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475A19" w14:textId="77777777" w:rsidR="0078158D" w:rsidRPr="005775CD" w:rsidRDefault="0078158D" w:rsidP="008122DA">
      <w:pPr>
        <w:ind w:left="-1134" w:right="-285"/>
        <w:jc w:val="center"/>
        <w:rPr>
          <w:rFonts w:cs="Times New Roman"/>
          <w:sz w:val="28"/>
          <w:szCs w:val="28"/>
        </w:rPr>
      </w:pPr>
    </w:p>
    <w:p w14:paraId="51792268" w14:textId="77777777" w:rsidR="0066052A" w:rsidRPr="0066052A" w:rsidRDefault="0066052A" w:rsidP="0066052A">
      <w:pPr>
        <w:widowControl w:val="0"/>
        <w:tabs>
          <w:tab w:val="left" w:pos="3261"/>
        </w:tabs>
        <w:jc w:val="right"/>
        <w:rPr>
          <w:rFonts w:cs="Times New Roman"/>
          <w:sz w:val="28"/>
          <w:szCs w:val="28"/>
        </w:rPr>
      </w:pPr>
      <w:r w:rsidRPr="0066052A">
        <w:rPr>
          <w:rFonts w:cs="Times New Roman"/>
          <w:sz w:val="28"/>
          <w:szCs w:val="28"/>
        </w:rPr>
        <w:t>УТВЕРЖДЕНА</w:t>
      </w:r>
    </w:p>
    <w:p w14:paraId="2F29D11D" w14:textId="77777777" w:rsidR="0066052A" w:rsidRPr="0066052A" w:rsidRDefault="0066052A" w:rsidP="0066052A">
      <w:pPr>
        <w:widowControl w:val="0"/>
        <w:tabs>
          <w:tab w:val="left" w:pos="3261"/>
        </w:tabs>
        <w:jc w:val="right"/>
        <w:rPr>
          <w:rFonts w:cs="Times New Roman"/>
          <w:sz w:val="28"/>
          <w:szCs w:val="28"/>
        </w:rPr>
      </w:pPr>
      <w:r w:rsidRPr="0066052A">
        <w:rPr>
          <w:rFonts w:cs="Times New Roman"/>
          <w:sz w:val="28"/>
          <w:szCs w:val="28"/>
        </w:rPr>
        <w:t>Постановлением</w:t>
      </w:r>
    </w:p>
    <w:p w14:paraId="72481D80" w14:textId="77777777" w:rsidR="0066052A" w:rsidRPr="0066052A" w:rsidRDefault="0066052A" w:rsidP="0066052A">
      <w:pPr>
        <w:widowControl w:val="0"/>
        <w:tabs>
          <w:tab w:val="left" w:pos="3261"/>
        </w:tabs>
        <w:jc w:val="right"/>
        <w:rPr>
          <w:rFonts w:cs="Times New Roman"/>
          <w:sz w:val="28"/>
          <w:szCs w:val="28"/>
        </w:rPr>
      </w:pPr>
      <w:r w:rsidRPr="0066052A">
        <w:rPr>
          <w:rFonts w:cs="Times New Roman"/>
          <w:sz w:val="28"/>
          <w:szCs w:val="28"/>
        </w:rPr>
        <w:t xml:space="preserve"> АМО «Баргузинский район»</w:t>
      </w:r>
    </w:p>
    <w:p w14:paraId="27CD4C9C" w14:textId="3396E783" w:rsidR="0078158D" w:rsidRPr="005775CD" w:rsidRDefault="0066052A" w:rsidP="0066052A">
      <w:pPr>
        <w:widowControl w:val="0"/>
        <w:tabs>
          <w:tab w:val="left" w:pos="3261"/>
        </w:tabs>
        <w:jc w:val="right"/>
        <w:rPr>
          <w:rFonts w:cs="Times New Roman"/>
          <w:sz w:val="28"/>
          <w:szCs w:val="28"/>
        </w:rPr>
      </w:pPr>
      <w:r w:rsidRPr="0066052A">
        <w:rPr>
          <w:rFonts w:cs="Times New Roman"/>
          <w:sz w:val="28"/>
          <w:szCs w:val="28"/>
        </w:rPr>
        <w:t xml:space="preserve">от 10.12.2025 г. № </w:t>
      </w:r>
      <w:r>
        <w:rPr>
          <w:rFonts w:cs="Times New Roman"/>
          <w:sz w:val="28"/>
          <w:szCs w:val="28"/>
        </w:rPr>
        <w:t>629</w:t>
      </w:r>
      <w:bookmarkStart w:id="0" w:name="_GoBack"/>
      <w:bookmarkEnd w:id="0"/>
    </w:p>
    <w:p w14:paraId="0A00B7A5" w14:textId="77777777" w:rsidR="00B56385" w:rsidRPr="005775CD" w:rsidRDefault="00B56385" w:rsidP="0078158D">
      <w:pPr>
        <w:widowControl w:val="0"/>
        <w:tabs>
          <w:tab w:val="left" w:pos="3261"/>
        </w:tabs>
        <w:jc w:val="center"/>
        <w:rPr>
          <w:rFonts w:cs="Times New Roman"/>
          <w:sz w:val="28"/>
          <w:szCs w:val="28"/>
        </w:rPr>
      </w:pPr>
    </w:p>
    <w:p w14:paraId="5891E68B" w14:textId="77777777" w:rsidR="00D63FFE" w:rsidRPr="005775CD" w:rsidRDefault="00D63FFE" w:rsidP="0078158D">
      <w:pPr>
        <w:widowControl w:val="0"/>
        <w:tabs>
          <w:tab w:val="left" w:pos="3261"/>
        </w:tabs>
        <w:jc w:val="center"/>
        <w:rPr>
          <w:rFonts w:cs="Times New Roman"/>
          <w:sz w:val="28"/>
          <w:szCs w:val="28"/>
        </w:rPr>
      </w:pPr>
    </w:p>
    <w:p w14:paraId="704645C6" w14:textId="77777777" w:rsidR="00D63FFE" w:rsidRPr="005775CD" w:rsidRDefault="00D63FFE" w:rsidP="0078158D">
      <w:pPr>
        <w:widowControl w:val="0"/>
        <w:tabs>
          <w:tab w:val="left" w:pos="3261"/>
        </w:tabs>
        <w:jc w:val="center"/>
        <w:rPr>
          <w:rFonts w:cs="Times New Roman"/>
          <w:sz w:val="28"/>
          <w:szCs w:val="28"/>
        </w:rPr>
      </w:pPr>
    </w:p>
    <w:p w14:paraId="52EFB09E" w14:textId="77777777" w:rsidR="00D63FFE" w:rsidRPr="005775CD" w:rsidRDefault="00D63FFE" w:rsidP="0078158D">
      <w:pPr>
        <w:widowControl w:val="0"/>
        <w:tabs>
          <w:tab w:val="left" w:pos="3261"/>
        </w:tabs>
        <w:jc w:val="center"/>
        <w:rPr>
          <w:rFonts w:cs="Times New Roman"/>
          <w:sz w:val="28"/>
          <w:szCs w:val="28"/>
        </w:rPr>
      </w:pPr>
    </w:p>
    <w:p w14:paraId="5057889F" w14:textId="77777777" w:rsidR="00D63FFE" w:rsidRPr="005775CD" w:rsidRDefault="00D63FFE" w:rsidP="0078158D">
      <w:pPr>
        <w:widowControl w:val="0"/>
        <w:tabs>
          <w:tab w:val="left" w:pos="3261"/>
        </w:tabs>
        <w:jc w:val="center"/>
        <w:rPr>
          <w:rFonts w:cs="Times New Roman"/>
          <w:sz w:val="28"/>
          <w:szCs w:val="28"/>
        </w:rPr>
      </w:pPr>
    </w:p>
    <w:p w14:paraId="492112D4" w14:textId="77777777" w:rsidR="00B56385" w:rsidRPr="005775CD" w:rsidRDefault="00B56385" w:rsidP="0078158D">
      <w:pPr>
        <w:widowControl w:val="0"/>
        <w:tabs>
          <w:tab w:val="left" w:pos="3261"/>
        </w:tabs>
        <w:jc w:val="center"/>
        <w:rPr>
          <w:rFonts w:cs="Times New Roman"/>
          <w:sz w:val="28"/>
          <w:szCs w:val="28"/>
        </w:rPr>
      </w:pPr>
    </w:p>
    <w:p w14:paraId="14DC2B68" w14:textId="77777777" w:rsidR="00B56385" w:rsidRPr="005775CD" w:rsidRDefault="00B56385" w:rsidP="0078158D">
      <w:pPr>
        <w:widowControl w:val="0"/>
        <w:tabs>
          <w:tab w:val="left" w:pos="3261"/>
        </w:tabs>
        <w:jc w:val="center"/>
        <w:rPr>
          <w:rFonts w:cs="Times New Roman"/>
          <w:sz w:val="28"/>
          <w:szCs w:val="28"/>
        </w:rPr>
      </w:pPr>
    </w:p>
    <w:p w14:paraId="5D79E6D5" w14:textId="77777777" w:rsidR="0078158D" w:rsidRPr="005775CD" w:rsidRDefault="0078158D" w:rsidP="00427367">
      <w:pPr>
        <w:widowControl w:val="0"/>
        <w:tabs>
          <w:tab w:val="left" w:pos="3261"/>
        </w:tabs>
        <w:jc w:val="center"/>
        <w:rPr>
          <w:rFonts w:cs="Times New Roman"/>
          <w:sz w:val="28"/>
          <w:szCs w:val="28"/>
        </w:rPr>
      </w:pPr>
    </w:p>
    <w:p w14:paraId="2899601B" w14:textId="77777777" w:rsidR="0078158D" w:rsidRPr="005775CD" w:rsidRDefault="0078158D" w:rsidP="00427367">
      <w:pPr>
        <w:widowControl w:val="0"/>
        <w:tabs>
          <w:tab w:val="left" w:pos="3261"/>
        </w:tabs>
        <w:jc w:val="center"/>
        <w:rPr>
          <w:rFonts w:cs="Times New Roman"/>
          <w:sz w:val="28"/>
          <w:szCs w:val="28"/>
        </w:rPr>
      </w:pPr>
    </w:p>
    <w:p w14:paraId="1F08C6C6" w14:textId="77777777" w:rsidR="00BB0CCF" w:rsidRPr="005775CD" w:rsidRDefault="00BB0CCF" w:rsidP="00BB0CCF">
      <w:pPr>
        <w:widowControl w:val="0"/>
        <w:kinsoku w:val="0"/>
        <w:overflowPunct w:val="0"/>
        <w:autoSpaceDE w:val="0"/>
        <w:autoSpaceDN w:val="0"/>
        <w:adjustRightInd w:val="0"/>
        <w:spacing w:line="276" w:lineRule="auto"/>
        <w:ind w:right="-1"/>
        <w:jc w:val="center"/>
        <w:rPr>
          <w:rFonts w:eastAsia="Times New Roman" w:cs="Times New Roman"/>
          <w:b/>
          <w:bCs/>
          <w:sz w:val="36"/>
          <w:szCs w:val="36"/>
          <w:lang w:eastAsia="ru-RU"/>
        </w:rPr>
      </w:pPr>
      <w:r w:rsidRPr="005775CD">
        <w:rPr>
          <w:rFonts w:eastAsia="Times New Roman" w:cs="Times New Roman"/>
          <w:b/>
          <w:bCs/>
          <w:spacing w:val="-1"/>
          <w:sz w:val="36"/>
          <w:szCs w:val="36"/>
          <w:lang w:eastAsia="ru-RU"/>
        </w:rPr>
        <w:t>СХЕМА</w:t>
      </w:r>
      <w:r w:rsidRPr="005775CD">
        <w:rPr>
          <w:rFonts w:eastAsia="Times New Roman" w:cs="Times New Roman"/>
          <w:b/>
          <w:bCs/>
          <w:sz w:val="36"/>
          <w:szCs w:val="36"/>
          <w:lang w:eastAsia="ru-RU"/>
        </w:rPr>
        <w:t xml:space="preserve"> ТЕПЛОСНАБЖЕНИЯ</w:t>
      </w:r>
    </w:p>
    <w:p w14:paraId="2EBE610A" w14:textId="77777777" w:rsidR="00BB0CCF" w:rsidRPr="005775CD" w:rsidRDefault="00BB0CCF" w:rsidP="00BB0CCF">
      <w:pPr>
        <w:widowControl w:val="0"/>
        <w:kinsoku w:val="0"/>
        <w:overflowPunct w:val="0"/>
        <w:autoSpaceDE w:val="0"/>
        <w:autoSpaceDN w:val="0"/>
        <w:adjustRightInd w:val="0"/>
        <w:spacing w:line="276" w:lineRule="auto"/>
        <w:ind w:right="-1"/>
        <w:jc w:val="center"/>
        <w:rPr>
          <w:rFonts w:eastAsia="Times New Roman" w:cs="Times New Roman"/>
          <w:b/>
          <w:bCs/>
          <w:spacing w:val="-1"/>
          <w:sz w:val="36"/>
          <w:szCs w:val="36"/>
          <w:lang w:eastAsia="ru-RU"/>
        </w:rPr>
      </w:pPr>
      <w:r w:rsidRPr="005775CD">
        <w:rPr>
          <w:rFonts w:eastAsia="Times New Roman" w:cs="Times New Roman"/>
          <w:b/>
          <w:bCs/>
          <w:spacing w:val="-1"/>
          <w:sz w:val="36"/>
          <w:szCs w:val="36"/>
          <w:lang w:eastAsia="ru-RU"/>
        </w:rPr>
        <w:t>сельского поселения «Баянгольское»</w:t>
      </w:r>
    </w:p>
    <w:p w14:paraId="589D7E92" w14:textId="77777777" w:rsidR="00BB0CCF" w:rsidRPr="005775CD" w:rsidRDefault="00BB0CCF" w:rsidP="00BB0CCF">
      <w:pPr>
        <w:pStyle w:val="a0"/>
        <w:jc w:val="center"/>
        <w:rPr>
          <w:rFonts w:eastAsia="Times New Roman" w:cs="Times New Roman"/>
          <w:b/>
          <w:bCs/>
          <w:spacing w:val="-1"/>
          <w:sz w:val="36"/>
          <w:szCs w:val="36"/>
          <w:lang w:eastAsia="ru-RU"/>
        </w:rPr>
      </w:pPr>
      <w:r w:rsidRPr="005775CD">
        <w:rPr>
          <w:rFonts w:eastAsia="Times New Roman" w:cs="Times New Roman"/>
          <w:b/>
          <w:bCs/>
          <w:spacing w:val="-1"/>
          <w:sz w:val="36"/>
          <w:szCs w:val="36"/>
          <w:lang w:eastAsia="ru-RU"/>
        </w:rPr>
        <w:t>муниципального образования</w:t>
      </w:r>
    </w:p>
    <w:p w14:paraId="2D0D7AE3" w14:textId="77777777" w:rsidR="00BB0CCF" w:rsidRPr="005775CD" w:rsidRDefault="00BB0CCF" w:rsidP="00BB0CCF">
      <w:pPr>
        <w:pStyle w:val="a0"/>
        <w:jc w:val="center"/>
        <w:rPr>
          <w:rFonts w:eastAsia="Times New Roman" w:cs="Times New Roman"/>
          <w:b/>
          <w:bCs/>
          <w:spacing w:val="-1"/>
          <w:sz w:val="36"/>
          <w:szCs w:val="36"/>
          <w:lang w:eastAsia="ru-RU"/>
        </w:rPr>
      </w:pPr>
      <w:r w:rsidRPr="005775CD">
        <w:rPr>
          <w:rFonts w:eastAsia="Times New Roman" w:cs="Times New Roman"/>
          <w:b/>
          <w:bCs/>
          <w:spacing w:val="-1"/>
          <w:sz w:val="36"/>
          <w:szCs w:val="36"/>
          <w:lang w:eastAsia="ru-RU"/>
        </w:rPr>
        <w:t>«Баргузинский район»</w:t>
      </w:r>
    </w:p>
    <w:p w14:paraId="793013C1" w14:textId="77777777" w:rsidR="00BB0CCF" w:rsidRPr="005775CD" w:rsidRDefault="00BB0CCF" w:rsidP="00BB0CCF">
      <w:pPr>
        <w:widowControl w:val="0"/>
        <w:kinsoku w:val="0"/>
        <w:overflowPunct w:val="0"/>
        <w:autoSpaceDE w:val="0"/>
        <w:autoSpaceDN w:val="0"/>
        <w:adjustRightInd w:val="0"/>
        <w:spacing w:line="276" w:lineRule="auto"/>
        <w:ind w:right="-1"/>
        <w:jc w:val="center"/>
        <w:rPr>
          <w:rFonts w:eastAsia="Times New Roman" w:cs="Times New Roman"/>
          <w:b/>
          <w:bCs/>
          <w:spacing w:val="-1"/>
          <w:sz w:val="36"/>
          <w:szCs w:val="36"/>
          <w:lang w:eastAsia="ru-RU"/>
        </w:rPr>
      </w:pPr>
      <w:r w:rsidRPr="005775CD">
        <w:rPr>
          <w:rFonts w:eastAsia="Times New Roman" w:cs="Times New Roman"/>
          <w:b/>
          <w:bCs/>
          <w:spacing w:val="-1"/>
          <w:sz w:val="36"/>
          <w:szCs w:val="36"/>
          <w:lang w:eastAsia="ru-RU"/>
        </w:rPr>
        <w:t>на период до 203</w:t>
      </w:r>
      <w:r w:rsidR="005775CD" w:rsidRPr="005775CD">
        <w:rPr>
          <w:rFonts w:eastAsia="Times New Roman" w:cs="Times New Roman"/>
          <w:b/>
          <w:bCs/>
          <w:spacing w:val="-1"/>
          <w:sz w:val="36"/>
          <w:szCs w:val="36"/>
          <w:lang w:eastAsia="ru-RU"/>
        </w:rPr>
        <w:t>9</w:t>
      </w:r>
      <w:r w:rsidRPr="005775CD">
        <w:rPr>
          <w:rFonts w:eastAsia="Times New Roman" w:cs="Times New Roman"/>
          <w:b/>
          <w:bCs/>
          <w:spacing w:val="-1"/>
          <w:sz w:val="36"/>
          <w:szCs w:val="36"/>
          <w:lang w:eastAsia="ru-RU"/>
        </w:rPr>
        <w:t xml:space="preserve"> года</w:t>
      </w:r>
    </w:p>
    <w:p w14:paraId="4472C348" w14:textId="77777777" w:rsidR="0078158D" w:rsidRPr="005775CD" w:rsidRDefault="00BB0CCF" w:rsidP="00BB0CCF">
      <w:pPr>
        <w:spacing w:line="276" w:lineRule="auto"/>
        <w:ind w:right="-1"/>
        <w:jc w:val="center"/>
        <w:rPr>
          <w:rFonts w:cs="Times New Roman"/>
          <w:sz w:val="28"/>
          <w:szCs w:val="28"/>
        </w:rPr>
      </w:pPr>
      <w:r w:rsidRPr="005775CD">
        <w:rPr>
          <w:rFonts w:cs="Times New Roman"/>
          <w:sz w:val="28"/>
          <w:szCs w:val="28"/>
        </w:rPr>
        <w:t xml:space="preserve"> </w:t>
      </w:r>
      <w:r w:rsidR="0078158D" w:rsidRPr="005775CD">
        <w:rPr>
          <w:rFonts w:cs="Times New Roman"/>
          <w:sz w:val="28"/>
          <w:szCs w:val="28"/>
        </w:rPr>
        <w:t>(актуализация по состоянию на 202</w:t>
      </w:r>
      <w:r w:rsidRPr="005775CD">
        <w:rPr>
          <w:rFonts w:cs="Times New Roman"/>
          <w:sz w:val="28"/>
          <w:szCs w:val="28"/>
        </w:rPr>
        <w:t>6</w:t>
      </w:r>
      <w:r w:rsidR="0078158D" w:rsidRPr="005775CD">
        <w:rPr>
          <w:rFonts w:cs="Times New Roman"/>
          <w:sz w:val="28"/>
          <w:szCs w:val="28"/>
        </w:rPr>
        <w:t>г.)</w:t>
      </w:r>
    </w:p>
    <w:p w14:paraId="01BA77DA" w14:textId="77777777" w:rsidR="0078158D" w:rsidRPr="005775CD" w:rsidRDefault="0078158D" w:rsidP="0078158D">
      <w:pPr>
        <w:ind w:right="-1"/>
        <w:jc w:val="center"/>
        <w:rPr>
          <w:rFonts w:cs="Times New Roman"/>
          <w:sz w:val="28"/>
          <w:szCs w:val="28"/>
        </w:rPr>
      </w:pPr>
    </w:p>
    <w:p w14:paraId="69949FBD" w14:textId="77777777" w:rsidR="00427367" w:rsidRPr="005775CD" w:rsidRDefault="0078158D" w:rsidP="0078158D">
      <w:pPr>
        <w:ind w:right="-1"/>
        <w:jc w:val="center"/>
        <w:rPr>
          <w:rFonts w:cs="Times New Roman"/>
          <w:sz w:val="32"/>
          <w:szCs w:val="28"/>
        </w:rPr>
      </w:pPr>
      <w:r w:rsidRPr="005775CD">
        <w:rPr>
          <w:rFonts w:cs="Times New Roman"/>
          <w:sz w:val="32"/>
          <w:szCs w:val="28"/>
        </w:rPr>
        <w:t xml:space="preserve">ОБОСНОВЫВАЮЩИЕ МАТЕРИАЛЫ </w:t>
      </w:r>
    </w:p>
    <w:p w14:paraId="05C102B0" w14:textId="77777777" w:rsidR="0078158D" w:rsidRPr="005775CD" w:rsidRDefault="0078158D" w:rsidP="0078158D">
      <w:pPr>
        <w:ind w:right="-1"/>
        <w:jc w:val="center"/>
        <w:rPr>
          <w:rFonts w:cs="Times New Roman"/>
          <w:sz w:val="32"/>
          <w:szCs w:val="28"/>
        </w:rPr>
      </w:pPr>
    </w:p>
    <w:p w14:paraId="5890C911" w14:textId="77777777" w:rsidR="0078158D" w:rsidRPr="005775CD" w:rsidRDefault="0078158D" w:rsidP="00427367">
      <w:pPr>
        <w:widowControl w:val="0"/>
        <w:tabs>
          <w:tab w:val="left" w:pos="3261"/>
        </w:tabs>
        <w:jc w:val="center"/>
        <w:rPr>
          <w:rFonts w:cs="Times New Roman"/>
          <w:sz w:val="28"/>
          <w:szCs w:val="28"/>
        </w:rPr>
      </w:pPr>
    </w:p>
    <w:p w14:paraId="457E74AE" w14:textId="77777777" w:rsidR="00B56385" w:rsidRPr="005775CD" w:rsidRDefault="00B56385" w:rsidP="00427367">
      <w:pPr>
        <w:widowControl w:val="0"/>
        <w:tabs>
          <w:tab w:val="left" w:pos="3261"/>
        </w:tabs>
        <w:jc w:val="center"/>
        <w:rPr>
          <w:rFonts w:cs="Times New Roman"/>
          <w:sz w:val="28"/>
          <w:szCs w:val="28"/>
        </w:rPr>
      </w:pPr>
    </w:p>
    <w:p w14:paraId="1F4F1972" w14:textId="77777777" w:rsidR="00B56385" w:rsidRPr="005775CD" w:rsidRDefault="00B56385" w:rsidP="00427367">
      <w:pPr>
        <w:widowControl w:val="0"/>
        <w:tabs>
          <w:tab w:val="left" w:pos="3261"/>
        </w:tabs>
        <w:jc w:val="center"/>
        <w:rPr>
          <w:rFonts w:cs="Times New Roman"/>
          <w:sz w:val="28"/>
          <w:szCs w:val="28"/>
        </w:rPr>
      </w:pPr>
    </w:p>
    <w:p w14:paraId="388FE2E9" w14:textId="77777777" w:rsidR="00B56385" w:rsidRPr="005775CD" w:rsidRDefault="00B56385" w:rsidP="00427367">
      <w:pPr>
        <w:widowControl w:val="0"/>
        <w:tabs>
          <w:tab w:val="left" w:pos="3261"/>
        </w:tabs>
        <w:jc w:val="center"/>
        <w:rPr>
          <w:rFonts w:cs="Times New Roman"/>
          <w:sz w:val="28"/>
          <w:szCs w:val="28"/>
        </w:rPr>
      </w:pPr>
    </w:p>
    <w:p w14:paraId="0300DCD7" w14:textId="77777777" w:rsidR="00D63FFE" w:rsidRPr="005775CD" w:rsidRDefault="00D63FFE" w:rsidP="00427367">
      <w:pPr>
        <w:widowControl w:val="0"/>
        <w:tabs>
          <w:tab w:val="left" w:pos="3261"/>
        </w:tabs>
        <w:jc w:val="center"/>
        <w:rPr>
          <w:rFonts w:cs="Times New Roman"/>
          <w:sz w:val="28"/>
          <w:szCs w:val="28"/>
        </w:rPr>
      </w:pPr>
    </w:p>
    <w:p w14:paraId="5324CF90" w14:textId="77777777" w:rsidR="00D63FFE" w:rsidRPr="005775CD" w:rsidRDefault="00D63FFE" w:rsidP="00427367">
      <w:pPr>
        <w:widowControl w:val="0"/>
        <w:tabs>
          <w:tab w:val="left" w:pos="3261"/>
        </w:tabs>
        <w:jc w:val="center"/>
        <w:rPr>
          <w:rFonts w:cs="Times New Roman"/>
          <w:sz w:val="28"/>
          <w:szCs w:val="28"/>
        </w:rPr>
      </w:pPr>
    </w:p>
    <w:p w14:paraId="463BAEA4" w14:textId="653632E1" w:rsidR="00427367" w:rsidRPr="005775CD" w:rsidRDefault="00427367" w:rsidP="00427367">
      <w:pPr>
        <w:widowControl w:val="0"/>
        <w:tabs>
          <w:tab w:val="left" w:pos="3261"/>
        </w:tabs>
        <w:jc w:val="center"/>
        <w:rPr>
          <w:rFonts w:cs="Times New Roman"/>
          <w:sz w:val="28"/>
          <w:szCs w:val="28"/>
        </w:rPr>
      </w:pPr>
    </w:p>
    <w:p w14:paraId="7AA7A690" w14:textId="605232D1" w:rsidR="0078158D" w:rsidRPr="005775CD" w:rsidRDefault="0078158D" w:rsidP="0078158D">
      <w:pPr>
        <w:widowControl w:val="0"/>
        <w:rPr>
          <w:rFonts w:cs="Times New Roman"/>
          <w:sz w:val="28"/>
          <w:szCs w:val="28"/>
        </w:rPr>
      </w:pPr>
      <w:r w:rsidRPr="005775CD">
        <w:rPr>
          <w:rFonts w:cs="Times New Roman"/>
          <w:sz w:val="28"/>
          <w:szCs w:val="28"/>
        </w:rPr>
        <w:t>Исполнитель:</w:t>
      </w:r>
    </w:p>
    <w:p w14:paraId="0CADCC1D" w14:textId="77777777" w:rsidR="0078158D" w:rsidRPr="005775CD" w:rsidRDefault="0078158D" w:rsidP="0078158D">
      <w:pPr>
        <w:widowControl w:val="0"/>
        <w:rPr>
          <w:rFonts w:cs="Times New Roman"/>
          <w:sz w:val="28"/>
          <w:szCs w:val="28"/>
        </w:rPr>
      </w:pPr>
      <w:r w:rsidRPr="005775CD">
        <w:rPr>
          <w:rFonts w:cs="Times New Roman"/>
          <w:sz w:val="28"/>
          <w:szCs w:val="28"/>
        </w:rPr>
        <w:t>ООО «СибЭнергоСбережение 2030»</w:t>
      </w:r>
    </w:p>
    <w:p w14:paraId="027C3A4C" w14:textId="77777777" w:rsidR="0078158D" w:rsidRPr="005775CD" w:rsidRDefault="0078158D" w:rsidP="0078158D">
      <w:pPr>
        <w:widowControl w:val="0"/>
        <w:rPr>
          <w:rFonts w:cs="Times New Roman"/>
          <w:sz w:val="28"/>
          <w:szCs w:val="28"/>
        </w:rPr>
      </w:pPr>
      <w:r w:rsidRPr="005775CD">
        <w:rPr>
          <w:rFonts w:cs="Times New Roman"/>
          <w:sz w:val="28"/>
          <w:szCs w:val="28"/>
        </w:rPr>
        <w:t>Директор______________/А.А. Веретенников/</w:t>
      </w:r>
    </w:p>
    <w:p w14:paraId="72D52D34" w14:textId="77777777" w:rsidR="0078158D" w:rsidRPr="005775CD" w:rsidRDefault="0078158D" w:rsidP="0078158D">
      <w:pPr>
        <w:rPr>
          <w:rFonts w:cs="Times New Roman"/>
        </w:rPr>
      </w:pPr>
    </w:p>
    <w:p w14:paraId="77341B8D" w14:textId="77777777" w:rsidR="00BB0CCF" w:rsidRPr="005775CD" w:rsidRDefault="00BB0CCF" w:rsidP="00BB0CCF">
      <w:pPr>
        <w:pStyle w:val="a0"/>
        <w:rPr>
          <w:rFonts w:cs="Times New Roman"/>
        </w:rPr>
      </w:pPr>
    </w:p>
    <w:p w14:paraId="2511E424" w14:textId="77777777" w:rsidR="00BB0CCF" w:rsidRPr="005775CD" w:rsidRDefault="00BB0CCF" w:rsidP="00BB0CCF">
      <w:pPr>
        <w:pStyle w:val="a0"/>
        <w:rPr>
          <w:rFonts w:cs="Times New Roman"/>
        </w:rPr>
      </w:pPr>
    </w:p>
    <w:p w14:paraId="3A69EC8E" w14:textId="77777777" w:rsidR="00BB0CCF" w:rsidRPr="005775CD" w:rsidRDefault="00BB0CCF" w:rsidP="00BB0CCF">
      <w:pPr>
        <w:pStyle w:val="a0"/>
        <w:rPr>
          <w:rFonts w:cs="Times New Roman"/>
        </w:rPr>
      </w:pPr>
    </w:p>
    <w:p w14:paraId="0CA4D543" w14:textId="77777777" w:rsidR="00BB0CCF" w:rsidRPr="005775CD" w:rsidRDefault="00BB0CCF" w:rsidP="00BB0CCF">
      <w:pPr>
        <w:pStyle w:val="a0"/>
        <w:rPr>
          <w:rFonts w:cs="Times New Roman"/>
        </w:rPr>
      </w:pPr>
    </w:p>
    <w:p w14:paraId="2A961E5E" w14:textId="77777777" w:rsidR="00BB0CCF" w:rsidRPr="005775CD" w:rsidRDefault="00BB0CCF" w:rsidP="00BB0CCF">
      <w:pPr>
        <w:pStyle w:val="a0"/>
        <w:rPr>
          <w:rFonts w:cs="Times New Roman"/>
        </w:rPr>
      </w:pPr>
    </w:p>
    <w:p w14:paraId="5C17CA5F" w14:textId="77777777" w:rsidR="00BB0CCF" w:rsidRPr="005775CD" w:rsidRDefault="00BB0CCF" w:rsidP="00BB0CCF">
      <w:pPr>
        <w:pStyle w:val="a0"/>
        <w:rPr>
          <w:rFonts w:cs="Times New Roman"/>
        </w:rPr>
      </w:pPr>
    </w:p>
    <w:p w14:paraId="17BB90A1" w14:textId="77777777" w:rsidR="00BB0CCF" w:rsidRPr="005775CD" w:rsidRDefault="00BB0CCF" w:rsidP="00BB0CCF">
      <w:pPr>
        <w:pStyle w:val="a0"/>
        <w:rPr>
          <w:rFonts w:cs="Times New Roman"/>
        </w:rPr>
      </w:pPr>
    </w:p>
    <w:p w14:paraId="11A83C78" w14:textId="77777777" w:rsidR="0078158D" w:rsidRPr="005775CD" w:rsidRDefault="0078158D" w:rsidP="0078158D">
      <w:pPr>
        <w:jc w:val="center"/>
        <w:rPr>
          <w:rFonts w:cs="Times New Roman"/>
        </w:rPr>
      </w:pPr>
      <w:bookmarkStart w:id="1" w:name="_Toc26360608"/>
      <w:bookmarkStart w:id="2" w:name="_Toc26359621"/>
      <w:r w:rsidRPr="005775CD">
        <w:rPr>
          <w:rFonts w:cs="Times New Roman"/>
        </w:rPr>
        <w:t xml:space="preserve">г. Красноярск – </w:t>
      </w:r>
      <w:r w:rsidRPr="005775CD">
        <w:rPr>
          <w:rFonts w:cs="Times New Roman"/>
          <w:color w:val="000000"/>
        </w:rPr>
        <w:t>2025</w:t>
      </w:r>
      <w:r w:rsidR="00F57E3C" w:rsidRPr="005775CD">
        <w:rPr>
          <w:rFonts w:cs="Times New Roman"/>
        </w:rPr>
        <w:t xml:space="preserve"> </w:t>
      </w:r>
      <w:bookmarkEnd w:id="1"/>
      <w:bookmarkEnd w:id="2"/>
      <w:r w:rsidRPr="005775CD">
        <w:rPr>
          <w:rFonts w:cs="Times New Roman"/>
        </w:rPr>
        <w:t>г.</w:t>
      </w:r>
    </w:p>
    <w:p w14:paraId="7E24821C" w14:textId="77777777" w:rsidR="005775CD" w:rsidRPr="005775CD" w:rsidRDefault="005775CD" w:rsidP="00427367">
      <w:pPr>
        <w:ind w:left="-1134" w:right="-285"/>
        <w:jc w:val="center"/>
        <w:rPr>
          <w:rFonts w:cs="Times New Roman"/>
          <w:sz w:val="28"/>
          <w:szCs w:val="28"/>
        </w:rPr>
        <w:sectPr w:rsidR="005775CD" w:rsidRPr="005775CD" w:rsidSect="005775CD">
          <w:footerReference w:type="default" r:id="rId7"/>
          <w:pgSz w:w="11906" w:h="16838"/>
          <w:pgMar w:top="1134" w:right="850" w:bottom="1134" w:left="1701" w:header="708" w:footer="708" w:gutter="0"/>
          <w:cols w:space="708"/>
          <w:titlePg/>
          <w:docGrid w:linePitch="360"/>
        </w:sectPr>
      </w:pPr>
    </w:p>
    <w:sdt>
      <w:sdtPr>
        <w:rPr>
          <w:rFonts w:ascii="Times New Roman" w:eastAsiaTheme="minorHAnsi" w:hAnsi="Times New Roman" w:cs="Times New Roman"/>
          <w:color w:val="auto"/>
          <w:sz w:val="24"/>
          <w:szCs w:val="22"/>
          <w:lang w:eastAsia="en-US"/>
        </w:rPr>
        <w:id w:val="177315746"/>
        <w:docPartObj>
          <w:docPartGallery w:val="Table of Contents"/>
          <w:docPartUnique/>
        </w:docPartObj>
      </w:sdtPr>
      <w:sdtEndPr>
        <w:rPr>
          <w:b/>
          <w:bCs/>
        </w:rPr>
      </w:sdtEndPr>
      <w:sdtContent>
        <w:p w14:paraId="59A0670E" w14:textId="77777777" w:rsidR="005775CD" w:rsidRPr="005775CD" w:rsidRDefault="005775CD">
          <w:pPr>
            <w:pStyle w:val="afffffffffe"/>
            <w:rPr>
              <w:rFonts w:ascii="Times New Roman" w:hAnsi="Times New Roman" w:cs="Times New Roman"/>
            </w:rPr>
          </w:pPr>
          <w:r w:rsidRPr="005775CD">
            <w:rPr>
              <w:rFonts w:ascii="Times New Roman" w:hAnsi="Times New Roman" w:cs="Times New Roman"/>
            </w:rPr>
            <w:t>Оглавление</w:t>
          </w:r>
        </w:p>
        <w:p w14:paraId="799E59BA" w14:textId="1AD07531" w:rsidR="005775CD" w:rsidRPr="005775CD" w:rsidRDefault="005775CD">
          <w:pPr>
            <w:pStyle w:val="1fffffffd"/>
            <w:tabs>
              <w:tab w:val="right" w:leader="dot" w:pos="9345"/>
            </w:tabs>
            <w:rPr>
              <w:rFonts w:ascii="Times New Roman" w:eastAsiaTheme="minorEastAsia" w:hAnsi="Times New Roman" w:cs="Times New Roman"/>
              <w:noProof/>
              <w:lang w:eastAsia="ru-RU"/>
            </w:rPr>
          </w:pPr>
          <w:r w:rsidRPr="005775CD">
            <w:rPr>
              <w:rFonts w:ascii="Times New Roman" w:hAnsi="Times New Roman" w:cs="Times New Roman"/>
              <w:b/>
              <w:bCs/>
            </w:rPr>
            <w:fldChar w:fldCharType="begin"/>
          </w:r>
          <w:r w:rsidRPr="005775CD">
            <w:rPr>
              <w:rFonts w:ascii="Times New Roman" w:hAnsi="Times New Roman" w:cs="Times New Roman"/>
              <w:b/>
              <w:bCs/>
            </w:rPr>
            <w:instrText xml:space="preserve"> TOC \o "1-3" \h \z \u </w:instrText>
          </w:r>
          <w:r w:rsidRPr="005775CD">
            <w:rPr>
              <w:rFonts w:ascii="Times New Roman" w:hAnsi="Times New Roman" w:cs="Times New Roman"/>
              <w:b/>
              <w:bCs/>
            </w:rPr>
            <w:fldChar w:fldCharType="separate"/>
          </w:r>
          <w:hyperlink w:anchor="_Toc212884825" w:history="1">
            <w:r w:rsidRPr="005775CD">
              <w:rPr>
                <w:rStyle w:val="a7"/>
                <w:rFonts w:ascii="Times New Roman" w:hAnsi="Times New Roman" w:cs="Times New Roman"/>
                <w:noProof/>
              </w:rPr>
              <w:t>ГЛАВА 1. СУЩЕСТВУЮЩЕЕ ПОЛОЖЕНИЕ В СФЕРЕ ПРОИЗВОДСТВА, ПЕРЕДАЧИ И ПОТРЕБЛЕНИЯ ТЕПЛОВОЙ ЭНЕРГИИ ДЛЯ ЦЕЛЕЙ ТЕПЛОСНАБЖЕНИЯ</w:t>
            </w:r>
            <w:r w:rsidRPr="005775CD">
              <w:rPr>
                <w:rFonts w:ascii="Times New Roman" w:hAnsi="Times New Roman" w:cs="Times New Roman"/>
                <w:noProof/>
                <w:webHidden/>
              </w:rPr>
              <w:tab/>
            </w:r>
            <w:r w:rsidRPr="005775CD">
              <w:rPr>
                <w:rFonts w:ascii="Times New Roman" w:hAnsi="Times New Roman" w:cs="Times New Roman"/>
                <w:noProof/>
                <w:webHidden/>
              </w:rPr>
              <w:fldChar w:fldCharType="begin"/>
            </w:r>
            <w:r w:rsidRPr="005775CD">
              <w:rPr>
                <w:rFonts w:ascii="Times New Roman" w:hAnsi="Times New Roman" w:cs="Times New Roman"/>
                <w:noProof/>
                <w:webHidden/>
              </w:rPr>
              <w:instrText xml:space="preserve"> PAGEREF _Toc212884825 \h </w:instrText>
            </w:r>
            <w:r w:rsidRPr="005775CD">
              <w:rPr>
                <w:rFonts w:ascii="Times New Roman" w:hAnsi="Times New Roman" w:cs="Times New Roman"/>
                <w:noProof/>
                <w:webHidden/>
              </w:rPr>
            </w:r>
            <w:r w:rsidRPr="005775CD">
              <w:rPr>
                <w:rFonts w:ascii="Times New Roman" w:hAnsi="Times New Roman" w:cs="Times New Roman"/>
                <w:noProof/>
                <w:webHidden/>
              </w:rPr>
              <w:fldChar w:fldCharType="separate"/>
            </w:r>
            <w:r w:rsidR="0066052A">
              <w:rPr>
                <w:rFonts w:ascii="Times New Roman" w:hAnsi="Times New Roman" w:cs="Times New Roman"/>
                <w:noProof/>
                <w:webHidden/>
              </w:rPr>
              <w:t>11</w:t>
            </w:r>
            <w:r w:rsidRPr="005775CD">
              <w:rPr>
                <w:rFonts w:ascii="Times New Roman" w:hAnsi="Times New Roman" w:cs="Times New Roman"/>
                <w:noProof/>
                <w:webHidden/>
              </w:rPr>
              <w:fldChar w:fldCharType="end"/>
            </w:r>
          </w:hyperlink>
        </w:p>
        <w:p w14:paraId="4AE52603" w14:textId="4942F64D" w:rsidR="005775CD" w:rsidRPr="005775CD" w:rsidRDefault="0066052A">
          <w:pPr>
            <w:pStyle w:val="27"/>
            <w:tabs>
              <w:tab w:val="right" w:leader="dot" w:pos="9345"/>
            </w:tabs>
            <w:rPr>
              <w:rFonts w:ascii="Times New Roman" w:eastAsiaTheme="minorEastAsia" w:hAnsi="Times New Roman" w:cs="Times New Roman"/>
              <w:noProof/>
              <w:lang w:eastAsia="ru-RU"/>
            </w:rPr>
          </w:pPr>
          <w:hyperlink w:anchor="_Toc212884826" w:history="1">
            <w:r w:rsidR="005775CD" w:rsidRPr="005775CD">
              <w:rPr>
                <w:rStyle w:val="a7"/>
                <w:rFonts w:ascii="Times New Roman" w:hAnsi="Times New Roman" w:cs="Times New Roman"/>
                <w:noProof/>
              </w:rPr>
              <w:t>Часть 1. ФУНКЦИОНАЛЬНАЯ СТРУКТУРА ТЕПЛОСНАБЖЕНИЯ</w:t>
            </w:r>
            <w:r w:rsidR="005775CD" w:rsidRPr="005775CD">
              <w:rPr>
                <w:rFonts w:ascii="Times New Roman" w:hAnsi="Times New Roman" w:cs="Times New Roman"/>
                <w:noProof/>
                <w:webHidden/>
              </w:rPr>
              <w:tab/>
            </w:r>
            <w:r w:rsidR="005775CD" w:rsidRPr="005775CD">
              <w:rPr>
                <w:rFonts w:ascii="Times New Roman" w:hAnsi="Times New Roman" w:cs="Times New Roman"/>
                <w:noProof/>
                <w:webHidden/>
              </w:rPr>
              <w:fldChar w:fldCharType="begin"/>
            </w:r>
            <w:r w:rsidR="005775CD" w:rsidRPr="005775CD">
              <w:rPr>
                <w:rFonts w:ascii="Times New Roman" w:hAnsi="Times New Roman" w:cs="Times New Roman"/>
                <w:noProof/>
                <w:webHidden/>
              </w:rPr>
              <w:instrText xml:space="preserve"> PAGEREF _Toc212884826 \h </w:instrText>
            </w:r>
            <w:r w:rsidR="005775CD" w:rsidRPr="005775CD">
              <w:rPr>
                <w:rFonts w:ascii="Times New Roman" w:hAnsi="Times New Roman" w:cs="Times New Roman"/>
                <w:noProof/>
                <w:webHidden/>
              </w:rPr>
            </w:r>
            <w:r w:rsidR="005775CD" w:rsidRPr="005775CD">
              <w:rPr>
                <w:rFonts w:ascii="Times New Roman" w:hAnsi="Times New Roman" w:cs="Times New Roman"/>
                <w:noProof/>
                <w:webHidden/>
              </w:rPr>
              <w:fldChar w:fldCharType="separate"/>
            </w:r>
            <w:r>
              <w:rPr>
                <w:rFonts w:ascii="Times New Roman" w:hAnsi="Times New Roman" w:cs="Times New Roman"/>
                <w:noProof/>
                <w:webHidden/>
              </w:rPr>
              <w:t>11</w:t>
            </w:r>
            <w:r w:rsidR="005775CD" w:rsidRPr="005775CD">
              <w:rPr>
                <w:rFonts w:ascii="Times New Roman" w:hAnsi="Times New Roman" w:cs="Times New Roman"/>
                <w:noProof/>
                <w:webHidden/>
              </w:rPr>
              <w:fldChar w:fldCharType="end"/>
            </w:r>
          </w:hyperlink>
        </w:p>
        <w:p w14:paraId="53F01B3A" w14:textId="1204CD90" w:rsidR="005775CD" w:rsidRPr="005775CD" w:rsidRDefault="0066052A">
          <w:pPr>
            <w:pStyle w:val="27"/>
            <w:tabs>
              <w:tab w:val="right" w:leader="dot" w:pos="9345"/>
            </w:tabs>
            <w:rPr>
              <w:rFonts w:ascii="Times New Roman" w:eastAsiaTheme="minorEastAsia" w:hAnsi="Times New Roman" w:cs="Times New Roman"/>
              <w:noProof/>
              <w:lang w:eastAsia="ru-RU"/>
            </w:rPr>
          </w:pPr>
          <w:hyperlink w:anchor="_Toc212884833" w:history="1">
            <w:r w:rsidR="005775CD" w:rsidRPr="005775CD">
              <w:rPr>
                <w:rStyle w:val="a7"/>
                <w:rFonts w:ascii="Times New Roman" w:hAnsi="Times New Roman" w:cs="Times New Roman"/>
                <w:noProof/>
              </w:rPr>
              <w:t>Часть 2. ИСТОЧНИКИ ТЕПЛОВОЙ ЭНЕРГИИ</w:t>
            </w:r>
            <w:r w:rsidR="005775CD" w:rsidRPr="005775CD">
              <w:rPr>
                <w:rFonts w:ascii="Times New Roman" w:hAnsi="Times New Roman" w:cs="Times New Roman"/>
                <w:noProof/>
                <w:webHidden/>
              </w:rPr>
              <w:tab/>
            </w:r>
            <w:r w:rsidR="005775CD" w:rsidRPr="005775CD">
              <w:rPr>
                <w:rFonts w:ascii="Times New Roman" w:hAnsi="Times New Roman" w:cs="Times New Roman"/>
                <w:noProof/>
                <w:webHidden/>
              </w:rPr>
              <w:fldChar w:fldCharType="begin"/>
            </w:r>
            <w:r w:rsidR="005775CD" w:rsidRPr="005775CD">
              <w:rPr>
                <w:rFonts w:ascii="Times New Roman" w:hAnsi="Times New Roman" w:cs="Times New Roman"/>
                <w:noProof/>
                <w:webHidden/>
              </w:rPr>
              <w:instrText xml:space="preserve"> PAGEREF _Toc212884833 \h </w:instrText>
            </w:r>
            <w:r w:rsidR="005775CD" w:rsidRPr="005775CD">
              <w:rPr>
                <w:rFonts w:ascii="Times New Roman" w:hAnsi="Times New Roman" w:cs="Times New Roman"/>
                <w:noProof/>
                <w:webHidden/>
              </w:rPr>
            </w:r>
            <w:r w:rsidR="005775CD" w:rsidRPr="005775CD">
              <w:rPr>
                <w:rFonts w:ascii="Times New Roman" w:hAnsi="Times New Roman" w:cs="Times New Roman"/>
                <w:noProof/>
                <w:webHidden/>
              </w:rPr>
              <w:fldChar w:fldCharType="separate"/>
            </w:r>
            <w:r>
              <w:rPr>
                <w:rFonts w:ascii="Times New Roman" w:hAnsi="Times New Roman" w:cs="Times New Roman"/>
                <w:noProof/>
                <w:webHidden/>
              </w:rPr>
              <w:t>13</w:t>
            </w:r>
            <w:r w:rsidR="005775CD" w:rsidRPr="005775CD">
              <w:rPr>
                <w:rFonts w:ascii="Times New Roman" w:hAnsi="Times New Roman" w:cs="Times New Roman"/>
                <w:noProof/>
                <w:webHidden/>
              </w:rPr>
              <w:fldChar w:fldCharType="end"/>
            </w:r>
          </w:hyperlink>
        </w:p>
        <w:p w14:paraId="3D516D9E" w14:textId="33ED3889" w:rsidR="005775CD" w:rsidRPr="005775CD" w:rsidRDefault="0066052A">
          <w:pPr>
            <w:pStyle w:val="27"/>
            <w:tabs>
              <w:tab w:val="right" w:leader="dot" w:pos="9345"/>
            </w:tabs>
            <w:rPr>
              <w:rFonts w:ascii="Times New Roman" w:eastAsiaTheme="minorEastAsia" w:hAnsi="Times New Roman" w:cs="Times New Roman"/>
              <w:noProof/>
              <w:lang w:eastAsia="ru-RU"/>
            </w:rPr>
          </w:pPr>
          <w:hyperlink w:anchor="_Toc212884848" w:history="1">
            <w:r w:rsidR="005775CD" w:rsidRPr="005775CD">
              <w:rPr>
                <w:rStyle w:val="a7"/>
                <w:rFonts w:ascii="Times New Roman" w:hAnsi="Times New Roman" w:cs="Times New Roman"/>
                <w:noProof/>
              </w:rPr>
              <w:t>Часть 3. ТЕПЛОВЫЕ СЕТИ, СООРУЖЕНИЯ НА НИХ</w:t>
            </w:r>
            <w:r w:rsidR="005775CD" w:rsidRPr="005775CD">
              <w:rPr>
                <w:rFonts w:ascii="Times New Roman" w:hAnsi="Times New Roman" w:cs="Times New Roman"/>
                <w:noProof/>
                <w:webHidden/>
              </w:rPr>
              <w:tab/>
            </w:r>
            <w:r w:rsidR="005775CD" w:rsidRPr="005775CD">
              <w:rPr>
                <w:rFonts w:ascii="Times New Roman" w:hAnsi="Times New Roman" w:cs="Times New Roman"/>
                <w:noProof/>
                <w:webHidden/>
              </w:rPr>
              <w:fldChar w:fldCharType="begin"/>
            </w:r>
            <w:r w:rsidR="005775CD" w:rsidRPr="005775CD">
              <w:rPr>
                <w:rFonts w:ascii="Times New Roman" w:hAnsi="Times New Roman" w:cs="Times New Roman"/>
                <w:noProof/>
                <w:webHidden/>
              </w:rPr>
              <w:instrText xml:space="preserve"> PAGEREF _Toc212884848 \h </w:instrText>
            </w:r>
            <w:r w:rsidR="005775CD" w:rsidRPr="005775CD">
              <w:rPr>
                <w:rFonts w:ascii="Times New Roman" w:hAnsi="Times New Roman" w:cs="Times New Roman"/>
                <w:noProof/>
                <w:webHidden/>
              </w:rPr>
            </w:r>
            <w:r w:rsidR="005775CD" w:rsidRPr="005775CD">
              <w:rPr>
                <w:rFonts w:ascii="Times New Roman" w:hAnsi="Times New Roman" w:cs="Times New Roman"/>
                <w:noProof/>
                <w:webHidden/>
              </w:rPr>
              <w:fldChar w:fldCharType="separate"/>
            </w:r>
            <w:r>
              <w:rPr>
                <w:rFonts w:ascii="Times New Roman" w:hAnsi="Times New Roman" w:cs="Times New Roman"/>
                <w:noProof/>
                <w:webHidden/>
              </w:rPr>
              <w:t>19</w:t>
            </w:r>
            <w:r w:rsidR="005775CD" w:rsidRPr="005775CD">
              <w:rPr>
                <w:rFonts w:ascii="Times New Roman" w:hAnsi="Times New Roman" w:cs="Times New Roman"/>
                <w:noProof/>
                <w:webHidden/>
              </w:rPr>
              <w:fldChar w:fldCharType="end"/>
            </w:r>
          </w:hyperlink>
        </w:p>
        <w:p w14:paraId="77E70F4D" w14:textId="182CBF67" w:rsidR="005775CD" w:rsidRPr="005775CD" w:rsidRDefault="0066052A">
          <w:pPr>
            <w:pStyle w:val="27"/>
            <w:tabs>
              <w:tab w:val="right" w:leader="dot" w:pos="9345"/>
            </w:tabs>
            <w:rPr>
              <w:rFonts w:ascii="Times New Roman" w:eastAsiaTheme="minorEastAsia" w:hAnsi="Times New Roman" w:cs="Times New Roman"/>
              <w:noProof/>
              <w:lang w:eastAsia="ru-RU"/>
            </w:rPr>
          </w:pPr>
          <w:hyperlink w:anchor="_Toc212884872" w:history="1">
            <w:r w:rsidR="005775CD" w:rsidRPr="005775CD">
              <w:rPr>
                <w:rStyle w:val="a7"/>
                <w:rFonts w:ascii="Times New Roman" w:hAnsi="Times New Roman" w:cs="Times New Roman"/>
                <w:noProof/>
              </w:rPr>
              <w:t>Часть 4. ЗОНЫ ДЕЙСТВИЯ ИСТОЧНИКОВ ТЕПЛОВОЙ ЭНЕРГИИ</w:t>
            </w:r>
            <w:r w:rsidR="005775CD" w:rsidRPr="005775CD">
              <w:rPr>
                <w:rFonts w:ascii="Times New Roman" w:hAnsi="Times New Roman" w:cs="Times New Roman"/>
                <w:noProof/>
                <w:webHidden/>
              </w:rPr>
              <w:tab/>
            </w:r>
            <w:r w:rsidR="005775CD" w:rsidRPr="005775CD">
              <w:rPr>
                <w:rFonts w:ascii="Times New Roman" w:hAnsi="Times New Roman" w:cs="Times New Roman"/>
                <w:noProof/>
                <w:webHidden/>
              </w:rPr>
              <w:fldChar w:fldCharType="begin"/>
            </w:r>
            <w:r w:rsidR="005775CD" w:rsidRPr="005775CD">
              <w:rPr>
                <w:rFonts w:ascii="Times New Roman" w:hAnsi="Times New Roman" w:cs="Times New Roman"/>
                <w:noProof/>
                <w:webHidden/>
              </w:rPr>
              <w:instrText xml:space="preserve"> PAGEREF _Toc212884872 \h </w:instrText>
            </w:r>
            <w:r w:rsidR="005775CD" w:rsidRPr="005775CD">
              <w:rPr>
                <w:rFonts w:ascii="Times New Roman" w:hAnsi="Times New Roman" w:cs="Times New Roman"/>
                <w:noProof/>
                <w:webHidden/>
              </w:rPr>
            </w:r>
            <w:r w:rsidR="005775CD" w:rsidRPr="005775CD">
              <w:rPr>
                <w:rFonts w:ascii="Times New Roman" w:hAnsi="Times New Roman" w:cs="Times New Roman"/>
                <w:noProof/>
                <w:webHidden/>
              </w:rPr>
              <w:fldChar w:fldCharType="separate"/>
            </w:r>
            <w:r>
              <w:rPr>
                <w:rFonts w:ascii="Times New Roman" w:hAnsi="Times New Roman" w:cs="Times New Roman"/>
                <w:noProof/>
                <w:webHidden/>
              </w:rPr>
              <w:t>30</w:t>
            </w:r>
            <w:r w:rsidR="005775CD" w:rsidRPr="005775CD">
              <w:rPr>
                <w:rFonts w:ascii="Times New Roman" w:hAnsi="Times New Roman" w:cs="Times New Roman"/>
                <w:noProof/>
                <w:webHidden/>
              </w:rPr>
              <w:fldChar w:fldCharType="end"/>
            </w:r>
          </w:hyperlink>
        </w:p>
        <w:p w14:paraId="7642F30F" w14:textId="266A75EF" w:rsidR="005775CD" w:rsidRPr="005775CD" w:rsidRDefault="0066052A">
          <w:pPr>
            <w:pStyle w:val="27"/>
            <w:tabs>
              <w:tab w:val="right" w:leader="dot" w:pos="9345"/>
            </w:tabs>
            <w:rPr>
              <w:rFonts w:ascii="Times New Roman" w:eastAsiaTheme="minorEastAsia" w:hAnsi="Times New Roman" w:cs="Times New Roman"/>
              <w:noProof/>
              <w:lang w:eastAsia="ru-RU"/>
            </w:rPr>
          </w:pPr>
          <w:hyperlink w:anchor="_Toc212884873" w:history="1">
            <w:r w:rsidR="005775CD" w:rsidRPr="005775CD">
              <w:rPr>
                <w:rStyle w:val="a7"/>
                <w:rFonts w:ascii="Times New Roman" w:hAnsi="Times New Roman" w:cs="Times New Roman"/>
                <w:noProof/>
              </w:rPr>
              <w:t>Часть 5. ТЕПЛОВЫЕ НАГРУЗКИ ПОТРЕБИТЕЛЕЙ ТЕПЛОВОЙ ЭНЕРГИИ, ГРУПП ПОТРЕБИТЕЛЕЙ ТЕПЛОВОЙ ЭНЕРГИИ</w:t>
            </w:r>
            <w:r w:rsidR="005775CD" w:rsidRPr="005775CD">
              <w:rPr>
                <w:rFonts w:ascii="Times New Roman" w:hAnsi="Times New Roman" w:cs="Times New Roman"/>
                <w:noProof/>
                <w:webHidden/>
              </w:rPr>
              <w:tab/>
            </w:r>
            <w:r w:rsidR="005775CD" w:rsidRPr="005775CD">
              <w:rPr>
                <w:rFonts w:ascii="Times New Roman" w:hAnsi="Times New Roman" w:cs="Times New Roman"/>
                <w:noProof/>
                <w:webHidden/>
              </w:rPr>
              <w:fldChar w:fldCharType="begin"/>
            </w:r>
            <w:r w:rsidR="005775CD" w:rsidRPr="005775CD">
              <w:rPr>
                <w:rFonts w:ascii="Times New Roman" w:hAnsi="Times New Roman" w:cs="Times New Roman"/>
                <w:noProof/>
                <w:webHidden/>
              </w:rPr>
              <w:instrText xml:space="preserve"> PAGEREF _Toc212884873 \h </w:instrText>
            </w:r>
            <w:r w:rsidR="005775CD" w:rsidRPr="005775CD">
              <w:rPr>
                <w:rFonts w:ascii="Times New Roman" w:hAnsi="Times New Roman" w:cs="Times New Roman"/>
                <w:noProof/>
                <w:webHidden/>
              </w:rPr>
            </w:r>
            <w:r w:rsidR="005775CD" w:rsidRPr="005775CD">
              <w:rPr>
                <w:rFonts w:ascii="Times New Roman" w:hAnsi="Times New Roman" w:cs="Times New Roman"/>
                <w:noProof/>
                <w:webHidden/>
              </w:rPr>
              <w:fldChar w:fldCharType="separate"/>
            </w:r>
            <w:r>
              <w:rPr>
                <w:rFonts w:ascii="Times New Roman" w:hAnsi="Times New Roman" w:cs="Times New Roman"/>
                <w:noProof/>
                <w:webHidden/>
              </w:rPr>
              <w:t>30</w:t>
            </w:r>
            <w:r w:rsidR="005775CD" w:rsidRPr="005775CD">
              <w:rPr>
                <w:rFonts w:ascii="Times New Roman" w:hAnsi="Times New Roman" w:cs="Times New Roman"/>
                <w:noProof/>
                <w:webHidden/>
              </w:rPr>
              <w:fldChar w:fldCharType="end"/>
            </w:r>
          </w:hyperlink>
        </w:p>
        <w:p w14:paraId="01736A7C" w14:textId="4057BDD4" w:rsidR="005775CD" w:rsidRPr="005775CD" w:rsidRDefault="0066052A">
          <w:pPr>
            <w:pStyle w:val="27"/>
            <w:tabs>
              <w:tab w:val="right" w:leader="dot" w:pos="9345"/>
            </w:tabs>
            <w:rPr>
              <w:rFonts w:ascii="Times New Roman" w:eastAsiaTheme="minorEastAsia" w:hAnsi="Times New Roman" w:cs="Times New Roman"/>
              <w:noProof/>
              <w:lang w:eastAsia="ru-RU"/>
            </w:rPr>
          </w:pPr>
          <w:hyperlink w:anchor="_Toc212884881" w:history="1">
            <w:r w:rsidR="005775CD" w:rsidRPr="005775CD">
              <w:rPr>
                <w:rStyle w:val="a7"/>
                <w:rFonts w:ascii="Times New Roman" w:hAnsi="Times New Roman" w:cs="Times New Roman"/>
                <w:noProof/>
              </w:rPr>
              <w:t>Часть 6. БАЛАНСЫ ТЕПЛОВОЙ МОЩНОСТИ И ТЕПЛОВОЙ НАГРУЗКИ</w:t>
            </w:r>
            <w:r w:rsidR="005775CD" w:rsidRPr="005775CD">
              <w:rPr>
                <w:rFonts w:ascii="Times New Roman" w:hAnsi="Times New Roman" w:cs="Times New Roman"/>
                <w:noProof/>
                <w:webHidden/>
              </w:rPr>
              <w:tab/>
            </w:r>
            <w:r w:rsidR="005775CD" w:rsidRPr="005775CD">
              <w:rPr>
                <w:rFonts w:ascii="Times New Roman" w:hAnsi="Times New Roman" w:cs="Times New Roman"/>
                <w:noProof/>
                <w:webHidden/>
              </w:rPr>
              <w:fldChar w:fldCharType="begin"/>
            </w:r>
            <w:r w:rsidR="005775CD" w:rsidRPr="005775CD">
              <w:rPr>
                <w:rFonts w:ascii="Times New Roman" w:hAnsi="Times New Roman" w:cs="Times New Roman"/>
                <w:noProof/>
                <w:webHidden/>
              </w:rPr>
              <w:instrText xml:space="preserve"> PAGEREF _Toc212884881 \h </w:instrText>
            </w:r>
            <w:r w:rsidR="005775CD" w:rsidRPr="005775CD">
              <w:rPr>
                <w:rFonts w:ascii="Times New Roman" w:hAnsi="Times New Roman" w:cs="Times New Roman"/>
                <w:noProof/>
                <w:webHidden/>
              </w:rPr>
            </w:r>
            <w:r w:rsidR="005775CD" w:rsidRPr="005775CD">
              <w:rPr>
                <w:rFonts w:ascii="Times New Roman" w:hAnsi="Times New Roman" w:cs="Times New Roman"/>
                <w:noProof/>
                <w:webHidden/>
              </w:rPr>
              <w:fldChar w:fldCharType="separate"/>
            </w:r>
            <w:r>
              <w:rPr>
                <w:rFonts w:ascii="Times New Roman" w:hAnsi="Times New Roman" w:cs="Times New Roman"/>
                <w:noProof/>
                <w:webHidden/>
              </w:rPr>
              <w:t>32</w:t>
            </w:r>
            <w:r w:rsidR="005775CD" w:rsidRPr="005775CD">
              <w:rPr>
                <w:rFonts w:ascii="Times New Roman" w:hAnsi="Times New Roman" w:cs="Times New Roman"/>
                <w:noProof/>
                <w:webHidden/>
              </w:rPr>
              <w:fldChar w:fldCharType="end"/>
            </w:r>
          </w:hyperlink>
        </w:p>
        <w:p w14:paraId="43C8B70B" w14:textId="68D8E781" w:rsidR="005775CD" w:rsidRPr="005775CD" w:rsidRDefault="0066052A">
          <w:pPr>
            <w:pStyle w:val="27"/>
            <w:tabs>
              <w:tab w:val="right" w:leader="dot" w:pos="9345"/>
            </w:tabs>
            <w:rPr>
              <w:rFonts w:ascii="Times New Roman" w:eastAsiaTheme="minorEastAsia" w:hAnsi="Times New Roman" w:cs="Times New Roman"/>
              <w:noProof/>
              <w:lang w:eastAsia="ru-RU"/>
            </w:rPr>
          </w:pPr>
          <w:hyperlink w:anchor="_Toc212884888" w:history="1">
            <w:r w:rsidR="005775CD" w:rsidRPr="005775CD">
              <w:rPr>
                <w:rStyle w:val="a7"/>
                <w:rFonts w:ascii="Times New Roman" w:hAnsi="Times New Roman" w:cs="Times New Roman"/>
                <w:noProof/>
              </w:rPr>
              <w:t>Часть 7. БАЛАНСЫ ТЕПЛОНОСИТЕЛЯ</w:t>
            </w:r>
            <w:r w:rsidR="005775CD" w:rsidRPr="005775CD">
              <w:rPr>
                <w:rFonts w:ascii="Times New Roman" w:hAnsi="Times New Roman" w:cs="Times New Roman"/>
                <w:noProof/>
                <w:webHidden/>
              </w:rPr>
              <w:tab/>
            </w:r>
            <w:r w:rsidR="005775CD" w:rsidRPr="005775CD">
              <w:rPr>
                <w:rFonts w:ascii="Times New Roman" w:hAnsi="Times New Roman" w:cs="Times New Roman"/>
                <w:noProof/>
                <w:webHidden/>
              </w:rPr>
              <w:fldChar w:fldCharType="begin"/>
            </w:r>
            <w:r w:rsidR="005775CD" w:rsidRPr="005775CD">
              <w:rPr>
                <w:rFonts w:ascii="Times New Roman" w:hAnsi="Times New Roman" w:cs="Times New Roman"/>
                <w:noProof/>
                <w:webHidden/>
              </w:rPr>
              <w:instrText xml:space="preserve"> PAGEREF _Toc212884888 \h </w:instrText>
            </w:r>
            <w:r w:rsidR="005775CD" w:rsidRPr="005775CD">
              <w:rPr>
                <w:rFonts w:ascii="Times New Roman" w:hAnsi="Times New Roman" w:cs="Times New Roman"/>
                <w:noProof/>
                <w:webHidden/>
              </w:rPr>
            </w:r>
            <w:r w:rsidR="005775CD" w:rsidRPr="005775CD">
              <w:rPr>
                <w:rFonts w:ascii="Times New Roman" w:hAnsi="Times New Roman" w:cs="Times New Roman"/>
                <w:noProof/>
                <w:webHidden/>
              </w:rPr>
              <w:fldChar w:fldCharType="separate"/>
            </w:r>
            <w:r>
              <w:rPr>
                <w:rFonts w:ascii="Times New Roman" w:hAnsi="Times New Roman" w:cs="Times New Roman"/>
                <w:noProof/>
                <w:webHidden/>
              </w:rPr>
              <w:t>34</w:t>
            </w:r>
            <w:r w:rsidR="005775CD" w:rsidRPr="005775CD">
              <w:rPr>
                <w:rFonts w:ascii="Times New Roman" w:hAnsi="Times New Roman" w:cs="Times New Roman"/>
                <w:noProof/>
                <w:webHidden/>
              </w:rPr>
              <w:fldChar w:fldCharType="end"/>
            </w:r>
          </w:hyperlink>
        </w:p>
        <w:p w14:paraId="0622E9FB" w14:textId="0CD510E4" w:rsidR="005775CD" w:rsidRPr="005775CD" w:rsidRDefault="0066052A">
          <w:pPr>
            <w:pStyle w:val="27"/>
            <w:tabs>
              <w:tab w:val="right" w:leader="dot" w:pos="9345"/>
            </w:tabs>
            <w:rPr>
              <w:rFonts w:ascii="Times New Roman" w:eastAsiaTheme="minorEastAsia" w:hAnsi="Times New Roman" w:cs="Times New Roman"/>
              <w:noProof/>
              <w:lang w:eastAsia="ru-RU"/>
            </w:rPr>
          </w:pPr>
          <w:hyperlink w:anchor="_Toc212884892" w:history="1">
            <w:r w:rsidR="005775CD" w:rsidRPr="005775CD">
              <w:rPr>
                <w:rStyle w:val="a7"/>
                <w:rFonts w:ascii="Times New Roman" w:hAnsi="Times New Roman" w:cs="Times New Roman"/>
                <w:noProof/>
              </w:rPr>
              <w:t>Часть 8. ТОПЛИВНЫЕ БАЛАНСЫ ИСТОЧНИКОВ ТЕПЛОВОЙ ЭНЕРГИИ И СИСТЕМА ОБЕСПЕЧЕНИЯ ТОПЛИВОМ</w:t>
            </w:r>
            <w:r w:rsidR="005775CD" w:rsidRPr="005775CD">
              <w:rPr>
                <w:rFonts w:ascii="Times New Roman" w:hAnsi="Times New Roman" w:cs="Times New Roman"/>
                <w:noProof/>
                <w:webHidden/>
              </w:rPr>
              <w:tab/>
            </w:r>
            <w:r w:rsidR="005775CD" w:rsidRPr="005775CD">
              <w:rPr>
                <w:rFonts w:ascii="Times New Roman" w:hAnsi="Times New Roman" w:cs="Times New Roman"/>
                <w:noProof/>
                <w:webHidden/>
              </w:rPr>
              <w:fldChar w:fldCharType="begin"/>
            </w:r>
            <w:r w:rsidR="005775CD" w:rsidRPr="005775CD">
              <w:rPr>
                <w:rFonts w:ascii="Times New Roman" w:hAnsi="Times New Roman" w:cs="Times New Roman"/>
                <w:noProof/>
                <w:webHidden/>
              </w:rPr>
              <w:instrText xml:space="preserve"> PAGEREF _Toc212884892 \h </w:instrText>
            </w:r>
            <w:r w:rsidR="005775CD" w:rsidRPr="005775CD">
              <w:rPr>
                <w:rFonts w:ascii="Times New Roman" w:hAnsi="Times New Roman" w:cs="Times New Roman"/>
                <w:noProof/>
                <w:webHidden/>
              </w:rPr>
            </w:r>
            <w:r w:rsidR="005775CD" w:rsidRPr="005775CD">
              <w:rPr>
                <w:rFonts w:ascii="Times New Roman" w:hAnsi="Times New Roman" w:cs="Times New Roman"/>
                <w:noProof/>
                <w:webHidden/>
              </w:rPr>
              <w:fldChar w:fldCharType="separate"/>
            </w:r>
            <w:r>
              <w:rPr>
                <w:rFonts w:ascii="Times New Roman" w:hAnsi="Times New Roman" w:cs="Times New Roman"/>
                <w:noProof/>
                <w:webHidden/>
              </w:rPr>
              <w:t>34</w:t>
            </w:r>
            <w:r w:rsidR="005775CD" w:rsidRPr="005775CD">
              <w:rPr>
                <w:rFonts w:ascii="Times New Roman" w:hAnsi="Times New Roman" w:cs="Times New Roman"/>
                <w:noProof/>
                <w:webHidden/>
              </w:rPr>
              <w:fldChar w:fldCharType="end"/>
            </w:r>
          </w:hyperlink>
        </w:p>
        <w:p w14:paraId="0476FDFB" w14:textId="3E2A2F28" w:rsidR="005775CD" w:rsidRPr="005775CD" w:rsidRDefault="0066052A">
          <w:pPr>
            <w:pStyle w:val="27"/>
            <w:tabs>
              <w:tab w:val="right" w:leader="dot" w:pos="9345"/>
            </w:tabs>
            <w:rPr>
              <w:rFonts w:ascii="Times New Roman" w:eastAsiaTheme="minorEastAsia" w:hAnsi="Times New Roman" w:cs="Times New Roman"/>
              <w:noProof/>
              <w:lang w:eastAsia="ru-RU"/>
            </w:rPr>
          </w:pPr>
          <w:hyperlink w:anchor="_Toc212884901" w:history="1">
            <w:r w:rsidR="005775CD" w:rsidRPr="005775CD">
              <w:rPr>
                <w:rStyle w:val="a7"/>
                <w:rFonts w:ascii="Times New Roman" w:hAnsi="Times New Roman" w:cs="Times New Roman"/>
                <w:noProof/>
              </w:rPr>
              <w:t>Часть 9. НАДЕЖНОСТЬ ТЕПЛОСНАБЖЕНИЯ</w:t>
            </w:r>
            <w:r w:rsidR="005775CD" w:rsidRPr="005775CD">
              <w:rPr>
                <w:rFonts w:ascii="Times New Roman" w:hAnsi="Times New Roman" w:cs="Times New Roman"/>
                <w:noProof/>
                <w:webHidden/>
              </w:rPr>
              <w:tab/>
            </w:r>
            <w:r w:rsidR="005775CD" w:rsidRPr="005775CD">
              <w:rPr>
                <w:rFonts w:ascii="Times New Roman" w:hAnsi="Times New Roman" w:cs="Times New Roman"/>
                <w:noProof/>
                <w:webHidden/>
              </w:rPr>
              <w:fldChar w:fldCharType="begin"/>
            </w:r>
            <w:r w:rsidR="005775CD" w:rsidRPr="005775CD">
              <w:rPr>
                <w:rFonts w:ascii="Times New Roman" w:hAnsi="Times New Roman" w:cs="Times New Roman"/>
                <w:noProof/>
                <w:webHidden/>
              </w:rPr>
              <w:instrText xml:space="preserve"> PAGEREF _Toc212884901 \h </w:instrText>
            </w:r>
            <w:r w:rsidR="005775CD" w:rsidRPr="005775CD">
              <w:rPr>
                <w:rFonts w:ascii="Times New Roman" w:hAnsi="Times New Roman" w:cs="Times New Roman"/>
                <w:noProof/>
                <w:webHidden/>
              </w:rPr>
            </w:r>
            <w:r w:rsidR="005775CD" w:rsidRPr="005775CD">
              <w:rPr>
                <w:rFonts w:ascii="Times New Roman" w:hAnsi="Times New Roman" w:cs="Times New Roman"/>
                <w:noProof/>
                <w:webHidden/>
              </w:rPr>
              <w:fldChar w:fldCharType="separate"/>
            </w:r>
            <w:r>
              <w:rPr>
                <w:rFonts w:ascii="Times New Roman" w:hAnsi="Times New Roman" w:cs="Times New Roman"/>
                <w:noProof/>
                <w:webHidden/>
              </w:rPr>
              <w:t>37</w:t>
            </w:r>
            <w:r w:rsidR="005775CD" w:rsidRPr="005775CD">
              <w:rPr>
                <w:rFonts w:ascii="Times New Roman" w:hAnsi="Times New Roman" w:cs="Times New Roman"/>
                <w:noProof/>
                <w:webHidden/>
              </w:rPr>
              <w:fldChar w:fldCharType="end"/>
            </w:r>
          </w:hyperlink>
        </w:p>
        <w:p w14:paraId="63FA37B6" w14:textId="43147ED4" w:rsidR="005775CD" w:rsidRPr="005775CD" w:rsidRDefault="0066052A">
          <w:pPr>
            <w:pStyle w:val="27"/>
            <w:tabs>
              <w:tab w:val="right" w:leader="dot" w:pos="9345"/>
            </w:tabs>
            <w:rPr>
              <w:rFonts w:ascii="Times New Roman" w:eastAsiaTheme="minorEastAsia" w:hAnsi="Times New Roman" w:cs="Times New Roman"/>
              <w:noProof/>
              <w:lang w:eastAsia="ru-RU"/>
            </w:rPr>
          </w:pPr>
          <w:hyperlink w:anchor="_Toc212884909" w:history="1">
            <w:r w:rsidR="005775CD" w:rsidRPr="005775CD">
              <w:rPr>
                <w:rStyle w:val="a7"/>
                <w:rFonts w:ascii="Times New Roman" w:hAnsi="Times New Roman" w:cs="Times New Roman"/>
                <w:noProof/>
              </w:rPr>
              <w:t>Часть 10. ТЕХНИКО-ЭКОНОМИЧЕСКИЕ ПОКАЗАТЕЛИ ТЕПЛОСНАБЖАЮЩИХ И ТЕПЛОСЕТЕВЫХ ОРГАНИЗАЦИЙ</w:t>
            </w:r>
            <w:r w:rsidR="005775CD" w:rsidRPr="005775CD">
              <w:rPr>
                <w:rFonts w:ascii="Times New Roman" w:hAnsi="Times New Roman" w:cs="Times New Roman"/>
                <w:noProof/>
                <w:webHidden/>
              </w:rPr>
              <w:tab/>
            </w:r>
            <w:r w:rsidR="005775CD" w:rsidRPr="005775CD">
              <w:rPr>
                <w:rFonts w:ascii="Times New Roman" w:hAnsi="Times New Roman" w:cs="Times New Roman"/>
                <w:noProof/>
                <w:webHidden/>
              </w:rPr>
              <w:fldChar w:fldCharType="begin"/>
            </w:r>
            <w:r w:rsidR="005775CD" w:rsidRPr="005775CD">
              <w:rPr>
                <w:rFonts w:ascii="Times New Roman" w:hAnsi="Times New Roman" w:cs="Times New Roman"/>
                <w:noProof/>
                <w:webHidden/>
              </w:rPr>
              <w:instrText xml:space="preserve"> PAGEREF _Toc212884909 \h </w:instrText>
            </w:r>
            <w:r w:rsidR="005775CD" w:rsidRPr="005775CD">
              <w:rPr>
                <w:rFonts w:ascii="Times New Roman" w:hAnsi="Times New Roman" w:cs="Times New Roman"/>
                <w:noProof/>
                <w:webHidden/>
              </w:rPr>
            </w:r>
            <w:r w:rsidR="005775CD" w:rsidRPr="005775CD">
              <w:rPr>
                <w:rFonts w:ascii="Times New Roman" w:hAnsi="Times New Roman" w:cs="Times New Roman"/>
                <w:noProof/>
                <w:webHidden/>
              </w:rPr>
              <w:fldChar w:fldCharType="separate"/>
            </w:r>
            <w:r>
              <w:rPr>
                <w:rFonts w:ascii="Times New Roman" w:hAnsi="Times New Roman" w:cs="Times New Roman"/>
                <w:noProof/>
                <w:webHidden/>
              </w:rPr>
              <w:t>39</w:t>
            </w:r>
            <w:r w:rsidR="005775CD" w:rsidRPr="005775CD">
              <w:rPr>
                <w:rFonts w:ascii="Times New Roman" w:hAnsi="Times New Roman" w:cs="Times New Roman"/>
                <w:noProof/>
                <w:webHidden/>
              </w:rPr>
              <w:fldChar w:fldCharType="end"/>
            </w:r>
          </w:hyperlink>
        </w:p>
        <w:p w14:paraId="11381D6F" w14:textId="6855B2D5" w:rsidR="005775CD" w:rsidRPr="005775CD" w:rsidRDefault="0066052A">
          <w:pPr>
            <w:pStyle w:val="27"/>
            <w:tabs>
              <w:tab w:val="right" w:leader="dot" w:pos="9345"/>
            </w:tabs>
            <w:rPr>
              <w:rFonts w:ascii="Times New Roman" w:eastAsiaTheme="minorEastAsia" w:hAnsi="Times New Roman" w:cs="Times New Roman"/>
              <w:noProof/>
              <w:lang w:eastAsia="ru-RU"/>
            </w:rPr>
          </w:pPr>
          <w:hyperlink w:anchor="_Toc212884910" w:history="1">
            <w:r w:rsidR="005775CD" w:rsidRPr="005775CD">
              <w:rPr>
                <w:rStyle w:val="a7"/>
                <w:rFonts w:ascii="Times New Roman" w:hAnsi="Times New Roman" w:cs="Times New Roman"/>
                <w:noProof/>
              </w:rPr>
              <w:t>Часть 11. ЦЕНЫ (ТАРИФЫ) В СФЕРЕ ТЕПЛОСНАБЖЕНИЯ</w:t>
            </w:r>
            <w:r w:rsidR="005775CD" w:rsidRPr="005775CD">
              <w:rPr>
                <w:rFonts w:ascii="Times New Roman" w:hAnsi="Times New Roman" w:cs="Times New Roman"/>
                <w:noProof/>
                <w:webHidden/>
              </w:rPr>
              <w:tab/>
            </w:r>
            <w:r w:rsidR="005775CD" w:rsidRPr="005775CD">
              <w:rPr>
                <w:rFonts w:ascii="Times New Roman" w:hAnsi="Times New Roman" w:cs="Times New Roman"/>
                <w:noProof/>
                <w:webHidden/>
              </w:rPr>
              <w:fldChar w:fldCharType="begin"/>
            </w:r>
            <w:r w:rsidR="005775CD" w:rsidRPr="005775CD">
              <w:rPr>
                <w:rFonts w:ascii="Times New Roman" w:hAnsi="Times New Roman" w:cs="Times New Roman"/>
                <w:noProof/>
                <w:webHidden/>
              </w:rPr>
              <w:instrText xml:space="preserve"> PAGEREF _Toc212884910 \h </w:instrText>
            </w:r>
            <w:r w:rsidR="005775CD" w:rsidRPr="005775CD">
              <w:rPr>
                <w:rFonts w:ascii="Times New Roman" w:hAnsi="Times New Roman" w:cs="Times New Roman"/>
                <w:noProof/>
                <w:webHidden/>
              </w:rPr>
            </w:r>
            <w:r w:rsidR="005775CD" w:rsidRPr="005775CD">
              <w:rPr>
                <w:rFonts w:ascii="Times New Roman" w:hAnsi="Times New Roman" w:cs="Times New Roman"/>
                <w:noProof/>
                <w:webHidden/>
              </w:rPr>
              <w:fldChar w:fldCharType="separate"/>
            </w:r>
            <w:r>
              <w:rPr>
                <w:rFonts w:ascii="Times New Roman" w:hAnsi="Times New Roman" w:cs="Times New Roman"/>
                <w:noProof/>
                <w:webHidden/>
              </w:rPr>
              <w:t>39</w:t>
            </w:r>
            <w:r w:rsidR="005775CD" w:rsidRPr="005775CD">
              <w:rPr>
                <w:rFonts w:ascii="Times New Roman" w:hAnsi="Times New Roman" w:cs="Times New Roman"/>
                <w:noProof/>
                <w:webHidden/>
              </w:rPr>
              <w:fldChar w:fldCharType="end"/>
            </w:r>
          </w:hyperlink>
        </w:p>
        <w:p w14:paraId="30CDD669" w14:textId="1F37F2C6" w:rsidR="005775CD" w:rsidRPr="005775CD" w:rsidRDefault="0066052A">
          <w:pPr>
            <w:pStyle w:val="27"/>
            <w:tabs>
              <w:tab w:val="right" w:leader="dot" w:pos="9345"/>
            </w:tabs>
            <w:rPr>
              <w:rFonts w:ascii="Times New Roman" w:eastAsiaTheme="minorEastAsia" w:hAnsi="Times New Roman" w:cs="Times New Roman"/>
              <w:noProof/>
              <w:lang w:eastAsia="ru-RU"/>
            </w:rPr>
          </w:pPr>
          <w:hyperlink w:anchor="_Toc212884918" w:history="1">
            <w:r w:rsidR="005775CD" w:rsidRPr="005775CD">
              <w:rPr>
                <w:rStyle w:val="a7"/>
                <w:rFonts w:ascii="Times New Roman" w:hAnsi="Times New Roman" w:cs="Times New Roman"/>
                <w:noProof/>
              </w:rPr>
              <w:t>Часть 12. ОПИСАНИЕ СУЩЕСТВУЮЩИХ ТЕХНИЧЕСКИХ И ТЕХНОЛОГИЧЕСКИХ ПРОБЛЕМ В СИСТЕМАХ ТЕПЛОСНАБЖЕНИЯ ПОСЕЛЕНИЯ, ГОРОДСКОГО ОКРУГА, ГОРОДА ФЕДЕРАЛЬНОГО ЗНАЧЕНИЯ</w:t>
            </w:r>
            <w:r w:rsidR="005775CD" w:rsidRPr="005775CD">
              <w:rPr>
                <w:rFonts w:ascii="Times New Roman" w:hAnsi="Times New Roman" w:cs="Times New Roman"/>
                <w:noProof/>
                <w:webHidden/>
              </w:rPr>
              <w:tab/>
            </w:r>
            <w:r w:rsidR="005775CD" w:rsidRPr="005775CD">
              <w:rPr>
                <w:rFonts w:ascii="Times New Roman" w:hAnsi="Times New Roman" w:cs="Times New Roman"/>
                <w:noProof/>
                <w:webHidden/>
              </w:rPr>
              <w:fldChar w:fldCharType="begin"/>
            </w:r>
            <w:r w:rsidR="005775CD" w:rsidRPr="005775CD">
              <w:rPr>
                <w:rFonts w:ascii="Times New Roman" w:hAnsi="Times New Roman" w:cs="Times New Roman"/>
                <w:noProof/>
                <w:webHidden/>
              </w:rPr>
              <w:instrText xml:space="preserve"> PAGEREF _Toc212884918 \h </w:instrText>
            </w:r>
            <w:r w:rsidR="005775CD" w:rsidRPr="005775CD">
              <w:rPr>
                <w:rFonts w:ascii="Times New Roman" w:hAnsi="Times New Roman" w:cs="Times New Roman"/>
                <w:noProof/>
                <w:webHidden/>
              </w:rPr>
            </w:r>
            <w:r w:rsidR="005775CD" w:rsidRPr="005775CD">
              <w:rPr>
                <w:rFonts w:ascii="Times New Roman" w:hAnsi="Times New Roman" w:cs="Times New Roman"/>
                <w:noProof/>
                <w:webHidden/>
              </w:rPr>
              <w:fldChar w:fldCharType="separate"/>
            </w:r>
            <w:r>
              <w:rPr>
                <w:rFonts w:ascii="Times New Roman" w:hAnsi="Times New Roman" w:cs="Times New Roman"/>
                <w:noProof/>
                <w:webHidden/>
              </w:rPr>
              <w:t>40</w:t>
            </w:r>
            <w:r w:rsidR="005775CD" w:rsidRPr="005775CD">
              <w:rPr>
                <w:rFonts w:ascii="Times New Roman" w:hAnsi="Times New Roman" w:cs="Times New Roman"/>
                <w:noProof/>
                <w:webHidden/>
              </w:rPr>
              <w:fldChar w:fldCharType="end"/>
            </w:r>
          </w:hyperlink>
        </w:p>
        <w:p w14:paraId="63A73EA1" w14:textId="25230A92" w:rsidR="005775CD" w:rsidRPr="005775CD" w:rsidRDefault="0066052A">
          <w:pPr>
            <w:pStyle w:val="27"/>
            <w:tabs>
              <w:tab w:val="right" w:leader="dot" w:pos="9345"/>
            </w:tabs>
            <w:rPr>
              <w:rFonts w:ascii="Times New Roman" w:eastAsiaTheme="minorEastAsia" w:hAnsi="Times New Roman" w:cs="Times New Roman"/>
              <w:noProof/>
              <w:lang w:eastAsia="ru-RU"/>
            </w:rPr>
          </w:pPr>
          <w:hyperlink w:anchor="_Toc212884925" w:history="1">
            <w:r w:rsidR="005775CD" w:rsidRPr="005775CD">
              <w:rPr>
                <w:rStyle w:val="a7"/>
                <w:rFonts w:ascii="Times New Roman" w:hAnsi="Times New Roman" w:cs="Times New Roman"/>
                <w:noProof/>
              </w:rPr>
              <w:t>ГЛАВА 2. СУЩЕСТВУЮЩЕЕ И ПЕРСПЕКТИВНОЕ ПОТРЕБЛЕНИЕ ТЕПЛОВОЙ ЭНЕРГИИ НА ЦЕЛИ ТЕПЛОСНАБЖЕНИЯ</w:t>
            </w:r>
            <w:r w:rsidR="005775CD" w:rsidRPr="005775CD">
              <w:rPr>
                <w:rFonts w:ascii="Times New Roman" w:hAnsi="Times New Roman" w:cs="Times New Roman"/>
                <w:noProof/>
                <w:webHidden/>
              </w:rPr>
              <w:tab/>
            </w:r>
            <w:r w:rsidR="005775CD" w:rsidRPr="005775CD">
              <w:rPr>
                <w:rFonts w:ascii="Times New Roman" w:hAnsi="Times New Roman" w:cs="Times New Roman"/>
                <w:noProof/>
                <w:webHidden/>
              </w:rPr>
              <w:fldChar w:fldCharType="begin"/>
            </w:r>
            <w:r w:rsidR="005775CD" w:rsidRPr="005775CD">
              <w:rPr>
                <w:rFonts w:ascii="Times New Roman" w:hAnsi="Times New Roman" w:cs="Times New Roman"/>
                <w:noProof/>
                <w:webHidden/>
              </w:rPr>
              <w:instrText xml:space="preserve"> PAGEREF _Toc212884925 \h </w:instrText>
            </w:r>
            <w:r w:rsidR="005775CD" w:rsidRPr="005775CD">
              <w:rPr>
                <w:rFonts w:ascii="Times New Roman" w:hAnsi="Times New Roman" w:cs="Times New Roman"/>
                <w:noProof/>
                <w:webHidden/>
              </w:rPr>
            </w:r>
            <w:r w:rsidR="005775CD" w:rsidRPr="005775CD">
              <w:rPr>
                <w:rFonts w:ascii="Times New Roman" w:hAnsi="Times New Roman" w:cs="Times New Roman"/>
                <w:noProof/>
                <w:webHidden/>
              </w:rPr>
              <w:fldChar w:fldCharType="separate"/>
            </w:r>
            <w:r>
              <w:rPr>
                <w:rFonts w:ascii="Times New Roman" w:hAnsi="Times New Roman" w:cs="Times New Roman"/>
                <w:noProof/>
                <w:webHidden/>
              </w:rPr>
              <w:t>42</w:t>
            </w:r>
            <w:r w:rsidR="005775CD" w:rsidRPr="005775CD">
              <w:rPr>
                <w:rFonts w:ascii="Times New Roman" w:hAnsi="Times New Roman" w:cs="Times New Roman"/>
                <w:noProof/>
                <w:webHidden/>
              </w:rPr>
              <w:fldChar w:fldCharType="end"/>
            </w:r>
          </w:hyperlink>
        </w:p>
        <w:p w14:paraId="221A8114" w14:textId="1A66FFC2" w:rsidR="005775CD" w:rsidRPr="005775CD" w:rsidRDefault="0066052A">
          <w:pPr>
            <w:pStyle w:val="27"/>
            <w:tabs>
              <w:tab w:val="right" w:leader="dot" w:pos="9345"/>
            </w:tabs>
            <w:rPr>
              <w:rFonts w:ascii="Times New Roman" w:eastAsiaTheme="minorEastAsia" w:hAnsi="Times New Roman" w:cs="Times New Roman"/>
              <w:noProof/>
              <w:lang w:eastAsia="ru-RU"/>
            </w:rPr>
          </w:pPr>
          <w:hyperlink w:anchor="_Toc212884926" w:history="1">
            <w:r w:rsidR="005775CD" w:rsidRPr="005775CD">
              <w:rPr>
                <w:rStyle w:val="a7"/>
                <w:rFonts w:ascii="Times New Roman" w:hAnsi="Times New Roman" w:cs="Times New Roman"/>
                <w:noProof/>
              </w:rPr>
              <w:t>Часть 1. ДАННЫЕ БАЗОВОГО УРОВНЯ ПОТРЕБЛЕНИЯ ТЕПЛА НА ЦЕЛИ ТЕПЛОСНАБЖЕНИЯ</w:t>
            </w:r>
            <w:r w:rsidR="005775CD" w:rsidRPr="005775CD">
              <w:rPr>
                <w:rFonts w:ascii="Times New Roman" w:hAnsi="Times New Roman" w:cs="Times New Roman"/>
                <w:noProof/>
                <w:webHidden/>
              </w:rPr>
              <w:tab/>
            </w:r>
            <w:r w:rsidR="005775CD" w:rsidRPr="005775CD">
              <w:rPr>
                <w:rFonts w:ascii="Times New Roman" w:hAnsi="Times New Roman" w:cs="Times New Roman"/>
                <w:noProof/>
                <w:webHidden/>
              </w:rPr>
              <w:fldChar w:fldCharType="begin"/>
            </w:r>
            <w:r w:rsidR="005775CD" w:rsidRPr="005775CD">
              <w:rPr>
                <w:rFonts w:ascii="Times New Roman" w:hAnsi="Times New Roman" w:cs="Times New Roman"/>
                <w:noProof/>
                <w:webHidden/>
              </w:rPr>
              <w:instrText xml:space="preserve"> PAGEREF _Toc212884926 \h </w:instrText>
            </w:r>
            <w:r w:rsidR="005775CD" w:rsidRPr="005775CD">
              <w:rPr>
                <w:rFonts w:ascii="Times New Roman" w:hAnsi="Times New Roman" w:cs="Times New Roman"/>
                <w:noProof/>
                <w:webHidden/>
              </w:rPr>
            </w:r>
            <w:r w:rsidR="005775CD" w:rsidRPr="005775CD">
              <w:rPr>
                <w:rFonts w:ascii="Times New Roman" w:hAnsi="Times New Roman" w:cs="Times New Roman"/>
                <w:noProof/>
                <w:webHidden/>
              </w:rPr>
              <w:fldChar w:fldCharType="separate"/>
            </w:r>
            <w:r>
              <w:rPr>
                <w:rFonts w:ascii="Times New Roman" w:hAnsi="Times New Roman" w:cs="Times New Roman"/>
                <w:noProof/>
                <w:webHidden/>
              </w:rPr>
              <w:t>42</w:t>
            </w:r>
            <w:r w:rsidR="005775CD" w:rsidRPr="005775CD">
              <w:rPr>
                <w:rFonts w:ascii="Times New Roman" w:hAnsi="Times New Roman" w:cs="Times New Roman"/>
                <w:noProof/>
                <w:webHidden/>
              </w:rPr>
              <w:fldChar w:fldCharType="end"/>
            </w:r>
          </w:hyperlink>
        </w:p>
        <w:p w14:paraId="6DD6A6E4" w14:textId="3615C3C6" w:rsidR="005775CD" w:rsidRPr="005775CD" w:rsidRDefault="0066052A">
          <w:pPr>
            <w:pStyle w:val="27"/>
            <w:tabs>
              <w:tab w:val="right" w:leader="dot" w:pos="9345"/>
            </w:tabs>
            <w:rPr>
              <w:rFonts w:ascii="Times New Roman" w:eastAsiaTheme="minorEastAsia" w:hAnsi="Times New Roman" w:cs="Times New Roman"/>
              <w:noProof/>
              <w:lang w:eastAsia="ru-RU"/>
            </w:rPr>
          </w:pPr>
          <w:hyperlink w:anchor="_Toc212884927" w:history="1">
            <w:r w:rsidR="005775CD" w:rsidRPr="005775CD">
              <w:rPr>
                <w:rStyle w:val="a7"/>
                <w:rFonts w:ascii="Times New Roman" w:hAnsi="Times New Roman" w:cs="Times New Roman"/>
                <w:noProof/>
              </w:rPr>
              <w:t>Часть 2. ПРОГНОЗЫ ПРИРОСТОВ СТРОИТЕЛЬНЫХ ПЛОЩАДЕЙ ФОНДОВ, СГРУПИРОВАННЫЕ ПО РАСЧЕТНЫМ ЭЛЕМЕНТАМ ТЕРРИТОРИАЛЬНОГО ДЕЛЕНИЯ И ПО ЗОНАМ ДЕЙСТВИЯ ИСТОЧНИКОВ ТЕПЛОВОЙ ЭНЕРГИИ С РАЗДЕЛЕНИЕМ ОБЪЕКТОВ СТРОИТЕЛЬСТВА НА МНОГКВАРТИРНЫЕ ДОМА, ИНДИВИДУАЛЬНЫЕ ЖИЛЫЕ ДОМА, ОБЩЕСТВЕННЫЕ ЗДАНИЯ, ПРОИЗВОДСТВЕННЫЕ ЗДАНИЯ ПРОМЫШЛЕННЫХ ПРЕДПРИЯТИЙ НА КАЖДОМ ЭТАПЕ</w:t>
            </w:r>
            <w:r w:rsidR="005775CD" w:rsidRPr="005775CD">
              <w:rPr>
                <w:rFonts w:ascii="Times New Roman" w:hAnsi="Times New Roman" w:cs="Times New Roman"/>
                <w:noProof/>
                <w:webHidden/>
              </w:rPr>
              <w:tab/>
            </w:r>
            <w:r w:rsidR="005775CD" w:rsidRPr="005775CD">
              <w:rPr>
                <w:rFonts w:ascii="Times New Roman" w:hAnsi="Times New Roman" w:cs="Times New Roman"/>
                <w:noProof/>
                <w:webHidden/>
              </w:rPr>
              <w:fldChar w:fldCharType="begin"/>
            </w:r>
            <w:r w:rsidR="005775CD" w:rsidRPr="005775CD">
              <w:rPr>
                <w:rFonts w:ascii="Times New Roman" w:hAnsi="Times New Roman" w:cs="Times New Roman"/>
                <w:noProof/>
                <w:webHidden/>
              </w:rPr>
              <w:instrText xml:space="preserve"> PAGEREF _Toc212884927 \h </w:instrText>
            </w:r>
            <w:r w:rsidR="005775CD" w:rsidRPr="005775CD">
              <w:rPr>
                <w:rFonts w:ascii="Times New Roman" w:hAnsi="Times New Roman" w:cs="Times New Roman"/>
                <w:noProof/>
                <w:webHidden/>
              </w:rPr>
            </w:r>
            <w:r w:rsidR="005775CD" w:rsidRPr="005775CD">
              <w:rPr>
                <w:rFonts w:ascii="Times New Roman" w:hAnsi="Times New Roman" w:cs="Times New Roman"/>
                <w:noProof/>
                <w:webHidden/>
              </w:rPr>
              <w:fldChar w:fldCharType="separate"/>
            </w:r>
            <w:r>
              <w:rPr>
                <w:rFonts w:ascii="Times New Roman" w:hAnsi="Times New Roman" w:cs="Times New Roman"/>
                <w:noProof/>
                <w:webHidden/>
              </w:rPr>
              <w:t>43</w:t>
            </w:r>
            <w:r w:rsidR="005775CD" w:rsidRPr="005775CD">
              <w:rPr>
                <w:rFonts w:ascii="Times New Roman" w:hAnsi="Times New Roman" w:cs="Times New Roman"/>
                <w:noProof/>
                <w:webHidden/>
              </w:rPr>
              <w:fldChar w:fldCharType="end"/>
            </w:r>
          </w:hyperlink>
        </w:p>
        <w:p w14:paraId="5ECD75BB" w14:textId="4E4544CA" w:rsidR="005775CD" w:rsidRPr="005775CD" w:rsidRDefault="0066052A">
          <w:pPr>
            <w:pStyle w:val="27"/>
            <w:tabs>
              <w:tab w:val="right" w:leader="dot" w:pos="9345"/>
            </w:tabs>
            <w:rPr>
              <w:rFonts w:ascii="Times New Roman" w:eastAsiaTheme="minorEastAsia" w:hAnsi="Times New Roman" w:cs="Times New Roman"/>
              <w:noProof/>
              <w:lang w:eastAsia="ru-RU"/>
            </w:rPr>
          </w:pPr>
          <w:hyperlink w:anchor="_Toc212884928" w:history="1">
            <w:r w:rsidR="005775CD" w:rsidRPr="005775CD">
              <w:rPr>
                <w:rStyle w:val="a7"/>
                <w:rFonts w:ascii="Times New Roman" w:hAnsi="Times New Roman" w:cs="Times New Roman"/>
                <w:noProof/>
              </w:rPr>
              <w:t>Часть 3. ПРОГНОЗЫ ПЕРСПЕКТИВНЫХ УДЕЛЬНЫХ РАСХОДОВ ТЕПЛОВОЙ ЭНЕРГИИ НА ОТОПЛЕНИЕ, ВЕНТИЛЯЦИЮ И ГОРЯЧЕЕ ВОДОСНАБЖЕНИЕ, СОГЛАСОВАННЫХ С ТРЕБОВАНИЯМИ К ЭНЕРГЕТИЧЕСКОЙ ЭФФЕКТИВНОСТИ ОБЪЕКТОВ ТЕПЛОПОТРЕБЛЕНИЯ, УСТАНАВЛИВАЕМЫХ В СООТВЕТСТВИИ С ЗАКОНОДАТЕЛЬСТВОМ РОССИЙСКОЙ ФЕДЕРАЦИИ</w:t>
            </w:r>
            <w:r w:rsidR="005775CD" w:rsidRPr="005775CD">
              <w:rPr>
                <w:rFonts w:ascii="Times New Roman" w:hAnsi="Times New Roman" w:cs="Times New Roman"/>
                <w:noProof/>
                <w:webHidden/>
              </w:rPr>
              <w:tab/>
            </w:r>
            <w:r w:rsidR="005775CD" w:rsidRPr="005775CD">
              <w:rPr>
                <w:rFonts w:ascii="Times New Roman" w:hAnsi="Times New Roman" w:cs="Times New Roman"/>
                <w:noProof/>
                <w:webHidden/>
              </w:rPr>
              <w:fldChar w:fldCharType="begin"/>
            </w:r>
            <w:r w:rsidR="005775CD" w:rsidRPr="005775CD">
              <w:rPr>
                <w:rFonts w:ascii="Times New Roman" w:hAnsi="Times New Roman" w:cs="Times New Roman"/>
                <w:noProof/>
                <w:webHidden/>
              </w:rPr>
              <w:instrText xml:space="preserve"> PAGEREF _Toc212884928 \h </w:instrText>
            </w:r>
            <w:r w:rsidR="005775CD" w:rsidRPr="005775CD">
              <w:rPr>
                <w:rFonts w:ascii="Times New Roman" w:hAnsi="Times New Roman" w:cs="Times New Roman"/>
                <w:noProof/>
                <w:webHidden/>
              </w:rPr>
            </w:r>
            <w:r w:rsidR="005775CD" w:rsidRPr="005775CD">
              <w:rPr>
                <w:rFonts w:ascii="Times New Roman" w:hAnsi="Times New Roman" w:cs="Times New Roman"/>
                <w:noProof/>
                <w:webHidden/>
              </w:rPr>
              <w:fldChar w:fldCharType="separate"/>
            </w:r>
            <w:r>
              <w:rPr>
                <w:rFonts w:ascii="Times New Roman" w:hAnsi="Times New Roman" w:cs="Times New Roman"/>
                <w:noProof/>
                <w:webHidden/>
              </w:rPr>
              <w:t>43</w:t>
            </w:r>
            <w:r w:rsidR="005775CD" w:rsidRPr="005775CD">
              <w:rPr>
                <w:rFonts w:ascii="Times New Roman" w:hAnsi="Times New Roman" w:cs="Times New Roman"/>
                <w:noProof/>
                <w:webHidden/>
              </w:rPr>
              <w:fldChar w:fldCharType="end"/>
            </w:r>
          </w:hyperlink>
        </w:p>
        <w:p w14:paraId="0B2A7F59" w14:textId="358DF0C2" w:rsidR="005775CD" w:rsidRPr="005775CD" w:rsidRDefault="0066052A">
          <w:pPr>
            <w:pStyle w:val="27"/>
            <w:tabs>
              <w:tab w:val="right" w:leader="dot" w:pos="9345"/>
            </w:tabs>
            <w:rPr>
              <w:rFonts w:ascii="Times New Roman" w:eastAsiaTheme="minorEastAsia" w:hAnsi="Times New Roman" w:cs="Times New Roman"/>
              <w:noProof/>
              <w:lang w:eastAsia="ru-RU"/>
            </w:rPr>
          </w:pPr>
          <w:hyperlink w:anchor="_Toc212884929" w:history="1">
            <w:r w:rsidR="005775CD" w:rsidRPr="005775CD">
              <w:rPr>
                <w:rStyle w:val="a7"/>
                <w:rFonts w:ascii="Times New Roman" w:hAnsi="Times New Roman" w:cs="Times New Roman"/>
                <w:noProof/>
              </w:rPr>
              <w:t>Часть 4. ПРОГНОЗЫ ПРИРОСТОВ ОБЪЕМОВ ПОТРЕБЛЕНИЯ ТЕПЛОВОЙ ЭНЕРГИИ (МОЩНОСТИ) И ТЕПЛОНОСИТЕЛЯ С РАЗДЕЛЕНИЕМ ПО ВИДАМ ТЕПЛОПОТРЕБЛЕНИЯ В КАЖДОМ РАСЧЕТНОМ ЭЛЕМЕНТЕ ТЕРРИТОРИАЛЬНОГО ДЕЛЕНИЯ И В ЗОНЕ ДЕЙСТВИЯ КАЖДОГО ИЗ СУЩЕСТВУЮЩИХ ИЛИ ПРЕДЛАГАЕМЫХ ДЛЯ СТРОИТЕЛЬСТВА ИСТОЧНИКОВ ТЕПЛОВОЙ ЭНЕРГИИ НА КАЖДОМ ЭТАПЕ</w:t>
            </w:r>
            <w:r w:rsidR="005775CD" w:rsidRPr="005775CD">
              <w:rPr>
                <w:rFonts w:ascii="Times New Roman" w:hAnsi="Times New Roman" w:cs="Times New Roman"/>
                <w:noProof/>
                <w:webHidden/>
              </w:rPr>
              <w:tab/>
            </w:r>
            <w:r w:rsidR="005775CD" w:rsidRPr="005775CD">
              <w:rPr>
                <w:rFonts w:ascii="Times New Roman" w:hAnsi="Times New Roman" w:cs="Times New Roman"/>
                <w:noProof/>
                <w:webHidden/>
              </w:rPr>
              <w:fldChar w:fldCharType="begin"/>
            </w:r>
            <w:r w:rsidR="005775CD" w:rsidRPr="005775CD">
              <w:rPr>
                <w:rFonts w:ascii="Times New Roman" w:hAnsi="Times New Roman" w:cs="Times New Roman"/>
                <w:noProof/>
                <w:webHidden/>
              </w:rPr>
              <w:instrText xml:space="preserve"> PAGEREF _Toc212884929 \h </w:instrText>
            </w:r>
            <w:r w:rsidR="005775CD" w:rsidRPr="005775CD">
              <w:rPr>
                <w:rFonts w:ascii="Times New Roman" w:hAnsi="Times New Roman" w:cs="Times New Roman"/>
                <w:noProof/>
                <w:webHidden/>
              </w:rPr>
            </w:r>
            <w:r w:rsidR="005775CD" w:rsidRPr="005775CD">
              <w:rPr>
                <w:rFonts w:ascii="Times New Roman" w:hAnsi="Times New Roman" w:cs="Times New Roman"/>
                <w:noProof/>
                <w:webHidden/>
              </w:rPr>
              <w:fldChar w:fldCharType="separate"/>
            </w:r>
            <w:r>
              <w:rPr>
                <w:rFonts w:ascii="Times New Roman" w:hAnsi="Times New Roman" w:cs="Times New Roman"/>
                <w:noProof/>
                <w:webHidden/>
              </w:rPr>
              <w:t>43</w:t>
            </w:r>
            <w:r w:rsidR="005775CD" w:rsidRPr="005775CD">
              <w:rPr>
                <w:rFonts w:ascii="Times New Roman" w:hAnsi="Times New Roman" w:cs="Times New Roman"/>
                <w:noProof/>
                <w:webHidden/>
              </w:rPr>
              <w:fldChar w:fldCharType="end"/>
            </w:r>
          </w:hyperlink>
        </w:p>
        <w:p w14:paraId="786428D5" w14:textId="163A00EA" w:rsidR="005775CD" w:rsidRPr="005775CD" w:rsidRDefault="0066052A">
          <w:pPr>
            <w:pStyle w:val="27"/>
            <w:tabs>
              <w:tab w:val="right" w:leader="dot" w:pos="9345"/>
            </w:tabs>
            <w:rPr>
              <w:rFonts w:ascii="Times New Roman" w:eastAsiaTheme="minorEastAsia" w:hAnsi="Times New Roman" w:cs="Times New Roman"/>
              <w:noProof/>
              <w:lang w:eastAsia="ru-RU"/>
            </w:rPr>
          </w:pPr>
          <w:hyperlink w:anchor="_Toc212884930" w:history="1">
            <w:r w:rsidR="005775CD" w:rsidRPr="005775CD">
              <w:rPr>
                <w:rStyle w:val="a7"/>
                <w:rFonts w:ascii="Times New Roman" w:hAnsi="Times New Roman" w:cs="Times New Roman"/>
                <w:noProof/>
              </w:rPr>
              <w:t>Часть 5. ПРОГНОЗЫ ПРИРОСТОВ ОБЪЕМОВ ПОТРЕБЛЕНИЯ ТЕПЛОВОЙ ЭНЕРГИИ (МОЩНОСТИ) И ТЕПЛОНОСИТЕЛЯ С РАЗДЕЛЕНИЕМ ПО ВИДАМ ТЕПЛОПОТРЕБЛЕНИЯ В РАСЧЕТНЫХ ЭЛЕМЕНТАХ ТЕРРИТОРИАЛЬНОГО ДЕЛЕНИЯ И В ЗОНАХ ИНДИВИДУАЛЬНОГО ТЕПЛОСНАБЖЕНИЯ НА КАЖДОМ ЭТАПЕ</w:t>
            </w:r>
            <w:r w:rsidR="005775CD" w:rsidRPr="005775CD">
              <w:rPr>
                <w:rFonts w:ascii="Times New Roman" w:hAnsi="Times New Roman" w:cs="Times New Roman"/>
                <w:noProof/>
                <w:webHidden/>
              </w:rPr>
              <w:tab/>
            </w:r>
            <w:r w:rsidR="005775CD" w:rsidRPr="005775CD">
              <w:rPr>
                <w:rFonts w:ascii="Times New Roman" w:hAnsi="Times New Roman" w:cs="Times New Roman"/>
                <w:noProof/>
                <w:webHidden/>
              </w:rPr>
              <w:fldChar w:fldCharType="begin"/>
            </w:r>
            <w:r w:rsidR="005775CD" w:rsidRPr="005775CD">
              <w:rPr>
                <w:rFonts w:ascii="Times New Roman" w:hAnsi="Times New Roman" w:cs="Times New Roman"/>
                <w:noProof/>
                <w:webHidden/>
              </w:rPr>
              <w:instrText xml:space="preserve"> PAGEREF _Toc212884930 \h </w:instrText>
            </w:r>
            <w:r w:rsidR="005775CD" w:rsidRPr="005775CD">
              <w:rPr>
                <w:rFonts w:ascii="Times New Roman" w:hAnsi="Times New Roman" w:cs="Times New Roman"/>
                <w:noProof/>
                <w:webHidden/>
              </w:rPr>
            </w:r>
            <w:r w:rsidR="005775CD" w:rsidRPr="005775CD">
              <w:rPr>
                <w:rFonts w:ascii="Times New Roman" w:hAnsi="Times New Roman" w:cs="Times New Roman"/>
                <w:noProof/>
                <w:webHidden/>
              </w:rPr>
              <w:fldChar w:fldCharType="separate"/>
            </w:r>
            <w:r>
              <w:rPr>
                <w:rFonts w:ascii="Times New Roman" w:hAnsi="Times New Roman" w:cs="Times New Roman"/>
                <w:noProof/>
                <w:webHidden/>
              </w:rPr>
              <w:t>43</w:t>
            </w:r>
            <w:r w:rsidR="005775CD" w:rsidRPr="005775CD">
              <w:rPr>
                <w:rFonts w:ascii="Times New Roman" w:hAnsi="Times New Roman" w:cs="Times New Roman"/>
                <w:noProof/>
                <w:webHidden/>
              </w:rPr>
              <w:fldChar w:fldCharType="end"/>
            </w:r>
          </w:hyperlink>
        </w:p>
        <w:p w14:paraId="357F79BA" w14:textId="5A7CFF4D" w:rsidR="005775CD" w:rsidRPr="005775CD" w:rsidRDefault="0066052A">
          <w:pPr>
            <w:pStyle w:val="27"/>
            <w:tabs>
              <w:tab w:val="right" w:leader="dot" w:pos="9345"/>
            </w:tabs>
            <w:rPr>
              <w:rFonts w:ascii="Times New Roman" w:eastAsiaTheme="minorEastAsia" w:hAnsi="Times New Roman" w:cs="Times New Roman"/>
              <w:noProof/>
              <w:lang w:eastAsia="ru-RU"/>
            </w:rPr>
          </w:pPr>
          <w:hyperlink w:anchor="_Toc212884931" w:history="1">
            <w:r w:rsidR="005775CD" w:rsidRPr="005775CD">
              <w:rPr>
                <w:rStyle w:val="a7"/>
                <w:rFonts w:ascii="Times New Roman" w:hAnsi="Times New Roman" w:cs="Times New Roman"/>
                <w:noProof/>
              </w:rPr>
              <w:t>Часть 6. ПРОГНОЗЫ ПРИРОСТОВ ОБЪЕМОВ ПОТРЕБЛЕНИИ ТЕПЛОВОЙ ЭНЕРГИИ (МОЩНОСТИ) И ТЕПЛОНОСИТЕЛЯ ОБЪЕКТАМИ, РАСПОЛОЖЕННЫМИ В ПРОИЗВОДСТВЕННЫХ ЗОНАХ, ПРИ УСЛОВИИ ВОЗМОЖНЫХ ИЗМЕНЕНИЙ ПРОИЗВОДСТВЕННЫХ ЗОН И ИХ ПЕРЕПРОФИЛИРОВАНИЯ И ПРИРОСТОВ ОБЪЕМОВ ПОТРЕБЛЕНИЯ ТЕПЛОВОЙ ЭНЕРГИИ (МОЩНОСТИ) ПРОИЗВОДСТВЕННЫМИ ОБЪКТАМИ С РАЗДЕЛЕНИЕМ ПО ВИДАМ ТЕПЛОПОТРЕБЛЕНИЯ И ПО ВОДАМ ТЕПЛОНОСИТЕЛЯ (ГОРЯЧАЯ ВОДА И ПАР) В ЗОНЕ ДЕЙСТВИЯ КАЖДОГО ИЗ СУЩЕСТВУЮЩИХ ИЛИ ПРЕДЛАГАЕМЫХ ДЛЯ СТРОИТЕЛЬСТВА ИСТОЧНИКОВ ТЕПЛОВОЙ ЭНЕРГИИ НА КАЖДОМ ЭТАПЕ</w:t>
            </w:r>
            <w:r w:rsidR="005775CD" w:rsidRPr="005775CD">
              <w:rPr>
                <w:rFonts w:ascii="Times New Roman" w:hAnsi="Times New Roman" w:cs="Times New Roman"/>
                <w:noProof/>
                <w:webHidden/>
              </w:rPr>
              <w:tab/>
            </w:r>
            <w:r w:rsidR="005775CD" w:rsidRPr="005775CD">
              <w:rPr>
                <w:rFonts w:ascii="Times New Roman" w:hAnsi="Times New Roman" w:cs="Times New Roman"/>
                <w:noProof/>
                <w:webHidden/>
              </w:rPr>
              <w:fldChar w:fldCharType="begin"/>
            </w:r>
            <w:r w:rsidR="005775CD" w:rsidRPr="005775CD">
              <w:rPr>
                <w:rFonts w:ascii="Times New Roman" w:hAnsi="Times New Roman" w:cs="Times New Roman"/>
                <w:noProof/>
                <w:webHidden/>
              </w:rPr>
              <w:instrText xml:space="preserve"> PAGEREF _Toc212884931 \h </w:instrText>
            </w:r>
            <w:r w:rsidR="005775CD" w:rsidRPr="005775CD">
              <w:rPr>
                <w:rFonts w:ascii="Times New Roman" w:hAnsi="Times New Roman" w:cs="Times New Roman"/>
                <w:noProof/>
                <w:webHidden/>
              </w:rPr>
            </w:r>
            <w:r w:rsidR="005775CD" w:rsidRPr="005775CD">
              <w:rPr>
                <w:rFonts w:ascii="Times New Roman" w:hAnsi="Times New Roman" w:cs="Times New Roman"/>
                <w:noProof/>
                <w:webHidden/>
              </w:rPr>
              <w:fldChar w:fldCharType="separate"/>
            </w:r>
            <w:r>
              <w:rPr>
                <w:rFonts w:ascii="Times New Roman" w:hAnsi="Times New Roman" w:cs="Times New Roman"/>
                <w:noProof/>
                <w:webHidden/>
              </w:rPr>
              <w:t>43</w:t>
            </w:r>
            <w:r w:rsidR="005775CD" w:rsidRPr="005775CD">
              <w:rPr>
                <w:rFonts w:ascii="Times New Roman" w:hAnsi="Times New Roman" w:cs="Times New Roman"/>
                <w:noProof/>
                <w:webHidden/>
              </w:rPr>
              <w:fldChar w:fldCharType="end"/>
            </w:r>
          </w:hyperlink>
        </w:p>
        <w:p w14:paraId="766DA245" w14:textId="285D5D03" w:rsidR="005775CD" w:rsidRPr="005775CD" w:rsidRDefault="0066052A">
          <w:pPr>
            <w:pStyle w:val="27"/>
            <w:tabs>
              <w:tab w:val="right" w:leader="dot" w:pos="9345"/>
            </w:tabs>
            <w:rPr>
              <w:rFonts w:ascii="Times New Roman" w:eastAsiaTheme="minorEastAsia" w:hAnsi="Times New Roman" w:cs="Times New Roman"/>
              <w:noProof/>
              <w:lang w:eastAsia="ru-RU"/>
            </w:rPr>
          </w:pPr>
          <w:hyperlink w:anchor="_Toc212884932" w:history="1">
            <w:r w:rsidR="005775CD" w:rsidRPr="005775CD">
              <w:rPr>
                <w:rStyle w:val="a7"/>
                <w:rFonts w:ascii="Times New Roman" w:hAnsi="Times New Roman" w:cs="Times New Roman"/>
                <w:noProof/>
              </w:rPr>
              <w:t>Часть 7. ОПИСАНИЕ ИЗМЕНЕНИЙ ПОКАЗАТЕЛЕЙ СУЩЕСТВУЮЩЕГО И ПЕРСПЕКТИВНОГО ПОТРЕБЛЕНИЯ ТЕПЛОВОЙ ЭНЕРГИИ НА ЦЕЛИ ТЕПЛОСНАБЖЕНИЯ</w:t>
            </w:r>
            <w:r w:rsidR="005775CD" w:rsidRPr="005775CD">
              <w:rPr>
                <w:rFonts w:ascii="Times New Roman" w:hAnsi="Times New Roman" w:cs="Times New Roman"/>
                <w:noProof/>
                <w:webHidden/>
              </w:rPr>
              <w:tab/>
            </w:r>
            <w:r w:rsidR="005775CD" w:rsidRPr="005775CD">
              <w:rPr>
                <w:rFonts w:ascii="Times New Roman" w:hAnsi="Times New Roman" w:cs="Times New Roman"/>
                <w:noProof/>
                <w:webHidden/>
              </w:rPr>
              <w:fldChar w:fldCharType="begin"/>
            </w:r>
            <w:r w:rsidR="005775CD" w:rsidRPr="005775CD">
              <w:rPr>
                <w:rFonts w:ascii="Times New Roman" w:hAnsi="Times New Roman" w:cs="Times New Roman"/>
                <w:noProof/>
                <w:webHidden/>
              </w:rPr>
              <w:instrText xml:space="preserve"> PAGEREF _Toc212884932 \h </w:instrText>
            </w:r>
            <w:r w:rsidR="005775CD" w:rsidRPr="005775CD">
              <w:rPr>
                <w:rFonts w:ascii="Times New Roman" w:hAnsi="Times New Roman" w:cs="Times New Roman"/>
                <w:noProof/>
                <w:webHidden/>
              </w:rPr>
            </w:r>
            <w:r w:rsidR="005775CD" w:rsidRPr="005775CD">
              <w:rPr>
                <w:rFonts w:ascii="Times New Roman" w:hAnsi="Times New Roman" w:cs="Times New Roman"/>
                <w:noProof/>
                <w:webHidden/>
              </w:rPr>
              <w:fldChar w:fldCharType="separate"/>
            </w:r>
            <w:r>
              <w:rPr>
                <w:rFonts w:ascii="Times New Roman" w:hAnsi="Times New Roman" w:cs="Times New Roman"/>
                <w:noProof/>
                <w:webHidden/>
              </w:rPr>
              <w:t>44</w:t>
            </w:r>
            <w:r w:rsidR="005775CD" w:rsidRPr="005775CD">
              <w:rPr>
                <w:rFonts w:ascii="Times New Roman" w:hAnsi="Times New Roman" w:cs="Times New Roman"/>
                <w:noProof/>
                <w:webHidden/>
              </w:rPr>
              <w:fldChar w:fldCharType="end"/>
            </w:r>
          </w:hyperlink>
        </w:p>
        <w:p w14:paraId="66F718C4" w14:textId="658153F7" w:rsidR="005775CD" w:rsidRPr="005775CD" w:rsidRDefault="0066052A">
          <w:pPr>
            <w:pStyle w:val="27"/>
            <w:tabs>
              <w:tab w:val="right" w:leader="dot" w:pos="9345"/>
            </w:tabs>
            <w:rPr>
              <w:rFonts w:ascii="Times New Roman" w:eastAsiaTheme="minorEastAsia" w:hAnsi="Times New Roman" w:cs="Times New Roman"/>
              <w:noProof/>
              <w:lang w:eastAsia="ru-RU"/>
            </w:rPr>
          </w:pPr>
          <w:hyperlink w:anchor="_Toc212884933" w:history="1">
            <w:r w:rsidR="005775CD" w:rsidRPr="005775CD">
              <w:rPr>
                <w:rStyle w:val="a7"/>
                <w:rFonts w:ascii="Times New Roman" w:hAnsi="Times New Roman" w:cs="Times New Roman"/>
                <w:noProof/>
              </w:rPr>
              <w:t>Часть 8. ПЕРЕЧЕНЬ ОБЪЕКТОВ ТЕПЛОПОТРЕБЛЕНИЯ, ПОДКЛЮЧЕННЫХ К ТЕПЛОВЫМ СЕТЯМ СУЩЕСТВУЮЩИХ СИСТЕМ ТЕПЛОСНАБЖЕНИЯ В ПЕРИОД, ПРЕДШЕСТВУЮЩИЙ АКТУАЛИЗАЦИИ СХЕМЫ ТЕПЛОСНАБЖЕНИЯ</w:t>
            </w:r>
            <w:r w:rsidR="005775CD" w:rsidRPr="005775CD">
              <w:rPr>
                <w:rFonts w:ascii="Times New Roman" w:hAnsi="Times New Roman" w:cs="Times New Roman"/>
                <w:noProof/>
                <w:webHidden/>
              </w:rPr>
              <w:tab/>
            </w:r>
            <w:r w:rsidR="005775CD" w:rsidRPr="005775CD">
              <w:rPr>
                <w:rFonts w:ascii="Times New Roman" w:hAnsi="Times New Roman" w:cs="Times New Roman"/>
                <w:noProof/>
                <w:webHidden/>
              </w:rPr>
              <w:fldChar w:fldCharType="begin"/>
            </w:r>
            <w:r w:rsidR="005775CD" w:rsidRPr="005775CD">
              <w:rPr>
                <w:rFonts w:ascii="Times New Roman" w:hAnsi="Times New Roman" w:cs="Times New Roman"/>
                <w:noProof/>
                <w:webHidden/>
              </w:rPr>
              <w:instrText xml:space="preserve"> PAGEREF _Toc212884933 \h </w:instrText>
            </w:r>
            <w:r w:rsidR="005775CD" w:rsidRPr="005775CD">
              <w:rPr>
                <w:rFonts w:ascii="Times New Roman" w:hAnsi="Times New Roman" w:cs="Times New Roman"/>
                <w:noProof/>
                <w:webHidden/>
              </w:rPr>
            </w:r>
            <w:r w:rsidR="005775CD" w:rsidRPr="005775CD">
              <w:rPr>
                <w:rFonts w:ascii="Times New Roman" w:hAnsi="Times New Roman" w:cs="Times New Roman"/>
                <w:noProof/>
                <w:webHidden/>
              </w:rPr>
              <w:fldChar w:fldCharType="separate"/>
            </w:r>
            <w:r>
              <w:rPr>
                <w:rFonts w:ascii="Times New Roman" w:hAnsi="Times New Roman" w:cs="Times New Roman"/>
                <w:noProof/>
                <w:webHidden/>
              </w:rPr>
              <w:t>44</w:t>
            </w:r>
            <w:r w:rsidR="005775CD" w:rsidRPr="005775CD">
              <w:rPr>
                <w:rFonts w:ascii="Times New Roman" w:hAnsi="Times New Roman" w:cs="Times New Roman"/>
                <w:noProof/>
                <w:webHidden/>
              </w:rPr>
              <w:fldChar w:fldCharType="end"/>
            </w:r>
          </w:hyperlink>
        </w:p>
        <w:p w14:paraId="307E0007" w14:textId="7FF2C346" w:rsidR="005775CD" w:rsidRPr="005775CD" w:rsidRDefault="0066052A">
          <w:pPr>
            <w:pStyle w:val="27"/>
            <w:tabs>
              <w:tab w:val="right" w:leader="dot" w:pos="9345"/>
            </w:tabs>
            <w:rPr>
              <w:rFonts w:ascii="Times New Roman" w:eastAsiaTheme="minorEastAsia" w:hAnsi="Times New Roman" w:cs="Times New Roman"/>
              <w:noProof/>
              <w:lang w:eastAsia="ru-RU"/>
            </w:rPr>
          </w:pPr>
          <w:hyperlink w:anchor="_Toc212884934" w:history="1">
            <w:r w:rsidR="005775CD" w:rsidRPr="005775CD">
              <w:rPr>
                <w:rStyle w:val="a7"/>
                <w:rFonts w:ascii="Times New Roman" w:hAnsi="Times New Roman" w:cs="Times New Roman"/>
                <w:noProof/>
              </w:rPr>
              <w:t>Часть 9. АКТУАЛИЗИРОВАННЫЙ ПРОГНОЗ ПЕРСПЕКТИВНОЙ ЗАСТРОЙКИ ОТНОСИТЕЛЬНО УКАЗАННОГО В УТВЕРЖДЕННОЙ СХЕМЕ ТЕПЛОСНАБЖЕНИЯ ПРОГНОЗА ПЕРСПЕКТИВНОЙ ЗАСТРОЙКИ</w:t>
            </w:r>
            <w:r w:rsidR="005775CD" w:rsidRPr="005775CD">
              <w:rPr>
                <w:rFonts w:ascii="Times New Roman" w:hAnsi="Times New Roman" w:cs="Times New Roman"/>
                <w:noProof/>
                <w:webHidden/>
              </w:rPr>
              <w:tab/>
            </w:r>
            <w:r w:rsidR="005775CD" w:rsidRPr="005775CD">
              <w:rPr>
                <w:rFonts w:ascii="Times New Roman" w:hAnsi="Times New Roman" w:cs="Times New Roman"/>
                <w:noProof/>
                <w:webHidden/>
              </w:rPr>
              <w:fldChar w:fldCharType="begin"/>
            </w:r>
            <w:r w:rsidR="005775CD" w:rsidRPr="005775CD">
              <w:rPr>
                <w:rFonts w:ascii="Times New Roman" w:hAnsi="Times New Roman" w:cs="Times New Roman"/>
                <w:noProof/>
                <w:webHidden/>
              </w:rPr>
              <w:instrText xml:space="preserve"> PAGEREF _Toc212884934 \h </w:instrText>
            </w:r>
            <w:r w:rsidR="005775CD" w:rsidRPr="005775CD">
              <w:rPr>
                <w:rFonts w:ascii="Times New Roman" w:hAnsi="Times New Roman" w:cs="Times New Roman"/>
                <w:noProof/>
                <w:webHidden/>
              </w:rPr>
            </w:r>
            <w:r w:rsidR="005775CD" w:rsidRPr="005775CD">
              <w:rPr>
                <w:rFonts w:ascii="Times New Roman" w:hAnsi="Times New Roman" w:cs="Times New Roman"/>
                <w:noProof/>
                <w:webHidden/>
              </w:rPr>
              <w:fldChar w:fldCharType="separate"/>
            </w:r>
            <w:r>
              <w:rPr>
                <w:rFonts w:ascii="Times New Roman" w:hAnsi="Times New Roman" w:cs="Times New Roman"/>
                <w:noProof/>
                <w:webHidden/>
              </w:rPr>
              <w:t>44</w:t>
            </w:r>
            <w:r w:rsidR="005775CD" w:rsidRPr="005775CD">
              <w:rPr>
                <w:rFonts w:ascii="Times New Roman" w:hAnsi="Times New Roman" w:cs="Times New Roman"/>
                <w:noProof/>
                <w:webHidden/>
              </w:rPr>
              <w:fldChar w:fldCharType="end"/>
            </w:r>
          </w:hyperlink>
        </w:p>
        <w:p w14:paraId="6CD3EACD" w14:textId="193E3A16" w:rsidR="005775CD" w:rsidRPr="005775CD" w:rsidRDefault="0066052A">
          <w:pPr>
            <w:pStyle w:val="27"/>
            <w:tabs>
              <w:tab w:val="right" w:leader="dot" w:pos="9345"/>
            </w:tabs>
            <w:rPr>
              <w:rFonts w:ascii="Times New Roman" w:eastAsiaTheme="minorEastAsia" w:hAnsi="Times New Roman" w:cs="Times New Roman"/>
              <w:noProof/>
              <w:lang w:eastAsia="ru-RU"/>
            </w:rPr>
          </w:pPr>
          <w:hyperlink w:anchor="_Toc212884935" w:history="1">
            <w:r w:rsidR="005775CD" w:rsidRPr="005775CD">
              <w:rPr>
                <w:rStyle w:val="a7"/>
                <w:rFonts w:ascii="Times New Roman" w:hAnsi="Times New Roman" w:cs="Times New Roman"/>
                <w:noProof/>
              </w:rPr>
              <w:t>Часть 10. РАСЧЕТНАЯ ТЕПЛОВАЯ НАГРУЗКА НА КОЛЛЕКТОРАХ ИСТОЧНИКОВ ТЕПЛОВОЙ ЭНЕРГИИ</w:t>
            </w:r>
            <w:r w:rsidR="005775CD" w:rsidRPr="005775CD">
              <w:rPr>
                <w:rFonts w:ascii="Times New Roman" w:hAnsi="Times New Roman" w:cs="Times New Roman"/>
                <w:noProof/>
                <w:webHidden/>
              </w:rPr>
              <w:tab/>
            </w:r>
            <w:r w:rsidR="005775CD" w:rsidRPr="005775CD">
              <w:rPr>
                <w:rFonts w:ascii="Times New Roman" w:hAnsi="Times New Roman" w:cs="Times New Roman"/>
                <w:noProof/>
                <w:webHidden/>
              </w:rPr>
              <w:fldChar w:fldCharType="begin"/>
            </w:r>
            <w:r w:rsidR="005775CD" w:rsidRPr="005775CD">
              <w:rPr>
                <w:rFonts w:ascii="Times New Roman" w:hAnsi="Times New Roman" w:cs="Times New Roman"/>
                <w:noProof/>
                <w:webHidden/>
              </w:rPr>
              <w:instrText xml:space="preserve"> PAGEREF _Toc212884935 \h </w:instrText>
            </w:r>
            <w:r w:rsidR="005775CD" w:rsidRPr="005775CD">
              <w:rPr>
                <w:rFonts w:ascii="Times New Roman" w:hAnsi="Times New Roman" w:cs="Times New Roman"/>
                <w:noProof/>
                <w:webHidden/>
              </w:rPr>
            </w:r>
            <w:r w:rsidR="005775CD" w:rsidRPr="005775CD">
              <w:rPr>
                <w:rFonts w:ascii="Times New Roman" w:hAnsi="Times New Roman" w:cs="Times New Roman"/>
                <w:noProof/>
                <w:webHidden/>
              </w:rPr>
              <w:fldChar w:fldCharType="separate"/>
            </w:r>
            <w:r>
              <w:rPr>
                <w:rFonts w:ascii="Times New Roman" w:hAnsi="Times New Roman" w:cs="Times New Roman"/>
                <w:noProof/>
                <w:webHidden/>
              </w:rPr>
              <w:t>44</w:t>
            </w:r>
            <w:r w:rsidR="005775CD" w:rsidRPr="005775CD">
              <w:rPr>
                <w:rFonts w:ascii="Times New Roman" w:hAnsi="Times New Roman" w:cs="Times New Roman"/>
                <w:noProof/>
                <w:webHidden/>
              </w:rPr>
              <w:fldChar w:fldCharType="end"/>
            </w:r>
          </w:hyperlink>
        </w:p>
        <w:p w14:paraId="18E3A7A5" w14:textId="5C446E6C" w:rsidR="005775CD" w:rsidRPr="005775CD" w:rsidRDefault="0066052A">
          <w:pPr>
            <w:pStyle w:val="27"/>
            <w:tabs>
              <w:tab w:val="right" w:leader="dot" w:pos="9345"/>
            </w:tabs>
            <w:rPr>
              <w:rFonts w:ascii="Times New Roman" w:eastAsiaTheme="minorEastAsia" w:hAnsi="Times New Roman" w:cs="Times New Roman"/>
              <w:noProof/>
              <w:lang w:eastAsia="ru-RU"/>
            </w:rPr>
          </w:pPr>
          <w:hyperlink w:anchor="_Toc212884936" w:history="1">
            <w:r w:rsidR="005775CD" w:rsidRPr="005775CD">
              <w:rPr>
                <w:rStyle w:val="a7"/>
                <w:rFonts w:ascii="Times New Roman" w:hAnsi="Times New Roman" w:cs="Times New Roman"/>
                <w:noProof/>
              </w:rPr>
              <w:t>ГЛАВА 3. ЭЛЕКТРОННАЯ МОДЕЛЬ СИСТЕМЫ ТЕПЛОСНАБЖЕНИЯ ПОСЕЛЕНИЯ, ГОРОДСКОГО ОКРУГА</w:t>
            </w:r>
            <w:r w:rsidR="005775CD" w:rsidRPr="005775CD">
              <w:rPr>
                <w:rFonts w:ascii="Times New Roman" w:hAnsi="Times New Roman" w:cs="Times New Roman"/>
                <w:noProof/>
                <w:webHidden/>
              </w:rPr>
              <w:tab/>
            </w:r>
            <w:r w:rsidR="005775CD" w:rsidRPr="005775CD">
              <w:rPr>
                <w:rFonts w:ascii="Times New Roman" w:hAnsi="Times New Roman" w:cs="Times New Roman"/>
                <w:noProof/>
                <w:webHidden/>
              </w:rPr>
              <w:fldChar w:fldCharType="begin"/>
            </w:r>
            <w:r w:rsidR="005775CD" w:rsidRPr="005775CD">
              <w:rPr>
                <w:rFonts w:ascii="Times New Roman" w:hAnsi="Times New Roman" w:cs="Times New Roman"/>
                <w:noProof/>
                <w:webHidden/>
              </w:rPr>
              <w:instrText xml:space="preserve"> PAGEREF _Toc212884936 \h </w:instrText>
            </w:r>
            <w:r w:rsidR="005775CD" w:rsidRPr="005775CD">
              <w:rPr>
                <w:rFonts w:ascii="Times New Roman" w:hAnsi="Times New Roman" w:cs="Times New Roman"/>
                <w:noProof/>
                <w:webHidden/>
              </w:rPr>
            </w:r>
            <w:r w:rsidR="005775CD" w:rsidRPr="005775CD">
              <w:rPr>
                <w:rFonts w:ascii="Times New Roman" w:hAnsi="Times New Roman" w:cs="Times New Roman"/>
                <w:noProof/>
                <w:webHidden/>
              </w:rPr>
              <w:fldChar w:fldCharType="separate"/>
            </w:r>
            <w:r>
              <w:rPr>
                <w:rFonts w:ascii="Times New Roman" w:hAnsi="Times New Roman" w:cs="Times New Roman"/>
                <w:noProof/>
                <w:webHidden/>
              </w:rPr>
              <w:t>44</w:t>
            </w:r>
            <w:r w:rsidR="005775CD" w:rsidRPr="005775CD">
              <w:rPr>
                <w:rFonts w:ascii="Times New Roman" w:hAnsi="Times New Roman" w:cs="Times New Roman"/>
                <w:noProof/>
                <w:webHidden/>
              </w:rPr>
              <w:fldChar w:fldCharType="end"/>
            </w:r>
          </w:hyperlink>
        </w:p>
        <w:p w14:paraId="70A33171" w14:textId="502C9EAF" w:rsidR="005775CD" w:rsidRPr="005775CD" w:rsidRDefault="0066052A">
          <w:pPr>
            <w:pStyle w:val="27"/>
            <w:tabs>
              <w:tab w:val="right" w:leader="dot" w:pos="9345"/>
            </w:tabs>
            <w:rPr>
              <w:rFonts w:ascii="Times New Roman" w:eastAsiaTheme="minorEastAsia" w:hAnsi="Times New Roman" w:cs="Times New Roman"/>
              <w:noProof/>
              <w:lang w:eastAsia="ru-RU"/>
            </w:rPr>
          </w:pPr>
          <w:hyperlink w:anchor="_Toc212884937" w:history="1">
            <w:r w:rsidR="005775CD" w:rsidRPr="005775CD">
              <w:rPr>
                <w:rStyle w:val="a7"/>
                <w:rFonts w:ascii="Times New Roman" w:hAnsi="Times New Roman" w:cs="Times New Roman"/>
                <w:noProof/>
              </w:rPr>
              <w:t>ГЛАВА 4. СУЩЕСТВУЮЩИЕ И ПЕРСПЕКТИВНЫЕ БАЛАНСЫ ТЕПЛОВОЙ МОЩНОСТИ ИСТОЧНИКОВ ТЕПЛОВОЙ ЭНЕРГИИ И ТЕПЛОВОЙ НАГРУЗКИ</w:t>
            </w:r>
            <w:r w:rsidR="005775CD" w:rsidRPr="005775CD">
              <w:rPr>
                <w:rFonts w:ascii="Times New Roman" w:hAnsi="Times New Roman" w:cs="Times New Roman"/>
                <w:noProof/>
                <w:webHidden/>
              </w:rPr>
              <w:tab/>
            </w:r>
            <w:r w:rsidR="005775CD" w:rsidRPr="005775CD">
              <w:rPr>
                <w:rFonts w:ascii="Times New Roman" w:hAnsi="Times New Roman" w:cs="Times New Roman"/>
                <w:noProof/>
                <w:webHidden/>
              </w:rPr>
              <w:fldChar w:fldCharType="begin"/>
            </w:r>
            <w:r w:rsidR="005775CD" w:rsidRPr="005775CD">
              <w:rPr>
                <w:rFonts w:ascii="Times New Roman" w:hAnsi="Times New Roman" w:cs="Times New Roman"/>
                <w:noProof/>
                <w:webHidden/>
              </w:rPr>
              <w:instrText xml:space="preserve"> PAGEREF _Toc212884937 \h </w:instrText>
            </w:r>
            <w:r w:rsidR="005775CD" w:rsidRPr="005775CD">
              <w:rPr>
                <w:rFonts w:ascii="Times New Roman" w:hAnsi="Times New Roman" w:cs="Times New Roman"/>
                <w:noProof/>
                <w:webHidden/>
              </w:rPr>
            </w:r>
            <w:r w:rsidR="005775CD" w:rsidRPr="005775CD">
              <w:rPr>
                <w:rFonts w:ascii="Times New Roman" w:hAnsi="Times New Roman" w:cs="Times New Roman"/>
                <w:noProof/>
                <w:webHidden/>
              </w:rPr>
              <w:fldChar w:fldCharType="separate"/>
            </w:r>
            <w:r>
              <w:rPr>
                <w:rFonts w:ascii="Times New Roman" w:hAnsi="Times New Roman" w:cs="Times New Roman"/>
                <w:noProof/>
                <w:webHidden/>
              </w:rPr>
              <w:t>46</w:t>
            </w:r>
            <w:r w:rsidR="005775CD" w:rsidRPr="005775CD">
              <w:rPr>
                <w:rFonts w:ascii="Times New Roman" w:hAnsi="Times New Roman" w:cs="Times New Roman"/>
                <w:noProof/>
                <w:webHidden/>
              </w:rPr>
              <w:fldChar w:fldCharType="end"/>
            </w:r>
          </w:hyperlink>
        </w:p>
        <w:p w14:paraId="3FACA759" w14:textId="0C66D6D2" w:rsidR="005775CD" w:rsidRPr="005775CD" w:rsidRDefault="0066052A">
          <w:pPr>
            <w:pStyle w:val="27"/>
            <w:tabs>
              <w:tab w:val="right" w:leader="dot" w:pos="9345"/>
            </w:tabs>
            <w:rPr>
              <w:rFonts w:ascii="Times New Roman" w:eastAsiaTheme="minorEastAsia" w:hAnsi="Times New Roman" w:cs="Times New Roman"/>
              <w:noProof/>
              <w:lang w:eastAsia="ru-RU"/>
            </w:rPr>
          </w:pPr>
          <w:hyperlink w:anchor="_Toc212884938" w:history="1">
            <w:r w:rsidR="005775CD" w:rsidRPr="005775CD">
              <w:rPr>
                <w:rStyle w:val="a7"/>
                <w:rFonts w:ascii="Times New Roman" w:hAnsi="Times New Roman" w:cs="Times New Roman"/>
                <w:noProof/>
              </w:rPr>
              <w:t>Часть 1. БАЛАНСЫ СУЩЕСТВУЮЩЕЙ НА БАЗОВЫЙ ПЕРИОД СХЕМЫ ТЕПЛОСНАБЖЕНИЯ (АКТУАЛИЗАЦИИ СХЕМЫ ТЕПЛОСНАБЖЕНИЯ) ТЕПЛОВОЙ МОЩНОСТИ И ПЕРСПЕКТИВНОЙ ТЕПЛОВОЙ НАГРУЗКИ В КАЖДОМ ИЗ ЗОН ДЕЙСТВИЯ ИСТОЧНИКОВ ТЕПЛОВОЙ ЭНЕРГИИ С ОПРЕДЕЛЕНИЕМ РЕЗЕРВОВ (ДЕФИЦИТОВ) СУЩЕСТВУЮЩЕЙ РАСПОЛАГАЕМОЙ ТЕПЛОВОЙ МОЩНОСТИ ИСТОЧНИКОВ ТЕПЛОВОЙ ЭНЕРГИИ, УСТАНАВЛИВАЕМЫХ НА ОСНОВАНИИ ВЕЛИЧИН РАСЧЕТНОЙ ТЕПЛОВОЙ НАГРУЗКИ</w:t>
            </w:r>
            <w:r w:rsidR="005775CD" w:rsidRPr="005775CD">
              <w:rPr>
                <w:rFonts w:ascii="Times New Roman" w:hAnsi="Times New Roman" w:cs="Times New Roman"/>
                <w:noProof/>
                <w:webHidden/>
              </w:rPr>
              <w:tab/>
            </w:r>
            <w:r w:rsidR="005775CD" w:rsidRPr="005775CD">
              <w:rPr>
                <w:rFonts w:ascii="Times New Roman" w:hAnsi="Times New Roman" w:cs="Times New Roman"/>
                <w:noProof/>
                <w:webHidden/>
              </w:rPr>
              <w:fldChar w:fldCharType="begin"/>
            </w:r>
            <w:r w:rsidR="005775CD" w:rsidRPr="005775CD">
              <w:rPr>
                <w:rFonts w:ascii="Times New Roman" w:hAnsi="Times New Roman" w:cs="Times New Roman"/>
                <w:noProof/>
                <w:webHidden/>
              </w:rPr>
              <w:instrText xml:space="preserve"> PAGEREF _Toc212884938 \h </w:instrText>
            </w:r>
            <w:r w:rsidR="005775CD" w:rsidRPr="005775CD">
              <w:rPr>
                <w:rFonts w:ascii="Times New Roman" w:hAnsi="Times New Roman" w:cs="Times New Roman"/>
                <w:noProof/>
                <w:webHidden/>
              </w:rPr>
            </w:r>
            <w:r w:rsidR="005775CD" w:rsidRPr="005775CD">
              <w:rPr>
                <w:rFonts w:ascii="Times New Roman" w:hAnsi="Times New Roman" w:cs="Times New Roman"/>
                <w:noProof/>
                <w:webHidden/>
              </w:rPr>
              <w:fldChar w:fldCharType="separate"/>
            </w:r>
            <w:r>
              <w:rPr>
                <w:rFonts w:ascii="Times New Roman" w:hAnsi="Times New Roman" w:cs="Times New Roman"/>
                <w:noProof/>
                <w:webHidden/>
              </w:rPr>
              <w:t>46</w:t>
            </w:r>
            <w:r w:rsidR="005775CD" w:rsidRPr="005775CD">
              <w:rPr>
                <w:rFonts w:ascii="Times New Roman" w:hAnsi="Times New Roman" w:cs="Times New Roman"/>
                <w:noProof/>
                <w:webHidden/>
              </w:rPr>
              <w:fldChar w:fldCharType="end"/>
            </w:r>
          </w:hyperlink>
        </w:p>
        <w:p w14:paraId="5D9CDF5E" w14:textId="59CCE776" w:rsidR="005775CD" w:rsidRPr="005775CD" w:rsidRDefault="0066052A">
          <w:pPr>
            <w:pStyle w:val="27"/>
            <w:tabs>
              <w:tab w:val="right" w:leader="dot" w:pos="9345"/>
            </w:tabs>
            <w:rPr>
              <w:rFonts w:ascii="Times New Roman" w:eastAsiaTheme="minorEastAsia" w:hAnsi="Times New Roman" w:cs="Times New Roman"/>
              <w:noProof/>
              <w:lang w:eastAsia="ru-RU"/>
            </w:rPr>
          </w:pPr>
          <w:hyperlink w:anchor="_Toc212884939" w:history="1">
            <w:r w:rsidR="005775CD" w:rsidRPr="005775CD">
              <w:rPr>
                <w:rStyle w:val="a7"/>
                <w:rFonts w:ascii="Times New Roman" w:hAnsi="Times New Roman" w:cs="Times New Roman"/>
                <w:noProof/>
              </w:rPr>
              <w:t>Часть 2. ГИДРАВЛИЧЕСКИЙ РАСЧЕТ ПЕРЕДАЧИ ТЕПЛОНОСИТЕЛЯ ДЛЯ КАЖДОГО МАГИСТРАЛЬНОГО ВЫВОДА С ЦЕЛЬЮ ОПРЕДЕЛЕНИЯ ВОЗМОЖНОСТИ (НЕВОЗМОЖНОСТИ) ОБЕСПЕЧЕНИЯ ТЕПЛОВОЙ ЭНЕРГИЕЙ СУЩЕСТВУЮЩИХ И ПЕРСПЕКТИВНЫХ ПОТРЕБИТЕЛЕЙ, ПРИСОЕДИНЕННЫХ К ТЕПЛОВОЙ СЕТИ ОТ КАЖДОГО ИСТОЧНИКА ТЕПЛОВОЙ ЭНЕРГИИ</w:t>
            </w:r>
            <w:r w:rsidR="005775CD" w:rsidRPr="005775CD">
              <w:rPr>
                <w:rFonts w:ascii="Times New Roman" w:hAnsi="Times New Roman" w:cs="Times New Roman"/>
                <w:noProof/>
                <w:webHidden/>
              </w:rPr>
              <w:tab/>
            </w:r>
            <w:r w:rsidR="005775CD" w:rsidRPr="005775CD">
              <w:rPr>
                <w:rFonts w:ascii="Times New Roman" w:hAnsi="Times New Roman" w:cs="Times New Roman"/>
                <w:noProof/>
                <w:webHidden/>
              </w:rPr>
              <w:fldChar w:fldCharType="begin"/>
            </w:r>
            <w:r w:rsidR="005775CD" w:rsidRPr="005775CD">
              <w:rPr>
                <w:rFonts w:ascii="Times New Roman" w:hAnsi="Times New Roman" w:cs="Times New Roman"/>
                <w:noProof/>
                <w:webHidden/>
              </w:rPr>
              <w:instrText xml:space="preserve"> PAGEREF _Toc212884939 \h </w:instrText>
            </w:r>
            <w:r w:rsidR="005775CD" w:rsidRPr="005775CD">
              <w:rPr>
                <w:rFonts w:ascii="Times New Roman" w:hAnsi="Times New Roman" w:cs="Times New Roman"/>
                <w:noProof/>
                <w:webHidden/>
              </w:rPr>
            </w:r>
            <w:r w:rsidR="005775CD" w:rsidRPr="005775CD">
              <w:rPr>
                <w:rFonts w:ascii="Times New Roman" w:hAnsi="Times New Roman" w:cs="Times New Roman"/>
                <w:noProof/>
                <w:webHidden/>
              </w:rPr>
              <w:fldChar w:fldCharType="separate"/>
            </w:r>
            <w:r>
              <w:rPr>
                <w:rFonts w:ascii="Times New Roman" w:hAnsi="Times New Roman" w:cs="Times New Roman"/>
                <w:noProof/>
                <w:webHidden/>
              </w:rPr>
              <w:t>48</w:t>
            </w:r>
            <w:r w:rsidR="005775CD" w:rsidRPr="005775CD">
              <w:rPr>
                <w:rFonts w:ascii="Times New Roman" w:hAnsi="Times New Roman" w:cs="Times New Roman"/>
                <w:noProof/>
                <w:webHidden/>
              </w:rPr>
              <w:fldChar w:fldCharType="end"/>
            </w:r>
          </w:hyperlink>
        </w:p>
        <w:p w14:paraId="6631F169" w14:textId="224B50DB" w:rsidR="005775CD" w:rsidRPr="005775CD" w:rsidRDefault="0066052A">
          <w:pPr>
            <w:pStyle w:val="27"/>
            <w:tabs>
              <w:tab w:val="right" w:leader="dot" w:pos="9345"/>
            </w:tabs>
            <w:rPr>
              <w:rFonts w:ascii="Times New Roman" w:eastAsiaTheme="minorEastAsia" w:hAnsi="Times New Roman" w:cs="Times New Roman"/>
              <w:noProof/>
              <w:lang w:eastAsia="ru-RU"/>
            </w:rPr>
          </w:pPr>
          <w:hyperlink w:anchor="_Toc212884940" w:history="1">
            <w:r w:rsidR="005775CD" w:rsidRPr="005775CD">
              <w:rPr>
                <w:rStyle w:val="a7"/>
                <w:rFonts w:ascii="Times New Roman" w:hAnsi="Times New Roman" w:cs="Times New Roman"/>
                <w:noProof/>
              </w:rPr>
              <w:t>Часть 3. ВЫВОДЫ О РЕЗЕРВАХ (ДЕФИЦИТАХ) СУЩЕСТВУЮЩЕЙ СИСТЕМЫ ТЕПЛОСНАБЖЕНИЯ ПРИ ОБЕСПЕЧЕНИИ ПЕРСПЕКТИВНОЙ ТЕПЛОВОЙ НАГРУЗКИ ПОТРЕБИТЕЛЕЙ</w:t>
            </w:r>
            <w:r w:rsidR="005775CD" w:rsidRPr="005775CD">
              <w:rPr>
                <w:rFonts w:ascii="Times New Roman" w:hAnsi="Times New Roman" w:cs="Times New Roman"/>
                <w:noProof/>
                <w:webHidden/>
              </w:rPr>
              <w:tab/>
            </w:r>
            <w:r w:rsidR="005775CD" w:rsidRPr="005775CD">
              <w:rPr>
                <w:rFonts w:ascii="Times New Roman" w:hAnsi="Times New Roman" w:cs="Times New Roman"/>
                <w:noProof/>
                <w:webHidden/>
              </w:rPr>
              <w:fldChar w:fldCharType="begin"/>
            </w:r>
            <w:r w:rsidR="005775CD" w:rsidRPr="005775CD">
              <w:rPr>
                <w:rFonts w:ascii="Times New Roman" w:hAnsi="Times New Roman" w:cs="Times New Roman"/>
                <w:noProof/>
                <w:webHidden/>
              </w:rPr>
              <w:instrText xml:space="preserve"> PAGEREF _Toc212884940 \h </w:instrText>
            </w:r>
            <w:r w:rsidR="005775CD" w:rsidRPr="005775CD">
              <w:rPr>
                <w:rFonts w:ascii="Times New Roman" w:hAnsi="Times New Roman" w:cs="Times New Roman"/>
                <w:noProof/>
                <w:webHidden/>
              </w:rPr>
            </w:r>
            <w:r w:rsidR="005775CD" w:rsidRPr="005775CD">
              <w:rPr>
                <w:rFonts w:ascii="Times New Roman" w:hAnsi="Times New Roman" w:cs="Times New Roman"/>
                <w:noProof/>
                <w:webHidden/>
              </w:rPr>
              <w:fldChar w:fldCharType="separate"/>
            </w:r>
            <w:r>
              <w:rPr>
                <w:rFonts w:ascii="Times New Roman" w:hAnsi="Times New Roman" w:cs="Times New Roman"/>
                <w:noProof/>
                <w:webHidden/>
              </w:rPr>
              <w:t>49</w:t>
            </w:r>
            <w:r w:rsidR="005775CD" w:rsidRPr="005775CD">
              <w:rPr>
                <w:rFonts w:ascii="Times New Roman" w:hAnsi="Times New Roman" w:cs="Times New Roman"/>
                <w:noProof/>
                <w:webHidden/>
              </w:rPr>
              <w:fldChar w:fldCharType="end"/>
            </w:r>
          </w:hyperlink>
        </w:p>
        <w:p w14:paraId="2507484D" w14:textId="7433C42E" w:rsidR="005775CD" w:rsidRPr="005775CD" w:rsidRDefault="0066052A">
          <w:pPr>
            <w:pStyle w:val="27"/>
            <w:tabs>
              <w:tab w:val="right" w:leader="dot" w:pos="9345"/>
            </w:tabs>
            <w:rPr>
              <w:rFonts w:ascii="Times New Roman" w:eastAsiaTheme="minorEastAsia" w:hAnsi="Times New Roman" w:cs="Times New Roman"/>
              <w:noProof/>
              <w:lang w:eastAsia="ru-RU"/>
            </w:rPr>
          </w:pPr>
          <w:hyperlink w:anchor="_Toc212884941" w:history="1">
            <w:r w:rsidR="005775CD" w:rsidRPr="005775CD">
              <w:rPr>
                <w:rStyle w:val="a7"/>
                <w:rFonts w:ascii="Times New Roman" w:hAnsi="Times New Roman" w:cs="Times New Roman"/>
                <w:noProof/>
              </w:rPr>
              <w:t>ГЛАВА 5. МАСТЕР-ПЛАН РАЗВИТИЯ СИСТЕМ ТЕПЛОСНАБЖЕНИЯ ПОСЕЛЕНИЯ, ГОРОДСКОГО ОКРУГА</w:t>
            </w:r>
            <w:r w:rsidR="005775CD" w:rsidRPr="005775CD">
              <w:rPr>
                <w:rFonts w:ascii="Times New Roman" w:hAnsi="Times New Roman" w:cs="Times New Roman"/>
                <w:noProof/>
                <w:webHidden/>
              </w:rPr>
              <w:tab/>
            </w:r>
            <w:r w:rsidR="005775CD" w:rsidRPr="005775CD">
              <w:rPr>
                <w:rFonts w:ascii="Times New Roman" w:hAnsi="Times New Roman" w:cs="Times New Roman"/>
                <w:noProof/>
                <w:webHidden/>
              </w:rPr>
              <w:fldChar w:fldCharType="begin"/>
            </w:r>
            <w:r w:rsidR="005775CD" w:rsidRPr="005775CD">
              <w:rPr>
                <w:rFonts w:ascii="Times New Roman" w:hAnsi="Times New Roman" w:cs="Times New Roman"/>
                <w:noProof/>
                <w:webHidden/>
              </w:rPr>
              <w:instrText xml:space="preserve"> PAGEREF _Toc212884941 \h </w:instrText>
            </w:r>
            <w:r w:rsidR="005775CD" w:rsidRPr="005775CD">
              <w:rPr>
                <w:rFonts w:ascii="Times New Roman" w:hAnsi="Times New Roman" w:cs="Times New Roman"/>
                <w:noProof/>
                <w:webHidden/>
              </w:rPr>
            </w:r>
            <w:r w:rsidR="005775CD" w:rsidRPr="005775CD">
              <w:rPr>
                <w:rFonts w:ascii="Times New Roman" w:hAnsi="Times New Roman" w:cs="Times New Roman"/>
                <w:noProof/>
                <w:webHidden/>
              </w:rPr>
              <w:fldChar w:fldCharType="separate"/>
            </w:r>
            <w:r>
              <w:rPr>
                <w:rFonts w:ascii="Times New Roman" w:hAnsi="Times New Roman" w:cs="Times New Roman"/>
                <w:noProof/>
                <w:webHidden/>
              </w:rPr>
              <w:t>50</w:t>
            </w:r>
            <w:r w:rsidR="005775CD" w:rsidRPr="005775CD">
              <w:rPr>
                <w:rFonts w:ascii="Times New Roman" w:hAnsi="Times New Roman" w:cs="Times New Roman"/>
                <w:noProof/>
                <w:webHidden/>
              </w:rPr>
              <w:fldChar w:fldCharType="end"/>
            </w:r>
          </w:hyperlink>
        </w:p>
        <w:p w14:paraId="236D6ED1" w14:textId="12F9F905" w:rsidR="005775CD" w:rsidRPr="005775CD" w:rsidRDefault="0066052A">
          <w:pPr>
            <w:pStyle w:val="27"/>
            <w:tabs>
              <w:tab w:val="right" w:leader="dot" w:pos="9345"/>
            </w:tabs>
            <w:rPr>
              <w:rFonts w:ascii="Times New Roman" w:eastAsiaTheme="minorEastAsia" w:hAnsi="Times New Roman" w:cs="Times New Roman"/>
              <w:noProof/>
              <w:lang w:eastAsia="ru-RU"/>
            </w:rPr>
          </w:pPr>
          <w:hyperlink w:anchor="_Toc212884942" w:history="1">
            <w:r w:rsidR="005775CD" w:rsidRPr="005775CD">
              <w:rPr>
                <w:rStyle w:val="a7"/>
                <w:rFonts w:ascii="Times New Roman" w:hAnsi="Times New Roman" w:cs="Times New Roman"/>
                <w:noProof/>
              </w:rPr>
              <w:t>Часть 1. ОПИСАНИЕ ВАРИАНТОВ ПЕРСПЕКТИВНОГО РАЗВИТИЯ СИСТЕМ ТЕПЛОСНАБЖЕНИЯ ПОСЕЛЕНИЯ, ГОРОДСКОГО ОКРУГА, ГОРОДА ФЕДЕРАЛЬНОГО ЗНАЧЕНИЯ (В СЛУЧАЕ ИХ ИЗМЕНЕНИЯ ОТНОСИТЕЛЬНО РАНЕЕ ПРИНЯТОГО ВАРИАНТА РАЗВИТИЯ СИСТЕМ ТЕПЛОСНАБЖЕНИЯ В УТВЕРЖДЕННОЙ В УСТАНОВЛЕННОМ ПОРЯДКЕ СХЕМЕ ТЕПЛОСНАБЖЕНИЯ)</w:t>
            </w:r>
            <w:r w:rsidR="005775CD" w:rsidRPr="005775CD">
              <w:rPr>
                <w:rFonts w:ascii="Times New Roman" w:hAnsi="Times New Roman" w:cs="Times New Roman"/>
                <w:noProof/>
                <w:webHidden/>
              </w:rPr>
              <w:tab/>
            </w:r>
            <w:r w:rsidR="005775CD" w:rsidRPr="005775CD">
              <w:rPr>
                <w:rFonts w:ascii="Times New Roman" w:hAnsi="Times New Roman" w:cs="Times New Roman"/>
                <w:noProof/>
                <w:webHidden/>
              </w:rPr>
              <w:fldChar w:fldCharType="begin"/>
            </w:r>
            <w:r w:rsidR="005775CD" w:rsidRPr="005775CD">
              <w:rPr>
                <w:rFonts w:ascii="Times New Roman" w:hAnsi="Times New Roman" w:cs="Times New Roman"/>
                <w:noProof/>
                <w:webHidden/>
              </w:rPr>
              <w:instrText xml:space="preserve"> PAGEREF _Toc212884942 \h </w:instrText>
            </w:r>
            <w:r w:rsidR="005775CD" w:rsidRPr="005775CD">
              <w:rPr>
                <w:rFonts w:ascii="Times New Roman" w:hAnsi="Times New Roman" w:cs="Times New Roman"/>
                <w:noProof/>
                <w:webHidden/>
              </w:rPr>
            </w:r>
            <w:r w:rsidR="005775CD" w:rsidRPr="005775CD">
              <w:rPr>
                <w:rFonts w:ascii="Times New Roman" w:hAnsi="Times New Roman" w:cs="Times New Roman"/>
                <w:noProof/>
                <w:webHidden/>
              </w:rPr>
              <w:fldChar w:fldCharType="separate"/>
            </w:r>
            <w:r>
              <w:rPr>
                <w:rFonts w:ascii="Times New Roman" w:hAnsi="Times New Roman" w:cs="Times New Roman"/>
                <w:noProof/>
                <w:webHidden/>
              </w:rPr>
              <w:t>50</w:t>
            </w:r>
            <w:r w:rsidR="005775CD" w:rsidRPr="005775CD">
              <w:rPr>
                <w:rFonts w:ascii="Times New Roman" w:hAnsi="Times New Roman" w:cs="Times New Roman"/>
                <w:noProof/>
                <w:webHidden/>
              </w:rPr>
              <w:fldChar w:fldCharType="end"/>
            </w:r>
          </w:hyperlink>
        </w:p>
        <w:p w14:paraId="38410E49" w14:textId="29E9AE1E" w:rsidR="005775CD" w:rsidRPr="005775CD" w:rsidRDefault="0066052A">
          <w:pPr>
            <w:pStyle w:val="27"/>
            <w:tabs>
              <w:tab w:val="right" w:leader="dot" w:pos="9345"/>
            </w:tabs>
            <w:rPr>
              <w:rFonts w:ascii="Times New Roman" w:eastAsiaTheme="minorEastAsia" w:hAnsi="Times New Roman" w:cs="Times New Roman"/>
              <w:noProof/>
              <w:lang w:eastAsia="ru-RU"/>
            </w:rPr>
          </w:pPr>
          <w:hyperlink w:anchor="_Toc212884943" w:history="1">
            <w:r w:rsidR="005775CD" w:rsidRPr="005775CD">
              <w:rPr>
                <w:rStyle w:val="a7"/>
                <w:rFonts w:ascii="Times New Roman" w:hAnsi="Times New Roman" w:cs="Times New Roman"/>
                <w:noProof/>
              </w:rPr>
              <w:t>Часть 2. ТЕХНИКО-ЭКОНОМИЧЕСКОЕ СРАВНЕНИЕ ВАРИАНТОВ ПЕРСПЕКТИВНОГО РАЗВИТИЯ СИСТЕМ ТЕПЛОСНАБЖЕНИЯ</w:t>
            </w:r>
            <w:r w:rsidR="005775CD" w:rsidRPr="005775CD">
              <w:rPr>
                <w:rFonts w:ascii="Times New Roman" w:hAnsi="Times New Roman" w:cs="Times New Roman"/>
                <w:noProof/>
                <w:webHidden/>
              </w:rPr>
              <w:tab/>
            </w:r>
            <w:r w:rsidR="005775CD" w:rsidRPr="005775CD">
              <w:rPr>
                <w:rFonts w:ascii="Times New Roman" w:hAnsi="Times New Roman" w:cs="Times New Roman"/>
                <w:noProof/>
                <w:webHidden/>
              </w:rPr>
              <w:fldChar w:fldCharType="begin"/>
            </w:r>
            <w:r w:rsidR="005775CD" w:rsidRPr="005775CD">
              <w:rPr>
                <w:rFonts w:ascii="Times New Roman" w:hAnsi="Times New Roman" w:cs="Times New Roman"/>
                <w:noProof/>
                <w:webHidden/>
              </w:rPr>
              <w:instrText xml:space="preserve"> PAGEREF _Toc212884943 \h </w:instrText>
            </w:r>
            <w:r w:rsidR="005775CD" w:rsidRPr="005775CD">
              <w:rPr>
                <w:rFonts w:ascii="Times New Roman" w:hAnsi="Times New Roman" w:cs="Times New Roman"/>
                <w:noProof/>
                <w:webHidden/>
              </w:rPr>
            </w:r>
            <w:r w:rsidR="005775CD" w:rsidRPr="005775CD">
              <w:rPr>
                <w:rFonts w:ascii="Times New Roman" w:hAnsi="Times New Roman" w:cs="Times New Roman"/>
                <w:noProof/>
                <w:webHidden/>
              </w:rPr>
              <w:fldChar w:fldCharType="separate"/>
            </w:r>
            <w:r>
              <w:rPr>
                <w:rFonts w:ascii="Times New Roman" w:hAnsi="Times New Roman" w:cs="Times New Roman"/>
                <w:noProof/>
                <w:webHidden/>
              </w:rPr>
              <w:t>50</w:t>
            </w:r>
            <w:r w:rsidR="005775CD" w:rsidRPr="005775CD">
              <w:rPr>
                <w:rFonts w:ascii="Times New Roman" w:hAnsi="Times New Roman" w:cs="Times New Roman"/>
                <w:noProof/>
                <w:webHidden/>
              </w:rPr>
              <w:fldChar w:fldCharType="end"/>
            </w:r>
          </w:hyperlink>
        </w:p>
        <w:p w14:paraId="32CDCF80" w14:textId="409D0B1E" w:rsidR="005775CD" w:rsidRPr="005775CD" w:rsidRDefault="0066052A">
          <w:pPr>
            <w:pStyle w:val="27"/>
            <w:tabs>
              <w:tab w:val="right" w:leader="dot" w:pos="9345"/>
            </w:tabs>
            <w:rPr>
              <w:rFonts w:ascii="Times New Roman" w:eastAsiaTheme="minorEastAsia" w:hAnsi="Times New Roman" w:cs="Times New Roman"/>
              <w:noProof/>
              <w:lang w:eastAsia="ru-RU"/>
            </w:rPr>
          </w:pPr>
          <w:hyperlink w:anchor="_Toc212884944" w:history="1">
            <w:r w:rsidR="005775CD" w:rsidRPr="005775CD">
              <w:rPr>
                <w:rStyle w:val="a7"/>
                <w:rFonts w:ascii="Times New Roman" w:hAnsi="Times New Roman" w:cs="Times New Roman"/>
                <w:noProof/>
              </w:rPr>
              <w:t>Часть 3. ОБОСНОВАНИЕ ВЫБОРА ПРИОРИТЕТНОГО ВАРИАНТА ПЕРСПЕКТИВНОГО РАЗВИТИЯ СИСТЕМ ТЕПЛОСНАБЖЕНИЯ ПОСЕЛЕНИЯ, ГОРОДСКОГО ОКРУГА, ГОРОДА ФЕДЕРАЛЬНОГО ЗНАЧЕНИЯ НА ОСНОВЕ АНАЛИЗА ЦЕНОВЫХ (ТАРИФНЫХ) ПОСЛЕДСТВИЙ ДЛЯ ПОТРЕБИТЕЛЕЙ</w:t>
            </w:r>
            <w:r w:rsidR="005775CD" w:rsidRPr="005775CD">
              <w:rPr>
                <w:rFonts w:ascii="Times New Roman" w:hAnsi="Times New Roman" w:cs="Times New Roman"/>
                <w:noProof/>
                <w:webHidden/>
              </w:rPr>
              <w:tab/>
            </w:r>
            <w:r w:rsidR="005775CD" w:rsidRPr="005775CD">
              <w:rPr>
                <w:rFonts w:ascii="Times New Roman" w:hAnsi="Times New Roman" w:cs="Times New Roman"/>
                <w:noProof/>
                <w:webHidden/>
              </w:rPr>
              <w:fldChar w:fldCharType="begin"/>
            </w:r>
            <w:r w:rsidR="005775CD" w:rsidRPr="005775CD">
              <w:rPr>
                <w:rFonts w:ascii="Times New Roman" w:hAnsi="Times New Roman" w:cs="Times New Roman"/>
                <w:noProof/>
                <w:webHidden/>
              </w:rPr>
              <w:instrText xml:space="preserve"> PAGEREF _Toc212884944 \h </w:instrText>
            </w:r>
            <w:r w:rsidR="005775CD" w:rsidRPr="005775CD">
              <w:rPr>
                <w:rFonts w:ascii="Times New Roman" w:hAnsi="Times New Roman" w:cs="Times New Roman"/>
                <w:noProof/>
                <w:webHidden/>
              </w:rPr>
            </w:r>
            <w:r w:rsidR="005775CD" w:rsidRPr="005775CD">
              <w:rPr>
                <w:rFonts w:ascii="Times New Roman" w:hAnsi="Times New Roman" w:cs="Times New Roman"/>
                <w:noProof/>
                <w:webHidden/>
              </w:rPr>
              <w:fldChar w:fldCharType="separate"/>
            </w:r>
            <w:r>
              <w:rPr>
                <w:rFonts w:ascii="Times New Roman" w:hAnsi="Times New Roman" w:cs="Times New Roman"/>
                <w:noProof/>
                <w:webHidden/>
              </w:rPr>
              <w:t>50</w:t>
            </w:r>
            <w:r w:rsidR="005775CD" w:rsidRPr="005775CD">
              <w:rPr>
                <w:rFonts w:ascii="Times New Roman" w:hAnsi="Times New Roman" w:cs="Times New Roman"/>
                <w:noProof/>
                <w:webHidden/>
              </w:rPr>
              <w:fldChar w:fldCharType="end"/>
            </w:r>
          </w:hyperlink>
        </w:p>
        <w:p w14:paraId="1C9E3832" w14:textId="635641DA" w:rsidR="005775CD" w:rsidRPr="005775CD" w:rsidRDefault="0066052A">
          <w:pPr>
            <w:pStyle w:val="27"/>
            <w:tabs>
              <w:tab w:val="right" w:leader="dot" w:pos="9345"/>
            </w:tabs>
            <w:rPr>
              <w:rFonts w:ascii="Times New Roman" w:eastAsiaTheme="minorEastAsia" w:hAnsi="Times New Roman" w:cs="Times New Roman"/>
              <w:noProof/>
              <w:lang w:eastAsia="ru-RU"/>
            </w:rPr>
          </w:pPr>
          <w:hyperlink w:anchor="_Toc212884945" w:history="1">
            <w:r w:rsidR="005775CD" w:rsidRPr="005775CD">
              <w:rPr>
                <w:rStyle w:val="a7"/>
                <w:rFonts w:ascii="Times New Roman" w:hAnsi="Times New Roman" w:cs="Times New Roman"/>
                <w:noProof/>
              </w:rPr>
              <w:t>Часть 4. ОПИСАНИЕ ИЗМЕНЕНИЙ В МАСТЕР-ПЛАНЕ РАЗВИТИЯ СИСТЕМ ТЕПЛОСНАБЖЕНИЯ МУНИЦИПАЛЬНОГО ОБРАЗОВАНИЯ ЗА ПЕРИОД, ПРЕДШЕСТВУЮЩИЙ АКТУАЛИЗАЦИИ СХЕМЫ ТЕПЛОСНАБЖЕНИЯ</w:t>
            </w:r>
            <w:r w:rsidR="005775CD" w:rsidRPr="005775CD">
              <w:rPr>
                <w:rFonts w:ascii="Times New Roman" w:hAnsi="Times New Roman" w:cs="Times New Roman"/>
                <w:noProof/>
                <w:webHidden/>
              </w:rPr>
              <w:tab/>
            </w:r>
            <w:r w:rsidR="005775CD" w:rsidRPr="005775CD">
              <w:rPr>
                <w:rFonts w:ascii="Times New Roman" w:hAnsi="Times New Roman" w:cs="Times New Roman"/>
                <w:noProof/>
                <w:webHidden/>
              </w:rPr>
              <w:fldChar w:fldCharType="begin"/>
            </w:r>
            <w:r w:rsidR="005775CD" w:rsidRPr="005775CD">
              <w:rPr>
                <w:rFonts w:ascii="Times New Roman" w:hAnsi="Times New Roman" w:cs="Times New Roman"/>
                <w:noProof/>
                <w:webHidden/>
              </w:rPr>
              <w:instrText xml:space="preserve"> PAGEREF _Toc212884945 \h </w:instrText>
            </w:r>
            <w:r w:rsidR="005775CD" w:rsidRPr="005775CD">
              <w:rPr>
                <w:rFonts w:ascii="Times New Roman" w:hAnsi="Times New Roman" w:cs="Times New Roman"/>
                <w:noProof/>
                <w:webHidden/>
              </w:rPr>
            </w:r>
            <w:r w:rsidR="005775CD" w:rsidRPr="005775CD">
              <w:rPr>
                <w:rFonts w:ascii="Times New Roman" w:hAnsi="Times New Roman" w:cs="Times New Roman"/>
                <w:noProof/>
                <w:webHidden/>
              </w:rPr>
              <w:fldChar w:fldCharType="separate"/>
            </w:r>
            <w:r>
              <w:rPr>
                <w:rFonts w:ascii="Times New Roman" w:hAnsi="Times New Roman" w:cs="Times New Roman"/>
                <w:noProof/>
                <w:webHidden/>
              </w:rPr>
              <w:t>50</w:t>
            </w:r>
            <w:r w:rsidR="005775CD" w:rsidRPr="005775CD">
              <w:rPr>
                <w:rFonts w:ascii="Times New Roman" w:hAnsi="Times New Roman" w:cs="Times New Roman"/>
                <w:noProof/>
                <w:webHidden/>
              </w:rPr>
              <w:fldChar w:fldCharType="end"/>
            </w:r>
          </w:hyperlink>
        </w:p>
        <w:p w14:paraId="7CDE8FB5" w14:textId="69D7703F" w:rsidR="005775CD" w:rsidRPr="005775CD" w:rsidRDefault="0066052A">
          <w:pPr>
            <w:pStyle w:val="27"/>
            <w:tabs>
              <w:tab w:val="right" w:leader="dot" w:pos="9345"/>
            </w:tabs>
            <w:rPr>
              <w:rFonts w:ascii="Times New Roman" w:eastAsiaTheme="minorEastAsia" w:hAnsi="Times New Roman" w:cs="Times New Roman"/>
              <w:noProof/>
              <w:lang w:eastAsia="ru-RU"/>
            </w:rPr>
          </w:pPr>
          <w:hyperlink w:anchor="_Toc212884946" w:history="1">
            <w:r w:rsidR="005775CD" w:rsidRPr="005775CD">
              <w:rPr>
                <w:rStyle w:val="a7"/>
                <w:rFonts w:ascii="Times New Roman" w:hAnsi="Times New Roman" w:cs="Times New Roman"/>
                <w:noProof/>
              </w:rPr>
              <w:t>ГЛАВА 6.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w:t>
            </w:r>
            <w:r w:rsidR="005775CD" w:rsidRPr="005775CD">
              <w:rPr>
                <w:rFonts w:ascii="Times New Roman" w:hAnsi="Times New Roman" w:cs="Times New Roman"/>
                <w:noProof/>
                <w:webHidden/>
              </w:rPr>
              <w:tab/>
            </w:r>
            <w:r w:rsidR="005775CD" w:rsidRPr="005775CD">
              <w:rPr>
                <w:rFonts w:ascii="Times New Roman" w:hAnsi="Times New Roman" w:cs="Times New Roman"/>
                <w:noProof/>
                <w:webHidden/>
              </w:rPr>
              <w:fldChar w:fldCharType="begin"/>
            </w:r>
            <w:r w:rsidR="005775CD" w:rsidRPr="005775CD">
              <w:rPr>
                <w:rFonts w:ascii="Times New Roman" w:hAnsi="Times New Roman" w:cs="Times New Roman"/>
                <w:noProof/>
                <w:webHidden/>
              </w:rPr>
              <w:instrText xml:space="preserve"> PAGEREF _Toc212884946 \h </w:instrText>
            </w:r>
            <w:r w:rsidR="005775CD" w:rsidRPr="005775CD">
              <w:rPr>
                <w:rFonts w:ascii="Times New Roman" w:hAnsi="Times New Roman" w:cs="Times New Roman"/>
                <w:noProof/>
                <w:webHidden/>
              </w:rPr>
            </w:r>
            <w:r w:rsidR="005775CD" w:rsidRPr="005775CD">
              <w:rPr>
                <w:rFonts w:ascii="Times New Roman" w:hAnsi="Times New Roman" w:cs="Times New Roman"/>
                <w:noProof/>
                <w:webHidden/>
              </w:rPr>
              <w:fldChar w:fldCharType="separate"/>
            </w:r>
            <w:r>
              <w:rPr>
                <w:rFonts w:ascii="Times New Roman" w:hAnsi="Times New Roman" w:cs="Times New Roman"/>
                <w:noProof/>
                <w:webHidden/>
              </w:rPr>
              <w:t>51</w:t>
            </w:r>
            <w:r w:rsidR="005775CD" w:rsidRPr="005775CD">
              <w:rPr>
                <w:rFonts w:ascii="Times New Roman" w:hAnsi="Times New Roman" w:cs="Times New Roman"/>
                <w:noProof/>
                <w:webHidden/>
              </w:rPr>
              <w:fldChar w:fldCharType="end"/>
            </w:r>
          </w:hyperlink>
        </w:p>
        <w:p w14:paraId="013BFFC7" w14:textId="7DB4CDF5" w:rsidR="005775CD" w:rsidRPr="005775CD" w:rsidRDefault="0066052A">
          <w:pPr>
            <w:pStyle w:val="27"/>
            <w:tabs>
              <w:tab w:val="right" w:leader="dot" w:pos="9345"/>
            </w:tabs>
            <w:rPr>
              <w:rFonts w:ascii="Times New Roman" w:eastAsiaTheme="minorEastAsia" w:hAnsi="Times New Roman" w:cs="Times New Roman"/>
              <w:noProof/>
              <w:lang w:eastAsia="ru-RU"/>
            </w:rPr>
          </w:pPr>
          <w:hyperlink w:anchor="_Toc212884947" w:history="1">
            <w:r w:rsidR="005775CD" w:rsidRPr="005775CD">
              <w:rPr>
                <w:rStyle w:val="a7"/>
                <w:rFonts w:ascii="Times New Roman" w:hAnsi="Times New Roman" w:cs="Times New Roman"/>
                <w:noProof/>
              </w:rPr>
              <w:t>Часть 1. РАСЧЕТНАЯ ВЕЛИЧИНА НОРМАТИВНЫХ ПОТЕРЬ (В ЦЕНОВЫХ ЗОНАХ ТЕПЛОСНАБЖЕНИЯ - РАСЧЕТНАЯ ВЕЛИЧИНА ПЛАНОВЫХ ПОТЕРЬ, ОПРЕДЕЛЯЕМЫХ В СООТВЕТСТВИИ С МЕТОДИЧЕСКИМИ УКАЗАНИЯМИ ПО РАЗРАБОТКЕ СХЕМ ТЕПЛОСНАБЖЕНИЯ) ТЕПЛОНОСИТЕЛЯ В ТЕПЛОВЫХ СЕТЯХ В ЗОНАХ ДЕЙСТВИЯ ИСТОЧНИКОВ ТЕПЛОВОЙ ЭНЕРГИИ</w:t>
            </w:r>
            <w:r w:rsidR="005775CD" w:rsidRPr="005775CD">
              <w:rPr>
                <w:rFonts w:ascii="Times New Roman" w:hAnsi="Times New Roman" w:cs="Times New Roman"/>
                <w:noProof/>
                <w:webHidden/>
              </w:rPr>
              <w:tab/>
            </w:r>
            <w:r w:rsidR="005775CD" w:rsidRPr="005775CD">
              <w:rPr>
                <w:rFonts w:ascii="Times New Roman" w:hAnsi="Times New Roman" w:cs="Times New Roman"/>
                <w:noProof/>
                <w:webHidden/>
              </w:rPr>
              <w:fldChar w:fldCharType="begin"/>
            </w:r>
            <w:r w:rsidR="005775CD" w:rsidRPr="005775CD">
              <w:rPr>
                <w:rFonts w:ascii="Times New Roman" w:hAnsi="Times New Roman" w:cs="Times New Roman"/>
                <w:noProof/>
                <w:webHidden/>
              </w:rPr>
              <w:instrText xml:space="preserve"> PAGEREF _Toc212884947 \h </w:instrText>
            </w:r>
            <w:r w:rsidR="005775CD" w:rsidRPr="005775CD">
              <w:rPr>
                <w:rFonts w:ascii="Times New Roman" w:hAnsi="Times New Roman" w:cs="Times New Roman"/>
                <w:noProof/>
                <w:webHidden/>
              </w:rPr>
            </w:r>
            <w:r w:rsidR="005775CD" w:rsidRPr="005775CD">
              <w:rPr>
                <w:rFonts w:ascii="Times New Roman" w:hAnsi="Times New Roman" w:cs="Times New Roman"/>
                <w:noProof/>
                <w:webHidden/>
              </w:rPr>
              <w:fldChar w:fldCharType="separate"/>
            </w:r>
            <w:r>
              <w:rPr>
                <w:rFonts w:ascii="Times New Roman" w:hAnsi="Times New Roman" w:cs="Times New Roman"/>
                <w:noProof/>
                <w:webHidden/>
              </w:rPr>
              <w:t>51</w:t>
            </w:r>
            <w:r w:rsidR="005775CD" w:rsidRPr="005775CD">
              <w:rPr>
                <w:rFonts w:ascii="Times New Roman" w:hAnsi="Times New Roman" w:cs="Times New Roman"/>
                <w:noProof/>
                <w:webHidden/>
              </w:rPr>
              <w:fldChar w:fldCharType="end"/>
            </w:r>
          </w:hyperlink>
        </w:p>
        <w:p w14:paraId="75D033DB" w14:textId="7D0F84D8" w:rsidR="005775CD" w:rsidRPr="005775CD" w:rsidRDefault="0066052A">
          <w:pPr>
            <w:pStyle w:val="27"/>
            <w:tabs>
              <w:tab w:val="right" w:leader="dot" w:pos="9345"/>
            </w:tabs>
            <w:rPr>
              <w:rFonts w:ascii="Times New Roman" w:eastAsiaTheme="minorEastAsia" w:hAnsi="Times New Roman" w:cs="Times New Roman"/>
              <w:noProof/>
              <w:lang w:eastAsia="ru-RU"/>
            </w:rPr>
          </w:pPr>
          <w:hyperlink w:anchor="_Toc212884948" w:history="1">
            <w:r w:rsidR="005775CD" w:rsidRPr="005775CD">
              <w:rPr>
                <w:rStyle w:val="a7"/>
                <w:rFonts w:ascii="Times New Roman" w:hAnsi="Times New Roman" w:cs="Times New Roman"/>
                <w:noProof/>
              </w:rPr>
              <w:t>Часть 2. МАКСИМАЛЬНЫЙ И СРЕДНЕЧАСОВОЙ РАСХОД ТЕПЛОНОСИТЕЛЯ (РАСХОД СЕТЕВОЙ ВОДЫ) НА ГОРЯЧЕЕ ВОДОСНАБЖЕНИЕ ПОТРЕБИТЕЛЕЙ С ИСПОЛЬЗОВАНИЕМ ОТКРЫТОЙ СИСТЕМЫ ТЕПЛОСНАБЖЕНИЯ В ЗОНЕ ДЕЙСТВИЯ КАЖДОГО ИСТОЧНИКА ТЕПЛОВОЙ ЭНЕРГИИ, РАССЧИТЫВАЕМЫЙ С УЧЕТОМ ПРОГНОЗНЫХ СРОКОВ ПЕРЕВОДА ПОТРЕБИТЕЛЕЙ, ПОДКЛЮЧЕННЫХ К ОТКРЫТОЙ СИСТЕМЕ ТЕПЛОСНАБЖЕНИЯ (ГОРЯЧЕГО ВОДОСНАБЖЕНИЯ), НА ЗАКРЫТУЮ СИСТЕМУ ГОРЯЧЕГО ВОДОСНАБЖЕНИЯ</w:t>
            </w:r>
            <w:r w:rsidR="005775CD" w:rsidRPr="005775CD">
              <w:rPr>
                <w:rFonts w:ascii="Times New Roman" w:hAnsi="Times New Roman" w:cs="Times New Roman"/>
                <w:noProof/>
                <w:webHidden/>
              </w:rPr>
              <w:tab/>
            </w:r>
            <w:r w:rsidR="005775CD" w:rsidRPr="005775CD">
              <w:rPr>
                <w:rFonts w:ascii="Times New Roman" w:hAnsi="Times New Roman" w:cs="Times New Roman"/>
                <w:noProof/>
                <w:webHidden/>
              </w:rPr>
              <w:fldChar w:fldCharType="begin"/>
            </w:r>
            <w:r w:rsidR="005775CD" w:rsidRPr="005775CD">
              <w:rPr>
                <w:rFonts w:ascii="Times New Roman" w:hAnsi="Times New Roman" w:cs="Times New Roman"/>
                <w:noProof/>
                <w:webHidden/>
              </w:rPr>
              <w:instrText xml:space="preserve"> PAGEREF _Toc212884948 \h </w:instrText>
            </w:r>
            <w:r w:rsidR="005775CD" w:rsidRPr="005775CD">
              <w:rPr>
                <w:rFonts w:ascii="Times New Roman" w:hAnsi="Times New Roman" w:cs="Times New Roman"/>
                <w:noProof/>
                <w:webHidden/>
              </w:rPr>
            </w:r>
            <w:r w:rsidR="005775CD" w:rsidRPr="005775CD">
              <w:rPr>
                <w:rFonts w:ascii="Times New Roman" w:hAnsi="Times New Roman" w:cs="Times New Roman"/>
                <w:noProof/>
                <w:webHidden/>
              </w:rPr>
              <w:fldChar w:fldCharType="separate"/>
            </w:r>
            <w:r>
              <w:rPr>
                <w:rFonts w:ascii="Times New Roman" w:hAnsi="Times New Roman" w:cs="Times New Roman"/>
                <w:noProof/>
                <w:webHidden/>
              </w:rPr>
              <w:t>51</w:t>
            </w:r>
            <w:r w:rsidR="005775CD" w:rsidRPr="005775CD">
              <w:rPr>
                <w:rFonts w:ascii="Times New Roman" w:hAnsi="Times New Roman" w:cs="Times New Roman"/>
                <w:noProof/>
                <w:webHidden/>
              </w:rPr>
              <w:fldChar w:fldCharType="end"/>
            </w:r>
          </w:hyperlink>
        </w:p>
        <w:p w14:paraId="4F624C19" w14:textId="582FC28B" w:rsidR="005775CD" w:rsidRPr="005775CD" w:rsidRDefault="0066052A">
          <w:pPr>
            <w:pStyle w:val="27"/>
            <w:tabs>
              <w:tab w:val="right" w:leader="dot" w:pos="9345"/>
            </w:tabs>
            <w:rPr>
              <w:rFonts w:ascii="Times New Roman" w:eastAsiaTheme="minorEastAsia" w:hAnsi="Times New Roman" w:cs="Times New Roman"/>
              <w:noProof/>
              <w:lang w:eastAsia="ru-RU"/>
            </w:rPr>
          </w:pPr>
          <w:hyperlink w:anchor="_Toc212884949" w:history="1">
            <w:r w:rsidR="005775CD" w:rsidRPr="005775CD">
              <w:rPr>
                <w:rStyle w:val="a7"/>
                <w:rFonts w:ascii="Times New Roman" w:hAnsi="Times New Roman" w:cs="Times New Roman"/>
                <w:noProof/>
              </w:rPr>
              <w:t>Часть 3. СВЕДЕНИЯ О НАЛИЧИИ БАКОВ-АККУМУЛЯТОРОВ</w:t>
            </w:r>
            <w:r w:rsidR="005775CD" w:rsidRPr="005775CD">
              <w:rPr>
                <w:rFonts w:ascii="Times New Roman" w:hAnsi="Times New Roman" w:cs="Times New Roman"/>
                <w:noProof/>
                <w:webHidden/>
              </w:rPr>
              <w:tab/>
            </w:r>
            <w:r w:rsidR="005775CD" w:rsidRPr="005775CD">
              <w:rPr>
                <w:rFonts w:ascii="Times New Roman" w:hAnsi="Times New Roman" w:cs="Times New Roman"/>
                <w:noProof/>
                <w:webHidden/>
              </w:rPr>
              <w:fldChar w:fldCharType="begin"/>
            </w:r>
            <w:r w:rsidR="005775CD" w:rsidRPr="005775CD">
              <w:rPr>
                <w:rFonts w:ascii="Times New Roman" w:hAnsi="Times New Roman" w:cs="Times New Roman"/>
                <w:noProof/>
                <w:webHidden/>
              </w:rPr>
              <w:instrText xml:space="preserve"> PAGEREF _Toc212884949 \h </w:instrText>
            </w:r>
            <w:r w:rsidR="005775CD" w:rsidRPr="005775CD">
              <w:rPr>
                <w:rFonts w:ascii="Times New Roman" w:hAnsi="Times New Roman" w:cs="Times New Roman"/>
                <w:noProof/>
                <w:webHidden/>
              </w:rPr>
            </w:r>
            <w:r w:rsidR="005775CD" w:rsidRPr="005775CD">
              <w:rPr>
                <w:rFonts w:ascii="Times New Roman" w:hAnsi="Times New Roman" w:cs="Times New Roman"/>
                <w:noProof/>
                <w:webHidden/>
              </w:rPr>
              <w:fldChar w:fldCharType="separate"/>
            </w:r>
            <w:r>
              <w:rPr>
                <w:rFonts w:ascii="Times New Roman" w:hAnsi="Times New Roman" w:cs="Times New Roman"/>
                <w:noProof/>
                <w:webHidden/>
              </w:rPr>
              <w:t>51</w:t>
            </w:r>
            <w:r w:rsidR="005775CD" w:rsidRPr="005775CD">
              <w:rPr>
                <w:rFonts w:ascii="Times New Roman" w:hAnsi="Times New Roman" w:cs="Times New Roman"/>
                <w:noProof/>
                <w:webHidden/>
              </w:rPr>
              <w:fldChar w:fldCharType="end"/>
            </w:r>
          </w:hyperlink>
        </w:p>
        <w:p w14:paraId="090E43E9" w14:textId="35AC485A" w:rsidR="005775CD" w:rsidRPr="005775CD" w:rsidRDefault="0066052A">
          <w:pPr>
            <w:pStyle w:val="27"/>
            <w:tabs>
              <w:tab w:val="right" w:leader="dot" w:pos="9345"/>
            </w:tabs>
            <w:rPr>
              <w:rFonts w:ascii="Times New Roman" w:eastAsiaTheme="minorEastAsia" w:hAnsi="Times New Roman" w:cs="Times New Roman"/>
              <w:noProof/>
              <w:lang w:eastAsia="ru-RU"/>
            </w:rPr>
          </w:pPr>
          <w:hyperlink w:anchor="_Toc212884950" w:history="1">
            <w:r w:rsidR="005775CD" w:rsidRPr="005775CD">
              <w:rPr>
                <w:rStyle w:val="a7"/>
                <w:rFonts w:ascii="Times New Roman" w:hAnsi="Times New Roman" w:cs="Times New Roman"/>
                <w:noProof/>
              </w:rPr>
              <w:t>Часть 4. НОРМАТИВНЫЙ И ФАКТИЧЕСКИЙ (ДЛЯ ЭКСПЛУАТАЦИОННОГО И АВАРИЙНОГО РЕЖИМОВ) ЧАСОВОЙ РАСХОД ПОДПИТОЧНОЙ ВОДЫ В ЗОНЕ ДЕЙСТВИЯ ИСТОЧНИКОВ ТЕПЛОВОЙ ЭНЕРГИИ</w:t>
            </w:r>
            <w:r w:rsidR="005775CD" w:rsidRPr="005775CD">
              <w:rPr>
                <w:rFonts w:ascii="Times New Roman" w:hAnsi="Times New Roman" w:cs="Times New Roman"/>
                <w:noProof/>
                <w:webHidden/>
              </w:rPr>
              <w:tab/>
            </w:r>
            <w:r w:rsidR="005775CD" w:rsidRPr="005775CD">
              <w:rPr>
                <w:rFonts w:ascii="Times New Roman" w:hAnsi="Times New Roman" w:cs="Times New Roman"/>
                <w:noProof/>
                <w:webHidden/>
              </w:rPr>
              <w:fldChar w:fldCharType="begin"/>
            </w:r>
            <w:r w:rsidR="005775CD" w:rsidRPr="005775CD">
              <w:rPr>
                <w:rFonts w:ascii="Times New Roman" w:hAnsi="Times New Roman" w:cs="Times New Roman"/>
                <w:noProof/>
                <w:webHidden/>
              </w:rPr>
              <w:instrText xml:space="preserve"> PAGEREF _Toc212884950 \h </w:instrText>
            </w:r>
            <w:r w:rsidR="005775CD" w:rsidRPr="005775CD">
              <w:rPr>
                <w:rFonts w:ascii="Times New Roman" w:hAnsi="Times New Roman" w:cs="Times New Roman"/>
                <w:noProof/>
                <w:webHidden/>
              </w:rPr>
            </w:r>
            <w:r w:rsidR="005775CD" w:rsidRPr="005775CD">
              <w:rPr>
                <w:rFonts w:ascii="Times New Roman" w:hAnsi="Times New Roman" w:cs="Times New Roman"/>
                <w:noProof/>
                <w:webHidden/>
              </w:rPr>
              <w:fldChar w:fldCharType="separate"/>
            </w:r>
            <w:r>
              <w:rPr>
                <w:rFonts w:ascii="Times New Roman" w:hAnsi="Times New Roman" w:cs="Times New Roman"/>
                <w:noProof/>
                <w:webHidden/>
              </w:rPr>
              <w:t>52</w:t>
            </w:r>
            <w:r w:rsidR="005775CD" w:rsidRPr="005775CD">
              <w:rPr>
                <w:rFonts w:ascii="Times New Roman" w:hAnsi="Times New Roman" w:cs="Times New Roman"/>
                <w:noProof/>
                <w:webHidden/>
              </w:rPr>
              <w:fldChar w:fldCharType="end"/>
            </w:r>
          </w:hyperlink>
        </w:p>
        <w:p w14:paraId="034FF98C" w14:textId="695C0584" w:rsidR="005775CD" w:rsidRPr="005775CD" w:rsidRDefault="0066052A">
          <w:pPr>
            <w:pStyle w:val="27"/>
            <w:tabs>
              <w:tab w:val="right" w:leader="dot" w:pos="9345"/>
            </w:tabs>
            <w:rPr>
              <w:rFonts w:ascii="Times New Roman" w:eastAsiaTheme="minorEastAsia" w:hAnsi="Times New Roman" w:cs="Times New Roman"/>
              <w:noProof/>
              <w:lang w:eastAsia="ru-RU"/>
            </w:rPr>
          </w:pPr>
          <w:hyperlink w:anchor="_Toc212884951" w:history="1">
            <w:r w:rsidR="005775CD" w:rsidRPr="005775CD">
              <w:rPr>
                <w:rStyle w:val="a7"/>
                <w:rFonts w:ascii="Times New Roman" w:hAnsi="Times New Roman" w:cs="Times New Roman"/>
                <w:noProof/>
              </w:rPr>
              <w:t>Часть 5. СУЩЕСТВУЮЩИЙ И ПЕРСПЕКТИВНЫЙ БАЛАНС ПРОИЗВОДИТЕЛЬНОСТИ ВОДОПОДГОТОВИТЕЛЬНЫХ УСТАНОВОК И ПОТЕРЬ ТЕПЛОНОСИТЕЛЯ С УЧЕТОМ РАЗВИТИЯ СИСТЕМЫ ТЕПЛОСНАБЖЕНИЯ</w:t>
            </w:r>
            <w:r w:rsidR="005775CD" w:rsidRPr="005775CD">
              <w:rPr>
                <w:rFonts w:ascii="Times New Roman" w:hAnsi="Times New Roman" w:cs="Times New Roman"/>
                <w:noProof/>
                <w:webHidden/>
              </w:rPr>
              <w:tab/>
            </w:r>
            <w:r w:rsidR="005775CD" w:rsidRPr="005775CD">
              <w:rPr>
                <w:rFonts w:ascii="Times New Roman" w:hAnsi="Times New Roman" w:cs="Times New Roman"/>
                <w:noProof/>
                <w:webHidden/>
              </w:rPr>
              <w:fldChar w:fldCharType="begin"/>
            </w:r>
            <w:r w:rsidR="005775CD" w:rsidRPr="005775CD">
              <w:rPr>
                <w:rFonts w:ascii="Times New Roman" w:hAnsi="Times New Roman" w:cs="Times New Roman"/>
                <w:noProof/>
                <w:webHidden/>
              </w:rPr>
              <w:instrText xml:space="preserve"> PAGEREF _Toc212884951 \h </w:instrText>
            </w:r>
            <w:r w:rsidR="005775CD" w:rsidRPr="005775CD">
              <w:rPr>
                <w:rFonts w:ascii="Times New Roman" w:hAnsi="Times New Roman" w:cs="Times New Roman"/>
                <w:noProof/>
                <w:webHidden/>
              </w:rPr>
            </w:r>
            <w:r w:rsidR="005775CD" w:rsidRPr="005775CD">
              <w:rPr>
                <w:rFonts w:ascii="Times New Roman" w:hAnsi="Times New Roman" w:cs="Times New Roman"/>
                <w:noProof/>
                <w:webHidden/>
              </w:rPr>
              <w:fldChar w:fldCharType="separate"/>
            </w:r>
            <w:r>
              <w:rPr>
                <w:rFonts w:ascii="Times New Roman" w:hAnsi="Times New Roman" w:cs="Times New Roman"/>
                <w:noProof/>
                <w:webHidden/>
              </w:rPr>
              <w:t>52</w:t>
            </w:r>
            <w:r w:rsidR="005775CD" w:rsidRPr="005775CD">
              <w:rPr>
                <w:rFonts w:ascii="Times New Roman" w:hAnsi="Times New Roman" w:cs="Times New Roman"/>
                <w:noProof/>
                <w:webHidden/>
              </w:rPr>
              <w:fldChar w:fldCharType="end"/>
            </w:r>
          </w:hyperlink>
        </w:p>
        <w:p w14:paraId="2E25104E" w14:textId="37D302BF" w:rsidR="005775CD" w:rsidRPr="005775CD" w:rsidRDefault="0066052A">
          <w:pPr>
            <w:pStyle w:val="27"/>
            <w:tabs>
              <w:tab w:val="right" w:leader="dot" w:pos="9345"/>
            </w:tabs>
            <w:rPr>
              <w:rFonts w:ascii="Times New Roman" w:eastAsiaTheme="minorEastAsia" w:hAnsi="Times New Roman" w:cs="Times New Roman"/>
              <w:noProof/>
              <w:lang w:eastAsia="ru-RU"/>
            </w:rPr>
          </w:pPr>
          <w:hyperlink w:anchor="_Toc212884952" w:history="1">
            <w:r w:rsidR="005775CD" w:rsidRPr="005775CD">
              <w:rPr>
                <w:rStyle w:val="a7"/>
                <w:rFonts w:ascii="Times New Roman" w:hAnsi="Times New Roman" w:cs="Times New Roman"/>
                <w:noProof/>
              </w:rPr>
              <w:t>Часть 6. ОПИСАНИЕ ИЗМЕНЕНИЙ В СУЩЕСТВУЮЩИХ И ПЕРСПЕКТИВНЫХ БАЛАНСАХ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 ЗА ПЕРИОД, ПРЕДШЕСТВУЮЩИЙ АКТУАЛИЗАЦИИ СХЕМЫ ТЕПЛОСНАБЖЕНИЯ</w:t>
            </w:r>
            <w:r w:rsidR="005775CD" w:rsidRPr="005775CD">
              <w:rPr>
                <w:rFonts w:ascii="Times New Roman" w:hAnsi="Times New Roman" w:cs="Times New Roman"/>
                <w:noProof/>
                <w:webHidden/>
              </w:rPr>
              <w:tab/>
            </w:r>
            <w:r w:rsidR="005775CD" w:rsidRPr="005775CD">
              <w:rPr>
                <w:rFonts w:ascii="Times New Roman" w:hAnsi="Times New Roman" w:cs="Times New Roman"/>
                <w:noProof/>
                <w:webHidden/>
              </w:rPr>
              <w:fldChar w:fldCharType="begin"/>
            </w:r>
            <w:r w:rsidR="005775CD" w:rsidRPr="005775CD">
              <w:rPr>
                <w:rFonts w:ascii="Times New Roman" w:hAnsi="Times New Roman" w:cs="Times New Roman"/>
                <w:noProof/>
                <w:webHidden/>
              </w:rPr>
              <w:instrText xml:space="preserve"> PAGEREF _Toc212884952 \h </w:instrText>
            </w:r>
            <w:r w:rsidR="005775CD" w:rsidRPr="005775CD">
              <w:rPr>
                <w:rFonts w:ascii="Times New Roman" w:hAnsi="Times New Roman" w:cs="Times New Roman"/>
                <w:noProof/>
                <w:webHidden/>
              </w:rPr>
            </w:r>
            <w:r w:rsidR="005775CD" w:rsidRPr="005775CD">
              <w:rPr>
                <w:rFonts w:ascii="Times New Roman" w:hAnsi="Times New Roman" w:cs="Times New Roman"/>
                <w:noProof/>
                <w:webHidden/>
              </w:rPr>
              <w:fldChar w:fldCharType="separate"/>
            </w:r>
            <w:r>
              <w:rPr>
                <w:rFonts w:ascii="Times New Roman" w:hAnsi="Times New Roman" w:cs="Times New Roman"/>
                <w:noProof/>
                <w:webHidden/>
              </w:rPr>
              <w:t>54</w:t>
            </w:r>
            <w:r w:rsidR="005775CD" w:rsidRPr="005775CD">
              <w:rPr>
                <w:rFonts w:ascii="Times New Roman" w:hAnsi="Times New Roman" w:cs="Times New Roman"/>
                <w:noProof/>
                <w:webHidden/>
              </w:rPr>
              <w:fldChar w:fldCharType="end"/>
            </w:r>
          </w:hyperlink>
        </w:p>
        <w:p w14:paraId="5EEF4CC3" w14:textId="3BF56D3C" w:rsidR="005775CD" w:rsidRPr="005775CD" w:rsidRDefault="0066052A">
          <w:pPr>
            <w:pStyle w:val="27"/>
            <w:tabs>
              <w:tab w:val="right" w:leader="dot" w:pos="9345"/>
            </w:tabs>
            <w:rPr>
              <w:rFonts w:ascii="Times New Roman" w:eastAsiaTheme="minorEastAsia" w:hAnsi="Times New Roman" w:cs="Times New Roman"/>
              <w:noProof/>
              <w:lang w:eastAsia="ru-RU"/>
            </w:rPr>
          </w:pPr>
          <w:hyperlink w:anchor="_Toc212884953" w:history="1">
            <w:r w:rsidR="005775CD" w:rsidRPr="005775CD">
              <w:rPr>
                <w:rStyle w:val="a7"/>
                <w:rFonts w:ascii="Times New Roman" w:hAnsi="Times New Roman" w:cs="Times New Roman"/>
                <w:noProof/>
              </w:rPr>
              <w:t>Часть 7. СРАВНИТЕЛЬНЫЙ АНАЛИЗ РАСЧЕТНЫХ И ФАКТИЧЕСКИХ ПОТЕРЬ ТЕПЛОНОСИТЕЛЯ ДЛЯ ВСЕХ ЗОН ДЕЙСТВИЯ ИСТОЧНИКОВ ТЕПЛОВОЙ ЭНЕРГИИ ЗА ПЕРИОД, ПРЕДШЕСТВУЮЩИЙ АКТУАЛИЗАЦИИ СХЕМЫ ТЕПЛОСНАБЖЕНИЯ</w:t>
            </w:r>
            <w:r w:rsidR="005775CD" w:rsidRPr="005775CD">
              <w:rPr>
                <w:rFonts w:ascii="Times New Roman" w:hAnsi="Times New Roman" w:cs="Times New Roman"/>
                <w:noProof/>
                <w:webHidden/>
              </w:rPr>
              <w:tab/>
            </w:r>
            <w:r w:rsidR="005775CD" w:rsidRPr="005775CD">
              <w:rPr>
                <w:rFonts w:ascii="Times New Roman" w:hAnsi="Times New Roman" w:cs="Times New Roman"/>
                <w:noProof/>
                <w:webHidden/>
              </w:rPr>
              <w:fldChar w:fldCharType="begin"/>
            </w:r>
            <w:r w:rsidR="005775CD" w:rsidRPr="005775CD">
              <w:rPr>
                <w:rFonts w:ascii="Times New Roman" w:hAnsi="Times New Roman" w:cs="Times New Roman"/>
                <w:noProof/>
                <w:webHidden/>
              </w:rPr>
              <w:instrText xml:space="preserve"> PAGEREF _Toc212884953 \h </w:instrText>
            </w:r>
            <w:r w:rsidR="005775CD" w:rsidRPr="005775CD">
              <w:rPr>
                <w:rFonts w:ascii="Times New Roman" w:hAnsi="Times New Roman" w:cs="Times New Roman"/>
                <w:noProof/>
                <w:webHidden/>
              </w:rPr>
            </w:r>
            <w:r w:rsidR="005775CD" w:rsidRPr="005775CD">
              <w:rPr>
                <w:rFonts w:ascii="Times New Roman" w:hAnsi="Times New Roman" w:cs="Times New Roman"/>
                <w:noProof/>
                <w:webHidden/>
              </w:rPr>
              <w:fldChar w:fldCharType="separate"/>
            </w:r>
            <w:r>
              <w:rPr>
                <w:rFonts w:ascii="Times New Roman" w:hAnsi="Times New Roman" w:cs="Times New Roman"/>
                <w:noProof/>
                <w:webHidden/>
              </w:rPr>
              <w:t>54</w:t>
            </w:r>
            <w:r w:rsidR="005775CD" w:rsidRPr="005775CD">
              <w:rPr>
                <w:rFonts w:ascii="Times New Roman" w:hAnsi="Times New Roman" w:cs="Times New Roman"/>
                <w:noProof/>
                <w:webHidden/>
              </w:rPr>
              <w:fldChar w:fldCharType="end"/>
            </w:r>
          </w:hyperlink>
        </w:p>
        <w:p w14:paraId="1D60D02D" w14:textId="47861642" w:rsidR="005775CD" w:rsidRPr="005775CD" w:rsidRDefault="0066052A">
          <w:pPr>
            <w:pStyle w:val="27"/>
            <w:tabs>
              <w:tab w:val="right" w:leader="dot" w:pos="9345"/>
            </w:tabs>
            <w:rPr>
              <w:rFonts w:ascii="Times New Roman" w:eastAsiaTheme="minorEastAsia" w:hAnsi="Times New Roman" w:cs="Times New Roman"/>
              <w:noProof/>
              <w:lang w:eastAsia="ru-RU"/>
            </w:rPr>
          </w:pPr>
          <w:hyperlink w:anchor="_Toc212884954" w:history="1">
            <w:r w:rsidR="005775CD" w:rsidRPr="005775CD">
              <w:rPr>
                <w:rStyle w:val="a7"/>
                <w:rFonts w:ascii="Times New Roman" w:hAnsi="Times New Roman" w:cs="Times New Roman"/>
                <w:noProof/>
              </w:rPr>
              <w:t>ГЛАВА 7.  ПРЕДЛОЖЕНИЯ ПО СТРОИТЕЛЬСТВУ, РЕКОНСТРУКЦИИ, ТЕХНИЧЕСКОМУ ПЕРЕВООРУЖЕНИЮ И (ИЛИ) МОДЕРНИЗАЦИИ ИСТОЧНИКОВ ТЕПЛОВОЙ ЭНЕРГИИ</w:t>
            </w:r>
            <w:r w:rsidR="005775CD" w:rsidRPr="005775CD">
              <w:rPr>
                <w:rFonts w:ascii="Times New Roman" w:hAnsi="Times New Roman" w:cs="Times New Roman"/>
                <w:noProof/>
                <w:webHidden/>
              </w:rPr>
              <w:tab/>
            </w:r>
            <w:r w:rsidR="005775CD" w:rsidRPr="005775CD">
              <w:rPr>
                <w:rFonts w:ascii="Times New Roman" w:hAnsi="Times New Roman" w:cs="Times New Roman"/>
                <w:noProof/>
                <w:webHidden/>
              </w:rPr>
              <w:fldChar w:fldCharType="begin"/>
            </w:r>
            <w:r w:rsidR="005775CD" w:rsidRPr="005775CD">
              <w:rPr>
                <w:rFonts w:ascii="Times New Roman" w:hAnsi="Times New Roman" w:cs="Times New Roman"/>
                <w:noProof/>
                <w:webHidden/>
              </w:rPr>
              <w:instrText xml:space="preserve"> PAGEREF _Toc212884954 \h </w:instrText>
            </w:r>
            <w:r w:rsidR="005775CD" w:rsidRPr="005775CD">
              <w:rPr>
                <w:rFonts w:ascii="Times New Roman" w:hAnsi="Times New Roman" w:cs="Times New Roman"/>
                <w:noProof/>
                <w:webHidden/>
              </w:rPr>
            </w:r>
            <w:r w:rsidR="005775CD" w:rsidRPr="005775CD">
              <w:rPr>
                <w:rFonts w:ascii="Times New Roman" w:hAnsi="Times New Roman" w:cs="Times New Roman"/>
                <w:noProof/>
                <w:webHidden/>
              </w:rPr>
              <w:fldChar w:fldCharType="separate"/>
            </w:r>
            <w:r>
              <w:rPr>
                <w:rFonts w:ascii="Times New Roman" w:hAnsi="Times New Roman" w:cs="Times New Roman"/>
                <w:noProof/>
                <w:webHidden/>
              </w:rPr>
              <w:t>54</w:t>
            </w:r>
            <w:r w:rsidR="005775CD" w:rsidRPr="005775CD">
              <w:rPr>
                <w:rFonts w:ascii="Times New Roman" w:hAnsi="Times New Roman" w:cs="Times New Roman"/>
                <w:noProof/>
                <w:webHidden/>
              </w:rPr>
              <w:fldChar w:fldCharType="end"/>
            </w:r>
          </w:hyperlink>
        </w:p>
        <w:p w14:paraId="261F0113" w14:textId="63A5EB39" w:rsidR="005775CD" w:rsidRPr="005775CD" w:rsidRDefault="0066052A">
          <w:pPr>
            <w:pStyle w:val="27"/>
            <w:tabs>
              <w:tab w:val="right" w:leader="dot" w:pos="9345"/>
            </w:tabs>
            <w:rPr>
              <w:rFonts w:ascii="Times New Roman" w:eastAsiaTheme="minorEastAsia" w:hAnsi="Times New Roman" w:cs="Times New Roman"/>
              <w:noProof/>
              <w:lang w:eastAsia="ru-RU"/>
            </w:rPr>
          </w:pPr>
          <w:hyperlink w:anchor="_Toc212884955" w:history="1">
            <w:r w:rsidR="005775CD" w:rsidRPr="005775CD">
              <w:rPr>
                <w:rStyle w:val="a7"/>
                <w:rFonts w:ascii="Times New Roman" w:hAnsi="Times New Roman" w:cs="Times New Roman"/>
                <w:noProof/>
              </w:rPr>
              <w:t>Часть 1. ОПИСАНИЕ УСЛОВИЙ ОРГАНИЗАЦИИ ЦЕНТРАЛИЗОВАННОГО ТЕПЛОСНАБЖЕНИЯ, ИНДИВИДУАЛЬНОГО ТЕПЛОСНАБЖЕНИЯ, А ТАКЖЕ ПОКВАРТИРНОГО ОТОПЛЕНИЯ</w:t>
            </w:r>
            <w:r w:rsidR="005775CD" w:rsidRPr="005775CD">
              <w:rPr>
                <w:rFonts w:ascii="Times New Roman" w:hAnsi="Times New Roman" w:cs="Times New Roman"/>
                <w:noProof/>
                <w:webHidden/>
              </w:rPr>
              <w:tab/>
            </w:r>
            <w:r w:rsidR="005775CD" w:rsidRPr="005775CD">
              <w:rPr>
                <w:rFonts w:ascii="Times New Roman" w:hAnsi="Times New Roman" w:cs="Times New Roman"/>
                <w:noProof/>
                <w:webHidden/>
              </w:rPr>
              <w:fldChar w:fldCharType="begin"/>
            </w:r>
            <w:r w:rsidR="005775CD" w:rsidRPr="005775CD">
              <w:rPr>
                <w:rFonts w:ascii="Times New Roman" w:hAnsi="Times New Roman" w:cs="Times New Roman"/>
                <w:noProof/>
                <w:webHidden/>
              </w:rPr>
              <w:instrText xml:space="preserve"> PAGEREF _Toc212884955 \h </w:instrText>
            </w:r>
            <w:r w:rsidR="005775CD" w:rsidRPr="005775CD">
              <w:rPr>
                <w:rFonts w:ascii="Times New Roman" w:hAnsi="Times New Roman" w:cs="Times New Roman"/>
                <w:noProof/>
                <w:webHidden/>
              </w:rPr>
            </w:r>
            <w:r w:rsidR="005775CD" w:rsidRPr="005775CD">
              <w:rPr>
                <w:rFonts w:ascii="Times New Roman" w:hAnsi="Times New Roman" w:cs="Times New Roman"/>
                <w:noProof/>
                <w:webHidden/>
              </w:rPr>
              <w:fldChar w:fldCharType="separate"/>
            </w:r>
            <w:r>
              <w:rPr>
                <w:rFonts w:ascii="Times New Roman" w:hAnsi="Times New Roman" w:cs="Times New Roman"/>
                <w:noProof/>
                <w:webHidden/>
              </w:rPr>
              <w:t>54</w:t>
            </w:r>
            <w:r w:rsidR="005775CD" w:rsidRPr="005775CD">
              <w:rPr>
                <w:rFonts w:ascii="Times New Roman" w:hAnsi="Times New Roman" w:cs="Times New Roman"/>
                <w:noProof/>
                <w:webHidden/>
              </w:rPr>
              <w:fldChar w:fldCharType="end"/>
            </w:r>
          </w:hyperlink>
        </w:p>
        <w:p w14:paraId="0E790E9F" w14:textId="347FEA1D" w:rsidR="005775CD" w:rsidRPr="005775CD" w:rsidRDefault="0066052A">
          <w:pPr>
            <w:pStyle w:val="27"/>
            <w:tabs>
              <w:tab w:val="right" w:leader="dot" w:pos="9345"/>
            </w:tabs>
            <w:rPr>
              <w:rFonts w:ascii="Times New Roman" w:eastAsiaTheme="minorEastAsia" w:hAnsi="Times New Roman" w:cs="Times New Roman"/>
              <w:noProof/>
              <w:lang w:eastAsia="ru-RU"/>
            </w:rPr>
          </w:pPr>
          <w:hyperlink w:anchor="_Toc212884956" w:history="1">
            <w:r w:rsidR="005775CD" w:rsidRPr="005775CD">
              <w:rPr>
                <w:rStyle w:val="a7"/>
                <w:rFonts w:ascii="Times New Roman" w:hAnsi="Times New Roman" w:cs="Times New Roman"/>
                <w:noProof/>
              </w:rPr>
              <w:t>Часть 2. ОПИСАНИЕ ТЕКУЩЕЙ СИТУАЦИИ, СВЯЗАННОЙ С РАНЕЕ ПРИНЯТЫМИ В СООТВЕТСТВИИ С ЗАКОНОДАТЕЛЬСТВОМ РОССИЙСКОЙ ФЕДЕРАЦИИ ОБ ЭЛЕКТРОЭНЕРГЕТИКЕ РЕШЕНИЯМИ ОБ ОТНЕСЕНИИ ГЕНЕРИРУЮЩИХ ОБЪЕКТОВ К ГЕНЕРИРУЮЩИМ ОБЪЕКТАМ, МОЩНОСТЬ КОТОРЫХ ПОСТАВЛЯЕТСЯ В ВЫНУЖДЕННОМ РЕЖИМЕ В ЦЕЛЯХ ОБЕСПЕЧЕНИЯ НАДЕЖНОГО ТЕПЛОСНАБЖЕНИЯ ПОТРЕБИТЕЛЕЙ</w:t>
            </w:r>
            <w:r w:rsidR="005775CD" w:rsidRPr="005775CD">
              <w:rPr>
                <w:rFonts w:ascii="Times New Roman" w:hAnsi="Times New Roman" w:cs="Times New Roman"/>
                <w:noProof/>
                <w:webHidden/>
              </w:rPr>
              <w:tab/>
            </w:r>
            <w:r w:rsidR="005775CD" w:rsidRPr="005775CD">
              <w:rPr>
                <w:rFonts w:ascii="Times New Roman" w:hAnsi="Times New Roman" w:cs="Times New Roman"/>
                <w:noProof/>
                <w:webHidden/>
              </w:rPr>
              <w:fldChar w:fldCharType="begin"/>
            </w:r>
            <w:r w:rsidR="005775CD" w:rsidRPr="005775CD">
              <w:rPr>
                <w:rFonts w:ascii="Times New Roman" w:hAnsi="Times New Roman" w:cs="Times New Roman"/>
                <w:noProof/>
                <w:webHidden/>
              </w:rPr>
              <w:instrText xml:space="preserve"> PAGEREF _Toc212884956 \h </w:instrText>
            </w:r>
            <w:r w:rsidR="005775CD" w:rsidRPr="005775CD">
              <w:rPr>
                <w:rFonts w:ascii="Times New Roman" w:hAnsi="Times New Roman" w:cs="Times New Roman"/>
                <w:noProof/>
                <w:webHidden/>
              </w:rPr>
            </w:r>
            <w:r w:rsidR="005775CD" w:rsidRPr="005775CD">
              <w:rPr>
                <w:rFonts w:ascii="Times New Roman" w:hAnsi="Times New Roman" w:cs="Times New Roman"/>
                <w:noProof/>
                <w:webHidden/>
              </w:rPr>
              <w:fldChar w:fldCharType="separate"/>
            </w:r>
            <w:r>
              <w:rPr>
                <w:rFonts w:ascii="Times New Roman" w:hAnsi="Times New Roman" w:cs="Times New Roman"/>
                <w:noProof/>
                <w:webHidden/>
              </w:rPr>
              <w:t>54</w:t>
            </w:r>
            <w:r w:rsidR="005775CD" w:rsidRPr="005775CD">
              <w:rPr>
                <w:rFonts w:ascii="Times New Roman" w:hAnsi="Times New Roman" w:cs="Times New Roman"/>
                <w:noProof/>
                <w:webHidden/>
              </w:rPr>
              <w:fldChar w:fldCharType="end"/>
            </w:r>
          </w:hyperlink>
        </w:p>
        <w:p w14:paraId="55329FA2" w14:textId="37EC471B" w:rsidR="005775CD" w:rsidRPr="005775CD" w:rsidRDefault="0066052A">
          <w:pPr>
            <w:pStyle w:val="27"/>
            <w:tabs>
              <w:tab w:val="right" w:leader="dot" w:pos="9345"/>
            </w:tabs>
            <w:rPr>
              <w:rFonts w:ascii="Times New Roman" w:eastAsiaTheme="minorEastAsia" w:hAnsi="Times New Roman" w:cs="Times New Roman"/>
              <w:noProof/>
              <w:lang w:eastAsia="ru-RU"/>
            </w:rPr>
          </w:pPr>
          <w:hyperlink w:anchor="_Toc212884957" w:history="1">
            <w:r w:rsidR="005775CD" w:rsidRPr="005775CD">
              <w:rPr>
                <w:rStyle w:val="a7"/>
                <w:rFonts w:ascii="Times New Roman" w:hAnsi="Times New Roman" w:cs="Times New Roman"/>
                <w:noProof/>
              </w:rPr>
              <w:t>Часть 3. АНАЛИЗ НАДЕЖНОСТИ И КАЧЕСТВА ТЕПЛОСНАБЖЕНИЯ ДЛЯ СЛУЧАЕВ ОТНЕСЕНИЯ ГЕНЕРИРУЮЩЕГО ОБЪЕКТА К ОБЪЕКТАМ, ВЫВОД КОТОРЫХ ИЗ ЭКСПЛУАТАЦИИ МОЖЕТ ПРИВЕСТИ К НАРУШЕНИЮ НАДЕЖНОСТИ ТЕПЛОСНАБЖЕНИЯ (ПРИ ОТНЕСЕНИИ ТАКОГО ГЕНЕРИРУЮЩЕГО ОБЪЕКТА К ОБЪЕКТАМ, ЭЛЕКТРИЧЕСКАЯ МОЩНОСТЬ КОТОРЫХ ПОСТАВЛЯЕТСЯ В ВЫНУЖДЕННОМ РЕЖИМЕ В ЦЕЛЯХ ОБЕСПЕЧЕНИЯ НАДЕЖНОГО ТЕПЛОСНАБЖЕНИЯ ПОТРЕБИТЕЛЕЙ, В СООТВЕТСТВУЮЩЕМ ГОДУ ДОЛГОСРОЧНОГО КОНКУРЕНТНОГО ОТБОРА МОЩНОСТИ НА ОПТОВОМ РЫНКЕ ЭЛЕКТРИЧЕСКОЙ ЭНЕРГИИ (МОЩНОСТИ) НА СООТВЕТСТВУЮЩИЙ ПЕРИОД), В СООТВЕТСТВИИ С МЕТОДИЧЕСКИМИ УКАЗАНИЯМИ ПО РАЗРАБОТКЕ СХЕМ ТЕПЛОСНАБЖЕНИЯ</w:t>
            </w:r>
            <w:r w:rsidR="005775CD" w:rsidRPr="005775CD">
              <w:rPr>
                <w:rFonts w:ascii="Times New Roman" w:hAnsi="Times New Roman" w:cs="Times New Roman"/>
                <w:noProof/>
                <w:webHidden/>
              </w:rPr>
              <w:tab/>
            </w:r>
            <w:r w:rsidR="005775CD" w:rsidRPr="005775CD">
              <w:rPr>
                <w:rFonts w:ascii="Times New Roman" w:hAnsi="Times New Roman" w:cs="Times New Roman"/>
                <w:noProof/>
                <w:webHidden/>
              </w:rPr>
              <w:fldChar w:fldCharType="begin"/>
            </w:r>
            <w:r w:rsidR="005775CD" w:rsidRPr="005775CD">
              <w:rPr>
                <w:rFonts w:ascii="Times New Roman" w:hAnsi="Times New Roman" w:cs="Times New Roman"/>
                <w:noProof/>
                <w:webHidden/>
              </w:rPr>
              <w:instrText xml:space="preserve"> PAGEREF _Toc212884957 \h </w:instrText>
            </w:r>
            <w:r w:rsidR="005775CD" w:rsidRPr="005775CD">
              <w:rPr>
                <w:rFonts w:ascii="Times New Roman" w:hAnsi="Times New Roman" w:cs="Times New Roman"/>
                <w:noProof/>
                <w:webHidden/>
              </w:rPr>
            </w:r>
            <w:r w:rsidR="005775CD" w:rsidRPr="005775CD">
              <w:rPr>
                <w:rFonts w:ascii="Times New Roman" w:hAnsi="Times New Roman" w:cs="Times New Roman"/>
                <w:noProof/>
                <w:webHidden/>
              </w:rPr>
              <w:fldChar w:fldCharType="separate"/>
            </w:r>
            <w:r>
              <w:rPr>
                <w:rFonts w:ascii="Times New Roman" w:hAnsi="Times New Roman" w:cs="Times New Roman"/>
                <w:noProof/>
                <w:webHidden/>
              </w:rPr>
              <w:t>54</w:t>
            </w:r>
            <w:r w:rsidR="005775CD" w:rsidRPr="005775CD">
              <w:rPr>
                <w:rFonts w:ascii="Times New Roman" w:hAnsi="Times New Roman" w:cs="Times New Roman"/>
                <w:noProof/>
                <w:webHidden/>
              </w:rPr>
              <w:fldChar w:fldCharType="end"/>
            </w:r>
          </w:hyperlink>
        </w:p>
        <w:p w14:paraId="1222FAB2" w14:textId="4241787B" w:rsidR="005775CD" w:rsidRPr="005775CD" w:rsidRDefault="0066052A">
          <w:pPr>
            <w:pStyle w:val="27"/>
            <w:tabs>
              <w:tab w:val="right" w:leader="dot" w:pos="9345"/>
            </w:tabs>
            <w:rPr>
              <w:rFonts w:ascii="Times New Roman" w:eastAsiaTheme="minorEastAsia" w:hAnsi="Times New Roman" w:cs="Times New Roman"/>
              <w:noProof/>
              <w:lang w:eastAsia="ru-RU"/>
            </w:rPr>
          </w:pPr>
          <w:hyperlink w:anchor="_Toc212884958" w:history="1">
            <w:r w:rsidR="005775CD" w:rsidRPr="005775CD">
              <w:rPr>
                <w:rStyle w:val="a7"/>
                <w:rFonts w:ascii="Times New Roman" w:hAnsi="Times New Roman" w:cs="Times New Roman"/>
                <w:noProof/>
              </w:rPr>
              <w:t>Часть 4. ОБОСНОВАНИЕ ПРЕДЛАГАЕМЫХ ДЛЯ СТРОИТЕЛЬСТВА ИСТОЧНИКОВ ТЕПЛОВОЙ ЭНЕРГИИ, ФУНКЦИОНИРУЮЩИХ В РЕЖИМЕ КОМБИНИРОВАННОЙ ВЫРАБОТКОЙ ЭЛЕКТРИЧЕСКОЙ И ТЕПЛОВОЙ ЭНЕРГИИ, ДЛЯ ОБЕСПЕЧЕНИЯ ПЕРСПЕКТИВНЫХ ТЕПЛОВЫХ НАГРУЗОК</w:t>
            </w:r>
            <w:r w:rsidR="005775CD" w:rsidRPr="005775CD">
              <w:rPr>
                <w:rFonts w:ascii="Times New Roman" w:hAnsi="Times New Roman" w:cs="Times New Roman"/>
                <w:noProof/>
                <w:webHidden/>
              </w:rPr>
              <w:tab/>
            </w:r>
            <w:r w:rsidR="005775CD" w:rsidRPr="005775CD">
              <w:rPr>
                <w:rFonts w:ascii="Times New Roman" w:hAnsi="Times New Roman" w:cs="Times New Roman"/>
                <w:noProof/>
                <w:webHidden/>
              </w:rPr>
              <w:fldChar w:fldCharType="begin"/>
            </w:r>
            <w:r w:rsidR="005775CD" w:rsidRPr="005775CD">
              <w:rPr>
                <w:rFonts w:ascii="Times New Roman" w:hAnsi="Times New Roman" w:cs="Times New Roman"/>
                <w:noProof/>
                <w:webHidden/>
              </w:rPr>
              <w:instrText xml:space="preserve"> PAGEREF _Toc212884958 \h </w:instrText>
            </w:r>
            <w:r w:rsidR="005775CD" w:rsidRPr="005775CD">
              <w:rPr>
                <w:rFonts w:ascii="Times New Roman" w:hAnsi="Times New Roman" w:cs="Times New Roman"/>
                <w:noProof/>
                <w:webHidden/>
              </w:rPr>
            </w:r>
            <w:r w:rsidR="005775CD" w:rsidRPr="005775CD">
              <w:rPr>
                <w:rFonts w:ascii="Times New Roman" w:hAnsi="Times New Roman" w:cs="Times New Roman"/>
                <w:noProof/>
                <w:webHidden/>
              </w:rPr>
              <w:fldChar w:fldCharType="separate"/>
            </w:r>
            <w:r>
              <w:rPr>
                <w:rFonts w:ascii="Times New Roman" w:hAnsi="Times New Roman" w:cs="Times New Roman"/>
                <w:noProof/>
                <w:webHidden/>
              </w:rPr>
              <w:t>55</w:t>
            </w:r>
            <w:r w:rsidR="005775CD" w:rsidRPr="005775CD">
              <w:rPr>
                <w:rFonts w:ascii="Times New Roman" w:hAnsi="Times New Roman" w:cs="Times New Roman"/>
                <w:noProof/>
                <w:webHidden/>
              </w:rPr>
              <w:fldChar w:fldCharType="end"/>
            </w:r>
          </w:hyperlink>
        </w:p>
        <w:p w14:paraId="62F84745" w14:textId="7B55DB8F" w:rsidR="005775CD" w:rsidRPr="005775CD" w:rsidRDefault="0066052A">
          <w:pPr>
            <w:pStyle w:val="27"/>
            <w:tabs>
              <w:tab w:val="right" w:leader="dot" w:pos="9345"/>
            </w:tabs>
            <w:rPr>
              <w:rFonts w:ascii="Times New Roman" w:eastAsiaTheme="minorEastAsia" w:hAnsi="Times New Roman" w:cs="Times New Roman"/>
              <w:noProof/>
              <w:lang w:eastAsia="ru-RU"/>
            </w:rPr>
          </w:pPr>
          <w:hyperlink w:anchor="_Toc212884959" w:history="1">
            <w:r w:rsidR="005775CD" w:rsidRPr="005775CD">
              <w:rPr>
                <w:rStyle w:val="a7"/>
                <w:rFonts w:ascii="Times New Roman" w:hAnsi="Times New Roman" w:cs="Times New Roman"/>
                <w:noProof/>
              </w:rPr>
              <w:t>Часть 5. ОБОСНОВАНИЕ ПРЕДЛАГАЕМЫХ ДЛЯ РЕКОНСТРУКЦИИ И (ИЛИ) МОДЕРНИЗАЦИИ ДЕЙСТВУЮЩИХ ИСТОЧНИКОВ ТЕПЛОВОЙ ЭНЕРГИИ, ФУНКЦИОНИРУЮЩИХ В РЕЖИМЕ КОМБИНИРОВАННОЙ ВЫРАБОТКИ ЭЛЕКТРИЧЕСКОЙ И ТЕПЛОВОЙ ЭНЕРГИИ, ДЛЯ ОБЕСПЕЧЕНИЯ ПЕРСПЕКТИВНЫХ ПРИРОСТОВ ТЕПЛОВЫХ НАГРУЗОК</w:t>
            </w:r>
            <w:r w:rsidR="005775CD" w:rsidRPr="005775CD">
              <w:rPr>
                <w:rFonts w:ascii="Times New Roman" w:hAnsi="Times New Roman" w:cs="Times New Roman"/>
                <w:noProof/>
                <w:webHidden/>
              </w:rPr>
              <w:tab/>
            </w:r>
            <w:r w:rsidR="005775CD" w:rsidRPr="005775CD">
              <w:rPr>
                <w:rFonts w:ascii="Times New Roman" w:hAnsi="Times New Roman" w:cs="Times New Roman"/>
                <w:noProof/>
                <w:webHidden/>
              </w:rPr>
              <w:fldChar w:fldCharType="begin"/>
            </w:r>
            <w:r w:rsidR="005775CD" w:rsidRPr="005775CD">
              <w:rPr>
                <w:rFonts w:ascii="Times New Roman" w:hAnsi="Times New Roman" w:cs="Times New Roman"/>
                <w:noProof/>
                <w:webHidden/>
              </w:rPr>
              <w:instrText xml:space="preserve"> PAGEREF _Toc212884959 \h </w:instrText>
            </w:r>
            <w:r w:rsidR="005775CD" w:rsidRPr="005775CD">
              <w:rPr>
                <w:rFonts w:ascii="Times New Roman" w:hAnsi="Times New Roman" w:cs="Times New Roman"/>
                <w:noProof/>
                <w:webHidden/>
              </w:rPr>
            </w:r>
            <w:r w:rsidR="005775CD" w:rsidRPr="005775CD">
              <w:rPr>
                <w:rFonts w:ascii="Times New Roman" w:hAnsi="Times New Roman" w:cs="Times New Roman"/>
                <w:noProof/>
                <w:webHidden/>
              </w:rPr>
              <w:fldChar w:fldCharType="separate"/>
            </w:r>
            <w:r>
              <w:rPr>
                <w:rFonts w:ascii="Times New Roman" w:hAnsi="Times New Roman" w:cs="Times New Roman"/>
                <w:noProof/>
                <w:webHidden/>
              </w:rPr>
              <w:t>55</w:t>
            </w:r>
            <w:r w:rsidR="005775CD" w:rsidRPr="005775CD">
              <w:rPr>
                <w:rFonts w:ascii="Times New Roman" w:hAnsi="Times New Roman" w:cs="Times New Roman"/>
                <w:noProof/>
                <w:webHidden/>
              </w:rPr>
              <w:fldChar w:fldCharType="end"/>
            </w:r>
          </w:hyperlink>
        </w:p>
        <w:p w14:paraId="69D2FC47" w14:textId="2EBBED0A" w:rsidR="005775CD" w:rsidRPr="005775CD" w:rsidRDefault="0066052A">
          <w:pPr>
            <w:pStyle w:val="27"/>
            <w:tabs>
              <w:tab w:val="right" w:leader="dot" w:pos="9345"/>
            </w:tabs>
            <w:rPr>
              <w:rFonts w:ascii="Times New Roman" w:eastAsiaTheme="minorEastAsia" w:hAnsi="Times New Roman" w:cs="Times New Roman"/>
              <w:noProof/>
              <w:lang w:eastAsia="ru-RU"/>
            </w:rPr>
          </w:pPr>
          <w:hyperlink w:anchor="_Toc212884960" w:history="1">
            <w:r w:rsidR="005775CD" w:rsidRPr="005775CD">
              <w:rPr>
                <w:rStyle w:val="a7"/>
                <w:rFonts w:ascii="Times New Roman" w:hAnsi="Times New Roman" w:cs="Times New Roman"/>
                <w:noProof/>
              </w:rPr>
              <w:t>Часть 6. ОБОСНОВАНИЕ ПРЕДЛАГАЕМЫХ ДЛЯ РЕКОНСТРУКЦИИ И (ИЛИ) МОДЕРНИЗАЦИИ ДЕЙСТВУЮЩИХ ИСТОЧНИКОВ ТЕПЛОВОЙ ЭНЕРГИИ, ФУНКЦИОНИРУЮЩИХ В РЕЖИМЕ КОМБИНИРОВАННОЙ ВЫРАБОТКИ ЭЛЕКТРИЧЕСКОЙ И ТЕПЛОВОЙ ЭНЕРГИИ, ДЛЯ ОБЕСПЕЧЕНИЯ ПЕРСПЕКТИВНЫХ ПРИРОСТОВ ТЕПЛОВЫХ НАГРУЗОК</w:t>
            </w:r>
            <w:r w:rsidR="005775CD" w:rsidRPr="005775CD">
              <w:rPr>
                <w:rFonts w:ascii="Times New Roman" w:hAnsi="Times New Roman" w:cs="Times New Roman"/>
                <w:noProof/>
                <w:webHidden/>
              </w:rPr>
              <w:tab/>
            </w:r>
            <w:r w:rsidR="005775CD" w:rsidRPr="005775CD">
              <w:rPr>
                <w:rFonts w:ascii="Times New Roman" w:hAnsi="Times New Roman" w:cs="Times New Roman"/>
                <w:noProof/>
                <w:webHidden/>
              </w:rPr>
              <w:fldChar w:fldCharType="begin"/>
            </w:r>
            <w:r w:rsidR="005775CD" w:rsidRPr="005775CD">
              <w:rPr>
                <w:rFonts w:ascii="Times New Roman" w:hAnsi="Times New Roman" w:cs="Times New Roman"/>
                <w:noProof/>
                <w:webHidden/>
              </w:rPr>
              <w:instrText xml:space="preserve"> PAGEREF _Toc212884960 \h </w:instrText>
            </w:r>
            <w:r w:rsidR="005775CD" w:rsidRPr="005775CD">
              <w:rPr>
                <w:rFonts w:ascii="Times New Roman" w:hAnsi="Times New Roman" w:cs="Times New Roman"/>
                <w:noProof/>
                <w:webHidden/>
              </w:rPr>
            </w:r>
            <w:r w:rsidR="005775CD" w:rsidRPr="005775CD">
              <w:rPr>
                <w:rFonts w:ascii="Times New Roman" w:hAnsi="Times New Roman" w:cs="Times New Roman"/>
                <w:noProof/>
                <w:webHidden/>
              </w:rPr>
              <w:fldChar w:fldCharType="separate"/>
            </w:r>
            <w:r>
              <w:rPr>
                <w:rFonts w:ascii="Times New Roman" w:hAnsi="Times New Roman" w:cs="Times New Roman"/>
                <w:noProof/>
                <w:webHidden/>
              </w:rPr>
              <w:t>55</w:t>
            </w:r>
            <w:r w:rsidR="005775CD" w:rsidRPr="005775CD">
              <w:rPr>
                <w:rFonts w:ascii="Times New Roman" w:hAnsi="Times New Roman" w:cs="Times New Roman"/>
                <w:noProof/>
                <w:webHidden/>
              </w:rPr>
              <w:fldChar w:fldCharType="end"/>
            </w:r>
          </w:hyperlink>
        </w:p>
        <w:p w14:paraId="5E25244E" w14:textId="5250C64B" w:rsidR="005775CD" w:rsidRPr="005775CD" w:rsidRDefault="0066052A">
          <w:pPr>
            <w:pStyle w:val="27"/>
            <w:tabs>
              <w:tab w:val="right" w:leader="dot" w:pos="9345"/>
            </w:tabs>
            <w:rPr>
              <w:rFonts w:ascii="Times New Roman" w:eastAsiaTheme="minorEastAsia" w:hAnsi="Times New Roman" w:cs="Times New Roman"/>
              <w:noProof/>
              <w:lang w:eastAsia="ru-RU"/>
            </w:rPr>
          </w:pPr>
          <w:hyperlink w:anchor="_Toc212884961" w:history="1">
            <w:r w:rsidR="005775CD" w:rsidRPr="005775CD">
              <w:rPr>
                <w:rStyle w:val="a7"/>
                <w:rFonts w:ascii="Times New Roman" w:hAnsi="Times New Roman" w:cs="Times New Roman"/>
                <w:noProof/>
              </w:rPr>
              <w:t>Часть 7. ОБОСНОВАНИЕ ПРЕДЛАГАЕМЫХ ДЛЯ РЕКОНСТРУКЦИИ И (ИЛИ) МОДЕРНИЗАЦИИ КОТЕЛЬНЫХ С УВЕЛИЧЕНИЕМ ЗОНЫ ИХ ДЕЙСТВИЯ ПУТЕМ ВКЛЮЧЕНИЯ В НЕЕ ЗОН ДЕЙСТВИЯ СУЩЕСТВУЮЩИХ ИСТОЧНИКОВ ТЕПЛОВОЙ ЭНЕРГИИ</w:t>
            </w:r>
            <w:r w:rsidR="005775CD" w:rsidRPr="005775CD">
              <w:rPr>
                <w:rFonts w:ascii="Times New Roman" w:hAnsi="Times New Roman" w:cs="Times New Roman"/>
                <w:noProof/>
                <w:webHidden/>
              </w:rPr>
              <w:tab/>
            </w:r>
            <w:r w:rsidR="005775CD" w:rsidRPr="005775CD">
              <w:rPr>
                <w:rFonts w:ascii="Times New Roman" w:hAnsi="Times New Roman" w:cs="Times New Roman"/>
                <w:noProof/>
                <w:webHidden/>
              </w:rPr>
              <w:fldChar w:fldCharType="begin"/>
            </w:r>
            <w:r w:rsidR="005775CD" w:rsidRPr="005775CD">
              <w:rPr>
                <w:rFonts w:ascii="Times New Roman" w:hAnsi="Times New Roman" w:cs="Times New Roman"/>
                <w:noProof/>
                <w:webHidden/>
              </w:rPr>
              <w:instrText xml:space="preserve"> PAGEREF _Toc212884961 \h </w:instrText>
            </w:r>
            <w:r w:rsidR="005775CD" w:rsidRPr="005775CD">
              <w:rPr>
                <w:rFonts w:ascii="Times New Roman" w:hAnsi="Times New Roman" w:cs="Times New Roman"/>
                <w:noProof/>
                <w:webHidden/>
              </w:rPr>
            </w:r>
            <w:r w:rsidR="005775CD" w:rsidRPr="005775CD">
              <w:rPr>
                <w:rFonts w:ascii="Times New Roman" w:hAnsi="Times New Roman" w:cs="Times New Roman"/>
                <w:noProof/>
                <w:webHidden/>
              </w:rPr>
              <w:fldChar w:fldCharType="separate"/>
            </w:r>
            <w:r>
              <w:rPr>
                <w:rFonts w:ascii="Times New Roman" w:hAnsi="Times New Roman" w:cs="Times New Roman"/>
                <w:noProof/>
                <w:webHidden/>
              </w:rPr>
              <w:t>55</w:t>
            </w:r>
            <w:r w:rsidR="005775CD" w:rsidRPr="005775CD">
              <w:rPr>
                <w:rFonts w:ascii="Times New Roman" w:hAnsi="Times New Roman" w:cs="Times New Roman"/>
                <w:noProof/>
                <w:webHidden/>
              </w:rPr>
              <w:fldChar w:fldCharType="end"/>
            </w:r>
          </w:hyperlink>
        </w:p>
        <w:p w14:paraId="51EEAF7C" w14:textId="04E7E241" w:rsidR="005775CD" w:rsidRPr="005775CD" w:rsidRDefault="0066052A">
          <w:pPr>
            <w:pStyle w:val="27"/>
            <w:tabs>
              <w:tab w:val="right" w:leader="dot" w:pos="9345"/>
            </w:tabs>
            <w:rPr>
              <w:rFonts w:ascii="Times New Roman" w:eastAsiaTheme="minorEastAsia" w:hAnsi="Times New Roman" w:cs="Times New Roman"/>
              <w:noProof/>
              <w:lang w:eastAsia="ru-RU"/>
            </w:rPr>
          </w:pPr>
          <w:hyperlink w:anchor="_Toc212884962" w:history="1">
            <w:r w:rsidR="005775CD" w:rsidRPr="005775CD">
              <w:rPr>
                <w:rStyle w:val="a7"/>
                <w:rFonts w:ascii="Times New Roman" w:hAnsi="Times New Roman" w:cs="Times New Roman"/>
                <w:noProof/>
              </w:rPr>
              <w:t>Часть 8. ОБОСНОВАНИЕ ПРЕДЛАГАЕМЫХ ДЛЯ ПЕРЕВОДА В ПИКОВЫЙ РЕЖИМ РАБОТЫ КОТЕЛЬНЫХ ПО ОТНОШЕНИЮ К ИСТОЧНИКАМ ТЕПЛОВОЙ ЭНЕРГИИ, ФУНКЦИОНИРУЮЩИМ В РЕЖИМЕ КОМБИНИРОВАННОЙ ВЫРАБОТКИ ЭЛЕКТРИЧЕСКОЙ И ТЕПЛОВОЙ ЭНЕРГИИ</w:t>
            </w:r>
            <w:r w:rsidR="005775CD" w:rsidRPr="005775CD">
              <w:rPr>
                <w:rFonts w:ascii="Times New Roman" w:hAnsi="Times New Roman" w:cs="Times New Roman"/>
                <w:noProof/>
                <w:webHidden/>
              </w:rPr>
              <w:tab/>
            </w:r>
            <w:r w:rsidR="005775CD" w:rsidRPr="005775CD">
              <w:rPr>
                <w:rFonts w:ascii="Times New Roman" w:hAnsi="Times New Roman" w:cs="Times New Roman"/>
                <w:noProof/>
                <w:webHidden/>
              </w:rPr>
              <w:fldChar w:fldCharType="begin"/>
            </w:r>
            <w:r w:rsidR="005775CD" w:rsidRPr="005775CD">
              <w:rPr>
                <w:rFonts w:ascii="Times New Roman" w:hAnsi="Times New Roman" w:cs="Times New Roman"/>
                <w:noProof/>
                <w:webHidden/>
              </w:rPr>
              <w:instrText xml:space="preserve"> PAGEREF _Toc212884962 \h </w:instrText>
            </w:r>
            <w:r w:rsidR="005775CD" w:rsidRPr="005775CD">
              <w:rPr>
                <w:rFonts w:ascii="Times New Roman" w:hAnsi="Times New Roman" w:cs="Times New Roman"/>
                <w:noProof/>
                <w:webHidden/>
              </w:rPr>
            </w:r>
            <w:r w:rsidR="005775CD" w:rsidRPr="005775CD">
              <w:rPr>
                <w:rFonts w:ascii="Times New Roman" w:hAnsi="Times New Roman" w:cs="Times New Roman"/>
                <w:noProof/>
                <w:webHidden/>
              </w:rPr>
              <w:fldChar w:fldCharType="separate"/>
            </w:r>
            <w:r>
              <w:rPr>
                <w:rFonts w:ascii="Times New Roman" w:hAnsi="Times New Roman" w:cs="Times New Roman"/>
                <w:noProof/>
                <w:webHidden/>
              </w:rPr>
              <w:t>55</w:t>
            </w:r>
            <w:r w:rsidR="005775CD" w:rsidRPr="005775CD">
              <w:rPr>
                <w:rFonts w:ascii="Times New Roman" w:hAnsi="Times New Roman" w:cs="Times New Roman"/>
                <w:noProof/>
                <w:webHidden/>
              </w:rPr>
              <w:fldChar w:fldCharType="end"/>
            </w:r>
          </w:hyperlink>
        </w:p>
        <w:p w14:paraId="4CCEF825" w14:textId="6F10583C" w:rsidR="005775CD" w:rsidRPr="005775CD" w:rsidRDefault="0066052A">
          <w:pPr>
            <w:pStyle w:val="27"/>
            <w:tabs>
              <w:tab w:val="right" w:leader="dot" w:pos="9345"/>
            </w:tabs>
            <w:rPr>
              <w:rFonts w:ascii="Times New Roman" w:eastAsiaTheme="minorEastAsia" w:hAnsi="Times New Roman" w:cs="Times New Roman"/>
              <w:noProof/>
              <w:lang w:eastAsia="ru-RU"/>
            </w:rPr>
          </w:pPr>
          <w:hyperlink w:anchor="_Toc212884963" w:history="1">
            <w:r w:rsidR="005775CD" w:rsidRPr="005775CD">
              <w:rPr>
                <w:rStyle w:val="a7"/>
                <w:rFonts w:ascii="Times New Roman" w:hAnsi="Times New Roman" w:cs="Times New Roman"/>
                <w:noProof/>
              </w:rPr>
              <w:t>Часть 9. ОБОСНОВАНИЕ ПРЕДЛОЖЕНИЙ ПО РАСШИРЕНИЮ ЗОН ДЕЙСТВИЯ ДЕЙСТВУЮЩИХ ИСТОЧНИКОВ ТЕПЛОВОЙ ЭНЕРГИИ, ФУНКЦИОНИРУЮЩИХ В РЕЖИМЕ КОМБИНИРОВАННОЙ ВЫРАБОТКИ ЭЛЕКТРИЧЕСКОЙ И ТЕПЛОВОЙ ЭНЕРГИИ</w:t>
            </w:r>
            <w:r w:rsidR="005775CD" w:rsidRPr="005775CD">
              <w:rPr>
                <w:rFonts w:ascii="Times New Roman" w:hAnsi="Times New Roman" w:cs="Times New Roman"/>
                <w:noProof/>
                <w:webHidden/>
              </w:rPr>
              <w:tab/>
            </w:r>
            <w:r w:rsidR="005775CD" w:rsidRPr="005775CD">
              <w:rPr>
                <w:rFonts w:ascii="Times New Roman" w:hAnsi="Times New Roman" w:cs="Times New Roman"/>
                <w:noProof/>
                <w:webHidden/>
              </w:rPr>
              <w:fldChar w:fldCharType="begin"/>
            </w:r>
            <w:r w:rsidR="005775CD" w:rsidRPr="005775CD">
              <w:rPr>
                <w:rFonts w:ascii="Times New Roman" w:hAnsi="Times New Roman" w:cs="Times New Roman"/>
                <w:noProof/>
                <w:webHidden/>
              </w:rPr>
              <w:instrText xml:space="preserve"> PAGEREF _Toc212884963 \h </w:instrText>
            </w:r>
            <w:r w:rsidR="005775CD" w:rsidRPr="005775CD">
              <w:rPr>
                <w:rFonts w:ascii="Times New Roman" w:hAnsi="Times New Roman" w:cs="Times New Roman"/>
                <w:noProof/>
                <w:webHidden/>
              </w:rPr>
            </w:r>
            <w:r w:rsidR="005775CD" w:rsidRPr="005775CD">
              <w:rPr>
                <w:rFonts w:ascii="Times New Roman" w:hAnsi="Times New Roman" w:cs="Times New Roman"/>
                <w:noProof/>
                <w:webHidden/>
              </w:rPr>
              <w:fldChar w:fldCharType="separate"/>
            </w:r>
            <w:r>
              <w:rPr>
                <w:rFonts w:ascii="Times New Roman" w:hAnsi="Times New Roman" w:cs="Times New Roman"/>
                <w:noProof/>
                <w:webHidden/>
              </w:rPr>
              <w:t>56</w:t>
            </w:r>
            <w:r w:rsidR="005775CD" w:rsidRPr="005775CD">
              <w:rPr>
                <w:rFonts w:ascii="Times New Roman" w:hAnsi="Times New Roman" w:cs="Times New Roman"/>
                <w:noProof/>
                <w:webHidden/>
              </w:rPr>
              <w:fldChar w:fldCharType="end"/>
            </w:r>
          </w:hyperlink>
        </w:p>
        <w:p w14:paraId="3B1283F3" w14:textId="204689DF" w:rsidR="005775CD" w:rsidRPr="005775CD" w:rsidRDefault="0066052A">
          <w:pPr>
            <w:pStyle w:val="27"/>
            <w:tabs>
              <w:tab w:val="right" w:leader="dot" w:pos="9345"/>
            </w:tabs>
            <w:rPr>
              <w:rFonts w:ascii="Times New Roman" w:eastAsiaTheme="minorEastAsia" w:hAnsi="Times New Roman" w:cs="Times New Roman"/>
              <w:noProof/>
              <w:lang w:eastAsia="ru-RU"/>
            </w:rPr>
          </w:pPr>
          <w:hyperlink w:anchor="_Toc212884964" w:history="1">
            <w:r w:rsidR="005775CD" w:rsidRPr="005775CD">
              <w:rPr>
                <w:rStyle w:val="a7"/>
                <w:rFonts w:ascii="Times New Roman" w:hAnsi="Times New Roman" w:cs="Times New Roman"/>
                <w:noProof/>
              </w:rPr>
              <w:t>Часть 10. ОБОСНОВАНИЕ ПРЕДЛАГАЕМЫХ ДЛЯ ВЫВОДА В РЕЗЕРВ И (ИЛИ) ВЫВОДА ИЗ ЭКСПЛУАТАЦИИ КОТЕЛЬНЫХ ПРИ ПЕРЕДАЧЕ ТЕПЛОВЫХ НАГРУЗОК НА ДРУГИЕ ИСТОЧНИКИ ТЕПЛОВОЙ ЭНЕРГИИ</w:t>
            </w:r>
            <w:r w:rsidR="005775CD" w:rsidRPr="005775CD">
              <w:rPr>
                <w:rFonts w:ascii="Times New Roman" w:hAnsi="Times New Roman" w:cs="Times New Roman"/>
                <w:noProof/>
                <w:webHidden/>
              </w:rPr>
              <w:tab/>
            </w:r>
            <w:r w:rsidR="005775CD" w:rsidRPr="005775CD">
              <w:rPr>
                <w:rFonts w:ascii="Times New Roman" w:hAnsi="Times New Roman" w:cs="Times New Roman"/>
                <w:noProof/>
                <w:webHidden/>
              </w:rPr>
              <w:fldChar w:fldCharType="begin"/>
            </w:r>
            <w:r w:rsidR="005775CD" w:rsidRPr="005775CD">
              <w:rPr>
                <w:rFonts w:ascii="Times New Roman" w:hAnsi="Times New Roman" w:cs="Times New Roman"/>
                <w:noProof/>
                <w:webHidden/>
              </w:rPr>
              <w:instrText xml:space="preserve"> PAGEREF _Toc212884964 \h </w:instrText>
            </w:r>
            <w:r w:rsidR="005775CD" w:rsidRPr="005775CD">
              <w:rPr>
                <w:rFonts w:ascii="Times New Roman" w:hAnsi="Times New Roman" w:cs="Times New Roman"/>
                <w:noProof/>
                <w:webHidden/>
              </w:rPr>
            </w:r>
            <w:r w:rsidR="005775CD" w:rsidRPr="005775CD">
              <w:rPr>
                <w:rFonts w:ascii="Times New Roman" w:hAnsi="Times New Roman" w:cs="Times New Roman"/>
                <w:noProof/>
                <w:webHidden/>
              </w:rPr>
              <w:fldChar w:fldCharType="separate"/>
            </w:r>
            <w:r>
              <w:rPr>
                <w:rFonts w:ascii="Times New Roman" w:hAnsi="Times New Roman" w:cs="Times New Roman"/>
                <w:noProof/>
                <w:webHidden/>
              </w:rPr>
              <w:t>56</w:t>
            </w:r>
            <w:r w:rsidR="005775CD" w:rsidRPr="005775CD">
              <w:rPr>
                <w:rFonts w:ascii="Times New Roman" w:hAnsi="Times New Roman" w:cs="Times New Roman"/>
                <w:noProof/>
                <w:webHidden/>
              </w:rPr>
              <w:fldChar w:fldCharType="end"/>
            </w:r>
          </w:hyperlink>
        </w:p>
        <w:p w14:paraId="505CD951" w14:textId="79DA2A87" w:rsidR="005775CD" w:rsidRPr="005775CD" w:rsidRDefault="0066052A">
          <w:pPr>
            <w:pStyle w:val="27"/>
            <w:tabs>
              <w:tab w:val="right" w:leader="dot" w:pos="9345"/>
            </w:tabs>
            <w:rPr>
              <w:rFonts w:ascii="Times New Roman" w:eastAsiaTheme="minorEastAsia" w:hAnsi="Times New Roman" w:cs="Times New Roman"/>
              <w:noProof/>
              <w:lang w:eastAsia="ru-RU"/>
            </w:rPr>
          </w:pPr>
          <w:hyperlink w:anchor="_Toc212884965" w:history="1">
            <w:r w:rsidR="005775CD" w:rsidRPr="005775CD">
              <w:rPr>
                <w:rStyle w:val="a7"/>
                <w:rFonts w:ascii="Times New Roman" w:hAnsi="Times New Roman" w:cs="Times New Roman"/>
                <w:noProof/>
              </w:rPr>
              <w:t>Часть 11. ОБОСНОВАНИЕ ОРГАНИЗАЦИИ ИНДИВИДУАЛЬНОГО ТЕПЛОСНАБЖЕНИЯ В ЗОНАХ ЗАСТРОЙКИ ПОСЕЛЕНИЯ, ГОРОДСКОГО ОКРУГА, ГОРОДА ФЕДЕРАЛЬНОГО ЗНАЧЕНИЯ МАЛОЭТАЖНЫМИ ЖИЛЫМИ ЗДАНИЯМИ</w:t>
            </w:r>
            <w:r w:rsidR="005775CD" w:rsidRPr="005775CD">
              <w:rPr>
                <w:rFonts w:ascii="Times New Roman" w:hAnsi="Times New Roman" w:cs="Times New Roman"/>
                <w:noProof/>
                <w:webHidden/>
              </w:rPr>
              <w:tab/>
            </w:r>
            <w:r w:rsidR="005775CD" w:rsidRPr="005775CD">
              <w:rPr>
                <w:rFonts w:ascii="Times New Roman" w:hAnsi="Times New Roman" w:cs="Times New Roman"/>
                <w:noProof/>
                <w:webHidden/>
              </w:rPr>
              <w:fldChar w:fldCharType="begin"/>
            </w:r>
            <w:r w:rsidR="005775CD" w:rsidRPr="005775CD">
              <w:rPr>
                <w:rFonts w:ascii="Times New Roman" w:hAnsi="Times New Roman" w:cs="Times New Roman"/>
                <w:noProof/>
                <w:webHidden/>
              </w:rPr>
              <w:instrText xml:space="preserve"> PAGEREF _Toc212884965 \h </w:instrText>
            </w:r>
            <w:r w:rsidR="005775CD" w:rsidRPr="005775CD">
              <w:rPr>
                <w:rFonts w:ascii="Times New Roman" w:hAnsi="Times New Roman" w:cs="Times New Roman"/>
                <w:noProof/>
                <w:webHidden/>
              </w:rPr>
            </w:r>
            <w:r w:rsidR="005775CD" w:rsidRPr="005775CD">
              <w:rPr>
                <w:rFonts w:ascii="Times New Roman" w:hAnsi="Times New Roman" w:cs="Times New Roman"/>
                <w:noProof/>
                <w:webHidden/>
              </w:rPr>
              <w:fldChar w:fldCharType="separate"/>
            </w:r>
            <w:r>
              <w:rPr>
                <w:rFonts w:ascii="Times New Roman" w:hAnsi="Times New Roman" w:cs="Times New Roman"/>
                <w:noProof/>
                <w:webHidden/>
              </w:rPr>
              <w:t>56</w:t>
            </w:r>
            <w:r w:rsidR="005775CD" w:rsidRPr="005775CD">
              <w:rPr>
                <w:rFonts w:ascii="Times New Roman" w:hAnsi="Times New Roman" w:cs="Times New Roman"/>
                <w:noProof/>
                <w:webHidden/>
              </w:rPr>
              <w:fldChar w:fldCharType="end"/>
            </w:r>
          </w:hyperlink>
        </w:p>
        <w:p w14:paraId="1509E2AD" w14:textId="7948BF6B" w:rsidR="005775CD" w:rsidRPr="005775CD" w:rsidRDefault="0066052A">
          <w:pPr>
            <w:pStyle w:val="27"/>
            <w:tabs>
              <w:tab w:val="right" w:leader="dot" w:pos="9345"/>
            </w:tabs>
            <w:rPr>
              <w:rFonts w:ascii="Times New Roman" w:eastAsiaTheme="minorEastAsia" w:hAnsi="Times New Roman" w:cs="Times New Roman"/>
              <w:noProof/>
              <w:lang w:eastAsia="ru-RU"/>
            </w:rPr>
          </w:pPr>
          <w:hyperlink w:anchor="_Toc212884966" w:history="1">
            <w:r w:rsidR="005775CD" w:rsidRPr="005775CD">
              <w:rPr>
                <w:rStyle w:val="a7"/>
                <w:rFonts w:ascii="Times New Roman" w:hAnsi="Times New Roman" w:cs="Times New Roman"/>
                <w:noProof/>
              </w:rPr>
              <w:t>Часть 12. ОБОСНОВАНИЕ ПЕРСПЕКТИВНЫХ БАЛАНСОВ ПРОИЗВОДСТВА И ПОТРЕБЛЕНИЯ ТЕПЛОВОЙ МОЩНОСТИ ИСТОЧНИКОВ ТЕПЛОВОЙ ЭНЕРГИИ И ТЕПЛОНОСИТЕЛЯ И ПРИСОЕДИНЕННОЙ ТЕПЛОВОЙ НАГРУЗКИ В КАЖДОЙ ИЗ СИСТЕМ ТЕПЛОСНАБЖЕНИЯ ПОСЕЛЕНИЯ, ГОРОДСКОГО ОКРУГА, ГОРОДА ФЕДЕРАЛЬНОГО ЗНАЧЕНИЯ</w:t>
            </w:r>
            <w:r w:rsidR="005775CD" w:rsidRPr="005775CD">
              <w:rPr>
                <w:rFonts w:ascii="Times New Roman" w:hAnsi="Times New Roman" w:cs="Times New Roman"/>
                <w:noProof/>
                <w:webHidden/>
              </w:rPr>
              <w:tab/>
            </w:r>
            <w:r w:rsidR="005775CD" w:rsidRPr="005775CD">
              <w:rPr>
                <w:rFonts w:ascii="Times New Roman" w:hAnsi="Times New Roman" w:cs="Times New Roman"/>
                <w:noProof/>
                <w:webHidden/>
              </w:rPr>
              <w:fldChar w:fldCharType="begin"/>
            </w:r>
            <w:r w:rsidR="005775CD" w:rsidRPr="005775CD">
              <w:rPr>
                <w:rFonts w:ascii="Times New Roman" w:hAnsi="Times New Roman" w:cs="Times New Roman"/>
                <w:noProof/>
                <w:webHidden/>
              </w:rPr>
              <w:instrText xml:space="preserve"> PAGEREF _Toc212884966 \h </w:instrText>
            </w:r>
            <w:r w:rsidR="005775CD" w:rsidRPr="005775CD">
              <w:rPr>
                <w:rFonts w:ascii="Times New Roman" w:hAnsi="Times New Roman" w:cs="Times New Roman"/>
                <w:noProof/>
                <w:webHidden/>
              </w:rPr>
            </w:r>
            <w:r w:rsidR="005775CD" w:rsidRPr="005775CD">
              <w:rPr>
                <w:rFonts w:ascii="Times New Roman" w:hAnsi="Times New Roman" w:cs="Times New Roman"/>
                <w:noProof/>
                <w:webHidden/>
              </w:rPr>
              <w:fldChar w:fldCharType="separate"/>
            </w:r>
            <w:r>
              <w:rPr>
                <w:rFonts w:ascii="Times New Roman" w:hAnsi="Times New Roman" w:cs="Times New Roman"/>
                <w:noProof/>
                <w:webHidden/>
              </w:rPr>
              <w:t>56</w:t>
            </w:r>
            <w:r w:rsidR="005775CD" w:rsidRPr="005775CD">
              <w:rPr>
                <w:rFonts w:ascii="Times New Roman" w:hAnsi="Times New Roman" w:cs="Times New Roman"/>
                <w:noProof/>
                <w:webHidden/>
              </w:rPr>
              <w:fldChar w:fldCharType="end"/>
            </w:r>
          </w:hyperlink>
        </w:p>
        <w:p w14:paraId="3749D00E" w14:textId="34EA7D07" w:rsidR="005775CD" w:rsidRPr="005775CD" w:rsidRDefault="0066052A">
          <w:pPr>
            <w:pStyle w:val="27"/>
            <w:tabs>
              <w:tab w:val="right" w:leader="dot" w:pos="9345"/>
            </w:tabs>
            <w:rPr>
              <w:rFonts w:ascii="Times New Roman" w:eastAsiaTheme="minorEastAsia" w:hAnsi="Times New Roman" w:cs="Times New Roman"/>
              <w:noProof/>
              <w:lang w:eastAsia="ru-RU"/>
            </w:rPr>
          </w:pPr>
          <w:hyperlink w:anchor="_Toc212884967" w:history="1">
            <w:r w:rsidR="005775CD" w:rsidRPr="005775CD">
              <w:rPr>
                <w:rStyle w:val="a7"/>
                <w:rFonts w:ascii="Times New Roman" w:hAnsi="Times New Roman" w:cs="Times New Roman"/>
                <w:noProof/>
              </w:rPr>
              <w:t>Часть 13. АНАЛИЗ ЦЕЛЕСООБРАЗНОСТИ ВВОДА НОВЫХ И РЕКОНСТРУКЦИИ И (ИЛИ) МОДЕРНИЗАЦИИ СУЩЕСТВУЮЩИХ ИСТОЧНИКОВ ТЕПЛОВОЙ ЭНЕРГИИ С ИСПОЛЬЗОВАНИЕМ ВОЗОБНОВЛЯЕМЫХ ИСТОЧНИКОВ ЭНЕРГИИ, А ТАКЖЕ МЕСТНЫХ ВИДОВ ТОПЛИВА</w:t>
            </w:r>
            <w:r w:rsidR="005775CD" w:rsidRPr="005775CD">
              <w:rPr>
                <w:rFonts w:ascii="Times New Roman" w:hAnsi="Times New Roman" w:cs="Times New Roman"/>
                <w:noProof/>
                <w:webHidden/>
              </w:rPr>
              <w:tab/>
            </w:r>
            <w:r w:rsidR="005775CD" w:rsidRPr="005775CD">
              <w:rPr>
                <w:rFonts w:ascii="Times New Roman" w:hAnsi="Times New Roman" w:cs="Times New Roman"/>
                <w:noProof/>
                <w:webHidden/>
              </w:rPr>
              <w:fldChar w:fldCharType="begin"/>
            </w:r>
            <w:r w:rsidR="005775CD" w:rsidRPr="005775CD">
              <w:rPr>
                <w:rFonts w:ascii="Times New Roman" w:hAnsi="Times New Roman" w:cs="Times New Roman"/>
                <w:noProof/>
                <w:webHidden/>
              </w:rPr>
              <w:instrText xml:space="preserve"> PAGEREF _Toc212884967 \h </w:instrText>
            </w:r>
            <w:r w:rsidR="005775CD" w:rsidRPr="005775CD">
              <w:rPr>
                <w:rFonts w:ascii="Times New Roman" w:hAnsi="Times New Roman" w:cs="Times New Roman"/>
                <w:noProof/>
                <w:webHidden/>
              </w:rPr>
            </w:r>
            <w:r w:rsidR="005775CD" w:rsidRPr="005775CD">
              <w:rPr>
                <w:rFonts w:ascii="Times New Roman" w:hAnsi="Times New Roman" w:cs="Times New Roman"/>
                <w:noProof/>
                <w:webHidden/>
              </w:rPr>
              <w:fldChar w:fldCharType="separate"/>
            </w:r>
            <w:r>
              <w:rPr>
                <w:rFonts w:ascii="Times New Roman" w:hAnsi="Times New Roman" w:cs="Times New Roman"/>
                <w:noProof/>
                <w:webHidden/>
              </w:rPr>
              <w:t>56</w:t>
            </w:r>
            <w:r w:rsidR="005775CD" w:rsidRPr="005775CD">
              <w:rPr>
                <w:rFonts w:ascii="Times New Roman" w:hAnsi="Times New Roman" w:cs="Times New Roman"/>
                <w:noProof/>
                <w:webHidden/>
              </w:rPr>
              <w:fldChar w:fldCharType="end"/>
            </w:r>
          </w:hyperlink>
        </w:p>
        <w:p w14:paraId="25BF6E52" w14:textId="68A662D4" w:rsidR="005775CD" w:rsidRPr="005775CD" w:rsidRDefault="0066052A">
          <w:pPr>
            <w:pStyle w:val="27"/>
            <w:tabs>
              <w:tab w:val="right" w:leader="dot" w:pos="9345"/>
            </w:tabs>
            <w:rPr>
              <w:rFonts w:ascii="Times New Roman" w:eastAsiaTheme="minorEastAsia" w:hAnsi="Times New Roman" w:cs="Times New Roman"/>
              <w:noProof/>
              <w:lang w:eastAsia="ru-RU"/>
            </w:rPr>
          </w:pPr>
          <w:hyperlink w:anchor="_Toc212884968" w:history="1">
            <w:r w:rsidR="005775CD" w:rsidRPr="005775CD">
              <w:rPr>
                <w:rStyle w:val="a7"/>
                <w:rFonts w:ascii="Times New Roman" w:hAnsi="Times New Roman" w:cs="Times New Roman"/>
                <w:noProof/>
              </w:rPr>
              <w:t>Часть 14. ОБОСНОВАНИЕ ОРГАНИЗАЦИИ ТЕПЛОСНАБЖЕНИЯ В ПРОИЗВОДСТВЕННЫХ ЗОНАХ НА ТЕРРИТОРИИ ПОСЕЛЕНИЯ, ГОРОДСКОГО ОКРУГА, ГОРОДА ФЕДЕРАЛЬНОГО ЗНАЧЕНИЯ</w:t>
            </w:r>
            <w:r w:rsidR="005775CD" w:rsidRPr="005775CD">
              <w:rPr>
                <w:rFonts w:ascii="Times New Roman" w:hAnsi="Times New Roman" w:cs="Times New Roman"/>
                <w:noProof/>
                <w:webHidden/>
              </w:rPr>
              <w:tab/>
            </w:r>
            <w:r w:rsidR="005775CD" w:rsidRPr="005775CD">
              <w:rPr>
                <w:rFonts w:ascii="Times New Roman" w:hAnsi="Times New Roman" w:cs="Times New Roman"/>
                <w:noProof/>
                <w:webHidden/>
              </w:rPr>
              <w:fldChar w:fldCharType="begin"/>
            </w:r>
            <w:r w:rsidR="005775CD" w:rsidRPr="005775CD">
              <w:rPr>
                <w:rFonts w:ascii="Times New Roman" w:hAnsi="Times New Roman" w:cs="Times New Roman"/>
                <w:noProof/>
                <w:webHidden/>
              </w:rPr>
              <w:instrText xml:space="preserve"> PAGEREF _Toc212884968 \h </w:instrText>
            </w:r>
            <w:r w:rsidR="005775CD" w:rsidRPr="005775CD">
              <w:rPr>
                <w:rFonts w:ascii="Times New Roman" w:hAnsi="Times New Roman" w:cs="Times New Roman"/>
                <w:noProof/>
                <w:webHidden/>
              </w:rPr>
            </w:r>
            <w:r w:rsidR="005775CD" w:rsidRPr="005775CD">
              <w:rPr>
                <w:rFonts w:ascii="Times New Roman" w:hAnsi="Times New Roman" w:cs="Times New Roman"/>
                <w:noProof/>
                <w:webHidden/>
              </w:rPr>
              <w:fldChar w:fldCharType="separate"/>
            </w:r>
            <w:r>
              <w:rPr>
                <w:rFonts w:ascii="Times New Roman" w:hAnsi="Times New Roman" w:cs="Times New Roman"/>
                <w:noProof/>
                <w:webHidden/>
              </w:rPr>
              <w:t>56</w:t>
            </w:r>
            <w:r w:rsidR="005775CD" w:rsidRPr="005775CD">
              <w:rPr>
                <w:rFonts w:ascii="Times New Roman" w:hAnsi="Times New Roman" w:cs="Times New Roman"/>
                <w:noProof/>
                <w:webHidden/>
              </w:rPr>
              <w:fldChar w:fldCharType="end"/>
            </w:r>
          </w:hyperlink>
        </w:p>
        <w:p w14:paraId="3BF81356" w14:textId="3C9F8F85" w:rsidR="005775CD" w:rsidRPr="005775CD" w:rsidRDefault="0066052A">
          <w:pPr>
            <w:pStyle w:val="27"/>
            <w:tabs>
              <w:tab w:val="right" w:leader="dot" w:pos="9345"/>
            </w:tabs>
            <w:rPr>
              <w:rFonts w:ascii="Times New Roman" w:eastAsiaTheme="minorEastAsia" w:hAnsi="Times New Roman" w:cs="Times New Roman"/>
              <w:noProof/>
              <w:lang w:eastAsia="ru-RU"/>
            </w:rPr>
          </w:pPr>
          <w:hyperlink w:anchor="_Toc212884969" w:history="1">
            <w:r w:rsidR="005775CD" w:rsidRPr="005775CD">
              <w:rPr>
                <w:rStyle w:val="a7"/>
                <w:rFonts w:ascii="Times New Roman" w:hAnsi="Times New Roman" w:cs="Times New Roman"/>
                <w:noProof/>
              </w:rPr>
              <w:t>Часть 15. РЕЗУЛЬТАТЫ РАСЧЕТОВ РАДИУСА ЭФФЕКТИВНОГО ТЕПЛОСНАБЖЕНИЯ</w:t>
            </w:r>
            <w:r w:rsidR="005775CD" w:rsidRPr="005775CD">
              <w:rPr>
                <w:rFonts w:ascii="Times New Roman" w:hAnsi="Times New Roman" w:cs="Times New Roman"/>
                <w:noProof/>
                <w:webHidden/>
              </w:rPr>
              <w:tab/>
            </w:r>
            <w:r w:rsidR="005775CD" w:rsidRPr="005775CD">
              <w:rPr>
                <w:rFonts w:ascii="Times New Roman" w:hAnsi="Times New Roman" w:cs="Times New Roman"/>
                <w:noProof/>
                <w:webHidden/>
              </w:rPr>
              <w:fldChar w:fldCharType="begin"/>
            </w:r>
            <w:r w:rsidR="005775CD" w:rsidRPr="005775CD">
              <w:rPr>
                <w:rFonts w:ascii="Times New Roman" w:hAnsi="Times New Roman" w:cs="Times New Roman"/>
                <w:noProof/>
                <w:webHidden/>
              </w:rPr>
              <w:instrText xml:space="preserve"> PAGEREF _Toc212884969 \h </w:instrText>
            </w:r>
            <w:r w:rsidR="005775CD" w:rsidRPr="005775CD">
              <w:rPr>
                <w:rFonts w:ascii="Times New Roman" w:hAnsi="Times New Roman" w:cs="Times New Roman"/>
                <w:noProof/>
                <w:webHidden/>
              </w:rPr>
            </w:r>
            <w:r w:rsidR="005775CD" w:rsidRPr="005775CD">
              <w:rPr>
                <w:rFonts w:ascii="Times New Roman" w:hAnsi="Times New Roman" w:cs="Times New Roman"/>
                <w:noProof/>
                <w:webHidden/>
              </w:rPr>
              <w:fldChar w:fldCharType="separate"/>
            </w:r>
            <w:r>
              <w:rPr>
                <w:rFonts w:ascii="Times New Roman" w:hAnsi="Times New Roman" w:cs="Times New Roman"/>
                <w:noProof/>
                <w:webHidden/>
              </w:rPr>
              <w:t>57</w:t>
            </w:r>
            <w:r w:rsidR="005775CD" w:rsidRPr="005775CD">
              <w:rPr>
                <w:rFonts w:ascii="Times New Roman" w:hAnsi="Times New Roman" w:cs="Times New Roman"/>
                <w:noProof/>
                <w:webHidden/>
              </w:rPr>
              <w:fldChar w:fldCharType="end"/>
            </w:r>
          </w:hyperlink>
        </w:p>
        <w:p w14:paraId="370A9206" w14:textId="68AE5469" w:rsidR="005775CD" w:rsidRPr="005775CD" w:rsidRDefault="0066052A">
          <w:pPr>
            <w:pStyle w:val="27"/>
            <w:tabs>
              <w:tab w:val="right" w:leader="dot" w:pos="9345"/>
            </w:tabs>
            <w:rPr>
              <w:rFonts w:ascii="Times New Roman" w:eastAsiaTheme="minorEastAsia" w:hAnsi="Times New Roman" w:cs="Times New Roman"/>
              <w:noProof/>
              <w:lang w:eastAsia="ru-RU"/>
            </w:rPr>
          </w:pPr>
          <w:hyperlink w:anchor="_Toc212884970" w:history="1">
            <w:r w:rsidR="005775CD" w:rsidRPr="005775CD">
              <w:rPr>
                <w:rStyle w:val="a7"/>
                <w:rFonts w:ascii="Times New Roman" w:hAnsi="Times New Roman" w:cs="Times New Roman"/>
                <w:noProof/>
              </w:rPr>
              <w:t>Часть 16. ПОКРЫТИЕ ПЕРСПЕКТИВНОЙ ТЕПЛОВОЙ НАГРУЗКИ, НЕ ОБЕСПЕЧЕННОЙ ТЕПЛОВОЙ МОЩНОСТЬЮ</w:t>
            </w:r>
            <w:r w:rsidR="005775CD" w:rsidRPr="005775CD">
              <w:rPr>
                <w:rFonts w:ascii="Times New Roman" w:hAnsi="Times New Roman" w:cs="Times New Roman"/>
                <w:noProof/>
                <w:webHidden/>
              </w:rPr>
              <w:tab/>
            </w:r>
            <w:r w:rsidR="005775CD" w:rsidRPr="005775CD">
              <w:rPr>
                <w:rFonts w:ascii="Times New Roman" w:hAnsi="Times New Roman" w:cs="Times New Roman"/>
                <w:noProof/>
                <w:webHidden/>
              </w:rPr>
              <w:fldChar w:fldCharType="begin"/>
            </w:r>
            <w:r w:rsidR="005775CD" w:rsidRPr="005775CD">
              <w:rPr>
                <w:rFonts w:ascii="Times New Roman" w:hAnsi="Times New Roman" w:cs="Times New Roman"/>
                <w:noProof/>
                <w:webHidden/>
              </w:rPr>
              <w:instrText xml:space="preserve"> PAGEREF _Toc212884970 \h </w:instrText>
            </w:r>
            <w:r w:rsidR="005775CD" w:rsidRPr="005775CD">
              <w:rPr>
                <w:rFonts w:ascii="Times New Roman" w:hAnsi="Times New Roman" w:cs="Times New Roman"/>
                <w:noProof/>
                <w:webHidden/>
              </w:rPr>
            </w:r>
            <w:r w:rsidR="005775CD" w:rsidRPr="005775CD">
              <w:rPr>
                <w:rFonts w:ascii="Times New Roman" w:hAnsi="Times New Roman" w:cs="Times New Roman"/>
                <w:noProof/>
                <w:webHidden/>
              </w:rPr>
              <w:fldChar w:fldCharType="separate"/>
            </w:r>
            <w:r>
              <w:rPr>
                <w:rFonts w:ascii="Times New Roman" w:hAnsi="Times New Roman" w:cs="Times New Roman"/>
                <w:noProof/>
                <w:webHidden/>
              </w:rPr>
              <w:t>57</w:t>
            </w:r>
            <w:r w:rsidR="005775CD" w:rsidRPr="005775CD">
              <w:rPr>
                <w:rFonts w:ascii="Times New Roman" w:hAnsi="Times New Roman" w:cs="Times New Roman"/>
                <w:noProof/>
                <w:webHidden/>
              </w:rPr>
              <w:fldChar w:fldCharType="end"/>
            </w:r>
          </w:hyperlink>
        </w:p>
        <w:p w14:paraId="2B90CA78" w14:textId="4711C221" w:rsidR="005775CD" w:rsidRPr="005775CD" w:rsidRDefault="0066052A">
          <w:pPr>
            <w:pStyle w:val="27"/>
            <w:tabs>
              <w:tab w:val="right" w:leader="dot" w:pos="9345"/>
            </w:tabs>
            <w:rPr>
              <w:rFonts w:ascii="Times New Roman" w:eastAsiaTheme="minorEastAsia" w:hAnsi="Times New Roman" w:cs="Times New Roman"/>
              <w:noProof/>
              <w:lang w:eastAsia="ru-RU"/>
            </w:rPr>
          </w:pPr>
          <w:hyperlink w:anchor="_Toc212884971" w:history="1">
            <w:r w:rsidR="005775CD" w:rsidRPr="005775CD">
              <w:rPr>
                <w:rStyle w:val="a7"/>
                <w:rFonts w:ascii="Times New Roman" w:hAnsi="Times New Roman" w:cs="Times New Roman"/>
                <w:noProof/>
              </w:rPr>
              <w:t>Часть 17. МАКСИМАЛЬНАЯ ВЫРАБОТКА ЭЛЕКТРИЧЕСКОЙ ЭНЕРГИИ НА БАЗЕ ПРИРОСТА ТЕПЛОВОГО ПОТРЕБЛЕНИЯ НА КОЛЛЕКТОРАХ СУЩЕСТВУЮЩИХ ИСТОЧНИКОВ ТЕПЛОВОЙ ЭНЕРГИИ, ФУНКЦИОНИРУЮЩИХ В РЕЖИМЕ КОМБИНИРОВАННОЙ ВЫРАБОТКИ ЭЛЕКТРИЧЕСКОЙ И ТЕПЛОВОЙ ЭНЕРГИИ</w:t>
            </w:r>
            <w:r w:rsidR="005775CD" w:rsidRPr="005775CD">
              <w:rPr>
                <w:rFonts w:ascii="Times New Roman" w:hAnsi="Times New Roman" w:cs="Times New Roman"/>
                <w:noProof/>
                <w:webHidden/>
              </w:rPr>
              <w:tab/>
            </w:r>
            <w:r w:rsidR="005775CD" w:rsidRPr="005775CD">
              <w:rPr>
                <w:rFonts w:ascii="Times New Roman" w:hAnsi="Times New Roman" w:cs="Times New Roman"/>
                <w:noProof/>
                <w:webHidden/>
              </w:rPr>
              <w:fldChar w:fldCharType="begin"/>
            </w:r>
            <w:r w:rsidR="005775CD" w:rsidRPr="005775CD">
              <w:rPr>
                <w:rFonts w:ascii="Times New Roman" w:hAnsi="Times New Roman" w:cs="Times New Roman"/>
                <w:noProof/>
                <w:webHidden/>
              </w:rPr>
              <w:instrText xml:space="preserve"> PAGEREF _Toc212884971 \h </w:instrText>
            </w:r>
            <w:r w:rsidR="005775CD" w:rsidRPr="005775CD">
              <w:rPr>
                <w:rFonts w:ascii="Times New Roman" w:hAnsi="Times New Roman" w:cs="Times New Roman"/>
                <w:noProof/>
                <w:webHidden/>
              </w:rPr>
            </w:r>
            <w:r w:rsidR="005775CD" w:rsidRPr="005775CD">
              <w:rPr>
                <w:rFonts w:ascii="Times New Roman" w:hAnsi="Times New Roman" w:cs="Times New Roman"/>
                <w:noProof/>
                <w:webHidden/>
              </w:rPr>
              <w:fldChar w:fldCharType="separate"/>
            </w:r>
            <w:r>
              <w:rPr>
                <w:rFonts w:ascii="Times New Roman" w:hAnsi="Times New Roman" w:cs="Times New Roman"/>
                <w:noProof/>
                <w:webHidden/>
              </w:rPr>
              <w:t>57</w:t>
            </w:r>
            <w:r w:rsidR="005775CD" w:rsidRPr="005775CD">
              <w:rPr>
                <w:rFonts w:ascii="Times New Roman" w:hAnsi="Times New Roman" w:cs="Times New Roman"/>
                <w:noProof/>
                <w:webHidden/>
              </w:rPr>
              <w:fldChar w:fldCharType="end"/>
            </w:r>
          </w:hyperlink>
        </w:p>
        <w:p w14:paraId="6CB432B6" w14:textId="3A24D362" w:rsidR="005775CD" w:rsidRPr="005775CD" w:rsidRDefault="0066052A">
          <w:pPr>
            <w:pStyle w:val="27"/>
            <w:tabs>
              <w:tab w:val="right" w:leader="dot" w:pos="9345"/>
            </w:tabs>
            <w:rPr>
              <w:rFonts w:ascii="Times New Roman" w:eastAsiaTheme="minorEastAsia" w:hAnsi="Times New Roman" w:cs="Times New Roman"/>
              <w:noProof/>
              <w:lang w:eastAsia="ru-RU"/>
            </w:rPr>
          </w:pPr>
          <w:hyperlink w:anchor="_Toc212884972" w:history="1">
            <w:r w:rsidR="005775CD" w:rsidRPr="005775CD">
              <w:rPr>
                <w:rStyle w:val="a7"/>
                <w:rFonts w:ascii="Times New Roman" w:hAnsi="Times New Roman" w:cs="Times New Roman"/>
                <w:noProof/>
              </w:rPr>
              <w:t>Часть 18. ОПРЕДЕЛЕНИЕ ПЕРСПЕКТИВНЫХ РЕЖИМОВ ЗАГРУЗКИ ИСТОЧНИКОВ ТЕПЛОВОЙ ЭНЕРГИИ ПО ПРИСОЕДИНЕННОЙ ТЕПЛОВОЙ НАГРУЗКЕ</w:t>
            </w:r>
            <w:r w:rsidR="005775CD" w:rsidRPr="005775CD">
              <w:rPr>
                <w:rFonts w:ascii="Times New Roman" w:hAnsi="Times New Roman" w:cs="Times New Roman"/>
                <w:noProof/>
                <w:webHidden/>
              </w:rPr>
              <w:tab/>
            </w:r>
            <w:r w:rsidR="005775CD" w:rsidRPr="005775CD">
              <w:rPr>
                <w:rFonts w:ascii="Times New Roman" w:hAnsi="Times New Roman" w:cs="Times New Roman"/>
                <w:noProof/>
                <w:webHidden/>
              </w:rPr>
              <w:fldChar w:fldCharType="begin"/>
            </w:r>
            <w:r w:rsidR="005775CD" w:rsidRPr="005775CD">
              <w:rPr>
                <w:rFonts w:ascii="Times New Roman" w:hAnsi="Times New Roman" w:cs="Times New Roman"/>
                <w:noProof/>
                <w:webHidden/>
              </w:rPr>
              <w:instrText xml:space="preserve"> PAGEREF _Toc212884972 \h </w:instrText>
            </w:r>
            <w:r w:rsidR="005775CD" w:rsidRPr="005775CD">
              <w:rPr>
                <w:rFonts w:ascii="Times New Roman" w:hAnsi="Times New Roman" w:cs="Times New Roman"/>
                <w:noProof/>
                <w:webHidden/>
              </w:rPr>
            </w:r>
            <w:r w:rsidR="005775CD" w:rsidRPr="005775CD">
              <w:rPr>
                <w:rFonts w:ascii="Times New Roman" w:hAnsi="Times New Roman" w:cs="Times New Roman"/>
                <w:noProof/>
                <w:webHidden/>
              </w:rPr>
              <w:fldChar w:fldCharType="separate"/>
            </w:r>
            <w:r>
              <w:rPr>
                <w:rFonts w:ascii="Times New Roman" w:hAnsi="Times New Roman" w:cs="Times New Roman"/>
                <w:noProof/>
                <w:webHidden/>
              </w:rPr>
              <w:t>57</w:t>
            </w:r>
            <w:r w:rsidR="005775CD" w:rsidRPr="005775CD">
              <w:rPr>
                <w:rFonts w:ascii="Times New Roman" w:hAnsi="Times New Roman" w:cs="Times New Roman"/>
                <w:noProof/>
                <w:webHidden/>
              </w:rPr>
              <w:fldChar w:fldCharType="end"/>
            </w:r>
          </w:hyperlink>
        </w:p>
        <w:p w14:paraId="580A5724" w14:textId="4DCC14BB" w:rsidR="005775CD" w:rsidRPr="005775CD" w:rsidRDefault="0066052A">
          <w:pPr>
            <w:pStyle w:val="27"/>
            <w:tabs>
              <w:tab w:val="right" w:leader="dot" w:pos="9345"/>
            </w:tabs>
            <w:rPr>
              <w:rFonts w:ascii="Times New Roman" w:eastAsiaTheme="minorEastAsia" w:hAnsi="Times New Roman" w:cs="Times New Roman"/>
              <w:noProof/>
              <w:lang w:eastAsia="ru-RU"/>
            </w:rPr>
          </w:pPr>
          <w:hyperlink w:anchor="_Toc212884973" w:history="1">
            <w:r w:rsidR="005775CD" w:rsidRPr="005775CD">
              <w:rPr>
                <w:rStyle w:val="a7"/>
                <w:rFonts w:ascii="Times New Roman" w:hAnsi="Times New Roman" w:cs="Times New Roman"/>
                <w:noProof/>
              </w:rPr>
              <w:t>Часть 19. ОПРЕДЕЛЕНИЕ ПОТРЕБНОСТИ В ТОПЛИВЕ И РЕКОМЕНДАЦИИ ПО ВИДАМ ИСПОЛЬЗУЕМОГО ТОПЛИВА</w:t>
            </w:r>
            <w:r w:rsidR="005775CD" w:rsidRPr="005775CD">
              <w:rPr>
                <w:rFonts w:ascii="Times New Roman" w:hAnsi="Times New Roman" w:cs="Times New Roman"/>
                <w:noProof/>
                <w:webHidden/>
              </w:rPr>
              <w:tab/>
            </w:r>
            <w:r w:rsidR="005775CD" w:rsidRPr="005775CD">
              <w:rPr>
                <w:rFonts w:ascii="Times New Roman" w:hAnsi="Times New Roman" w:cs="Times New Roman"/>
                <w:noProof/>
                <w:webHidden/>
              </w:rPr>
              <w:fldChar w:fldCharType="begin"/>
            </w:r>
            <w:r w:rsidR="005775CD" w:rsidRPr="005775CD">
              <w:rPr>
                <w:rFonts w:ascii="Times New Roman" w:hAnsi="Times New Roman" w:cs="Times New Roman"/>
                <w:noProof/>
                <w:webHidden/>
              </w:rPr>
              <w:instrText xml:space="preserve"> PAGEREF _Toc212884973 \h </w:instrText>
            </w:r>
            <w:r w:rsidR="005775CD" w:rsidRPr="005775CD">
              <w:rPr>
                <w:rFonts w:ascii="Times New Roman" w:hAnsi="Times New Roman" w:cs="Times New Roman"/>
                <w:noProof/>
                <w:webHidden/>
              </w:rPr>
            </w:r>
            <w:r w:rsidR="005775CD" w:rsidRPr="005775CD">
              <w:rPr>
                <w:rFonts w:ascii="Times New Roman" w:hAnsi="Times New Roman" w:cs="Times New Roman"/>
                <w:noProof/>
                <w:webHidden/>
              </w:rPr>
              <w:fldChar w:fldCharType="separate"/>
            </w:r>
            <w:r>
              <w:rPr>
                <w:rFonts w:ascii="Times New Roman" w:hAnsi="Times New Roman" w:cs="Times New Roman"/>
                <w:noProof/>
                <w:webHidden/>
              </w:rPr>
              <w:t>57</w:t>
            </w:r>
            <w:r w:rsidR="005775CD" w:rsidRPr="005775CD">
              <w:rPr>
                <w:rFonts w:ascii="Times New Roman" w:hAnsi="Times New Roman" w:cs="Times New Roman"/>
                <w:noProof/>
                <w:webHidden/>
              </w:rPr>
              <w:fldChar w:fldCharType="end"/>
            </w:r>
          </w:hyperlink>
        </w:p>
        <w:p w14:paraId="1FBDF6FE" w14:textId="37F1BF86" w:rsidR="005775CD" w:rsidRPr="005775CD" w:rsidRDefault="0066052A">
          <w:pPr>
            <w:pStyle w:val="27"/>
            <w:tabs>
              <w:tab w:val="right" w:leader="dot" w:pos="9345"/>
            </w:tabs>
            <w:rPr>
              <w:rFonts w:ascii="Times New Roman" w:eastAsiaTheme="minorEastAsia" w:hAnsi="Times New Roman" w:cs="Times New Roman"/>
              <w:noProof/>
              <w:lang w:eastAsia="ru-RU"/>
            </w:rPr>
          </w:pPr>
          <w:hyperlink w:anchor="_Toc212884974" w:history="1">
            <w:r w:rsidR="005775CD" w:rsidRPr="005775CD">
              <w:rPr>
                <w:rStyle w:val="a7"/>
                <w:rFonts w:ascii="Times New Roman" w:hAnsi="Times New Roman" w:cs="Times New Roman"/>
                <w:noProof/>
              </w:rPr>
              <w:t>Часть 20. ОПИСАНИЕ ИЗМЕНЕНИЙ В ПРЕДЛОЖЕНИЯХ ПО СТРОИТЕЛЬСТВУ, РЕКОНСТРУКЦИИ, ТЕХНИЧЕСКОМУ ПЕРЕВООРУЖЕНИЮ И (ИЛИ) МОДЕРНИЗАЦИИ ИСТОЧНИКОВ ТЕПЛОВОЙ ЭНЕРГИИ ЗА ПЕРИОД, ПРЕДШЕСТВУЮЩИЙ АКТУАЛИЗАЦИИ СХЕМЫ ТЕПЛОСНАБЖЕНИЯ, В ТОМ ЧИСЛЕ С УЧЕТОМ ВВЕДЕННЫХ В ЭКСПЛУАТАЦИЮ НОВЫХ, РЕКОНСТРУИРОВАННЫХ И ПРОШЕДШИХ ТЕХНИЧЕСКОЕ ПЕРЕВООРУЖЕНИЕ И (ИЛИ) МОДЕРНИЗАЦИЮ ИСТОЧНИКОВ ТЕПЛОВОЙ ЭНЕРГИИ</w:t>
            </w:r>
            <w:r w:rsidR="005775CD" w:rsidRPr="005775CD">
              <w:rPr>
                <w:rFonts w:ascii="Times New Roman" w:hAnsi="Times New Roman" w:cs="Times New Roman"/>
                <w:noProof/>
                <w:webHidden/>
              </w:rPr>
              <w:tab/>
            </w:r>
            <w:r w:rsidR="005775CD" w:rsidRPr="005775CD">
              <w:rPr>
                <w:rFonts w:ascii="Times New Roman" w:hAnsi="Times New Roman" w:cs="Times New Roman"/>
                <w:noProof/>
                <w:webHidden/>
              </w:rPr>
              <w:fldChar w:fldCharType="begin"/>
            </w:r>
            <w:r w:rsidR="005775CD" w:rsidRPr="005775CD">
              <w:rPr>
                <w:rFonts w:ascii="Times New Roman" w:hAnsi="Times New Roman" w:cs="Times New Roman"/>
                <w:noProof/>
                <w:webHidden/>
              </w:rPr>
              <w:instrText xml:space="preserve"> PAGEREF _Toc212884974 \h </w:instrText>
            </w:r>
            <w:r w:rsidR="005775CD" w:rsidRPr="005775CD">
              <w:rPr>
                <w:rFonts w:ascii="Times New Roman" w:hAnsi="Times New Roman" w:cs="Times New Roman"/>
                <w:noProof/>
                <w:webHidden/>
              </w:rPr>
            </w:r>
            <w:r w:rsidR="005775CD" w:rsidRPr="005775CD">
              <w:rPr>
                <w:rFonts w:ascii="Times New Roman" w:hAnsi="Times New Roman" w:cs="Times New Roman"/>
                <w:noProof/>
                <w:webHidden/>
              </w:rPr>
              <w:fldChar w:fldCharType="separate"/>
            </w:r>
            <w:r>
              <w:rPr>
                <w:rFonts w:ascii="Times New Roman" w:hAnsi="Times New Roman" w:cs="Times New Roman"/>
                <w:noProof/>
                <w:webHidden/>
              </w:rPr>
              <w:t>57</w:t>
            </w:r>
            <w:r w:rsidR="005775CD" w:rsidRPr="005775CD">
              <w:rPr>
                <w:rFonts w:ascii="Times New Roman" w:hAnsi="Times New Roman" w:cs="Times New Roman"/>
                <w:noProof/>
                <w:webHidden/>
              </w:rPr>
              <w:fldChar w:fldCharType="end"/>
            </w:r>
          </w:hyperlink>
        </w:p>
        <w:p w14:paraId="55B92BDD" w14:textId="3E3DAF85" w:rsidR="005775CD" w:rsidRPr="005775CD" w:rsidRDefault="0066052A">
          <w:pPr>
            <w:pStyle w:val="27"/>
            <w:tabs>
              <w:tab w:val="right" w:leader="dot" w:pos="9345"/>
            </w:tabs>
            <w:rPr>
              <w:rFonts w:ascii="Times New Roman" w:eastAsiaTheme="minorEastAsia" w:hAnsi="Times New Roman" w:cs="Times New Roman"/>
              <w:noProof/>
              <w:lang w:eastAsia="ru-RU"/>
            </w:rPr>
          </w:pPr>
          <w:hyperlink w:anchor="_Toc212884975" w:history="1">
            <w:r w:rsidR="005775CD" w:rsidRPr="005775CD">
              <w:rPr>
                <w:rStyle w:val="a7"/>
                <w:rFonts w:ascii="Times New Roman" w:hAnsi="Times New Roman" w:cs="Times New Roman"/>
                <w:noProof/>
              </w:rPr>
              <w:t>ГЛАВА 8. ПРЕДЛОЖЕНИЯ ПО СТРОИТЕЛЬСТВУ, РЕКОНСТРУКЦИИ И (ИЛИ) МОДЕРНИЗАЦИИ ТЕПЛОВЫХ СЕТЕЙ</w:t>
            </w:r>
            <w:r w:rsidR="005775CD" w:rsidRPr="005775CD">
              <w:rPr>
                <w:rFonts w:ascii="Times New Roman" w:hAnsi="Times New Roman" w:cs="Times New Roman"/>
                <w:noProof/>
                <w:webHidden/>
              </w:rPr>
              <w:tab/>
            </w:r>
            <w:r w:rsidR="005775CD" w:rsidRPr="005775CD">
              <w:rPr>
                <w:rFonts w:ascii="Times New Roman" w:hAnsi="Times New Roman" w:cs="Times New Roman"/>
                <w:noProof/>
                <w:webHidden/>
              </w:rPr>
              <w:fldChar w:fldCharType="begin"/>
            </w:r>
            <w:r w:rsidR="005775CD" w:rsidRPr="005775CD">
              <w:rPr>
                <w:rFonts w:ascii="Times New Roman" w:hAnsi="Times New Roman" w:cs="Times New Roman"/>
                <w:noProof/>
                <w:webHidden/>
              </w:rPr>
              <w:instrText xml:space="preserve"> PAGEREF _Toc212884975 \h </w:instrText>
            </w:r>
            <w:r w:rsidR="005775CD" w:rsidRPr="005775CD">
              <w:rPr>
                <w:rFonts w:ascii="Times New Roman" w:hAnsi="Times New Roman" w:cs="Times New Roman"/>
                <w:noProof/>
                <w:webHidden/>
              </w:rPr>
            </w:r>
            <w:r w:rsidR="005775CD" w:rsidRPr="005775CD">
              <w:rPr>
                <w:rFonts w:ascii="Times New Roman" w:hAnsi="Times New Roman" w:cs="Times New Roman"/>
                <w:noProof/>
                <w:webHidden/>
              </w:rPr>
              <w:fldChar w:fldCharType="separate"/>
            </w:r>
            <w:r>
              <w:rPr>
                <w:rFonts w:ascii="Times New Roman" w:hAnsi="Times New Roman" w:cs="Times New Roman"/>
                <w:noProof/>
                <w:webHidden/>
              </w:rPr>
              <w:t>57</w:t>
            </w:r>
            <w:r w:rsidR="005775CD" w:rsidRPr="005775CD">
              <w:rPr>
                <w:rFonts w:ascii="Times New Roman" w:hAnsi="Times New Roman" w:cs="Times New Roman"/>
                <w:noProof/>
                <w:webHidden/>
              </w:rPr>
              <w:fldChar w:fldCharType="end"/>
            </w:r>
          </w:hyperlink>
        </w:p>
        <w:p w14:paraId="3BD4A2F7" w14:textId="4B67150F" w:rsidR="005775CD" w:rsidRPr="005775CD" w:rsidRDefault="0066052A">
          <w:pPr>
            <w:pStyle w:val="27"/>
            <w:tabs>
              <w:tab w:val="right" w:leader="dot" w:pos="9345"/>
            </w:tabs>
            <w:rPr>
              <w:rFonts w:ascii="Times New Roman" w:eastAsiaTheme="minorEastAsia" w:hAnsi="Times New Roman" w:cs="Times New Roman"/>
              <w:noProof/>
              <w:lang w:eastAsia="ru-RU"/>
            </w:rPr>
          </w:pPr>
          <w:hyperlink w:anchor="_Toc212884976" w:history="1">
            <w:r w:rsidR="005775CD" w:rsidRPr="005775CD">
              <w:rPr>
                <w:rStyle w:val="a7"/>
                <w:rFonts w:ascii="Times New Roman" w:hAnsi="Times New Roman" w:cs="Times New Roman"/>
                <w:noProof/>
              </w:rPr>
              <w:t>Часть 1. ПРЕДЛОЖЕНИЯ ПО РЕКОНСТРУКЦИИ И (ИЛИ) МОДЕРНИЗАЦИИ, СТРОИТЕЛЬСТВУ ТЕПЛОВЫХ СЕТЕЙ, ОБЕСПЕЧИВАЮЩИХ ПЕРЕРАСПРЕДЕЛЕНИЕ ТЕПЛОВОЙ НАГРУЗКИ ИЗ ЗОН С ДЕФИЦИТОМ ТЕПЛОВОЙ МОЩНОСТИ В ЗОНЫ С ИЗБЫТКОМ ТЕПЛОВОЙ МОЩНОСТИ (ИСПОЛЬЗОВАНИЕ СУЩЕСТВУЮЩИХ РЕЗЕРВОВ)</w:t>
            </w:r>
            <w:r w:rsidR="005775CD" w:rsidRPr="005775CD">
              <w:rPr>
                <w:rFonts w:ascii="Times New Roman" w:hAnsi="Times New Roman" w:cs="Times New Roman"/>
                <w:noProof/>
                <w:webHidden/>
              </w:rPr>
              <w:tab/>
            </w:r>
            <w:r w:rsidR="005775CD" w:rsidRPr="005775CD">
              <w:rPr>
                <w:rFonts w:ascii="Times New Roman" w:hAnsi="Times New Roman" w:cs="Times New Roman"/>
                <w:noProof/>
                <w:webHidden/>
              </w:rPr>
              <w:fldChar w:fldCharType="begin"/>
            </w:r>
            <w:r w:rsidR="005775CD" w:rsidRPr="005775CD">
              <w:rPr>
                <w:rFonts w:ascii="Times New Roman" w:hAnsi="Times New Roman" w:cs="Times New Roman"/>
                <w:noProof/>
                <w:webHidden/>
              </w:rPr>
              <w:instrText xml:space="preserve"> PAGEREF _Toc212884976 \h </w:instrText>
            </w:r>
            <w:r w:rsidR="005775CD" w:rsidRPr="005775CD">
              <w:rPr>
                <w:rFonts w:ascii="Times New Roman" w:hAnsi="Times New Roman" w:cs="Times New Roman"/>
                <w:noProof/>
                <w:webHidden/>
              </w:rPr>
            </w:r>
            <w:r w:rsidR="005775CD" w:rsidRPr="005775CD">
              <w:rPr>
                <w:rFonts w:ascii="Times New Roman" w:hAnsi="Times New Roman" w:cs="Times New Roman"/>
                <w:noProof/>
                <w:webHidden/>
              </w:rPr>
              <w:fldChar w:fldCharType="separate"/>
            </w:r>
            <w:r>
              <w:rPr>
                <w:rFonts w:ascii="Times New Roman" w:hAnsi="Times New Roman" w:cs="Times New Roman"/>
                <w:noProof/>
                <w:webHidden/>
              </w:rPr>
              <w:t>57</w:t>
            </w:r>
            <w:r w:rsidR="005775CD" w:rsidRPr="005775CD">
              <w:rPr>
                <w:rFonts w:ascii="Times New Roman" w:hAnsi="Times New Roman" w:cs="Times New Roman"/>
                <w:noProof/>
                <w:webHidden/>
              </w:rPr>
              <w:fldChar w:fldCharType="end"/>
            </w:r>
          </w:hyperlink>
        </w:p>
        <w:p w14:paraId="677CA3DC" w14:textId="278C511E" w:rsidR="005775CD" w:rsidRPr="005775CD" w:rsidRDefault="0066052A">
          <w:pPr>
            <w:pStyle w:val="27"/>
            <w:tabs>
              <w:tab w:val="right" w:leader="dot" w:pos="9345"/>
            </w:tabs>
            <w:rPr>
              <w:rFonts w:ascii="Times New Roman" w:eastAsiaTheme="minorEastAsia" w:hAnsi="Times New Roman" w:cs="Times New Roman"/>
              <w:noProof/>
              <w:lang w:eastAsia="ru-RU"/>
            </w:rPr>
          </w:pPr>
          <w:hyperlink w:anchor="_Toc212884977" w:history="1">
            <w:r w:rsidR="005775CD" w:rsidRPr="005775CD">
              <w:rPr>
                <w:rStyle w:val="a7"/>
                <w:rFonts w:ascii="Times New Roman" w:hAnsi="Times New Roman" w:cs="Times New Roman"/>
                <w:noProof/>
              </w:rPr>
              <w:t>Часть 2. ПРЕДЛОЖЕНИЯ ПО СТРОИТЕЛЬСТВУ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РАЙОНАХ ПОСЕЛЕНИЯ, ГОРОДСКОГО ОКРУГА, ГОРОДА ФЕДЕРАЛЬНОГО</w:t>
            </w:r>
            <w:r w:rsidR="00F93978">
              <w:rPr>
                <w:rStyle w:val="a7"/>
                <w:rFonts w:ascii="Times New Roman" w:hAnsi="Times New Roman" w:cs="Times New Roman"/>
                <w:noProof/>
              </w:rPr>
              <w:t xml:space="preserve">   </w:t>
            </w:r>
            <w:r w:rsidR="005775CD" w:rsidRPr="005775CD">
              <w:rPr>
                <w:rStyle w:val="a7"/>
                <w:rFonts w:ascii="Times New Roman" w:hAnsi="Times New Roman" w:cs="Times New Roman"/>
                <w:noProof/>
              </w:rPr>
              <w:t xml:space="preserve"> ЗНАЧЕНИЯ</w:t>
            </w:r>
            <w:r w:rsidR="005775CD" w:rsidRPr="005775CD">
              <w:rPr>
                <w:rFonts w:ascii="Times New Roman" w:hAnsi="Times New Roman" w:cs="Times New Roman"/>
                <w:noProof/>
                <w:webHidden/>
              </w:rPr>
              <w:tab/>
            </w:r>
            <w:r w:rsidR="005775CD" w:rsidRPr="005775CD">
              <w:rPr>
                <w:rFonts w:ascii="Times New Roman" w:hAnsi="Times New Roman" w:cs="Times New Roman"/>
                <w:noProof/>
                <w:webHidden/>
              </w:rPr>
              <w:fldChar w:fldCharType="begin"/>
            </w:r>
            <w:r w:rsidR="005775CD" w:rsidRPr="005775CD">
              <w:rPr>
                <w:rFonts w:ascii="Times New Roman" w:hAnsi="Times New Roman" w:cs="Times New Roman"/>
                <w:noProof/>
                <w:webHidden/>
              </w:rPr>
              <w:instrText xml:space="preserve"> PAGEREF _Toc212884977 \h </w:instrText>
            </w:r>
            <w:r w:rsidR="005775CD" w:rsidRPr="005775CD">
              <w:rPr>
                <w:rFonts w:ascii="Times New Roman" w:hAnsi="Times New Roman" w:cs="Times New Roman"/>
                <w:noProof/>
                <w:webHidden/>
              </w:rPr>
            </w:r>
            <w:r w:rsidR="005775CD" w:rsidRPr="005775CD">
              <w:rPr>
                <w:rFonts w:ascii="Times New Roman" w:hAnsi="Times New Roman" w:cs="Times New Roman"/>
                <w:noProof/>
                <w:webHidden/>
              </w:rPr>
              <w:fldChar w:fldCharType="separate"/>
            </w:r>
            <w:r>
              <w:rPr>
                <w:rFonts w:ascii="Times New Roman" w:hAnsi="Times New Roman" w:cs="Times New Roman"/>
                <w:noProof/>
                <w:webHidden/>
              </w:rPr>
              <w:t>58</w:t>
            </w:r>
            <w:r w:rsidR="005775CD" w:rsidRPr="005775CD">
              <w:rPr>
                <w:rFonts w:ascii="Times New Roman" w:hAnsi="Times New Roman" w:cs="Times New Roman"/>
                <w:noProof/>
                <w:webHidden/>
              </w:rPr>
              <w:fldChar w:fldCharType="end"/>
            </w:r>
          </w:hyperlink>
        </w:p>
        <w:p w14:paraId="33A72FBA" w14:textId="12968DDA" w:rsidR="005775CD" w:rsidRPr="005775CD" w:rsidRDefault="0066052A">
          <w:pPr>
            <w:pStyle w:val="27"/>
            <w:tabs>
              <w:tab w:val="right" w:leader="dot" w:pos="9345"/>
            </w:tabs>
            <w:rPr>
              <w:rFonts w:ascii="Times New Roman" w:eastAsiaTheme="minorEastAsia" w:hAnsi="Times New Roman" w:cs="Times New Roman"/>
              <w:noProof/>
              <w:lang w:eastAsia="ru-RU"/>
            </w:rPr>
          </w:pPr>
          <w:hyperlink w:anchor="_Toc212884978" w:history="1">
            <w:r w:rsidR="005775CD" w:rsidRPr="005775CD">
              <w:rPr>
                <w:rStyle w:val="a7"/>
                <w:rFonts w:ascii="Times New Roman" w:hAnsi="Times New Roman" w:cs="Times New Roman"/>
                <w:noProof/>
              </w:rPr>
              <w:t>Часть 3. ПРЕДЛОЖЕНИЯ ПО СТРОИТЕЛЬСТВУ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r w:rsidR="005775CD" w:rsidRPr="005775CD">
              <w:rPr>
                <w:rFonts w:ascii="Times New Roman" w:hAnsi="Times New Roman" w:cs="Times New Roman"/>
                <w:noProof/>
                <w:webHidden/>
              </w:rPr>
              <w:tab/>
            </w:r>
            <w:r w:rsidR="005775CD" w:rsidRPr="005775CD">
              <w:rPr>
                <w:rFonts w:ascii="Times New Roman" w:hAnsi="Times New Roman" w:cs="Times New Roman"/>
                <w:noProof/>
                <w:webHidden/>
              </w:rPr>
              <w:fldChar w:fldCharType="begin"/>
            </w:r>
            <w:r w:rsidR="005775CD" w:rsidRPr="005775CD">
              <w:rPr>
                <w:rFonts w:ascii="Times New Roman" w:hAnsi="Times New Roman" w:cs="Times New Roman"/>
                <w:noProof/>
                <w:webHidden/>
              </w:rPr>
              <w:instrText xml:space="preserve"> PAGEREF _Toc212884978 \h </w:instrText>
            </w:r>
            <w:r w:rsidR="005775CD" w:rsidRPr="005775CD">
              <w:rPr>
                <w:rFonts w:ascii="Times New Roman" w:hAnsi="Times New Roman" w:cs="Times New Roman"/>
                <w:noProof/>
                <w:webHidden/>
              </w:rPr>
            </w:r>
            <w:r w:rsidR="005775CD" w:rsidRPr="005775CD">
              <w:rPr>
                <w:rFonts w:ascii="Times New Roman" w:hAnsi="Times New Roman" w:cs="Times New Roman"/>
                <w:noProof/>
                <w:webHidden/>
              </w:rPr>
              <w:fldChar w:fldCharType="separate"/>
            </w:r>
            <w:r>
              <w:rPr>
                <w:rFonts w:ascii="Times New Roman" w:hAnsi="Times New Roman" w:cs="Times New Roman"/>
                <w:noProof/>
                <w:webHidden/>
              </w:rPr>
              <w:t>58</w:t>
            </w:r>
            <w:r w:rsidR="005775CD" w:rsidRPr="005775CD">
              <w:rPr>
                <w:rFonts w:ascii="Times New Roman" w:hAnsi="Times New Roman" w:cs="Times New Roman"/>
                <w:noProof/>
                <w:webHidden/>
              </w:rPr>
              <w:fldChar w:fldCharType="end"/>
            </w:r>
          </w:hyperlink>
        </w:p>
        <w:p w14:paraId="2FDEAF43" w14:textId="277ED7AF" w:rsidR="005775CD" w:rsidRPr="005775CD" w:rsidRDefault="0066052A">
          <w:pPr>
            <w:pStyle w:val="27"/>
            <w:tabs>
              <w:tab w:val="right" w:leader="dot" w:pos="9345"/>
            </w:tabs>
            <w:rPr>
              <w:rFonts w:ascii="Times New Roman" w:eastAsiaTheme="minorEastAsia" w:hAnsi="Times New Roman" w:cs="Times New Roman"/>
              <w:noProof/>
              <w:lang w:eastAsia="ru-RU"/>
            </w:rPr>
          </w:pPr>
          <w:hyperlink w:anchor="_Toc212884979" w:history="1">
            <w:r w:rsidR="005775CD" w:rsidRPr="005775CD">
              <w:rPr>
                <w:rStyle w:val="a7"/>
                <w:rFonts w:ascii="Times New Roman" w:hAnsi="Times New Roman" w:cs="Times New Roman"/>
                <w:noProof/>
              </w:rPr>
              <w:t>Часть 4. ПРЕДЛОЖЕНИЯ ПО СТРОИТЕЛЬСТВУ, РЕКОНСТРУКЦИИ И (ИЛИ) МОДЕРНИЗАЦИИ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r w:rsidR="005775CD" w:rsidRPr="005775CD">
              <w:rPr>
                <w:rFonts w:ascii="Times New Roman" w:hAnsi="Times New Roman" w:cs="Times New Roman"/>
                <w:noProof/>
                <w:webHidden/>
              </w:rPr>
              <w:tab/>
            </w:r>
            <w:r w:rsidR="005775CD" w:rsidRPr="005775CD">
              <w:rPr>
                <w:rFonts w:ascii="Times New Roman" w:hAnsi="Times New Roman" w:cs="Times New Roman"/>
                <w:noProof/>
                <w:webHidden/>
              </w:rPr>
              <w:fldChar w:fldCharType="begin"/>
            </w:r>
            <w:r w:rsidR="005775CD" w:rsidRPr="005775CD">
              <w:rPr>
                <w:rFonts w:ascii="Times New Roman" w:hAnsi="Times New Roman" w:cs="Times New Roman"/>
                <w:noProof/>
                <w:webHidden/>
              </w:rPr>
              <w:instrText xml:space="preserve"> PAGEREF _Toc212884979 \h </w:instrText>
            </w:r>
            <w:r w:rsidR="005775CD" w:rsidRPr="005775CD">
              <w:rPr>
                <w:rFonts w:ascii="Times New Roman" w:hAnsi="Times New Roman" w:cs="Times New Roman"/>
                <w:noProof/>
                <w:webHidden/>
              </w:rPr>
            </w:r>
            <w:r w:rsidR="005775CD" w:rsidRPr="005775CD">
              <w:rPr>
                <w:rFonts w:ascii="Times New Roman" w:hAnsi="Times New Roman" w:cs="Times New Roman"/>
                <w:noProof/>
                <w:webHidden/>
              </w:rPr>
              <w:fldChar w:fldCharType="separate"/>
            </w:r>
            <w:r>
              <w:rPr>
                <w:rFonts w:ascii="Times New Roman" w:hAnsi="Times New Roman" w:cs="Times New Roman"/>
                <w:noProof/>
                <w:webHidden/>
              </w:rPr>
              <w:t>58</w:t>
            </w:r>
            <w:r w:rsidR="005775CD" w:rsidRPr="005775CD">
              <w:rPr>
                <w:rFonts w:ascii="Times New Roman" w:hAnsi="Times New Roman" w:cs="Times New Roman"/>
                <w:noProof/>
                <w:webHidden/>
              </w:rPr>
              <w:fldChar w:fldCharType="end"/>
            </w:r>
          </w:hyperlink>
        </w:p>
        <w:p w14:paraId="0CF67C21" w14:textId="53FF9ADD" w:rsidR="005775CD" w:rsidRPr="005775CD" w:rsidRDefault="0066052A">
          <w:pPr>
            <w:pStyle w:val="27"/>
            <w:tabs>
              <w:tab w:val="right" w:leader="dot" w:pos="9345"/>
            </w:tabs>
            <w:rPr>
              <w:rFonts w:ascii="Times New Roman" w:eastAsiaTheme="minorEastAsia" w:hAnsi="Times New Roman" w:cs="Times New Roman"/>
              <w:noProof/>
              <w:lang w:eastAsia="ru-RU"/>
            </w:rPr>
          </w:pPr>
          <w:hyperlink w:anchor="_Toc212884980" w:history="1">
            <w:r w:rsidR="005775CD" w:rsidRPr="005775CD">
              <w:rPr>
                <w:rStyle w:val="a7"/>
                <w:rFonts w:ascii="Times New Roman" w:hAnsi="Times New Roman" w:cs="Times New Roman"/>
                <w:noProof/>
              </w:rPr>
              <w:t>Часть 5. ПРЕДЛОЖЕНИЯ ПО СТРОИТЕЛЬСТВУ ТЕПЛОВЫХ СЕТЕЙ ДЛЯ ОБЕСПЕЧЕНИЯ НОРМАТИВНОЙ НАДЕЖНОСТИ ТЕПЛОСНАБЖЕНИЯ</w:t>
            </w:r>
            <w:r w:rsidR="005775CD" w:rsidRPr="005775CD">
              <w:rPr>
                <w:rFonts w:ascii="Times New Roman" w:hAnsi="Times New Roman" w:cs="Times New Roman"/>
                <w:noProof/>
                <w:webHidden/>
              </w:rPr>
              <w:tab/>
            </w:r>
            <w:r w:rsidR="005775CD" w:rsidRPr="005775CD">
              <w:rPr>
                <w:rFonts w:ascii="Times New Roman" w:hAnsi="Times New Roman" w:cs="Times New Roman"/>
                <w:noProof/>
                <w:webHidden/>
              </w:rPr>
              <w:fldChar w:fldCharType="begin"/>
            </w:r>
            <w:r w:rsidR="005775CD" w:rsidRPr="005775CD">
              <w:rPr>
                <w:rFonts w:ascii="Times New Roman" w:hAnsi="Times New Roman" w:cs="Times New Roman"/>
                <w:noProof/>
                <w:webHidden/>
              </w:rPr>
              <w:instrText xml:space="preserve"> PAGEREF _Toc212884980 \h </w:instrText>
            </w:r>
            <w:r w:rsidR="005775CD" w:rsidRPr="005775CD">
              <w:rPr>
                <w:rFonts w:ascii="Times New Roman" w:hAnsi="Times New Roman" w:cs="Times New Roman"/>
                <w:noProof/>
                <w:webHidden/>
              </w:rPr>
            </w:r>
            <w:r w:rsidR="005775CD" w:rsidRPr="005775CD">
              <w:rPr>
                <w:rFonts w:ascii="Times New Roman" w:hAnsi="Times New Roman" w:cs="Times New Roman"/>
                <w:noProof/>
                <w:webHidden/>
              </w:rPr>
              <w:fldChar w:fldCharType="separate"/>
            </w:r>
            <w:r>
              <w:rPr>
                <w:rFonts w:ascii="Times New Roman" w:hAnsi="Times New Roman" w:cs="Times New Roman"/>
                <w:noProof/>
                <w:webHidden/>
              </w:rPr>
              <w:t>58</w:t>
            </w:r>
            <w:r w:rsidR="005775CD" w:rsidRPr="005775CD">
              <w:rPr>
                <w:rFonts w:ascii="Times New Roman" w:hAnsi="Times New Roman" w:cs="Times New Roman"/>
                <w:noProof/>
                <w:webHidden/>
              </w:rPr>
              <w:fldChar w:fldCharType="end"/>
            </w:r>
          </w:hyperlink>
        </w:p>
        <w:p w14:paraId="6704A8D8" w14:textId="5B138983" w:rsidR="005775CD" w:rsidRPr="005775CD" w:rsidRDefault="0066052A">
          <w:pPr>
            <w:pStyle w:val="27"/>
            <w:tabs>
              <w:tab w:val="right" w:leader="dot" w:pos="9345"/>
            </w:tabs>
            <w:rPr>
              <w:rFonts w:ascii="Times New Roman" w:eastAsiaTheme="minorEastAsia" w:hAnsi="Times New Roman" w:cs="Times New Roman"/>
              <w:noProof/>
              <w:lang w:eastAsia="ru-RU"/>
            </w:rPr>
          </w:pPr>
          <w:hyperlink w:anchor="_Toc212884981" w:history="1">
            <w:r w:rsidR="005775CD" w:rsidRPr="005775CD">
              <w:rPr>
                <w:rStyle w:val="a7"/>
                <w:rFonts w:ascii="Times New Roman" w:hAnsi="Times New Roman" w:cs="Times New Roman"/>
                <w:noProof/>
              </w:rPr>
              <w:t>Часть 6. ПРЕДЛОЖЕНИЯ ПО РЕКОНСТРУКЦИИ И (ИЛИ) МОДЕРНИЗАЦИИ ТЕПЛОВЫХ СЕТЕЙ С УВЕЛИЧЕНИЕМ ДИАМЕТРА ТРУБОПРОВОДОВ ДЛЯ ОБЕСПЕЧЕНИЯ ПЕРСПЕКТИВНЫХ ПРИРОСТОВ ТЕПЛОВОЙ НАГРУЗКИ</w:t>
            </w:r>
            <w:r w:rsidR="005775CD" w:rsidRPr="005775CD">
              <w:rPr>
                <w:rFonts w:ascii="Times New Roman" w:hAnsi="Times New Roman" w:cs="Times New Roman"/>
                <w:noProof/>
                <w:webHidden/>
              </w:rPr>
              <w:tab/>
            </w:r>
            <w:r w:rsidR="005775CD" w:rsidRPr="005775CD">
              <w:rPr>
                <w:rFonts w:ascii="Times New Roman" w:hAnsi="Times New Roman" w:cs="Times New Roman"/>
                <w:noProof/>
                <w:webHidden/>
              </w:rPr>
              <w:fldChar w:fldCharType="begin"/>
            </w:r>
            <w:r w:rsidR="005775CD" w:rsidRPr="005775CD">
              <w:rPr>
                <w:rFonts w:ascii="Times New Roman" w:hAnsi="Times New Roman" w:cs="Times New Roman"/>
                <w:noProof/>
                <w:webHidden/>
              </w:rPr>
              <w:instrText xml:space="preserve"> PAGEREF _Toc212884981 \h </w:instrText>
            </w:r>
            <w:r w:rsidR="005775CD" w:rsidRPr="005775CD">
              <w:rPr>
                <w:rFonts w:ascii="Times New Roman" w:hAnsi="Times New Roman" w:cs="Times New Roman"/>
                <w:noProof/>
                <w:webHidden/>
              </w:rPr>
            </w:r>
            <w:r w:rsidR="005775CD" w:rsidRPr="005775CD">
              <w:rPr>
                <w:rFonts w:ascii="Times New Roman" w:hAnsi="Times New Roman" w:cs="Times New Roman"/>
                <w:noProof/>
                <w:webHidden/>
              </w:rPr>
              <w:fldChar w:fldCharType="separate"/>
            </w:r>
            <w:r>
              <w:rPr>
                <w:rFonts w:ascii="Times New Roman" w:hAnsi="Times New Roman" w:cs="Times New Roman"/>
                <w:noProof/>
                <w:webHidden/>
              </w:rPr>
              <w:t>58</w:t>
            </w:r>
            <w:r w:rsidR="005775CD" w:rsidRPr="005775CD">
              <w:rPr>
                <w:rFonts w:ascii="Times New Roman" w:hAnsi="Times New Roman" w:cs="Times New Roman"/>
                <w:noProof/>
                <w:webHidden/>
              </w:rPr>
              <w:fldChar w:fldCharType="end"/>
            </w:r>
          </w:hyperlink>
        </w:p>
        <w:p w14:paraId="38CE62C7" w14:textId="70620E34" w:rsidR="005775CD" w:rsidRPr="005775CD" w:rsidRDefault="0066052A">
          <w:pPr>
            <w:pStyle w:val="27"/>
            <w:tabs>
              <w:tab w:val="right" w:leader="dot" w:pos="9345"/>
            </w:tabs>
            <w:rPr>
              <w:rFonts w:ascii="Times New Roman" w:eastAsiaTheme="minorEastAsia" w:hAnsi="Times New Roman" w:cs="Times New Roman"/>
              <w:noProof/>
              <w:lang w:eastAsia="ru-RU"/>
            </w:rPr>
          </w:pPr>
          <w:hyperlink w:anchor="_Toc212884982" w:history="1">
            <w:r w:rsidR="005775CD" w:rsidRPr="005775CD">
              <w:rPr>
                <w:rStyle w:val="a7"/>
                <w:rFonts w:ascii="Times New Roman" w:hAnsi="Times New Roman" w:cs="Times New Roman"/>
                <w:noProof/>
              </w:rPr>
              <w:t>Часть 7. ПРЕДЛОЖЕНИЯ ПО РЕКОНСТРУКЦИИ И (ИЛИ) МОДЕРНИЗАЦИИ ТЕПЛОВЫХ СЕТЕЙ, ПОДЛЕЖАЩИХ ЗАМЕНЕ В СВЯЗИ С ИСЧЕРПАНИЕМ ЭКСПЛУАТАЦИОННОГО РЕСУРСА</w:t>
            </w:r>
            <w:r w:rsidR="005775CD" w:rsidRPr="005775CD">
              <w:rPr>
                <w:rFonts w:ascii="Times New Roman" w:hAnsi="Times New Roman" w:cs="Times New Roman"/>
                <w:noProof/>
                <w:webHidden/>
              </w:rPr>
              <w:tab/>
            </w:r>
            <w:r w:rsidR="005775CD" w:rsidRPr="005775CD">
              <w:rPr>
                <w:rFonts w:ascii="Times New Roman" w:hAnsi="Times New Roman" w:cs="Times New Roman"/>
                <w:noProof/>
                <w:webHidden/>
              </w:rPr>
              <w:fldChar w:fldCharType="begin"/>
            </w:r>
            <w:r w:rsidR="005775CD" w:rsidRPr="005775CD">
              <w:rPr>
                <w:rFonts w:ascii="Times New Roman" w:hAnsi="Times New Roman" w:cs="Times New Roman"/>
                <w:noProof/>
                <w:webHidden/>
              </w:rPr>
              <w:instrText xml:space="preserve"> PAGEREF _Toc212884982 \h </w:instrText>
            </w:r>
            <w:r w:rsidR="005775CD" w:rsidRPr="005775CD">
              <w:rPr>
                <w:rFonts w:ascii="Times New Roman" w:hAnsi="Times New Roman" w:cs="Times New Roman"/>
                <w:noProof/>
                <w:webHidden/>
              </w:rPr>
            </w:r>
            <w:r w:rsidR="005775CD" w:rsidRPr="005775CD">
              <w:rPr>
                <w:rFonts w:ascii="Times New Roman" w:hAnsi="Times New Roman" w:cs="Times New Roman"/>
                <w:noProof/>
                <w:webHidden/>
              </w:rPr>
              <w:fldChar w:fldCharType="separate"/>
            </w:r>
            <w:r>
              <w:rPr>
                <w:rFonts w:ascii="Times New Roman" w:hAnsi="Times New Roman" w:cs="Times New Roman"/>
                <w:noProof/>
                <w:webHidden/>
              </w:rPr>
              <w:t>59</w:t>
            </w:r>
            <w:r w:rsidR="005775CD" w:rsidRPr="005775CD">
              <w:rPr>
                <w:rFonts w:ascii="Times New Roman" w:hAnsi="Times New Roman" w:cs="Times New Roman"/>
                <w:noProof/>
                <w:webHidden/>
              </w:rPr>
              <w:fldChar w:fldCharType="end"/>
            </w:r>
          </w:hyperlink>
        </w:p>
        <w:p w14:paraId="60B02CE1" w14:textId="1A698F06" w:rsidR="005775CD" w:rsidRPr="005775CD" w:rsidRDefault="0066052A">
          <w:pPr>
            <w:pStyle w:val="27"/>
            <w:tabs>
              <w:tab w:val="right" w:leader="dot" w:pos="9345"/>
            </w:tabs>
            <w:rPr>
              <w:rFonts w:ascii="Times New Roman" w:eastAsiaTheme="minorEastAsia" w:hAnsi="Times New Roman" w:cs="Times New Roman"/>
              <w:noProof/>
              <w:lang w:eastAsia="ru-RU"/>
            </w:rPr>
          </w:pPr>
          <w:hyperlink w:anchor="_Toc212884983" w:history="1">
            <w:r w:rsidR="005775CD" w:rsidRPr="005775CD">
              <w:rPr>
                <w:rStyle w:val="a7"/>
                <w:rFonts w:ascii="Times New Roman" w:hAnsi="Times New Roman" w:cs="Times New Roman"/>
                <w:noProof/>
              </w:rPr>
              <w:t>Часть 8. ПРЕДЛОЖЕНИЯ ПО СТРОИТЕЛЬСТВУ, РЕКОНСТРУКЦИИ И (ИЛИ) МОДЕРНИЗАЦИИ НАСОСНЫХ СТАНЦИЙ</w:t>
            </w:r>
            <w:r w:rsidR="005775CD" w:rsidRPr="005775CD">
              <w:rPr>
                <w:rFonts w:ascii="Times New Roman" w:hAnsi="Times New Roman" w:cs="Times New Roman"/>
                <w:noProof/>
                <w:webHidden/>
              </w:rPr>
              <w:tab/>
            </w:r>
            <w:r w:rsidR="005775CD" w:rsidRPr="005775CD">
              <w:rPr>
                <w:rFonts w:ascii="Times New Roman" w:hAnsi="Times New Roman" w:cs="Times New Roman"/>
                <w:noProof/>
                <w:webHidden/>
              </w:rPr>
              <w:fldChar w:fldCharType="begin"/>
            </w:r>
            <w:r w:rsidR="005775CD" w:rsidRPr="005775CD">
              <w:rPr>
                <w:rFonts w:ascii="Times New Roman" w:hAnsi="Times New Roman" w:cs="Times New Roman"/>
                <w:noProof/>
                <w:webHidden/>
              </w:rPr>
              <w:instrText xml:space="preserve"> PAGEREF _Toc212884983 \h </w:instrText>
            </w:r>
            <w:r w:rsidR="005775CD" w:rsidRPr="005775CD">
              <w:rPr>
                <w:rFonts w:ascii="Times New Roman" w:hAnsi="Times New Roman" w:cs="Times New Roman"/>
                <w:noProof/>
                <w:webHidden/>
              </w:rPr>
            </w:r>
            <w:r w:rsidR="005775CD" w:rsidRPr="005775CD">
              <w:rPr>
                <w:rFonts w:ascii="Times New Roman" w:hAnsi="Times New Roman" w:cs="Times New Roman"/>
                <w:noProof/>
                <w:webHidden/>
              </w:rPr>
              <w:fldChar w:fldCharType="separate"/>
            </w:r>
            <w:r>
              <w:rPr>
                <w:rFonts w:ascii="Times New Roman" w:hAnsi="Times New Roman" w:cs="Times New Roman"/>
                <w:noProof/>
                <w:webHidden/>
              </w:rPr>
              <w:t>59</w:t>
            </w:r>
            <w:r w:rsidR="005775CD" w:rsidRPr="005775CD">
              <w:rPr>
                <w:rFonts w:ascii="Times New Roman" w:hAnsi="Times New Roman" w:cs="Times New Roman"/>
                <w:noProof/>
                <w:webHidden/>
              </w:rPr>
              <w:fldChar w:fldCharType="end"/>
            </w:r>
          </w:hyperlink>
        </w:p>
        <w:p w14:paraId="61B6A39B" w14:textId="5223C4FA" w:rsidR="005775CD" w:rsidRPr="005775CD" w:rsidRDefault="0066052A">
          <w:pPr>
            <w:pStyle w:val="27"/>
            <w:tabs>
              <w:tab w:val="right" w:leader="dot" w:pos="9345"/>
            </w:tabs>
            <w:rPr>
              <w:rFonts w:ascii="Times New Roman" w:eastAsiaTheme="minorEastAsia" w:hAnsi="Times New Roman" w:cs="Times New Roman"/>
              <w:noProof/>
              <w:lang w:eastAsia="ru-RU"/>
            </w:rPr>
          </w:pPr>
          <w:hyperlink w:anchor="_Toc212884984" w:history="1">
            <w:r w:rsidR="005775CD" w:rsidRPr="005775CD">
              <w:rPr>
                <w:rStyle w:val="a7"/>
                <w:rFonts w:ascii="Times New Roman" w:hAnsi="Times New Roman" w:cs="Times New Roman"/>
                <w:noProof/>
              </w:rPr>
              <w:t>Часть 9. ОПИСАНИЕ ИЗМЕНЕНИЙ В ПРЕДЛОЖЕНИЯХ ПО СТРОИТЕЛЬСТВУ, РЕКОНСТРУКЦИИ И (ИЛИ) МОДЕРНИЗАЦИИ ТЕПЛОВЫХ СЕТЕЙ ЗА ПЕРИОД, ПРЕДШЕСТВУЮЩИЙ АКТУАЛИЗАЦИИ СХЕМЫ ТЕПЛОСНАБЖЕНИЯ, В ТОМ ЧИСЛЕ С УЧЕТОМ ВВЕДЕННЫХ В ЭКСПЛУАТАЦИЮ НОВЫХ И РЕКОНСТРУИРОВАННЫХ ТЕПЛОВЫХ СЕТЕЙ, И СООРУЖЕНИЙ НА НИХ</w:t>
            </w:r>
            <w:r w:rsidR="005775CD" w:rsidRPr="005775CD">
              <w:rPr>
                <w:rFonts w:ascii="Times New Roman" w:hAnsi="Times New Roman" w:cs="Times New Roman"/>
                <w:noProof/>
                <w:webHidden/>
              </w:rPr>
              <w:tab/>
            </w:r>
            <w:r w:rsidR="005775CD" w:rsidRPr="005775CD">
              <w:rPr>
                <w:rFonts w:ascii="Times New Roman" w:hAnsi="Times New Roman" w:cs="Times New Roman"/>
                <w:noProof/>
                <w:webHidden/>
              </w:rPr>
              <w:fldChar w:fldCharType="begin"/>
            </w:r>
            <w:r w:rsidR="005775CD" w:rsidRPr="005775CD">
              <w:rPr>
                <w:rFonts w:ascii="Times New Roman" w:hAnsi="Times New Roman" w:cs="Times New Roman"/>
                <w:noProof/>
                <w:webHidden/>
              </w:rPr>
              <w:instrText xml:space="preserve"> PAGEREF _Toc212884984 \h </w:instrText>
            </w:r>
            <w:r w:rsidR="005775CD" w:rsidRPr="005775CD">
              <w:rPr>
                <w:rFonts w:ascii="Times New Roman" w:hAnsi="Times New Roman" w:cs="Times New Roman"/>
                <w:noProof/>
                <w:webHidden/>
              </w:rPr>
            </w:r>
            <w:r w:rsidR="005775CD" w:rsidRPr="005775CD">
              <w:rPr>
                <w:rFonts w:ascii="Times New Roman" w:hAnsi="Times New Roman" w:cs="Times New Roman"/>
                <w:noProof/>
                <w:webHidden/>
              </w:rPr>
              <w:fldChar w:fldCharType="separate"/>
            </w:r>
            <w:r>
              <w:rPr>
                <w:rFonts w:ascii="Times New Roman" w:hAnsi="Times New Roman" w:cs="Times New Roman"/>
                <w:noProof/>
                <w:webHidden/>
              </w:rPr>
              <w:t>59</w:t>
            </w:r>
            <w:r w:rsidR="005775CD" w:rsidRPr="005775CD">
              <w:rPr>
                <w:rFonts w:ascii="Times New Roman" w:hAnsi="Times New Roman" w:cs="Times New Roman"/>
                <w:noProof/>
                <w:webHidden/>
              </w:rPr>
              <w:fldChar w:fldCharType="end"/>
            </w:r>
          </w:hyperlink>
        </w:p>
        <w:p w14:paraId="36AF526B" w14:textId="15BFDCF3" w:rsidR="005775CD" w:rsidRPr="005775CD" w:rsidRDefault="0066052A">
          <w:pPr>
            <w:pStyle w:val="27"/>
            <w:tabs>
              <w:tab w:val="right" w:leader="dot" w:pos="9345"/>
            </w:tabs>
            <w:rPr>
              <w:rFonts w:ascii="Times New Roman" w:eastAsiaTheme="minorEastAsia" w:hAnsi="Times New Roman" w:cs="Times New Roman"/>
              <w:noProof/>
              <w:lang w:eastAsia="ru-RU"/>
            </w:rPr>
          </w:pPr>
          <w:hyperlink w:anchor="_Toc212884985" w:history="1">
            <w:r w:rsidR="005775CD" w:rsidRPr="005775CD">
              <w:rPr>
                <w:rStyle w:val="a7"/>
                <w:rFonts w:ascii="Times New Roman" w:hAnsi="Times New Roman" w:cs="Times New Roman"/>
                <w:noProof/>
              </w:rPr>
              <w:t>ГЛАВА 9. ПРЕДЛОЖЕНИЯ ПО ПЕРЕВОДУ ОТКРЫТЫХ СИСТЕМ ТЕПЛОСНАБЖЕНИЯ (ГОРЯЧГО ВОДОСНАБЖЕНИЯ), ОТДЕЛЬНЫХ УЧАСТКОВ ТАКИХ СИСТЕМ В ЗАКРЫТЫЕ СИСТЕМЫ ГОРЯЧЕГО ВОДОСНАБЖЕНИЯ</w:t>
            </w:r>
            <w:r w:rsidR="005775CD" w:rsidRPr="005775CD">
              <w:rPr>
                <w:rFonts w:ascii="Times New Roman" w:hAnsi="Times New Roman" w:cs="Times New Roman"/>
                <w:noProof/>
                <w:webHidden/>
              </w:rPr>
              <w:tab/>
            </w:r>
            <w:r w:rsidR="005775CD" w:rsidRPr="005775CD">
              <w:rPr>
                <w:rFonts w:ascii="Times New Roman" w:hAnsi="Times New Roman" w:cs="Times New Roman"/>
                <w:noProof/>
                <w:webHidden/>
              </w:rPr>
              <w:fldChar w:fldCharType="begin"/>
            </w:r>
            <w:r w:rsidR="005775CD" w:rsidRPr="005775CD">
              <w:rPr>
                <w:rFonts w:ascii="Times New Roman" w:hAnsi="Times New Roman" w:cs="Times New Roman"/>
                <w:noProof/>
                <w:webHidden/>
              </w:rPr>
              <w:instrText xml:space="preserve"> PAGEREF _Toc212884985 \h </w:instrText>
            </w:r>
            <w:r w:rsidR="005775CD" w:rsidRPr="005775CD">
              <w:rPr>
                <w:rFonts w:ascii="Times New Roman" w:hAnsi="Times New Roman" w:cs="Times New Roman"/>
                <w:noProof/>
                <w:webHidden/>
              </w:rPr>
            </w:r>
            <w:r w:rsidR="005775CD" w:rsidRPr="005775CD">
              <w:rPr>
                <w:rFonts w:ascii="Times New Roman" w:hAnsi="Times New Roman" w:cs="Times New Roman"/>
                <w:noProof/>
                <w:webHidden/>
              </w:rPr>
              <w:fldChar w:fldCharType="separate"/>
            </w:r>
            <w:r>
              <w:rPr>
                <w:rFonts w:ascii="Times New Roman" w:hAnsi="Times New Roman" w:cs="Times New Roman"/>
                <w:noProof/>
                <w:webHidden/>
              </w:rPr>
              <w:t>59</w:t>
            </w:r>
            <w:r w:rsidR="005775CD" w:rsidRPr="005775CD">
              <w:rPr>
                <w:rFonts w:ascii="Times New Roman" w:hAnsi="Times New Roman" w:cs="Times New Roman"/>
                <w:noProof/>
                <w:webHidden/>
              </w:rPr>
              <w:fldChar w:fldCharType="end"/>
            </w:r>
          </w:hyperlink>
        </w:p>
        <w:p w14:paraId="7EF995EE" w14:textId="249574D2" w:rsidR="005775CD" w:rsidRPr="005775CD" w:rsidRDefault="0066052A">
          <w:pPr>
            <w:pStyle w:val="27"/>
            <w:tabs>
              <w:tab w:val="right" w:leader="dot" w:pos="9345"/>
            </w:tabs>
            <w:rPr>
              <w:rFonts w:ascii="Times New Roman" w:eastAsiaTheme="minorEastAsia" w:hAnsi="Times New Roman" w:cs="Times New Roman"/>
              <w:noProof/>
              <w:lang w:eastAsia="ru-RU"/>
            </w:rPr>
          </w:pPr>
          <w:hyperlink w:anchor="_Toc212884986" w:history="1">
            <w:r w:rsidR="005775CD" w:rsidRPr="005775CD">
              <w:rPr>
                <w:rStyle w:val="a7"/>
                <w:rFonts w:ascii="Times New Roman" w:hAnsi="Times New Roman" w:cs="Times New Roman"/>
                <w:noProof/>
              </w:rPr>
              <w:t>Часть 1. ТЕХНИКО-ЭКОНОМИЧЕСКОЕ ОБОСНОВАНИЕ ПРЕДЛОЖЕНИЙ ПО ТИПАМ ПРИСОЕДИНЕНИЙ ТЕПЛОПОТРЕБЛЯЮЩИХ УСТАНОВОК ПОТРЕБИТЕЛЕЙ (ИЛИ ПРИСОЕДИНЕНИЙ АБОНЕНТСКИХ ВВОДОВ) К ТЕПЛОВЫМ СЕТЯМ, ОБЕСПЕЧИВАЮЩИМ ПЕРЕВОД ПОТРЕБИТЕЛЕЙ, ПОДКЛЮЧЕННЫХ К ОТКРЫТОЙ СИСТЕМЕ ТЕПЛОСНАБЖЕНИЯ (ГОРЯЧЕГО ВОДОСНАБЖЕНИЯ), ОТДЕЛЬНЫМ УЧАСТКАМ ТАКОЙ СИСТЕМЫ, НА ЗАКРЫТУЮ СИСТЕМУ ГОРЯЧЕГО ВОДОСНАБЖЕНИЯ</w:t>
            </w:r>
            <w:r w:rsidR="005775CD" w:rsidRPr="005775CD">
              <w:rPr>
                <w:rFonts w:ascii="Times New Roman" w:hAnsi="Times New Roman" w:cs="Times New Roman"/>
                <w:noProof/>
                <w:webHidden/>
              </w:rPr>
              <w:tab/>
            </w:r>
            <w:r w:rsidR="005775CD" w:rsidRPr="005775CD">
              <w:rPr>
                <w:rFonts w:ascii="Times New Roman" w:hAnsi="Times New Roman" w:cs="Times New Roman"/>
                <w:noProof/>
                <w:webHidden/>
              </w:rPr>
              <w:fldChar w:fldCharType="begin"/>
            </w:r>
            <w:r w:rsidR="005775CD" w:rsidRPr="005775CD">
              <w:rPr>
                <w:rFonts w:ascii="Times New Roman" w:hAnsi="Times New Roman" w:cs="Times New Roman"/>
                <w:noProof/>
                <w:webHidden/>
              </w:rPr>
              <w:instrText xml:space="preserve"> PAGEREF _Toc212884986 \h </w:instrText>
            </w:r>
            <w:r w:rsidR="005775CD" w:rsidRPr="005775CD">
              <w:rPr>
                <w:rFonts w:ascii="Times New Roman" w:hAnsi="Times New Roman" w:cs="Times New Roman"/>
                <w:noProof/>
                <w:webHidden/>
              </w:rPr>
            </w:r>
            <w:r w:rsidR="005775CD" w:rsidRPr="005775CD">
              <w:rPr>
                <w:rFonts w:ascii="Times New Roman" w:hAnsi="Times New Roman" w:cs="Times New Roman"/>
                <w:noProof/>
                <w:webHidden/>
              </w:rPr>
              <w:fldChar w:fldCharType="separate"/>
            </w:r>
            <w:r>
              <w:rPr>
                <w:rFonts w:ascii="Times New Roman" w:hAnsi="Times New Roman" w:cs="Times New Roman"/>
                <w:noProof/>
                <w:webHidden/>
              </w:rPr>
              <w:t>59</w:t>
            </w:r>
            <w:r w:rsidR="005775CD" w:rsidRPr="005775CD">
              <w:rPr>
                <w:rFonts w:ascii="Times New Roman" w:hAnsi="Times New Roman" w:cs="Times New Roman"/>
                <w:noProof/>
                <w:webHidden/>
              </w:rPr>
              <w:fldChar w:fldCharType="end"/>
            </w:r>
          </w:hyperlink>
        </w:p>
        <w:p w14:paraId="47F9BB1B" w14:textId="26D2CA03" w:rsidR="005775CD" w:rsidRPr="005775CD" w:rsidRDefault="0066052A">
          <w:pPr>
            <w:pStyle w:val="27"/>
            <w:tabs>
              <w:tab w:val="right" w:leader="dot" w:pos="9345"/>
            </w:tabs>
            <w:rPr>
              <w:rFonts w:ascii="Times New Roman" w:eastAsiaTheme="minorEastAsia" w:hAnsi="Times New Roman" w:cs="Times New Roman"/>
              <w:noProof/>
              <w:lang w:eastAsia="ru-RU"/>
            </w:rPr>
          </w:pPr>
          <w:hyperlink w:anchor="_Toc212884987" w:history="1">
            <w:r w:rsidR="005775CD" w:rsidRPr="005775CD">
              <w:rPr>
                <w:rStyle w:val="a7"/>
                <w:rFonts w:ascii="Times New Roman" w:hAnsi="Times New Roman" w:cs="Times New Roman"/>
                <w:noProof/>
              </w:rPr>
              <w:t>Часть 2. ОБОСНОВАНИЕ И ПЕРЕСМОТР ГРАФИКА ТЕМПЕРАТУР ТЕПЛОНОСИТЕЛЯ И ЕГО РАСХОДА В ОТКРЫТОЙ СИСТЕМЕ ТЕПЛОСНАБЖЕНИЯ (ГОРЯЧЕГО ВОДОСНАБЖЕНИЯ)</w:t>
            </w:r>
            <w:r w:rsidR="005775CD" w:rsidRPr="005775CD">
              <w:rPr>
                <w:rFonts w:ascii="Times New Roman" w:hAnsi="Times New Roman" w:cs="Times New Roman"/>
                <w:noProof/>
                <w:webHidden/>
              </w:rPr>
              <w:tab/>
            </w:r>
            <w:r w:rsidR="005775CD" w:rsidRPr="005775CD">
              <w:rPr>
                <w:rFonts w:ascii="Times New Roman" w:hAnsi="Times New Roman" w:cs="Times New Roman"/>
                <w:noProof/>
                <w:webHidden/>
              </w:rPr>
              <w:fldChar w:fldCharType="begin"/>
            </w:r>
            <w:r w:rsidR="005775CD" w:rsidRPr="005775CD">
              <w:rPr>
                <w:rFonts w:ascii="Times New Roman" w:hAnsi="Times New Roman" w:cs="Times New Roman"/>
                <w:noProof/>
                <w:webHidden/>
              </w:rPr>
              <w:instrText xml:space="preserve"> PAGEREF _Toc212884987 \h </w:instrText>
            </w:r>
            <w:r w:rsidR="005775CD" w:rsidRPr="005775CD">
              <w:rPr>
                <w:rFonts w:ascii="Times New Roman" w:hAnsi="Times New Roman" w:cs="Times New Roman"/>
                <w:noProof/>
                <w:webHidden/>
              </w:rPr>
            </w:r>
            <w:r w:rsidR="005775CD" w:rsidRPr="005775CD">
              <w:rPr>
                <w:rFonts w:ascii="Times New Roman" w:hAnsi="Times New Roman" w:cs="Times New Roman"/>
                <w:noProof/>
                <w:webHidden/>
              </w:rPr>
              <w:fldChar w:fldCharType="separate"/>
            </w:r>
            <w:r>
              <w:rPr>
                <w:rFonts w:ascii="Times New Roman" w:hAnsi="Times New Roman" w:cs="Times New Roman"/>
                <w:noProof/>
                <w:webHidden/>
              </w:rPr>
              <w:t>59</w:t>
            </w:r>
            <w:r w:rsidR="005775CD" w:rsidRPr="005775CD">
              <w:rPr>
                <w:rFonts w:ascii="Times New Roman" w:hAnsi="Times New Roman" w:cs="Times New Roman"/>
                <w:noProof/>
                <w:webHidden/>
              </w:rPr>
              <w:fldChar w:fldCharType="end"/>
            </w:r>
          </w:hyperlink>
        </w:p>
        <w:p w14:paraId="528BC729" w14:textId="361592FC" w:rsidR="005775CD" w:rsidRPr="005775CD" w:rsidRDefault="0066052A">
          <w:pPr>
            <w:pStyle w:val="27"/>
            <w:tabs>
              <w:tab w:val="right" w:leader="dot" w:pos="9345"/>
            </w:tabs>
            <w:rPr>
              <w:rFonts w:ascii="Times New Roman" w:eastAsiaTheme="minorEastAsia" w:hAnsi="Times New Roman" w:cs="Times New Roman"/>
              <w:noProof/>
              <w:lang w:eastAsia="ru-RU"/>
            </w:rPr>
          </w:pPr>
          <w:hyperlink w:anchor="_Toc212884988" w:history="1">
            <w:r w:rsidR="005775CD" w:rsidRPr="005775CD">
              <w:rPr>
                <w:rStyle w:val="a7"/>
                <w:rFonts w:ascii="Times New Roman" w:hAnsi="Times New Roman" w:cs="Times New Roman"/>
                <w:noProof/>
              </w:rPr>
              <w:t>Часть 3. ПРЕДЛОЖЕНИЯ ПО РЕКОНСТРУКЦИИ ТЕПЛОВЫХ СЕТЕЙ В ОТКРЫТЫХ СИСТЕМАХ ТЕПЛОСНАБЖЕНИЯ (ГОРЯЧЕГО ВОДОСНАБЖЕНИЯ), НА ОТДЕЛЬНЫХ УЧАСТКАХ ТАКИХ СИСТЕМ, ОБЕСПЕЧИВАЮЩИХ ПЕРЕДАЧУ ТЕПЛОВОЙ ЭНЕРГИИ К ПОТРЕБИТЕЛЯМ</w:t>
            </w:r>
            <w:r w:rsidR="005775CD" w:rsidRPr="005775CD">
              <w:rPr>
                <w:rFonts w:ascii="Times New Roman" w:hAnsi="Times New Roman" w:cs="Times New Roman"/>
                <w:noProof/>
                <w:webHidden/>
              </w:rPr>
              <w:tab/>
            </w:r>
            <w:r w:rsidR="005775CD" w:rsidRPr="005775CD">
              <w:rPr>
                <w:rFonts w:ascii="Times New Roman" w:hAnsi="Times New Roman" w:cs="Times New Roman"/>
                <w:noProof/>
                <w:webHidden/>
              </w:rPr>
              <w:fldChar w:fldCharType="begin"/>
            </w:r>
            <w:r w:rsidR="005775CD" w:rsidRPr="005775CD">
              <w:rPr>
                <w:rFonts w:ascii="Times New Roman" w:hAnsi="Times New Roman" w:cs="Times New Roman"/>
                <w:noProof/>
                <w:webHidden/>
              </w:rPr>
              <w:instrText xml:space="preserve"> PAGEREF _Toc212884988 \h </w:instrText>
            </w:r>
            <w:r w:rsidR="005775CD" w:rsidRPr="005775CD">
              <w:rPr>
                <w:rFonts w:ascii="Times New Roman" w:hAnsi="Times New Roman" w:cs="Times New Roman"/>
                <w:noProof/>
                <w:webHidden/>
              </w:rPr>
            </w:r>
            <w:r w:rsidR="005775CD" w:rsidRPr="005775CD">
              <w:rPr>
                <w:rFonts w:ascii="Times New Roman" w:hAnsi="Times New Roman" w:cs="Times New Roman"/>
                <w:noProof/>
                <w:webHidden/>
              </w:rPr>
              <w:fldChar w:fldCharType="separate"/>
            </w:r>
            <w:r>
              <w:rPr>
                <w:rFonts w:ascii="Times New Roman" w:hAnsi="Times New Roman" w:cs="Times New Roman"/>
                <w:noProof/>
                <w:webHidden/>
              </w:rPr>
              <w:t>59</w:t>
            </w:r>
            <w:r w:rsidR="005775CD" w:rsidRPr="005775CD">
              <w:rPr>
                <w:rFonts w:ascii="Times New Roman" w:hAnsi="Times New Roman" w:cs="Times New Roman"/>
                <w:noProof/>
                <w:webHidden/>
              </w:rPr>
              <w:fldChar w:fldCharType="end"/>
            </w:r>
          </w:hyperlink>
        </w:p>
        <w:p w14:paraId="57644D41" w14:textId="4D5902BF" w:rsidR="005775CD" w:rsidRPr="005775CD" w:rsidRDefault="0066052A">
          <w:pPr>
            <w:pStyle w:val="27"/>
            <w:tabs>
              <w:tab w:val="right" w:leader="dot" w:pos="9345"/>
            </w:tabs>
            <w:rPr>
              <w:rFonts w:ascii="Times New Roman" w:eastAsiaTheme="minorEastAsia" w:hAnsi="Times New Roman" w:cs="Times New Roman"/>
              <w:noProof/>
              <w:lang w:eastAsia="ru-RU"/>
            </w:rPr>
          </w:pPr>
          <w:hyperlink w:anchor="_Toc212884989" w:history="1">
            <w:r w:rsidR="005775CD" w:rsidRPr="005775CD">
              <w:rPr>
                <w:rStyle w:val="a7"/>
                <w:rFonts w:ascii="Times New Roman" w:hAnsi="Times New Roman" w:cs="Times New Roman"/>
                <w:noProof/>
              </w:rPr>
              <w:t>Часть 4. РАСЧЕТ ПОТРЕБНОСТИ ИНВЕСТИЦИЙ ДЛЯ ПЕРЕВОДА ОТКРЫТЫХ СИСТЕМ ТЕПЛОСНАБЖЕНИЯ (ГОРЯЧЕГО ВОДОСНАБЖЕНИЯ), ОТДЕЛЬНЫХ УЧАСТКОВ ТАКИХ СИСТЕМ НА ЗАКРЫТЫЕ СИСТЕМЫ ГОРЯЧЕГО ВОДОСНАБЖЕНИЯ</w:t>
            </w:r>
            <w:r w:rsidR="005775CD" w:rsidRPr="005775CD">
              <w:rPr>
                <w:rFonts w:ascii="Times New Roman" w:hAnsi="Times New Roman" w:cs="Times New Roman"/>
                <w:noProof/>
                <w:webHidden/>
              </w:rPr>
              <w:tab/>
            </w:r>
            <w:r w:rsidR="005775CD" w:rsidRPr="005775CD">
              <w:rPr>
                <w:rFonts w:ascii="Times New Roman" w:hAnsi="Times New Roman" w:cs="Times New Roman"/>
                <w:noProof/>
                <w:webHidden/>
              </w:rPr>
              <w:fldChar w:fldCharType="begin"/>
            </w:r>
            <w:r w:rsidR="005775CD" w:rsidRPr="005775CD">
              <w:rPr>
                <w:rFonts w:ascii="Times New Roman" w:hAnsi="Times New Roman" w:cs="Times New Roman"/>
                <w:noProof/>
                <w:webHidden/>
              </w:rPr>
              <w:instrText xml:space="preserve"> PAGEREF _Toc212884989 \h </w:instrText>
            </w:r>
            <w:r w:rsidR="005775CD" w:rsidRPr="005775CD">
              <w:rPr>
                <w:rFonts w:ascii="Times New Roman" w:hAnsi="Times New Roman" w:cs="Times New Roman"/>
                <w:noProof/>
                <w:webHidden/>
              </w:rPr>
            </w:r>
            <w:r w:rsidR="005775CD" w:rsidRPr="005775CD">
              <w:rPr>
                <w:rFonts w:ascii="Times New Roman" w:hAnsi="Times New Roman" w:cs="Times New Roman"/>
                <w:noProof/>
                <w:webHidden/>
              </w:rPr>
              <w:fldChar w:fldCharType="separate"/>
            </w:r>
            <w:r>
              <w:rPr>
                <w:rFonts w:ascii="Times New Roman" w:hAnsi="Times New Roman" w:cs="Times New Roman"/>
                <w:noProof/>
                <w:webHidden/>
              </w:rPr>
              <w:t>60</w:t>
            </w:r>
            <w:r w:rsidR="005775CD" w:rsidRPr="005775CD">
              <w:rPr>
                <w:rFonts w:ascii="Times New Roman" w:hAnsi="Times New Roman" w:cs="Times New Roman"/>
                <w:noProof/>
                <w:webHidden/>
              </w:rPr>
              <w:fldChar w:fldCharType="end"/>
            </w:r>
          </w:hyperlink>
        </w:p>
        <w:p w14:paraId="3DF49CE4" w14:textId="10340CD9" w:rsidR="005775CD" w:rsidRPr="005775CD" w:rsidRDefault="0066052A">
          <w:pPr>
            <w:pStyle w:val="27"/>
            <w:tabs>
              <w:tab w:val="right" w:leader="dot" w:pos="9345"/>
            </w:tabs>
            <w:rPr>
              <w:rFonts w:ascii="Times New Roman" w:eastAsiaTheme="minorEastAsia" w:hAnsi="Times New Roman" w:cs="Times New Roman"/>
              <w:noProof/>
              <w:lang w:eastAsia="ru-RU"/>
            </w:rPr>
          </w:pPr>
          <w:hyperlink w:anchor="_Toc212884990" w:history="1">
            <w:r w:rsidR="005775CD" w:rsidRPr="005775CD">
              <w:rPr>
                <w:rStyle w:val="a7"/>
                <w:rFonts w:ascii="Times New Roman" w:hAnsi="Times New Roman" w:cs="Times New Roman"/>
                <w:noProof/>
              </w:rPr>
              <w:t>Часть 5. ОЦЕНКА ЭКОНОМИЧЕСКОЙ ЭФФЕКТИВНОСТИ МЕРОПРИЯТИЙ ПО ПЕРЕВОДУ ОТКРЫТЫХ СИСТЕМ ТЕПЛОСНАБЖЕНИЯ (ГОРЯЧЕГО ВОДОСНАБЖЕНИЯ), ОТДЕЛЬНЫХ УЧАСТКОВ ТАКИХ СИСТЕМ НА ЗАКРЫТЫЕ СИСТЕМЫ ГОРЯЧЕГО ВОДОСНАБЖЕНИЯ</w:t>
            </w:r>
            <w:r w:rsidR="005775CD" w:rsidRPr="005775CD">
              <w:rPr>
                <w:rFonts w:ascii="Times New Roman" w:hAnsi="Times New Roman" w:cs="Times New Roman"/>
                <w:noProof/>
                <w:webHidden/>
              </w:rPr>
              <w:tab/>
            </w:r>
            <w:r w:rsidR="005775CD" w:rsidRPr="005775CD">
              <w:rPr>
                <w:rFonts w:ascii="Times New Roman" w:hAnsi="Times New Roman" w:cs="Times New Roman"/>
                <w:noProof/>
                <w:webHidden/>
              </w:rPr>
              <w:fldChar w:fldCharType="begin"/>
            </w:r>
            <w:r w:rsidR="005775CD" w:rsidRPr="005775CD">
              <w:rPr>
                <w:rFonts w:ascii="Times New Roman" w:hAnsi="Times New Roman" w:cs="Times New Roman"/>
                <w:noProof/>
                <w:webHidden/>
              </w:rPr>
              <w:instrText xml:space="preserve"> PAGEREF _Toc212884990 \h </w:instrText>
            </w:r>
            <w:r w:rsidR="005775CD" w:rsidRPr="005775CD">
              <w:rPr>
                <w:rFonts w:ascii="Times New Roman" w:hAnsi="Times New Roman" w:cs="Times New Roman"/>
                <w:noProof/>
                <w:webHidden/>
              </w:rPr>
            </w:r>
            <w:r w:rsidR="005775CD" w:rsidRPr="005775CD">
              <w:rPr>
                <w:rFonts w:ascii="Times New Roman" w:hAnsi="Times New Roman" w:cs="Times New Roman"/>
                <w:noProof/>
                <w:webHidden/>
              </w:rPr>
              <w:fldChar w:fldCharType="separate"/>
            </w:r>
            <w:r>
              <w:rPr>
                <w:rFonts w:ascii="Times New Roman" w:hAnsi="Times New Roman" w:cs="Times New Roman"/>
                <w:noProof/>
                <w:webHidden/>
              </w:rPr>
              <w:t>60</w:t>
            </w:r>
            <w:r w:rsidR="005775CD" w:rsidRPr="005775CD">
              <w:rPr>
                <w:rFonts w:ascii="Times New Roman" w:hAnsi="Times New Roman" w:cs="Times New Roman"/>
                <w:noProof/>
                <w:webHidden/>
              </w:rPr>
              <w:fldChar w:fldCharType="end"/>
            </w:r>
          </w:hyperlink>
        </w:p>
        <w:p w14:paraId="6C33AE58" w14:textId="4DD6C69B" w:rsidR="005775CD" w:rsidRPr="005775CD" w:rsidRDefault="0066052A">
          <w:pPr>
            <w:pStyle w:val="27"/>
            <w:tabs>
              <w:tab w:val="right" w:leader="dot" w:pos="9345"/>
            </w:tabs>
            <w:rPr>
              <w:rFonts w:ascii="Times New Roman" w:eastAsiaTheme="minorEastAsia" w:hAnsi="Times New Roman" w:cs="Times New Roman"/>
              <w:noProof/>
              <w:lang w:eastAsia="ru-RU"/>
            </w:rPr>
          </w:pPr>
          <w:hyperlink w:anchor="_Toc212884991" w:history="1">
            <w:r w:rsidR="005775CD" w:rsidRPr="005775CD">
              <w:rPr>
                <w:rStyle w:val="a7"/>
                <w:rFonts w:ascii="Times New Roman" w:hAnsi="Times New Roman" w:cs="Times New Roman"/>
                <w:noProof/>
              </w:rPr>
              <w:t>Часть 6. РАСЧЕТ ЦЕНОВЫХ (ТАРИФНЫХ) ПОСЛЕДСТВИЙ ДЛЯ ПОТРЕБИТЕЛЕЙ В СЛУЧАЕ РЕАЛИЗАЦИИ МЕРОПРИЯТИЙ ПО ПЕРЕВОДУ ОТКРЫТЫХ СИСТЕМ ТЕПЛОСНАБЖЕНИЯ (ГОРЯЧЕГО ВОДОСНАБЖЕНИЯ), ОТДЕЛЬНЫХ УЧАСТКОВ ТАКИХ СИСТЕМ НА ЗАКРЫТЫЕ СИСТЕМЫ ГОРЯЧЕГО ВОДОСНАБЖЕНИЯ</w:t>
            </w:r>
            <w:r w:rsidR="005775CD" w:rsidRPr="005775CD">
              <w:rPr>
                <w:rFonts w:ascii="Times New Roman" w:hAnsi="Times New Roman" w:cs="Times New Roman"/>
                <w:noProof/>
                <w:webHidden/>
              </w:rPr>
              <w:tab/>
            </w:r>
            <w:r w:rsidR="005775CD" w:rsidRPr="005775CD">
              <w:rPr>
                <w:rFonts w:ascii="Times New Roman" w:hAnsi="Times New Roman" w:cs="Times New Roman"/>
                <w:noProof/>
                <w:webHidden/>
              </w:rPr>
              <w:fldChar w:fldCharType="begin"/>
            </w:r>
            <w:r w:rsidR="005775CD" w:rsidRPr="005775CD">
              <w:rPr>
                <w:rFonts w:ascii="Times New Roman" w:hAnsi="Times New Roman" w:cs="Times New Roman"/>
                <w:noProof/>
                <w:webHidden/>
              </w:rPr>
              <w:instrText xml:space="preserve"> PAGEREF _Toc212884991 \h </w:instrText>
            </w:r>
            <w:r w:rsidR="005775CD" w:rsidRPr="005775CD">
              <w:rPr>
                <w:rFonts w:ascii="Times New Roman" w:hAnsi="Times New Roman" w:cs="Times New Roman"/>
                <w:noProof/>
                <w:webHidden/>
              </w:rPr>
            </w:r>
            <w:r w:rsidR="005775CD" w:rsidRPr="005775CD">
              <w:rPr>
                <w:rFonts w:ascii="Times New Roman" w:hAnsi="Times New Roman" w:cs="Times New Roman"/>
                <w:noProof/>
                <w:webHidden/>
              </w:rPr>
              <w:fldChar w:fldCharType="separate"/>
            </w:r>
            <w:r>
              <w:rPr>
                <w:rFonts w:ascii="Times New Roman" w:hAnsi="Times New Roman" w:cs="Times New Roman"/>
                <w:noProof/>
                <w:webHidden/>
              </w:rPr>
              <w:t>60</w:t>
            </w:r>
            <w:r w:rsidR="005775CD" w:rsidRPr="005775CD">
              <w:rPr>
                <w:rFonts w:ascii="Times New Roman" w:hAnsi="Times New Roman" w:cs="Times New Roman"/>
                <w:noProof/>
                <w:webHidden/>
              </w:rPr>
              <w:fldChar w:fldCharType="end"/>
            </w:r>
          </w:hyperlink>
        </w:p>
        <w:p w14:paraId="15B445CE" w14:textId="3D87545A" w:rsidR="005775CD" w:rsidRPr="005775CD" w:rsidRDefault="0066052A">
          <w:pPr>
            <w:pStyle w:val="27"/>
            <w:tabs>
              <w:tab w:val="right" w:leader="dot" w:pos="9345"/>
            </w:tabs>
            <w:rPr>
              <w:rFonts w:ascii="Times New Roman" w:eastAsiaTheme="minorEastAsia" w:hAnsi="Times New Roman" w:cs="Times New Roman"/>
              <w:noProof/>
              <w:lang w:eastAsia="ru-RU"/>
            </w:rPr>
          </w:pPr>
          <w:hyperlink w:anchor="_Toc212884992" w:history="1">
            <w:r w:rsidR="005775CD" w:rsidRPr="005775CD">
              <w:rPr>
                <w:rStyle w:val="a7"/>
                <w:rFonts w:ascii="Times New Roman" w:hAnsi="Times New Roman" w:cs="Times New Roman"/>
                <w:noProof/>
              </w:rPr>
              <w:t>Часть 7. ОПИСАНИЕ АКТУАЛЬНЫХ ИЗМЕНЕНИЙ В ПРЕДЛОЖЕНИЯХ ПО ПЕРЕВОДУ ОТКРЫТЫХ СИСТЕМ ТЕПЛОСНАБЖЕНИЯ (ГОРЯЧЕГО ВОДОСНАБЖЕНИЯ) В ЗАКРЫТЫЕ СИСТЕМЫ ГОРЯЧЕГО ВОДОСНАБЖЕНИЯ ЗА ПЕРИОД, ПРЕДШЕСТВУЮЩИЙ АКТУАЛИЗАЦИИ СХЕМЫ ТЕПЛОСНАБЖЕНИЯ, В ТОМ ЧИСЛЕ С УЧЕТОМ ВВЕДЕННЫХ В ЭКСПЛУАТАЦИЮ ПЕРЕОБОРУДОВАННЫХ ЦЕНТРАЛЬНЫХ И ИНДИВИДУАЛЬНЫХ ТЕПЛОВЫХ ПУНКТОВ</w:t>
            </w:r>
            <w:r w:rsidR="005775CD" w:rsidRPr="005775CD">
              <w:rPr>
                <w:rFonts w:ascii="Times New Roman" w:hAnsi="Times New Roman" w:cs="Times New Roman"/>
                <w:noProof/>
                <w:webHidden/>
              </w:rPr>
              <w:tab/>
            </w:r>
            <w:r w:rsidR="005775CD" w:rsidRPr="005775CD">
              <w:rPr>
                <w:rFonts w:ascii="Times New Roman" w:hAnsi="Times New Roman" w:cs="Times New Roman"/>
                <w:noProof/>
                <w:webHidden/>
              </w:rPr>
              <w:fldChar w:fldCharType="begin"/>
            </w:r>
            <w:r w:rsidR="005775CD" w:rsidRPr="005775CD">
              <w:rPr>
                <w:rFonts w:ascii="Times New Roman" w:hAnsi="Times New Roman" w:cs="Times New Roman"/>
                <w:noProof/>
                <w:webHidden/>
              </w:rPr>
              <w:instrText xml:space="preserve"> PAGEREF _Toc212884992 \h </w:instrText>
            </w:r>
            <w:r w:rsidR="005775CD" w:rsidRPr="005775CD">
              <w:rPr>
                <w:rFonts w:ascii="Times New Roman" w:hAnsi="Times New Roman" w:cs="Times New Roman"/>
                <w:noProof/>
                <w:webHidden/>
              </w:rPr>
            </w:r>
            <w:r w:rsidR="005775CD" w:rsidRPr="005775CD">
              <w:rPr>
                <w:rFonts w:ascii="Times New Roman" w:hAnsi="Times New Roman" w:cs="Times New Roman"/>
                <w:noProof/>
                <w:webHidden/>
              </w:rPr>
              <w:fldChar w:fldCharType="separate"/>
            </w:r>
            <w:r>
              <w:rPr>
                <w:rFonts w:ascii="Times New Roman" w:hAnsi="Times New Roman" w:cs="Times New Roman"/>
                <w:noProof/>
                <w:webHidden/>
              </w:rPr>
              <w:t>60</w:t>
            </w:r>
            <w:r w:rsidR="005775CD" w:rsidRPr="005775CD">
              <w:rPr>
                <w:rFonts w:ascii="Times New Roman" w:hAnsi="Times New Roman" w:cs="Times New Roman"/>
                <w:noProof/>
                <w:webHidden/>
              </w:rPr>
              <w:fldChar w:fldCharType="end"/>
            </w:r>
          </w:hyperlink>
        </w:p>
        <w:p w14:paraId="3FE6AF9A" w14:textId="3FBE96D3" w:rsidR="005775CD" w:rsidRPr="005775CD" w:rsidRDefault="0066052A">
          <w:pPr>
            <w:pStyle w:val="27"/>
            <w:tabs>
              <w:tab w:val="right" w:leader="dot" w:pos="9345"/>
            </w:tabs>
            <w:rPr>
              <w:rFonts w:ascii="Times New Roman" w:eastAsiaTheme="minorEastAsia" w:hAnsi="Times New Roman" w:cs="Times New Roman"/>
              <w:noProof/>
              <w:lang w:eastAsia="ru-RU"/>
            </w:rPr>
          </w:pPr>
          <w:hyperlink w:anchor="_Toc212884993" w:history="1">
            <w:r w:rsidR="005775CD" w:rsidRPr="005775CD">
              <w:rPr>
                <w:rStyle w:val="a7"/>
                <w:rFonts w:ascii="Times New Roman" w:hAnsi="Times New Roman" w:cs="Times New Roman"/>
                <w:noProof/>
              </w:rPr>
              <w:t>ГЛАВА 10. ПЕРСПЕКТИВНЫЕ ТОПЛИВНЫЕ БАЛАНСЫ</w:t>
            </w:r>
            <w:r w:rsidR="005775CD" w:rsidRPr="005775CD">
              <w:rPr>
                <w:rFonts w:ascii="Times New Roman" w:hAnsi="Times New Roman" w:cs="Times New Roman"/>
                <w:noProof/>
                <w:webHidden/>
              </w:rPr>
              <w:tab/>
            </w:r>
            <w:r w:rsidR="005775CD" w:rsidRPr="005775CD">
              <w:rPr>
                <w:rFonts w:ascii="Times New Roman" w:hAnsi="Times New Roman" w:cs="Times New Roman"/>
                <w:noProof/>
                <w:webHidden/>
              </w:rPr>
              <w:fldChar w:fldCharType="begin"/>
            </w:r>
            <w:r w:rsidR="005775CD" w:rsidRPr="005775CD">
              <w:rPr>
                <w:rFonts w:ascii="Times New Roman" w:hAnsi="Times New Roman" w:cs="Times New Roman"/>
                <w:noProof/>
                <w:webHidden/>
              </w:rPr>
              <w:instrText xml:space="preserve"> PAGEREF _Toc212884993 \h </w:instrText>
            </w:r>
            <w:r w:rsidR="005775CD" w:rsidRPr="005775CD">
              <w:rPr>
                <w:rFonts w:ascii="Times New Roman" w:hAnsi="Times New Roman" w:cs="Times New Roman"/>
                <w:noProof/>
                <w:webHidden/>
              </w:rPr>
            </w:r>
            <w:r w:rsidR="005775CD" w:rsidRPr="005775CD">
              <w:rPr>
                <w:rFonts w:ascii="Times New Roman" w:hAnsi="Times New Roman" w:cs="Times New Roman"/>
                <w:noProof/>
                <w:webHidden/>
              </w:rPr>
              <w:fldChar w:fldCharType="separate"/>
            </w:r>
            <w:r>
              <w:rPr>
                <w:rFonts w:ascii="Times New Roman" w:hAnsi="Times New Roman" w:cs="Times New Roman"/>
                <w:noProof/>
                <w:webHidden/>
              </w:rPr>
              <w:t>61</w:t>
            </w:r>
            <w:r w:rsidR="005775CD" w:rsidRPr="005775CD">
              <w:rPr>
                <w:rFonts w:ascii="Times New Roman" w:hAnsi="Times New Roman" w:cs="Times New Roman"/>
                <w:noProof/>
                <w:webHidden/>
              </w:rPr>
              <w:fldChar w:fldCharType="end"/>
            </w:r>
          </w:hyperlink>
        </w:p>
        <w:p w14:paraId="0FEB7087" w14:textId="3C42F66F" w:rsidR="005775CD" w:rsidRPr="005775CD" w:rsidRDefault="0066052A">
          <w:pPr>
            <w:pStyle w:val="27"/>
            <w:tabs>
              <w:tab w:val="right" w:leader="dot" w:pos="9345"/>
            </w:tabs>
            <w:rPr>
              <w:rFonts w:ascii="Times New Roman" w:eastAsiaTheme="minorEastAsia" w:hAnsi="Times New Roman" w:cs="Times New Roman"/>
              <w:noProof/>
              <w:lang w:eastAsia="ru-RU"/>
            </w:rPr>
          </w:pPr>
          <w:hyperlink w:anchor="_Toc212884994" w:history="1">
            <w:r w:rsidR="005775CD" w:rsidRPr="005775CD">
              <w:rPr>
                <w:rStyle w:val="a7"/>
                <w:rFonts w:ascii="Times New Roman" w:hAnsi="Times New Roman" w:cs="Times New Roman"/>
                <w:noProof/>
              </w:rPr>
              <w:t>Часть 1. РАСЧЕТЫ ПО КАЖДОМУ ИСТОЧНИКУ ТЕПЛОВОЙ ЭНЕРГИИ ПЕРСПЕКТИВНЫХ МАКСИМАЛЬНЫХ ЧАСОВЫХ И ГОДОВЫХ РАСХОДОВ ОСНОВНОГО ВИДА ТОПЛИВА ДЛЯ ЗИМНЕГО И ЛЕТНЕГО ПЕРИОДОВ, НЕОБХОДИМОГО ДЛЯ ОБЕСПЕЧЕНИЯ НОРМАТИВНОГО ФУНКЦИОНИРОВАНИЯ ИСТОЧНИКОВ ТЕПЛОВОЙ ЭНЕРГИИ НА ТЕРРИТОРИИ ПОСЕЛЕНИЯ, ГОРОДСКОГО ОКРУГА, ГОРОДА ФЕДЕРАЛЬНОГО ЗНАЧЕНИЯ</w:t>
            </w:r>
            <w:r w:rsidR="005775CD" w:rsidRPr="005775CD">
              <w:rPr>
                <w:rFonts w:ascii="Times New Roman" w:hAnsi="Times New Roman" w:cs="Times New Roman"/>
                <w:noProof/>
                <w:webHidden/>
              </w:rPr>
              <w:tab/>
            </w:r>
            <w:r w:rsidR="005775CD" w:rsidRPr="005775CD">
              <w:rPr>
                <w:rFonts w:ascii="Times New Roman" w:hAnsi="Times New Roman" w:cs="Times New Roman"/>
                <w:noProof/>
                <w:webHidden/>
              </w:rPr>
              <w:fldChar w:fldCharType="begin"/>
            </w:r>
            <w:r w:rsidR="005775CD" w:rsidRPr="005775CD">
              <w:rPr>
                <w:rFonts w:ascii="Times New Roman" w:hAnsi="Times New Roman" w:cs="Times New Roman"/>
                <w:noProof/>
                <w:webHidden/>
              </w:rPr>
              <w:instrText xml:space="preserve"> PAGEREF _Toc212884994 \h </w:instrText>
            </w:r>
            <w:r w:rsidR="005775CD" w:rsidRPr="005775CD">
              <w:rPr>
                <w:rFonts w:ascii="Times New Roman" w:hAnsi="Times New Roman" w:cs="Times New Roman"/>
                <w:noProof/>
                <w:webHidden/>
              </w:rPr>
            </w:r>
            <w:r w:rsidR="005775CD" w:rsidRPr="005775CD">
              <w:rPr>
                <w:rFonts w:ascii="Times New Roman" w:hAnsi="Times New Roman" w:cs="Times New Roman"/>
                <w:noProof/>
                <w:webHidden/>
              </w:rPr>
              <w:fldChar w:fldCharType="separate"/>
            </w:r>
            <w:r>
              <w:rPr>
                <w:rFonts w:ascii="Times New Roman" w:hAnsi="Times New Roman" w:cs="Times New Roman"/>
                <w:noProof/>
                <w:webHidden/>
              </w:rPr>
              <w:t>61</w:t>
            </w:r>
            <w:r w:rsidR="005775CD" w:rsidRPr="005775CD">
              <w:rPr>
                <w:rFonts w:ascii="Times New Roman" w:hAnsi="Times New Roman" w:cs="Times New Roman"/>
                <w:noProof/>
                <w:webHidden/>
              </w:rPr>
              <w:fldChar w:fldCharType="end"/>
            </w:r>
          </w:hyperlink>
        </w:p>
        <w:p w14:paraId="5648ACC1" w14:textId="1DB8E213" w:rsidR="005775CD" w:rsidRPr="005775CD" w:rsidRDefault="0066052A">
          <w:pPr>
            <w:pStyle w:val="27"/>
            <w:tabs>
              <w:tab w:val="right" w:leader="dot" w:pos="9345"/>
            </w:tabs>
            <w:rPr>
              <w:rFonts w:ascii="Times New Roman" w:eastAsiaTheme="minorEastAsia" w:hAnsi="Times New Roman" w:cs="Times New Roman"/>
              <w:noProof/>
              <w:lang w:eastAsia="ru-RU"/>
            </w:rPr>
          </w:pPr>
          <w:hyperlink w:anchor="_Toc212884995" w:history="1">
            <w:r w:rsidR="005775CD" w:rsidRPr="005775CD">
              <w:rPr>
                <w:rStyle w:val="a7"/>
                <w:rFonts w:ascii="Times New Roman" w:hAnsi="Times New Roman" w:cs="Times New Roman"/>
                <w:noProof/>
              </w:rPr>
              <w:t>Часть 2. РЕЗУЛЬТАТЫ РАСЧЕТОВ ПО КАЖДОМУ ИСТОЧНИКУ ТЕПЛОВОЙ ЭНЕРГИИ НОРМАТИВНЫХ ЗАПАСОВ ТОПЛИВА</w:t>
            </w:r>
            <w:r w:rsidR="005775CD" w:rsidRPr="005775CD">
              <w:rPr>
                <w:rFonts w:ascii="Times New Roman" w:hAnsi="Times New Roman" w:cs="Times New Roman"/>
                <w:noProof/>
                <w:webHidden/>
              </w:rPr>
              <w:tab/>
            </w:r>
            <w:r w:rsidR="005775CD" w:rsidRPr="005775CD">
              <w:rPr>
                <w:rFonts w:ascii="Times New Roman" w:hAnsi="Times New Roman" w:cs="Times New Roman"/>
                <w:noProof/>
                <w:webHidden/>
              </w:rPr>
              <w:fldChar w:fldCharType="begin"/>
            </w:r>
            <w:r w:rsidR="005775CD" w:rsidRPr="005775CD">
              <w:rPr>
                <w:rFonts w:ascii="Times New Roman" w:hAnsi="Times New Roman" w:cs="Times New Roman"/>
                <w:noProof/>
                <w:webHidden/>
              </w:rPr>
              <w:instrText xml:space="preserve"> PAGEREF _Toc212884995 \h </w:instrText>
            </w:r>
            <w:r w:rsidR="005775CD" w:rsidRPr="005775CD">
              <w:rPr>
                <w:rFonts w:ascii="Times New Roman" w:hAnsi="Times New Roman" w:cs="Times New Roman"/>
                <w:noProof/>
                <w:webHidden/>
              </w:rPr>
            </w:r>
            <w:r w:rsidR="005775CD" w:rsidRPr="005775CD">
              <w:rPr>
                <w:rFonts w:ascii="Times New Roman" w:hAnsi="Times New Roman" w:cs="Times New Roman"/>
                <w:noProof/>
                <w:webHidden/>
              </w:rPr>
              <w:fldChar w:fldCharType="separate"/>
            </w:r>
            <w:r>
              <w:rPr>
                <w:rFonts w:ascii="Times New Roman" w:hAnsi="Times New Roman" w:cs="Times New Roman"/>
                <w:noProof/>
                <w:webHidden/>
              </w:rPr>
              <w:t>62</w:t>
            </w:r>
            <w:r w:rsidR="005775CD" w:rsidRPr="005775CD">
              <w:rPr>
                <w:rFonts w:ascii="Times New Roman" w:hAnsi="Times New Roman" w:cs="Times New Roman"/>
                <w:noProof/>
                <w:webHidden/>
              </w:rPr>
              <w:fldChar w:fldCharType="end"/>
            </w:r>
          </w:hyperlink>
        </w:p>
        <w:p w14:paraId="3D184D6B" w14:textId="30EBB027" w:rsidR="005775CD" w:rsidRPr="005775CD" w:rsidRDefault="0066052A">
          <w:pPr>
            <w:pStyle w:val="27"/>
            <w:tabs>
              <w:tab w:val="right" w:leader="dot" w:pos="9345"/>
            </w:tabs>
            <w:rPr>
              <w:rFonts w:ascii="Times New Roman" w:eastAsiaTheme="minorEastAsia" w:hAnsi="Times New Roman" w:cs="Times New Roman"/>
              <w:noProof/>
              <w:lang w:eastAsia="ru-RU"/>
            </w:rPr>
          </w:pPr>
          <w:hyperlink w:anchor="_Toc212884996" w:history="1">
            <w:r w:rsidR="005775CD" w:rsidRPr="005775CD">
              <w:rPr>
                <w:rStyle w:val="a7"/>
                <w:rFonts w:ascii="Times New Roman" w:hAnsi="Times New Roman" w:cs="Times New Roman"/>
                <w:noProof/>
              </w:rPr>
              <w:t>Часть 3. ВИД ТОПЛИВА, ПОТРЕБЛЯЕМЫЙ ИСТОЧНИКОМ ТЕПЛОВОЙ ЭНЕРГИИ, В ТОМ ЧИСЛЕ С ИСПОЛЬЗОВАНИЕМ ВОЗОБНОВЛЯЕМЫХ ИСТОЧНИКОВ ЭНЕРГИИ И МЕСТНЫХ ВИДОВ ТОПЛИВА</w:t>
            </w:r>
            <w:r w:rsidR="005775CD" w:rsidRPr="005775CD">
              <w:rPr>
                <w:rFonts w:ascii="Times New Roman" w:hAnsi="Times New Roman" w:cs="Times New Roman"/>
                <w:noProof/>
                <w:webHidden/>
              </w:rPr>
              <w:tab/>
            </w:r>
            <w:r w:rsidR="005775CD" w:rsidRPr="005775CD">
              <w:rPr>
                <w:rFonts w:ascii="Times New Roman" w:hAnsi="Times New Roman" w:cs="Times New Roman"/>
                <w:noProof/>
                <w:webHidden/>
              </w:rPr>
              <w:fldChar w:fldCharType="begin"/>
            </w:r>
            <w:r w:rsidR="005775CD" w:rsidRPr="005775CD">
              <w:rPr>
                <w:rFonts w:ascii="Times New Roman" w:hAnsi="Times New Roman" w:cs="Times New Roman"/>
                <w:noProof/>
                <w:webHidden/>
              </w:rPr>
              <w:instrText xml:space="preserve"> PAGEREF _Toc212884996 \h </w:instrText>
            </w:r>
            <w:r w:rsidR="005775CD" w:rsidRPr="005775CD">
              <w:rPr>
                <w:rFonts w:ascii="Times New Roman" w:hAnsi="Times New Roman" w:cs="Times New Roman"/>
                <w:noProof/>
                <w:webHidden/>
              </w:rPr>
            </w:r>
            <w:r w:rsidR="005775CD" w:rsidRPr="005775CD">
              <w:rPr>
                <w:rFonts w:ascii="Times New Roman" w:hAnsi="Times New Roman" w:cs="Times New Roman"/>
                <w:noProof/>
                <w:webHidden/>
              </w:rPr>
              <w:fldChar w:fldCharType="separate"/>
            </w:r>
            <w:r>
              <w:rPr>
                <w:rFonts w:ascii="Times New Roman" w:hAnsi="Times New Roman" w:cs="Times New Roman"/>
                <w:noProof/>
                <w:webHidden/>
              </w:rPr>
              <w:t>63</w:t>
            </w:r>
            <w:r w:rsidR="005775CD" w:rsidRPr="005775CD">
              <w:rPr>
                <w:rFonts w:ascii="Times New Roman" w:hAnsi="Times New Roman" w:cs="Times New Roman"/>
                <w:noProof/>
                <w:webHidden/>
              </w:rPr>
              <w:fldChar w:fldCharType="end"/>
            </w:r>
          </w:hyperlink>
        </w:p>
        <w:p w14:paraId="685ECB86" w14:textId="7146B823" w:rsidR="005775CD" w:rsidRPr="005775CD" w:rsidRDefault="0066052A">
          <w:pPr>
            <w:pStyle w:val="27"/>
            <w:tabs>
              <w:tab w:val="right" w:leader="dot" w:pos="9345"/>
            </w:tabs>
            <w:rPr>
              <w:rFonts w:ascii="Times New Roman" w:eastAsiaTheme="minorEastAsia" w:hAnsi="Times New Roman" w:cs="Times New Roman"/>
              <w:noProof/>
              <w:lang w:eastAsia="ru-RU"/>
            </w:rPr>
          </w:pPr>
          <w:hyperlink w:anchor="_Toc212884997" w:history="1">
            <w:r w:rsidR="005775CD" w:rsidRPr="005775CD">
              <w:rPr>
                <w:rStyle w:val="a7"/>
                <w:rFonts w:ascii="Times New Roman" w:hAnsi="Times New Roman" w:cs="Times New Roman"/>
                <w:noProof/>
              </w:rPr>
              <w:t>Часть 4. ВИД ТОПЛИВА (В СЛУЧАЕ, ЕСЛИ ТОПЛИВОМ ЯВЛЯЕТСЯ УГОЛЬ, - ВИД ИСКОПАЕМОГО УГЛЯ В СООТВЕТСТВИИ С МЕЖГОСУДАРСТВЕННЫМ СТАНДАРТОМ ГОСТ 25543-2013 "УГЛИ БУРЫЕ, КАМЕННЫЕ И АНТРАЦИТЫ. КЛАССИФИКАЦИЯ ПО ГЕНЕТИЧЕСКИМ И ТЕХНОЛОГИЧЕСКИМ ПАРАМЕТРАМ"), ИХ ДОЛИ И ЗНАЧЕНИЯ НИЗШЕЙ ТЕПЛОТЫ СГОРАНИЯ ТОПЛИВА, ИСПОЛЬЗУЕМЫХ ДЛЯ ПРОИЗВОДСТВА ТЕПЛОВОЙ ЭНЕРГИИ ПО КАЖДОЙ СИСТЕМЕ ТЕПЛОСНАБЖЕНИЯ</w:t>
            </w:r>
            <w:r w:rsidR="005775CD" w:rsidRPr="005775CD">
              <w:rPr>
                <w:rFonts w:ascii="Times New Roman" w:hAnsi="Times New Roman" w:cs="Times New Roman"/>
                <w:noProof/>
                <w:webHidden/>
              </w:rPr>
              <w:tab/>
            </w:r>
            <w:r w:rsidR="005775CD" w:rsidRPr="005775CD">
              <w:rPr>
                <w:rFonts w:ascii="Times New Roman" w:hAnsi="Times New Roman" w:cs="Times New Roman"/>
                <w:noProof/>
                <w:webHidden/>
              </w:rPr>
              <w:fldChar w:fldCharType="begin"/>
            </w:r>
            <w:r w:rsidR="005775CD" w:rsidRPr="005775CD">
              <w:rPr>
                <w:rFonts w:ascii="Times New Roman" w:hAnsi="Times New Roman" w:cs="Times New Roman"/>
                <w:noProof/>
                <w:webHidden/>
              </w:rPr>
              <w:instrText xml:space="preserve"> PAGEREF _Toc212884997 \h </w:instrText>
            </w:r>
            <w:r w:rsidR="005775CD" w:rsidRPr="005775CD">
              <w:rPr>
                <w:rFonts w:ascii="Times New Roman" w:hAnsi="Times New Roman" w:cs="Times New Roman"/>
                <w:noProof/>
                <w:webHidden/>
              </w:rPr>
            </w:r>
            <w:r w:rsidR="005775CD" w:rsidRPr="005775CD">
              <w:rPr>
                <w:rFonts w:ascii="Times New Roman" w:hAnsi="Times New Roman" w:cs="Times New Roman"/>
                <w:noProof/>
                <w:webHidden/>
              </w:rPr>
              <w:fldChar w:fldCharType="separate"/>
            </w:r>
            <w:r>
              <w:rPr>
                <w:rFonts w:ascii="Times New Roman" w:hAnsi="Times New Roman" w:cs="Times New Roman"/>
                <w:noProof/>
                <w:webHidden/>
              </w:rPr>
              <w:t>63</w:t>
            </w:r>
            <w:r w:rsidR="005775CD" w:rsidRPr="005775CD">
              <w:rPr>
                <w:rFonts w:ascii="Times New Roman" w:hAnsi="Times New Roman" w:cs="Times New Roman"/>
                <w:noProof/>
                <w:webHidden/>
              </w:rPr>
              <w:fldChar w:fldCharType="end"/>
            </w:r>
          </w:hyperlink>
        </w:p>
        <w:p w14:paraId="17B2C2BA" w14:textId="1315961F" w:rsidR="005775CD" w:rsidRPr="005775CD" w:rsidRDefault="0066052A">
          <w:pPr>
            <w:pStyle w:val="27"/>
            <w:tabs>
              <w:tab w:val="right" w:leader="dot" w:pos="9345"/>
            </w:tabs>
            <w:rPr>
              <w:rFonts w:ascii="Times New Roman" w:eastAsiaTheme="minorEastAsia" w:hAnsi="Times New Roman" w:cs="Times New Roman"/>
              <w:noProof/>
              <w:lang w:eastAsia="ru-RU"/>
            </w:rPr>
          </w:pPr>
          <w:hyperlink w:anchor="_Toc212884998" w:history="1">
            <w:r w:rsidR="005775CD" w:rsidRPr="005775CD">
              <w:rPr>
                <w:rStyle w:val="a7"/>
                <w:rFonts w:ascii="Times New Roman" w:hAnsi="Times New Roman" w:cs="Times New Roman"/>
                <w:noProof/>
              </w:rPr>
              <w:t>Часть 5. ПРЕОБЛАДАЮЩИЙ В ПОСЕЛЕНИИ, ГОРОДСКОМ ОКРУГЕ ВИД ТОПЛИВА, ОПРЕДЕЛЯЕМЫЙ ПО СОВОКУПНОСТИ ВСЕХ СИСТЕМ ТЕПЛОСНАБЖЕНИЯ, НАХОДЯЩИХСЯ В СООТВЕТСВУЮЩЕМ ПОСЕЛЕНИИ, ГОРОДСКОМ ОКРУГЕ</w:t>
            </w:r>
            <w:r w:rsidR="005775CD" w:rsidRPr="005775CD">
              <w:rPr>
                <w:rFonts w:ascii="Times New Roman" w:hAnsi="Times New Roman" w:cs="Times New Roman"/>
                <w:noProof/>
                <w:webHidden/>
              </w:rPr>
              <w:tab/>
            </w:r>
            <w:r w:rsidR="005775CD" w:rsidRPr="005775CD">
              <w:rPr>
                <w:rFonts w:ascii="Times New Roman" w:hAnsi="Times New Roman" w:cs="Times New Roman"/>
                <w:noProof/>
                <w:webHidden/>
              </w:rPr>
              <w:fldChar w:fldCharType="begin"/>
            </w:r>
            <w:r w:rsidR="005775CD" w:rsidRPr="005775CD">
              <w:rPr>
                <w:rFonts w:ascii="Times New Roman" w:hAnsi="Times New Roman" w:cs="Times New Roman"/>
                <w:noProof/>
                <w:webHidden/>
              </w:rPr>
              <w:instrText xml:space="preserve"> PAGEREF _Toc212884998 \h </w:instrText>
            </w:r>
            <w:r w:rsidR="005775CD" w:rsidRPr="005775CD">
              <w:rPr>
                <w:rFonts w:ascii="Times New Roman" w:hAnsi="Times New Roman" w:cs="Times New Roman"/>
                <w:noProof/>
                <w:webHidden/>
              </w:rPr>
            </w:r>
            <w:r w:rsidR="005775CD" w:rsidRPr="005775CD">
              <w:rPr>
                <w:rFonts w:ascii="Times New Roman" w:hAnsi="Times New Roman" w:cs="Times New Roman"/>
                <w:noProof/>
                <w:webHidden/>
              </w:rPr>
              <w:fldChar w:fldCharType="separate"/>
            </w:r>
            <w:r>
              <w:rPr>
                <w:rFonts w:ascii="Times New Roman" w:hAnsi="Times New Roman" w:cs="Times New Roman"/>
                <w:noProof/>
                <w:webHidden/>
              </w:rPr>
              <w:t>64</w:t>
            </w:r>
            <w:r w:rsidR="005775CD" w:rsidRPr="005775CD">
              <w:rPr>
                <w:rFonts w:ascii="Times New Roman" w:hAnsi="Times New Roman" w:cs="Times New Roman"/>
                <w:noProof/>
                <w:webHidden/>
              </w:rPr>
              <w:fldChar w:fldCharType="end"/>
            </w:r>
          </w:hyperlink>
        </w:p>
        <w:p w14:paraId="3FE51464" w14:textId="5CD7588F" w:rsidR="005775CD" w:rsidRPr="005775CD" w:rsidRDefault="0066052A">
          <w:pPr>
            <w:pStyle w:val="27"/>
            <w:tabs>
              <w:tab w:val="right" w:leader="dot" w:pos="9345"/>
            </w:tabs>
            <w:rPr>
              <w:rFonts w:ascii="Times New Roman" w:eastAsiaTheme="minorEastAsia" w:hAnsi="Times New Roman" w:cs="Times New Roman"/>
              <w:noProof/>
              <w:lang w:eastAsia="ru-RU"/>
            </w:rPr>
          </w:pPr>
          <w:hyperlink w:anchor="_Toc212884999" w:history="1">
            <w:r w:rsidR="005775CD" w:rsidRPr="005775CD">
              <w:rPr>
                <w:rStyle w:val="a7"/>
                <w:rFonts w:ascii="Times New Roman" w:hAnsi="Times New Roman" w:cs="Times New Roman"/>
                <w:noProof/>
              </w:rPr>
              <w:t>Часть 6. ПРИОРИТЕТНОЕ НАПРАВЛЕНИЕ РАЗВИИЯ ТОПЛИВНОГО БАЛАНСА ПОСЕЛЕНИЯ, ГОРОДСКОГО ОКРУГА</w:t>
            </w:r>
            <w:r w:rsidR="005775CD" w:rsidRPr="005775CD">
              <w:rPr>
                <w:rFonts w:ascii="Times New Roman" w:hAnsi="Times New Roman" w:cs="Times New Roman"/>
                <w:noProof/>
                <w:webHidden/>
              </w:rPr>
              <w:tab/>
            </w:r>
            <w:r w:rsidR="005775CD" w:rsidRPr="005775CD">
              <w:rPr>
                <w:rFonts w:ascii="Times New Roman" w:hAnsi="Times New Roman" w:cs="Times New Roman"/>
                <w:noProof/>
                <w:webHidden/>
              </w:rPr>
              <w:fldChar w:fldCharType="begin"/>
            </w:r>
            <w:r w:rsidR="005775CD" w:rsidRPr="005775CD">
              <w:rPr>
                <w:rFonts w:ascii="Times New Roman" w:hAnsi="Times New Roman" w:cs="Times New Roman"/>
                <w:noProof/>
                <w:webHidden/>
              </w:rPr>
              <w:instrText xml:space="preserve"> PAGEREF _Toc212884999 \h </w:instrText>
            </w:r>
            <w:r w:rsidR="005775CD" w:rsidRPr="005775CD">
              <w:rPr>
                <w:rFonts w:ascii="Times New Roman" w:hAnsi="Times New Roman" w:cs="Times New Roman"/>
                <w:noProof/>
                <w:webHidden/>
              </w:rPr>
            </w:r>
            <w:r w:rsidR="005775CD" w:rsidRPr="005775CD">
              <w:rPr>
                <w:rFonts w:ascii="Times New Roman" w:hAnsi="Times New Roman" w:cs="Times New Roman"/>
                <w:noProof/>
                <w:webHidden/>
              </w:rPr>
              <w:fldChar w:fldCharType="separate"/>
            </w:r>
            <w:r>
              <w:rPr>
                <w:rFonts w:ascii="Times New Roman" w:hAnsi="Times New Roman" w:cs="Times New Roman"/>
                <w:noProof/>
                <w:webHidden/>
              </w:rPr>
              <w:t>64</w:t>
            </w:r>
            <w:r w:rsidR="005775CD" w:rsidRPr="005775CD">
              <w:rPr>
                <w:rFonts w:ascii="Times New Roman" w:hAnsi="Times New Roman" w:cs="Times New Roman"/>
                <w:noProof/>
                <w:webHidden/>
              </w:rPr>
              <w:fldChar w:fldCharType="end"/>
            </w:r>
          </w:hyperlink>
        </w:p>
        <w:p w14:paraId="524C0A5B" w14:textId="17E146CA" w:rsidR="005775CD" w:rsidRPr="005775CD" w:rsidRDefault="0066052A">
          <w:pPr>
            <w:pStyle w:val="27"/>
            <w:tabs>
              <w:tab w:val="right" w:leader="dot" w:pos="9345"/>
            </w:tabs>
            <w:rPr>
              <w:rFonts w:ascii="Times New Roman" w:eastAsiaTheme="minorEastAsia" w:hAnsi="Times New Roman" w:cs="Times New Roman"/>
              <w:noProof/>
              <w:lang w:eastAsia="ru-RU"/>
            </w:rPr>
          </w:pPr>
          <w:hyperlink w:anchor="_Toc212885000" w:history="1">
            <w:r w:rsidR="005775CD" w:rsidRPr="005775CD">
              <w:rPr>
                <w:rStyle w:val="a7"/>
                <w:rFonts w:ascii="Times New Roman" w:hAnsi="Times New Roman" w:cs="Times New Roman"/>
                <w:noProof/>
              </w:rPr>
              <w:t>Часть 7. ОПИСАНИЕ ИЗМЕНЕНИЙ В ПЕРСПЕКТИВНЫХ ТОПЛИВНЫХ БАЛАНСАХ ЗА ПЕРИОД, ПРЕДШЕСТВУЮЩИЙ АКТУАЛИЗАЦИИ СХЕМЫ ТЕПЛОСНАБЖЕНИЯ, В ТОМ ЧИСЛЕ С УЧЕТОМ ВВЕДЕННЫХ В ЭКСПЛУАТАЦИЮ ПОСТРОЕННЫХ И РЕКОНСТРУИРОВАННЫХ ИСТОЧНИКОВ ТЕПЛОВОЙ ЭНЕРГИИ</w:t>
            </w:r>
            <w:r w:rsidR="005775CD" w:rsidRPr="005775CD">
              <w:rPr>
                <w:rFonts w:ascii="Times New Roman" w:hAnsi="Times New Roman" w:cs="Times New Roman"/>
                <w:noProof/>
                <w:webHidden/>
              </w:rPr>
              <w:tab/>
            </w:r>
            <w:r w:rsidR="005775CD" w:rsidRPr="005775CD">
              <w:rPr>
                <w:rFonts w:ascii="Times New Roman" w:hAnsi="Times New Roman" w:cs="Times New Roman"/>
                <w:noProof/>
                <w:webHidden/>
              </w:rPr>
              <w:fldChar w:fldCharType="begin"/>
            </w:r>
            <w:r w:rsidR="005775CD" w:rsidRPr="005775CD">
              <w:rPr>
                <w:rFonts w:ascii="Times New Roman" w:hAnsi="Times New Roman" w:cs="Times New Roman"/>
                <w:noProof/>
                <w:webHidden/>
              </w:rPr>
              <w:instrText xml:space="preserve"> PAGEREF _Toc212885000 \h </w:instrText>
            </w:r>
            <w:r w:rsidR="005775CD" w:rsidRPr="005775CD">
              <w:rPr>
                <w:rFonts w:ascii="Times New Roman" w:hAnsi="Times New Roman" w:cs="Times New Roman"/>
                <w:noProof/>
                <w:webHidden/>
              </w:rPr>
            </w:r>
            <w:r w:rsidR="005775CD" w:rsidRPr="005775CD">
              <w:rPr>
                <w:rFonts w:ascii="Times New Roman" w:hAnsi="Times New Roman" w:cs="Times New Roman"/>
                <w:noProof/>
                <w:webHidden/>
              </w:rPr>
              <w:fldChar w:fldCharType="separate"/>
            </w:r>
            <w:r>
              <w:rPr>
                <w:rFonts w:ascii="Times New Roman" w:hAnsi="Times New Roman" w:cs="Times New Roman"/>
                <w:noProof/>
                <w:webHidden/>
              </w:rPr>
              <w:t>64</w:t>
            </w:r>
            <w:r w:rsidR="005775CD" w:rsidRPr="005775CD">
              <w:rPr>
                <w:rFonts w:ascii="Times New Roman" w:hAnsi="Times New Roman" w:cs="Times New Roman"/>
                <w:noProof/>
                <w:webHidden/>
              </w:rPr>
              <w:fldChar w:fldCharType="end"/>
            </w:r>
          </w:hyperlink>
        </w:p>
        <w:p w14:paraId="4A363095" w14:textId="250DF8C2" w:rsidR="005775CD" w:rsidRPr="005775CD" w:rsidRDefault="0066052A">
          <w:pPr>
            <w:pStyle w:val="27"/>
            <w:tabs>
              <w:tab w:val="right" w:leader="dot" w:pos="9345"/>
            </w:tabs>
            <w:rPr>
              <w:rFonts w:ascii="Times New Roman" w:eastAsiaTheme="minorEastAsia" w:hAnsi="Times New Roman" w:cs="Times New Roman"/>
              <w:noProof/>
              <w:lang w:eastAsia="ru-RU"/>
            </w:rPr>
          </w:pPr>
          <w:hyperlink w:anchor="_Toc212885001" w:history="1">
            <w:r w:rsidR="005775CD" w:rsidRPr="005775CD">
              <w:rPr>
                <w:rStyle w:val="a7"/>
                <w:rFonts w:ascii="Times New Roman" w:hAnsi="Times New Roman" w:cs="Times New Roman"/>
                <w:noProof/>
              </w:rPr>
              <w:t>ГЛАВА 11. ОЦЕНКА НАДЕЖНОСТИ ТЕПЛОСНАБЖЕНИЯ</w:t>
            </w:r>
            <w:r w:rsidR="005775CD" w:rsidRPr="005775CD">
              <w:rPr>
                <w:rFonts w:ascii="Times New Roman" w:hAnsi="Times New Roman" w:cs="Times New Roman"/>
                <w:noProof/>
                <w:webHidden/>
              </w:rPr>
              <w:tab/>
            </w:r>
            <w:r w:rsidR="005775CD" w:rsidRPr="005775CD">
              <w:rPr>
                <w:rFonts w:ascii="Times New Roman" w:hAnsi="Times New Roman" w:cs="Times New Roman"/>
                <w:noProof/>
                <w:webHidden/>
              </w:rPr>
              <w:fldChar w:fldCharType="begin"/>
            </w:r>
            <w:r w:rsidR="005775CD" w:rsidRPr="005775CD">
              <w:rPr>
                <w:rFonts w:ascii="Times New Roman" w:hAnsi="Times New Roman" w:cs="Times New Roman"/>
                <w:noProof/>
                <w:webHidden/>
              </w:rPr>
              <w:instrText xml:space="preserve"> PAGEREF _Toc212885001 \h </w:instrText>
            </w:r>
            <w:r w:rsidR="005775CD" w:rsidRPr="005775CD">
              <w:rPr>
                <w:rFonts w:ascii="Times New Roman" w:hAnsi="Times New Roman" w:cs="Times New Roman"/>
                <w:noProof/>
                <w:webHidden/>
              </w:rPr>
            </w:r>
            <w:r w:rsidR="005775CD" w:rsidRPr="005775CD">
              <w:rPr>
                <w:rFonts w:ascii="Times New Roman" w:hAnsi="Times New Roman" w:cs="Times New Roman"/>
                <w:noProof/>
                <w:webHidden/>
              </w:rPr>
              <w:fldChar w:fldCharType="separate"/>
            </w:r>
            <w:r>
              <w:rPr>
                <w:rFonts w:ascii="Times New Roman" w:hAnsi="Times New Roman" w:cs="Times New Roman"/>
                <w:noProof/>
                <w:webHidden/>
              </w:rPr>
              <w:t>64</w:t>
            </w:r>
            <w:r w:rsidR="005775CD" w:rsidRPr="005775CD">
              <w:rPr>
                <w:rFonts w:ascii="Times New Roman" w:hAnsi="Times New Roman" w:cs="Times New Roman"/>
                <w:noProof/>
                <w:webHidden/>
              </w:rPr>
              <w:fldChar w:fldCharType="end"/>
            </w:r>
          </w:hyperlink>
        </w:p>
        <w:p w14:paraId="1BF290B5" w14:textId="22294C13" w:rsidR="005775CD" w:rsidRPr="005775CD" w:rsidRDefault="0066052A">
          <w:pPr>
            <w:pStyle w:val="27"/>
            <w:tabs>
              <w:tab w:val="right" w:leader="dot" w:pos="9345"/>
            </w:tabs>
            <w:rPr>
              <w:rFonts w:ascii="Times New Roman" w:eastAsiaTheme="minorEastAsia" w:hAnsi="Times New Roman" w:cs="Times New Roman"/>
              <w:noProof/>
              <w:lang w:eastAsia="ru-RU"/>
            </w:rPr>
          </w:pPr>
          <w:hyperlink w:anchor="_Toc212885002" w:history="1">
            <w:r w:rsidR="005775CD" w:rsidRPr="005775CD">
              <w:rPr>
                <w:rStyle w:val="a7"/>
                <w:rFonts w:ascii="Times New Roman" w:hAnsi="Times New Roman" w:cs="Times New Roman"/>
                <w:noProof/>
              </w:rPr>
              <w:t>Часть 1. МЕТОДЫ И РЕЗУЛЬТАТЫ ОБРАБОТКИ ДАННЫХ ПО ОТКАЗАМ УЧАСТКОВ ТЕПЛОВЫХ СЕТЕЙ (АВАРИЙНЫМ СИТУАЦИЯМ), СРЕДНЕЙ ЧАСТОТЫ ОТКАЗОВ УЧАСТКОВ ТЕПЛОВЫХ СЕТЕЙ (АВАРИЙНЫХ СИТУАЦИЙ) В КАЖДОЙ СИСТЕМЕ ТЕПЛОСНАБЖЕНИЯ</w:t>
            </w:r>
            <w:r w:rsidR="005775CD" w:rsidRPr="005775CD">
              <w:rPr>
                <w:rFonts w:ascii="Times New Roman" w:hAnsi="Times New Roman" w:cs="Times New Roman"/>
                <w:noProof/>
                <w:webHidden/>
              </w:rPr>
              <w:tab/>
            </w:r>
            <w:r w:rsidR="005775CD" w:rsidRPr="005775CD">
              <w:rPr>
                <w:rFonts w:ascii="Times New Roman" w:hAnsi="Times New Roman" w:cs="Times New Roman"/>
                <w:noProof/>
                <w:webHidden/>
              </w:rPr>
              <w:fldChar w:fldCharType="begin"/>
            </w:r>
            <w:r w:rsidR="005775CD" w:rsidRPr="005775CD">
              <w:rPr>
                <w:rFonts w:ascii="Times New Roman" w:hAnsi="Times New Roman" w:cs="Times New Roman"/>
                <w:noProof/>
                <w:webHidden/>
              </w:rPr>
              <w:instrText xml:space="preserve"> PAGEREF _Toc212885002 \h </w:instrText>
            </w:r>
            <w:r w:rsidR="005775CD" w:rsidRPr="005775CD">
              <w:rPr>
                <w:rFonts w:ascii="Times New Roman" w:hAnsi="Times New Roman" w:cs="Times New Roman"/>
                <w:noProof/>
                <w:webHidden/>
              </w:rPr>
            </w:r>
            <w:r w:rsidR="005775CD" w:rsidRPr="005775CD">
              <w:rPr>
                <w:rFonts w:ascii="Times New Roman" w:hAnsi="Times New Roman" w:cs="Times New Roman"/>
                <w:noProof/>
                <w:webHidden/>
              </w:rPr>
              <w:fldChar w:fldCharType="separate"/>
            </w:r>
            <w:r>
              <w:rPr>
                <w:rFonts w:ascii="Times New Roman" w:hAnsi="Times New Roman" w:cs="Times New Roman"/>
                <w:noProof/>
                <w:webHidden/>
              </w:rPr>
              <w:t>64</w:t>
            </w:r>
            <w:r w:rsidR="005775CD" w:rsidRPr="005775CD">
              <w:rPr>
                <w:rFonts w:ascii="Times New Roman" w:hAnsi="Times New Roman" w:cs="Times New Roman"/>
                <w:noProof/>
                <w:webHidden/>
              </w:rPr>
              <w:fldChar w:fldCharType="end"/>
            </w:r>
          </w:hyperlink>
        </w:p>
        <w:p w14:paraId="43A63BA8" w14:textId="44B56485" w:rsidR="005775CD" w:rsidRPr="005775CD" w:rsidRDefault="0066052A">
          <w:pPr>
            <w:pStyle w:val="27"/>
            <w:tabs>
              <w:tab w:val="right" w:leader="dot" w:pos="9345"/>
            </w:tabs>
            <w:rPr>
              <w:rFonts w:ascii="Times New Roman" w:eastAsiaTheme="minorEastAsia" w:hAnsi="Times New Roman" w:cs="Times New Roman"/>
              <w:noProof/>
              <w:lang w:eastAsia="ru-RU"/>
            </w:rPr>
          </w:pPr>
          <w:hyperlink w:anchor="_Toc212885003" w:history="1">
            <w:r w:rsidR="005775CD" w:rsidRPr="005775CD">
              <w:rPr>
                <w:rStyle w:val="a7"/>
                <w:rFonts w:ascii="Times New Roman" w:hAnsi="Times New Roman" w:cs="Times New Roman"/>
                <w:noProof/>
              </w:rPr>
              <w:t>Часть 2. МЕТОДЫ И РЕЗУЛЬТАТЫ ОБРАБОТКИ ДАННЫХ ПО ВОССТАНОВЛЕНИЯМ ОТКАЗАВШИХ УЧАСТКОВ ТЕПЛОВЫХ СЕТЕЙ (УЧАСТКОВ ТЕПЛОВЫХ СЕТЕЙ, НА КОТОРЫХ ПРОИЗОШЛИ АВАРИЙНЫЕ СИТУАЦИИ), СРЕДНЕГО ВРЕМЕНИ ВОССТАНОВЛЕНИЯ ОТКАЗАВШИХ УЧАСТКОВ ТЕПЛОВЫХ СЕТЕЙ В КАЖДОЙ СИСТЕМЕ ТЕПЛОСНАБЖЕНИЯ</w:t>
            </w:r>
            <w:r w:rsidR="005775CD" w:rsidRPr="005775CD">
              <w:rPr>
                <w:rFonts w:ascii="Times New Roman" w:hAnsi="Times New Roman" w:cs="Times New Roman"/>
                <w:noProof/>
                <w:webHidden/>
              </w:rPr>
              <w:tab/>
            </w:r>
            <w:r w:rsidR="005775CD" w:rsidRPr="005775CD">
              <w:rPr>
                <w:rFonts w:ascii="Times New Roman" w:hAnsi="Times New Roman" w:cs="Times New Roman"/>
                <w:noProof/>
                <w:webHidden/>
              </w:rPr>
              <w:fldChar w:fldCharType="begin"/>
            </w:r>
            <w:r w:rsidR="005775CD" w:rsidRPr="005775CD">
              <w:rPr>
                <w:rFonts w:ascii="Times New Roman" w:hAnsi="Times New Roman" w:cs="Times New Roman"/>
                <w:noProof/>
                <w:webHidden/>
              </w:rPr>
              <w:instrText xml:space="preserve"> PAGEREF _Toc212885003 \h </w:instrText>
            </w:r>
            <w:r w:rsidR="005775CD" w:rsidRPr="005775CD">
              <w:rPr>
                <w:rFonts w:ascii="Times New Roman" w:hAnsi="Times New Roman" w:cs="Times New Roman"/>
                <w:noProof/>
                <w:webHidden/>
              </w:rPr>
            </w:r>
            <w:r w:rsidR="005775CD" w:rsidRPr="005775CD">
              <w:rPr>
                <w:rFonts w:ascii="Times New Roman" w:hAnsi="Times New Roman" w:cs="Times New Roman"/>
                <w:noProof/>
                <w:webHidden/>
              </w:rPr>
              <w:fldChar w:fldCharType="separate"/>
            </w:r>
            <w:r>
              <w:rPr>
                <w:rFonts w:ascii="Times New Roman" w:hAnsi="Times New Roman" w:cs="Times New Roman"/>
                <w:noProof/>
                <w:webHidden/>
              </w:rPr>
              <w:t>65</w:t>
            </w:r>
            <w:r w:rsidR="005775CD" w:rsidRPr="005775CD">
              <w:rPr>
                <w:rFonts w:ascii="Times New Roman" w:hAnsi="Times New Roman" w:cs="Times New Roman"/>
                <w:noProof/>
                <w:webHidden/>
              </w:rPr>
              <w:fldChar w:fldCharType="end"/>
            </w:r>
          </w:hyperlink>
        </w:p>
        <w:p w14:paraId="5B4B75F2" w14:textId="4B726D25" w:rsidR="005775CD" w:rsidRPr="005775CD" w:rsidRDefault="0066052A">
          <w:pPr>
            <w:pStyle w:val="27"/>
            <w:tabs>
              <w:tab w:val="right" w:leader="dot" w:pos="9345"/>
            </w:tabs>
            <w:rPr>
              <w:rFonts w:ascii="Times New Roman" w:eastAsiaTheme="minorEastAsia" w:hAnsi="Times New Roman" w:cs="Times New Roman"/>
              <w:noProof/>
              <w:lang w:eastAsia="ru-RU"/>
            </w:rPr>
          </w:pPr>
          <w:hyperlink w:anchor="_Toc212885004" w:history="1">
            <w:r w:rsidR="005775CD" w:rsidRPr="005775CD">
              <w:rPr>
                <w:rStyle w:val="a7"/>
                <w:rFonts w:ascii="Times New Roman" w:hAnsi="Times New Roman" w:cs="Times New Roman"/>
                <w:noProof/>
              </w:rPr>
              <w:t>Часть 3. РЕЗУЛЬТАТЫ ОЦЕНКИ ВЕРОЯТНОСТИ ОТКАЗА (АВАРИЙНОЙ СИТУАЦИИ) И БЕЗОТКАЗНОЙ (БЕЗАВАРИЙНОЙ) РАБОТЫ СИСТЕМЫ ТЕПЛОСНАБЖЕНИЯ ПО ОТНОШЕНИЮ К ПОТРЕБИТЕЛЯМ, ПРИСОЕДИНЕННЫМ К МАГИСТРАЛЬНЫМ И РАСПРЕДЕЛИТЕЛЬНЫМ ТЕПЛОПРОВОДАМ</w:t>
            </w:r>
            <w:r w:rsidR="005775CD" w:rsidRPr="005775CD">
              <w:rPr>
                <w:rFonts w:ascii="Times New Roman" w:hAnsi="Times New Roman" w:cs="Times New Roman"/>
                <w:noProof/>
                <w:webHidden/>
              </w:rPr>
              <w:tab/>
            </w:r>
            <w:r w:rsidR="005775CD" w:rsidRPr="005775CD">
              <w:rPr>
                <w:rFonts w:ascii="Times New Roman" w:hAnsi="Times New Roman" w:cs="Times New Roman"/>
                <w:noProof/>
                <w:webHidden/>
              </w:rPr>
              <w:fldChar w:fldCharType="begin"/>
            </w:r>
            <w:r w:rsidR="005775CD" w:rsidRPr="005775CD">
              <w:rPr>
                <w:rFonts w:ascii="Times New Roman" w:hAnsi="Times New Roman" w:cs="Times New Roman"/>
                <w:noProof/>
                <w:webHidden/>
              </w:rPr>
              <w:instrText xml:space="preserve"> PAGEREF _Toc212885004 \h </w:instrText>
            </w:r>
            <w:r w:rsidR="005775CD" w:rsidRPr="005775CD">
              <w:rPr>
                <w:rFonts w:ascii="Times New Roman" w:hAnsi="Times New Roman" w:cs="Times New Roman"/>
                <w:noProof/>
                <w:webHidden/>
              </w:rPr>
            </w:r>
            <w:r w:rsidR="005775CD" w:rsidRPr="005775CD">
              <w:rPr>
                <w:rFonts w:ascii="Times New Roman" w:hAnsi="Times New Roman" w:cs="Times New Roman"/>
                <w:noProof/>
                <w:webHidden/>
              </w:rPr>
              <w:fldChar w:fldCharType="separate"/>
            </w:r>
            <w:r>
              <w:rPr>
                <w:rFonts w:ascii="Times New Roman" w:hAnsi="Times New Roman" w:cs="Times New Roman"/>
                <w:noProof/>
                <w:webHidden/>
              </w:rPr>
              <w:t>66</w:t>
            </w:r>
            <w:r w:rsidR="005775CD" w:rsidRPr="005775CD">
              <w:rPr>
                <w:rFonts w:ascii="Times New Roman" w:hAnsi="Times New Roman" w:cs="Times New Roman"/>
                <w:noProof/>
                <w:webHidden/>
              </w:rPr>
              <w:fldChar w:fldCharType="end"/>
            </w:r>
          </w:hyperlink>
        </w:p>
        <w:p w14:paraId="78F89D8D" w14:textId="3670DDB1" w:rsidR="005775CD" w:rsidRPr="005775CD" w:rsidRDefault="0066052A">
          <w:pPr>
            <w:pStyle w:val="27"/>
            <w:tabs>
              <w:tab w:val="right" w:leader="dot" w:pos="9345"/>
            </w:tabs>
            <w:rPr>
              <w:rFonts w:ascii="Times New Roman" w:eastAsiaTheme="minorEastAsia" w:hAnsi="Times New Roman" w:cs="Times New Roman"/>
              <w:noProof/>
              <w:lang w:eastAsia="ru-RU"/>
            </w:rPr>
          </w:pPr>
          <w:hyperlink w:anchor="_Toc212885005" w:history="1">
            <w:r w:rsidR="005775CD" w:rsidRPr="005775CD">
              <w:rPr>
                <w:rStyle w:val="a7"/>
                <w:rFonts w:ascii="Times New Roman" w:hAnsi="Times New Roman" w:cs="Times New Roman"/>
                <w:noProof/>
              </w:rPr>
              <w:t>Часть 4. РЕЗУЛЬТАТЫ ОЦЕНКИ КОЭФФИЦИЕНТОВ ГОТОВНОСТИ ТЕПЛОПРОВОДОВ К НЕСЕНИЮ ТЕПЛОВОЙ НАГРУЗКИ</w:t>
            </w:r>
            <w:r w:rsidR="005775CD" w:rsidRPr="005775CD">
              <w:rPr>
                <w:rFonts w:ascii="Times New Roman" w:hAnsi="Times New Roman" w:cs="Times New Roman"/>
                <w:noProof/>
                <w:webHidden/>
              </w:rPr>
              <w:tab/>
            </w:r>
            <w:r w:rsidR="005775CD" w:rsidRPr="005775CD">
              <w:rPr>
                <w:rFonts w:ascii="Times New Roman" w:hAnsi="Times New Roman" w:cs="Times New Roman"/>
                <w:noProof/>
                <w:webHidden/>
              </w:rPr>
              <w:fldChar w:fldCharType="begin"/>
            </w:r>
            <w:r w:rsidR="005775CD" w:rsidRPr="005775CD">
              <w:rPr>
                <w:rFonts w:ascii="Times New Roman" w:hAnsi="Times New Roman" w:cs="Times New Roman"/>
                <w:noProof/>
                <w:webHidden/>
              </w:rPr>
              <w:instrText xml:space="preserve"> PAGEREF _Toc212885005 \h </w:instrText>
            </w:r>
            <w:r w:rsidR="005775CD" w:rsidRPr="005775CD">
              <w:rPr>
                <w:rFonts w:ascii="Times New Roman" w:hAnsi="Times New Roman" w:cs="Times New Roman"/>
                <w:noProof/>
                <w:webHidden/>
              </w:rPr>
            </w:r>
            <w:r w:rsidR="005775CD" w:rsidRPr="005775CD">
              <w:rPr>
                <w:rFonts w:ascii="Times New Roman" w:hAnsi="Times New Roman" w:cs="Times New Roman"/>
                <w:noProof/>
                <w:webHidden/>
              </w:rPr>
              <w:fldChar w:fldCharType="separate"/>
            </w:r>
            <w:r>
              <w:rPr>
                <w:rFonts w:ascii="Times New Roman" w:hAnsi="Times New Roman" w:cs="Times New Roman"/>
                <w:noProof/>
                <w:webHidden/>
              </w:rPr>
              <w:t>67</w:t>
            </w:r>
            <w:r w:rsidR="005775CD" w:rsidRPr="005775CD">
              <w:rPr>
                <w:rFonts w:ascii="Times New Roman" w:hAnsi="Times New Roman" w:cs="Times New Roman"/>
                <w:noProof/>
                <w:webHidden/>
              </w:rPr>
              <w:fldChar w:fldCharType="end"/>
            </w:r>
          </w:hyperlink>
        </w:p>
        <w:p w14:paraId="74C125DA" w14:textId="42D7393D" w:rsidR="005775CD" w:rsidRPr="005775CD" w:rsidRDefault="0066052A">
          <w:pPr>
            <w:pStyle w:val="27"/>
            <w:tabs>
              <w:tab w:val="right" w:leader="dot" w:pos="9345"/>
            </w:tabs>
            <w:rPr>
              <w:rFonts w:ascii="Times New Roman" w:eastAsiaTheme="minorEastAsia" w:hAnsi="Times New Roman" w:cs="Times New Roman"/>
              <w:noProof/>
              <w:lang w:eastAsia="ru-RU"/>
            </w:rPr>
          </w:pPr>
          <w:hyperlink w:anchor="_Toc212885006" w:history="1">
            <w:r w:rsidR="005775CD" w:rsidRPr="005775CD">
              <w:rPr>
                <w:rStyle w:val="a7"/>
                <w:rFonts w:ascii="Times New Roman" w:hAnsi="Times New Roman" w:cs="Times New Roman"/>
                <w:noProof/>
              </w:rPr>
              <w:t>Часть 5. РЕЗУЛЬТАТЫ ОЦЕНКИ НЕДООТПУСКА ТЕПЛОВОЙ ЭНЕРГИИ ПО ПРИЧИНЕ ОТКАЗОВ (АВАРИЙНЫХ СИТУАЦИЙ) И ПРОСТОЕВ ТЕПЛОВЫХ СЕТЕЙ И ИСТОЧНИКОВ ТЕПЛОВОЙ ЭНЕРГИИ</w:t>
            </w:r>
            <w:r w:rsidR="005775CD" w:rsidRPr="005775CD">
              <w:rPr>
                <w:rFonts w:ascii="Times New Roman" w:hAnsi="Times New Roman" w:cs="Times New Roman"/>
                <w:noProof/>
                <w:webHidden/>
              </w:rPr>
              <w:tab/>
            </w:r>
            <w:r w:rsidR="005775CD" w:rsidRPr="005775CD">
              <w:rPr>
                <w:rFonts w:ascii="Times New Roman" w:hAnsi="Times New Roman" w:cs="Times New Roman"/>
                <w:noProof/>
                <w:webHidden/>
              </w:rPr>
              <w:fldChar w:fldCharType="begin"/>
            </w:r>
            <w:r w:rsidR="005775CD" w:rsidRPr="005775CD">
              <w:rPr>
                <w:rFonts w:ascii="Times New Roman" w:hAnsi="Times New Roman" w:cs="Times New Roman"/>
                <w:noProof/>
                <w:webHidden/>
              </w:rPr>
              <w:instrText xml:space="preserve"> PAGEREF _Toc212885006 \h </w:instrText>
            </w:r>
            <w:r w:rsidR="005775CD" w:rsidRPr="005775CD">
              <w:rPr>
                <w:rFonts w:ascii="Times New Roman" w:hAnsi="Times New Roman" w:cs="Times New Roman"/>
                <w:noProof/>
                <w:webHidden/>
              </w:rPr>
            </w:r>
            <w:r w:rsidR="005775CD" w:rsidRPr="005775CD">
              <w:rPr>
                <w:rFonts w:ascii="Times New Roman" w:hAnsi="Times New Roman" w:cs="Times New Roman"/>
                <w:noProof/>
                <w:webHidden/>
              </w:rPr>
              <w:fldChar w:fldCharType="separate"/>
            </w:r>
            <w:r>
              <w:rPr>
                <w:rFonts w:ascii="Times New Roman" w:hAnsi="Times New Roman" w:cs="Times New Roman"/>
                <w:noProof/>
                <w:webHidden/>
              </w:rPr>
              <w:t>67</w:t>
            </w:r>
            <w:r w:rsidR="005775CD" w:rsidRPr="005775CD">
              <w:rPr>
                <w:rFonts w:ascii="Times New Roman" w:hAnsi="Times New Roman" w:cs="Times New Roman"/>
                <w:noProof/>
                <w:webHidden/>
              </w:rPr>
              <w:fldChar w:fldCharType="end"/>
            </w:r>
          </w:hyperlink>
        </w:p>
        <w:p w14:paraId="30D6114F" w14:textId="19D23B13" w:rsidR="005775CD" w:rsidRPr="005775CD" w:rsidRDefault="0066052A">
          <w:pPr>
            <w:pStyle w:val="27"/>
            <w:tabs>
              <w:tab w:val="right" w:leader="dot" w:pos="9345"/>
            </w:tabs>
            <w:rPr>
              <w:rFonts w:ascii="Times New Roman" w:eastAsiaTheme="minorEastAsia" w:hAnsi="Times New Roman" w:cs="Times New Roman"/>
              <w:noProof/>
              <w:lang w:eastAsia="ru-RU"/>
            </w:rPr>
          </w:pPr>
          <w:hyperlink w:anchor="_Toc212885007" w:history="1">
            <w:r w:rsidR="005775CD" w:rsidRPr="005775CD">
              <w:rPr>
                <w:rStyle w:val="a7"/>
                <w:rFonts w:ascii="Times New Roman" w:hAnsi="Times New Roman" w:cs="Times New Roman"/>
                <w:noProof/>
              </w:rPr>
              <w:t>Часть 6. ПРИМЕНЕНИЕ НА ИСТОЧНИКАХ ТЕПЛОВОЙ ЭНЕРГИИ РАЦИОНАЛЬНЫХ ТЕПЛОВЫХ СИСТЕМ С ДУБЛИРОВАННЫМИ СВЯЗЯМИ И НОВЫХ ТЕХНОЛОГИЙ, ОБЕСПЕЧИВАЮЩИХ НОРМАТИВНУЮ ГОТОВНОСТЬ ЭНЕРГЕТИЧЕСКОГО ОБОРУДОВАНИЯ</w:t>
            </w:r>
            <w:r w:rsidR="005775CD" w:rsidRPr="005775CD">
              <w:rPr>
                <w:rFonts w:ascii="Times New Roman" w:hAnsi="Times New Roman" w:cs="Times New Roman"/>
                <w:noProof/>
                <w:webHidden/>
              </w:rPr>
              <w:tab/>
            </w:r>
            <w:r w:rsidR="005775CD" w:rsidRPr="005775CD">
              <w:rPr>
                <w:rFonts w:ascii="Times New Roman" w:hAnsi="Times New Roman" w:cs="Times New Roman"/>
                <w:noProof/>
                <w:webHidden/>
              </w:rPr>
              <w:fldChar w:fldCharType="begin"/>
            </w:r>
            <w:r w:rsidR="005775CD" w:rsidRPr="005775CD">
              <w:rPr>
                <w:rFonts w:ascii="Times New Roman" w:hAnsi="Times New Roman" w:cs="Times New Roman"/>
                <w:noProof/>
                <w:webHidden/>
              </w:rPr>
              <w:instrText xml:space="preserve"> PAGEREF _Toc212885007 \h </w:instrText>
            </w:r>
            <w:r w:rsidR="005775CD" w:rsidRPr="005775CD">
              <w:rPr>
                <w:rFonts w:ascii="Times New Roman" w:hAnsi="Times New Roman" w:cs="Times New Roman"/>
                <w:noProof/>
                <w:webHidden/>
              </w:rPr>
            </w:r>
            <w:r w:rsidR="005775CD" w:rsidRPr="005775CD">
              <w:rPr>
                <w:rFonts w:ascii="Times New Roman" w:hAnsi="Times New Roman" w:cs="Times New Roman"/>
                <w:noProof/>
                <w:webHidden/>
              </w:rPr>
              <w:fldChar w:fldCharType="separate"/>
            </w:r>
            <w:r>
              <w:rPr>
                <w:rFonts w:ascii="Times New Roman" w:hAnsi="Times New Roman" w:cs="Times New Roman"/>
                <w:noProof/>
                <w:webHidden/>
              </w:rPr>
              <w:t>67</w:t>
            </w:r>
            <w:r w:rsidR="005775CD" w:rsidRPr="005775CD">
              <w:rPr>
                <w:rFonts w:ascii="Times New Roman" w:hAnsi="Times New Roman" w:cs="Times New Roman"/>
                <w:noProof/>
                <w:webHidden/>
              </w:rPr>
              <w:fldChar w:fldCharType="end"/>
            </w:r>
          </w:hyperlink>
        </w:p>
        <w:p w14:paraId="1F62D9F2" w14:textId="426464AA" w:rsidR="005775CD" w:rsidRPr="005775CD" w:rsidRDefault="0066052A">
          <w:pPr>
            <w:pStyle w:val="27"/>
            <w:tabs>
              <w:tab w:val="right" w:leader="dot" w:pos="9345"/>
            </w:tabs>
            <w:rPr>
              <w:rFonts w:ascii="Times New Roman" w:eastAsiaTheme="minorEastAsia" w:hAnsi="Times New Roman" w:cs="Times New Roman"/>
              <w:noProof/>
              <w:lang w:eastAsia="ru-RU"/>
            </w:rPr>
          </w:pPr>
          <w:hyperlink w:anchor="_Toc212885008" w:history="1">
            <w:r w:rsidR="005775CD" w:rsidRPr="005775CD">
              <w:rPr>
                <w:rStyle w:val="a7"/>
                <w:rFonts w:ascii="Times New Roman" w:hAnsi="Times New Roman" w:cs="Times New Roman"/>
                <w:noProof/>
              </w:rPr>
              <w:t>Часть 7. УСТАНОВКА РЕЗЕРВНОГО ОБОРУДОВАНИЯ</w:t>
            </w:r>
            <w:r w:rsidR="005775CD" w:rsidRPr="005775CD">
              <w:rPr>
                <w:rFonts w:ascii="Times New Roman" w:hAnsi="Times New Roman" w:cs="Times New Roman"/>
                <w:noProof/>
                <w:webHidden/>
              </w:rPr>
              <w:tab/>
            </w:r>
            <w:r w:rsidR="005775CD" w:rsidRPr="005775CD">
              <w:rPr>
                <w:rFonts w:ascii="Times New Roman" w:hAnsi="Times New Roman" w:cs="Times New Roman"/>
                <w:noProof/>
                <w:webHidden/>
              </w:rPr>
              <w:fldChar w:fldCharType="begin"/>
            </w:r>
            <w:r w:rsidR="005775CD" w:rsidRPr="005775CD">
              <w:rPr>
                <w:rFonts w:ascii="Times New Roman" w:hAnsi="Times New Roman" w:cs="Times New Roman"/>
                <w:noProof/>
                <w:webHidden/>
              </w:rPr>
              <w:instrText xml:space="preserve"> PAGEREF _Toc212885008 \h </w:instrText>
            </w:r>
            <w:r w:rsidR="005775CD" w:rsidRPr="005775CD">
              <w:rPr>
                <w:rFonts w:ascii="Times New Roman" w:hAnsi="Times New Roman" w:cs="Times New Roman"/>
                <w:noProof/>
                <w:webHidden/>
              </w:rPr>
            </w:r>
            <w:r w:rsidR="005775CD" w:rsidRPr="005775CD">
              <w:rPr>
                <w:rFonts w:ascii="Times New Roman" w:hAnsi="Times New Roman" w:cs="Times New Roman"/>
                <w:noProof/>
                <w:webHidden/>
              </w:rPr>
              <w:fldChar w:fldCharType="separate"/>
            </w:r>
            <w:r>
              <w:rPr>
                <w:rFonts w:ascii="Times New Roman" w:hAnsi="Times New Roman" w:cs="Times New Roman"/>
                <w:noProof/>
                <w:webHidden/>
              </w:rPr>
              <w:t>68</w:t>
            </w:r>
            <w:r w:rsidR="005775CD" w:rsidRPr="005775CD">
              <w:rPr>
                <w:rFonts w:ascii="Times New Roman" w:hAnsi="Times New Roman" w:cs="Times New Roman"/>
                <w:noProof/>
                <w:webHidden/>
              </w:rPr>
              <w:fldChar w:fldCharType="end"/>
            </w:r>
          </w:hyperlink>
        </w:p>
        <w:p w14:paraId="2E4FCF04" w14:textId="035326E5" w:rsidR="005775CD" w:rsidRPr="005775CD" w:rsidRDefault="0066052A">
          <w:pPr>
            <w:pStyle w:val="27"/>
            <w:tabs>
              <w:tab w:val="right" w:leader="dot" w:pos="9345"/>
            </w:tabs>
            <w:rPr>
              <w:rFonts w:ascii="Times New Roman" w:eastAsiaTheme="minorEastAsia" w:hAnsi="Times New Roman" w:cs="Times New Roman"/>
              <w:noProof/>
              <w:lang w:eastAsia="ru-RU"/>
            </w:rPr>
          </w:pPr>
          <w:hyperlink w:anchor="_Toc212885009" w:history="1">
            <w:r w:rsidR="005775CD" w:rsidRPr="005775CD">
              <w:rPr>
                <w:rStyle w:val="a7"/>
                <w:rFonts w:ascii="Times New Roman" w:hAnsi="Times New Roman" w:cs="Times New Roman"/>
                <w:noProof/>
              </w:rPr>
              <w:t>Часть 8. ОРГАНИЗАЦИЯ СОВМЕСТНОЙ РАБОТЫ НЕСКОЛЬКИХ ИСТОЧНИКОВ ТЕПЛОВОЙ ЭНЕРГИИ НА ЕДИНУЮ ТЕПЛОВУЮ СЕТЬ</w:t>
            </w:r>
            <w:r w:rsidR="005775CD" w:rsidRPr="005775CD">
              <w:rPr>
                <w:rFonts w:ascii="Times New Roman" w:hAnsi="Times New Roman" w:cs="Times New Roman"/>
                <w:noProof/>
                <w:webHidden/>
              </w:rPr>
              <w:tab/>
            </w:r>
            <w:r w:rsidR="005775CD" w:rsidRPr="005775CD">
              <w:rPr>
                <w:rFonts w:ascii="Times New Roman" w:hAnsi="Times New Roman" w:cs="Times New Roman"/>
                <w:noProof/>
                <w:webHidden/>
              </w:rPr>
              <w:fldChar w:fldCharType="begin"/>
            </w:r>
            <w:r w:rsidR="005775CD" w:rsidRPr="005775CD">
              <w:rPr>
                <w:rFonts w:ascii="Times New Roman" w:hAnsi="Times New Roman" w:cs="Times New Roman"/>
                <w:noProof/>
                <w:webHidden/>
              </w:rPr>
              <w:instrText xml:space="preserve"> PAGEREF _Toc212885009 \h </w:instrText>
            </w:r>
            <w:r w:rsidR="005775CD" w:rsidRPr="005775CD">
              <w:rPr>
                <w:rFonts w:ascii="Times New Roman" w:hAnsi="Times New Roman" w:cs="Times New Roman"/>
                <w:noProof/>
                <w:webHidden/>
              </w:rPr>
            </w:r>
            <w:r w:rsidR="005775CD" w:rsidRPr="005775CD">
              <w:rPr>
                <w:rFonts w:ascii="Times New Roman" w:hAnsi="Times New Roman" w:cs="Times New Roman"/>
                <w:noProof/>
                <w:webHidden/>
              </w:rPr>
              <w:fldChar w:fldCharType="separate"/>
            </w:r>
            <w:r>
              <w:rPr>
                <w:rFonts w:ascii="Times New Roman" w:hAnsi="Times New Roman" w:cs="Times New Roman"/>
                <w:noProof/>
                <w:webHidden/>
              </w:rPr>
              <w:t>68</w:t>
            </w:r>
            <w:r w:rsidR="005775CD" w:rsidRPr="005775CD">
              <w:rPr>
                <w:rFonts w:ascii="Times New Roman" w:hAnsi="Times New Roman" w:cs="Times New Roman"/>
                <w:noProof/>
                <w:webHidden/>
              </w:rPr>
              <w:fldChar w:fldCharType="end"/>
            </w:r>
          </w:hyperlink>
        </w:p>
        <w:p w14:paraId="46C58579" w14:textId="50492EDD" w:rsidR="005775CD" w:rsidRPr="005775CD" w:rsidRDefault="0066052A">
          <w:pPr>
            <w:pStyle w:val="27"/>
            <w:tabs>
              <w:tab w:val="right" w:leader="dot" w:pos="9345"/>
            </w:tabs>
            <w:rPr>
              <w:rFonts w:ascii="Times New Roman" w:eastAsiaTheme="minorEastAsia" w:hAnsi="Times New Roman" w:cs="Times New Roman"/>
              <w:noProof/>
              <w:lang w:eastAsia="ru-RU"/>
            </w:rPr>
          </w:pPr>
          <w:hyperlink w:anchor="_Toc212885010" w:history="1">
            <w:r w:rsidR="005775CD" w:rsidRPr="005775CD">
              <w:rPr>
                <w:rStyle w:val="a7"/>
                <w:rFonts w:ascii="Times New Roman" w:hAnsi="Times New Roman" w:cs="Times New Roman"/>
                <w:noProof/>
              </w:rPr>
              <w:t>Часть 9. РЕЗЕРВИРОВАНИЕ ТЕПЛОВЫХ СЕТЕЙ СМЕЖНЫХ РАЙОНОВ ПОСЕЛЕНИЯ, ГОРОДСКОГО ОКРУГА, ГОРОДА ФЕДЕРАЛЬНОГО ЗНАЧЕНИЯ</w:t>
            </w:r>
            <w:r w:rsidR="005775CD" w:rsidRPr="005775CD">
              <w:rPr>
                <w:rFonts w:ascii="Times New Roman" w:hAnsi="Times New Roman" w:cs="Times New Roman"/>
                <w:noProof/>
                <w:webHidden/>
              </w:rPr>
              <w:tab/>
            </w:r>
            <w:r w:rsidR="005775CD" w:rsidRPr="005775CD">
              <w:rPr>
                <w:rFonts w:ascii="Times New Roman" w:hAnsi="Times New Roman" w:cs="Times New Roman"/>
                <w:noProof/>
                <w:webHidden/>
              </w:rPr>
              <w:fldChar w:fldCharType="begin"/>
            </w:r>
            <w:r w:rsidR="005775CD" w:rsidRPr="005775CD">
              <w:rPr>
                <w:rFonts w:ascii="Times New Roman" w:hAnsi="Times New Roman" w:cs="Times New Roman"/>
                <w:noProof/>
                <w:webHidden/>
              </w:rPr>
              <w:instrText xml:space="preserve"> PAGEREF _Toc212885010 \h </w:instrText>
            </w:r>
            <w:r w:rsidR="005775CD" w:rsidRPr="005775CD">
              <w:rPr>
                <w:rFonts w:ascii="Times New Roman" w:hAnsi="Times New Roman" w:cs="Times New Roman"/>
                <w:noProof/>
                <w:webHidden/>
              </w:rPr>
            </w:r>
            <w:r w:rsidR="005775CD" w:rsidRPr="005775CD">
              <w:rPr>
                <w:rFonts w:ascii="Times New Roman" w:hAnsi="Times New Roman" w:cs="Times New Roman"/>
                <w:noProof/>
                <w:webHidden/>
              </w:rPr>
              <w:fldChar w:fldCharType="separate"/>
            </w:r>
            <w:r>
              <w:rPr>
                <w:rFonts w:ascii="Times New Roman" w:hAnsi="Times New Roman" w:cs="Times New Roman"/>
                <w:noProof/>
                <w:webHidden/>
              </w:rPr>
              <w:t>68</w:t>
            </w:r>
            <w:r w:rsidR="005775CD" w:rsidRPr="005775CD">
              <w:rPr>
                <w:rFonts w:ascii="Times New Roman" w:hAnsi="Times New Roman" w:cs="Times New Roman"/>
                <w:noProof/>
                <w:webHidden/>
              </w:rPr>
              <w:fldChar w:fldCharType="end"/>
            </w:r>
          </w:hyperlink>
        </w:p>
        <w:p w14:paraId="229E5591" w14:textId="2F1CBD84" w:rsidR="005775CD" w:rsidRPr="005775CD" w:rsidRDefault="0066052A">
          <w:pPr>
            <w:pStyle w:val="27"/>
            <w:tabs>
              <w:tab w:val="right" w:leader="dot" w:pos="9345"/>
            </w:tabs>
            <w:rPr>
              <w:rFonts w:ascii="Times New Roman" w:eastAsiaTheme="minorEastAsia" w:hAnsi="Times New Roman" w:cs="Times New Roman"/>
              <w:noProof/>
              <w:lang w:eastAsia="ru-RU"/>
            </w:rPr>
          </w:pPr>
          <w:hyperlink w:anchor="_Toc212885011" w:history="1">
            <w:r w:rsidR="005775CD" w:rsidRPr="005775CD">
              <w:rPr>
                <w:rStyle w:val="a7"/>
                <w:rFonts w:ascii="Times New Roman" w:hAnsi="Times New Roman" w:cs="Times New Roman"/>
                <w:noProof/>
              </w:rPr>
              <w:t>Часть 10. УСТРОЙСТВО РЕЗЕРВНЫХ НАСОСНЫХ СТАНЦИЙ</w:t>
            </w:r>
            <w:r w:rsidR="005775CD" w:rsidRPr="005775CD">
              <w:rPr>
                <w:rFonts w:ascii="Times New Roman" w:hAnsi="Times New Roman" w:cs="Times New Roman"/>
                <w:noProof/>
                <w:webHidden/>
              </w:rPr>
              <w:tab/>
            </w:r>
            <w:r w:rsidR="005775CD" w:rsidRPr="005775CD">
              <w:rPr>
                <w:rFonts w:ascii="Times New Roman" w:hAnsi="Times New Roman" w:cs="Times New Roman"/>
                <w:noProof/>
                <w:webHidden/>
              </w:rPr>
              <w:fldChar w:fldCharType="begin"/>
            </w:r>
            <w:r w:rsidR="005775CD" w:rsidRPr="005775CD">
              <w:rPr>
                <w:rFonts w:ascii="Times New Roman" w:hAnsi="Times New Roman" w:cs="Times New Roman"/>
                <w:noProof/>
                <w:webHidden/>
              </w:rPr>
              <w:instrText xml:space="preserve"> PAGEREF _Toc212885011 \h </w:instrText>
            </w:r>
            <w:r w:rsidR="005775CD" w:rsidRPr="005775CD">
              <w:rPr>
                <w:rFonts w:ascii="Times New Roman" w:hAnsi="Times New Roman" w:cs="Times New Roman"/>
                <w:noProof/>
                <w:webHidden/>
              </w:rPr>
            </w:r>
            <w:r w:rsidR="005775CD" w:rsidRPr="005775CD">
              <w:rPr>
                <w:rFonts w:ascii="Times New Roman" w:hAnsi="Times New Roman" w:cs="Times New Roman"/>
                <w:noProof/>
                <w:webHidden/>
              </w:rPr>
              <w:fldChar w:fldCharType="separate"/>
            </w:r>
            <w:r>
              <w:rPr>
                <w:rFonts w:ascii="Times New Roman" w:hAnsi="Times New Roman" w:cs="Times New Roman"/>
                <w:noProof/>
                <w:webHidden/>
              </w:rPr>
              <w:t>68</w:t>
            </w:r>
            <w:r w:rsidR="005775CD" w:rsidRPr="005775CD">
              <w:rPr>
                <w:rFonts w:ascii="Times New Roman" w:hAnsi="Times New Roman" w:cs="Times New Roman"/>
                <w:noProof/>
                <w:webHidden/>
              </w:rPr>
              <w:fldChar w:fldCharType="end"/>
            </w:r>
          </w:hyperlink>
        </w:p>
        <w:p w14:paraId="2F4550A7" w14:textId="02FFE236" w:rsidR="005775CD" w:rsidRPr="005775CD" w:rsidRDefault="0066052A">
          <w:pPr>
            <w:pStyle w:val="27"/>
            <w:tabs>
              <w:tab w:val="right" w:leader="dot" w:pos="9345"/>
            </w:tabs>
            <w:rPr>
              <w:rFonts w:ascii="Times New Roman" w:eastAsiaTheme="minorEastAsia" w:hAnsi="Times New Roman" w:cs="Times New Roman"/>
              <w:noProof/>
              <w:lang w:eastAsia="ru-RU"/>
            </w:rPr>
          </w:pPr>
          <w:hyperlink w:anchor="_Toc212885012" w:history="1">
            <w:r w:rsidR="005775CD" w:rsidRPr="005775CD">
              <w:rPr>
                <w:rStyle w:val="a7"/>
                <w:rFonts w:ascii="Times New Roman" w:hAnsi="Times New Roman" w:cs="Times New Roman"/>
                <w:noProof/>
              </w:rPr>
              <w:t>Часть 11. УСТАНОВКА БАКОВ-АККУМУЛЯТОРОВ</w:t>
            </w:r>
            <w:r w:rsidR="005775CD" w:rsidRPr="005775CD">
              <w:rPr>
                <w:rFonts w:ascii="Times New Roman" w:hAnsi="Times New Roman" w:cs="Times New Roman"/>
                <w:noProof/>
                <w:webHidden/>
              </w:rPr>
              <w:tab/>
            </w:r>
            <w:r w:rsidR="005775CD" w:rsidRPr="005775CD">
              <w:rPr>
                <w:rFonts w:ascii="Times New Roman" w:hAnsi="Times New Roman" w:cs="Times New Roman"/>
                <w:noProof/>
                <w:webHidden/>
              </w:rPr>
              <w:fldChar w:fldCharType="begin"/>
            </w:r>
            <w:r w:rsidR="005775CD" w:rsidRPr="005775CD">
              <w:rPr>
                <w:rFonts w:ascii="Times New Roman" w:hAnsi="Times New Roman" w:cs="Times New Roman"/>
                <w:noProof/>
                <w:webHidden/>
              </w:rPr>
              <w:instrText xml:space="preserve"> PAGEREF _Toc212885012 \h </w:instrText>
            </w:r>
            <w:r w:rsidR="005775CD" w:rsidRPr="005775CD">
              <w:rPr>
                <w:rFonts w:ascii="Times New Roman" w:hAnsi="Times New Roman" w:cs="Times New Roman"/>
                <w:noProof/>
                <w:webHidden/>
              </w:rPr>
            </w:r>
            <w:r w:rsidR="005775CD" w:rsidRPr="005775CD">
              <w:rPr>
                <w:rFonts w:ascii="Times New Roman" w:hAnsi="Times New Roman" w:cs="Times New Roman"/>
                <w:noProof/>
                <w:webHidden/>
              </w:rPr>
              <w:fldChar w:fldCharType="separate"/>
            </w:r>
            <w:r>
              <w:rPr>
                <w:rFonts w:ascii="Times New Roman" w:hAnsi="Times New Roman" w:cs="Times New Roman"/>
                <w:noProof/>
                <w:webHidden/>
              </w:rPr>
              <w:t>68</w:t>
            </w:r>
            <w:r w:rsidR="005775CD" w:rsidRPr="005775CD">
              <w:rPr>
                <w:rFonts w:ascii="Times New Roman" w:hAnsi="Times New Roman" w:cs="Times New Roman"/>
                <w:noProof/>
                <w:webHidden/>
              </w:rPr>
              <w:fldChar w:fldCharType="end"/>
            </w:r>
          </w:hyperlink>
        </w:p>
        <w:p w14:paraId="1133DA42" w14:textId="69DBE2E4" w:rsidR="005775CD" w:rsidRPr="005775CD" w:rsidRDefault="0066052A">
          <w:pPr>
            <w:pStyle w:val="27"/>
            <w:tabs>
              <w:tab w:val="right" w:leader="dot" w:pos="9345"/>
            </w:tabs>
            <w:rPr>
              <w:rFonts w:ascii="Times New Roman" w:eastAsiaTheme="minorEastAsia" w:hAnsi="Times New Roman" w:cs="Times New Roman"/>
              <w:noProof/>
              <w:lang w:eastAsia="ru-RU"/>
            </w:rPr>
          </w:pPr>
          <w:hyperlink w:anchor="_Toc212885013" w:history="1">
            <w:r w:rsidR="005775CD" w:rsidRPr="005775CD">
              <w:rPr>
                <w:rStyle w:val="a7"/>
                <w:rFonts w:ascii="Times New Roman" w:hAnsi="Times New Roman" w:cs="Times New Roman"/>
                <w:noProof/>
              </w:rPr>
              <w:t>Часть 12. ПОКАЗАТЕЛИ, ОПРЕДЕЛЯЕМЫЕ В СООТВЕТСТВИИ С МЕТОДИЧЕСКИМИ УКАЗАНИЯМИ ПО РАСЧЕТУ УРОВНЯ НАДЕЖНОСТИ И КАЧЕСТВА ПОСТАВЛЯЕМЫХ ТОВАРОВ, ОКАЗЫВАЕМЫХ УСЛУГ ДЛЯ ОРГАНИЗАЦИЙ, ОСУЩЕСТВЛЯЮЩИХ ДЕЯТЕЛЬНОСТЬ ПО ПРОИЗВОДСТВУ И (ИЛИ) ПЕРЕДАЧЕ ТЕПЛОВОЙ ЭНЕРГИИ</w:t>
            </w:r>
            <w:r w:rsidR="005775CD" w:rsidRPr="005775CD">
              <w:rPr>
                <w:rFonts w:ascii="Times New Roman" w:hAnsi="Times New Roman" w:cs="Times New Roman"/>
                <w:noProof/>
                <w:webHidden/>
              </w:rPr>
              <w:tab/>
            </w:r>
            <w:r w:rsidR="005775CD" w:rsidRPr="005775CD">
              <w:rPr>
                <w:rFonts w:ascii="Times New Roman" w:hAnsi="Times New Roman" w:cs="Times New Roman"/>
                <w:noProof/>
                <w:webHidden/>
              </w:rPr>
              <w:fldChar w:fldCharType="begin"/>
            </w:r>
            <w:r w:rsidR="005775CD" w:rsidRPr="005775CD">
              <w:rPr>
                <w:rFonts w:ascii="Times New Roman" w:hAnsi="Times New Roman" w:cs="Times New Roman"/>
                <w:noProof/>
                <w:webHidden/>
              </w:rPr>
              <w:instrText xml:space="preserve"> PAGEREF _Toc212885013 \h </w:instrText>
            </w:r>
            <w:r w:rsidR="005775CD" w:rsidRPr="005775CD">
              <w:rPr>
                <w:rFonts w:ascii="Times New Roman" w:hAnsi="Times New Roman" w:cs="Times New Roman"/>
                <w:noProof/>
                <w:webHidden/>
              </w:rPr>
            </w:r>
            <w:r w:rsidR="005775CD" w:rsidRPr="005775CD">
              <w:rPr>
                <w:rFonts w:ascii="Times New Roman" w:hAnsi="Times New Roman" w:cs="Times New Roman"/>
                <w:noProof/>
                <w:webHidden/>
              </w:rPr>
              <w:fldChar w:fldCharType="separate"/>
            </w:r>
            <w:r>
              <w:rPr>
                <w:rFonts w:ascii="Times New Roman" w:hAnsi="Times New Roman" w:cs="Times New Roman"/>
                <w:noProof/>
                <w:webHidden/>
              </w:rPr>
              <w:t>68</w:t>
            </w:r>
            <w:r w:rsidR="005775CD" w:rsidRPr="005775CD">
              <w:rPr>
                <w:rFonts w:ascii="Times New Roman" w:hAnsi="Times New Roman" w:cs="Times New Roman"/>
                <w:noProof/>
                <w:webHidden/>
              </w:rPr>
              <w:fldChar w:fldCharType="end"/>
            </w:r>
          </w:hyperlink>
        </w:p>
        <w:p w14:paraId="0D48C350" w14:textId="0C05C19C" w:rsidR="005775CD" w:rsidRPr="005775CD" w:rsidRDefault="0066052A">
          <w:pPr>
            <w:pStyle w:val="27"/>
            <w:tabs>
              <w:tab w:val="right" w:leader="dot" w:pos="9345"/>
            </w:tabs>
            <w:rPr>
              <w:rFonts w:ascii="Times New Roman" w:eastAsiaTheme="minorEastAsia" w:hAnsi="Times New Roman" w:cs="Times New Roman"/>
              <w:noProof/>
              <w:lang w:eastAsia="ru-RU"/>
            </w:rPr>
          </w:pPr>
          <w:hyperlink w:anchor="_Toc212885014" w:history="1">
            <w:r w:rsidR="005775CD" w:rsidRPr="005775CD">
              <w:rPr>
                <w:rStyle w:val="a7"/>
                <w:rFonts w:ascii="Times New Roman" w:hAnsi="Times New Roman" w:cs="Times New Roman"/>
                <w:noProof/>
              </w:rPr>
              <w:t>Часть 13. ОПИСАНИЕ ИЗМЕНЕНИЙ В ПОКАЗАТЕЛЯХ НАДЕЖНОСТИ ТЕПЛОСНАБЖЕНИЯ ЗА ПЕРИОД, ПРЕДШЕСТВУЮЩИЙ АКТУАЛИЗАЦИИ СХЕМЫ ТЕПЛОСНАБЖЕНИЯ, С УЧЕТОМ ВВЕДЕННЫХ В ЭКСПЛУАТАЦИЮ НОВЫХ И РЕКОНСТРУИРОВАННЫХ ТЕПЛОВЫХ СЕТЕЙ, И СООРУЖЕНИЙ НА НИХ</w:t>
            </w:r>
            <w:r w:rsidR="005775CD" w:rsidRPr="005775CD">
              <w:rPr>
                <w:rFonts w:ascii="Times New Roman" w:hAnsi="Times New Roman" w:cs="Times New Roman"/>
                <w:noProof/>
                <w:webHidden/>
              </w:rPr>
              <w:tab/>
            </w:r>
            <w:r w:rsidR="005775CD" w:rsidRPr="005775CD">
              <w:rPr>
                <w:rFonts w:ascii="Times New Roman" w:hAnsi="Times New Roman" w:cs="Times New Roman"/>
                <w:noProof/>
                <w:webHidden/>
              </w:rPr>
              <w:fldChar w:fldCharType="begin"/>
            </w:r>
            <w:r w:rsidR="005775CD" w:rsidRPr="005775CD">
              <w:rPr>
                <w:rFonts w:ascii="Times New Roman" w:hAnsi="Times New Roman" w:cs="Times New Roman"/>
                <w:noProof/>
                <w:webHidden/>
              </w:rPr>
              <w:instrText xml:space="preserve"> PAGEREF _Toc212885014 \h </w:instrText>
            </w:r>
            <w:r w:rsidR="005775CD" w:rsidRPr="005775CD">
              <w:rPr>
                <w:rFonts w:ascii="Times New Roman" w:hAnsi="Times New Roman" w:cs="Times New Roman"/>
                <w:noProof/>
                <w:webHidden/>
              </w:rPr>
            </w:r>
            <w:r w:rsidR="005775CD" w:rsidRPr="005775CD">
              <w:rPr>
                <w:rFonts w:ascii="Times New Roman" w:hAnsi="Times New Roman" w:cs="Times New Roman"/>
                <w:noProof/>
                <w:webHidden/>
              </w:rPr>
              <w:fldChar w:fldCharType="separate"/>
            </w:r>
            <w:r>
              <w:rPr>
                <w:rFonts w:ascii="Times New Roman" w:hAnsi="Times New Roman" w:cs="Times New Roman"/>
                <w:noProof/>
                <w:webHidden/>
              </w:rPr>
              <w:t>73</w:t>
            </w:r>
            <w:r w:rsidR="005775CD" w:rsidRPr="005775CD">
              <w:rPr>
                <w:rFonts w:ascii="Times New Roman" w:hAnsi="Times New Roman" w:cs="Times New Roman"/>
                <w:noProof/>
                <w:webHidden/>
              </w:rPr>
              <w:fldChar w:fldCharType="end"/>
            </w:r>
          </w:hyperlink>
        </w:p>
        <w:p w14:paraId="3B79836B" w14:textId="0107B1E7" w:rsidR="005775CD" w:rsidRPr="005775CD" w:rsidRDefault="0066052A">
          <w:pPr>
            <w:pStyle w:val="27"/>
            <w:tabs>
              <w:tab w:val="right" w:leader="dot" w:pos="9345"/>
            </w:tabs>
            <w:rPr>
              <w:rFonts w:ascii="Times New Roman" w:eastAsiaTheme="minorEastAsia" w:hAnsi="Times New Roman" w:cs="Times New Roman"/>
              <w:noProof/>
              <w:lang w:eastAsia="ru-RU"/>
            </w:rPr>
          </w:pPr>
          <w:hyperlink w:anchor="_Toc212885015" w:history="1">
            <w:r w:rsidR="005775CD" w:rsidRPr="005775CD">
              <w:rPr>
                <w:rStyle w:val="a7"/>
                <w:rFonts w:ascii="Times New Roman" w:hAnsi="Times New Roman" w:cs="Times New Roman"/>
                <w:noProof/>
              </w:rPr>
              <w:t>ГЛАВА 12. ОБОСНОВАНИЕ ИНВЕСТИЦИЙ В СТРОИТЕЛЬСТВО, РЕКОНСТРУКЦИЮ, ТЕХНИЧЕСКОЕ ПЕРЕВООРУЖЕНИЕ И (ИЛИ) МОДЕРНИЗАЦИЮ</w:t>
            </w:r>
            <w:r w:rsidR="005775CD" w:rsidRPr="005775CD">
              <w:rPr>
                <w:rFonts w:ascii="Times New Roman" w:hAnsi="Times New Roman" w:cs="Times New Roman"/>
                <w:noProof/>
                <w:webHidden/>
              </w:rPr>
              <w:tab/>
            </w:r>
            <w:r w:rsidR="005775CD" w:rsidRPr="005775CD">
              <w:rPr>
                <w:rFonts w:ascii="Times New Roman" w:hAnsi="Times New Roman" w:cs="Times New Roman"/>
                <w:noProof/>
                <w:webHidden/>
              </w:rPr>
              <w:fldChar w:fldCharType="begin"/>
            </w:r>
            <w:r w:rsidR="005775CD" w:rsidRPr="005775CD">
              <w:rPr>
                <w:rFonts w:ascii="Times New Roman" w:hAnsi="Times New Roman" w:cs="Times New Roman"/>
                <w:noProof/>
                <w:webHidden/>
              </w:rPr>
              <w:instrText xml:space="preserve"> PAGEREF _Toc212885015 \h </w:instrText>
            </w:r>
            <w:r w:rsidR="005775CD" w:rsidRPr="005775CD">
              <w:rPr>
                <w:rFonts w:ascii="Times New Roman" w:hAnsi="Times New Roman" w:cs="Times New Roman"/>
                <w:noProof/>
                <w:webHidden/>
              </w:rPr>
            </w:r>
            <w:r w:rsidR="005775CD" w:rsidRPr="005775CD">
              <w:rPr>
                <w:rFonts w:ascii="Times New Roman" w:hAnsi="Times New Roman" w:cs="Times New Roman"/>
                <w:noProof/>
                <w:webHidden/>
              </w:rPr>
              <w:fldChar w:fldCharType="separate"/>
            </w:r>
            <w:r>
              <w:rPr>
                <w:rFonts w:ascii="Times New Roman" w:hAnsi="Times New Roman" w:cs="Times New Roman"/>
                <w:noProof/>
                <w:webHidden/>
              </w:rPr>
              <w:t>73</w:t>
            </w:r>
            <w:r w:rsidR="005775CD" w:rsidRPr="005775CD">
              <w:rPr>
                <w:rFonts w:ascii="Times New Roman" w:hAnsi="Times New Roman" w:cs="Times New Roman"/>
                <w:noProof/>
                <w:webHidden/>
              </w:rPr>
              <w:fldChar w:fldCharType="end"/>
            </w:r>
          </w:hyperlink>
        </w:p>
        <w:p w14:paraId="3FB371EB" w14:textId="0E036F1E" w:rsidR="005775CD" w:rsidRPr="005775CD" w:rsidRDefault="0066052A">
          <w:pPr>
            <w:pStyle w:val="27"/>
            <w:tabs>
              <w:tab w:val="right" w:leader="dot" w:pos="9345"/>
            </w:tabs>
            <w:rPr>
              <w:rFonts w:ascii="Times New Roman" w:eastAsiaTheme="minorEastAsia" w:hAnsi="Times New Roman" w:cs="Times New Roman"/>
              <w:noProof/>
              <w:lang w:eastAsia="ru-RU"/>
            </w:rPr>
          </w:pPr>
          <w:hyperlink w:anchor="_Toc212885016" w:history="1">
            <w:r w:rsidR="005775CD" w:rsidRPr="005775CD">
              <w:rPr>
                <w:rStyle w:val="a7"/>
                <w:rFonts w:ascii="Times New Roman" w:hAnsi="Times New Roman" w:cs="Times New Roman"/>
                <w:noProof/>
              </w:rPr>
              <w:t>Часть 1. ОЦЕНКА ФИНАНСОВЫХ ПОТРЕБНОСТЕЙ ДЛЯ ОСУЩЕСТВЛЕНИЯ СТРОИТЕЛЬСТВА, РЕКОНСТРУКЦИИ, ТЕХНИЧЕСКОГО ПЕРЕВООРУЖЕНИЯ И (ИЛИ) МОДЕРНИЗАЦИИ ИСТОЧНИКОВ ТЕПЛОВОЙ ЭНЕРГИИ И ТЕПЛОВЫХ СЕТЕЙ</w:t>
            </w:r>
            <w:r w:rsidR="005775CD" w:rsidRPr="005775CD">
              <w:rPr>
                <w:rFonts w:ascii="Times New Roman" w:hAnsi="Times New Roman" w:cs="Times New Roman"/>
                <w:noProof/>
                <w:webHidden/>
              </w:rPr>
              <w:tab/>
            </w:r>
            <w:r w:rsidR="005775CD" w:rsidRPr="005775CD">
              <w:rPr>
                <w:rFonts w:ascii="Times New Roman" w:hAnsi="Times New Roman" w:cs="Times New Roman"/>
                <w:noProof/>
                <w:webHidden/>
              </w:rPr>
              <w:fldChar w:fldCharType="begin"/>
            </w:r>
            <w:r w:rsidR="005775CD" w:rsidRPr="005775CD">
              <w:rPr>
                <w:rFonts w:ascii="Times New Roman" w:hAnsi="Times New Roman" w:cs="Times New Roman"/>
                <w:noProof/>
                <w:webHidden/>
              </w:rPr>
              <w:instrText xml:space="preserve"> PAGEREF _Toc212885016 \h </w:instrText>
            </w:r>
            <w:r w:rsidR="005775CD" w:rsidRPr="005775CD">
              <w:rPr>
                <w:rFonts w:ascii="Times New Roman" w:hAnsi="Times New Roman" w:cs="Times New Roman"/>
                <w:noProof/>
                <w:webHidden/>
              </w:rPr>
            </w:r>
            <w:r w:rsidR="005775CD" w:rsidRPr="005775CD">
              <w:rPr>
                <w:rFonts w:ascii="Times New Roman" w:hAnsi="Times New Roman" w:cs="Times New Roman"/>
                <w:noProof/>
                <w:webHidden/>
              </w:rPr>
              <w:fldChar w:fldCharType="separate"/>
            </w:r>
            <w:r>
              <w:rPr>
                <w:rFonts w:ascii="Times New Roman" w:hAnsi="Times New Roman" w:cs="Times New Roman"/>
                <w:noProof/>
                <w:webHidden/>
              </w:rPr>
              <w:t>73</w:t>
            </w:r>
            <w:r w:rsidR="005775CD" w:rsidRPr="005775CD">
              <w:rPr>
                <w:rFonts w:ascii="Times New Roman" w:hAnsi="Times New Roman" w:cs="Times New Roman"/>
                <w:noProof/>
                <w:webHidden/>
              </w:rPr>
              <w:fldChar w:fldCharType="end"/>
            </w:r>
          </w:hyperlink>
        </w:p>
        <w:p w14:paraId="62261A3D" w14:textId="5816B95C" w:rsidR="005775CD" w:rsidRPr="005775CD" w:rsidRDefault="0066052A">
          <w:pPr>
            <w:pStyle w:val="27"/>
            <w:tabs>
              <w:tab w:val="right" w:leader="dot" w:pos="9345"/>
            </w:tabs>
            <w:rPr>
              <w:rFonts w:ascii="Times New Roman" w:eastAsiaTheme="minorEastAsia" w:hAnsi="Times New Roman" w:cs="Times New Roman"/>
              <w:noProof/>
              <w:lang w:eastAsia="ru-RU"/>
            </w:rPr>
          </w:pPr>
          <w:hyperlink w:anchor="_Toc212885017" w:history="1">
            <w:r w:rsidR="005775CD" w:rsidRPr="005775CD">
              <w:rPr>
                <w:rStyle w:val="a7"/>
                <w:rFonts w:ascii="Times New Roman" w:hAnsi="Times New Roman" w:cs="Times New Roman"/>
                <w:noProof/>
              </w:rPr>
              <w:t>Часть 2. ОБОСНОВАННЫЕ ПРЕДЛОЖЕНИЯ ПО ИСТОЧНИКАМ ИНВЕСТИЦИЙ, ОБЕСПЕЧИВАЮЩИХ ФИНАНСОВЫЕ ПОТРЕБНОСТИ ДЛЯ ОСУЩЕСТВЛЕНИЯ СТРОИТЕЛЬСТВА, РЕКОНСТРУКЦИИ, ТЕХНИЧЕСКОГО ПЕРЕВООРУЖЕНИЯ И (ИЛИ) МОДЕРНИЗАЦИИ ИСТОЧНИКОВ ТЕПЛОВОЙ ЭНЕРГИИ И ТЕПЛОВЫХ СЕТЕЙ</w:t>
            </w:r>
            <w:r w:rsidR="005775CD" w:rsidRPr="005775CD">
              <w:rPr>
                <w:rFonts w:ascii="Times New Roman" w:hAnsi="Times New Roman" w:cs="Times New Roman"/>
                <w:noProof/>
                <w:webHidden/>
              </w:rPr>
              <w:tab/>
            </w:r>
            <w:r w:rsidR="005775CD" w:rsidRPr="005775CD">
              <w:rPr>
                <w:rFonts w:ascii="Times New Roman" w:hAnsi="Times New Roman" w:cs="Times New Roman"/>
                <w:noProof/>
                <w:webHidden/>
              </w:rPr>
              <w:fldChar w:fldCharType="begin"/>
            </w:r>
            <w:r w:rsidR="005775CD" w:rsidRPr="005775CD">
              <w:rPr>
                <w:rFonts w:ascii="Times New Roman" w:hAnsi="Times New Roman" w:cs="Times New Roman"/>
                <w:noProof/>
                <w:webHidden/>
              </w:rPr>
              <w:instrText xml:space="preserve"> PAGEREF _Toc212885017 \h </w:instrText>
            </w:r>
            <w:r w:rsidR="005775CD" w:rsidRPr="005775CD">
              <w:rPr>
                <w:rFonts w:ascii="Times New Roman" w:hAnsi="Times New Roman" w:cs="Times New Roman"/>
                <w:noProof/>
                <w:webHidden/>
              </w:rPr>
            </w:r>
            <w:r w:rsidR="005775CD" w:rsidRPr="005775CD">
              <w:rPr>
                <w:rFonts w:ascii="Times New Roman" w:hAnsi="Times New Roman" w:cs="Times New Roman"/>
                <w:noProof/>
                <w:webHidden/>
              </w:rPr>
              <w:fldChar w:fldCharType="separate"/>
            </w:r>
            <w:r>
              <w:rPr>
                <w:rFonts w:ascii="Times New Roman" w:hAnsi="Times New Roman" w:cs="Times New Roman"/>
                <w:noProof/>
                <w:webHidden/>
              </w:rPr>
              <w:t>73</w:t>
            </w:r>
            <w:r w:rsidR="005775CD" w:rsidRPr="005775CD">
              <w:rPr>
                <w:rFonts w:ascii="Times New Roman" w:hAnsi="Times New Roman" w:cs="Times New Roman"/>
                <w:noProof/>
                <w:webHidden/>
              </w:rPr>
              <w:fldChar w:fldCharType="end"/>
            </w:r>
          </w:hyperlink>
        </w:p>
        <w:p w14:paraId="6AC97624" w14:textId="63299874" w:rsidR="005775CD" w:rsidRPr="005775CD" w:rsidRDefault="0066052A">
          <w:pPr>
            <w:pStyle w:val="27"/>
            <w:tabs>
              <w:tab w:val="right" w:leader="dot" w:pos="9345"/>
            </w:tabs>
            <w:rPr>
              <w:rFonts w:ascii="Times New Roman" w:eastAsiaTheme="minorEastAsia" w:hAnsi="Times New Roman" w:cs="Times New Roman"/>
              <w:noProof/>
              <w:lang w:eastAsia="ru-RU"/>
            </w:rPr>
          </w:pPr>
          <w:hyperlink w:anchor="_Toc212885018" w:history="1">
            <w:r w:rsidR="005775CD" w:rsidRPr="005775CD">
              <w:rPr>
                <w:rStyle w:val="a7"/>
                <w:rFonts w:ascii="Times New Roman" w:hAnsi="Times New Roman" w:cs="Times New Roman"/>
                <w:noProof/>
              </w:rPr>
              <w:t>Часть 3. РАСЧЕТЫ ЭКОНОМИЧЕСКОЙ ЭФФЕКТИВНОСТИ ИНВЕСТИЦИЙ</w:t>
            </w:r>
            <w:r w:rsidR="005775CD" w:rsidRPr="005775CD">
              <w:rPr>
                <w:rFonts w:ascii="Times New Roman" w:hAnsi="Times New Roman" w:cs="Times New Roman"/>
                <w:noProof/>
                <w:webHidden/>
              </w:rPr>
              <w:tab/>
            </w:r>
            <w:r w:rsidR="005775CD" w:rsidRPr="005775CD">
              <w:rPr>
                <w:rFonts w:ascii="Times New Roman" w:hAnsi="Times New Roman" w:cs="Times New Roman"/>
                <w:noProof/>
                <w:webHidden/>
              </w:rPr>
              <w:fldChar w:fldCharType="begin"/>
            </w:r>
            <w:r w:rsidR="005775CD" w:rsidRPr="005775CD">
              <w:rPr>
                <w:rFonts w:ascii="Times New Roman" w:hAnsi="Times New Roman" w:cs="Times New Roman"/>
                <w:noProof/>
                <w:webHidden/>
              </w:rPr>
              <w:instrText xml:space="preserve"> PAGEREF _Toc212885018 \h </w:instrText>
            </w:r>
            <w:r w:rsidR="005775CD" w:rsidRPr="005775CD">
              <w:rPr>
                <w:rFonts w:ascii="Times New Roman" w:hAnsi="Times New Roman" w:cs="Times New Roman"/>
                <w:noProof/>
                <w:webHidden/>
              </w:rPr>
            </w:r>
            <w:r w:rsidR="005775CD" w:rsidRPr="005775CD">
              <w:rPr>
                <w:rFonts w:ascii="Times New Roman" w:hAnsi="Times New Roman" w:cs="Times New Roman"/>
                <w:noProof/>
                <w:webHidden/>
              </w:rPr>
              <w:fldChar w:fldCharType="separate"/>
            </w:r>
            <w:r>
              <w:rPr>
                <w:rFonts w:ascii="Times New Roman" w:hAnsi="Times New Roman" w:cs="Times New Roman"/>
                <w:noProof/>
                <w:webHidden/>
              </w:rPr>
              <w:t>74</w:t>
            </w:r>
            <w:r w:rsidR="005775CD" w:rsidRPr="005775CD">
              <w:rPr>
                <w:rFonts w:ascii="Times New Roman" w:hAnsi="Times New Roman" w:cs="Times New Roman"/>
                <w:noProof/>
                <w:webHidden/>
              </w:rPr>
              <w:fldChar w:fldCharType="end"/>
            </w:r>
          </w:hyperlink>
        </w:p>
        <w:p w14:paraId="4DC63711" w14:textId="6F200431" w:rsidR="005775CD" w:rsidRPr="005775CD" w:rsidRDefault="0066052A">
          <w:pPr>
            <w:pStyle w:val="27"/>
            <w:tabs>
              <w:tab w:val="right" w:leader="dot" w:pos="9345"/>
            </w:tabs>
            <w:rPr>
              <w:rFonts w:ascii="Times New Roman" w:eastAsiaTheme="minorEastAsia" w:hAnsi="Times New Roman" w:cs="Times New Roman"/>
              <w:noProof/>
              <w:lang w:eastAsia="ru-RU"/>
            </w:rPr>
          </w:pPr>
          <w:hyperlink w:anchor="_Toc212885019" w:history="1">
            <w:r w:rsidR="005775CD" w:rsidRPr="005775CD">
              <w:rPr>
                <w:rStyle w:val="a7"/>
                <w:rFonts w:ascii="Times New Roman" w:hAnsi="Times New Roman" w:cs="Times New Roman"/>
                <w:noProof/>
              </w:rPr>
              <w:t>Часть 4. РАСЧЕТЫ ЦЕНОВЫХ (ТАРИФНЫХ) ПОСЛЕДСТВИЙ ДЛЯ ПОТРЕБИТЕЛЕЙ ПРИ РЕАЛИЗАЦИИ ПРОГРАММ СТРОИТЕЛЬСТВА, РЕКОНСТРУКЦИИ, ТЕХНИЧЕСКОГО ПЕРЕВООРУЖЕНИЯ И (ИЛИ) МОДЕРНИЗАЦИИ СИСТЕМ ТЕПЛОСНАБЖЕНИЯ</w:t>
            </w:r>
            <w:r w:rsidR="005775CD" w:rsidRPr="005775CD">
              <w:rPr>
                <w:rFonts w:ascii="Times New Roman" w:hAnsi="Times New Roman" w:cs="Times New Roman"/>
                <w:noProof/>
                <w:webHidden/>
              </w:rPr>
              <w:tab/>
            </w:r>
            <w:r w:rsidR="005775CD" w:rsidRPr="005775CD">
              <w:rPr>
                <w:rFonts w:ascii="Times New Roman" w:hAnsi="Times New Roman" w:cs="Times New Roman"/>
                <w:noProof/>
                <w:webHidden/>
              </w:rPr>
              <w:fldChar w:fldCharType="begin"/>
            </w:r>
            <w:r w:rsidR="005775CD" w:rsidRPr="005775CD">
              <w:rPr>
                <w:rFonts w:ascii="Times New Roman" w:hAnsi="Times New Roman" w:cs="Times New Roman"/>
                <w:noProof/>
                <w:webHidden/>
              </w:rPr>
              <w:instrText xml:space="preserve"> PAGEREF _Toc212885019 \h </w:instrText>
            </w:r>
            <w:r w:rsidR="005775CD" w:rsidRPr="005775CD">
              <w:rPr>
                <w:rFonts w:ascii="Times New Roman" w:hAnsi="Times New Roman" w:cs="Times New Roman"/>
                <w:noProof/>
                <w:webHidden/>
              </w:rPr>
            </w:r>
            <w:r w:rsidR="005775CD" w:rsidRPr="005775CD">
              <w:rPr>
                <w:rFonts w:ascii="Times New Roman" w:hAnsi="Times New Roman" w:cs="Times New Roman"/>
                <w:noProof/>
                <w:webHidden/>
              </w:rPr>
              <w:fldChar w:fldCharType="separate"/>
            </w:r>
            <w:r>
              <w:rPr>
                <w:rFonts w:ascii="Times New Roman" w:hAnsi="Times New Roman" w:cs="Times New Roman"/>
                <w:noProof/>
                <w:webHidden/>
              </w:rPr>
              <w:t>74</w:t>
            </w:r>
            <w:r w:rsidR="005775CD" w:rsidRPr="005775CD">
              <w:rPr>
                <w:rFonts w:ascii="Times New Roman" w:hAnsi="Times New Roman" w:cs="Times New Roman"/>
                <w:noProof/>
                <w:webHidden/>
              </w:rPr>
              <w:fldChar w:fldCharType="end"/>
            </w:r>
          </w:hyperlink>
        </w:p>
        <w:p w14:paraId="483B67E8" w14:textId="5416E570" w:rsidR="005775CD" w:rsidRPr="005775CD" w:rsidRDefault="0066052A">
          <w:pPr>
            <w:pStyle w:val="27"/>
            <w:tabs>
              <w:tab w:val="right" w:leader="dot" w:pos="9345"/>
            </w:tabs>
            <w:rPr>
              <w:rFonts w:ascii="Times New Roman" w:eastAsiaTheme="minorEastAsia" w:hAnsi="Times New Roman" w:cs="Times New Roman"/>
              <w:noProof/>
              <w:lang w:eastAsia="ru-RU"/>
            </w:rPr>
          </w:pPr>
          <w:hyperlink w:anchor="_Toc212885020" w:history="1">
            <w:r w:rsidR="005775CD" w:rsidRPr="005775CD">
              <w:rPr>
                <w:rStyle w:val="a7"/>
                <w:rFonts w:ascii="Times New Roman" w:hAnsi="Times New Roman" w:cs="Times New Roman"/>
                <w:noProof/>
              </w:rPr>
              <w:t>Часть 5. ОПИСАНИЕ ИЗМЕНЕНИЙ В ОБОСНОВАНИИ ИНВЕСТИЦИЙ (ОЦЕНКЕ ФИНАНСОВЫХ ПОТРЕБНОСТЕЙ, ПРЕДЛОЖЕНИЯХ ПО ИСТОЧНИКАМ ИНВЕСТИЦИЙ) В СТРОИТЕЛЬСТВО, РЕКОНСТРУКЦИЮ, ТЕХНИЧЕСКОЕ ПЕРЕВООРУЖЕНИЕ И (ИЛИ) МОДЕРНИЗАЦИЮ ИСТОЧНИКОВ ТЕПЛОВОЙ ЭНЕРГИИ И ТЕПЛОВЫХ СЕТЕЙ С УЧЕТОМ ФАКТИЧЕСКИ ОСУЩЕСТВЛЕННЫХ ИНВЕСТИЦИЙ И ПОКАЗАТЕЛЕЙ ИХ ФАКТИЧЕСКОЙ ЭФФЕКТИВНОСТИ</w:t>
            </w:r>
            <w:r w:rsidR="005775CD" w:rsidRPr="005775CD">
              <w:rPr>
                <w:rFonts w:ascii="Times New Roman" w:hAnsi="Times New Roman" w:cs="Times New Roman"/>
                <w:noProof/>
                <w:webHidden/>
              </w:rPr>
              <w:tab/>
            </w:r>
            <w:r w:rsidR="005775CD" w:rsidRPr="005775CD">
              <w:rPr>
                <w:rFonts w:ascii="Times New Roman" w:hAnsi="Times New Roman" w:cs="Times New Roman"/>
                <w:noProof/>
                <w:webHidden/>
              </w:rPr>
              <w:fldChar w:fldCharType="begin"/>
            </w:r>
            <w:r w:rsidR="005775CD" w:rsidRPr="005775CD">
              <w:rPr>
                <w:rFonts w:ascii="Times New Roman" w:hAnsi="Times New Roman" w:cs="Times New Roman"/>
                <w:noProof/>
                <w:webHidden/>
              </w:rPr>
              <w:instrText xml:space="preserve"> PAGEREF _Toc212885020 \h </w:instrText>
            </w:r>
            <w:r w:rsidR="005775CD" w:rsidRPr="005775CD">
              <w:rPr>
                <w:rFonts w:ascii="Times New Roman" w:hAnsi="Times New Roman" w:cs="Times New Roman"/>
                <w:noProof/>
                <w:webHidden/>
              </w:rPr>
            </w:r>
            <w:r w:rsidR="005775CD" w:rsidRPr="005775CD">
              <w:rPr>
                <w:rFonts w:ascii="Times New Roman" w:hAnsi="Times New Roman" w:cs="Times New Roman"/>
                <w:noProof/>
                <w:webHidden/>
              </w:rPr>
              <w:fldChar w:fldCharType="separate"/>
            </w:r>
            <w:r>
              <w:rPr>
                <w:rFonts w:ascii="Times New Roman" w:hAnsi="Times New Roman" w:cs="Times New Roman"/>
                <w:noProof/>
                <w:webHidden/>
              </w:rPr>
              <w:t>74</w:t>
            </w:r>
            <w:r w:rsidR="005775CD" w:rsidRPr="005775CD">
              <w:rPr>
                <w:rFonts w:ascii="Times New Roman" w:hAnsi="Times New Roman" w:cs="Times New Roman"/>
                <w:noProof/>
                <w:webHidden/>
              </w:rPr>
              <w:fldChar w:fldCharType="end"/>
            </w:r>
          </w:hyperlink>
        </w:p>
        <w:p w14:paraId="2A0E1C3B" w14:textId="263A6E57" w:rsidR="005775CD" w:rsidRPr="005775CD" w:rsidRDefault="0066052A">
          <w:pPr>
            <w:pStyle w:val="27"/>
            <w:tabs>
              <w:tab w:val="right" w:leader="dot" w:pos="9345"/>
            </w:tabs>
            <w:rPr>
              <w:rFonts w:ascii="Times New Roman" w:eastAsiaTheme="minorEastAsia" w:hAnsi="Times New Roman" w:cs="Times New Roman"/>
              <w:noProof/>
              <w:lang w:eastAsia="ru-RU"/>
            </w:rPr>
          </w:pPr>
          <w:hyperlink w:anchor="_Toc212885021" w:history="1">
            <w:r w:rsidR="005775CD" w:rsidRPr="005775CD">
              <w:rPr>
                <w:rStyle w:val="a7"/>
                <w:rFonts w:ascii="Times New Roman" w:hAnsi="Times New Roman" w:cs="Times New Roman"/>
                <w:noProof/>
              </w:rPr>
              <w:t>ГЛАВА 13. ИНДИКАТОРЫ РАЗВИТИЯ СИСТЕМ ТЕПЛОСНАБЖЕНИЯ ПОСЕЛЕНИЯ, ГОРОДСКОГО ОКРУГА</w:t>
            </w:r>
            <w:r w:rsidR="005775CD" w:rsidRPr="005775CD">
              <w:rPr>
                <w:rFonts w:ascii="Times New Roman" w:hAnsi="Times New Roman" w:cs="Times New Roman"/>
                <w:noProof/>
                <w:webHidden/>
              </w:rPr>
              <w:tab/>
            </w:r>
            <w:r w:rsidR="005775CD" w:rsidRPr="005775CD">
              <w:rPr>
                <w:rFonts w:ascii="Times New Roman" w:hAnsi="Times New Roman" w:cs="Times New Roman"/>
                <w:noProof/>
                <w:webHidden/>
              </w:rPr>
              <w:fldChar w:fldCharType="begin"/>
            </w:r>
            <w:r w:rsidR="005775CD" w:rsidRPr="005775CD">
              <w:rPr>
                <w:rFonts w:ascii="Times New Roman" w:hAnsi="Times New Roman" w:cs="Times New Roman"/>
                <w:noProof/>
                <w:webHidden/>
              </w:rPr>
              <w:instrText xml:space="preserve"> PAGEREF _Toc212885021 \h </w:instrText>
            </w:r>
            <w:r w:rsidR="005775CD" w:rsidRPr="005775CD">
              <w:rPr>
                <w:rFonts w:ascii="Times New Roman" w:hAnsi="Times New Roman" w:cs="Times New Roman"/>
                <w:noProof/>
                <w:webHidden/>
              </w:rPr>
            </w:r>
            <w:r w:rsidR="005775CD" w:rsidRPr="005775CD">
              <w:rPr>
                <w:rFonts w:ascii="Times New Roman" w:hAnsi="Times New Roman" w:cs="Times New Roman"/>
                <w:noProof/>
                <w:webHidden/>
              </w:rPr>
              <w:fldChar w:fldCharType="separate"/>
            </w:r>
            <w:r>
              <w:rPr>
                <w:rFonts w:ascii="Times New Roman" w:hAnsi="Times New Roman" w:cs="Times New Roman"/>
                <w:noProof/>
                <w:webHidden/>
              </w:rPr>
              <w:t>75</w:t>
            </w:r>
            <w:r w:rsidR="005775CD" w:rsidRPr="005775CD">
              <w:rPr>
                <w:rFonts w:ascii="Times New Roman" w:hAnsi="Times New Roman" w:cs="Times New Roman"/>
                <w:noProof/>
                <w:webHidden/>
              </w:rPr>
              <w:fldChar w:fldCharType="end"/>
            </w:r>
          </w:hyperlink>
        </w:p>
        <w:p w14:paraId="7A5DBAF4" w14:textId="03FA5FD7" w:rsidR="005775CD" w:rsidRPr="005775CD" w:rsidRDefault="0066052A">
          <w:pPr>
            <w:pStyle w:val="27"/>
            <w:tabs>
              <w:tab w:val="right" w:leader="dot" w:pos="9345"/>
            </w:tabs>
            <w:rPr>
              <w:rFonts w:ascii="Times New Roman" w:eastAsiaTheme="minorEastAsia" w:hAnsi="Times New Roman" w:cs="Times New Roman"/>
              <w:noProof/>
              <w:lang w:eastAsia="ru-RU"/>
            </w:rPr>
          </w:pPr>
          <w:hyperlink w:anchor="_Toc212885022" w:history="1">
            <w:r w:rsidR="005775CD" w:rsidRPr="005775CD">
              <w:rPr>
                <w:rStyle w:val="a7"/>
                <w:rFonts w:ascii="Times New Roman" w:hAnsi="Times New Roman" w:cs="Times New Roman"/>
                <w:noProof/>
              </w:rPr>
              <w:t>Часть 1. ОПИСАНИЕ ИЗМЕНЕНИЙ (ФАКТИЧЕСКИХ ДАННЫХ) В ОЦЕНКЕ ЗНАЧЕНИЙ ИНДИКАТОРОВ РАЗВИТИЯ СИСТЕМ ТЕПЛОСНАБЖЕНИЯ ПОСЕЛЕНИЯ, ГОРОДСКОГО ОКРУГА, ГОРОДА ФЕДЕРАЛЬНОГО ЗНАЧЕНИЯ С УЧЕТОМ РЕАЛИЗАЦИИ ПРОЕКТОВ СХЕМЫ ТЕПЛОСНАБЖЕНИЯ</w:t>
            </w:r>
            <w:r w:rsidR="005775CD" w:rsidRPr="005775CD">
              <w:rPr>
                <w:rFonts w:ascii="Times New Roman" w:hAnsi="Times New Roman" w:cs="Times New Roman"/>
                <w:noProof/>
                <w:webHidden/>
              </w:rPr>
              <w:tab/>
            </w:r>
            <w:r w:rsidR="005775CD" w:rsidRPr="005775CD">
              <w:rPr>
                <w:rFonts w:ascii="Times New Roman" w:hAnsi="Times New Roman" w:cs="Times New Roman"/>
                <w:noProof/>
                <w:webHidden/>
              </w:rPr>
              <w:fldChar w:fldCharType="begin"/>
            </w:r>
            <w:r w:rsidR="005775CD" w:rsidRPr="005775CD">
              <w:rPr>
                <w:rFonts w:ascii="Times New Roman" w:hAnsi="Times New Roman" w:cs="Times New Roman"/>
                <w:noProof/>
                <w:webHidden/>
              </w:rPr>
              <w:instrText xml:space="preserve"> PAGEREF _Toc212885022 \h </w:instrText>
            </w:r>
            <w:r w:rsidR="005775CD" w:rsidRPr="005775CD">
              <w:rPr>
                <w:rFonts w:ascii="Times New Roman" w:hAnsi="Times New Roman" w:cs="Times New Roman"/>
                <w:noProof/>
                <w:webHidden/>
              </w:rPr>
            </w:r>
            <w:r w:rsidR="005775CD" w:rsidRPr="005775CD">
              <w:rPr>
                <w:rFonts w:ascii="Times New Roman" w:hAnsi="Times New Roman" w:cs="Times New Roman"/>
                <w:noProof/>
                <w:webHidden/>
              </w:rPr>
              <w:fldChar w:fldCharType="separate"/>
            </w:r>
            <w:r>
              <w:rPr>
                <w:rFonts w:ascii="Times New Roman" w:hAnsi="Times New Roman" w:cs="Times New Roman"/>
                <w:noProof/>
                <w:webHidden/>
              </w:rPr>
              <w:t>78</w:t>
            </w:r>
            <w:r w:rsidR="005775CD" w:rsidRPr="005775CD">
              <w:rPr>
                <w:rFonts w:ascii="Times New Roman" w:hAnsi="Times New Roman" w:cs="Times New Roman"/>
                <w:noProof/>
                <w:webHidden/>
              </w:rPr>
              <w:fldChar w:fldCharType="end"/>
            </w:r>
          </w:hyperlink>
        </w:p>
        <w:p w14:paraId="78DA1354" w14:textId="7EA674F1" w:rsidR="005775CD" w:rsidRPr="005775CD" w:rsidRDefault="0066052A">
          <w:pPr>
            <w:pStyle w:val="27"/>
            <w:tabs>
              <w:tab w:val="right" w:leader="dot" w:pos="9345"/>
            </w:tabs>
            <w:rPr>
              <w:rFonts w:ascii="Times New Roman" w:eastAsiaTheme="minorEastAsia" w:hAnsi="Times New Roman" w:cs="Times New Roman"/>
              <w:noProof/>
              <w:lang w:eastAsia="ru-RU"/>
            </w:rPr>
          </w:pPr>
          <w:hyperlink w:anchor="_Toc212885023" w:history="1">
            <w:r w:rsidR="005775CD" w:rsidRPr="005775CD">
              <w:rPr>
                <w:rStyle w:val="a7"/>
                <w:rFonts w:ascii="Times New Roman" w:hAnsi="Times New Roman" w:cs="Times New Roman"/>
                <w:noProof/>
              </w:rPr>
              <w:t>ГЛАВА 14. ЦЕНОВЫЕ (ТАРИФНЫЕ) ПОСЛЕДСТВИЯ</w:t>
            </w:r>
            <w:r w:rsidR="005775CD" w:rsidRPr="005775CD">
              <w:rPr>
                <w:rFonts w:ascii="Times New Roman" w:hAnsi="Times New Roman" w:cs="Times New Roman"/>
                <w:noProof/>
                <w:webHidden/>
              </w:rPr>
              <w:tab/>
            </w:r>
            <w:r w:rsidR="005775CD" w:rsidRPr="005775CD">
              <w:rPr>
                <w:rFonts w:ascii="Times New Roman" w:hAnsi="Times New Roman" w:cs="Times New Roman"/>
                <w:noProof/>
                <w:webHidden/>
              </w:rPr>
              <w:fldChar w:fldCharType="begin"/>
            </w:r>
            <w:r w:rsidR="005775CD" w:rsidRPr="005775CD">
              <w:rPr>
                <w:rFonts w:ascii="Times New Roman" w:hAnsi="Times New Roman" w:cs="Times New Roman"/>
                <w:noProof/>
                <w:webHidden/>
              </w:rPr>
              <w:instrText xml:space="preserve"> PAGEREF _Toc212885023 \h </w:instrText>
            </w:r>
            <w:r w:rsidR="005775CD" w:rsidRPr="005775CD">
              <w:rPr>
                <w:rFonts w:ascii="Times New Roman" w:hAnsi="Times New Roman" w:cs="Times New Roman"/>
                <w:noProof/>
                <w:webHidden/>
              </w:rPr>
            </w:r>
            <w:r w:rsidR="005775CD" w:rsidRPr="005775CD">
              <w:rPr>
                <w:rFonts w:ascii="Times New Roman" w:hAnsi="Times New Roman" w:cs="Times New Roman"/>
                <w:noProof/>
                <w:webHidden/>
              </w:rPr>
              <w:fldChar w:fldCharType="separate"/>
            </w:r>
            <w:r>
              <w:rPr>
                <w:rFonts w:ascii="Times New Roman" w:hAnsi="Times New Roman" w:cs="Times New Roman"/>
                <w:noProof/>
                <w:webHidden/>
              </w:rPr>
              <w:t>78</w:t>
            </w:r>
            <w:r w:rsidR="005775CD" w:rsidRPr="005775CD">
              <w:rPr>
                <w:rFonts w:ascii="Times New Roman" w:hAnsi="Times New Roman" w:cs="Times New Roman"/>
                <w:noProof/>
                <w:webHidden/>
              </w:rPr>
              <w:fldChar w:fldCharType="end"/>
            </w:r>
          </w:hyperlink>
        </w:p>
        <w:p w14:paraId="612484E9" w14:textId="28566769" w:rsidR="005775CD" w:rsidRPr="005775CD" w:rsidRDefault="0066052A">
          <w:pPr>
            <w:pStyle w:val="27"/>
            <w:tabs>
              <w:tab w:val="right" w:leader="dot" w:pos="9345"/>
            </w:tabs>
            <w:rPr>
              <w:rFonts w:ascii="Times New Roman" w:eastAsiaTheme="minorEastAsia" w:hAnsi="Times New Roman" w:cs="Times New Roman"/>
              <w:noProof/>
              <w:lang w:eastAsia="ru-RU"/>
            </w:rPr>
          </w:pPr>
          <w:hyperlink w:anchor="_Toc212885024" w:history="1">
            <w:r w:rsidR="005775CD" w:rsidRPr="005775CD">
              <w:rPr>
                <w:rStyle w:val="a7"/>
                <w:rFonts w:ascii="Times New Roman" w:hAnsi="Times New Roman" w:cs="Times New Roman"/>
                <w:noProof/>
              </w:rPr>
              <w:t>Часть 1. ТАРИФНО-БАЛАНСОВЫЕ РАСЧЕТНЫЕ МОДЕЛИ ТЕПЛОСНАБЖЕНИЯ ПОТРЕБИТЕЛЕЙ ПО КАЖДОЙ СИСТЕМЕ ТЕПЛОСНАБЖЕНИЯ</w:t>
            </w:r>
            <w:r w:rsidR="005775CD" w:rsidRPr="005775CD">
              <w:rPr>
                <w:rFonts w:ascii="Times New Roman" w:hAnsi="Times New Roman" w:cs="Times New Roman"/>
                <w:noProof/>
                <w:webHidden/>
              </w:rPr>
              <w:tab/>
            </w:r>
            <w:r w:rsidR="005775CD" w:rsidRPr="005775CD">
              <w:rPr>
                <w:rFonts w:ascii="Times New Roman" w:hAnsi="Times New Roman" w:cs="Times New Roman"/>
                <w:noProof/>
                <w:webHidden/>
              </w:rPr>
              <w:fldChar w:fldCharType="begin"/>
            </w:r>
            <w:r w:rsidR="005775CD" w:rsidRPr="005775CD">
              <w:rPr>
                <w:rFonts w:ascii="Times New Roman" w:hAnsi="Times New Roman" w:cs="Times New Roman"/>
                <w:noProof/>
                <w:webHidden/>
              </w:rPr>
              <w:instrText xml:space="preserve"> PAGEREF _Toc212885024 \h </w:instrText>
            </w:r>
            <w:r w:rsidR="005775CD" w:rsidRPr="005775CD">
              <w:rPr>
                <w:rFonts w:ascii="Times New Roman" w:hAnsi="Times New Roman" w:cs="Times New Roman"/>
                <w:noProof/>
                <w:webHidden/>
              </w:rPr>
            </w:r>
            <w:r w:rsidR="005775CD" w:rsidRPr="005775CD">
              <w:rPr>
                <w:rFonts w:ascii="Times New Roman" w:hAnsi="Times New Roman" w:cs="Times New Roman"/>
                <w:noProof/>
                <w:webHidden/>
              </w:rPr>
              <w:fldChar w:fldCharType="separate"/>
            </w:r>
            <w:r>
              <w:rPr>
                <w:rFonts w:ascii="Times New Roman" w:hAnsi="Times New Roman" w:cs="Times New Roman"/>
                <w:noProof/>
                <w:webHidden/>
              </w:rPr>
              <w:t>78</w:t>
            </w:r>
            <w:r w:rsidR="005775CD" w:rsidRPr="005775CD">
              <w:rPr>
                <w:rFonts w:ascii="Times New Roman" w:hAnsi="Times New Roman" w:cs="Times New Roman"/>
                <w:noProof/>
                <w:webHidden/>
              </w:rPr>
              <w:fldChar w:fldCharType="end"/>
            </w:r>
          </w:hyperlink>
        </w:p>
        <w:p w14:paraId="510BC12D" w14:textId="7C956EC4" w:rsidR="005775CD" w:rsidRPr="005775CD" w:rsidRDefault="0066052A">
          <w:pPr>
            <w:pStyle w:val="27"/>
            <w:tabs>
              <w:tab w:val="right" w:leader="dot" w:pos="9345"/>
            </w:tabs>
            <w:rPr>
              <w:rFonts w:ascii="Times New Roman" w:eastAsiaTheme="minorEastAsia" w:hAnsi="Times New Roman" w:cs="Times New Roman"/>
              <w:noProof/>
              <w:lang w:eastAsia="ru-RU"/>
            </w:rPr>
          </w:pPr>
          <w:hyperlink w:anchor="_Toc212885025" w:history="1">
            <w:r w:rsidR="005775CD" w:rsidRPr="005775CD">
              <w:rPr>
                <w:rStyle w:val="a7"/>
                <w:rFonts w:ascii="Times New Roman" w:hAnsi="Times New Roman" w:cs="Times New Roman"/>
                <w:noProof/>
              </w:rPr>
              <w:t>Часть 2. ТАРИФНО-БАЛАНСОВЫЕ РАСЧЕТНЫЕ МОДЕЛИ ТЕПЛОСНАБЖЕНИЯ ПОТРЕБИТЕЛЕЙ ПО КАЖДОЙ ЕДИНОЙ ТЕПЛОСНАБЖАЮЩЕЙ ОРГАНИЗАЦИИ</w:t>
            </w:r>
            <w:r w:rsidR="005775CD" w:rsidRPr="005775CD">
              <w:rPr>
                <w:rFonts w:ascii="Times New Roman" w:hAnsi="Times New Roman" w:cs="Times New Roman"/>
                <w:noProof/>
                <w:webHidden/>
              </w:rPr>
              <w:tab/>
            </w:r>
            <w:r w:rsidR="005775CD" w:rsidRPr="005775CD">
              <w:rPr>
                <w:rFonts w:ascii="Times New Roman" w:hAnsi="Times New Roman" w:cs="Times New Roman"/>
                <w:noProof/>
                <w:webHidden/>
              </w:rPr>
              <w:fldChar w:fldCharType="begin"/>
            </w:r>
            <w:r w:rsidR="005775CD" w:rsidRPr="005775CD">
              <w:rPr>
                <w:rFonts w:ascii="Times New Roman" w:hAnsi="Times New Roman" w:cs="Times New Roman"/>
                <w:noProof/>
                <w:webHidden/>
              </w:rPr>
              <w:instrText xml:space="preserve"> PAGEREF _Toc212885025 \h </w:instrText>
            </w:r>
            <w:r w:rsidR="005775CD" w:rsidRPr="005775CD">
              <w:rPr>
                <w:rFonts w:ascii="Times New Roman" w:hAnsi="Times New Roman" w:cs="Times New Roman"/>
                <w:noProof/>
                <w:webHidden/>
              </w:rPr>
            </w:r>
            <w:r w:rsidR="005775CD" w:rsidRPr="005775CD">
              <w:rPr>
                <w:rFonts w:ascii="Times New Roman" w:hAnsi="Times New Roman" w:cs="Times New Roman"/>
                <w:noProof/>
                <w:webHidden/>
              </w:rPr>
              <w:fldChar w:fldCharType="separate"/>
            </w:r>
            <w:r>
              <w:rPr>
                <w:rFonts w:ascii="Times New Roman" w:hAnsi="Times New Roman" w:cs="Times New Roman"/>
                <w:noProof/>
                <w:webHidden/>
              </w:rPr>
              <w:t>78</w:t>
            </w:r>
            <w:r w:rsidR="005775CD" w:rsidRPr="005775CD">
              <w:rPr>
                <w:rFonts w:ascii="Times New Roman" w:hAnsi="Times New Roman" w:cs="Times New Roman"/>
                <w:noProof/>
                <w:webHidden/>
              </w:rPr>
              <w:fldChar w:fldCharType="end"/>
            </w:r>
          </w:hyperlink>
        </w:p>
        <w:p w14:paraId="4AFEAFB7" w14:textId="77F0B64A" w:rsidR="005775CD" w:rsidRPr="005775CD" w:rsidRDefault="0066052A">
          <w:pPr>
            <w:pStyle w:val="27"/>
            <w:tabs>
              <w:tab w:val="right" w:leader="dot" w:pos="9345"/>
            </w:tabs>
            <w:rPr>
              <w:rFonts w:ascii="Times New Roman" w:eastAsiaTheme="minorEastAsia" w:hAnsi="Times New Roman" w:cs="Times New Roman"/>
              <w:noProof/>
              <w:lang w:eastAsia="ru-RU"/>
            </w:rPr>
          </w:pPr>
          <w:hyperlink w:anchor="_Toc212885026" w:history="1">
            <w:r w:rsidR="005775CD" w:rsidRPr="005775CD">
              <w:rPr>
                <w:rStyle w:val="a7"/>
                <w:rFonts w:ascii="Times New Roman" w:hAnsi="Times New Roman" w:cs="Times New Roman"/>
                <w:noProof/>
              </w:rPr>
              <w:t>Часть 3. РЕЗУЛЬТАТЫ ОЦЕНКИ ЦЕНОВЫХ (ТАРИФНЫХ) ПОСЛЕДСТВИЙ РЕАЛИЗАЦИИ ПРОЕКТОВ СХЕМЫ ТЕПЛОСНАБЖЕНИЯ НА ОСНОВАНИИ РАЗРАБОТАННЫХ ТАРИФНО-БАЛАНСОВЫХ МОДЕЛЕЙ</w:t>
            </w:r>
            <w:r w:rsidR="005775CD" w:rsidRPr="005775CD">
              <w:rPr>
                <w:rFonts w:ascii="Times New Roman" w:hAnsi="Times New Roman" w:cs="Times New Roman"/>
                <w:noProof/>
                <w:webHidden/>
              </w:rPr>
              <w:tab/>
            </w:r>
            <w:r w:rsidR="005775CD" w:rsidRPr="005775CD">
              <w:rPr>
                <w:rFonts w:ascii="Times New Roman" w:hAnsi="Times New Roman" w:cs="Times New Roman"/>
                <w:noProof/>
                <w:webHidden/>
              </w:rPr>
              <w:fldChar w:fldCharType="begin"/>
            </w:r>
            <w:r w:rsidR="005775CD" w:rsidRPr="005775CD">
              <w:rPr>
                <w:rFonts w:ascii="Times New Roman" w:hAnsi="Times New Roman" w:cs="Times New Roman"/>
                <w:noProof/>
                <w:webHidden/>
              </w:rPr>
              <w:instrText xml:space="preserve"> PAGEREF _Toc212885026 \h </w:instrText>
            </w:r>
            <w:r w:rsidR="005775CD" w:rsidRPr="005775CD">
              <w:rPr>
                <w:rFonts w:ascii="Times New Roman" w:hAnsi="Times New Roman" w:cs="Times New Roman"/>
                <w:noProof/>
                <w:webHidden/>
              </w:rPr>
            </w:r>
            <w:r w:rsidR="005775CD" w:rsidRPr="005775CD">
              <w:rPr>
                <w:rFonts w:ascii="Times New Roman" w:hAnsi="Times New Roman" w:cs="Times New Roman"/>
                <w:noProof/>
                <w:webHidden/>
              </w:rPr>
              <w:fldChar w:fldCharType="separate"/>
            </w:r>
            <w:r>
              <w:rPr>
                <w:rFonts w:ascii="Times New Roman" w:hAnsi="Times New Roman" w:cs="Times New Roman"/>
                <w:noProof/>
                <w:webHidden/>
              </w:rPr>
              <w:t>78</w:t>
            </w:r>
            <w:r w:rsidR="005775CD" w:rsidRPr="005775CD">
              <w:rPr>
                <w:rFonts w:ascii="Times New Roman" w:hAnsi="Times New Roman" w:cs="Times New Roman"/>
                <w:noProof/>
                <w:webHidden/>
              </w:rPr>
              <w:fldChar w:fldCharType="end"/>
            </w:r>
          </w:hyperlink>
        </w:p>
        <w:p w14:paraId="27A7ED8D" w14:textId="2F9DA116" w:rsidR="005775CD" w:rsidRPr="005775CD" w:rsidRDefault="0066052A">
          <w:pPr>
            <w:pStyle w:val="27"/>
            <w:tabs>
              <w:tab w:val="right" w:leader="dot" w:pos="9345"/>
            </w:tabs>
            <w:rPr>
              <w:rFonts w:ascii="Times New Roman" w:eastAsiaTheme="minorEastAsia" w:hAnsi="Times New Roman" w:cs="Times New Roman"/>
              <w:noProof/>
              <w:lang w:eastAsia="ru-RU"/>
            </w:rPr>
          </w:pPr>
          <w:hyperlink w:anchor="_Toc212885027" w:history="1">
            <w:r w:rsidR="005775CD" w:rsidRPr="005775CD">
              <w:rPr>
                <w:rStyle w:val="a7"/>
                <w:rFonts w:ascii="Times New Roman" w:hAnsi="Times New Roman" w:cs="Times New Roman"/>
                <w:noProof/>
              </w:rPr>
              <w:t>Часть 4. ОПИСАНИЕ ИЗМЕНЕНИЙ (ФАКТИЧЕСКИХ ДАННЫХ) В ОЦЕНКЕ ЦЕНОВЫХ (ТАРИФНЫХ) ПОСЛЕДСТВИЙ РЕАЛИЗАЦИИ ПРОЕКТОВ СХЕМЫ ТЕПЛОСНАБЖЕНИЯ</w:t>
            </w:r>
            <w:r w:rsidR="005775CD" w:rsidRPr="005775CD">
              <w:rPr>
                <w:rFonts w:ascii="Times New Roman" w:hAnsi="Times New Roman" w:cs="Times New Roman"/>
                <w:noProof/>
                <w:webHidden/>
              </w:rPr>
              <w:tab/>
            </w:r>
            <w:r w:rsidR="005775CD" w:rsidRPr="005775CD">
              <w:rPr>
                <w:rFonts w:ascii="Times New Roman" w:hAnsi="Times New Roman" w:cs="Times New Roman"/>
                <w:noProof/>
                <w:webHidden/>
              </w:rPr>
              <w:fldChar w:fldCharType="begin"/>
            </w:r>
            <w:r w:rsidR="005775CD" w:rsidRPr="005775CD">
              <w:rPr>
                <w:rFonts w:ascii="Times New Roman" w:hAnsi="Times New Roman" w:cs="Times New Roman"/>
                <w:noProof/>
                <w:webHidden/>
              </w:rPr>
              <w:instrText xml:space="preserve"> PAGEREF _Toc212885027 \h </w:instrText>
            </w:r>
            <w:r w:rsidR="005775CD" w:rsidRPr="005775CD">
              <w:rPr>
                <w:rFonts w:ascii="Times New Roman" w:hAnsi="Times New Roman" w:cs="Times New Roman"/>
                <w:noProof/>
                <w:webHidden/>
              </w:rPr>
            </w:r>
            <w:r w:rsidR="005775CD" w:rsidRPr="005775CD">
              <w:rPr>
                <w:rFonts w:ascii="Times New Roman" w:hAnsi="Times New Roman" w:cs="Times New Roman"/>
                <w:noProof/>
                <w:webHidden/>
              </w:rPr>
              <w:fldChar w:fldCharType="separate"/>
            </w:r>
            <w:r>
              <w:rPr>
                <w:rFonts w:ascii="Times New Roman" w:hAnsi="Times New Roman" w:cs="Times New Roman"/>
                <w:noProof/>
                <w:webHidden/>
              </w:rPr>
              <w:t>78</w:t>
            </w:r>
            <w:r w:rsidR="005775CD" w:rsidRPr="005775CD">
              <w:rPr>
                <w:rFonts w:ascii="Times New Roman" w:hAnsi="Times New Roman" w:cs="Times New Roman"/>
                <w:noProof/>
                <w:webHidden/>
              </w:rPr>
              <w:fldChar w:fldCharType="end"/>
            </w:r>
          </w:hyperlink>
        </w:p>
        <w:p w14:paraId="70510D8A" w14:textId="361D4314" w:rsidR="005775CD" w:rsidRPr="005775CD" w:rsidRDefault="0066052A">
          <w:pPr>
            <w:pStyle w:val="27"/>
            <w:tabs>
              <w:tab w:val="right" w:leader="dot" w:pos="9345"/>
            </w:tabs>
            <w:rPr>
              <w:rFonts w:ascii="Times New Roman" w:eastAsiaTheme="minorEastAsia" w:hAnsi="Times New Roman" w:cs="Times New Roman"/>
              <w:noProof/>
              <w:lang w:eastAsia="ru-RU"/>
            </w:rPr>
          </w:pPr>
          <w:hyperlink w:anchor="_Toc212885028" w:history="1">
            <w:r w:rsidR="005775CD" w:rsidRPr="005775CD">
              <w:rPr>
                <w:rStyle w:val="a7"/>
                <w:rFonts w:ascii="Times New Roman" w:hAnsi="Times New Roman" w:cs="Times New Roman"/>
                <w:noProof/>
              </w:rPr>
              <w:t>ГЛАВА 15. РЕЕСТР ЕДИНЫХ ТЕПЛОСНАБЖАЮЩИХ ОРГАНИЗАЦИЙ</w:t>
            </w:r>
            <w:r w:rsidR="005775CD" w:rsidRPr="005775CD">
              <w:rPr>
                <w:rFonts w:ascii="Times New Roman" w:hAnsi="Times New Roman" w:cs="Times New Roman"/>
                <w:noProof/>
                <w:webHidden/>
              </w:rPr>
              <w:tab/>
            </w:r>
            <w:r w:rsidR="005775CD" w:rsidRPr="005775CD">
              <w:rPr>
                <w:rFonts w:ascii="Times New Roman" w:hAnsi="Times New Roman" w:cs="Times New Roman"/>
                <w:noProof/>
                <w:webHidden/>
              </w:rPr>
              <w:fldChar w:fldCharType="begin"/>
            </w:r>
            <w:r w:rsidR="005775CD" w:rsidRPr="005775CD">
              <w:rPr>
                <w:rFonts w:ascii="Times New Roman" w:hAnsi="Times New Roman" w:cs="Times New Roman"/>
                <w:noProof/>
                <w:webHidden/>
              </w:rPr>
              <w:instrText xml:space="preserve"> PAGEREF _Toc212885028 \h </w:instrText>
            </w:r>
            <w:r w:rsidR="005775CD" w:rsidRPr="005775CD">
              <w:rPr>
                <w:rFonts w:ascii="Times New Roman" w:hAnsi="Times New Roman" w:cs="Times New Roman"/>
                <w:noProof/>
                <w:webHidden/>
              </w:rPr>
            </w:r>
            <w:r w:rsidR="005775CD" w:rsidRPr="005775CD">
              <w:rPr>
                <w:rFonts w:ascii="Times New Roman" w:hAnsi="Times New Roman" w:cs="Times New Roman"/>
                <w:noProof/>
                <w:webHidden/>
              </w:rPr>
              <w:fldChar w:fldCharType="separate"/>
            </w:r>
            <w:r>
              <w:rPr>
                <w:rFonts w:ascii="Times New Roman" w:hAnsi="Times New Roman" w:cs="Times New Roman"/>
                <w:noProof/>
                <w:webHidden/>
              </w:rPr>
              <w:t>78</w:t>
            </w:r>
            <w:r w:rsidR="005775CD" w:rsidRPr="005775CD">
              <w:rPr>
                <w:rFonts w:ascii="Times New Roman" w:hAnsi="Times New Roman" w:cs="Times New Roman"/>
                <w:noProof/>
                <w:webHidden/>
              </w:rPr>
              <w:fldChar w:fldCharType="end"/>
            </w:r>
          </w:hyperlink>
        </w:p>
        <w:p w14:paraId="708166BC" w14:textId="5E59AEE7" w:rsidR="005775CD" w:rsidRPr="005775CD" w:rsidRDefault="0066052A">
          <w:pPr>
            <w:pStyle w:val="27"/>
            <w:tabs>
              <w:tab w:val="right" w:leader="dot" w:pos="9345"/>
            </w:tabs>
            <w:rPr>
              <w:rFonts w:ascii="Times New Roman" w:eastAsiaTheme="minorEastAsia" w:hAnsi="Times New Roman" w:cs="Times New Roman"/>
              <w:noProof/>
              <w:lang w:eastAsia="ru-RU"/>
            </w:rPr>
          </w:pPr>
          <w:hyperlink w:anchor="_Toc212885029" w:history="1">
            <w:r w:rsidR="005775CD" w:rsidRPr="005775CD">
              <w:rPr>
                <w:rStyle w:val="a7"/>
                <w:rFonts w:ascii="Times New Roman" w:hAnsi="Times New Roman" w:cs="Times New Roman"/>
                <w:noProof/>
              </w:rPr>
              <w:t>Часть 1. РЕЕСТР СИСТЕМ ТЕПЛОСНАБЖЕНИЯ, СОДЕРЖАЩИЙ ПЕРЕЧЕНЬ ТЕПЛОСНАБЖАЮЩИХ ОРГАНИЗАЦИЙ, ДЕЙСТВУЮЩИХ В КАЖДОЙ СИСТЕМЕ ТЕПЛОСНАБЖЕНИЯ, РАСПОЛОЖЕННЫХ В ГРАНИЦАХ ПОСЕЛЕНИЯ, ГОРОДСКОГО ОКРУГА, ГОРОДА ФЕДЕРАЛЬНОГО ЗНАЧЕНИЯ</w:t>
            </w:r>
            <w:r w:rsidR="005775CD" w:rsidRPr="005775CD">
              <w:rPr>
                <w:rFonts w:ascii="Times New Roman" w:hAnsi="Times New Roman" w:cs="Times New Roman"/>
                <w:noProof/>
                <w:webHidden/>
              </w:rPr>
              <w:tab/>
            </w:r>
            <w:r w:rsidR="005775CD" w:rsidRPr="005775CD">
              <w:rPr>
                <w:rFonts w:ascii="Times New Roman" w:hAnsi="Times New Roman" w:cs="Times New Roman"/>
                <w:noProof/>
                <w:webHidden/>
              </w:rPr>
              <w:fldChar w:fldCharType="begin"/>
            </w:r>
            <w:r w:rsidR="005775CD" w:rsidRPr="005775CD">
              <w:rPr>
                <w:rFonts w:ascii="Times New Roman" w:hAnsi="Times New Roman" w:cs="Times New Roman"/>
                <w:noProof/>
                <w:webHidden/>
              </w:rPr>
              <w:instrText xml:space="preserve"> PAGEREF _Toc212885029 \h </w:instrText>
            </w:r>
            <w:r w:rsidR="005775CD" w:rsidRPr="005775CD">
              <w:rPr>
                <w:rFonts w:ascii="Times New Roman" w:hAnsi="Times New Roman" w:cs="Times New Roman"/>
                <w:noProof/>
                <w:webHidden/>
              </w:rPr>
            </w:r>
            <w:r w:rsidR="005775CD" w:rsidRPr="005775CD">
              <w:rPr>
                <w:rFonts w:ascii="Times New Roman" w:hAnsi="Times New Roman" w:cs="Times New Roman"/>
                <w:noProof/>
                <w:webHidden/>
              </w:rPr>
              <w:fldChar w:fldCharType="separate"/>
            </w:r>
            <w:r>
              <w:rPr>
                <w:rFonts w:ascii="Times New Roman" w:hAnsi="Times New Roman" w:cs="Times New Roman"/>
                <w:noProof/>
                <w:webHidden/>
              </w:rPr>
              <w:t>78</w:t>
            </w:r>
            <w:r w:rsidR="005775CD" w:rsidRPr="005775CD">
              <w:rPr>
                <w:rFonts w:ascii="Times New Roman" w:hAnsi="Times New Roman" w:cs="Times New Roman"/>
                <w:noProof/>
                <w:webHidden/>
              </w:rPr>
              <w:fldChar w:fldCharType="end"/>
            </w:r>
          </w:hyperlink>
        </w:p>
        <w:p w14:paraId="2F4F2106" w14:textId="23EBD1E6" w:rsidR="005775CD" w:rsidRPr="005775CD" w:rsidRDefault="0066052A">
          <w:pPr>
            <w:pStyle w:val="27"/>
            <w:tabs>
              <w:tab w:val="right" w:leader="dot" w:pos="9345"/>
            </w:tabs>
            <w:rPr>
              <w:rFonts w:ascii="Times New Roman" w:eastAsiaTheme="minorEastAsia" w:hAnsi="Times New Roman" w:cs="Times New Roman"/>
              <w:noProof/>
              <w:lang w:eastAsia="ru-RU"/>
            </w:rPr>
          </w:pPr>
          <w:hyperlink w:anchor="_Toc212885030" w:history="1">
            <w:r w:rsidR="005775CD" w:rsidRPr="005775CD">
              <w:rPr>
                <w:rStyle w:val="a7"/>
                <w:rFonts w:ascii="Times New Roman" w:hAnsi="Times New Roman" w:cs="Times New Roman"/>
                <w:noProof/>
              </w:rPr>
              <w:t>Часть 2. РЕЕСТР ЕДИНЫХ ТЕПЛОСНАБЖАЮЩИХ ОРГАНИЗАЦИЙ, СОДЕРЖАЩИЙ ПЕРЕЧЕНЬ СИСТЕМ ТЕПЛОСНАБЖЕНИЯ, ВХОДЯЩИХ В СОСТАВ ЕДИНОЙ ТЕПЛОСНАБЖАЮЩЕЙ ОРГАНИЗАЦИИ</w:t>
            </w:r>
            <w:r w:rsidR="005775CD" w:rsidRPr="005775CD">
              <w:rPr>
                <w:rFonts w:ascii="Times New Roman" w:hAnsi="Times New Roman" w:cs="Times New Roman"/>
                <w:noProof/>
                <w:webHidden/>
              </w:rPr>
              <w:tab/>
            </w:r>
            <w:r w:rsidR="005775CD" w:rsidRPr="005775CD">
              <w:rPr>
                <w:rFonts w:ascii="Times New Roman" w:hAnsi="Times New Roman" w:cs="Times New Roman"/>
                <w:noProof/>
                <w:webHidden/>
              </w:rPr>
              <w:fldChar w:fldCharType="begin"/>
            </w:r>
            <w:r w:rsidR="005775CD" w:rsidRPr="005775CD">
              <w:rPr>
                <w:rFonts w:ascii="Times New Roman" w:hAnsi="Times New Roman" w:cs="Times New Roman"/>
                <w:noProof/>
                <w:webHidden/>
              </w:rPr>
              <w:instrText xml:space="preserve"> PAGEREF _Toc212885030 \h </w:instrText>
            </w:r>
            <w:r w:rsidR="005775CD" w:rsidRPr="005775CD">
              <w:rPr>
                <w:rFonts w:ascii="Times New Roman" w:hAnsi="Times New Roman" w:cs="Times New Roman"/>
                <w:noProof/>
                <w:webHidden/>
              </w:rPr>
            </w:r>
            <w:r w:rsidR="005775CD" w:rsidRPr="005775CD">
              <w:rPr>
                <w:rFonts w:ascii="Times New Roman" w:hAnsi="Times New Roman" w:cs="Times New Roman"/>
                <w:noProof/>
                <w:webHidden/>
              </w:rPr>
              <w:fldChar w:fldCharType="separate"/>
            </w:r>
            <w:r>
              <w:rPr>
                <w:rFonts w:ascii="Times New Roman" w:hAnsi="Times New Roman" w:cs="Times New Roman"/>
                <w:noProof/>
                <w:webHidden/>
              </w:rPr>
              <w:t>79</w:t>
            </w:r>
            <w:r w:rsidR="005775CD" w:rsidRPr="005775CD">
              <w:rPr>
                <w:rFonts w:ascii="Times New Roman" w:hAnsi="Times New Roman" w:cs="Times New Roman"/>
                <w:noProof/>
                <w:webHidden/>
              </w:rPr>
              <w:fldChar w:fldCharType="end"/>
            </w:r>
          </w:hyperlink>
        </w:p>
        <w:p w14:paraId="09B2BE39" w14:textId="3BB87208" w:rsidR="005775CD" w:rsidRPr="005775CD" w:rsidRDefault="0066052A">
          <w:pPr>
            <w:pStyle w:val="27"/>
            <w:tabs>
              <w:tab w:val="right" w:leader="dot" w:pos="9345"/>
            </w:tabs>
            <w:rPr>
              <w:rFonts w:ascii="Times New Roman" w:eastAsiaTheme="minorEastAsia" w:hAnsi="Times New Roman" w:cs="Times New Roman"/>
              <w:noProof/>
              <w:lang w:eastAsia="ru-RU"/>
            </w:rPr>
          </w:pPr>
          <w:hyperlink w:anchor="_Toc212885031" w:history="1">
            <w:r w:rsidR="005775CD" w:rsidRPr="005775CD">
              <w:rPr>
                <w:rStyle w:val="a7"/>
                <w:rFonts w:ascii="Times New Roman" w:hAnsi="Times New Roman" w:cs="Times New Roman"/>
                <w:noProof/>
              </w:rPr>
              <w:t>Часть 3. ОСНОВАНИЯ, В ТОМ ЧИСЛЕ КРИТЕРИИ, В СООТВЕТСТВИИ С КОТОРЫМИ ТЕПЛОСНАБЖАЮЩЕЙ ОРГАНИЗАЦИИ ПРИСВОЕН СТАТУС ЕДИНОЙ ТЕПЛОСНАБЖАЮЩЕЙ ОРГАНИЗАЦИИ</w:t>
            </w:r>
            <w:r w:rsidR="005775CD" w:rsidRPr="005775CD">
              <w:rPr>
                <w:rFonts w:ascii="Times New Roman" w:hAnsi="Times New Roman" w:cs="Times New Roman"/>
                <w:noProof/>
                <w:webHidden/>
              </w:rPr>
              <w:tab/>
            </w:r>
            <w:r w:rsidR="005775CD" w:rsidRPr="005775CD">
              <w:rPr>
                <w:rFonts w:ascii="Times New Roman" w:hAnsi="Times New Roman" w:cs="Times New Roman"/>
                <w:noProof/>
                <w:webHidden/>
              </w:rPr>
              <w:fldChar w:fldCharType="begin"/>
            </w:r>
            <w:r w:rsidR="005775CD" w:rsidRPr="005775CD">
              <w:rPr>
                <w:rFonts w:ascii="Times New Roman" w:hAnsi="Times New Roman" w:cs="Times New Roman"/>
                <w:noProof/>
                <w:webHidden/>
              </w:rPr>
              <w:instrText xml:space="preserve"> PAGEREF _Toc212885031 \h </w:instrText>
            </w:r>
            <w:r w:rsidR="005775CD" w:rsidRPr="005775CD">
              <w:rPr>
                <w:rFonts w:ascii="Times New Roman" w:hAnsi="Times New Roman" w:cs="Times New Roman"/>
                <w:noProof/>
                <w:webHidden/>
              </w:rPr>
            </w:r>
            <w:r w:rsidR="005775CD" w:rsidRPr="005775CD">
              <w:rPr>
                <w:rFonts w:ascii="Times New Roman" w:hAnsi="Times New Roman" w:cs="Times New Roman"/>
                <w:noProof/>
                <w:webHidden/>
              </w:rPr>
              <w:fldChar w:fldCharType="separate"/>
            </w:r>
            <w:r>
              <w:rPr>
                <w:rFonts w:ascii="Times New Roman" w:hAnsi="Times New Roman" w:cs="Times New Roman"/>
                <w:noProof/>
                <w:webHidden/>
              </w:rPr>
              <w:t>79</w:t>
            </w:r>
            <w:r w:rsidR="005775CD" w:rsidRPr="005775CD">
              <w:rPr>
                <w:rFonts w:ascii="Times New Roman" w:hAnsi="Times New Roman" w:cs="Times New Roman"/>
                <w:noProof/>
                <w:webHidden/>
              </w:rPr>
              <w:fldChar w:fldCharType="end"/>
            </w:r>
          </w:hyperlink>
        </w:p>
        <w:p w14:paraId="2938386C" w14:textId="20FF0678" w:rsidR="005775CD" w:rsidRPr="005775CD" w:rsidRDefault="0066052A">
          <w:pPr>
            <w:pStyle w:val="27"/>
            <w:tabs>
              <w:tab w:val="right" w:leader="dot" w:pos="9345"/>
            </w:tabs>
            <w:rPr>
              <w:rFonts w:ascii="Times New Roman" w:eastAsiaTheme="minorEastAsia" w:hAnsi="Times New Roman" w:cs="Times New Roman"/>
              <w:noProof/>
              <w:lang w:eastAsia="ru-RU"/>
            </w:rPr>
          </w:pPr>
          <w:hyperlink w:anchor="_Toc212885032" w:history="1">
            <w:r w:rsidR="005775CD" w:rsidRPr="005775CD">
              <w:rPr>
                <w:rStyle w:val="a7"/>
                <w:rFonts w:ascii="Times New Roman" w:hAnsi="Times New Roman" w:cs="Times New Roman"/>
                <w:noProof/>
              </w:rPr>
              <w:t>Часть 4. ЗАЯВКИ ТЕПЛОСНАБЖАЮЩИХ ОРГАНИЗАЦИЙ, ПОДАННЫЕ В РАМКАХ РАЗРАБОТКИ ПРОЕКТА СХЕМЫ ТЕПЛОСНАБЖЕНИЯ (ПРИ ИХ НАЛИЧИИ), НА ПРИСВОЕНИЕ СТАТУСА ЕДИНОЙ ТЕПЛОСНАБЖАЮЩЕЙ ОРГАНИЗАЦИИ</w:t>
            </w:r>
            <w:r w:rsidR="005775CD" w:rsidRPr="005775CD">
              <w:rPr>
                <w:rFonts w:ascii="Times New Roman" w:hAnsi="Times New Roman" w:cs="Times New Roman"/>
                <w:noProof/>
                <w:webHidden/>
              </w:rPr>
              <w:tab/>
            </w:r>
            <w:r w:rsidR="005775CD" w:rsidRPr="005775CD">
              <w:rPr>
                <w:rFonts w:ascii="Times New Roman" w:hAnsi="Times New Roman" w:cs="Times New Roman"/>
                <w:noProof/>
                <w:webHidden/>
              </w:rPr>
              <w:fldChar w:fldCharType="begin"/>
            </w:r>
            <w:r w:rsidR="005775CD" w:rsidRPr="005775CD">
              <w:rPr>
                <w:rFonts w:ascii="Times New Roman" w:hAnsi="Times New Roman" w:cs="Times New Roman"/>
                <w:noProof/>
                <w:webHidden/>
              </w:rPr>
              <w:instrText xml:space="preserve"> PAGEREF _Toc212885032 \h </w:instrText>
            </w:r>
            <w:r w:rsidR="005775CD" w:rsidRPr="005775CD">
              <w:rPr>
                <w:rFonts w:ascii="Times New Roman" w:hAnsi="Times New Roman" w:cs="Times New Roman"/>
                <w:noProof/>
                <w:webHidden/>
              </w:rPr>
            </w:r>
            <w:r w:rsidR="005775CD" w:rsidRPr="005775CD">
              <w:rPr>
                <w:rFonts w:ascii="Times New Roman" w:hAnsi="Times New Roman" w:cs="Times New Roman"/>
                <w:noProof/>
                <w:webHidden/>
              </w:rPr>
              <w:fldChar w:fldCharType="separate"/>
            </w:r>
            <w:r>
              <w:rPr>
                <w:rFonts w:ascii="Times New Roman" w:hAnsi="Times New Roman" w:cs="Times New Roman"/>
                <w:noProof/>
                <w:webHidden/>
              </w:rPr>
              <w:t>80</w:t>
            </w:r>
            <w:r w:rsidR="005775CD" w:rsidRPr="005775CD">
              <w:rPr>
                <w:rFonts w:ascii="Times New Roman" w:hAnsi="Times New Roman" w:cs="Times New Roman"/>
                <w:noProof/>
                <w:webHidden/>
              </w:rPr>
              <w:fldChar w:fldCharType="end"/>
            </w:r>
          </w:hyperlink>
        </w:p>
        <w:p w14:paraId="6CD9450C" w14:textId="2F5410A2" w:rsidR="005775CD" w:rsidRPr="005775CD" w:rsidRDefault="0066052A">
          <w:pPr>
            <w:pStyle w:val="27"/>
            <w:tabs>
              <w:tab w:val="right" w:leader="dot" w:pos="9345"/>
            </w:tabs>
            <w:rPr>
              <w:rFonts w:ascii="Times New Roman" w:eastAsiaTheme="minorEastAsia" w:hAnsi="Times New Roman" w:cs="Times New Roman"/>
              <w:noProof/>
              <w:lang w:eastAsia="ru-RU"/>
            </w:rPr>
          </w:pPr>
          <w:hyperlink w:anchor="_Toc212885033" w:history="1">
            <w:r w:rsidR="005775CD" w:rsidRPr="005775CD">
              <w:rPr>
                <w:rStyle w:val="a7"/>
                <w:rFonts w:ascii="Times New Roman" w:hAnsi="Times New Roman" w:cs="Times New Roman"/>
                <w:noProof/>
              </w:rPr>
              <w:t>Часть 5. ОПИСАНИЕ ГРАНИЦ ЗОН ДЕЯТЕЛЬНОСТИ ЕДИНОЙ ТЕПЛОСНАБЖАЮЩЕЙ ОРГАНИЗАЦИИ (ОРГАНИЗАЦИЙ)</w:t>
            </w:r>
            <w:r w:rsidR="005775CD" w:rsidRPr="005775CD">
              <w:rPr>
                <w:rFonts w:ascii="Times New Roman" w:hAnsi="Times New Roman" w:cs="Times New Roman"/>
                <w:noProof/>
                <w:webHidden/>
              </w:rPr>
              <w:tab/>
            </w:r>
            <w:r w:rsidR="005775CD" w:rsidRPr="005775CD">
              <w:rPr>
                <w:rFonts w:ascii="Times New Roman" w:hAnsi="Times New Roman" w:cs="Times New Roman"/>
                <w:noProof/>
                <w:webHidden/>
              </w:rPr>
              <w:fldChar w:fldCharType="begin"/>
            </w:r>
            <w:r w:rsidR="005775CD" w:rsidRPr="005775CD">
              <w:rPr>
                <w:rFonts w:ascii="Times New Roman" w:hAnsi="Times New Roman" w:cs="Times New Roman"/>
                <w:noProof/>
                <w:webHidden/>
              </w:rPr>
              <w:instrText xml:space="preserve"> PAGEREF _Toc212885033 \h </w:instrText>
            </w:r>
            <w:r w:rsidR="005775CD" w:rsidRPr="005775CD">
              <w:rPr>
                <w:rFonts w:ascii="Times New Roman" w:hAnsi="Times New Roman" w:cs="Times New Roman"/>
                <w:noProof/>
                <w:webHidden/>
              </w:rPr>
            </w:r>
            <w:r w:rsidR="005775CD" w:rsidRPr="005775CD">
              <w:rPr>
                <w:rFonts w:ascii="Times New Roman" w:hAnsi="Times New Roman" w:cs="Times New Roman"/>
                <w:noProof/>
                <w:webHidden/>
              </w:rPr>
              <w:fldChar w:fldCharType="separate"/>
            </w:r>
            <w:r>
              <w:rPr>
                <w:rFonts w:ascii="Times New Roman" w:hAnsi="Times New Roman" w:cs="Times New Roman"/>
                <w:noProof/>
                <w:webHidden/>
              </w:rPr>
              <w:t>80</w:t>
            </w:r>
            <w:r w:rsidR="005775CD" w:rsidRPr="005775CD">
              <w:rPr>
                <w:rFonts w:ascii="Times New Roman" w:hAnsi="Times New Roman" w:cs="Times New Roman"/>
                <w:noProof/>
                <w:webHidden/>
              </w:rPr>
              <w:fldChar w:fldCharType="end"/>
            </w:r>
          </w:hyperlink>
        </w:p>
        <w:p w14:paraId="663AD7F1" w14:textId="1EE4B9A3" w:rsidR="005775CD" w:rsidRPr="005775CD" w:rsidRDefault="0066052A">
          <w:pPr>
            <w:pStyle w:val="27"/>
            <w:tabs>
              <w:tab w:val="right" w:leader="dot" w:pos="9345"/>
            </w:tabs>
            <w:rPr>
              <w:rFonts w:ascii="Times New Roman" w:eastAsiaTheme="minorEastAsia" w:hAnsi="Times New Roman" w:cs="Times New Roman"/>
              <w:noProof/>
              <w:lang w:eastAsia="ru-RU"/>
            </w:rPr>
          </w:pPr>
          <w:hyperlink w:anchor="_Toc212885034" w:history="1">
            <w:r w:rsidR="005775CD" w:rsidRPr="005775CD">
              <w:rPr>
                <w:rStyle w:val="a7"/>
                <w:rFonts w:ascii="Times New Roman" w:hAnsi="Times New Roman" w:cs="Times New Roman"/>
                <w:noProof/>
              </w:rPr>
              <w:t>Часть 6. ОПИСАНИЕ ИЗМЕНЕНИЙ В ЗОНАХ ДЕЯТЕЛЬНОСТИ ЕДИНЫХ ТЕПЛОСНАБЖАЮЩИХ ОРГАНИЗАЦИЙ, ПРОИЗОШЕДШИХ ЗА ПЕРИОД, ПРЕДШЕСТВУЮЩИЙ АКТУАЛИЗАЦИИ СХЕМЫ ТЕПЛОСНАБЖЕНИЯ, И АКТУАЛИЗИРОВАННЫЕ СВЕДЕНИЯ В РЕЕСТРЕ СИСТЕМ ТЕПЛОСНАБЖЕНИЯ И РЕЕСТРЕ ЕДИНЫХ ТЕПЛОСНАБЖАЮЩИХ ОРГАНИЗАЦИЙ (В СЛУЧАЕ НЕОБХОДИМОСТИ) С ОПИСАНИЕМ ОСНОВАНИЙ ДЛЯ ВНЕСЕНИЯ ИЗМЕНЕНИЙ</w:t>
            </w:r>
            <w:r w:rsidR="005775CD" w:rsidRPr="005775CD">
              <w:rPr>
                <w:rFonts w:ascii="Times New Roman" w:hAnsi="Times New Roman" w:cs="Times New Roman"/>
                <w:noProof/>
                <w:webHidden/>
              </w:rPr>
              <w:tab/>
            </w:r>
            <w:r w:rsidR="005775CD" w:rsidRPr="005775CD">
              <w:rPr>
                <w:rFonts w:ascii="Times New Roman" w:hAnsi="Times New Roman" w:cs="Times New Roman"/>
                <w:noProof/>
                <w:webHidden/>
              </w:rPr>
              <w:fldChar w:fldCharType="begin"/>
            </w:r>
            <w:r w:rsidR="005775CD" w:rsidRPr="005775CD">
              <w:rPr>
                <w:rFonts w:ascii="Times New Roman" w:hAnsi="Times New Roman" w:cs="Times New Roman"/>
                <w:noProof/>
                <w:webHidden/>
              </w:rPr>
              <w:instrText xml:space="preserve"> PAGEREF _Toc212885034 \h </w:instrText>
            </w:r>
            <w:r w:rsidR="005775CD" w:rsidRPr="005775CD">
              <w:rPr>
                <w:rFonts w:ascii="Times New Roman" w:hAnsi="Times New Roman" w:cs="Times New Roman"/>
                <w:noProof/>
                <w:webHidden/>
              </w:rPr>
            </w:r>
            <w:r w:rsidR="005775CD" w:rsidRPr="005775CD">
              <w:rPr>
                <w:rFonts w:ascii="Times New Roman" w:hAnsi="Times New Roman" w:cs="Times New Roman"/>
                <w:noProof/>
                <w:webHidden/>
              </w:rPr>
              <w:fldChar w:fldCharType="separate"/>
            </w:r>
            <w:r>
              <w:rPr>
                <w:rFonts w:ascii="Times New Roman" w:hAnsi="Times New Roman" w:cs="Times New Roman"/>
                <w:noProof/>
                <w:webHidden/>
              </w:rPr>
              <w:t>80</w:t>
            </w:r>
            <w:r w:rsidR="005775CD" w:rsidRPr="005775CD">
              <w:rPr>
                <w:rFonts w:ascii="Times New Roman" w:hAnsi="Times New Roman" w:cs="Times New Roman"/>
                <w:noProof/>
                <w:webHidden/>
              </w:rPr>
              <w:fldChar w:fldCharType="end"/>
            </w:r>
          </w:hyperlink>
        </w:p>
        <w:p w14:paraId="7A7B18AE" w14:textId="20ECE932" w:rsidR="005775CD" w:rsidRPr="005775CD" w:rsidRDefault="0066052A">
          <w:pPr>
            <w:pStyle w:val="27"/>
            <w:tabs>
              <w:tab w:val="right" w:leader="dot" w:pos="9345"/>
            </w:tabs>
            <w:rPr>
              <w:rFonts w:ascii="Times New Roman" w:eastAsiaTheme="minorEastAsia" w:hAnsi="Times New Roman" w:cs="Times New Roman"/>
              <w:noProof/>
              <w:lang w:eastAsia="ru-RU"/>
            </w:rPr>
          </w:pPr>
          <w:hyperlink w:anchor="_Toc212885035" w:history="1">
            <w:r w:rsidR="005775CD" w:rsidRPr="005775CD">
              <w:rPr>
                <w:rStyle w:val="a7"/>
                <w:rFonts w:ascii="Times New Roman" w:hAnsi="Times New Roman" w:cs="Times New Roman"/>
                <w:noProof/>
              </w:rPr>
              <w:t>ГЛАВА 16. РЕЕСТР МЕРОПРИЯТИЙ СХЕМЫ ТЕПЛОСНАБЖЕНИЯ</w:t>
            </w:r>
            <w:r w:rsidR="005775CD" w:rsidRPr="005775CD">
              <w:rPr>
                <w:rFonts w:ascii="Times New Roman" w:hAnsi="Times New Roman" w:cs="Times New Roman"/>
                <w:noProof/>
                <w:webHidden/>
              </w:rPr>
              <w:tab/>
            </w:r>
            <w:r w:rsidR="005775CD" w:rsidRPr="005775CD">
              <w:rPr>
                <w:rFonts w:ascii="Times New Roman" w:hAnsi="Times New Roman" w:cs="Times New Roman"/>
                <w:noProof/>
                <w:webHidden/>
              </w:rPr>
              <w:fldChar w:fldCharType="begin"/>
            </w:r>
            <w:r w:rsidR="005775CD" w:rsidRPr="005775CD">
              <w:rPr>
                <w:rFonts w:ascii="Times New Roman" w:hAnsi="Times New Roman" w:cs="Times New Roman"/>
                <w:noProof/>
                <w:webHidden/>
              </w:rPr>
              <w:instrText xml:space="preserve"> PAGEREF _Toc212885035 \h </w:instrText>
            </w:r>
            <w:r w:rsidR="005775CD" w:rsidRPr="005775CD">
              <w:rPr>
                <w:rFonts w:ascii="Times New Roman" w:hAnsi="Times New Roman" w:cs="Times New Roman"/>
                <w:noProof/>
                <w:webHidden/>
              </w:rPr>
            </w:r>
            <w:r w:rsidR="005775CD" w:rsidRPr="005775CD">
              <w:rPr>
                <w:rFonts w:ascii="Times New Roman" w:hAnsi="Times New Roman" w:cs="Times New Roman"/>
                <w:noProof/>
                <w:webHidden/>
              </w:rPr>
              <w:fldChar w:fldCharType="separate"/>
            </w:r>
            <w:r>
              <w:rPr>
                <w:rFonts w:ascii="Times New Roman" w:hAnsi="Times New Roman" w:cs="Times New Roman"/>
                <w:noProof/>
                <w:webHidden/>
              </w:rPr>
              <w:t>81</w:t>
            </w:r>
            <w:r w:rsidR="005775CD" w:rsidRPr="005775CD">
              <w:rPr>
                <w:rFonts w:ascii="Times New Roman" w:hAnsi="Times New Roman" w:cs="Times New Roman"/>
                <w:noProof/>
                <w:webHidden/>
              </w:rPr>
              <w:fldChar w:fldCharType="end"/>
            </w:r>
          </w:hyperlink>
        </w:p>
        <w:p w14:paraId="5F6ECD23" w14:textId="0EDC68CC" w:rsidR="005775CD" w:rsidRPr="005775CD" w:rsidRDefault="0066052A">
          <w:pPr>
            <w:pStyle w:val="27"/>
            <w:tabs>
              <w:tab w:val="right" w:leader="dot" w:pos="9345"/>
            </w:tabs>
            <w:rPr>
              <w:rFonts w:ascii="Times New Roman" w:eastAsiaTheme="minorEastAsia" w:hAnsi="Times New Roman" w:cs="Times New Roman"/>
              <w:noProof/>
              <w:lang w:eastAsia="ru-RU"/>
            </w:rPr>
          </w:pPr>
          <w:hyperlink w:anchor="_Toc212885036" w:history="1">
            <w:r w:rsidR="005775CD" w:rsidRPr="005775CD">
              <w:rPr>
                <w:rStyle w:val="a7"/>
                <w:rFonts w:ascii="Times New Roman" w:hAnsi="Times New Roman" w:cs="Times New Roman"/>
                <w:noProof/>
              </w:rPr>
              <w:t>Часть 1. ПЕРЕЧЕНЬ МЕРОПРИЯТИЙ ПО СТРОИТЕЛЬСТВУ, РЕКОНСТРУКЦИИ, ТЕХНИЧЕСКОМУ ПЕРЕВООРУЖЕНИЮ И (ИЛИ) МОДЕРНИЗАЦИИ ИСТОЧНИКОВ ТЕПЛОВОЙ ЭНЕРГИИ</w:t>
            </w:r>
            <w:r w:rsidR="005775CD" w:rsidRPr="005775CD">
              <w:rPr>
                <w:rFonts w:ascii="Times New Roman" w:hAnsi="Times New Roman" w:cs="Times New Roman"/>
                <w:noProof/>
                <w:webHidden/>
              </w:rPr>
              <w:tab/>
            </w:r>
            <w:r w:rsidR="005775CD" w:rsidRPr="005775CD">
              <w:rPr>
                <w:rFonts w:ascii="Times New Roman" w:hAnsi="Times New Roman" w:cs="Times New Roman"/>
                <w:noProof/>
                <w:webHidden/>
              </w:rPr>
              <w:fldChar w:fldCharType="begin"/>
            </w:r>
            <w:r w:rsidR="005775CD" w:rsidRPr="005775CD">
              <w:rPr>
                <w:rFonts w:ascii="Times New Roman" w:hAnsi="Times New Roman" w:cs="Times New Roman"/>
                <w:noProof/>
                <w:webHidden/>
              </w:rPr>
              <w:instrText xml:space="preserve"> PAGEREF _Toc212885036 \h </w:instrText>
            </w:r>
            <w:r w:rsidR="005775CD" w:rsidRPr="005775CD">
              <w:rPr>
                <w:rFonts w:ascii="Times New Roman" w:hAnsi="Times New Roman" w:cs="Times New Roman"/>
                <w:noProof/>
                <w:webHidden/>
              </w:rPr>
            </w:r>
            <w:r w:rsidR="005775CD" w:rsidRPr="005775CD">
              <w:rPr>
                <w:rFonts w:ascii="Times New Roman" w:hAnsi="Times New Roman" w:cs="Times New Roman"/>
                <w:noProof/>
                <w:webHidden/>
              </w:rPr>
              <w:fldChar w:fldCharType="separate"/>
            </w:r>
            <w:r>
              <w:rPr>
                <w:rFonts w:ascii="Times New Roman" w:hAnsi="Times New Roman" w:cs="Times New Roman"/>
                <w:noProof/>
                <w:webHidden/>
              </w:rPr>
              <w:t>81</w:t>
            </w:r>
            <w:r w:rsidR="005775CD" w:rsidRPr="005775CD">
              <w:rPr>
                <w:rFonts w:ascii="Times New Roman" w:hAnsi="Times New Roman" w:cs="Times New Roman"/>
                <w:noProof/>
                <w:webHidden/>
              </w:rPr>
              <w:fldChar w:fldCharType="end"/>
            </w:r>
          </w:hyperlink>
        </w:p>
        <w:p w14:paraId="38C0905B" w14:textId="646D2874" w:rsidR="005775CD" w:rsidRPr="005775CD" w:rsidRDefault="0066052A">
          <w:pPr>
            <w:pStyle w:val="27"/>
            <w:tabs>
              <w:tab w:val="right" w:leader="dot" w:pos="9345"/>
            </w:tabs>
            <w:rPr>
              <w:rFonts w:ascii="Times New Roman" w:eastAsiaTheme="minorEastAsia" w:hAnsi="Times New Roman" w:cs="Times New Roman"/>
              <w:noProof/>
              <w:lang w:eastAsia="ru-RU"/>
            </w:rPr>
          </w:pPr>
          <w:hyperlink w:anchor="_Toc212885037" w:history="1">
            <w:r w:rsidR="005775CD" w:rsidRPr="005775CD">
              <w:rPr>
                <w:rStyle w:val="a7"/>
                <w:rFonts w:ascii="Times New Roman" w:hAnsi="Times New Roman" w:cs="Times New Roman"/>
                <w:noProof/>
              </w:rPr>
              <w:t>Часть 2. ПЕРЕЧЕНЬ МЕРОПРИЯТИЙ ПО СТРОИТЕЛЬСТВУ, РЕКОНСТРУКЦИИ, ТЕХНИЧЕСКОМУ ПЕРЕВООРУЖЕНИЮ И (ИЛИ) МОДЕРНИЗАЦИИ ТЕПЛОВЫХ СЕТЕЙ И СООРУЖЕНИЙ НА НИХ</w:t>
            </w:r>
            <w:r w:rsidR="005775CD" w:rsidRPr="005775CD">
              <w:rPr>
                <w:rFonts w:ascii="Times New Roman" w:hAnsi="Times New Roman" w:cs="Times New Roman"/>
                <w:noProof/>
                <w:webHidden/>
              </w:rPr>
              <w:tab/>
            </w:r>
            <w:r w:rsidR="005775CD" w:rsidRPr="005775CD">
              <w:rPr>
                <w:rFonts w:ascii="Times New Roman" w:hAnsi="Times New Roman" w:cs="Times New Roman"/>
                <w:noProof/>
                <w:webHidden/>
              </w:rPr>
              <w:fldChar w:fldCharType="begin"/>
            </w:r>
            <w:r w:rsidR="005775CD" w:rsidRPr="005775CD">
              <w:rPr>
                <w:rFonts w:ascii="Times New Roman" w:hAnsi="Times New Roman" w:cs="Times New Roman"/>
                <w:noProof/>
                <w:webHidden/>
              </w:rPr>
              <w:instrText xml:space="preserve"> PAGEREF _Toc212885037 \h </w:instrText>
            </w:r>
            <w:r w:rsidR="005775CD" w:rsidRPr="005775CD">
              <w:rPr>
                <w:rFonts w:ascii="Times New Roman" w:hAnsi="Times New Roman" w:cs="Times New Roman"/>
                <w:noProof/>
                <w:webHidden/>
              </w:rPr>
            </w:r>
            <w:r w:rsidR="005775CD" w:rsidRPr="005775CD">
              <w:rPr>
                <w:rFonts w:ascii="Times New Roman" w:hAnsi="Times New Roman" w:cs="Times New Roman"/>
                <w:noProof/>
                <w:webHidden/>
              </w:rPr>
              <w:fldChar w:fldCharType="separate"/>
            </w:r>
            <w:r>
              <w:rPr>
                <w:rFonts w:ascii="Times New Roman" w:hAnsi="Times New Roman" w:cs="Times New Roman"/>
                <w:noProof/>
                <w:webHidden/>
              </w:rPr>
              <w:t>81</w:t>
            </w:r>
            <w:r w:rsidR="005775CD" w:rsidRPr="005775CD">
              <w:rPr>
                <w:rFonts w:ascii="Times New Roman" w:hAnsi="Times New Roman" w:cs="Times New Roman"/>
                <w:noProof/>
                <w:webHidden/>
              </w:rPr>
              <w:fldChar w:fldCharType="end"/>
            </w:r>
          </w:hyperlink>
        </w:p>
        <w:p w14:paraId="4E6EC854" w14:textId="3AFB3C8B" w:rsidR="005775CD" w:rsidRPr="005775CD" w:rsidRDefault="0066052A">
          <w:pPr>
            <w:pStyle w:val="27"/>
            <w:tabs>
              <w:tab w:val="right" w:leader="dot" w:pos="9345"/>
            </w:tabs>
            <w:rPr>
              <w:rFonts w:ascii="Times New Roman" w:eastAsiaTheme="minorEastAsia" w:hAnsi="Times New Roman" w:cs="Times New Roman"/>
              <w:noProof/>
              <w:lang w:eastAsia="ru-RU"/>
            </w:rPr>
          </w:pPr>
          <w:hyperlink w:anchor="_Toc212885038" w:history="1">
            <w:r w:rsidR="005775CD" w:rsidRPr="005775CD">
              <w:rPr>
                <w:rStyle w:val="a7"/>
                <w:rFonts w:ascii="Times New Roman" w:hAnsi="Times New Roman" w:cs="Times New Roman"/>
                <w:noProof/>
              </w:rPr>
              <w:t>Часть 3. ПЕРЕЧЕНЬ МЕРОПРИЯТИЙ, ОБЕСПЕЧИВАЮЩИХ ПЕРЕХОД ОТ ОТКРЫТЫХ СИСТЕМ ТЕПЛОСНАБЖЕНИЯ (ГОРЯЧЕГО ВОДОСНАБЖЕНИЯ) НА ЗАКРЫТЫЕ СИСТЕМЫ ГОРЯЧЕГО ВОДОСНАБЖЕНИЯ</w:t>
            </w:r>
            <w:r w:rsidR="005775CD" w:rsidRPr="005775CD">
              <w:rPr>
                <w:rFonts w:ascii="Times New Roman" w:hAnsi="Times New Roman" w:cs="Times New Roman"/>
                <w:noProof/>
                <w:webHidden/>
              </w:rPr>
              <w:tab/>
            </w:r>
            <w:r w:rsidR="005775CD" w:rsidRPr="005775CD">
              <w:rPr>
                <w:rFonts w:ascii="Times New Roman" w:hAnsi="Times New Roman" w:cs="Times New Roman"/>
                <w:noProof/>
                <w:webHidden/>
              </w:rPr>
              <w:fldChar w:fldCharType="begin"/>
            </w:r>
            <w:r w:rsidR="005775CD" w:rsidRPr="005775CD">
              <w:rPr>
                <w:rFonts w:ascii="Times New Roman" w:hAnsi="Times New Roman" w:cs="Times New Roman"/>
                <w:noProof/>
                <w:webHidden/>
              </w:rPr>
              <w:instrText xml:space="preserve"> PAGEREF _Toc212885038 \h </w:instrText>
            </w:r>
            <w:r w:rsidR="005775CD" w:rsidRPr="005775CD">
              <w:rPr>
                <w:rFonts w:ascii="Times New Roman" w:hAnsi="Times New Roman" w:cs="Times New Roman"/>
                <w:noProof/>
                <w:webHidden/>
              </w:rPr>
            </w:r>
            <w:r w:rsidR="005775CD" w:rsidRPr="005775CD">
              <w:rPr>
                <w:rFonts w:ascii="Times New Roman" w:hAnsi="Times New Roman" w:cs="Times New Roman"/>
                <w:noProof/>
                <w:webHidden/>
              </w:rPr>
              <w:fldChar w:fldCharType="separate"/>
            </w:r>
            <w:r>
              <w:rPr>
                <w:rFonts w:ascii="Times New Roman" w:hAnsi="Times New Roman" w:cs="Times New Roman"/>
                <w:noProof/>
                <w:webHidden/>
              </w:rPr>
              <w:t>81</w:t>
            </w:r>
            <w:r w:rsidR="005775CD" w:rsidRPr="005775CD">
              <w:rPr>
                <w:rFonts w:ascii="Times New Roman" w:hAnsi="Times New Roman" w:cs="Times New Roman"/>
                <w:noProof/>
                <w:webHidden/>
              </w:rPr>
              <w:fldChar w:fldCharType="end"/>
            </w:r>
          </w:hyperlink>
        </w:p>
        <w:p w14:paraId="0B080D1E" w14:textId="062DB61B" w:rsidR="005775CD" w:rsidRPr="005775CD" w:rsidRDefault="0066052A">
          <w:pPr>
            <w:pStyle w:val="27"/>
            <w:tabs>
              <w:tab w:val="right" w:leader="dot" w:pos="9345"/>
            </w:tabs>
            <w:rPr>
              <w:rFonts w:ascii="Times New Roman" w:eastAsiaTheme="minorEastAsia" w:hAnsi="Times New Roman" w:cs="Times New Roman"/>
              <w:noProof/>
              <w:lang w:eastAsia="ru-RU"/>
            </w:rPr>
          </w:pPr>
          <w:hyperlink w:anchor="_Toc212885039" w:history="1">
            <w:r w:rsidR="005775CD" w:rsidRPr="005775CD">
              <w:rPr>
                <w:rStyle w:val="a7"/>
                <w:rFonts w:ascii="Times New Roman" w:hAnsi="Times New Roman" w:cs="Times New Roman"/>
                <w:noProof/>
              </w:rPr>
              <w:t>ГЛАВА 17. ЗАМЕЧАНИЯ И ПРЕДЛОЖЕНИЯ К ПРОЕКТУ СХЕМЫ ТЕПЛОСНАБЖЕНИЯ</w:t>
            </w:r>
            <w:r w:rsidR="005775CD" w:rsidRPr="005775CD">
              <w:rPr>
                <w:rFonts w:ascii="Times New Roman" w:hAnsi="Times New Roman" w:cs="Times New Roman"/>
                <w:noProof/>
                <w:webHidden/>
              </w:rPr>
              <w:tab/>
            </w:r>
            <w:r w:rsidR="005775CD" w:rsidRPr="005775CD">
              <w:rPr>
                <w:rFonts w:ascii="Times New Roman" w:hAnsi="Times New Roman" w:cs="Times New Roman"/>
                <w:noProof/>
                <w:webHidden/>
              </w:rPr>
              <w:fldChar w:fldCharType="begin"/>
            </w:r>
            <w:r w:rsidR="005775CD" w:rsidRPr="005775CD">
              <w:rPr>
                <w:rFonts w:ascii="Times New Roman" w:hAnsi="Times New Roman" w:cs="Times New Roman"/>
                <w:noProof/>
                <w:webHidden/>
              </w:rPr>
              <w:instrText xml:space="preserve"> PAGEREF _Toc212885039 \h </w:instrText>
            </w:r>
            <w:r w:rsidR="005775CD" w:rsidRPr="005775CD">
              <w:rPr>
                <w:rFonts w:ascii="Times New Roman" w:hAnsi="Times New Roman" w:cs="Times New Roman"/>
                <w:noProof/>
                <w:webHidden/>
              </w:rPr>
            </w:r>
            <w:r w:rsidR="005775CD" w:rsidRPr="005775CD">
              <w:rPr>
                <w:rFonts w:ascii="Times New Roman" w:hAnsi="Times New Roman" w:cs="Times New Roman"/>
                <w:noProof/>
                <w:webHidden/>
              </w:rPr>
              <w:fldChar w:fldCharType="separate"/>
            </w:r>
            <w:r>
              <w:rPr>
                <w:rFonts w:ascii="Times New Roman" w:hAnsi="Times New Roman" w:cs="Times New Roman"/>
                <w:noProof/>
                <w:webHidden/>
              </w:rPr>
              <w:t>81</w:t>
            </w:r>
            <w:r w:rsidR="005775CD" w:rsidRPr="005775CD">
              <w:rPr>
                <w:rFonts w:ascii="Times New Roman" w:hAnsi="Times New Roman" w:cs="Times New Roman"/>
                <w:noProof/>
                <w:webHidden/>
              </w:rPr>
              <w:fldChar w:fldCharType="end"/>
            </w:r>
          </w:hyperlink>
        </w:p>
        <w:p w14:paraId="4EEC0021" w14:textId="4FEB89A4" w:rsidR="005775CD" w:rsidRPr="005775CD" w:rsidRDefault="0066052A">
          <w:pPr>
            <w:pStyle w:val="27"/>
            <w:tabs>
              <w:tab w:val="right" w:leader="dot" w:pos="9345"/>
            </w:tabs>
            <w:rPr>
              <w:rFonts w:ascii="Times New Roman" w:eastAsiaTheme="minorEastAsia" w:hAnsi="Times New Roman" w:cs="Times New Roman"/>
              <w:noProof/>
              <w:lang w:eastAsia="ru-RU"/>
            </w:rPr>
          </w:pPr>
          <w:hyperlink w:anchor="_Toc212885040" w:history="1">
            <w:r w:rsidR="005775CD" w:rsidRPr="005775CD">
              <w:rPr>
                <w:rStyle w:val="a7"/>
                <w:rFonts w:ascii="Times New Roman" w:hAnsi="Times New Roman" w:cs="Times New Roman"/>
                <w:noProof/>
              </w:rPr>
              <w:t>ГЛАВА 18. СВОДНЫЙ ТОМ ИЗМЕНЕНИЙ, ВЫПОЛНЕННЫХ В ДОРАБОТАННОЙ И (ИЛИ) АКТУАЛИЗИРОВАННОЙ СХЕМЕ ТЕПЛОСНАБЖЕНИЯ</w:t>
            </w:r>
            <w:r w:rsidR="005775CD" w:rsidRPr="005775CD">
              <w:rPr>
                <w:rFonts w:ascii="Times New Roman" w:hAnsi="Times New Roman" w:cs="Times New Roman"/>
                <w:noProof/>
                <w:webHidden/>
              </w:rPr>
              <w:tab/>
            </w:r>
            <w:r w:rsidR="005775CD" w:rsidRPr="005775CD">
              <w:rPr>
                <w:rFonts w:ascii="Times New Roman" w:hAnsi="Times New Roman" w:cs="Times New Roman"/>
                <w:noProof/>
                <w:webHidden/>
              </w:rPr>
              <w:fldChar w:fldCharType="begin"/>
            </w:r>
            <w:r w:rsidR="005775CD" w:rsidRPr="005775CD">
              <w:rPr>
                <w:rFonts w:ascii="Times New Roman" w:hAnsi="Times New Roman" w:cs="Times New Roman"/>
                <w:noProof/>
                <w:webHidden/>
              </w:rPr>
              <w:instrText xml:space="preserve"> PAGEREF _Toc212885040 \h </w:instrText>
            </w:r>
            <w:r w:rsidR="005775CD" w:rsidRPr="005775CD">
              <w:rPr>
                <w:rFonts w:ascii="Times New Roman" w:hAnsi="Times New Roman" w:cs="Times New Roman"/>
                <w:noProof/>
                <w:webHidden/>
              </w:rPr>
            </w:r>
            <w:r w:rsidR="005775CD" w:rsidRPr="005775CD">
              <w:rPr>
                <w:rFonts w:ascii="Times New Roman" w:hAnsi="Times New Roman" w:cs="Times New Roman"/>
                <w:noProof/>
                <w:webHidden/>
              </w:rPr>
              <w:fldChar w:fldCharType="separate"/>
            </w:r>
            <w:r>
              <w:rPr>
                <w:rFonts w:ascii="Times New Roman" w:hAnsi="Times New Roman" w:cs="Times New Roman"/>
                <w:noProof/>
                <w:webHidden/>
              </w:rPr>
              <w:t>81</w:t>
            </w:r>
            <w:r w:rsidR="005775CD" w:rsidRPr="005775CD">
              <w:rPr>
                <w:rFonts w:ascii="Times New Roman" w:hAnsi="Times New Roman" w:cs="Times New Roman"/>
                <w:noProof/>
                <w:webHidden/>
              </w:rPr>
              <w:fldChar w:fldCharType="end"/>
            </w:r>
          </w:hyperlink>
        </w:p>
        <w:p w14:paraId="4ECDCFB9" w14:textId="77777777" w:rsidR="005775CD" w:rsidRPr="005775CD" w:rsidRDefault="005775CD">
          <w:pPr>
            <w:rPr>
              <w:rFonts w:cs="Times New Roman"/>
            </w:rPr>
          </w:pPr>
          <w:r w:rsidRPr="005775CD">
            <w:rPr>
              <w:rFonts w:cs="Times New Roman"/>
              <w:b/>
              <w:bCs/>
            </w:rPr>
            <w:fldChar w:fldCharType="end"/>
          </w:r>
        </w:p>
      </w:sdtContent>
    </w:sdt>
    <w:p w14:paraId="48A6CEF6" w14:textId="77777777" w:rsidR="0078158D" w:rsidRPr="005775CD" w:rsidRDefault="0078158D" w:rsidP="00427367">
      <w:pPr>
        <w:ind w:left="-1134" w:right="-285"/>
        <w:jc w:val="center"/>
        <w:rPr>
          <w:rFonts w:cs="Times New Roman"/>
          <w:sz w:val="28"/>
          <w:szCs w:val="28"/>
        </w:rPr>
      </w:pPr>
    </w:p>
    <w:p w14:paraId="425E9CA4" w14:textId="77777777" w:rsidR="00CB3A47" w:rsidRPr="005775CD" w:rsidRDefault="00CB3A47">
      <w:pPr>
        <w:rPr>
          <w:rFonts w:cs="Times New Roman"/>
        </w:rPr>
        <w:sectPr w:rsidR="00CB3A47" w:rsidRPr="005775CD" w:rsidSect="00F93978">
          <w:pgSz w:w="11906" w:h="16838"/>
          <w:pgMar w:top="993" w:right="850" w:bottom="1134" w:left="1701" w:header="708" w:footer="708" w:gutter="0"/>
          <w:cols w:space="708"/>
          <w:titlePg/>
          <w:docGrid w:linePitch="360"/>
        </w:sectPr>
      </w:pPr>
    </w:p>
    <w:p w14:paraId="42AC2149" w14:textId="77777777" w:rsidR="00BB0CCF" w:rsidRPr="005775CD" w:rsidRDefault="0066052A" w:rsidP="00BB0CCF">
      <w:pPr>
        <w:pStyle w:val="1"/>
        <w:ind w:left="0"/>
        <w:jc w:val="both"/>
      </w:pPr>
      <w:hyperlink r:id="rId8" w:anchor="bookmark0" w:history="1">
        <w:bookmarkStart w:id="3" w:name="_Toc29995670"/>
        <w:bookmarkStart w:id="4" w:name="_Toc29995780"/>
        <w:bookmarkStart w:id="5" w:name="_Toc29996498"/>
        <w:bookmarkStart w:id="6" w:name="_Toc29998095"/>
        <w:bookmarkStart w:id="7" w:name="_Toc30058658"/>
        <w:bookmarkStart w:id="8" w:name="_Toc31810020"/>
        <w:bookmarkStart w:id="9" w:name="_Toc212884825"/>
        <w:r w:rsidR="00BB0CCF" w:rsidRPr="005775CD">
          <w:t>ГЛАВА 1. СУЩЕСТВУЮЩЕЕ ПОЛОЖЕНИЕ В СФЕРЕ ПРОИЗВОДСТВА, ПЕРЕДАЧИ И</w:t>
        </w:r>
      </w:hyperlink>
      <w:r w:rsidR="00BB0CCF" w:rsidRPr="005775CD">
        <w:t xml:space="preserve"> </w:t>
      </w:r>
      <w:hyperlink r:id="rId9" w:anchor="bookmark0" w:history="1">
        <w:r w:rsidR="00BB0CCF" w:rsidRPr="005775CD">
          <w:t>ПОТРЕБЛЕНИЯ ТЕПЛОВОЙ ЭНЕРГИИ ДЛЯ ЦЕЛЕЙ ТЕПЛОСНАБЖЕНИЯ</w:t>
        </w:r>
        <w:bookmarkEnd w:id="3"/>
        <w:bookmarkEnd w:id="4"/>
        <w:bookmarkEnd w:id="5"/>
        <w:bookmarkEnd w:id="6"/>
        <w:bookmarkEnd w:id="7"/>
        <w:bookmarkEnd w:id="8"/>
        <w:bookmarkEnd w:id="9"/>
        <w:r w:rsidR="00BB0CCF" w:rsidRPr="005775CD">
          <w:t xml:space="preserve"> </w:t>
        </w:r>
      </w:hyperlink>
    </w:p>
    <w:p w14:paraId="6085C1F6" w14:textId="77777777" w:rsidR="00BB0CCF" w:rsidRPr="005775CD" w:rsidRDefault="00BB0CCF" w:rsidP="00BB0CCF">
      <w:pPr>
        <w:rPr>
          <w:rFonts w:cs="Times New Roman"/>
          <w:lang w:eastAsia="ru-RU"/>
        </w:rPr>
      </w:pPr>
    </w:p>
    <w:p w14:paraId="066EEF69" w14:textId="77777777" w:rsidR="00BB0CCF" w:rsidRPr="005775CD" w:rsidRDefault="00BB0CCF" w:rsidP="00BB0CCF">
      <w:pPr>
        <w:tabs>
          <w:tab w:val="left" w:pos="1234"/>
        </w:tabs>
        <w:ind w:firstLine="709"/>
        <w:jc w:val="both"/>
        <w:rPr>
          <w:rFonts w:cs="Times New Roman"/>
          <w:lang w:eastAsia="ru-RU"/>
        </w:rPr>
      </w:pPr>
      <w:r w:rsidRPr="005775CD">
        <w:rPr>
          <w:rFonts w:cs="Times New Roman"/>
          <w:lang w:eastAsia="ru-RU"/>
        </w:rPr>
        <w:t>В данной главе и в дальнейших материалах проекта под базовой версией Схемы теплоснабжения принимается действующая Схема теплоснабжения, утвержденная Постановлением Администрации муниципального образования «Баргузинский район» от 28.12.2024 года № 72</w:t>
      </w:r>
      <w:r w:rsidR="008C1C3B" w:rsidRPr="005775CD">
        <w:rPr>
          <w:rFonts w:cs="Times New Roman"/>
          <w:lang w:eastAsia="ru-RU"/>
        </w:rPr>
        <w:t>4</w:t>
      </w:r>
      <w:r w:rsidRPr="005775CD">
        <w:rPr>
          <w:rFonts w:cs="Times New Roman"/>
          <w:lang w:eastAsia="ru-RU"/>
        </w:rPr>
        <w:t xml:space="preserve"> «Об утверждении «Схемы теплоснабжения на территории муниципального образования сельского поселения «Баянгольское», Баргузинского района Республики Бурятия на период до 2038 года».</w:t>
      </w:r>
    </w:p>
    <w:p w14:paraId="68E337FA" w14:textId="77777777" w:rsidR="00BB0CCF" w:rsidRPr="005775CD" w:rsidRDefault="00BB0CCF" w:rsidP="00BB0CCF">
      <w:pPr>
        <w:tabs>
          <w:tab w:val="left" w:pos="1234"/>
        </w:tabs>
        <w:ind w:firstLine="709"/>
        <w:jc w:val="both"/>
        <w:rPr>
          <w:rFonts w:cs="Times New Roman"/>
          <w:lang w:eastAsia="ru-RU"/>
        </w:rPr>
      </w:pPr>
      <w:r w:rsidRPr="005775CD">
        <w:rPr>
          <w:rFonts w:cs="Times New Roman"/>
          <w:lang w:eastAsia="ru-RU"/>
        </w:rPr>
        <w:t>При актуализации Схемы теплоснабжения на период до 2039 года, за базовый год актуализации принят 2024 год.</w:t>
      </w:r>
    </w:p>
    <w:p w14:paraId="6FE771CC" w14:textId="77777777" w:rsidR="00BB0CCF" w:rsidRPr="005775CD" w:rsidRDefault="00BB0CCF" w:rsidP="00BB0CCF">
      <w:pPr>
        <w:pStyle w:val="a0"/>
        <w:rPr>
          <w:rFonts w:cs="Times New Roman"/>
          <w:lang w:eastAsia="ru-RU"/>
        </w:rPr>
      </w:pPr>
    </w:p>
    <w:p w14:paraId="1D05823E" w14:textId="77777777" w:rsidR="00BB0CCF" w:rsidRPr="005775CD" w:rsidRDefault="0066052A" w:rsidP="00BB0CCF">
      <w:pPr>
        <w:pStyle w:val="2"/>
        <w:ind w:left="0" w:firstLine="0"/>
      </w:pPr>
      <w:hyperlink r:id="rId10" w:anchor="bookmark1" w:history="1">
        <w:bookmarkStart w:id="10" w:name="_Toc29995671"/>
        <w:bookmarkStart w:id="11" w:name="_Toc29995781"/>
        <w:bookmarkStart w:id="12" w:name="_Toc29996499"/>
        <w:bookmarkStart w:id="13" w:name="_Toc29998096"/>
        <w:bookmarkStart w:id="14" w:name="_Toc30058659"/>
        <w:bookmarkStart w:id="15" w:name="_Toc31810021"/>
        <w:bookmarkStart w:id="16" w:name="_Toc212884826"/>
        <w:r w:rsidR="00BB0CCF" w:rsidRPr="005775CD">
          <w:t>Часть 1. ФУНКЦИОНАЛЬНАЯ СТРУКТУРА ТЕПЛОСНАБЖЕНИЯ</w:t>
        </w:r>
        <w:bookmarkEnd w:id="10"/>
        <w:bookmarkEnd w:id="11"/>
        <w:bookmarkEnd w:id="12"/>
        <w:bookmarkEnd w:id="13"/>
        <w:bookmarkEnd w:id="14"/>
        <w:bookmarkEnd w:id="15"/>
        <w:bookmarkEnd w:id="16"/>
      </w:hyperlink>
    </w:p>
    <w:p w14:paraId="776243FC" w14:textId="77777777" w:rsidR="00BB0CCF" w:rsidRPr="005775CD" w:rsidRDefault="00BB0CCF" w:rsidP="00BB0CCF">
      <w:pPr>
        <w:tabs>
          <w:tab w:val="left" w:pos="1234"/>
        </w:tabs>
        <w:ind w:firstLine="709"/>
        <w:jc w:val="both"/>
        <w:rPr>
          <w:rFonts w:cs="Times New Roman"/>
          <w:lang w:eastAsia="ru-RU"/>
        </w:rPr>
      </w:pPr>
      <w:bookmarkStart w:id="17" w:name="_Toc29995672"/>
      <w:bookmarkStart w:id="18" w:name="_Toc29995782"/>
      <w:bookmarkStart w:id="19" w:name="_Toc29996500"/>
      <w:bookmarkStart w:id="20" w:name="_Toc29998097"/>
      <w:bookmarkStart w:id="21" w:name="_Toc30058660"/>
      <w:bookmarkStart w:id="22" w:name="_Toc31810022"/>
    </w:p>
    <w:p w14:paraId="0FD714FC" w14:textId="77777777" w:rsidR="00BB0CCF" w:rsidRPr="005775CD" w:rsidRDefault="00BB0CCF" w:rsidP="00BB0CCF">
      <w:pPr>
        <w:tabs>
          <w:tab w:val="left" w:pos="1234"/>
        </w:tabs>
        <w:ind w:firstLine="709"/>
        <w:jc w:val="both"/>
        <w:rPr>
          <w:rFonts w:cs="Times New Roman"/>
          <w:lang w:eastAsia="ru-RU"/>
        </w:rPr>
      </w:pPr>
      <w:r w:rsidRPr="005775CD">
        <w:rPr>
          <w:rFonts w:cs="Times New Roman"/>
          <w:lang w:eastAsia="ru-RU"/>
        </w:rPr>
        <w:t xml:space="preserve">На территории </w:t>
      </w:r>
      <w:r w:rsidR="001913EF" w:rsidRPr="005775CD">
        <w:rPr>
          <w:rFonts w:cs="Times New Roman"/>
          <w:lang w:eastAsia="ru-RU"/>
        </w:rPr>
        <w:t>СП «Баянгольское»</w:t>
      </w:r>
      <w:r w:rsidRPr="005775CD">
        <w:rPr>
          <w:rFonts w:cs="Times New Roman"/>
          <w:lang w:eastAsia="ru-RU"/>
        </w:rPr>
        <w:t xml:space="preserve">» расположена одна локальная школьная котельная </w:t>
      </w:r>
      <w:r w:rsidRPr="005775CD">
        <w:rPr>
          <w:rFonts w:eastAsia="Times New Roman" w:cs="Times New Roman"/>
          <w:sz w:val="22"/>
        </w:rPr>
        <w:t>«Баянгольская СОШ»</w:t>
      </w:r>
      <w:r w:rsidRPr="005775CD">
        <w:rPr>
          <w:rFonts w:cs="Times New Roman"/>
          <w:lang w:eastAsia="ru-RU"/>
        </w:rPr>
        <w:t>, которая осуществляют теплоснабжение только на собственные нужды.</w:t>
      </w:r>
    </w:p>
    <w:p w14:paraId="494CB388" w14:textId="77777777" w:rsidR="00BB0CCF" w:rsidRPr="005775CD" w:rsidRDefault="00BB0CCF" w:rsidP="00BB0CCF">
      <w:pPr>
        <w:tabs>
          <w:tab w:val="left" w:pos="1234"/>
        </w:tabs>
        <w:ind w:firstLine="709"/>
        <w:jc w:val="both"/>
        <w:rPr>
          <w:rFonts w:cs="Times New Roman"/>
          <w:lang w:eastAsia="ru-RU"/>
        </w:rPr>
      </w:pPr>
      <w:r w:rsidRPr="005775CD">
        <w:rPr>
          <w:rFonts w:cs="Times New Roman"/>
          <w:lang w:eastAsia="ru-RU"/>
        </w:rPr>
        <w:t>Обслуживание котельной осуществляет МКУ «Хозяйственно-транспортный отдел администрации муниципального образования «Баргузинский район» на основе договора оперативного управления. Тарифы на тепловую энергию не утверждаются, статус единой теплоснабжающей организации не присваивается.</w:t>
      </w:r>
    </w:p>
    <w:p w14:paraId="1E9033C9" w14:textId="77777777" w:rsidR="00BB0CCF" w:rsidRPr="005775CD" w:rsidRDefault="00BB0CCF" w:rsidP="00BB0CCF">
      <w:pPr>
        <w:pStyle w:val="a0"/>
        <w:rPr>
          <w:rFonts w:cs="Times New Roman"/>
          <w:lang w:eastAsia="ru-RU"/>
        </w:rPr>
      </w:pPr>
    </w:p>
    <w:p w14:paraId="1D1F7585" w14:textId="77777777" w:rsidR="00BB0CCF" w:rsidRPr="005775CD" w:rsidRDefault="00BB0CCF" w:rsidP="00BB0CCF">
      <w:pPr>
        <w:pStyle w:val="2"/>
        <w:ind w:left="0" w:firstLine="0"/>
        <w:rPr>
          <w:bCs w:val="0"/>
        </w:rPr>
      </w:pPr>
      <w:bookmarkStart w:id="23" w:name="_Toc212884827"/>
      <w:r w:rsidRPr="005775CD">
        <w:rPr>
          <w:bCs w:val="0"/>
        </w:rPr>
        <w:t xml:space="preserve">1.1.1 </w:t>
      </w:r>
      <w:bookmarkEnd w:id="17"/>
      <w:bookmarkEnd w:id="18"/>
      <w:bookmarkEnd w:id="19"/>
      <w:bookmarkEnd w:id="20"/>
      <w:bookmarkEnd w:id="21"/>
      <w:bookmarkEnd w:id="22"/>
      <w:r w:rsidRPr="005775CD">
        <w:rPr>
          <w:bCs w:val="0"/>
        </w:rPr>
        <w:t>Описание зон деятельности (эксплуатационной ответственности) теплоснабжающих и теплосетевых организаций</w:t>
      </w:r>
      <w:r w:rsidRPr="005775CD">
        <w:t xml:space="preserve"> </w:t>
      </w:r>
      <w:r w:rsidRPr="005775CD">
        <w:rPr>
          <w:bCs w:val="0"/>
        </w:rPr>
        <w:t>и описание структуры договорных отношений между ними</w:t>
      </w:r>
      <w:bookmarkEnd w:id="23"/>
    </w:p>
    <w:p w14:paraId="5AEC3E70" w14:textId="77777777" w:rsidR="00BB0CCF" w:rsidRPr="005775CD" w:rsidRDefault="00BB0CCF" w:rsidP="00BB0CCF">
      <w:pPr>
        <w:tabs>
          <w:tab w:val="left" w:pos="1234"/>
        </w:tabs>
        <w:ind w:firstLine="709"/>
        <w:jc w:val="both"/>
        <w:rPr>
          <w:rFonts w:cs="Times New Roman"/>
          <w:lang w:eastAsia="ru-RU"/>
        </w:rPr>
      </w:pPr>
    </w:p>
    <w:p w14:paraId="342447B3" w14:textId="77777777" w:rsidR="00BB0CCF" w:rsidRPr="005775CD" w:rsidRDefault="00BB0CCF" w:rsidP="00BB0CCF">
      <w:pPr>
        <w:tabs>
          <w:tab w:val="left" w:pos="1234"/>
        </w:tabs>
        <w:ind w:firstLine="709"/>
        <w:jc w:val="both"/>
        <w:rPr>
          <w:rFonts w:cs="Times New Roman"/>
          <w:lang w:eastAsia="ru-RU"/>
        </w:rPr>
      </w:pPr>
      <w:r w:rsidRPr="005775CD">
        <w:rPr>
          <w:rFonts w:cs="Times New Roman"/>
          <w:lang w:eastAsia="ru-RU"/>
        </w:rPr>
        <w:t xml:space="preserve">На территории </w:t>
      </w:r>
      <w:r w:rsidR="001913EF" w:rsidRPr="005775CD">
        <w:rPr>
          <w:rFonts w:cs="Times New Roman"/>
          <w:lang w:eastAsia="ru-RU"/>
        </w:rPr>
        <w:t>СП «Баянгольское»</w:t>
      </w:r>
      <w:r w:rsidRPr="005775CD">
        <w:rPr>
          <w:rFonts w:cs="Times New Roman"/>
          <w:lang w:eastAsia="ru-RU"/>
        </w:rPr>
        <w:t xml:space="preserve">» расположена одна локальная школьная котельная </w:t>
      </w:r>
      <w:r w:rsidRPr="005775CD">
        <w:rPr>
          <w:rFonts w:eastAsia="Times New Roman" w:cs="Times New Roman"/>
          <w:sz w:val="22"/>
        </w:rPr>
        <w:t>«Баянгольская СОШ»</w:t>
      </w:r>
      <w:r w:rsidRPr="005775CD">
        <w:rPr>
          <w:rFonts w:cs="Times New Roman"/>
          <w:lang w:eastAsia="ru-RU"/>
        </w:rPr>
        <w:t>, которая осуществляют теплоснабжение только на собственные нужды.</w:t>
      </w:r>
    </w:p>
    <w:p w14:paraId="6EDF5EEA" w14:textId="77777777" w:rsidR="00BB0CCF" w:rsidRPr="005775CD" w:rsidRDefault="00BB0CCF" w:rsidP="00BB0CCF">
      <w:pPr>
        <w:pStyle w:val="a0"/>
        <w:ind w:firstLine="709"/>
        <w:jc w:val="both"/>
        <w:rPr>
          <w:rFonts w:cs="Times New Roman"/>
          <w:lang w:eastAsia="ru-RU"/>
        </w:rPr>
      </w:pPr>
      <w:r w:rsidRPr="005775CD">
        <w:rPr>
          <w:rFonts w:cs="Times New Roman"/>
          <w:lang w:eastAsia="ru-RU"/>
        </w:rPr>
        <w:t>Обслуживание котельной осуществляет МКУ «Хозяйственно-транспортный отдел администрации муниципального образования «Баргузинский район».</w:t>
      </w:r>
    </w:p>
    <w:p w14:paraId="0A491C64" w14:textId="77777777" w:rsidR="00BB0CCF" w:rsidRPr="005775CD" w:rsidRDefault="00BB0CCF" w:rsidP="00BB0CCF">
      <w:pPr>
        <w:pStyle w:val="a0"/>
        <w:rPr>
          <w:rFonts w:cs="Times New Roman"/>
          <w:lang w:eastAsia="ru-RU"/>
        </w:rPr>
      </w:pPr>
    </w:p>
    <w:p w14:paraId="31D2D2AA" w14:textId="77777777" w:rsidR="00BB0CCF" w:rsidRPr="005775CD" w:rsidRDefault="00BB0CCF" w:rsidP="00BB0CCF">
      <w:pPr>
        <w:pStyle w:val="2"/>
        <w:ind w:left="0" w:firstLine="0"/>
        <w:rPr>
          <w:bCs w:val="0"/>
        </w:rPr>
      </w:pPr>
      <w:bookmarkStart w:id="24" w:name="_Toc29995783"/>
      <w:bookmarkStart w:id="25" w:name="_Toc29996501"/>
      <w:bookmarkStart w:id="26" w:name="_Toc29998098"/>
      <w:bookmarkStart w:id="27" w:name="_Toc30058661"/>
      <w:bookmarkStart w:id="28" w:name="_Toc31810023"/>
      <w:bookmarkStart w:id="29" w:name="_Toc212884828"/>
      <w:r w:rsidRPr="005775CD">
        <w:rPr>
          <w:bCs w:val="0"/>
        </w:rPr>
        <w:t xml:space="preserve">1.1.2 </w:t>
      </w:r>
      <w:bookmarkEnd w:id="24"/>
      <w:bookmarkEnd w:id="25"/>
      <w:bookmarkEnd w:id="26"/>
      <w:bookmarkEnd w:id="27"/>
      <w:bookmarkEnd w:id="28"/>
      <w:r w:rsidRPr="005775CD">
        <w:rPr>
          <w:rFonts w:eastAsiaTheme="minorHAnsi"/>
          <w:bCs w:val="0"/>
          <w:szCs w:val="22"/>
        </w:rPr>
        <w:t>Описание структуры договорных отношений между теплоснабжающими и теплосетевыми организациями, осуществляющими свою деятельность в границах зон деятельности ЕТО</w:t>
      </w:r>
      <w:bookmarkEnd w:id="29"/>
    </w:p>
    <w:p w14:paraId="7FE88F48" w14:textId="77777777" w:rsidR="00BB0CCF" w:rsidRPr="005775CD" w:rsidRDefault="00BB0CCF" w:rsidP="00BB0CCF">
      <w:pPr>
        <w:tabs>
          <w:tab w:val="left" w:pos="1234"/>
        </w:tabs>
        <w:ind w:firstLine="709"/>
        <w:rPr>
          <w:rFonts w:cs="Times New Roman"/>
          <w:lang w:eastAsia="ru-RU"/>
        </w:rPr>
      </w:pPr>
    </w:p>
    <w:p w14:paraId="17CDC0F5" w14:textId="77777777" w:rsidR="00BB0CCF" w:rsidRPr="005775CD" w:rsidRDefault="00BB0CCF" w:rsidP="00BB0CCF">
      <w:pPr>
        <w:ind w:firstLine="709"/>
        <w:jc w:val="both"/>
        <w:rPr>
          <w:rFonts w:cs="Times New Roman"/>
          <w:szCs w:val="24"/>
        </w:rPr>
      </w:pPr>
      <w:r w:rsidRPr="005775CD">
        <w:rPr>
          <w:rFonts w:cs="Times New Roman"/>
          <w:szCs w:val="24"/>
        </w:rPr>
        <w:t>В сфере теплоснабжения, регулируемой Федеральным законом от 27 июля 2010 года N 190-ФЗ «О теплоснабжении» (далее ФЗ «О теплоснабжении») отношения теплоснабжающих организаций и теплосетевых организаций построены на основе системы договоров, которая включает (статья 13 ФЗ «О теплоснабжении» и Правила организации теплоснабжения в Российской Федерации, утвержденные Постановлением Правительства РФ от 08.08.2012 № 808):</w:t>
      </w:r>
    </w:p>
    <w:p w14:paraId="4B703DF6" w14:textId="77777777" w:rsidR="00BB0CCF" w:rsidRPr="005775CD" w:rsidRDefault="00BB0CCF" w:rsidP="00BB0CCF">
      <w:pPr>
        <w:tabs>
          <w:tab w:val="left" w:pos="1234"/>
        </w:tabs>
        <w:ind w:firstLine="709"/>
        <w:jc w:val="both"/>
        <w:rPr>
          <w:rFonts w:cs="Times New Roman"/>
          <w:szCs w:val="24"/>
        </w:rPr>
      </w:pPr>
      <w:r w:rsidRPr="005775CD">
        <w:rPr>
          <w:rFonts w:cs="Times New Roman"/>
          <w:szCs w:val="24"/>
        </w:rPr>
        <w:t>1. Договоры поставки тепловой энергии (мощности) и (или) теплоносителя, которые заключают единая теплоснабжающая организация (покупатель) и теплоснабжающие организации, владеющие на праве собственности или ином законном основании источниками тепловой энергии в системе теплоснабжения (поставщик);</w:t>
      </w:r>
    </w:p>
    <w:p w14:paraId="2C05E0BB" w14:textId="77777777" w:rsidR="00BB0CCF" w:rsidRPr="005775CD" w:rsidRDefault="00BB0CCF" w:rsidP="00BB0CCF">
      <w:pPr>
        <w:ind w:firstLine="709"/>
        <w:jc w:val="both"/>
        <w:rPr>
          <w:rFonts w:cs="Times New Roman"/>
          <w:szCs w:val="24"/>
        </w:rPr>
      </w:pPr>
      <w:r w:rsidRPr="005775CD">
        <w:rPr>
          <w:rFonts w:cs="Times New Roman"/>
          <w:szCs w:val="24"/>
        </w:rPr>
        <w:t>2. Договоры оказания услуг по передаче тепловой энергии, теплоносителя, которые заключают теплоснабжающая организация и теплосетевая организация, которая обязуется осуществлять организационно и технологически связанные действия, обеспечивающие поддержание технических устройств тепловых сетей в состоянии, соответствующем установленным техническими регламентами требованиям, преобразование тепловой энергии в центральных тепловых пунктах и передачу тепловой энергии с использованием теплоносителя от точки приема тепловой энергии, теплоносителя до точки передачи тепловой энергии, теплоносителя, а теплоснабжающая организация обязуется оплачивать указанные услуги.</w:t>
      </w:r>
    </w:p>
    <w:p w14:paraId="788B4204" w14:textId="77777777" w:rsidR="00BB0CCF" w:rsidRPr="005775CD" w:rsidRDefault="00BB0CCF" w:rsidP="00BB0CCF">
      <w:pPr>
        <w:pStyle w:val="ad"/>
        <w:kinsoku w:val="0"/>
        <w:overflowPunct w:val="0"/>
        <w:spacing w:line="276" w:lineRule="auto"/>
        <w:ind w:left="0" w:right="106" w:firstLine="709"/>
        <w:jc w:val="both"/>
        <w:rPr>
          <w:rFonts w:eastAsiaTheme="minorHAnsi" w:cs="Times New Roman"/>
          <w:lang w:val="ru-RU"/>
        </w:rPr>
      </w:pPr>
      <w:r w:rsidRPr="005775CD">
        <w:rPr>
          <w:rFonts w:eastAsiaTheme="minorHAnsi" w:cs="Times New Roman"/>
          <w:lang w:val="ru-RU"/>
        </w:rPr>
        <w:t>Договоры поставки тепловой энергии (мощности) заключаются ЕТО с теплоснабжающими и теплосетевыми организациями в случаях:</w:t>
      </w:r>
    </w:p>
    <w:p w14:paraId="11709CBA" w14:textId="77777777" w:rsidR="00BB0CCF" w:rsidRPr="005775CD" w:rsidRDefault="00BB0CCF" w:rsidP="00BB0CCF">
      <w:pPr>
        <w:pStyle w:val="ad"/>
        <w:numPr>
          <w:ilvl w:val="3"/>
          <w:numId w:val="6"/>
        </w:numPr>
        <w:tabs>
          <w:tab w:val="left" w:pos="1182"/>
        </w:tabs>
        <w:kinsoku w:val="0"/>
        <w:overflowPunct w:val="0"/>
        <w:autoSpaceDE w:val="0"/>
        <w:autoSpaceDN w:val="0"/>
        <w:adjustRightInd w:val="0"/>
        <w:spacing w:line="276" w:lineRule="auto"/>
        <w:ind w:left="0" w:right="110" w:firstLine="709"/>
        <w:jc w:val="both"/>
        <w:rPr>
          <w:rFonts w:eastAsiaTheme="minorHAnsi" w:cs="Times New Roman"/>
          <w:lang w:val="ru-RU"/>
        </w:rPr>
      </w:pPr>
      <w:r w:rsidRPr="005775CD">
        <w:rPr>
          <w:rFonts w:eastAsiaTheme="minorHAnsi" w:cs="Times New Roman"/>
          <w:lang w:val="ru-RU"/>
        </w:rPr>
        <w:t>приобретения теплоснабжающей организацией (в том числе ЕТО) тепловой энергии у других теплоснабжающих организаций (ч. 4 ст. 13, ч. 3 ст. 15 ФЗ «О теплоснабжении»);</w:t>
      </w:r>
    </w:p>
    <w:p w14:paraId="2839360E" w14:textId="77777777" w:rsidR="00BB0CCF" w:rsidRPr="005775CD" w:rsidRDefault="00BB0CCF" w:rsidP="00BB0CCF">
      <w:pPr>
        <w:pStyle w:val="ad"/>
        <w:numPr>
          <w:ilvl w:val="3"/>
          <w:numId w:val="6"/>
        </w:numPr>
        <w:tabs>
          <w:tab w:val="left" w:pos="1182"/>
        </w:tabs>
        <w:kinsoku w:val="0"/>
        <w:overflowPunct w:val="0"/>
        <w:autoSpaceDE w:val="0"/>
        <w:autoSpaceDN w:val="0"/>
        <w:adjustRightInd w:val="0"/>
        <w:spacing w:line="276" w:lineRule="auto"/>
        <w:ind w:left="0" w:right="106" w:firstLine="709"/>
        <w:jc w:val="both"/>
        <w:rPr>
          <w:rFonts w:eastAsiaTheme="minorHAnsi" w:cs="Times New Roman"/>
          <w:lang w:val="ru-RU"/>
        </w:rPr>
      </w:pPr>
      <w:r w:rsidRPr="005775CD">
        <w:rPr>
          <w:rFonts w:eastAsiaTheme="minorHAnsi" w:cs="Times New Roman"/>
          <w:lang w:val="ru-RU"/>
        </w:rPr>
        <w:t>приобретения сетевой организацией тепловой энергии у теплоснабжающей организации в целях компенсации потерь в сетях (ч. 5 ст. 13).</w:t>
      </w:r>
    </w:p>
    <w:p w14:paraId="35DB908D" w14:textId="77777777" w:rsidR="00BB0CCF" w:rsidRPr="005775CD" w:rsidRDefault="00BB0CCF" w:rsidP="00BB0CCF">
      <w:pPr>
        <w:tabs>
          <w:tab w:val="left" w:pos="1234"/>
        </w:tabs>
        <w:ind w:firstLine="709"/>
        <w:jc w:val="both"/>
        <w:rPr>
          <w:rFonts w:cs="Times New Roman"/>
          <w:lang w:eastAsia="ru-RU"/>
        </w:rPr>
      </w:pPr>
      <w:r w:rsidRPr="005775CD">
        <w:rPr>
          <w:rFonts w:cs="Times New Roman"/>
          <w:szCs w:val="24"/>
        </w:rPr>
        <w:t xml:space="preserve">В связи с обеспечением тепловой энергией только собственных нужд школ, нельзя присвоить статус ЕТО </w:t>
      </w:r>
      <w:r w:rsidRPr="005775CD">
        <w:rPr>
          <w:rFonts w:cs="Times New Roman"/>
          <w:lang w:eastAsia="ru-RU"/>
        </w:rPr>
        <w:t>МКУ «Хозяйственно-транспортный отдел администрации муниципального образования «Баргузинский район».</w:t>
      </w:r>
    </w:p>
    <w:p w14:paraId="4345466B" w14:textId="77777777" w:rsidR="00BB0CCF" w:rsidRPr="005775CD" w:rsidRDefault="00BB0CCF" w:rsidP="00BB0CCF">
      <w:pPr>
        <w:pStyle w:val="a0"/>
        <w:rPr>
          <w:rFonts w:cs="Times New Roman"/>
          <w:lang w:eastAsia="ru-RU"/>
        </w:rPr>
      </w:pPr>
    </w:p>
    <w:p w14:paraId="53AB3E80" w14:textId="77777777" w:rsidR="00BB0CCF" w:rsidRPr="005775CD" w:rsidRDefault="00BB0CCF" w:rsidP="00BB0CCF">
      <w:pPr>
        <w:pStyle w:val="2"/>
        <w:ind w:left="0" w:firstLine="0"/>
      </w:pPr>
      <w:bookmarkStart w:id="30" w:name="_Toc29995784"/>
      <w:bookmarkStart w:id="31" w:name="_Toc29996502"/>
      <w:bookmarkStart w:id="32" w:name="_Toc29998099"/>
      <w:bookmarkStart w:id="33" w:name="_Toc30058662"/>
      <w:bookmarkStart w:id="34" w:name="_Toc31810024"/>
      <w:bookmarkStart w:id="35" w:name="_Toc212884829"/>
      <w:r w:rsidRPr="005775CD">
        <w:rPr>
          <w:bCs w:val="0"/>
        </w:rPr>
        <w:t xml:space="preserve">1.1.3 </w:t>
      </w:r>
      <w:bookmarkEnd w:id="30"/>
      <w:bookmarkEnd w:id="31"/>
      <w:bookmarkEnd w:id="32"/>
      <w:bookmarkEnd w:id="33"/>
      <w:bookmarkEnd w:id="34"/>
      <w:r w:rsidRPr="005775CD">
        <w:t>Описание зон действия источников тепловой энергии, не вошедших в зоны деятельности ЕТО</w:t>
      </w:r>
      <w:bookmarkEnd w:id="35"/>
    </w:p>
    <w:p w14:paraId="6B89A736" w14:textId="77777777" w:rsidR="00BB0CCF" w:rsidRPr="005775CD" w:rsidRDefault="00BB0CCF" w:rsidP="00BB0CCF">
      <w:pPr>
        <w:rPr>
          <w:rFonts w:cs="Times New Roman"/>
          <w:lang w:eastAsia="ru-RU"/>
        </w:rPr>
      </w:pPr>
    </w:p>
    <w:p w14:paraId="1AE0C658" w14:textId="77777777" w:rsidR="00BB0CCF" w:rsidRPr="005775CD" w:rsidRDefault="00BB0CCF" w:rsidP="00BB0CCF">
      <w:pPr>
        <w:tabs>
          <w:tab w:val="left" w:pos="1234"/>
        </w:tabs>
        <w:ind w:firstLine="709"/>
        <w:jc w:val="both"/>
        <w:rPr>
          <w:rFonts w:cs="Times New Roman"/>
          <w:lang w:eastAsia="ru-RU"/>
        </w:rPr>
      </w:pPr>
      <w:r w:rsidRPr="005775CD">
        <w:rPr>
          <w:rFonts w:cs="Times New Roman"/>
          <w:szCs w:val="24"/>
        </w:rPr>
        <w:t xml:space="preserve">В связи с обеспечением тепловой энергией только собственных нужд школ, нельзя присвоить статус ЕТО </w:t>
      </w:r>
      <w:r w:rsidRPr="005775CD">
        <w:rPr>
          <w:rFonts w:cs="Times New Roman"/>
          <w:lang w:eastAsia="ru-RU"/>
        </w:rPr>
        <w:t>МКУ «Хозяйственно-транспортный отдел администрации муниципального образования «Баргузинский район».</w:t>
      </w:r>
    </w:p>
    <w:p w14:paraId="3C25DE08" w14:textId="77777777" w:rsidR="00BB0CCF" w:rsidRPr="005775CD" w:rsidRDefault="00BB0CCF" w:rsidP="00BB0CCF">
      <w:pPr>
        <w:pStyle w:val="a0"/>
        <w:rPr>
          <w:rFonts w:cs="Times New Roman"/>
          <w:lang w:eastAsia="ru-RU"/>
        </w:rPr>
      </w:pPr>
    </w:p>
    <w:p w14:paraId="13C3BE5D" w14:textId="77777777" w:rsidR="00BB0CCF" w:rsidRPr="005775CD" w:rsidRDefault="00BB0CCF" w:rsidP="00BB0CCF">
      <w:pPr>
        <w:pStyle w:val="2"/>
        <w:ind w:left="0" w:firstLine="0"/>
        <w:rPr>
          <w:bCs w:val="0"/>
        </w:rPr>
      </w:pPr>
      <w:bookmarkStart w:id="36" w:name="_Toc212884830"/>
      <w:r w:rsidRPr="005775CD">
        <w:rPr>
          <w:bCs w:val="0"/>
        </w:rPr>
        <w:t xml:space="preserve">1.1.4 </w:t>
      </w:r>
      <w:hyperlink r:id="rId11" w:anchor="bookmark3" w:history="1">
        <w:r w:rsidRPr="005775CD">
          <w:rPr>
            <w:rFonts w:eastAsiaTheme="minorHAnsi"/>
            <w:bCs w:val="0"/>
            <w:szCs w:val="22"/>
          </w:rPr>
          <w:t>Зоны действия производственных котельных</w:t>
        </w:r>
        <w:bookmarkEnd w:id="36"/>
      </w:hyperlink>
    </w:p>
    <w:p w14:paraId="576AA703" w14:textId="77777777" w:rsidR="00BB0CCF" w:rsidRPr="005775CD" w:rsidRDefault="00BB0CCF" w:rsidP="00BB0CCF">
      <w:pPr>
        <w:tabs>
          <w:tab w:val="left" w:pos="1234"/>
        </w:tabs>
        <w:ind w:firstLine="709"/>
        <w:rPr>
          <w:rFonts w:cs="Times New Roman"/>
          <w:lang w:eastAsia="ru-RU"/>
        </w:rPr>
      </w:pPr>
    </w:p>
    <w:p w14:paraId="319604E5" w14:textId="77777777" w:rsidR="00BB0CCF" w:rsidRPr="005775CD" w:rsidRDefault="00BB0CCF" w:rsidP="00BB0CCF">
      <w:pPr>
        <w:pStyle w:val="a0"/>
        <w:ind w:firstLine="709"/>
        <w:jc w:val="both"/>
        <w:rPr>
          <w:rFonts w:cs="Times New Roman"/>
          <w:lang w:eastAsia="ru-RU"/>
        </w:rPr>
      </w:pPr>
      <w:r w:rsidRPr="005775CD">
        <w:rPr>
          <w:rFonts w:cs="Times New Roman"/>
          <w:lang w:eastAsia="ru-RU"/>
        </w:rPr>
        <w:t>На территории муниципального образования отсутствуют производственные котельные.</w:t>
      </w:r>
    </w:p>
    <w:p w14:paraId="634680C2" w14:textId="77777777" w:rsidR="00BB0CCF" w:rsidRPr="005775CD" w:rsidRDefault="00BB0CCF" w:rsidP="00BB0CCF">
      <w:pPr>
        <w:tabs>
          <w:tab w:val="left" w:pos="1234"/>
        </w:tabs>
        <w:ind w:firstLine="709"/>
        <w:rPr>
          <w:rFonts w:cs="Times New Roman"/>
          <w:lang w:eastAsia="ru-RU"/>
        </w:rPr>
      </w:pPr>
    </w:p>
    <w:p w14:paraId="22C67BD4" w14:textId="77777777" w:rsidR="00BB0CCF" w:rsidRPr="005775CD" w:rsidRDefault="00BB0CCF" w:rsidP="00BB0CCF">
      <w:pPr>
        <w:pStyle w:val="2"/>
        <w:ind w:left="0" w:firstLine="0"/>
        <w:rPr>
          <w:bCs w:val="0"/>
        </w:rPr>
      </w:pPr>
      <w:bookmarkStart w:id="37" w:name="_Toc212884831"/>
      <w:r w:rsidRPr="005775CD">
        <w:rPr>
          <w:bCs w:val="0"/>
        </w:rPr>
        <w:t xml:space="preserve">1.1.5 </w:t>
      </w:r>
      <w:hyperlink r:id="rId12" w:anchor="bookmark4" w:history="1">
        <w:r w:rsidRPr="005775CD">
          <w:rPr>
            <w:rFonts w:eastAsiaTheme="minorHAnsi"/>
            <w:bCs w:val="0"/>
            <w:szCs w:val="22"/>
          </w:rPr>
          <w:t>Зоны действия индивидуального теплоснабжения</w:t>
        </w:r>
        <w:bookmarkEnd w:id="37"/>
      </w:hyperlink>
    </w:p>
    <w:p w14:paraId="33893654" w14:textId="77777777" w:rsidR="00BB0CCF" w:rsidRPr="005775CD" w:rsidRDefault="00BB0CCF" w:rsidP="00BB0CCF">
      <w:pPr>
        <w:rPr>
          <w:rFonts w:cs="Times New Roman"/>
          <w:lang w:eastAsia="ru-RU"/>
        </w:rPr>
      </w:pPr>
    </w:p>
    <w:p w14:paraId="31F604D7" w14:textId="77777777" w:rsidR="00BB0CCF" w:rsidRPr="005775CD" w:rsidRDefault="00BB0CCF" w:rsidP="00BB0CCF">
      <w:pPr>
        <w:pStyle w:val="TableParagraph"/>
        <w:kinsoku w:val="0"/>
        <w:overflowPunct w:val="0"/>
        <w:ind w:right="-1" w:firstLine="709"/>
        <w:jc w:val="both"/>
      </w:pPr>
      <w:r w:rsidRPr="005775CD">
        <w:t>На территории муниципального образования теплоснабжение жилого фонда, а также административных и общественных объектов, не подключенных к централизованному теплоснабжению, осуществляется от автономных источников теплоснабжения (печи, котлы).</w:t>
      </w:r>
    </w:p>
    <w:p w14:paraId="46247B28" w14:textId="77777777" w:rsidR="00BB0CCF" w:rsidRPr="005775CD" w:rsidRDefault="00BB0CCF" w:rsidP="00BB0CCF">
      <w:pPr>
        <w:pStyle w:val="a0"/>
        <w:rPr>
          <w:rFonts w:cs="Times New Roman"/>
          <w:lang w:eastAsia="ru-RU"/>
        </w:rPr>
      </w:pPr>
    </w:p>
    <w:p w14:paraId="00957937" w14:textId="77777777" w:rsidR="00BB0CCF" w:rsidRPr="005775CD" w:rsidRDefault="00BB0CCF" w:rsidP="00BB0CCF">
      <w:pPr>
        <w:pStyle w:val="2"/>
        <w:ind w:left="0" w:firstLine="0"/>
        <w:rPr>
          <w:bCs w:val="0"/>
        </w:rPr>
      </w:pPr>
      <w:bookmarkStart w:id="38" w:name="_Toc53926860"/>
      <w:bookmarkStart w:id="39" w:name="_Toc54952750"/>
      <w:bookmarkStart w:id="40" w:name="_Toc212884832"/>
      <w:r w:rsidRPr="005775CD">
        <w:rPr>
          <w:bCs w:val="0"/>
        </w:rPr>
        <w:t xml:space="preserve">1.1.6 </w:t>
      </w:r>
      <w:bookmarkEnd w:id="38"/>
      <w:bookmarkEnd w:id="39"/>
      <w:r w:rsidRPr="005775CD">
        <w:rPr>
          <w:bCs w:val="0"/>
        </w:rPr>
        <w:t>Описание изменений, произошедших в функциональной структуре теплоснабжения поселения, городского округа, города федерального значения за период, предшествующий актуализации схемы теплоснабжения</w:t>
      </w:r>
      <w:bookmarkEnd w:id="40"/>
    </w:p>
    <w:p w14:paraId="0157D1A1" w14:textId="77777777" w:rsidR="00BB0CCF" w:rsidRPr="005775CD" w:rsidRDefault="00BB0CCF" w:rsidP="00BB0CCF">
      <w:pPr>
        <w:rPr>
          <w:rFonts w:cs="Times New Roman"/>
          <w:lang w:eastAsia="ru-RU"/>
        </w:rPr>
      </w:pPr>
    </w:p>
    <w:p w14:paraId="2111CC22" w14:textId="77777777" w:rsidR="00BB0CCF" w:rsidRPr="005775CD" w:rsidRDefault="00BB0CCF" w:rsidP="00BB0CCF">
      <w:pPr>
        <w:tabs>
          <w:tab w:val="left" w:pos="1234"/>
        </w:tabs>
        <w:ind w:firstLine="709"/>
        <w:jc w:val="both"/>
        <w:rPr>
          <w:rFonts w:cs="Times New Roman"/>
          <w:lang w:eastAsia="ru-RU"/>
        </w:rPr>
      </w:pPr>
      <w:r w:rsidRPr="005775CD">
        <w:rPr>
          <w:rFonts w:cs="Times New Roman"/>
          <w:lang w:eastAsia="ru-RU"/>
        </w:rPr>
        <w:t>За базовый период актуализации в части изменений функциональной структуры теплоснабжения изменения отсутствуют, структура и РСО не изменились.</w:t>
      </w:r>
    </w:p>
    <w:p w14:paraId="42D0EDA2" w14:textId="77777777" w:rsidR="00BB0CCF" w:rsidRPr="005775CD" w:rsidRDefault="00BB0CCF" w:rsidP="00BB0CCF">
      <w:pPr>
        <w:pStyle w:val="a0"/>
        <w:rPr>
          <w:rFonts w:cs="Times New Roman"/>
          <w:lang w:eastAsia="ru-RU"/>
        </w:rPr>
      </w:pPr>
    </w:p>
    <w:p w14:paraId="643930A9" w14:textId="77777777" w:rsidR="00CB3A47" w:rsidRPr="005775CD" w:rsidRDefault="00CB3A47">
      <w:pPr>
        <w:rPr>
          <w:rFonts w:cs="Times New Roman"/>
        </w:rPr>
        <w:sectPr w:rsidR="00CB3A47" w:rsidRPr="005775CD">
          <w:pgSz w:w="11906" w:h="16838"/>
          <w:pgMar w:top="1134" w:right="850" w:bottom="1134" w:left="1701" w:header="708" w:footer="708" w:gutter="0"/>
          <w:cols w:space="708"/>
          <w:docGrid w:linePitch="360"/>
        </w:sectPr>
      </w:pPr>
    </w:p>
    <w:p w14:paraId="010CAC99" w14:textId="77777777" w:rsidR="00BB0CCF" w:rsidRPr="005775CD" w:rsidRDefault="0066052A" w:rsidP="00BB0CCF">
      <w:pPr>
        <w:pStyle w:val="2"/>
        <w:ind w:left="0" w:firstLine="0"/>
      </w:pPr>
      <w:hyperlink r:id="rId13" w:anchor="bookmark5" w:history="1">
        <w:bookmarkStart w:id="41" w:name="_Toc29996503"/>
        <w:bookmarkStart w:id="42" w:name="_Toc29998100"/>
        <w:bookmarkStart w:id="43" w:name="_Toc30058663"/>
        <w:bookmarkStart w:id="44" w:name="_Toc31810025"/>
        <w:bookmarkStart w:id="45" w:name="_Toc212884833"/>
        <w:r w:rsidR="00BB0CCF" w:rsidRPr="005775CD">
          <w:t xml:space="preserve">Часть </w:t>
        </w:r>
        <w:bookmarkStart w:id="46" w:name="OLE_LINK26"/>
        <w:bookmarkEnd w:id="46"/>
        <w:r w:rsidR="00BB0CCF" w:rsidRPr="005775CD">
          <w:t>2. ИСТОЧНИКИ ТЕПЛОВОЙ ЭНЕРГИИ</w:t>
        </w:r>
        <w:bookmarkEnd w:id="41"/>
        <w:bookmarkEnd w:id="42"/>
        <w:bookmarkEnd w:id="43"/>
        <w:bookmarkEnd w:id="44"/>
        <w:bookmarkEnd w:id="45"/>
      </w:hyperlink>
    </w:p>
    <w:p w14:paraId="5E461DF5" w14:textId="77777777" w:rsidR="00BB0CCF" w:rsidRPr="005775CD" w:rsidRDefault="00BB0CCF" w:rsidP="00BB0CCF">
      <w:pPr>
        <w:rPr>
          <w:rFonts w:cs="Times New Roman"/>
          <w:lang w:eastAsia="ru-RU"/>
        </w:rPr>
      </w:pPr>
    </w:p>
    <w:p w14:paraId="42F81892" w14:textId="77777777" w:rsidR="00BB0CCF" w:rsidRPr="005775CD" w:rsidRDefault="00BB0CCF" w:rsidP="00BB0CCF">
      <w:pPr>
        <w:pStyle w:val="2"/>
        <w:ind w:left="0" w:firstLine="0"/>
      </w:pPr>
      <w:bookmarkStart w:id="47" w:name="_Toc29996504"/>
      <w:bookmarkStart w:id="48" w:name="_Toc29998101"/>
      <w:bookmarkStart w:id="49" w:name="_Toc30058664"/>
      <w:bookmarkStart w:id="50" w:name="_Toc31810026"/>
      <w:bookmarkStart w:id="51" w:name="_Toc212884834"/>
      <w:r w:rsidRPr="005775CD">
        <w:rPr>
          <w:bCs w:val="0"/>
        </w:rPr>
        <w:t xml:space="preserve">1.2.1 </w:t>
      </w:r>
      <w:bookmarkEnd w:id="47"/>
      <w:bookmarkEnd w:id="48"/>
      <w:bookmarkEnd w:id="49"/>
      <w:bookmarkEnd w:id="50"/>
      <w:r w:rsidRPr="005775CD">
        <w:t>Структура и технические характеристики основного оборудования</w:t>
      </w:r>
      <w:bookmarkEnd w:id="51"/>
    </w:p>
    <w:p w14:paraId="42D372CE" w14:textId="77777777" w:rsidR="00BB0CCF" w:rsidRPr="005775CD" w:rsidRDefault="00BB0CCF" w:rsidP="00BB0CCF">
      <w:pPr>
        <w:rPr>
          <w:rFonts w:cs="Times New Roman"/>
          <w:lang w:eastAsia="ru-RU"/>
        </w:rPr>
      </w:pPr>
    </w:p>
    <w:p w14:paraId="44E8138A" w14:textId="77777777" w:rsidR="00BB0CCF" w:rsidRPr="005775CD" w:rsidRDefault="00BB0CCF" w:rsidP="00BB0CCF">
      <w:pPr>
        <w:pStyle w:val="a0"/>
        <w:ind w:firstLine="709"/>
        <w:jc w:val="both"/>
        <w:rPr>
          <w:rFonts w:cs="Times New Roman"/>
          <w:lang w:eastAsia="ru-RU"/>
        </w:rPr>
      </w:pPr>
      <w:bookmarkStart w:id="52" w:name="_Hlk163114012"/>
      <w:bookmarkStart w:id="53" w:name="_Hlk162955542"/>
      <w:bookmarkEnd w:id="52"/>
      <w:r w:rsidRPr="005775CD">
        <w:rPr>
          <w:rFonts w:cs="Times New Roman"/>
          <w:bCs/>
          <w:lang w:eastAsia="ru-RU"/>
        </w:rPr>
        <w:t xml:space="preserve">Состав и технические характеристики основного оборудования источников тепловой энергии в МО </w:t>
      </w:r>
      <w:r w:rsidR="001913EF" w:rsidRPr="005775CD">
        <w:rPr>
          <w:rFonts w:cs="Times New Roman"/>
          <w:bCs/>
          <w:lang w:eastAsia="ru-RU"/>
        </w:rPr>
        <w:t>СП «Баянгольское»</w:t>
      </w:r>
      <w:r w:rsidRPr="005775CD">
        <w:rPr>
          <w:rFonts w:cs="Times New Roman"/>
          <w:bCs/>
          <w:lang w:eastAsia="ru-RU"/>
        </w:rPr>
        <w:t xml:space="preserve"> приведены в таблице ниже.</w:t>
      </w:r>
      <w:bookmarkEnd w:id="53"/>
    </w:p>
    <w:p w14:paraId="164272A5" w14:textId="77777777" w:rsidR="00CB3A47" w:rsidRPr="005775CD" w:rsidRDefault="00BB0CCF">
      <w:pPr>
        <w:spacing w:before="400" w:after="200"/>
        <w:rPr>
          <w:rFonts w:cs="Times New Roman"/>
        </w:rPr>
      </w:pPr>
      <w:bookmarkStart w:id="54" w:name="OLE_LINK29"/>
      <w:bookmarkStart w:id="55" w:name="OLE_LINK30"/>
      <w:bookmarkStart w:id="56" w:name="OLE_LINK31"/>
      <w:bookmarkEnd w:id="54"/>
      <w:bookmarkEnd w:id="55"/>
      <w:bookmarkEnd w:id="56"/>
      <w:r w:rsidRPr="005775CD">
        <w:rPr>
          <w:rFonts w:cs="Times New Roman"/>
          <w:b/>
        </w:rPr>
        <w:t>Таблица 1.2.1.1 - Состав и технические характеристики основного оборудования котельных в зоне деятельности теплоснабжающей организации</w:t>
      </w:r>
    </w:p>
    <w:tbl>
      <w:tblPr>
        <w:tblStyle w:val="a8"/>
        <w:tblW w:w="5000" w:type="pct"/>
        <w:jc w:val="center"/>
        <w:tblLook w:val="04A0" w:firstRow="1" w:lastRow="0" w:firstColumn="1" w:lastColumn="0" w:noHBand="0" w:noVBand="1"/>
      </w:tblPr>
      <w:tblGrid>
        <w:gridCol w:w="291"/>
        <w:gridCol w:w="1756"/>
        <w:gridCol w:w="1204"/>
        <w:gridCol w:w="1577"/>
        <w:gridCol w:w="1622"/>
        <w:gridCol w:w="1652"/>
        <w:gridCol w:w="1295"/>
        <w:gridCol w:w="1268"/>
        <w:gridCol w:w="1652"/>
        <w:gridCol w:w="1960"/>
      </w:tblGrid>
      <w:tr w:rsidR="00CB3A47" w:rsidRPr="005775CD" w14:paraId="72EB7C32" w14:textId="77777777" w:rsidTr="00BB0CCF">
        <w:trPr>
          <w:jc w:val="center"/>
        </w:trPr>
        <w:tc>
          <w:tcPr>
            <w:tcW w:w="291" w:type="dxa"/>
            <w:shd w:val="clear" w:color="auto" w:fill="F2F2F2"/>
            <w:tcMar>
              <w:top w:w="120" w:type="dxa"/>
              <w:left w:w="20" w:type="dxa"/>
              <w:bottom w:w="120" w:type="dxa"/>
              <w:right w:w="20" w:type="dxa"/>
            </w:tcMar>
            <w:vAlign w:val="center"/>
          </w:tcPr>
          <w:p w14:paraId="0E34F1CC" w14:textId="77777777" w:rsidR="00CB3A47" w:rsidRPr="005775CD" w:rsidRDefault="00BB0CCF">
            <w:pPr>
              <w:jc w:val="center"/>
              <w:rPr>
                <w:rFonts w:cs="Times New Roman"/>
              </w:rPr>
            </w:pPr>
            <w:r w:rsidRPr="005775CD">
              <w:rPr>
                <w:rFonts w:eastAsia="Times New Roman" w:cs="Times New Roman"/>
                <w:sz w:val="22"/>
              </w:rPr>
              <w:t>№</w:t>
            </w:r>
          </w:p>
        </w:tc>
        <w:tc>
          <w:tcPr>
            <w:tcW w:w="1756" w:type="dxa"/>
            <w:shd w:val="clear" w:color="auto" w:fill="F2F2F2"/>
            <w:tcMar>
              <w:top w:w="120" w:type="dxa"/>
              <w:left w:w="200" w:type="dxa"/>
              <w:bottom w:w="120" w:type="dxa"/>
              <w:right w:w="200" w:type="dxa"/>
            </w:tcMar>
            <w:vAlign w:val="center"/>
          </w:tcPr>
          <w:p w14:paraId="202CC806" w14:textId="77777777" w:rsidR="00CB3A47" w:rsidRPr="005775CD" w:rsidRDefault="00BB0CCF">
            <w:pPr>
              <w:jc w:val="center"/>
              <w:rPr>
                <w:rFonts w:cs="Times New Roman"/>
              </w:rPr>
            </w:pPr>
            <w:r w:rsidRPr="005775CD">
              <w:rPr>
                <w:rFonts w:eastAsia="Times New Roman" w:cs="Times New Roman"/>
                <w:sz w:val="22"/>
              </w:rPr>
              <w:t>Тип котла</w:t>
            </w:r>
          </w:p>
        </w:tc>
        <w:tc>
          <w:tcPr>
            <w:tcW w:w="1204" w:type="dxa"/>
            <w:shd w:val="clear" w:color="auto" w:fill="F2F2F2"/>
            <w:tcMar>
              <w:top w:w="120" w:type="dxa"/>
              <w:left w:w="200" w:type="dxa"/>
              <w:bottom w:w="120" w:type="dxa"/>
              <w:right w:w="200" w:type="dxa"/>
            </w:tcMar>
            <w:vAlign w:val="center"/>
          </w:tcPr>
          <w:p w14:paraId="71024865" w14:textId="77777777" w:rsidR="00CB3A47" w:rsidRPr="005775CD" w:rsidRDefault="00BB0CCF">
            <w:pPr>
              <w:jc w:val="center"/>
              <w:rPr>
                <w:rFonts w:cs="Times New Roman"/>
              </w:rPr>
            </w:pPr>
            <w:r w:rsidRPr="005775CD">
              <w:rPr>
                <w:rFonts w:eastAsia="Times New Roman" w:cs="Times New Roman"/>
                <w:sz w:val="22"/>
              </w:rPr>
              <w:t>Кол-во котлов</w:t>
            </w:r>
          </w:p>
        </w:tc>
        <w:tc>
          <w:tcPr>
            <w:tcW w:w="1577" w:type="dxa"/>
            <w:shd w:val="clear" w:color="auto" w:fill="F2F2F2"/>
            <w:tcMar>
              <w:top w:w="120" w:type="dxa"/>
              <w:left w:w="200" w:type="dxa"/>
              <w:bottom w:w="120" w:type="dxa"/>
              <w:right w:w="200" w:type="dxa"/>
            </w:tcMar>
            <w:vAlign w:val="center"/>
          </w:tcPr>
          <w:p w14:paraId="7FA0500F" w14:textId="77777777" w:rsidR="00CB3A47" w:rsidRPr="005775CD" w:rsidRDefault="00BB0CCF">
            <w:pPr>
              <w:jc w:val="center"/>
              <w:rPr>
                <w:rFonts w:cs="Times New Roman"/>
              </w:rPr>
            </w:pPr>
            <w:r w:rsidRPr="005775CD">
              <w:rPr>
                <w:rFonts w:eastAsia="Times New Roman" w:cs="Times New Roman"/>
                <w:sz w:val="22"/>
              </w:rPr>
              <w:t>Год установки котла</w:t>
            </w:r>
          </w:p>
        </w:tc>
        <w:tc>
          <w:tcPr>
            <w:tcW w:w="1622" w:type="dxa"/>
            <w:shd w:val="clear" w:color="auto" w:fill="F2F2F2"/>
            <w:tcMar>
              <w:top w:w="120" w:type="dxa"/>
              <w:left w:w="200" w:type="dxa"/>
              <w:bottom w:w="120" w:type="dxa"/>
              <w:right w:w="200" w:type="dxa"/>
            </w:tcMar>
            <w:vAlign w:val="center"/>
          </w:tcPr>
          <w:p w14:paraId="442C5BF1" w14:textId="77777777" w:rsidR="00CB3A47" w:rsidRPr="005775CD" w:rsidRDefault="00BB0CCF">
            <w:pPr>
              <w:jc w:val="center"/>
              <w:rPr>
                <w:rFonts w:cs="Times New Roman"/>
              </w:rPr>
            </w:pPr>
            <w:r w:rsidRPr="005775CD">
              <w:rPr>
                <w:rFonts w:eastAsia="Times New Roman" w:cs="Times New Roman"/>
                <w:sz w:val="22"/>
              </w:rPr>
              <w:t>Мощность котла, Гкал/ч</w:t>
            </w:r>
          </w:p>
        </w:tc>
        <w:tc>
          <w:tcPr>
            <w:tcW w:w="1652" w:type="dxa"/>
            <w:shd w:val="clear" w:color="auto" w:fill="F2F2F2"/>
            <w:tcMar>
              <w:top w:w="120" w:type="dxa"/>
              <w:left w:w="200" w:type="dxa"/>
              <w:bottom w:w="120" w:type="dxa"/>
              <w:right w:w="200" w:type="dxa"/>
            </w:tcMar>
            <w:vAlign w:val="center"/>
          </w:tcPr>
          <w:p w14:paraId="74CFF634" w14:textId="77777777" w:rsidR="00CB3A47" w:rsidRPr="005775CD" w:rsidRDefault="00BB0CCF">
            <w:pPr>
              <w:jc w:val="center"/>
              <w:rPr>
                <w:rFonts w:cs="Times New Roman"/>
              </w:rPr>
            </w:pPr>
            <w:r w:rsidRPr="005775CD">
              <w:rPr>
                <w:rFonts w:eastAsia="Times New Roman" w:cs="Times New Roman"/>
                <w:sz w:val="22"/>
              </w:rPr>
              <w:t>Мощность котельной, Гкал/ч</w:t>
            </w:r>
          </w:p>
        </w:tc>
        <w:tc>
          <w:tcPr>
            <w:tcW w:w="1295" w:type="dxa"/>
            <w:shd w:val="clear" w:color="auto" w:fill="F2F2F2"/>
            <w:tcMar>
              <w:top w:w="120" w:type="dxa"/>
              <w:left w:w="200" w:type="dxa"/>
              <w:bottom w:w="120" w:type="dxa"/>
              <w:right w:w="200" w:type="dxa"/>
            </w:tcMar>
            <w:vAlign w:val="center"/>
          </w:tcPr>
          <w:p w14:paraId="692517EF" w14:textId="77777777" w:rsidR="00CB3A47" w:rsidRPr="005775CD" w:rsidRDefault="00BB0CCF">
            <w:pPr>
              <w:jc w:val="center"/>
              <w:rPr>
                <w:rFonts w:cs="Times New Roman"/>
              </w:rPr>
            </w:pPr>
            <w:r w:rsidRPr="005775CD">
              <w:rPr>
                <w:rFonts w:eastAsia="Times New Roman" w:cs="Times New Roman"/>
                <w:sz w:val="22"/>
              </w:rPr>
              <w:t>УРУТ по котлам, кг у.т./ Гкал</w:t>
            </w:r>
          </w:p>
        </w:tc>
        <w:tc>
          <w:tcPr>
            <w:tcW w:w="1268" w:type="dxa"/>
            <w:shd w:val="clear" w:color="auto" w:fill="F2F2F2"/>
            <w:tcMar>
              <w:top w:w="120" w:type="dxa"/>
              <w:left w:w="200" w:type="dxa"/>
              <w:bottom w:w="120" w:type="dxa"/>
              <w:right w:w="200" w:type="dxa"/>
            </w:tcMar>
            <w:vAlign w:val="center"/>
          </w:tcPr>
          <w:p w14:paraId="4F140D28" w14:textId="77777777" w:rsidR="00CB3A47" w:rsidRPr="005775CD" w:rsidRDefault="00BB0CCF">
            <w:pPr>
              <w:jc w:val="center"/>
              <w:rPr>
                <w:rFonts w:cs="Times New Roman"/>
              </w:rPr>
            </w:pPr>
            <w:r w:rsidRPr="005775CD">
              <w:rPr>
                <w:rFonts w:eastAsia="Times New Roman" w:cs="Times New Roman"/>
                <w:sz w:val="22"/>
              </w:rPr>
              <w:t>КПД котлов, %</w:t>
            </w:r>
          </w:p>
        </w:tc>
        <w:tc>
          <w:tcPr>
            <w:tcW w:w="1652" w:type="dxa"/>
            <w:shd w:val="clear" w:color="auto" w:fill="F2F2F2"/>
            <w:tcMar>
              <w:top w:w="120" w:type="dxa"/>
              <w:left w:w="200" w:type="dxa"/>
              <w:bottom w:w="120" w:type="dxa"/>
              <w:right w:w="200" w:type="dxa"/>
            </w:tcMar>
            <w:vAlign w:val="center"/>
          </w:tcPr>
          <w:p w14:paraId="4F498F7F" w14:textId="77777777" w:rsidR="00CB3A47" w:rsidRPr="005775CD" w:rsidRDefault="00BB0CCF">
            <w:pPr>
              <w:jc w:val="center"/>
              <w:rPr>
                <w:rFonts w:cs="Times New Roman"/>
              </w:rPr>
            </w:pPr>
            <w:r w:rsidRPr="005775CD">
              <w:rPr>
                <w:rFonts w:eastAsia="Times New Roman" w:cs="Times New Roman"/>
                <w:sz w:val="22"/>
              </w:rPr>
              <w:t>УРУТ по котельной, кг у.т./Гкал</w:t>
            </w:r>
          </w:p>
        </w:tc>
        <w:tc>
          <w:tcPr>
            <w:tcW w:w="1960" w:type="dxa"/>
            <w:shd w:val="clear" w:color="auto" w:fill="F2F2F2"/>
            <w:tcMar>
              <w:top w:w="120" w:type="dxa"/>
              <w:left w:w="200" w:type="dxa"/>
              <w:bottom w:w="120" w:type="dxa"/>
              <w:right w:w="200" w:type="dxa"/>
            </w:tcMar>
            <w:vAlign w:val="center"/>
          </w:tcPr>
          <w:p w14:paraId="5412DE6A" w14:textId="77777777" w:rsidR="00CB3A47" w:rsidRPr="005775CD" w:rsidRDefault="00BB0CCF">
            <w:pPr>
              <w:jc w:val="center"/>
              <w:rPr>
                <w:rFonts w:cs="Times New Roman"/>
              </w:rPr>
            </w:pPr>
            <w:r w:rsidRPr="005775CD">
              <w:rPr>
                <w:rFonts w:eastAsia="Times New Roman" w:cs="Times New Roman"/>
                <w:sz w:val="22"/>
              </w:rPr>
              <w:t>Дата обследования котлов</w:t>
            </w:r>
          </w:p>
        </w:tc>
      </w:tr>
      <w:tr w:rsidR="00CB3A47" w:rsidRPr="005775CD" w14:paraId="128C2E1C" w14:textId="77777777" w:rsidTr="00BB0CCF">
        <w:trPr>
          <w:jc w:val="center"/>
        </w:trPr>
        <w:tc>
          <w:tcPr>
            <w:tcW w:w="14277" w:type="dxa"/>
            <w:gridSpan w:val="10"/>
            <w:shd w:val="clear" w:color="auto" w:fill="E2EFDA"/>
            <w:tcMar>
              <w:top w:w="40" w:type="dxa"/>
              <w:left w:w="160" w:type="dxa"/>
              <w:bottom w:w="40" w:type="dxa"/>
              <w:right w:w="20" w:type="dxa"/>
            </w:tcMar>
            <w:vAlign w:val="center"/>
          </w:tcPr>
          <w:p w14:paraId="4F087563" w14:textId="77777777" w:rsidR="00CB3A47" w:rsidRPr="005775CD" w:rsidRDefault="00BB0CCF">
            <w:pPr>
              <w:jc w:val="center"/>
              <w:rPr>
                <w:rFonts w:cs="Times New Roman"/>
              </w:rPr>
            </w:pPr>
            <w:r w:rsidRPr="005775CD">
              <w:rPr>
                <w:rFonts w:eastAsia="Times New Roman" w:cs="Times New Roman"/>
                <w:sz w:val="22"/>
              </w:rPr>
              <w:t>Основное топливо - уголь</w:t>
            </w:r>
          </w:p>
        </w:tc>
      </w:tr>
      <w:tr w:rsidR="00CB3A47" w:rsidRPr="005775CD" w14:paraId="53BA108D" w14:textId="77777777" w:rsidTr="00BB0CCF">
        <w:trPr>
          <w:jc w:val="center"/>
        </w:trPr>
        <w:tc>
          <w:tcPr>
            <w:tcW w:w="14277" w:type="dxa"/>
            <w:gridSpan w:val="10"/>
            <w:shd w:val="clear" w:color="auto" w:fill="FFFFFF"/>
            <w:tcMar>
              <w:top w:w="40" w:type="dxa"/>
              <w:left w:w="160" w:type="dxa"/>
              <w:bottom w:w="40" w:type="dxa"/>
              <w:right w:w="20" w:type="dxa"/>
            </w:tcMar>
            <w:vAlign w:val="center"/>
          </w:tcPr>
          <w:p w14:paraId="26D1A52A" w14:textId="77777777" w:rsidR="00CB3A47" w:rsidRPr="005775CD" w:rsidRDefault="00BB0CCF">
            <w:pPr>
              <w:rPr>
                <w:rFonts w:cs="Times New Roman"/>
              </w:rPr>
            </w:pPr>
            <w:r w:rsidRPr="005775CD">
              <w:rPr>
                <w:rFonts w:eastAsia="Times New Roman" w:cs="Times New Roman"/>
                <w:b/>
                <w:sz w:val="22"/>
              </w:rPr>
              <w:t>Котельная «Баянгольская СОШ», с. Баянгол, ул. Ленина, 69в</w:t>
            </w:r>
          </w:p>
        </w:tc>
      </w:tr>
      <w:tr w:rsidR="00CB3A47" w:rsidRPr="005775CD" w14:paraId="2625F9A3" w14:textId="77777777" w:rsidTr="00BB0CCF">
        <w:trPr>
          <w:jc w:val="center"/>
        </w:trPr>
        <w:tc>
          <w:tcPr>
            <w:tcW w:w="291" w:type="dxa"/>
            <w:shd w:val="clear" w:color="auto" w:fill="FFFFFF"/>
            <w:tcMar>
              <w:top w:w="40" w:type="dxa"/>
              <w:left w:w="20" w:type="dxa"/>
              <w:bottom w:w="40" w:type="dxa"/>
              <w:right w:w="20" w:type="dxa"/>
            </w:tcMar>
            <w:vAlign w:val="center"/>
          </w:tcPr>
          <w:p w14:paraId="2419D853" w14:textId="77777777" w:rsidR="00CB3A47" w:rsidRPr="005775CD" w:rsidRDefault="00BB0CCF">
            <w:pPr>
              <w:jc w:val="center"/>
              <w:rPr>
                <w:rFonts w:cs="Times New Roman"/>
              </w:rPr>
            </w:pPr>
            <w:r w:rsidRPr="005775CD">
              <w:rPr>
                <w:rFonts w:eastAsia="Times New Roman" w:cs="Times New Roman"/>
                <w:sz w:val="22"/>
              </w:rPr>
              <w:t>1</w:t>
            </w:r>
          </w:p>
        </w:tc>
        <w:tc>
          <w:tcPr>
            <w:tcW w:w="1756" w:type="dxa"/>
            <w:shd w:val="clear" w:color="auto" w:fill="FFFFFF"/>
            <w:tcMar>
              <w:top w:w="40" w:type="dxa"/>
              <w:left w:w="200" w:type="dxa"/>
              <w:bottom w:w="40" w:type="dxa"/>
              <w:right w:w="200" w:type="dxa"/>
            </w:tcMar>
            <w:vAlign w:val="center"/>
          </w:tcPr>
          <w:p w14:paraId="0E8CBF99" w14:textId="77777777" w:rsidR="00CB3A47" w:rsidRPr="005775CD" w:rsidRDefault="00BB0CCF">
            <w:pPr>
              <w:jc w:val="center"/>
              <w:rPr>
                <w:rFonts w:cs="Times New Roman"/>
              </w:rPr>
            </w:pPr>
            <w:r w:rsidRPr="005775CD">
              <w:rPr>
                <w:rFonts w:eastAsia="Times New Roman" w:cs="Times New Roman"/>
                <w:sz w:val="22"/>
              </w:rPr>
              <w:t>КВм 1,0</w:t>
            </w:r>
          </w:p>
        </w:tc>
        <w:tc>
          <w:tcPr>
            <w:tcW w:w="1204" w:type="dxa"/>
            <w:shd w:val="clear" w:color="auto" w:fill="FFFFFF"/>
            <w:tcMar>
              <w:top w:w="40" w:type="dxa"/>
              <w:left w:w="200" w:type="dxa"/>
              <w:bottom w:w="40" w:type="dxa"/>
              <w:right w:w="200" w:type="dxa"/>
            </w:tcMar>
            <w:vAlign w:val="center"/>
          </w:tcPr>
          <w:p w14:paraId="489F0315" w14:textId="77777777" w:rsidR="00CB3A47" w:rsidRPr="005775CD" w:rsidRDefault="00BB0CCF">
            <w:pPr>
              <w:jc w:val="center"/>
              <w:rPr>
                <w:rFonts w:cs="Times New Roman"/>
              </w:rPr>
            </w:pPr>
            <w:r w:rsidRPr="005775CD">
              <w:rPr>
                <w:rFonts w:eastAsia="Times New Roman" w:cs="Times New Roman"/>
                <w:sz w:val="22"/>
              </w:rPr>
              <w:t>1</w:t>
            </w:r>
          </w:p>
        </w:tc>
        <w:tc>
          <w:tcPr>
            <w:tcW w:w="1577" w:type="dxa"/>
            <w:shd w:val="clear" w:color="auto" w:fill="FFFFFF"/>
            <w:tcMar>
              <w:top w:w="40" w:type="dxa"/>
              <w:left w:w="200" w:type="dxa"/>
              <w:bottom w:w="40" w:type="dxa"/>
              <w:right w:w="200" w:type="dxa"/>
            </w:tcMar>
            <w:vAlign w:val="center"/>
          </w:tcPr>
          <w:p w14:paraId="174626CE" w14:textId="77777777" w:rsidR="00CB3A47" w:rsidRPr="005775CD" w:rsidRDefault="00BB0CCF">
            <w:pPr>
              <w:jc w:val="center"/>
              <w:rPr>
                <w:rFonts w:cs="Times New Roman"/>
              </w:rPr>
            </w:pPr>
            <w:r w:rsidRPr="005775CD">
              <w:rPr>
                <w:rFonts w:eastAsia="Times New Roman" w:cs="Times New Roman"/>
                <w:sz w:val="22"/>
              </w:rPr>
              <w:t>2013</w:t>
            </w:r>
          </w:p>
        </w:tc>
        <w:tc>
          <w:tcPr>
            <w:tcW w:w="1622" w:type="dxa"/>
            <w:shd w:val="clear" w:color="auto" w:fill="FFFFFF"/>
            <w:tcMar>
              <w:top w:w="40" w:type="dxa"/>
              <w:left w:w="200" w:type="dxa"/>
              <w:bottom w:w="40" w:type="dxa"/>
              <w:right w:w="200" w:type="dxa"/>
            </w:tcMar>
            <w:vAlign w:val="center"/>
          </w:tcPr>
          <w:p w14:paraId="794B6F12" w14:textId="77777777" w:rsidR="00CB3A47" w:rsidRPr="005775CD" w:rsidRDefault="00BB0CCF">
            <w:pPr>
              <w:jc w:val="center"/>
              <w:rPr>
                <w:rFonts w:cs="Times New Roman"/>
              </w:rPr>
            </w:pPr>
            <w:r w:rsidRPr="005775CD">
              <w:rPr>
                <w:rFonts w:eastAsia="Times New Roman" w:cs="Times New Roman"/>
                <w:sz w:val="22"/>
              </w:rPr>
              <w:t>0,8600</w:t>
            </w:r>
          </w:p>
        </w:tc>
        <w:tc>
          <w:tcPr>
            <w:tcW w:w="1652" w:type="dxa"/>
            <w:vMerge w:val="restart"/>
            <w:shd w:val="clear" w:color="auto" w:fill="FFFFFF"/>
            <w:tcMar>
              <w:top w:w="40" w:type="dxa"/>
              <w:left w:w="200" w:type="dxa"/>
              <w:bottom w:w="40" w:type="dxa"/>
              <w:right w:w="200" w:type="dxa"/>
            </w:tcMar>
            <w:vAlign w:val="center"/>
          </w:tcPr>
          <w:p w14:paraId="5DF0F541" w14:textId="77777777" w:rsidR="00CB3A47" w:rsidRPr="005775CD" w:rsidRDefault="00BB0CCF">
            <w:pPr>
              <w:jc w:val="center"/>
              <w:rPr>
                <w:rFonts w:cs="Times New Roman"/>
              </w:rPr>
            </w:pPr>
            <w:r w:rsidRPr="005775CD">
              <w:rPr>
                <w:rFonts w:eastAsia="Times New Roman" w:cs="Times New Roman"/>
                <w:sz w:val="22"/>
              </w:rPr>
              <w:t>1,7200</w:t>
            </w:r>
          </w:p>
        </w:tc>
        <w:tc>
          <w:tcPr>
            <w:tcW w:w="1295" w:type="dxa"/>
            <w:shd w:val="clear" w:color="auto" w:fill="FFFFFF"/>
            <w:tcMar>
              <w:top w:w="40" w:type="dxa"/>
              <w:left w:w="200" w:type="dxa"/>
              <w:bottom w:w="40" w:type="dxa"/>
              <w:right w:w="200" w:type="dxa"/>
            </w:tcMar>
            <w:vAlign w:val="center"/>
          </w:tcPr>
          <w:p w14:paraId="7FFDB838" w14:textId="77777777" w:rsidR="00CB3A47" w:rsidRPr="005775CD" w:rsidRDefault="00BB0CCF">
            <w:pPr>
              <w:jc w:val="center"/>
              <w:rPr>
                <w:rFonts w:cs="Times New Roman"/>
              </w:rPr>
            </w:pPr>
            <w:r w:rsidRPr="005775CD">
              <w:rPr>
                <w:rFonts w:eastAsia="Times New Roman" w:cs="Times New Roman"/>
                <w:sz w:val="22"/>
              </w:rPr>
              <w:t>196,58</w:t>
            </w:r>
          </w:p>
        </w:tc>
        <w:tc>
          <w:tcPr>
            <w:tcW w:w="1268" w:type="dxa"/>
            <w:shd w:val="clear" w:color="auto" w:fill="FFFFFF"/>
            <w:tcMar>
              <w:top w:w="40" w:type="dxa"/>
              <w:left w:w="200" w:type="dxa"/>
              <w:bottom w:w="40" w:type="dxa"/>
              <w:right w:w="200" w:type="dxa"/>
            </w:tcMar>
            <w:vAlign w:val="center"/>
          </w:tcPr>
          <w:p w14:paraId="439134FA" w14:textId="77777777" w:rsidR="00CB3A47" w:rsidRPr="005775CD" w:rsidRDefault="00BB0CCF">
            <w:pPr>
              <w:jc w:val="center"/>
              <w:rPr>
                <w:rFonts w:cs="Times New Roman"/>
              </w:rPr>
            </w:pPr>
            <w:r w:rsidRPr="005775CD">
              <w:rPr>
                <w:rFonts w:eastAsia="Times New Roman" w:cs="Times New Roman"/>
                <w:sz w:val="22"/>
              </w:rPr>
              <w:t>н/д</w:t>
            </w:r>
          </w:p>
        </w:tc>
        <w:tc>
          <w:tcPr>
            <w:tcW w:w="1652" w:type="dxa"/>
            <w:vMerge w:val="restart"/>
            <w:shd w:val="clear" w:color="auto" w:fill="FFFFFF"/>
            <w:tcMar>
              <w:top w:w="40" w:type="dxa"/>
              <w:left w:w="200" w:type="dxa"/>
              <w:bottom w:w="40" w:type="dxa"/>
              <w:right w:w="200" w:type="dxa"/>
            </w:tcMar>
            <w:vAlign w:val="center"/>
          </w:tcPr>
          <w:p w14:paraId="34AA45BE" w14:textId="77777777" w:rsidR="00CB3A47" w:rsidRPr="005775CD" w:rsidRDefault="00BB0CCF">
            <w:pPr>
              <w:jc w:val="center"/>
              <w:rPr>
                <w:rFonts w:cs="Times New Roman"/>
              </w:rPr>
            </w:pPr>
            <w:r w:rsidRPr="005775CD">
              <w:rPr>
                <w:rFonts w:eastAsia="Times New Roman" w:cs="Times New Roman"/>
                <w:sz w:val="22"/>
              </w:rPr>
              <w:t>196,58</w:t>
            </w:r>
          </w:p>
        </w:tc>
        <w:tc>
          <w:tcPr>
            <w:tcW w:w="1960" w:type="dxa"/>
            <w:shd w:val="clear" w:color="auto" w:fill="FFFFFF"/>
            <w:tcMar>
              <w:top w:w="40" w:type="dxa"/>
              <w:left w:w="200" w:type="dxa"/>
              <w:bottom w:w="40" w:type="dxa"/>
              <w:right w:w="200" w:type="dxa"/>
            </w:tcMar>
            <w:vAlign w:val="center"/>
          </w:tcPr>
          <w:p w14:paraId="03426B96" w14:textId="77777777" w:rsidR="00CB3A47" w:rsidRPr="005775CD" w:rsidRDefault="00BB0CCF">
            <w:pPr>
              <w:jc w:val="center"/>
              <w:rPr>
                <w:rFonts w:cs="Times New Roman"/>
              </w:rPr>
            </w:pPr>
            <w:r w:rsidRPr="005775CD">
              <w:rPr>
                <w:rFonts w:eastAsia="Times New Roman" w:cs="Times New Roman"/>
                <w:sz w:val="22"/>
              </w:rPr>
              <w:t>н/д</w:t>
            </w:r>
          </w:p>
        </w:tc>
      </w:tr>
      <w:tr w:rsidR="00CB3A47" w:rsidRPr="005775CD" w14:paraId="7B41A031" w14:textId="77777777" w:rsidTr="00BB0CCF">
        <w:trPr>
          <w:jc w:val="center"/>
        </w:trPr>
        <w:tc>
          <w:tcPr>
            <w:tcW w:w="291" w:type="dxa"/>
            <w:shd w:val="clear" w:color="auto" w:fill="FFFFFF"/>
            <w:tcMar>
              <w:top w:w="40" w:type="dxa"/>
              <w:left w:w="20" w:type="dxa"/>
              <w:bottom w:w="40" w:type="dxa"/>
              <w:right w:w="20" w:type="dxa"/>
            </w:tcMar>
            <w:vAlign w:val="center"/>
          </w:tcPr>
          <w:p w14:paraId="19E6B923" w14:textId="77777777" w:rsidR="00CB3A47" w:rsidRPr="005775CD" w:rsidRDefault="00BB0CCF">
            <w:pPr>
              <w:jc w:val="center"/>
              <w:rPr>
                <w:rFonts w:cs="Times New Roman"/>
              </w:rPr>
            </w:pPr>
            <w:r w:rsidRPr="005775CD">
              <w:rPr>
                <w:rFonts w:eastAsia="Times New Roman" w:cs="Times New Roman"/>
                <w:sz w:val="22"/>
              </w:rPr>
              <w:t>2</w:t>
            </w:r>
          </w:p>
        </w:tc>
        <w:tc>
          <w:tcPr>
            <w:tcW w:w="1756" w:type="dxa"/>
            <w:shd w:val="clear" w:color="auto" w:fill="FFFFFF"/>
            <w:tcMar>
              <w:top w:w="40" w:type="dxa"/>
              <w:left w:w="200" w:type="dxa"/>
              <w:bottom w:w="40" w:type="dxa"/>
              <w:right w:w="200" w:type="dxa"/>
            </w:tcMar>
            <w:vAlign w:val="center"/>
          </w:tcPr>
          <w:p w14:paraId="435932CE" w14:textId="77777777" w:rsidR="00CB3A47" w:rsidRPr="005775CD" w:rsidRDefault="00BB0CCF">
            <w:pPr>
              <w:jc w:val="center"/>
              <w:rPr>
                <w:rFonts w:cs="Times New Roman"/>
              </w:rPr>
            </w:pPr>
            <w:r w:rsidRPr="005775CD">
              <w:rPr>
                <w:rFonts w:eastAsia="Times New Roman" w:cs="Times New Roman"/>
                <w:sz w:val="22"/>
              </w:rPr>
              <w:t>КВм 1,0</w:t>
            </w:r>
          </w:p>
        </w:tc>
        <w:tc>
          <w:tcPr>
            <w:tcW w:w="1204" w:type="dxa"/>
            <w:shd w:val="clear" w:color="auto" w:fill="FFFFFF"/>
            <w:tcMar>
              <w:top w:w="40" w:type="dxa"/>
              <w:left w:w="200" w:type="dxa"/>
              <w:bottom w:w="40" w:type="dxa"/>
              <w:right w:w="200" w:type="dxa"/>
            </w:tcMar>
            <w:vAlign w:val="center"/>
          </w:tcPr>
          <w:p w14:paraId="4FFEE06D" w14:textId="77777777" w:rsidR="00CB3A47" w:rsidRPr="005775CD" w:rsidRDefault="00BB0CCF">
            <w:pPr>
              <w:jc w:val="center"/>
              <w:rPr>
                <w:rFonts w:cs="Times New Roman"/>
              </w:rPr>
            </w:pPr>
            <w:r w:rsidRPr="005775CD">
              <w:rPr>
                <w:rFonts w:eastAsia="Times New Roman" w:cs="Times New Roman"/>
                <w:sz w:val="22"/>
              </w:rPr>
              <w:t>1</w:t>
            </w:r>
          </w:p>
        </w:tc>
        <w:tc>
          <w:tcPr>
            <w:tcW w:w="1577" w:type="dxa"/>
            <w:shd w:val="clear" w:color="auto" w:fill="FFFFFF"/>
            <w:tcMar>
              <w:top w:w="40" w:type="dxa"/>
              <w:left w:w="200" w:type="dxa"/>
              <w:bottom w:w="40" w:type="dxa"/>
              <w:right w:w="200" w:type="dxa"/>
            </w:tcMar>
            <w:vAlign w:val="center"/>
          </w:tcPr>
          <w:p w14:paraId="7FF49C65" w14:textId="77777777" w:rsidR="00CB3A47" w:rsidRPr="005775CD" w:rsidRDefault="00BB0CCF">
            <w:pPr>
              <w:jc w:val="center"/>
              <w:rPr>
                <w:rFonts w:cs="Times New Roman"/>
              </w:rPr>
            </w:pPr>
            <w:r w:rsidRPr="005775CD">
              <w:rPr>
                <w:rFonts w:eastAsia="Times New Roman" w:cs="Times New Roman"/>
                <w:sz w:val="22"/>
              </w:rPr>
              <w:t>2020</w:t>
            </w:r>
          </w:p>
        </w:tc>
        <w:tc>
          <w:tcPr>
            <w:tcW w:w="1622" w:type="dxa"/>
            <w:shd w:val="clear" w:color="auto" w:fill="FFFFFF"/>
            <w:tcMar>
              <w:top w:w="40" w:type="dxa"/>
              <w:left w:w="200" w:type="dxa"/>
              <w:bottom w:w="40" w:type="dxa"/>
              <w:right w:w="200" w:type="dxa"/>
            </w:tcMar>
            <w:vAlign w:val="center"/>
          </w:tcPr>
          <w:p w14:paraId="6620D6FC" w14:textId="77777777" w:rsidR="00CB3A47" w:rsidRPr="005775CD" w:rsidRDefault="00BB0CCF">
            <w:pPr>
              <w:jc w:val="center"/>
              <w:rPr>
                <w:rFonts w:cs="Times New Roman"/>
              </w:rPr>
            </w:pPr>
            <w:r w:rsidRPr="005775CD">
              <w:rPr>
                <w:rFonts w:eastAsia="Times New Roman" w:cs="Times New Roman"/>
                <w:sz w:val="22"/>
              </w:rPr>
              <w:t>0,8600</w:t>
            </w:r>
          </w:p>
        </w:tc>
        <w:tc>
          <w:tcPr>
            <w:tcW w:w="1652" w:type="dxa"/>
            <w:vMerge/>
          </w:tcPr>
          <w:p w14:paraId="14E46AF9" w14:textId="77777777" w:rsidR="00CB3A47" w:rsidRPr="005775CD" w:rsidRDefault="00CB3A47">
            <w:pPr>
              <w:rPr>
                <w:rFonts w:cs="Times New Roman"/>
              </w:rPr>
            </w:pPr>
          </w:p>
        </w:tc>
        <w:tc>
          <w:tcPr>
            <w:tcW w:w="1295" w:type="dxa"/>
            <w:shd w:val="clear" w:color="auto" w:fill="FFFFFF"/>
            <w:tcMar>
              <w:top w:w="40" w:type="dxa"/>
              <w:left w:w="200" w:type="dxa"/>
              <w:bottom w:w="40" w:type="dxa"/>
              <w:right w:w="200" w:type="dxa"/>
            </w:tcMar>
            <w:vAlign w:val="center"/>
          </w:tcPr>
          <w:p w14:paraId="19E89BBD" w14:textId="77777777" w:rsidR="00CB3A47" w:rsidRPr="005775CD" w:rsidRDefault="00BB0CCF">
            <w:pPr>
              <w:jc w:val="center"/>
              <w:rPr>
                <w:rFonts w:cs="Times New Roman"/>
              </w:rPr>
            </w:pPr>
            <w:r w:rsidRPr="005775CD">
              <w:rPr>
                <w:rFonts w:eastAsia="Times New Roman" w:cs="Times New Roman"/>
                <w:sz w:val="22"/>
              </w:rPr>
              <w:t>196,58</w:t>
            </w:r>
          </w:p>
        </w:tc>
        <w:tc>
          <w:tcPr>
            <w:tcW w:w="1268" w:type="dxa"/>
            <w:shd w:val="clear" w:color="auto" w:fill="FFFFFF"/>
            <w:tcMar>
              <w:top w:w="40" w:type="dxa"/>
              <w:left w:w="200" w:type="dxa"/>
              <w:bottom w:w="40" w:type="dxa"/>
              <w:right w:w="200" w:type="dxa"/>
            </w:tcMar>
            <w:vAlign w:val="center"/>
          </w:tcPr>
          <w:p w14:paraId="0BAB6DDE" w14:textId="77777777" w:rsidR="00CB3A47" w:rsidRPr="005775CD" w:rsidRDefault="00BB0CCF">
            <w:pPr>
              <w:jc w:val="center"/>
              <w:rPr>
                <w:rFonts w:cs="Times New Roman"/>
              </w:rPr>
            </w:pPr>
            <w:r w:rsidRPr="005775CD">
              <w:rPr>
                <w:rFonts w:eastAsia="Times New Roman" w:cs="Times New Roman"/>
                <w:sz w:val="22"/>
              </w:rPr>
              <w:t>н/д</w:t>
            </w:r>
          </w:p>
        </w:tc>
        <w:tc>
          <w:tcPr>
            <w:tcW w:w="1652" w:type="dxa"/>
            <w:vMerge/>
          </w:tcPr>
          <w:p w14:paraId="4AA286B5" w14:textId="77777777" w:rsidR="00CB3A47" w:rsidRPr="005775CD" w:rsidRDefault="00CB3A47">
            <w:pPr>
              <w:rPr>
                <w:rFonts w:cs="Times New Roman"/>
              </w:rPr>
            </w:pPr>
          </w:p>
        </w:tc>
        <w:tc>
          <w:tcPr>
            <w:tcW w:w="1960" w:type="dxa"/>
            <w:shd w:val="clear" w:color="auto" w:fill="FFFFFF"/>
            <w:tcMar>
              <w:top w:w="40" w:type="dxa"/>
              <w:left w:w="200" w:type="dxa"/>
              <w:bottom w:w="40" w:type="dxa"/>
              <w:right w:w="200" w:type="dxa"/>
            </w:tcMar>
            <w:vAlign w:val="center"/>
          </w:tcPr>
          <w:p w14:paraId="5816BC46" w14:textId="77777777" w:rsidR="00CB3A47" w:rsidRPr="005775CD" w:rsidRDefault="00BB0CCF">
            <w:pPr>
              <w:jc w:val="center"/>
              <w:rPr>
                <w:rFonts w:cs="Times New Roman"/>
              </w:rPr>
            </w:pPr>
            <w:r w:rsidRPr="005775CD">
              <w:rPr>
                <w:rFonts w:eastAsia="Times New Roman" w:cs="Times New Roman"/>
                <w:sz w:val="22"/>
              </w:rPr>
              <w:t>н/д</w:t>
            </w:r>
          </w:p>
        </w:tc>
      </w:tr>
      <w:tr w:rsidR="00CB3A47" w:rsidRPr="005775CD" w14:paraId="5D3AC1CA" w14:textId="77777777" w:rsidTr="00BB0CCF">
        <w:trPr>
          <w:jc w:val="center"/>
        </w:trPr>
        <w:tc>
          <w:tcPr>
            <w:tcW w:w="291" w:type="dxa"/>
            <w:shd w:val="clear" w:color="auto" w:fill="FFFFFF"/>
            <w:tcMar>
              <w:top w:w="40" w:type="dxa"/>
              <w:left w:w="20" w:type="dxa"/>
              <w:bottom w:w="40" w:type="dxa"/>
              <w:right w:w="20" w:type="dxa"/>
            </w:tcMar>
            <w:vAlign w:val="center"/>
          </w:tcPr>
          <w:p w14:paraId="1FAB850B" w14:textId="77777777" w:rsidR="00CB3A47" w:rsidRPr="005775CD" w:rsidRDefault="00BB0CCF">
            <w:pPr>
              <w:jc w:val="center"/>
              <w:rPr>
                <w:rFonts w:cs="Times New Roman"/>
              </w:rPr>
            </w:pPr>
            <w:r w:rsidRPr="005775CD">
              <w:rPr>
                <w:rFonts w:eastAsia="Times New Roman" w:cs="Times New Roman"/>
                <w:sz w:val="22"/>
              </w:rPr>
              <w:t>-</w:t>
            </w:r>
          </w:p>
        </w:tc>
        <w:tc>
          <w:tcPr>
            <w:tcW w:w="1756" w:type="dxa"/>
            <w:shd w:val="clear" w:color="auto" w:fill="FFFFFF"/>
            <w:tcMar>
              <w:top w:w="40" w:type="dxa"/>
              <w:left w:w="200" w:type="dxa"/>
              <w:bottom w:w="40" w:type="dxa"/>
              <w:right w:w="200" w:type="dxa"/>
            </w:tcMar>
            <w:vAlign w:val="center"/>
          </w:tcPr>
          <w:p w14:paraId="121BB99C" w14:textId="77777777" w:rsidR="00CB3A47" w:rsidRPr="005775CD" w:rsidRDefault="00BB0CCF">
            <w:pPr>
              <w:jc w:val="center"/>
              <w:rPr>
                <w:rFonts w:cs="Times New Roman"/>
              </w:rPr>
            </w:pPr>
            <w:r w:rsidRPr="005775CD">
              <w:rPr>
                <w:rFonts w:eastAsia="Times New Roman" w:cs="Times New Roman"/>
                <w:sz w:val="22"/>
              </w:rPr>
              <w:t>отсутствует</w:t>
            </w:r>
          </w:p>
        </w:tc>
        <w:tc>
          <w:tcPr>
            <w:tcW w:w="1204" w:type="dxa"/>
            <w:shd w:val="clear" w:color="auto" w:fill="FFFFFF"/>
            <w:tcMar>
              <w:top w:w="40" w:type="dxa"/>
              <w:left w:w="200" w:type="dxa"/>
              <w:bottom w:w="40" w:type="dxa"/>
              <w:right w:w="200" w:type="dxa"/>
            </w:tcMar>
            <w:vAlign w:val="center"/>
          </w:tcPr>
          <w:p w14:paraId="4CAC5B81" w14:textId="77777777" w:rsidR="00CB3A47" w:rsidRPr="005775CD" w:rsidRDefault="00BB0CCF">
            <w:pPr>
              <w:jc w:val="center"/>
              <w:rPr>
                <w:rFonts w:cs="Times New Roman"/>
              </w:rPr>
            </w:pPr>
            <w:r w:rsidRPr="005775CD">
              <w:rPr>
                <w:rFonts w:eastAsia="Times New Roman" w:cs="Times New Roman"/>
                <w:sz w:val="22"/>
              </w:rPr>
              <w:t>-</w:t>
            </w:r>
          </w:p>
        </w:tc>
        <w:tc>
          <w:tcPr>
            <w:tcW w:w="1577" w:type="dxa"/>
            <w:shd w:val="clear" w:color="auto" w:fill="FFFFFF"/>
            <w:tcMar>
              <w:top w:w="40" w:type="dxa"/>
              <w:left w:w="200" w:type="dxa"/>
              <w:bottom w:w="40" w:type="dxa"/>
              <w:right w:w="200" w:type="dxa"/>
            </w:tcMar>
            <w:vAlign w:val="center"/>
          </w:tcPr>
          <w:p w14:paraId="0B3F48CC" w14:textId="77777777" w:rsidR="00CB3A47" w:rsidRPr="005775CD" w:rsidRDefault="00BB0CCF">
            <w:pPr>
              <w:jc w:val="center"/>
              <w:rPr>
                <w:rFonts w:cs="Times New Roman"/>
              </w:rPr>
            </w:pPr>
            <w:r w:rsidRPr="005775CD">
              <w:rPr>
                <w:rFonts w:eastAsia="Times New Roman" w:cs="Times New Roman"/>
                <w:sz w:val="22"/>
              </w:rPr>
              <w:t>-</w:t>
            </w:r>
          </w:p>
        </w:tc>
        <w:tc>
          <w:tcPr>
            <w:tcW w:w="1622" w:type="dxa"/>
            <w:shd w:val="clear" w:color="auto" w:fill="FFFFFF"/>
            <w:tcMar>
              <w:top w:w="40" w:type="dxa"/>
              <w:left w:w="200" w:type="dxa"/>
              <w:bottom w:w="40" w:type="dxa"/>
              <w:right w:w="200" w:type="dxa"/>
            </w:tcMar>
            <w:vAlign w:val="center"/>
          </w:tcPr>
          <w:p w14:paraId="15D860ED" w14:textId="77777777" w:rsidR="00CB3A47" w:rsidRPr="005775CD" w:rsidRDefault="00BB0CCF">
            <w:pPr>
              <w:jc w:val="center"/>
              <w:rPr>
                <w:rFonts w:cs="Times New Roman"/>
              </w:rPr>
            </w:pPr>
            <w:r w:rsidRPr="005775CD">
              <w:rPr>
                <w:rFonts w:eastAsia="Times New Roman" w:cs="Times New Roman"/>
                <w:sz w:val="22"/>
              </w:rPr>
              <w:t>-</w:t>
            </w:r>
          </w:p>
        </w:tc>
        <w:tc>
          <w:tcPr>
            <w:tcW w:w="1652" w:type="dxa"/>
            <w:shd w:val="clear" w:color="auto" w:fill="FFFFFF"/>
            <w:tcMar>
              <w:top w:w="40" w:type="dxa"/>
              <w:left w:w="200" w:type="dxa"/>
              <w:bottom w:w="40" w:type="dxa"/>
              <w:right w:w="200" w:type="dxa"/>
            </w:tcMar>
            <w:vAlign w:val="center"/>
          </w:tcPr>
          <w:p w14:paraId="290B1B06" w14:textId="77777777" w:rsidR="00CB3A47" w:rsidRPr="005775CD" w:rsidRDefault="00BB0CCF">
            <w:pPr>
              <w:jc w:val="center"/>
              <w:rPr>
                <w:rFonts w:cs="Times New Roman"/>
              </w:rPr>
            </w:pPr>
            <w:r w:rsidRPr="005775CD">
              <w:rPr>
                <w:rFonts w:eastAsia="Times New Roman" w:cs="Times New Roman"/>
                <w:sz w:val="22"/>
              </w:rPr>
              <w:t>-</w:t>
            </w:r>
          </w:p>
        </w:tc>
        <w:tc>
          <w:tcPr>
            <w:tcW w:w="1295" w:type="dxa"/>
            <w:shd w:val="clear" w:color="auto" w:fill="FFFFFF"/>
            <w:tcMar>
              <w:top w:w="40" w:type="dxa"/>
              <w:left w:w="200" w:type="dxa"/>
              <w:bottom w:w="40" w:type="dxa"/>
              <w:right w:w="200" w:type="dxa"/>
            </w:tcMar>
            <w:vAlign w:val="center"/>
          </w:tcPr>
          <w:p w14:paraId="2A186E20" w14:textId="77777777" w:rsidR="00CB3A47" w:rsidRPr="005775CD" w:rsidRDefault="00BB0CCF">
            <w:pPr>
              <w:jc w:val="center"/>
              <w:rPr>
                <w:rFonts w:cs="Times New Roman"/>
              </w:rPr>
            </w:pPr>
            <w:r w:rsidRPr="005775CD">
              <w:rPr>
                <w:rFonts w:eastAsia="Times New Roman" w:cs="Times New Roman"/>
                <w:sz w:val="22"/>
              </w:rPr>
              <w:t>-</w:t>
            </w:r>
          </w:p>
        </w:tc>
        <w:tc>
          <w:tcPr>
            <w:tcW w:w="1268" w:type="dxa"/>
            <w:shd w:val="clear" w:color="auto" w:fill="FFFFFF"/>
            <w:tcMar>
              <w:top w:w="40" w:type="dxa"/>
              <w:left w:w="200" w:type="dxa"/>
              <w:bottom w:w="40" w:type="dxa"/>
              <w:right w:w="200" w:type="dxa"/>
            </w:tcMar>
            <w:vAlign w:val="center"/>
          </w:tcPr>
          <w:p w14:paraId="06459D44" w14:textId="77777777" w:rsidR="00CB3A47" w:rsidRPr="005775CD" w:rsidRDefault="00BB0CCF">
            <w:pPr>
              <w:jc w:val="center"/>
              <w:rPr>
                <w:rFonts w:cs="Times New Roman"/>
              </w:rPr>
            </w:pPr>
            <w:r w:rsidRPr="005775CD">
              <w:rPr>
                <w:rFonts w:eastAsia="Times New Roman" w:cs="Times New Roman"/>
                <w:sz w:val="22"/>
              </w:rPr>
              <w:t>-</w:t>
            </w:r>
          </w:p>
        </w:tc>
        <w:tc>
          <w:tcPr>
            <w:tcW w:w="1652" w:type="dxa"/>
            <w:shd w:val="clear" w:color="auto" w:fill="FFFFFF"/>
            <w:tcMar>
              <w:top w:w="40" w:type="dxa"/>
              <w:left w:w="200" w:type="dxa"/>
              <w:bottom w:w="40" w:type="dxa"/>
              <w:right w:w="200" w:type="dxa"/>
            </w:tcMar>
            <w:vAlign w:val="center"/>
          </w:tcPr>
          <w:p w14:paraId="37AEF2CD" w14:textId="77777777" w:rsidR="00CB3A47" w:rsidRPr="005775CD" w:rsidRDefault="00BB0CCF">
            <w:pPr>
              <w:jc w:val="center"/>
              <w:rPr>
                <w:rFonts w:cs="Times New Roman"/>
              </w:rPr>
            </w:pPr>
            <w:r w:rsidRPr="005775CD">
              <w:rPr>
                <w:rFonts w:eastAsia="Times New Roman" w:cs="Times New Roman"/>
                <w:sz w:val="22"/>
              </w:rPr>
              <w:t>-</w:t>
            </w:r>
          </w:p>
        </w:tc>
        <w:tc>
          <w:tcPr>
            <w:tcW w:w="1960" w:type="dxa"/>
            <w:shd w:val="clear" w:color="auto" w:fill="FFFFFF"/>
            <w:tcMar>
              <w:top w:w="40" w:type="dxa"/>
              <w:left w:w="200" w:type="dxa"/>
              <w:bottom w:w="40" w:type="dxa"/>
              <w:right w:w="200" w:type="dxa"/>
            </w:tcMar>
            <w:vAlign w:val="center"/>
          </w:tcPr>
          <w:p w14:paraId="4DA565AF" w14:textId="77777777" w:rsidR="00CB3A47" w:rsidRPr="005775CD" w:rsidRDefault="00BB0CCF">
            <w:pPr>
              <w:jc w:val="center"/>
              <w:rPr>
                <w:rFonts w:cs="Times New Roman"/>
              </w:rPr>
            </w:pPr>
            <w:r w:rsidRPr="005775CD">
              <w:rPr>
                <w:rFonts w:eastAsia="Times New Roman" w:cs="Times New Roman"/>
                <w:sz w:val="22"/>
              </w:rPr>
              <w:t>-</w:t>
            </w:r>
          </w:p>
        </w:tc>
      </w:tr>
      <w:tr w:rsidR="00CB3A47" w:rsidRPr="005775CD" w14:paraId="2E9A0FFA" w14:textId="77777777" w:rsidTr="00BB0CCF">
        <w:trPr>
          <w:jc w:val="center"/>
        </w:trPr>
        <w:tc>
          <w:tcPr>
            <w:tcW w:w="2047" w:type="dxa"/>
            <w:gridSpan w:val="2"/>
            <w:shd w:val="clear" w:color="auto" w:fill="FFFFFF"/>
            <w:tcMar>
              <w:top w:w="40" w:type="dxa"/>
              <w:left w:w="200" w:type="dxa"/>
              <w:bottom w:w="40" w:type="dxa"/>
              <w:right w:w="200" w:type="dxa"/>
            </w:tcMar>
            <w:vAlign w:val="center"/>
          </w:tcPr>
          <w:p w14:paraId="32294CB5" w14:textId="77777777" w:rsidR="00CB3A47" w:rsidRPr="005775CD" w:rsidRDefault="00BB0CCF">
            <w:pPr>
              <w:jc w:val="center"/>
              <w:rPr>
                <w:rFonts w:cs="Times New Roman"/>
              </w:rPr>
            </w:pPr>
            <w:r w:rsidRPr="005775CD">
              <w:rPr>
                <w:rFonts w:eastAsia="Times New Roman" w:cs="Times New Roman"/>
                <w:b/>
                <w:sz w:val="22"/>
              </w:rPr>
              <w:t>ВСЕГО:</w:t>
            </w:r>
          </w:p>
        </w:tc>
        <w:tc>
          <w:tcPr>
            <w:tcW w:w="1204" w:type="dxa"/>
            <w:shd w:val="clear" w:color="auto" w:fill="FFFFFF"/>
            <w:tcMar>
              <w:top w:w="40" w:type="dxa"/>
              <w:left w:w="200" w:type="dxa"/>
              <w:bottom w:w="40" w:type="dxa"/>
              <w:right w:w="200" w:type="dxa"/>
            </w:tcMar>
            <w:vAlign w:val="center"/>
          </w:tcPr>
          <w:p w14:paraId="75708BED" w14:textId="77777777" w:rsidR="00CB3A47" w:rsidRPr="005775CD" w:rsidRDefault="00BB0CCF">
            <w:pPr>
              <w:jc w:val="center"/>
              <w:rPr>
                <w:rFonts w:cs="Times New Roman"/>
              </w:rPr>
            </w:pPr>
            <w:r w:rsidRPr="005775CD">
              <w:rPr>
                <w:rFonts w:eastAsia="Times New Roman" w:cs="Times New Roman"/>
                <w:sz w:val="22"/>
              </w:rPr>
              <w:t>2</w:t>
            </w:r>
          </w:p>
        </w:tc>
        <w:tc>
          <w:tcPr>
            <w:tcW w:w="1577" w:type="dxa"/>
          </w:tcPr>
          <w:p w14:paraId="79B4EA92" w14:textId="77777777" w:rsidR="00CB3A47" w:rsidRPr="005775CD" w:rsidRDefault="00CB3A47">
            <w:pPr>
              <w:rPr>
                <w:rFonts w:cs="Times New Roman"/>
              </w:rPr>
            </w:pPr>
          </w:p>
        </w:tc>
        <w:tc>
          <w:tcPr>
            <w:tcW w:w="1622" w:type="dxa"/>
            <w:shd w:val="clear" w:color="auto" w:fill="FFFFFF"/>
            <w:tcMar>
              <w:top w:w="40" w:type="dxa"/>
              <w:left w:w="200" w:type="dxa"/>
              <w:bottom w:w="40" w:type="dxa"/>
              <w:right w:w="200" w:type="dxa"/>
            </w:tcMar>
            <w:vAlign w:val="center"/>
          </w:tcPr>
          <w:p w14:paraId="2C97DD66" w14:textId="77777777" w:rsidR="00CB3A47" w:rsidRPr="005775CD" w:rsidRDefault="00BB0CCF">
            <w:pPr>
              <w:jc w:val="center"/>
              <w:rPr>
                <w:rFonts w:cs="Times New Roman"/>
              </w:rPr>
            </w:pPr>
            <w:r w:rsidRPr="005775CD">
              <w:rPr>
                <w:rFonts w:eastAsia="Times New Roman" w:cs="Times New Roman"/>
                <w:sz w:val="22"/>
              </w:rPr>
              <w:t>1,7200</w:t>
            </w:r>
          </w:p>
        </w:tc>
        <w:tc>
          <w:tcPr>
            <w:tcW w:w="1652" w:type="dxa"/>
            <w:shd w:val="clear" w:color="auto" w:fill="FFFFFF"/>
            <w:tcMar>
              <w:top w:w="40" w:type="dxa"/>
              <w:left w:w="200" w:type="dxa"/>
              <w:bottom w:w="40" w:type="dxa"/>
              <w:right w:w="200" w:type="dxa"/>
            </w:tcMar>
            <w:vAlign w:val="center"/>
          </w:tcPr>
          <w:p w14:paraId="59155D5B" w14:textId="77777777" w:rsidR="00CB3A47" w:rsidRPr="005775CD" w:rsidRDefault="00BB0CCF">
            <w:pPr>
              <w:jc w:val="center"/>
              <w:rPr>
                <w:rFonts w:cs="Times New Roman"/>
              </w:rPr>
            </w:pPr>
            <w:r w:rsidRPr="005775CD">
              <w:rPr>
                <w:rFonts w:eastAsia="Times New Roman" w:cs="Times New Roman"/>
                <w:sz w:val="22"/>
              </w:rPr>
              <w:t>1,7200</w:t>
            </w:r>
          </w:p>
        </w:tc>
        <w:tc>
          <w:tcPr>
            <w:tcW w:w="1295" w:type="dxa"/>
          </w:tcPr>
          <w:p w14:paraId="23AB5AF4" w14:textId="77777777" w:rsidR="00CB3A47" w:rsidRPr="005775CD" w:rsidRDefault="00CB3A47">
            <w:pPr>
              <w:rPr>
                <w:rFonts w:cs="Times New Roman"/>
              </w:rPr>
            </w:pPr>
          </w:p>
        </w:tc>
        <w:tc>
          <w:tcPr>
            <w:tcW w:w="1268" w:type="dxa"/>
          </w:tcPr>
          <w:p w14:paraId="7FCD15E2" w14:textId="77777777" w:rsidR="00CB3A47" w:rsidRPr="005775CD" w:rsidRDefault="00CB3A47">
            <w:pPr>
              <w:rPr>
                <w:rFonts w:cs="Times New Roman"/>
              </w:rPr>
            </w:pPr>
          </w:p>
        </w:tc>
        <w:tc>
          <w:tcPr>
            <w:tcW w:w="1652" w:type="dxa"/>
          </w:tcPr>
          <w:p w14:paraId="79CD77BC" w14:textId="77777777" w:rsidR="00CB3A47" w:rsidRPr="005775CD" w:rsidRDefault="00CB3A47">
            <w:pPr>
              <w:rPr>
                <w:rFonts w:cs="Times New Roman"/>
              </w:rPr>
            </w:pPr>
          </w:p>
        </w:tc>
        <w:tc>
          <w:tcPr>
            <w:tcW w:w="1960" w:type="dxa"/>
          </w:tcPr>
          <w:p w14:paraId="5A775238" w14:textId="77777777" w:rsidR="00CB3A47" w:rsidRPr="005775CD" w:rsidRDefault="00CB3A47">
            <w:pPr>
              <w:rPr>
                <w:rFonts w:cs="Times New Roman"/>
              </w:rPr>
            </w:pPr>
          </w:p>
        </w:tc>
      </w:tr>
    </w:tbl>
    <w:p w14:paraId="6763B74B" w14:textId="77777777" w:rsidR="00BB0CCF" w:rsidRPr="005775CD" w:rsidRDefault="00BB0CCF" w:rsidP="00BB0CCF">
      <w:pPr>
        <w:rPr>
          <w:rFonts w:cs="Times New Roman"/>
          <w:lang w:val="en-US" w:eastAsia="ru-RU"/>
        </w:rPr>
      </w:pPr>
    </w:p>
    <w:p w14:paraId="777BB167" w14:textId="77777777" w:rsidR="00CB3A47" w:rsidRPr="005775CD" w:rsidRDefault="00CB3A47">
      <w:pPr>
        <w:rPr>
          <w:rFonts w:cs="Times New Roman"/>
        </w:rPr>
        <w:sectPr w:rsidR="00CB3A47" w:rsidRPr="005775CD">
          <w:pgSz w:w="16838" w:h="11906" w:orient="landscape"/>
          <w:pgMar w:top="1134" w:right="850" w:bottom="1134" w:left="1701" w:header="708" w:footer="708" w:gutter="0"/>
          <w:cols w:space="708"/>
          <w:docGrid w:linePitch="360"/>
        </w:sectPr>
      </w:pPr>
    </w:p>
    <w:p w14:paraId="5F51B19B" w14:textId="77777777" w:rsidR="00BB0CCF" w:rsidRPr="005775CD" w:rsidRDefault="00BB0CCF" w:rsidP="00BB0CCF">
      <w:pPr>
        <w:pStyle w:val="2"/>
        <w:ind w:left="0" w:firstLine="0"/>
        <w:rPr>
          <w:bCs w:val="0"/>
        </w:rPr>
      </w:pPr>
      <w:bookmarkStart w:id="57" w:name="_Toc212884835"/>
      <w:r w:rsidRPr="005775CD">
        <w:rPr>
          <w:bCs w:val="0"/>
        </w:rPr>
        <w:t>1.2.2 Параметры установленной тепловой мощности источника тепловой энергии, в том числе теплофикационного оборудования и теплофикационной установки</w:t>
      </w:r>
      <w:bookmarkEnd w:id="57"/>
    </w:p>
    <w:p w14:paraId="5C176471" w14:textId="77777777" w:rsidR="00BB0CCF" w:rsidRPr="005775CD" w:rsidRDefault="00BB0CCF" w:rsidP="00BB0CCF">
      <w:pPr>
        <w:rPr>
          <w:rFonts w:cs="Times New Roman"/>
          <w:lang w:eastAsia="ru-RU"/>
        </w:rPr>
      </w:pPr>
    </w:p>
    <w:p w14:paraId="08753ACA" w14:textId="77777777" w:rsidR="00BB0CCF" w:rsidRPr="005775CD" w:rsidRDefault="00BB0CCF" w:rsidP="00BB0CCF">
      <w:pPr>
        <w:pStyle w:val="a0"/>
        <w:spacing w:line="276" w:lineRule="auto"/>
        <w:ind w:firstLine="709"/>
        <w:jc w:val="both"/>
        <w:rPr>
          <w:rFonts w:cs="Times New Roman"/>
          <w:lang w:eastAsia="ru-RU"/>
        </w:rPr>
      </w:pPr>
      <w:r w:rsidRPr="005775CD">
        <w:rPr>
          <w:rFonts w:cs="Times New Roman"/>
          <w:lang w:eastAsia="ru-RU"/>
        </w:rPr>
        <w:t>Установленная мощность источника тепловой энергии — это сумма номинальных тепловых мощностей всего принятого по акту ввода в эксплуатацию оборудования, предназначенного для отпуска тепловой энергии потребителям, а также на собственные и хозяйственные нужды.</w:t>
      </w:r>
      <w:bookmarkStart w:id="58" w:name="_Hlk163113281"/>
      <w:bookmarkEnd w:id="58"/>
    </w:p>
    <w:p w14:paraId="145D14E7" w14:textId="77777777" w:rsidR="00BB0CCF" w:rsidRPr="005775CD" w:rsidRDefault="00BB0CCF" w:rsidP="00BB0CCF">
      <w:pPr>
        <w:pStyle w:val="a0"/>
        <w:spacing w:line="276" w:lineRule="auto"/>
        <w:ind w:firstLine="709"/>
        <w:jc w:val="both"/>
        <w:rPr>
          <w:rFonts w:cs="Times New Roman"/>
          <w:lang w:eastAsia="ru-RU"/>
        </w:rPr>
      </w:pPr>
    </w:p>
    <w:p w14:paraId="51F79A43" w14:textId="77777777" w:rsidR="00BB0CCF" w:rsidRPr="005775CD" w:rsidRDefault="00BB0CCF" w:rsidP="00BB0CCF">
      <w:pPr>
        <w:pStyle w:val="a0"/>
        <w:spacing w:line="276" w:lineRule="auto"/>
        <w:ind w:firstLine="709"/>
        <w:jc w:val="both"/>
        <w:rPr>
          <w:rFonts w:cs="Times New Roman"/>
          <w:lang w:eastAsia="ru-RU"/>
        </w:rPr>
      </w:pPr>
      <w:r w:rsidRPr="005775CD">
        <w:rPr>
          <w:rFonts w:cs="Times New Roman"/>
          <w:lang w:eastAsia="ru-RU"/>
        </w:rPr>
        <w:t>Параметры установленной тепловой мощности котельного оборудования приведены в таблице ниже.</w:t>
      </w:r>
    </w:p>
    <w:p w14:paraId="22E5ECF6" w14:textId="77777777" w:rsidR="00CB3A47" w:rsidRPr="005775CD" w:rsidRDefault="00BB0CCF">
      <w:pPr>
        <w:spacing w:before="400" w:after="200"/>
        <w:rPr>
          <w:rFonts w:cs="Times New Roman"/>
        </w:rPr>
      </w:pPr>
      <w:r w:rsidRPr="005775CD">
        <w:rPr>
          <w:rFonts w:cs="Times New Roman"/>
          <w:b/>
        </w:rPr>
        <w:t>Таблица 1.2.2.1 - Параметры установленной тепловой мощности котельных</w:t>
      </w:r>
    </w:p>
    <w:tbl>
      <w:tblPr>
        <w:tblStyle w:val="a8"/>
        <w:tblW w:w="5334" w:type="pct"/>
        <w:jc w:val="center"/>
        <w:tblLook w:val="04A0" w:firstRow="1" w:lastRow="0" w:firstColumn="1" w:lastColumn="0" w:noHBand="0" w:noVBand="1"/>
      </w:tblPr>
      <w:tblGrid>
        <w:gridCol w:w="343"/>
        <w:gridCol w:w="3053"/>
        <w:gridCol w:w="1269"/>
        <w:gridCol w:w="1426"/>
        <w:gridCol w:w="1922"/>
        <w:gridCol w:w="1956"/>
      </w:tblGrid>
      <w:tr w:rsidR="00CB3A47" w:rsidRPr="005775CD" w14:paraId="3B8049CE" w14:textId="77777777" w:rsidTr="00BB0CCF">
        <w:trPr>
          <w:jc w:val="center"/>
        </w:trPr>
        <w:tc>
          <w:tcPr>
            <w:tcW w:w="344" w:type="dxa"/>
            <w:shd w:val="clear" w:color="auto" w:fill="F2F2F2"/>
            <w:tcMar>
              <w:top w:w="120" w:type="dxa"/>
              <w:left w:w="20" w:type="dxa"/>
              <w:bottom w:w="120" w:type="dxa"/>
              <w:right w:w="20" w:type="dxa"/>
            </w:tcMar>
            <w:vAlign w:val="center"/>
          </w:tcPr>
          <w:p w14:paraId="69C04D11" w14:textId="77777777" w:rsidR="00CB3A47" w:rsidRPr="005775CD" w:rsidRDefault="00BB0CCF">
            <w:pPr>
              <w:jc w:val="center"/>
              <w:rPr>
                <w:rFonts w:cs="Times New Roman"/>
              </w:rPr>
            </w:pPr>
            <w:r w:rsidRPr="005775CD">
              <w:rPr>
                <w:rFonts w:eastAsia="Times New Roman" w:cs="Times New Roman"/>
                <w:sz w:val="22"/>
              </w:rPr>
              <w:t>№</w:t>
            </w:r>
          </w:p>
        </w:tc>
        <w:tc>
          <w:tcPr>
            <w:tcW w:w="3053" w:type="dxa"/>
            <w:shd w:val="clear" w:color="auto" w:fill="F2F2F2"/>
            <w:tcMar>
              <w:top w:w="120" w:type="dxa"/>
              <w:left w:w="200" w:type="dxa"/>
              <w:bottom w:w="120" w:type="dxa"/>
              <w:right w:w="200" w:type="dxa"/>
            </w:tcMar>
            <w:vAlign w:val="center"/>
          </w:tcPr>
          <w:p w14:paraId="11596BC1" w14:textId="77777777" w:rsidR="00CB3A47" w:rsidRPr="005775CD" w:rsidRDefault="00BB0CCF">
            <w:pPr>
              <w:jc w:val="center"/>
              <w:rPr>
                <w:rFonts w:cs="Times New Roman"/>
              </w:rPr>
            </w:pPr>
            <w:r w:rsidRPr="005775CD">
              <w:rPr>
                <w:rFonts w:eastAsia="Times New Roman" w:cs="Times New Roman"/>
                <w:sz w:val="22"/>
              </w:rPr>
              <w:t>Адрес котельной</w:t>
            </w:r>
          </w:p>
        </w:tc>
        <w:tc>
          <w:tcPr>
            <w:tcW w:w="1267" w:type="dxa"/>
            <w:shd w:val="clear" w:color="auto" w:fill="F2F2F2"/>
            <w:tcMar>
              <w:top w:w="120" w:type="dxa"/>
              <w:left w:w="200" w:type="dxa"/>
              <w:bottom w:w="120" w:type="dxa"/>
              <w:right w:w="200" w:type="dxa"/>
            </w:tcMar>
            <w:vAlign w:val="center"/>
          </w:tcPr>
          <w:p w14:paraId="2E879824" w14:textId="77777777" w:rsidR="00CB3A47" w:rsidRPr="005775CD" w:rsidRDefault="00BB0CCF">
            <w:pPr>
              <w:jc w:val="center"/>
              <w:rPr>
                <w:rFonts w:cs="Times New Roman"/>
              </w:rPr>
            </w:pPr>
            <w:r w:rsidRPr="005775CD">
              <w:rPr>
                <w:rFonts w:eastAsia="Times New Roman" w:cs="Times New Roman"/>
                <w:sz w:val="22"/>
              </w:rPr>
              <w:t>Тип котла</w:t>
            </w:r>
          </w:p>
        </w:tc>
        <w:tc>
          <w:tcPr>
            <w:tcW w:w="1426" w:type="dxa"/>
            <w:shd w:val="clear" w:color="auto" w:fill="F2F2F2"/>
            <w:tcMar>
              <w:top w:w="120" w:type="dxa"/>
              <w:left w:w="200" w:type="dxa"/>
              <w:bottom w:w="120" w:type="dxa"/>
              <w:right w:w="200" w:type="dxa"/>
            </w:tcMar>
            <w:vAlign w:val="center"/>
          </w:tcPr>
          <w:p w14:paraId="22E46C6E" w14:textId="77777777" w:rsidR="00CB3A47" w:rsidRPr="005775CD" w:rsidRDefault="00BB0CCF">
            <w:pPr>
              <w:jc w:val="center"/>
              <w:rPr>
                <w:rFonts w:cs="Times New Roman"/>
              </w:rPr>
            </w:pPr>
            <w:r w:rsidRPr="005775CD">
              <w:rPr>
                <w:rFonts w:eastAsia="Times New Roman" w:cs="Times New Roman"/>
                <w:sz w:val="22"/>
              </w:rPr>
              <w:t>Кол-во котлов</w:t>
            </w:r>
          </w:p>
        </w:tc>
        <w:tc>
          <w:tcPr>
            <w:tcW w:w="1922" w:type="dxa"/>
            <w:shd w:val="clear" w:color="auto" w:fill="F2F2F2"/>
            <w:tcMar>
              <w:top w:w="120" w:type="dxa"/>
              <w:left w:w="200" w:type="dxa"/>
              <w:bottom w:w="120" w:type="dxa"/>
              <w:right w:w="200" w:type="dxa"/>
            </w:tcMar>
            <w:vAlign w:val="center"/>
          </w:tcPr>
          <w:p w14:paraId="30207926" w14:textId="77777777" w:rsidR="00CB3A47" w:rsidRPr="005775CD" w:rsidRDefault="00BB0CCF">
            <w:pPr>
              <w:jc w:val="center"/>
              <w:rPr>
                <w:rFonts w:cs="Times New Roman"/>
              </w:rPr>
            </w:pPr>
            <w:r w:rsidRPr="005775CD">
              <w:rPr>
                <w:rFonts w:eastAsia="Times New Roman" w:cs="Times New Roman"/>
                <w:sz w:val="22"/>
              </w:rPr>
              <w:t>Мощность котла, Гкал/ч</w:t>
            </w:r>
          </w:p>
        </w:tc>
        <w:tc>
          <w:tcPr>
            <w:tcW w:w="1956" w:type="dxa"/>
            <w:shd w:val="clear" w:color="auto" w:fill="F2F2F2"/>
            <w:tcMar>
              <w:top w:w="120" w:type="dxa"/>
              <w:left w:w="200" w:type="dxa"/>
              <w:bottom w:w="120" w:type="dxa"/>
              <w:right w:w="200" w:type="dxa"/>
            </w:tcMar>
            <w:vAlign w:val="center"/>
          </w:tcPr>
          <w:p w14:paraId="68D481B1" w14:textId="77777777" w:rsidR="00CB3A47" w:rsidRPr="005775CD" w:rsidRDefault="00BB0CCF">
            <w:pPr>
              <w:jc w:val="center"/>
              <w:rPr>
                <w:rFonts w:cs="Times New Roman"/>
              </w:rPr>
            </w:pPr>
            <w:r w:rsidRPr="005775CD">
              <w:rPr>
                <w:rFonts w:eastAsia="Times New Roman" w:cs="Times New Roman"/>
                <w:sz w:val="22"/>
              </w:rPr>
              <w:t>Мощность котельной, Гкал/ч</w:t>
            </w:r>
          </w:p>
        </w:tc>
      </w:tr>
      <w:tr w:rsidR="00CB3A47" w:rsidRPr="005775CD" w14:paraId="31AC755D" w14:textId="77777777" w:rsidTr="00BB0CCF">
        <w:trPr>
          <w:trHeight w:val="615"/>
          <w:jc w:val="center"/>
        </w:trPr>
        <w:tc>
          <w:tcPr>
            <w:tcW w:w="344" w:type="dxa"/>
            <w:vMerge w:val="restart"/>
            <w:shd w:val="clear" w:color="auto" w:fill="FFFFFF"/>
            <w:tcMar>
              <w:top w:w="40" w:type="dxa"/>
              <w:left w:w="20" w:type="dxa"/>
              <w:bottom w:w="40" w:type="dxa"/>
              <w:right w:w="20" w:type="dxa"/>
            </w:tcMar>
            <w:vAlign w:val="center"/>
          </w:tcPr>
          <w:p w14:paraId="439C29E5" w14:textId="77777777" w:rsidR="00CB3A47" w:rsidRPr="005775CD" w:rsidRDefault="00BB0CCF">
            <w:pPr>
              <w:jc w:val="center"/>
              <w:rPr>
                <w:rFonts w:cs="Times New Roman"/>
              </w:rPr>
            </w:pPr>
            <w:r w:rsidRPr="005775CD">
              <w:rPr>
                <w:rFonts w:eastAsia="Times New Roman" w:cs="Times New Roman"/>
                <w:sz w:val="22"/>
              </w:rPr>
              <w:t>1</w:t>
            </w:r>
          </w:p>
        </w:tc>
        <w:tc>
          <w:tcPr>
            <w:tcW w:w="3053" w:type="dxa"/>
            <w:vMerge w:val="restart"/>
            <w:shd w:val="clear" w:color="auto" w:fill="FFFFFF"/>
            <w:tcMar>
              <w:top w:w="40" w:type="dxa"/>
              <w:left w:w="200" w:type="dxa"/>
              <w:bottom w:w="40" w:type="dxa"/>
              <w:right w:w="200" w:type="dxa"/>
            </w:tcMar>
            <w:vAlign w:val="center"/>
          </w:tcPr>
          <w:p w14:paraId="590009A9" w14:textId="77777777" w:rsidR="00CB3A47" w:rsidRPr="005775CD" w:rsidRDefault="00BB0CCF">
            <w:pPr>
              <w:jc w:val="center"/>
              <w:rPr>
                <w:rFonts w:cs="Times New Roman"/>
              </w:rPr>
            </w:pPr>
            <w:r w:rsidRPr="005775CD">
              <w:rPr>
                <w:rFonts w:eastAsia="Times New Roman" w:cs="Times New Roman"/>
                <w:sz w:val="22"/>
              </w:rPr>
              <w:t>Котельная «Баянгольская СОШ», с. Баянгол, ул. Ленина, 69в</w:t>
            </w:r>
          </w:p>
        </w:tc>
        <w:tc>
          <w:tcPr>
            <w:tcW w:w="1267" w:type="dxa"/>
            <w:shd w:val="clear" w:color="auto" w:fill="FFFFFF"/>
            <w:tcMar>
              <w:top w:w="40" w:type="dxa"/>
              <w:left w:w="200" w:type="dxa"/>
              <w:bottom w:w="40" w:type="dxa"/>
              <w:right w:w="200" w:type="dxa"/>
            </w:tcMar>
            <w:vAlign w:val="center"/>
          </w:tcPr>
          <w:p w14:paraId="717F7F91" w14:textId="77777777" w:rsidR="00CB3A47" w:rsidRPr="005775CD" w:rsidRDefault="00BB0CCF">
            <w:pPr>
              <w:jc w:val="center"/>
              <w:rPr>
                <w:rFonts w:cs="Times New Roman"/>
              </w:rPr>
            </w:pPr>
            <w:r w:rsidRPr="005775CD">
              <w:rPr>
                <w:rFonts w:eastAsia="Times New Roman" w:cs="Times New Roman"/>
                <w:sz w:val="22"/>
              </w:rPr>
              <w:t>КВм 1,0</w:t>
            </w:r>
          </w:p>
        </w:tc>
        <w:tc>
          <w:tcPr>
            <w:tcW w:w="1426" w:type="dxa"/>
            <w:shd w:val="clear" w:color="auto" w:fill="FFFFFF"/>
            <w:tcMar>
              <w:top w:w="40" w:type="dxa"/>
              <w:left w:w="200" w:type="dxa"/>
              <w:bottom w:w="40" w:type="dxa"/>
              <w:right w:w="200" w:type="dxa"/>
            </w:tcMar>
            <w:vAlign w:val="center"/>
          </w:tcPr>
          <w:p w14:paraId="434DE273" w14:textId="77777777" w:rsidR="00CB3A47" w:rsidRPr="005775CD" w:rsidRDefault="00BB0CCF">
            <w:pPr>
              <w:jc w:val="center"/>
              <w:rPr>
                <w:rFonts w:cs="Times New Roman"/>
              </w:rPr>
            </w:pPr>
            <w:r w:rsidRPr="005775CD">
              <w:rPr>
                <w:rFonts w:eastAsia="Times New Roman" w:cs="Times New Roman"/>
                <w:sz w:val="22"/>
              </w:rPr>
              <w:t>1</w:t>
            </w:r>
          </w:p>
        </w:tc>
        <w:tc>
          <w:tcPr>
            <w:tcW w:w="1922" w:type="dxa"/>
            <w:shd w:val="clear" w:color="auto" w:fill="FFFFFF"/>
            <w:tcMar>
              <w:top w:w="40" w:type="dxa"/>
              <w:left w:w="200" w:type="dxa"/>
              <w:bottom w:w="40" w:type="dxa"/>
              <w:right w:w="200" w:type="dxa"/>
            </w:tcMar>
            <w:vAlign w:val="center"/>
          </w:tcPr>
          <w:p w14:paraId="1DF52A86" w14:textId="77777777" w:rsidR="00CB3A47" w:rsidRPr="005775CD" w:rsidRDefault="00BB0CCF">
            <w:pPr>
              <w:jc w:val="center"/>
              <w:rPr>
                <w:rFonts w:cs="Times New Roman"/>
              </w:rPr>
            </w:pPr>
            <w:r w:rsidRPr="005775CD">
              <w:rPr>
                <w:rFonts w:eastAsia="Times New Roman" w:cs="Times New Roman"/>
                <w:sz w:val="22"/>
              </w:rPr>
              <w:t>0,8600</w:t>
            </w:r>
          </w:p>
        </w:tc>
        <w:tc>
          <w:tcPr>
            <w:tcW w:w="1956" w:type="dxa"/>
            <w:vMerge w:val="restart"/>
            <w:shd w:val="clear" w:color="auto" w:fill="FFFFFF"/>
            <w:tcMar>
              <w:top w:w="40" w:type="dxa"/>
              <w:left w:w="200" w:type="dxa"/>
              <w:bottom w:w="40" w:type="dxa"/>
              <w:right w:w="200" w:type="dxa"/>
            </w:tcMar>
            <w:vAlign w:val="center"/>
          </w:tcPr>
          <w:p w14:paraId="616D1ADD" w14:textId="77777777" w:rsidR="00CB3A47" w:rsidRPr="005775CD" w:rsidRDefault="00BB0CCF">
            <w:pPr>
              <w:jc w:val="center"/>
              <w:rPr>
                <w:rFonts w:cs="Times New Roman"/>
              </w:rPr>
            </w:pPr>
            <w:r w:rsidRPr="005775CD">
              <w:rPr>
                <w:rFonts w:eastAsia="Times New Roman" w:cs="Times New Roman"/>
                <w:sz w:val="22"/>
              </w:rPr>
              <w:t>1,7200</w:t>
            </w:r>
          </w:p>
        </w:tc>
      </w:tr>
      <w:tr w:rsidR="00CB3A47" w:rsidRPr="005775CD" w14:paraId="4D04147F" w14:textId="77777777" w:rsidTr="00BB0CCF">
        <w:trPr>
          <w:jc w:val="center"/>
        </w:trPr>
        <w:tc>
          <w:tcPr>
            <w:tcW w:w="344" w:type="dxa"/>
            <w:vMerge/>
          </w:tcPr>
          <w:p w14:paraId="401F4BE6" w14:textId="77777777" w:rsidR="00CB3A47" w:rsidRPr="005775CD" w:rsidRDefault="00CB3A47">
            <w:pPr>
              <w:rPr>
                <w:rFonts w:cs="Times New Roman"/>
              </w:rPr>
            </w:pPr>
          </w:p>
        </w:tc>
        <w:tc>
          <w:tcPr>
            <w:tcW w:w="3053" w:type="dxa"/>
            <w:vMerge/>
          </w:tcPr>
          <w:p w14:paraId="0BAF8B9A" w14:textId="77777777" w:rsidR="00CB3A47" w:rsidRPr="005775CD" w:rsidRDefault="00CB3A47">
            <w:pPr>
              <w:rPr>
                <w:rFonts w:cs="Times New Roman"/>
              </w:rPr>
            </w:pPr>
          </w:p>
        </w:tc>
        <w:tc>
          <w:tcPr>
            <w:tcW w:w="1267" w:type="dxa"/>
            <w:shd w:val="clear" w:color="auto" w:fill="FFFFFF"/>
            <w:tcMar>
              <w:top w:w="40" w:type="dxa"/>
              <w:left w:w="200" w:type="dxa"/>
              <w:bottom w:w="40" w:type="dxa"/>
              <w:right w:w="200" w:type="dxa"/>
            </w:tcMar>
            <w:vAlign w:val="center"/>
          </w:tcPr>
          <w:p w14:paraId="688B4CA3" w14:textId="77777777" w:rsidR="00CB3A47" w:rsidRPr="005775CD" w:rsidRDefault="00BB0CCF">
            <w:pPr>
              <w:jc w:val="center"/>
              <w:rPr>
                <w:rFonts w:cs="Times New Roman"/>
              </w:rPr>
            </w:pPr>
            <w:r w:rsidRPr="005775CD">
              <w:rPr>
                <w:rFonts w:eastAsia="Times New Roman" w:cs="Times New Roman"/>
                <w:sz w:val="22"/>
              </w:rPr>
              <w:t>КВм 1,0</w:t>
            </w:r>
          </w:p>
        </w:tc>
        <w:tc>
          <w:tcPr>
            <w:tcW w:w="1426" w:type="dxa"/>
            <w:shd w:val="clear" w:color="auto" w:fill="FFFFFF"/>
            <w:tcMar>
              <w:top w:w="40" w:type="dxa"/>
              <w:left w:w="200" w:type="dxa"/>
              <w:bottom w:w="40" w:type="dxa"/>
              <w:right w:w="200" w:type="dxa"/>
            </w:tcMar>
            <w:vAlign w:val="center"/>
          </w:tcPr>
          <w:p w14:paraId="4308042C" w14:textId="77777777" w:rsidR="00CB3A47" w:rsidRPr="005775CD" w:rsidRDefault="00BB0CCF">
            <w:pPr>
              <w:jc w:val="center"/>
              <w:rPr>
                <w:rFonts w:cs="Times New Roman"/>
              </w:rPr>
            </w:pPr>
            <w:r w:rsidRPr="005775CD">
              <w:rPr>
                <w:rFonts w:eastAsia="Times New Roman" w:cs="Times New Roman"/>
                <w:sz w:val="22"/>
              </w:rPr>
              <w:t>1</w:t>
            </w:r>
          </w:p>
        </w:tc>
        <w:tc>
          <w:tcPr>
            <w:tcW w:w="1922" w:type="dxa"/>
            <w:shd w:val="clear" w:color="auto" w:fill="FFFFFF"/>
            <w:tcMar>
              <w:top w:w="40" w:type="dxa"/>
              <w:left w:w="200" w:type="dxa"/>
              <w:bottom w:w="40" w:type="dxa"/>
              <w:right w:w="200" w:type="dxa"/>
            </w:tcMar>
            <w:vAlign w:val="center"/>
          </w:tcPr>
          <w:p w14:paraId="2594E899" w14:textId="77777777" w:rsidR="00CB3A47" w:rsidRPr="005775CD" w:rsidRDefault="00BB0CCF">
            <w:pPr>
              <w:jc w:val="center"/>
              <w:rPr>
                <w:rFonts w:cs="Times New Roman"/>
              </w:rPr>
            </w:pPr>
            <w:r w:rsidRPr="005775CD">
              <w:rPr>
                <w:rFonts w:eastAsia="Times New Roman" w:cs="Times New Roman"/>
                <w:sz w:val="22"/>
              </w:rPr>
              <w:t>0,8600</w:t>
            </w:r>
          </w:p>
        </w:tc>
        <w:tc>
          <w:tcPr>
            <w:tcW w:w="1956" w:type="dxa"/>
            <w:vMerge/>
          </w:tcPr>
          <w:p w14:paraId="5CABFC8A" w14:textId="77777777" w:rsidR="00CB3A47" w:rsidRPr="005775CD" w:rsidRDefault="00CB3A47">
            <w:pPr>
              <w:rPr>
                <w:rFonts w:cs="Times New Roman"/>
              </w:rPr>
            </w:pPr>
          </w:p>
        </w:tc>
      </w:tr>
      <w:tr w:rsidR="00CB3A47" w:rsidRPr="005775CD" w14:paraId="6FD722DE" w14:textId="77777777" w:rsidTr="00BB0CCF">
        <w:trPr>
          <w:jc w:val="center"/>
        </w:trPr>
        <w:tc>
          <w:tcPr>
            <w:tcW w:w="4666" w:type="dxa"/>
            <w:gridSpan w:val="3"/>
            <w:shd w:val="clear" w:color="auto" w:fill="FFFFFF"/>
            <w:tcMar>
              <w:top w:w="40" w:type="dxa"/>
              <w:left w:w="200" w:type="dxa"/>
              <w:bottom w:w="40" w:type="dxa"/>
              <w:right w:w="200" w:type="dxa"/>
            </w:tcMar>
            <w:vAlign w:val="center"/>
          </w:tcPr>
          <w:p w14:paraId="3093283A" w14:textId="77777777" w:rsidR="00CB3A47" w:rsidRPr="005775CD" w:rsidRDefault="00BB0CCF">
            <w:pPr>
              <w:jc w:val="center"/>
              <w:rPr>
                <w:rFonts w:cs="Times New Roman"/>
              </w:rPr>
            </w:pPr>
            <w:r w:rsidRPr="005775CD">
              <w:rPr>
                <w:rFonts w:eastAsia="Times New Roman" w:cs="Times New Roman"/>
                <w:b/>
                <w:sz w:val="22"/>
              </w:rPr>
              <w:t>ВСЕГО:</w:t>
            </w:r>
          </w:p>
        </w:tc>
        <w:tc>
          <w:tcPr>
            <w:tcW w:w="1426" w:type="dxa"/>
            <w:shd w:val="clear" w:color="auto" w:fill="FFFFFF"/>
            <w:tcMar>
              <w:top w:w="40" w:type="dxa"/>
              <w:left w:w="200" w:type="dxa"/>
              <w:bottom w:w="40" w:type="dxa"/>
              <w:right w:w="200" w:type="dxa"/>
            </w:tcMar>
            <w:vAlign w:val="center"/>
          </w:tcPr>
          <w:p w14:paraId="187AF59D" w14:textId="77777777" w:rsidR="00CB3A47" w:rsidRPr="005775CD" w:rsidRDefault="00BB0CCF">
            <w:pPr>
              <w:jc w:val="center"/>
              <w:rPr>
                <w:rFonts w:cs="Times New Roman"/>
              </w:rPr>
            </w:pPr>
            <w:r w:rsidRPr="005775CD">
              <w:rPr>
                <w:rFonts w:eastAsia="Times New Roman" w:cs="Times New Roman"/>
                <w:sz w:val="22"/>
              </w:rPr>
              <w:t>2</w:t>
            </w:r>
          </w:p>
        </w:tc>
        <w:tc>
          <w:tcPr>
            <w:tcW w:w="1922" w:type="dxa"/>
            <w:shd w:val="clear" w:color="auto" w:fill="FFFFFF"/>
            <w:tcMar>
              <w:top w:w="40" w:type="dxa"/>
              <w:left w:w="200" w:type="dxa"/>
              <w:bottom w:w="40" w:type="dxa"/>
              <w:right w:w="200" w:type="dxa"/>
            </w:tcMar>
            <w:vAlign w:val="center"/>
          </w:tcPr>
          <w:p w14:paraId="402D58E2" w14:textId="77777777" w:rsidR="00CB3A47" w:rsidRPr="005775CD" w:rsidRDefault="00BB0CCF">
            <w:pPr>
              <w:jc w:val="center"/>
              <w:rPr>
                <w:rFonts w:cs="Times New Roman"/>
              </w:rPr>
            </w:pPr>
            <w:r w:rsidRPr="005775CD">
              <w:rPr>
                <w:rFonts w:eastAsia="Times New Roman" w:cs="Times New Roman"/>
                <w:sz w:val="22"/>
              </w:rPr>
              <w:t>1,7200</w:t>
            </w:r>
          </w:p>
        </w:tc>
        <w:tc>
          <w:tcPr>
            <w:tcW w:w="1956" w:type="dxa"/>
            <w:shd w:val="clear" w:color="auto" w:fill="FFFFFF"/>
            <w:tcMar>
              <w:top w:w="40" w:type="dxa"/>
              <w:left w:w="200" w:type="dxa"/>
              <w:bottom w:w="40" w:type="dxa"/>
              <w:right w:w="200" w:type="dxa"/>
            </w:tcMar>
            <w:vAlign w:val="center"/>
          </w:tcPr>
          <w:p w14:paraId="26B7AF91" w14:textId="77777777" w:rsidR="00CB3A47" w:rsidRPr="005775CD" w:rsidRDefault="00BB0CCF">
            <w:pPr>
              <w:jc w:val="center"/>
              <w:rPr>
                <w:rFonts w:cs="Times New Roman"/>
              </w:rPr>
            </w:pPr>
            <w:r w:rsidRPr="005775CD">
              <w:rPr>
                <w:rFonts w:eastAsia="Times New Roman" w:cs="Times New Roman"/>
                <w:sz w:val="22"/>
              </w:rPr>
              <w:t>1,7200</w:t>
            </w:r>
          </w:p>
        </w:tc>
      </w:tr>
    </w:tbl>
    <w:p w14:paraId="2B618CA5" w14:textId="77777777" w:rsidR="00BB0CCF" w:rsidRPr="005775CD" w:rsidRDefault="00BB0CCF" w:rsidP="00BB0CCF">
      <w:pPr>
        <w:rPr>
          <w:rFonts w:cs="Times New Roman"/>
          <w:lang w:val="en-US"/>
        </w:rPr>
      </w:pPr>
    </w:p>
    <w:p w14:paraId="585D624B" w14:textId="77777777" w:rsidR="00CB3A47" w:rsidRPr="005775CD" w:rsidRDefault="00CB3A47">
      <w:pPr>
        <w:rPr>
          <w:rFonts w:cs="Times New Roman"/>
        </w:rPr>
        <w:sectPr w:rsidR="00CB3A47" w:rsidRPr="005775CD">
          <w:pgSz w:w="11906" w:h="16838"/>
          <w:pgMar w:top="1134" w:right="850" w:bottom="1134" w:left="1701" w:header="708" w:footer="708" w:gutter="0"/>
          <w:cols w:space="708"/>
          <w:docGrid w:linePitch="360"/>
        </w:sectPr>
      </w:pPr>
    </w:p>
    <w:p w14:paraId="1190B49C" w14:textId="77777777" w:rsidR="00BB0CCF" w:rsidRPr="005775CD" w:rsidRDefault="00BB0CCF" w:rsidP="00BB0CCF">
      <w:pPr>
        <w:pStyle w:val="2"/>
        <w:ind w:left="0" w:firstLine="0"/>
        <w:rPr>
          <w:bCs w:val="0"/>
        </w:rPr>
      </w:pPr>
      <w:bookmarkStart w:id="59" w:name="_Toc212884836"/>
      <w:r w:rsidRPr="005775CD">
        <w:rPr>
          <w:bCs w:val="0"/>
        </w:rPr>
        <w:t xml:space="preserve">1.2.3 </w:t>
      </w:r>
      <w:r w:rsidRPr="005775CD">
        <w:t>Ограничения тепловой мощности и параметров располагаемой тепловой мощности</w:t>
      </w:r>
      <w:bookmarkEnd w:id="59"/>
    </w:p>
    <w:p w14:paraId="776D8495" w14:textId="77777777" w:rsidR="00BB0CCF" w:rsidRPr="005775CD" w:rsidRDefault="00BB0CCF" w:rsidP="00BB0CCF">
      <w:pPr>
        <w:pStyle w:val="a0"/>
        <w:rPr>
          <w:rFonts w:cs="Times New Roman"/>
          <w:lang w:eastAsia="ru-RU"/>
        </w:rPr>
      </w:pPr>
    </w:p>
    <w:p w14:paraId="3F844602" w14:textId="77777777" w:rsidR="00BB0CCF" w:rsidRPr="005775CD" w:rsidRDefault="00BB0CCF" w:rsidP="00BB0CCF">
      <w:pPr>
        <w:pStyle w:val="a0"/>
        <w:spacing w:line="276" w:lineRule="auto"/>
        <w:ind w:firstLine="709"/>
        <w:jc w:val="both"/>
        <w:rPr>
          <w:rFonts w:cs="Times New Roman"/>
          <w:lang w:eastAsia="ru-RU"/>
        </w:rPr>
      </w:pPr>
      <w:r w:rsidRPr="005775CD">
        <w:rPr>
          <w:rFonts w:cs="Times New Roman"/>
          <w:lang w:eastAsia="ru-RU"/>
        </w:rPr>
        <w:t xml:space="preserve">Располагаемая мощность источника тепловой энергии — это величина, равная установленной мощности источника тепловой энергии за вычетом мощности, не реализуемой по техническим причинам. </w:t>
      </w:r>
    </w:p>
    <w:p w14:paraId="507E9A8F" w14:textId="77777777" w:rsidR="00BB0CCF" w:rsidRPr="005775CD" w:rsidRDefault="00BB0CCF" w:rsidP="00BB0CCF">
      <w:pPr>
        <w:pStyle w:val="a0"/>
        <w:spacing w:line="276" w:lineRule="auto"/>
        <w:ind w:firstLine="709"/>
        <w:rPr>
          <w:rFonts w:cs="Times New Roman"/>
          <w:lang w:eastAsia="ru-RU"/>
        </w:rPr>
      </w:pPr>
    </w:p>
    <w:p w14:paraId="23FC4601" w14:textId="77777777" w:rsidR="00BB0CCF" w:rsidRPr="005775CD" w:rsidRDefault="00BB0CCF" w:rsidP="00BB0CCF">
      <w:pPr>
        <w:pStyle w:val="a0"/>
        <w:spacing w:line="276" w:lineRule="auto"/>
        <w:ind w:firstLine="709"/>
        <w:rPr>
          <w:rFonts w:cs="Times New Roman"/>
          <w:lang w:eastAsia="ru-RU"/>
        </w:rPr>
      </w:pPr>
      <w:r w:rsidRPr="005775CD">
        <w:rPr>
          <w:rFonts w:cs="Times New Roman"/>
          <w:lang w:eastAsia="ru-RU"/>
        </w:rPr>
        <w:t xml:space="preserve">Ограничения тепловой мощности котельного оборудования эксплуатирующей организации </w:t>
      </w:r>
      <w:r w:rsidR="001913EF" w:rsidRPr="005775CD">
        <w:rPr>
          <w:rFonts w:cs="Times New Roman"/>
          <w:lang w:eastAsia="ru-RU"/>
        </w:rPr>
        <w:t>СП «Баянгольское»</w:t>
      </w:r>
      <w:r w:rsidRPr="005775CD">
        <w:rPr>
          <w:rFonts w:cs="Times New Roman"/>
          <w:lang w:eastAsia="ru-RU"/>
        </w:rPr>
        <w:t xml:space="preserve"> представлены в таблице ниже.</w:t>
      </w:r>
    </w:p>
    <w:p w14:paraId="201656FA" w14:textId="77777777" w:rsidR="00CB3A47" w:rsidRPr="005775CD" w:rsidRDefault="00BB0CCF">
      <w:pPr>
        <w:spacing w:before="400" w:after="200"/>
        <w:rPr>
          <w:rFonts w:cs="Times New Roman"/>
        </w:rPr>
      </w:pPr>
      <w:r w:rsidRPr="005775CD">
        <w:rPr>
          <w:rFonts w:cs="Times New Roman"/>
          <w:b/>
        </w:rPr>
        <w:t>Таблица 1.2.3.1 - Установленная тепловая мощность, ограничения тепловой мощности, располагаемая тепловая мощность котельных в зоне деятельности теплоснабжающей организации, Гкал/ч</w:t>
      </w:r>
    </w:p>
    <w:tbl>
      <w:tblPr>
        <w:tblStyle w:val="a8"/>
        <w:tblW w:w="5000" w:type="pct"/>
        <w:jc w:val="center"/>
        <w:tblLook w:val="04A0" w:firstRow="1" w:lastRow="0" w:firstColumn="1" w:lastColumn="0" w:noHBand="0" w:noVBand="1"/>
      </w:tblPr>
      <w:tblGrid>
        <w:gridCol w:w="366"/>
        <w:gridCol w:w="2589"/>
        <w:gridCol w:w="2601"/>
        <w:gridCol w:w="2643"/>
        <w:gridCol w:w="2586"/>
        <w:gridCol w:w="2339"/>
        <w:gridCol w:w="2003"/>
      </w:tblGrid>
      <w:tr w:rsidR="00CB3A47" w:rsidRPr="005775CD" w14:paraId="24BA8DAC" w14:textId="77777777" w:rsidTr="00BB0CCF">
        <w:trPr>
          <w:jc w:val="center"/>
        </w:trPr>
        <w:tc>
          <w:tcPr>
            <w:tcW w:w="366" w:type="dxa"/>
            <w:shd w:val="clear" w:color="auto" w:fill="F2F2F2"/>
            <w:tcMar>
              <w:top w:w="120" w:type="dxa"/>
              <w:left w:w="20" w:type="dxa"/>
              <w:bottom w:w="120" w:type="dxa"/>
              <w:right w:w="20" w:type="dxa"/>
            </w:tcMar>
            <w:vAlign w:val="center"/>
          </w:tcPr>
          <w:p w14:paraId="14137AA8" w14:textId="77777777" w:rsidR="00CB3A47" w:rsidRPr="005775CD" w:rsidRDefault="00BB0CCF">
            <w:pPr>
              <w:jc w:val="center"/>
              <w:rPr>
                <w:rFonts w:cs="Times New Roman"/>
              </w:rPr>
            </w:pPr>
            <w:r w:rsidRPr="005775CD">
              <w:rPr>
                <w:rFonts w:eastAsia="Times New Roman" w:cs="Times New Roman"/>
                <w:sz w:val="22"/>
              </w:rPr>
              <w:t>№</w:t>
            </w:r>
          </w:p>
        </w:tc>
        <w:tc>
          <w:tcPr>
            <w:tcW w:w="2589" w:type="dxa"/>
            <w:shd w:val="clear" w:color="auto" w:fill="F2F2F2"/>
            <w:tcMar>
              <w:top w:w="120" w:type="dxa"/>
              <w:left w:w="200" w:type="dxa"/>
              <w:bottom w:w="120" w:type="dxa"/>
              <w:right w:w="200" w:type="dxa"/>
            </w:tcMar>
            <w:vAlign w:val="center"/>
          </w:tcPr>
          <w:p w14:paraId="4A553D99" w14:textId="77777777" w:rsidR="00CB3A47" w:rsidRPr="005775CD" w:rsidRDefault="00BB0CCF">
            <w:pPr>
              <w:jc w:val="center"/>
              <w:rPr>
                <w:rFonts w:cs="Times New Roman"/>
              </w:rPr>
            </w:pPr>
            <w:r w:rsidRPr="005775CD">
              <w:rPr>
                <w:rFonts w:eastAsia="Times New Roman" w:cs="Times New Roman"/>
                <w:sz w:val="22"/>
              </w:rPr>
              <w:t>Адрес или наименование котельной</w:t>
            </w:r>
          </w:p>
        </w:tc>
        <w:tc>
          <w:tcPr>
            <w:tcW w:w="2601" w:type="dxa"/>
            <w:shd w:val="clear" w:color="auto" w:fill="F2F2F2"/>
            <w:tcMar>
              <w:top w:w="120" w:type="dxa"/>
              <w:left w:w="200" w:type="dxa"/>
              <w:bottom w:w="120" w:type="dxa"/>
              <w:right w:w="200" w:type="dxa"/>
            </w:tcMar>
            <w:vAlign w:val="center"/>
          </w:tcPr>
          <w:p w14:paraId="4328E3C2" w14:textId="77777777" w:rsidR="00CB3A47" w:rsidRPr="005775CD" w:rsidRDefault="00BB0CCF">
            <w:pPr>
              <w:jc w:val="center"/>
              <w:rPr>
                <w:rFonts w:cs="Times New Roman"/>
              </w:rPr>
            </w:pPr>
            <w:r w:rsidRPr="005775CD">
              <w:rPr>
                <w:rFonts w:eastAsia="Times New Roman" w:cs="Times New Roman"/>
                <w:sz w:val="22"/>
              </w:rPr>
              <w:t>Тепловая мощность котлов установленная</w:t>
            </w:r>
          </w:p>
        </w:tc>
        <w:tc>
          <w:tcPr>
            <w:tcW w:w="2643" w:type="dxa"/>
            <w:shd w:val="clear" w:color="auto" w:fill="F2F2F2"/>
            <w:tcMar>
              <w:top w:w="120" w:type="dxa"/>
              <w:left w:w="200" w:type="dxa"/>
              <w:bottom w:w="120" w:type="dxa"/>
              <w:right w:w="200" w:type="dxa"/>
            </w:tcMar>
            <w:vAlign w:val="center"/>
          </w:tcPr>
          <w:p w14:paraId="12B666C4" w14:textId="77777777" w:rsidR="00CB3A47" w:rsidRPr="005775CD" w:rsidRDefault="00BB0CCF">
            <w:pPr>
              <w:jc w:val="center"/>
              <w:rPr>
                <w:rFonts w:cs="Times New Roman"/>
              </w:rPr>
            </w:pPr>
            <w:r w:rsidRPr="005775CD">
              <w:rPr>
                <w:rFonts w:eastAsia="Times New Roman" w:cs="Times New Roman"/>
                <w:sz w:val="22"/>
              </w:rPr>
              <w:t>Ограничения установленной тепловой мощности</w:t>
            </w:r>
          </w:p>
        </w:tc>
        <w:tc>
          <w:tcPr>
            <w:tcW w:w="2586" w:type="dxa"/>
            <w:shd w:val="clear" w:color="auto" w:fill="F2F2F2"/>
            <w:tcMar>
              <w:top w:w="120" w:type="dxa"/>
              <w:left w:w="200" w:type="dxa"/>
              <w:bottom w:w="120" w:type="dxa"/>
              <w:right w:w="200" w:type="dxa"/>
            </w:tcMar>
            <w:vAlign w:val="center"/>
          </w:tcPr>
          <w:p w14:paraId="7A912625" w14:textId="77777777" w:rsidR="00CB3A47" w:rsidRPr="005775CD" w:rsidRDefault="00BB0CCF">
            <w:pPr>
              <w:jc w:val="center"/>
              <w:rPr>
                <w:rFonts w:cs="Times New Roman"/>
              </w:rPr>
            </w:pPr>
            <w:r w:rsidRPr="005775CD">
              <w:rPr>
                <w:rFonts w:eastAsia="Times New Roman" w:cs="Times New Roman"/>
                <w:sz w:val="22"/>
              </w:rPr>
              <w:t>Тепловая мощность котлов располагаемая</w:t>
            </w:r>
          </w:p>
        </w:tc>
        <w:tc>
          <w:tcPr>
            <w:tcW w:w="2339" w:type="dxa"/>
            <w:shd w:val="clear" w:color="auto" w:fill="F2F2F2"/>
            <w:tcMar>
              <w:top w:w="120" w:type="dxa"/>
              <w:left w:w="200" w:type="dxa"/>
              <w:bottom w:w="120" w:type="dxa"/>
              <w:right w:w="200" w:type="dxa"/>
            </w:tcMar>
            <w:vAlign w:val="center"/>
          </w:tcPr>
          <w:p w14:paraId="2D715B72" w14:textId="77777777" w:rsidR="00CB3A47" w:rsidRPr="005775CD" w:rsidRDefault="00BB0CCF">
            <w:pPr>
              <w:jc w:val="center"/>
              <w:rPr>
                <w:rFonts w:cs="Times New Roman"/>
              </w:rPr>
            </w:pPr>
            <w:r w:rsidRPr="005775CD">
              <w:rPr>
                <w:rFonts w:eastAsia="Times New Roman" w:cs="Times New Roman"/>
                <w:sz w:val="22"/>
              </w:rPr>
              <w:t>Затраты тепловой мощности на собственные нужды</w:t>
            </w:r>
          </w:p>
        </w:tc>
        <w:tc>
          <w:tcPr>
            <w:tcW w:w="2003" w:type="dxa"/>
            <w:shd w:val="clear" w:color="auto" w:fill="F2F2F2"/>
            <w:tcMar>
              <w:top w:w="120" w:type="dxa"/>
              <w:left w:w="200" w:type="dxa"/>
              <w:bottom w:w="120" w:type="dxa"/>
              <w:right w:w="200" w:type="dxa"/>
            </w:tcMar>
            <w:vAlign w:val="center"/>
          </w:tcPr>
          <w:p w14:paraId="70CDDD95" w14:textId="77777777" w:rsidR="00CB3A47" w:rsidRPr="005775CD" w:rsidRDefault="00BB0CCF">
            <w:pPr>
              <w:jc w:val="center"/>
              <w:rPr>
                <w:rFonts w:cs="Times New Roman"/>
              </w:rPr>
            </w:pPr>
            <w:r w:rsidRPr="005775CD">
              <w:rPr>
                <w:rFonts w:eastAsia="Times New Roman" w:cs="Times New Roman"/>
                <w:sz w:val="22"/>
              </w:rPr>
              <w:t>Тепловая мощность котельной нетто</w:t>
            </w:r>
          </w:p>
        </w:tc>
      </w:tr>
      <w:tr w:rsidR="00CB3A47" w:rsidRPr="005775CD" w14:paraId="329D045A" w14:textId="77777777" w:rsidTr="00BB0CCF">
        <w:trPr>
          <w:jc w:val="center"/>
        </w:trPr>
        <w:tc>
          <w:tcPr>
            <w:tcW w:w="366" w:type="dxa"/>
            <w:shd w:val="clear" w:color="auto" w:fill="FFFFFF"/>
            <w:tcMar>
              <w:top w:w="40" w:type="dxa"/>
              <w:left w:w="20" w:type="dxa"/>
              <w:bottom w:w="40" w:type="dxa"/>
              <w:right w:w="20" w:type="dxa"/>
            </w:tcMar>
            <w:vAlign w:val="center"/>
          </w:tcPr>
          <w:p w14:paraId="23D9D2BB" w14:textId="77777777" w:rsidR="00CB3A47" w:rsidRPr="005775CD" w:rsidRDefault="00BB0CCF">
            <w:pPr>
              <w:jc w:val="center"/>
              <w:rPr>
                <w:rFonts w:cs="Times New Roman"/>
              </w:rPr>
            </w:pPr>
            <w:r w:rsidRPr="005775CD">
              <w:rPr>
                <w:rFonts w:eastAsia="Times New Roman" w:cs="Times New Roman"/>
                <w:sz w:val="22"/>
              </w:rPr>
              <w:t>1</w:t>
            </w:r>
          </w:p>
        </w:tc>
        <w:tc>
          <w:tcPr>
            <w:tcW w:w="2589" w:type="dxa"/>
            <w:shd w:val="clear" w:color="auto" w:fill="FFFFFF"/>
            <w:tcMar>
              <w:top w:w="40" w:type="dxa"/>
              <w:left w:w="200" w:type="dxa"/>
              <w:bottom w:w="40" w:type="dxa"/>
              <w:right w:w="200" w:type="dxa"/>
            </w:tcMar>
            <w:vAlign w:val="center"/>
          </w:tcPr>
          <w:p w14:paraId="76762234" w14:textId="77777777" w:rsidR="00CB3A47" w:rsidRPr="005775CD" w:rsidRDefault="00BB0CCF">
            <w:pPr>
              <w:jc w:val="center"/>
              <w:rPr>
                <w:rFonts w:cs="Times New Roman"/>
              </w:rPr>
            </w:pPr>
            <w:r w:rsidRPr="005775CD">
              <w:rPr>
                <w:rFonts w:eastAsia="Times New Roman" w:cs="Times New Roman"/>
                <w:sz w:val="22"/>
              </w:rPr>
              <w:t>Котельная «Баянгольская СОШ»</w:t>
            </w:r>
          </w:p>
        </w:tc>
        <w:tc>
          <w:tcPr>
            <w:tcW w:w="2601" w:type="dxa"/>
            <w:shd w:val="clear" w:color="auto" w:fill="FFFFFF"/>
            <w:tcMar>
              <w:top w:w="40" w:type="dxa"/>
              <w:left w:w="200" w:type="dxa"/>
              <w:bottom w:w="40" w:type="dxa"/>
              <w:right w:w="200" w:type="dxa"/>
            </w:tcMar>
            <w:vAlign w:val="center"/>
          </w:tcPr>
          <w:p w14:paraId="2D0B0FAA" w14:textId="77777777" w:rsidR="00CB3A47" w:rsidRPr="005775CD" w:rsidRDefault="00BB0CCF">
            <w:pPr>
              <w:jc w:val="center"/>
              <w:rPr>
                <w:rFonts w:cs="Times New Roman"/>
              </w:rPr>
            </w:pPr>
            <w:r w:rsidRPr="005775CD">
              <w:rPr>
                <w:rFonts w:eastAsia="Times New Roman" w:cs="Times New Roman"/>
                <w:sz w:val="22"/>
              </w:rPr>
              <w:t>1,7200</w:t>
            </w:r>
          </w:p>
        </w:tc>
        <w:tc>
          <w:tcPr>
            <w:tcW w:w="2643" w:type="dxa"/>
            <w:shd w:val="clear" w:color="auto" w:fill="FFFFFF"/>
            <w:tcMar>
              <w:top w:w="40" w:type="dxa"/>
              <w:left w:w="200" w:type="dxa"/>
              <w:bottom w:w="40" w:type="dxa"/>
              <w:right w:w="200" w:type="dxa"/>
            </w:tcMar>
            <w:vAlign w:val="center"/>
          </w:tcPr>
          <w:p w14:paraId="1C64C075" w14:textId="77777777" w:rsidR="00CB3A47" w:rsidRPr="005775CD" w:rsidRDefault="00BB0CCF">
            <w:pPr>
              <w:jc w:val="center"/>
              <w:rPr>
                <w:rFonts w:cs="Times New Roman"/>
              </w:rPr>
            </w:pPr>
            <w:r w:rsidRPr="005775CD">
              <w:rPr>
                <w:rFonts w:eastAsia="Times New Roman" w:cs="Times New Roman"/>
                <w:sz w:val="22"/>
              </w:rPr>
              <w:t>0</w:t>
            </w:r>
            <w:r w:rsidR="005C68C5" w:rsidRPr="005775CD">
              <w:rPr>
                <w:rFonts w:eastAsia="Times New Roman" w:cs="Times New Roman"/>
                <w:sz w:val="22"/>
              </w:rPr>
              <w:t>,00</w:t>
            </w:r>
          </w:p>
        </w:tc>
        <w:tc>
          <w:tcPr>
            <w:tcW w:w="2586" w:type="dxa"/>
            <w:shd w:val="clear" w:color="auto" w:fill="FFFFFF"/>
            <w:tcMar>
              <w:top w:w="40" w:type="dxa"/>
              <w:left w:w="200" w:type="dxa"/>
              <w:bottom w:w="40" w:type="dxa"/>
              <w:right w:w="200" w:type="dxa"/>
            </w:tcMar>
            <w:vAlign w:val="center"/>
          </w:tcPr>
          <w:p w14:paraId="6037F7DB" w14:textId="77777777" w:rsidR="00CB3A47" w:rsidRPr="005775CD" w:rsidRDefault="00BB0CCF">
            <w:pPr>
              <w:jc w:val="center"/>
              <w:rPr>
                <w:rFonts w:cs="Times New Roman"/>
              </w:rPr>
            </w:pPr>
            <w:r w:rsidRPr="005775CD">
              <w:rPr>
                <w:rFonts w:eastAsia="Times New Roman" w:cs="Times New Roman"/>
                <w:sz w:val="22"/>
              </w:rPr>
              <w:t>1,7200</w:t>
            </w:r>
          </w:p>
        </w:tc>
        <w:tc>
          <w:tcPr>
            <w:tcW w:w="2339" w:type="dxa"/>
            <w:shd w:val="clear" w:color="auto" w:fill="FFFFFF"/>
            <w:tcMar>
              <w:top w:w="40" w:type="dxa"/>
              <w:left w:w="200" w:type="dxa"/>
              <w:bottom w:w="40" w:type="dxa"/>
              <w:right w:w="200" w:type="dxa"/>
            </w:tcMar>
            <w:vAlign w:val="center"/>
          </w:tcPr>
          <w:p w14:paraId="5E2C84F8" w14:textId="77777777" w:rsidR="00CB3A47" w:rsidRPr="005775CD" w:rsidRDefault="00BB0CCF">
            <w:pPr>
              <w:jc w:val="center"/>
              <w:rPr>
                <w:rFonts w:cs="Times New Roman"/>
              </w:rPr>
            </w:pPr>
            <w:r w:rsidRPr="005775CD">
              <w:rPr>
                <w:rFonts w:eastAsia="Times New Roman" w:cs="Times New Roman"/>
                <w:sz w:val="22"/>
              </w:rPr>
              <w:t>0,0280</w:t>
            </w:r>
          </w:p>
        </w:tc>
        <w:tc>
          <w:tcPr>
            <w:tcW w:w="2003" w:type="dxa"/>
            <w:shd w:val="clear" w:color="auto" w:fill="FFFFFF"/>
            <w:tcMar>
              <w:top w:w="40" w:type="dxa"/>
              <w:left w:w="200" w:type="dxa"/>
              <w:bottom w:w="40" w:type="dxa"/>
              <w:right w:w="200" w:type="dxa"/>
            </w:tcMar>
            <w:vAlign w:val="center"/>
          </w:tcPr>
          <w:p w14:paraId="6CF5F3F6" w14:textId="77777777" w:rsidR="00CB3A47" w:rsidRPr="005775CD" w:rsidRDefault="00BB0CCF">
            <w:pPr>
              <w:jc w:val="center"/>
              <w:rPr>
                <w:rFonts w:cs="Times New Roman"/>
              </w:rPr>
            </w:pPr>
            <w:r w:rsidRPr="005775CD">
              <w:rPr>
                <w:rFonts w:eastAsia="Times New Roman" w:cs="Times New Roman"/>
                <w:sz w:val="22"/>
              </w:rPr>
              <w:t>1,6920</w:t>
            </w:r>
          </w:p>
        </w:tc>
      </w:tr>
      <w:tr w:rsidR="00CB3A47" w:rsidRPr="005775CD" w14:paraId="027040DA" w14:textId="77777777" w:rsidTr="00BB0CCF">
        <w:trPr>
          <w:jc w:val="center"/>
        </w:trPr>
        <w:tc>
          <w:tcPr>
            <w:tcW w:w="2955" w:type="dxa"/>
            <w:gridSpan w:val="2"/>
            <w:shd w:val="clear" w:color="auto" w:fill="FFFFFF"/>
            <w:tcMar>
              <w:top w:w="40" w:type="dxa"/>
              <w:left w:w="200" w:type="dxa"/>
              <w:bottom w:w="40" w:type="dxa"/>
              <w:right w:w="200" w:type="dxa"/>
            </w:tcMar>
            <w:vAlign w:val="center"/>
          </w:tcPr>
          <w:p w14:paraId="4CBCBE65" w14:textId="77777777" w:rsidR="00CB3A47" w:rsidRPr="005775CD" w:rsidRDefault="00BB0CCF">
            <w:pPr>
              <w:jc w:val="center"/>
              <w:rPr>
                <w:rFonts w:cs="Times New Roman"/>
              </w:rPr>
            </w:pPr>
            <w:r w:rsidRPr="005775CD">
              <w:rPr>
                <w:rFonts w:eastAsia="Times New Roman" w:cs="Times New Roman"/>
                <w:b/>
                <w:sz w:val="22"/>
              </w:rPr>
              <w:t>ИТОГО</w:t>
            </w:r>
            <w:r w:rsidR="001913EF" w:rsidRPr="005775CD">
              <w:rPr>
                <w:rFonts w:eastAsia="Times New Roman" w:cs="Times New Roman"/>
                <w:b/>
                <w:sz w:val="22"/>
              </w:rPr>
              <w:t>:</w:t>
            </w:r>
          </w:p>
        </w:tc>
        <w:tc>
          <w:tcPr>
            <w:tcW w:w="2601" w:type="dxa"/>
            <w:shd w:val="clear" w:color="auto" w:fill="FFFFFF"/>
            <w:tcMar>
              <w:top w:w="40" w:type="dxa"/>
              <w:left w:w="200" w:type="dxa"/>
              <w:bottom w:w="40" w:type="dxa"/>
              <w:right w:w="200" w:type="dxa"/>
            </w:tcMar>
            <w:vAlign w:val="center"/>
          </w:tcPr>
          <w:p w14:paraId="7FE11063" w14:textId="77777777" w:rsidR="00CB3A47" w:rsidRPr="005775CD" w:rsidRDefault="00BB0CCF">
            <w:pPr>
              <w:jc w:val="center"/>
              <w:rPr>
                <w:rFonts w:cs="Times New Roman"/>
              </w:rPr>
            </w:pPr>
            <w:r w:rsidRPr="005775CD">
              <w:rPr>
                <w:rFonts w:eastAsia="Times New Roman" w:cs="Times New Roman"/>
                <w:b/>
                <w:sz w:val="22"/>
              </w:rPr>
              <w:t>1,7200</w:t>
            </w:r>
          </w:p>
        </w:tc>
        <w:tc>
          <w:tcPr>
            <w:tcW w:w="2643" w:type="dxa"/>
            <w:shd w:val="clear" w:color="auto" w:fill="FFFFFF"/>
            <w:tcMar>
              <w:top w:w="40" w:type="dxa"/>
              <w:left w:w="200" w:type="dxa"/>
              <w:bottom w:w="40" w:type="dxa"/>
              <w:right w:w="200" w:type="dxa"/>
            </w:tcMar>
            <w:vAlign w:val="center"/>
          </w:tcPr>
          <w:p w14:paraId="783EB526" w14:textId="77777777" w:rsidR="00CB3A47" w:rsidRPr="005775CD" w:rsidRDefault="00BB0CCF">
            <w:pPr>
              <w:jc w:val="center"/>
              <w:rPr>
                <w:rFonts w:cs="Times New Roman"/>
              </w:rPr>
            </w:pPr>
            <w:r w:rsidRPr="005775CD">
              <w:rPr>
                <w:rFonts w:eastAsia="Times New Roman" w:cs="Times New Roman"/>
                <w:b/>
                <w:sz w:val="22"/>
              </w:rPr>
              <w:t>0</w:t>
            </w:r>
            <w:r w:rsidR="005C68C5" w:rsidRPr="005775CD">
              <w:rPr>
                <w:rFonts w:eastAsia="Times New Roman" w:cs="Times New Roman"/>
                <w:b/>
                <w:sz w:val="22"/>
              </w:rPr>
              <w:t>,00</w:t>
            </w:r>
          </w:p>
        </w:tc>
        <w:tc>
          <w:tcPr>
            <w:tcW w:w="2586" w:type="dxa"/>
            <w:shd w:val="clear" w:color="auto" w:fill="FFFFFF"/>
            <w:tcMar>
              <w:top w:w="40" w:type="dxa"/>
              <w:left w:w="200" w:type="dxa"/>
              <w:bottom w:w="40" w:type="dxa"/>
              <w:right w:w="200" w:type="dxa"/>
            </w:tcMar>
            <w:vAlign w:val="center"/>
          </w:tcPr>
          <w:p w14:paraId="18B87781" w14:textId="77777777" w:rsidR="00CB3A47" w:rsidRPr="005775CD" w:rsidRDefault="00BB0CCF">
            <w:pPr>
              <w:jc w:val="center"/>
              <w:rPr>
                <w:rFonts w:cs="Times New Roman"/>
              </w:rPr>
            </w:pPr>
            <w:r w:rsidRPr="005775CD">
              <w:rPr>
                <w:rFonts w:eastAsia="Times New Roman" w:cs="Times New Roman"/>
                <w:b/>
                <w:sz w:val="22"/>
              </w:rPr>
              <w:t>1,7200</w:t>
            </w:r>
          </w:p>
        </w:tc>
        <w:tc>
          <w:tcPr>
            <w:tcW w:w="2339" w:type="dxa"/>
            <w:shd w:val="clear" w:color="auto" w:fill="FFFFFF"/>
            <w:tcMar>
              <w:top w:w="40" w:type="dxa"/>
              <w:left w:w="200" w:type="dxa"/>
              <w:bottom w:w="40" w:type="dxa"/>
              <w:right w:w="200" w:type="dxa"/>
            </w:tcMar>
            <w:vAlign w:val="center"/>
          </w:tcPr>
          <w:p w14:paraId="77CD5DB6" w14:textId="77777777" w:rsidR="00CB3A47" w:rsidRPr="005775CD" w:rsidRDefault="00BB0CCF">
            <w:pPr>
              <w:jc w:val="center"/>
              <w:rPr>
                <w:rFonts w:cs="Times New Roman"/>
              </w:rPr>
            </w:pPr>
            <w:r w:rsidRPr="005775CD">
              <w:rPr>
                <w:rFonts w:eastAsia="Times New Roman" w:cs="Times New Roman"/>
                <w:b/>
                <w:sz w:val="22"/>
              </w:rPr>
              <w:t>0,0280</w:t>
            </w:r>
          </w:p>
        </w:tc>
        <w:tc>
          <w:tcPr>
            <w:tcW w:w="2003" w:type="dxa"/>
            <w:shd w:val="clear" w:color="auto" w:fill="FFFFFF"/>
            <w:tcMar>
              <w:top w:w="40" w:type="dxa"/>
              <w:left w:w="200" w:type="dxa"/>
              <w:bottom w:w="40" w:type="dxa"/>
              <w:right w:w="200" w:type="dxa"/>
            </w:tcMar>
            <w:vAlign w:val="center"/>
          </w:tcPr>
          <w:p w14:paraId="1C9104C2" w14:textId="77777777" w:rsidR="00CB3A47" w:rsidRPr="005775CD" w:rsidRDefault="00BB0CCF">
            <w:pPr>
              <w:jc w:val="center"/>
              <w:rPr>
                <w:rFonts w:cs="Times New Roman"/>
              </w:rPr>
            </w:pPr>
            <w:r w:rsidRPr="005775CD">
              <w:rPr>
                <w:rFonts w:eastAsia="Times New Roman" w:cs="Times New Roman"/>
                <w:b/>
                <w:sz w:val="22"/>
              </w:rPr>
              <w:t>1,6920</w:t>
            </w:r>
          </w:p>
        </w:tc>
      </w:tr>
    </w:tbl>
    <w:p w14:paraId="27748B6B" w14:textId="77777777" w:rsidR="00BB0CCF" w:rsidRPr="005775CD" w:rsidRDefault="00BB0CCF" w:rsidP="00BB0CCF">
      <w:pPr>
        <w:pStyle w:val="a0"/>
        <w:rPr>
          <w:rFonts w:cs="Times New Roman"/>
          <w:lang w:eastAsia="ru-RU"/>
        </w:rPr>
      </w:pPr>
    </w:p>
    <w:p w14:paraId="3D153F65" w14:textId="77777777" w:rsidR="00BB0CCF" w:rsidRPr="005775CD" w:rsidRDefault="00BB0CCF" w:rsidP="00BB0CCF">
      <w:pPr>
        <w:pStyle w:val="2"/>
        <w:ind w:left="0" w:firstLine="0"/>
        <w:rPr>
          <w:bCs w:val="0"/>
        </w:rPr>
      </w:pPr>
      <w:bookmarkStart w:id="60" w:name="_Toc212884837"/>
      <w:r w:rsidRPr="005775CD">
        <w:rPr>
          <w:bCs w:val="0"/>
        </w:rPr>
        <w:t>1.2.4 Объем потребления тепловой энергии (мощности) на собственные и хозяйственные нужды теплоснабжающей организации в отношении источников тепловой энергии и параметры тепловой мощности нетто</w:t>
      </w:r>
      <w:bookmarkEnd w:id="60"/>
    </w:p>
    <w:p w14:paraId="732DE705" w14:textId="77777777" w:rsidR="00BB0CCF" w:rsidRPr="005775CD" w:rsidRDefault="00BB0CCF" w:rsidP="00BB0CCF">
      <w:pPr>
        <w:pStyle w:val="a0"/>
        <w:rPr>
          <w:rFonts w:cs="Times New Roman"/>
          <w:lang w:eastAsia="ru-RU"/>
        </w:rPr>
      </w:pPr>
    </w:p>
    <w:p w14:paraId="4304A925" w14:textId="77777777" w:rsidR="00BB0CCF" w:rsidRPr="005775CD" w:rsidRDefault="00BB0CCF" w:rsidP="00BB0CCF">
      <w:pPr>
        <w:pStyle w:val="a0"/>
        <w:spacing w:line="276" w:lineRule="auto"/>
        <w:ind w:firstLine="709"/>
        <w:jc w:val="both"/>
        <w:rPr>
          <w:rFonts w:cs="Times New Roman"/>
          <w:lang w:eastAsia="ru-RU"/>
        </w:rPr>
      </w:pPr>
      <w:bookmarkStart w:id="61" w:name="_Hlk162958898"/>
      <w:r w:rsidRPr="005775CD">
        <w:rPr>
          <w:rFonts w:cs="Times New Roman"/>
          <w:lang w:eastAsia="ru-RU"/>
        </w:rPr>
        <w:t xml:space="preserve">Данные об объемах потребления тепловой энергии (мощности) на собственные и хозяйственные нужды </w:t>
      </w:r>
      <w:r w:rsidRPr="005775CD">
        <w:rPr>
          <w:rFonts w:cs="Times New Roman"/>
        </w:rPr>
        <w:t xml:space="preserve">теплоснабжающей организации в отношении источников тепловой энергии и параметры тепловой мощности нетто в соответствии с Методическими указаниями </w:t>
      </w:r>
      <w:r w:rsidRPr="005775CD">
        <w:rPr>
          <w:rFonts w:cs="Times New Roman"/>
          <w:lang w:eastAsia="ru-RU"/>
        </w:rPr>
        <w:t>приведены ниже.</w:t>
      </w:r>
      <w:bookmarkEnd w:id="61"/>
    </w:p>
    <w:p w14:paraId="24D9D3E0" w14:textId="77777777" w:rsidR="00BB0CCF" w:rsidRPr="005775CD" w:rsidRDefault="00BB0CCF" w:rsidP="00BB0CCF">
      <w:pPr>
        <w:pStyle w:val="a0"/>
        <w:spacing w:line="276" w:lineRule="auto"/>
        <w:ind w:firstLine="709"/>
        <w:jc w:val="both"/>
        <w:rPr>
          <w:rFonts w:cs="Times New Roman"/>
          <w:lang w:eastAsia="ru-RU"/>
        </w:rPr>
      </w:pPr>
    </w:p>
    <w:p w14:paraId="53A1ED46" w14:textId="77777777" w:rsidR="001913EF" w:rsidRPr="005775CD" w:rsidRDefault="001913EF" w:rsidP="00BB0CCF">
      <w:pPr>
        <w:pStyle w:val="a0"/>
        <w:spacing w:line="276" w:lineRule="auto"/>
        <w:ind w:firstLine="709"/>
        <w:jc w:val="both"/>
        <w:rPr>
          <w:rFonts w:cs="Times New Roman"/>
          <w:lang w:eastAsia="ru-RU"/>
        </w:rPr>
      </w:pPr>
    </w:p>
    <w:p w14:paraId="0618796A" w14:textId="77777777" w:rsidR="001913EF" w:rsidRPr="005775CD" w:rsidRDefault="001913EF" w:rsidP="00BB0CCF">
      <w:pPr>
        <w:pStyle w:val="a0"/>
        <w:spacing w:line="276" w:lineRule="auto"/>
        <w:ind w:firstLine="709"/>
        <w:jc w:val="both"/>
        <w:rPr>
          <w:rFonts w:cs="Times New Roman"/>
          <w:lang w:eastAsia="ru-RU"/>
        </w:rPr>
      </w:pPr>
    </w:p>
    <w:p w14:paraId="73F688F5" w14:textId="77777777" w:rsidR="001913EF" w:rsidRPr="005775CD" w:rsidRDefault="001913EF" w:rsidP="00BB0CCF">
      <w:pPr>
        <w:pStyle w:val="a0"/>
        <w:spacing w:line="276" w:lineRule="auto"/>
        <w:ind w:firstLine="709"/>
        <w:jc w:val="both"/>
        <w:rPr>
          <w:rFonts w:cs="Times New Roman"/>
          <w:lang w:eastAsia="ru-RU"/>
        </w:rPr>
      </w:pPr>
    </w:p>
    <w:p w14:paraId="53F11AB6" w14:textId="77777777" w:rsidR="001913EF" w:rsidRPr="005775CD" w:rsidRDefault="001913EF" w:rsidP="00BB0CCF">
      <w:pPr>
        <w:pStyle w:val="a0"/>
        <w:spacing w:line="276" w:lineRule="auto"/>
        <w:ind w:firstLine="709"/>
        <w:jc w:val="both"/>
        <w:rPr>
          <w:rFonts w:cs="Times New Roman"/>
          <w:lang w:eastAsia="ru-RU"/>
        </w:rPr>
      </w:pPr>
    </w:p>
    <w:p w14:paraId="639A8DC2" w14:textId="77777777" w:rsidR="00CB3A47" w:rsidRPr="005775CD" w:rsidRDefault="00BB0CCF">
      <w:pPr>
        <w:spacing w:before="400" w:after="200"/>
        <w:rPr>
          <w:rFonts w:cs="Times New Roman"/>
        </w:rPr>
      </w:pPr>
      <w:r w:rsidRPr="005775CD">
        <w:rPr>
          <w:rFonts w:cs="Times New Roman"/>
          <w:b/>
        </w:rPr>
        <w:t>Таблица 1.2.4.1 - Выработка, отпуск тепловой энергии расход условного топлива по котельным в зоне деятельности теплоснабжающей организации за 2024 год актуализации схемы теплоснабжения</w:t>
      </w:r>
    </w:p>
    <w:tbl>
      <w:tblPr>
        <w:tblStyle w:val="a8"/>
        <w:tblW w:w="5000" w:type="pct"/>
        <w:jc w:val="both"/>
        <w:tblLook w:val="04A0" w:firstRow="1" w:lastRow="0" w:firstColumn="1" w:lastColumn="0" w:noHBand="0" w:noVBand="1"/>
      </w:tblPr>
      <w:tblGrid>
        <w:gridCol w:w="394"/>
        <w:gridCol w:w="2789"/>
        <w:gridCol w:w="3191"/>
        <w:gridCol w:w="2519"/>
        <w:gridCol w:w="2481"/>
        <w:gridCol w:w="1820"/>
        <w:gridCol w:w="1933"/>
      </w:tblGrid>
      <w:tr w:rsidR="00CB3A47" w:rsidRPr="005775CD" w14:paraId="124202D5" w14:textId="77777777" w:rsidTr="001913EF">
        <w:trPr>
          <w:jc w:val="both"/>
        </w:trPr>
        <w:tc>
          <w:tcPr>
            <w:tcW w:w="394" w:type="dxa"/>
            <w:shd w:val="clear" w:color="auto" w:fill="F2F2F2"/>
            <w:tcMar>
              <w:top w:w="120" w:type="dxa"/>
              <w:left w:w="20" w:type="dxa"/>
              <w:bottom w:w="120" w:type="dxa"/>
              <w:right w:w="20" w:type="dxa"/>
            </w:tcMar>
            <w:vAlign w:val="center"/>
          </w:tcPr>
          <w:p w14:paraId="3B3D3CEB" w14:textId="77777777" w:rsidR="00CB3A47" w:rsidRPr="005775CD" w:rsidRDefault="00BB0CCF">
            <w:pPr>
              <w:jc w:val="center"/>
              <w:rPr>
                <w:rFonts w:cs="Times New Roman"/>
              </w:rPr>
            </w:pPr>
            <w:r w:rsidRPr="005775CD">
              <w:rPr>
                <w:rFonts w:eastAsia="Times New Roman" w:cs="Times New Roman"/>
                <w:sz w:val="22"/>
              </w:rPr>
              <w:t>№</w:t>
            </w:r>
          </w:p>
        </w:tc>
        <w:tc>
          <w:tcPr>
            <w:tcW w:w="2789" w:type="dxa"/>
            <w:shd w:val="clear" w:color="auto" w:fill="F2F2F2"/>
            <w:tcMar>
              <w:top w:w="120" w:type="dxa"/>
              <w:left w:w="200" w:type="dxa"/>
              <w:bottom w:w="120" w:type="dxa"/>
              <w:right w:w="200" w:type="dxa"/>
            </w:tcMar>
            <w:vAlign w:val="center"/>
          </w:tcPr>
          <w:p w14:paraId="3756DD5C" w14:textId="77777777" w:rsidR="00CB3A47" w:rsidRPr="005775CD" w:rsidRDefault="00BB0CCF">
            <w:pPr>
              <w:jc w:val="center"/>
              <w:rPr>
                <w:rFonts w:cs="Times New Roman"/>
              </w:rPr>
            </w:pPr>
            <w:r w:rsidRPr="005775CD">
              <w:rPr>
                <w:rFonts w:eastAsia="Times New Roman" w:cs="Times New Roman"/>
                <w:sz w:val="22"/>
              </w:rPr>
              <w:t>Адрес или наименование котельной</w:t>
            </w:r>
          </w:p>
        </w:tc>
        <w:tc>
          <w:tcPr>
            <w:tcW w:w="3191" w:type="dxa"/>
            <w:shd w:val="clear" w:color="auto" w:fill="F2F2F2"/>
            <w:tcMar>
              <w:top w:w="120" w:type="dxa"/>
              <w:left w:w="200" w:type="dxa"/>
              <w:bottom w:w="120" w:type="dxa"/>
              <w:right w:w="200" w:type="dxa"/>
            </w:tcMar>
            <w:vAlign w:val="center"/>
          </w:tcPr>
          <w:p w14:paraId="1A76F208" w14:textId="77777777" w:rsidR="00CB3A47" w:rsidRPr="005775CD" w:rsidRDefault="00BB0CCF">
            <w:pPr>
              <w:jc w:val="center"/>
              <w:rPr>
                <w:rFonts w:cs="Times New Roman"/>
              </w:rPr>
            </w:pPr>
            <w:r w:rsidRPr="005775CD">
              <w:rPr>
                <w:rFonts w:eastAsia="Times New Roman" w:cs="Times New Roman"/>
                <w:sz w:val="22"/>
              </w:rPr>
              <w:t>Выработка тепловой энергии котлоагрегатами, Гкал</w:t>
            </w:r>
          </w:p>
        </w:tc>
        <w:tc>
          <w:tcPr>
            <w:tcW w:w="2519" w:type="dxa"/>
            <w:shd w:val="clear" w:color="auto" w:fill="F2F2F2"/>
            <w:tcMar>
              <w:top w:w="120" w:type="dxa"/>
              <w:left w:w="200" w:type="dxa"/>
              <w:bottom w:w="120" w:type="dxa"/>
              <w:right w:w="200" w:type="dxa"/>
            </w:tcMar>
            <w:vAlign w:val="center"/>
          </w:tcPr>
          <w:p w14:paraId="602FEE0D" w14:textId="77777777" w:rsidR="00CB3A47" w:rsidRPr="005775CD" w:rsidRDefault="00BB0CCF">
            <w:pPr>
              <w:jc w:val="center"/>
              <w:rPr>
                <w:rFonts w:cs="Times New Roman"/>
              </w:rPr>
            </w:pPr>
            <w:r w:rsidRPr="005775CD">
              <w:rPr>
                <w:rFonts w:eastAsia="Times New Roman" w:cs="Times New Roman"/>
                <w:sz w:val="22"/>
              </w:rPr>
              <w:t>Затраты тепловой энергии на собственные нужды, Гкал</w:t>
            </w:r>
          </w:p>
        </w:tc>
        <w:tc>
          <w:tcPr>
            <w:tcW w:w="2481" w:type="dxa"/>
            <w:shd w:val="clear" w:color="auto" w:fill="F2F2F2"/>
            <w:tcMar>
              <w:top w:w="120" w:type="dxa"/>
              <w:left w:w="200" w:type="dxa"/>
              <w:bottom w:w="120" w:type="dxa"/>
              <w:right w:w="200" w:type="dxa"/>
            </w:tcMar>
            <w:vAlign w:val="center"/>
          </w:tcPr>
          <w:p w14:paraId="29CC5E10" w14:textId="77777777" w:rsidR="00CB3A47" w:rsidRPr="005775CD" w:rsidRDefault="00BB0CCF">
            <w:pPr>
              <w:jc w:val="center"/>
              <w:rPr>
                <w:rFonts w:cs="Times New Roman"/>
              </w:rPr>
            </w:pPr>
            <w:r w:rsidRPr="005775CD">
              <w:rPr>
                <w:rFonts w:eastAsia="Times New Roman" w:cs="Times New Roman"/>
                <w:sz w:val="22"/>
              </w:rPr>
              <w:t>Отпуск тепловой энергии с коллекторов котельной, Гкал</w:t>
            </w:r>
          </w:p>
        </w:tc>
        <w:tc>
          <w:tcPr>
            <w:tcW w:w="1820" w:type="dxa"/>
            <w:shd w:val="clear" w:color="auto" w:fill="F2F2F2"/>
            <w:tcMar>
              <w:top w:w="120" w:type="dxa"/>
              <w:left w:w="200" w:type="dxa"/>
              <w:bottom w:w="120" w:type="dxa"/>
              <w:right w:w="200" w:type="dxa"/>
            </w:tcMar>
            <w:vAlign w:val="center"/>
          </w:tcPr>
          <w:p w14:paraId="20415086" w14:textId="77777777" w:rsidR="00CB3A47" w:rsidRPr="005775CD" w:rsidRDefault="00BB0CCF">
            <w:pPr>
              <w:jc w:val="center"/>
              <w:rPr>
                <w:rFonts w:cs="Times New Roman"/>
              </w:rPr>
            </w:pPr>
            <w:r w:rsidRPr="005775CD">
              <w:rPr>
                <w:rFonts w:eastAsia="Times New Roman" w:cs="Times New Roman"/>
                <w:sz w:val="22"/>
              </w:rPr>
              <w:t>Вид топлива</w:t>
            </w:r>
          </w:p>
        </w:tc>
        <w:tc>
          <w:tcPr>
            <w:tcW w:w="1933" w:type="dxa"/>
            <w:shd w:val="clear" w:color="auto" w:fill="F2F2F2"/>
            <w:tcMar>
              <w:top w:w="120" w:type="dxa"/>
              <w:left w:w="200" w:type="dxa"/>
              <w:bottom w:w="120" w:type="dxa"/>
              <w:right w:w="200" w:type="dxa"/>
            </w:tcMar>
            <w:vAlign w:val="center"/>
          </w:tcPr>
          <w:p w14:paraId="04BAEDD0" w14:textId="77777777" w:rsidR="00CB3A47" w:rsidRPr="005775CD" w:rsidRDefault="00BB0CCF">
            <w:pPr>
              <w:jc w:val="center"/>
              <w:rPr>
                <w:rFonts w:cs="Times New Roman"/>
              </w:rPr>
            </w:pPr>
            <w:r w:rsidRPr="005775CD">
              <w:rPr>
                <w:rFonts w:eastAsia="Times New Roman" w:cs="Times New Roman"/>
                <w:sz w:val="22"/>
              </w:rPr>
              <w:t>Расход топлива, т.у.т</w:t>
            </w:r>
          </w:p>
        </w:tc>
      </w:tr>
      <w:tr w:rsidR="00CB3A47" w:rsidRPr="005775CD" w14:paraId="3BD7C5CE" w14:textId="77777777" w:rsidTr="001913EF">
        <w:trPr>
          <w:jc w:val="both"/>
        </w:trPr>
        <w:tc>
          <w:tcPr>
            <w:tcW w:w="394" w:type="dxa"/>
            <w:shd w:val="clear" w:color="auto" w:fill="FFFFFF"/>
            <w:tcMar>
              <w:top w:w="40" w:type="dxa"/>
              <w:left w:w="20" w:type="dxa"/>
              <w:bottom w:w="40" w:type="dxa"/>
              <w:right w:w="20" w:type="dxa"/>
            </w:tcMar>
            <w:vAlign w:val="center"/>
          </w:tcPr>
          <w:p w14:paraId="097356AF" w14:textId="77777777" w:rsidR="00CB3A47" w:rsidRPr="005775CD" w:rsidRDefault="00BB0CCF">
            <w:pPr>
              <w:jc w:val="center"/>
              <w:rPr>
                <w:rFonts w:cs="Times New Roman"/>
              </w:rPr>
            </w:pPr>
            <w:r w:rsidRPr="005775CD">
              <w:rPr>
                <w:rFonts w:eastAsia="Times New Roman" w:cs="Times New Roman"/>
                <w:sz w:val="22"/>
              </w:rPr>
              <w:t>1</w:t>
            </w:r>
          </w:p>
        </w:tc>
        <w:tc>
          <w:tcPr>
            <w:tcW w:w="2789" w:type="dxa"/>
            <w:shd w:val="clear" w:color="auto" w:fill="FFFFFF"/>
            <w:tcMar>
              <w:top w:w="40" w:type="dxa"/>
              <w:left w:w="200" w:type="dxa"/>
              <w:bottom w:w="40" w:type="dxa"/>
              <w:right w:w="200" w:type="dxa"/>
            </w:tcMar>
            <w:vAlign w:val="center"/>
          </w:tcPr>
          <w:p w14:paraId="28D13EFC" w14:textId="77777777" w:rsidR="00CB3A47" w:rsidRPr="005775CD" w:rsidRDefault="00BB0CCF">
            <w:pPr>
              <w:jc w:val="center"/>
              <w:rPr>
                <w:rFonts w:cs="Times New Roman"/>
              </w:rPr>
            </w:pPr>
            <w:r w:rsidRPr="005775CD">
              <w:rPr>
                <w:rFonts w:eastAsia="Times New Roman" w:cs="Times New Roman"/>
                <w:sz w:val="22"/>
              </w:rPr>
              <w:t>Котельная «Баянгольская СОШ»</w:t>
            </w:r>
          </w:p>
        </w:tc>
        <w:tc>
          <w:tcPr>
            <w:tcW w:w="3191" w:type="dxa"/>
            <w:shd w:val="clear" w:color="auto" w:fill="FFFFFF"/>
            <w:tcMar>
              <w:top w:w="40" w:type="dxa"/>
              <w:left w:w="200" w:type="dxa"/>
              <w:bottom w:w="40" w:type="dxa"/>
              <w:right w:w="200" w:type="dxa"/>
            </w:tcMar>
            <w:vAlign w:val="center"/>
          </w:tcPr>
          <w:p w14:paraId="7E6A00FE" w14:textId="77777777" w:rsidR="00CB3A47" w:rsidRPr="005775CD" w:rsidRDefault="00BB0CCF">
            <w:pPr>
              <w:jc w:val="center"/>
              <w:rPr>
                <w:rFonts w:cs="Times New Roman"/>
              </w:rPr>
            </w:pPr>
            <w:r w:rsidRPr="005775CD">
              <w:rPr>
                <w:rFonts w:eastAsia="Times New Roman" w:cs="Times New Roman"/>
                <w:sz w:val="22"/>
              </w:rPr>
              <w:t>2290,1700</w:t>
            </w:r>
          </w:p>
        </w:tc>
        <w:tc>
          <w:tcPr>
            <w:tcW w:w="2519" w:type="dxa"/>
            <w:shd w:val="clear" w:color="auto" w:fill="FFFFFF"/>
            <w:tcMar>
              <w:top w:w="40" w:type="dxa"/>
              <w:left w:w="200" w:type="dxa"/>
              <w:bottom w:w="40" w:type="dxa"/>
              <w:right w:w="200" w:type="dxa"/>
            </w:tcMar>
            <w:vAlign w:val="center"/>
          </w:tcPr>
          <w:p w14:paraId="43B4F9FF" w14:textId="77777777" w:rsidR="00CB3A47" w:rsidRPr="005775CD" w:rsidRDefault="00BB0CCF">
            <w:pPr>
              <w:jc w:val="center"/>
              <w:rPr>
                <w:rFonts w:cs="Times New Roman"/>
              </w:rPr>
            </w:pPr>
            <w:r w:rsidRPr="005775CD">
              <w:rPr>
                <w:rFonts w:eastAsia="Times New Roman" w:cs="Times New Roman"/>
                <w:sz w:val="22"/>
              </w:rPr>
              <w:t>165</w:t>
            </w:r>
            <w:r w:rsidR="005C68C5" w:rsidRPr="005775CD">
              <w:rPr>
                <w:rFonts w:eastAsia="Times New Roman" w:cs="Times New Roman"/>
                <w:sz w:val="22"/>
              </w:rPr>
              <w:t>,00</w:t>
            </w:r>
          </w:p>
        </w:tc>
        <w:tc>
          <w:tcPr>
            <w:tcW w:w="2481" w:type="dxa"/>
            <w:shd w:val="clear" w:color="auto" w:fill="FFFFFF"/>
            <w:tcMar>
              <w:top w:w="40" w:type="dxa"/>
              <w:left w:w="200" w:type="dxa"/>
              <w:bottom w:w="40" w:type="dxa"/>
              <w:right w:w="200" w:type="dxa"/>
            </w:tcMar>
            <w:vAlign w:val="center"/>
          </w:tcPr>
          <w:p w14:paraId="10E790DE" w14:textId="77777777" w:rsidR="00CB3A47" w:rsidRPr="005775CD" w:rsidRDefault="00BB0CCF">
            <w:pPr>
              <w:jc w:val="center"/>
              <w:rPr>
                <w:rFonts w:cs="Times New Roman"/>
              </w:rPr>
            </w:pPr>
            <w:r w:rsidRPr="005775CD">
              <w:rPr>
                <w:rFonts w:eastAsia="Times New Roman" w:cs="Times New Roman"/>
                <w:sz w:val="22"/>
              </w:rPr>
              <w:t>2125,1700</w:t>
            </w:r>
          </w:p>
        </w:tc>
        <w:tc>
          <w:tcPr>
            <w:tcW w:w="1820" w:type="dxa"/>
            <w:shd w:val="clear" w:color="auto" w:fill="FFFFFF"/>
            <w:tcMar>
              <w:top w:w="40" w:type="dxa"/>
              <w:left w:w="200" w:type="dxa"/>
              <w:bottom w:w="40" w:type="dxa"/>
              <w:right w:w="200" w:type="dxa"/>
            </w:tcMar>
            <w:vAlign w:val="center"/>
          </w:tcPr>
          <w:p w14:paraId="1EAD5756" w14:textId="77777777" w:rsidR="00CB3A47" w:rsidRPr="005775CD" w:rsidRDefault="00BB0CCF">
            <w:pPr>
              <w:jc w:val="center"/>
              <w:rPr>
                <w:rFonts w:cs="Times New Roman"/>
              </w:rPr>
            </w:pPr>
            <w:r w:rsidRPr="005775CD">
              <w:rPr>
                <w:rFonts w:eastAsia="Times New Roman" w:cs="Times New Roman"/>
                <w:sz w:val="22"/>
              </w:rPr>
              <w:t>Уголь</w:t>
            </w:r>
          </w:p>
        </w:tc>
        <w:tc>
          <w:tcPr>
            <w:tcW w:w="1933" w:type="dxa"/>
            <w:shd w:val="clear" w:color="auto" w:fill="FFFFFF"/>
            <w:tcMar>
              <w:top w:w="40" w:type="dxa"/>
              <w:left w:w="200" w:type="dxa"/>
              <w:bottom w:w="40" w:type="dxa"/>
              <w:right w:w="200" w:type="dxa"/>
            </w:tcMar>
            <w:vAlign w:val="center"/>
          </w:tcPr>
          <w:p w14:paraId="7AFC4B0A" w14:textId="77777777" w:rsidR="00CB3A47" w:rsidRPr="005775CD" w:rsidRDefault="00BB0CCF">
            <w:pPr>
              <w:jc w:val="center"/>
              <w:rPr>
                <w:rFonts w:cs="Times New Roman"/>
              </w:rPr>
            </w:pPr>
            <w:r w:rsidRPr="005775CD">
              <w:rPr>
                <w:rFonts w:eastAsia="Times New Roman" w:cs="Times New Roman"/>
                <w:sz w:val="22"/>
              </w:rPr>
              <w:t>450,2000</w:t>
            </w:r>
          </w:p>
        </w:tc>
      </w:tr>
      <w:tr w:rsidR="00CB3A47" w:rsidRPr="005775CD" w14:paraId="4C38B0CF" w14:textId="77777777" w:rsidTr="001913EF">
        <w:trPr>
          <w:jc w:val="both"/>
        </w:trPr>
        <w:tc>
          <w:tcPr>
            <w:tcW w:w="3183" w:type="dxa"/>
            <w:gridSpan w:val="2"/>
            <w:shd w:val="clear" w:color="auto" w:fill="FFFFFF"/>
            <w:tcMar>
              <w:top w:w="40" w:type="dxa"/>
              <w:left w:w="200" w:type="dxa"/>
              <w:bottom w:w="40" w:type="dxa"/>
              <w:right w:w="200" w:type="dxa"/>
            </w:tcMar>
            <w:vAlign w:val="center"/>
          </w:tcPr>
          <w:p w14:paraId="5FCC3D63" w14:textId="77777777" w:rsidR="00CB3A47" w:rsidRPr="005775CD" w:rsidRDefault="00BB0CCF">
            <w:pPr>
              <w:jc w:val="center"/>
              <w:rPr>
                <w:rFonts w:cs="Times New Roman"/>
              </w:rPr>
            </w:pPr>
            <w:r w:rsidRPr="005775CD">
              <w:rPr>
                <w:rFonts w:eastAsia="Times New Roman" w:cs="Times New Roman"/>
                <w:b/>
                <w:sz w:val="22"/>
              </w:rPr>
              <w:t>ИТОГО</w:t>
            </w:r>
            <w:r w:rsidR="001913EF" w:rsidRPr="005775CD">
              <w:rPr>
                <w:rFonts w:eastAsia="Times New Roman" w:cs="Times New Roman"/>
                <w:b/>
                <w:sz w:val="22"/>
              </w:rPr>
              <w:t>:</w:t>
            </w:r>
          </w:p>
        </w:tc>
        <w:tc>
          <w:tcPr>
            <w:tcW w:w="3191" w:type="dxa"/>
            <w:shd w:val="clear" w:color="auto" w:fill="FFFFFF"/>
            <w:tcMar>
              <w:top w:w="40" w:type="dxa"/>
              <w:left w:w="200" w:type="dxa"/>
              <w:bottom w:w="40" w:type="dxa"/>
              <w:right w:w="200" w:type="dxa"/>
            </w:tcMar>
            <w:vAlign w:val="center"/>
          </w:tcPr>
          <w:p w14:paraId="395BD8BB" w14:textId="77777777" w:rsidR="00CB3A47" w:rsidRPr="005775CD" w:rsidRDefault="00BB0CCF">
            <w:pPr>
              <w:jc w:val="center"/>
              <w:rPr>
                <w:rFonts w:cs="Times New Roman"/>
              </w:rPr>
            </w:pPr>
            <w:r w:rsidRPr="005775CD">
              <w:rPr>
                <w:rFonts w:eastAsia="Times New Roman" w:cs="Times New Roman"/>
                <w:b/>
                <w:sz w:val="22"/>
              </w:rPr>
              <w:t>2290,1700</w:t>
            </w:r>
          </w:p>
        </w:tc>
        <w:tc>
          <w:tcPr>
            <w:tcW w:w="2519" w:type="dxa"/>
            <w:shd w:val="clear" w:color="auto" w:fill="FFFFFF"/>
            <w:tcMar>
              <w:top w:w="40" w:type="dxa"/>
              <w:left w:w="200" w:type="dxa"/>
              <w:bottom w:w="40" w:type="dxa"/>
              <w:right w:w="200" w:type="dxa"/>
            </w:tcMar>
            <w:vAlign w:val="center"/>
          </w:tcPr>
          <w:p w14:paraId="139648A4" w14:textId="77777777" w:rsidR="00CB3A47" w:rsidRPr="005775CD" w:rsidRDefault="00BB0CCF">
            <w:pPr>
              <w:jc w:val="center"/>
              <w:rPr>
                <w:rFonts w:cs="Times New Roman"/>
              </w:rPr>
            </w:pPr>
            <w:r w:rsidRPr="005775CD">
              <w:rPr>
                <w:rFonts w:eastAsia="Times New Roman" w:cs="Times New Roman"/>
                <w:b/>
                <w:sz w:val="22"/>
              </w:rPr>
              <w:t>165</w:t>
            </w:r>
            <w:r w:rsidR="005C68C5" w:rsidRPr="005775CD">
              <w:rPr>
                <w:rFonts w:eastAsia="Times New Roman" w:cs="Times New Roman"/>
                <w:b/>
                <w:sz w:val="22"/>
              </w:rPr>
              <w:t>,00</w:t>
            </w:r>
          </w:p>
        </w:tc>
        <w:tc>
          <w:tcPr>
            <w:tcW w:w="2481" w:type="dxa"/>
            <w:shd w:val="clear" w:color="auto" w:fill="FFFFFF"/>
            <w:tcMar>
              <w:top w:w="40" w:type="dxa"/>
              <w:left w:w="200" w:type="dxa"/>
              <w:bottom w:w="40" w:type="dxa"/>
              <w:right w:w="200" w:type="dxa"/>
            </w:tcMar>
            <w:vAlign w:val="center"/>
          </w:tcPr>
          <w:p w14:paraId="076D72BB" w14:textId="77777777" w:rsidR="00CB3A47" w:rsidRPr="005775CD" w:rsidRDefault="00BB0CCF">
            <w:pPr>
              <w:jc w:val="center"/>
              <w:rPr>
                <w:rFonts w:cs="Times New Roman"/>
              </w:rPr>
            </w:pPr>
            <w:r w:rsidRPr="005775CD">
              <w:rPr>
                <w:rFonts w:eastAsia="Times New Roman" w:cs="Times New Roman"/>
                <w:b/>
                <w:sz w:val="22"/>
              </w:rPr>
              <w:t>2125,1700</w:t>
            </w:r>
          </w:p>
        </w:tc>
        <w:tc>
          <w:tcPr>
            <w:tcW w:w="1820" w:type="dxa"/>
          </w:tcPr>
          <w:p w14:paraId="0CD7176D" w14:textId="77777777" w:rsidR="00CB3A47" w:rsidRPr="005775CD" w:rsidRDefault="00CB3A47">
            <w:pPr>
              <w:rPr>
                <w:rFonts w:cs="Times New Roman"/>
              </w:rPr>
            </w:pPr>
          </w:p>
        </w:tc>
        <w:tc>
          <w:tcPr>
            <w:tcW w:w="1933" w:type="dxa"/>
            <w:shd w:val="clear" w:color="auto" w:fill="FFFFFF"/>
            <w:tcMar>
              <w:top w:w="40" w:type="dxa"/>
              <w:left w:w="200" w:type="dxa"/>
              <w:bottom w:w="40" w:type="dxa"/>
              <w:right w:w="200" w:type="dxa"/>
            </w:tcMar>
            <w:vAlign w:val="center"/>
          </w:tcPr>
          <w:p w14:paraId="32AA5982" w14:textId="77777777" w:rsidR="00CB3A47" w:rsidRPr="005775CD" w:rsidRDefault="00BB0CCF">
            <w:pPr>
              <w:jc w:val="center"/>
              <w:rPr>
                <w:rFonts w:cs="Times New Roman"/>
              </w:rPr>
            </w:pPr>
            <w:r w:rsidRPr="005775CD">
              <w:rPr>
                <w:rFonts w:eastAsia="Times New Roman" w:cs="Times New Roman"/>
                <w:b/>
                <w:sz w:val="22"/>
              </w:rPr>
              <w:t>450,2000</w:t>
            </w:r>
          </w:p>
        </w:tc>
      </w:tr>
    </w:tbl>
    <w:p w14:paraId="35E3D436" w14:textId="77777777" w:rsidR="00BB0CCF" w:rsidRPr="005775CD" w:rsidRDefault="00BB0CCF" w:rsidP="00BB0CCF">
      <w:pPr>
        <w:pStyle w:val="a0"/>
        <w:spacing w:line="276" w:lineRule="auto"/>
        <w:ind w:firstLine="709"/>
        <w:jc w:val="both"/>
        <w:rPr>
          <w:rFonts w:cs="Times New Roman"/>
          <w:lang w:eastAsia="ru-RU"/>
        </w:rPr>
      </w:pPr>
      <w:r w:rsidRPr="005775CD">
        <w:rPr>
          <w:rFonts w:cs="Times New Roman"/>
          <w:lang w:eastAsia="ru-RU"/>
        </w:rPr>
        <w:t>Параметры тепловой мощности нетто приведены в п.1.2.3.</w:t>
      </w:r>
    </w:p>
    <w:p w14:paraId="0050DB63" w14:textId="77777777" w:rsidR="00BB0CCF" w:rsidRPr="005775CD" w:rsidRDefault="00BB0CCF" w:rsidP="00BB0CCF">
      <w:pPr>
        <w:pStyle w:val="a0"/>
        <w:rPr>
          <w:rFonts w:cs="Times New Roman"/>
          <w:lang w:eastAsia="ru-RU"/>
        </w:rPr>
      </w:pPr>
    </w:p>
    <w:p w14:paraId="38FD082F" w14:textId="77777777" w:rsidR="00BB0CCF" w:rsidRPr="005775CD" w:rsidRDefault="00BB0CCF" w:rsidP="00BB0CCF">
      <w:pPr>
        <w:pStyle w:val="2"/>
        <w:ind w:left="0" w:firstLine="0"/>
        <w:rPr>
          <w:bCs w:val="0"/>
        </w:rPr>
      </w:pPr>
      <w:bookmarkStart w:id="62" w:name="_Toc212884838"/>
      <w:r w:rsidRPr="005775CD">
        <w:rPr>
          <w:bCs w:val="0"/>
        </w:rPr>
        <w:t>1.2.5 Сроки ввода в эксплуатацию основного оборудования, год последнего освидетельствования при допуске к эксплуатации после ремонта, год продления ресурса и мероприятия по продлению ресурса</w:t>
      </w:r>
      <w:bookmarkEnd w:id="62"/>
    </w:p>
    <w:p w14:paraId="5E2FB4C9" w14:textId="77777777" w:rsidR="00BB0CCF" w:rsidRPr="005775CD" w:rsidRDefault="00BB0CCF" w:rsidP="00BB0CCF">
      <w:pPr>
        <w:rPr>
          <w:rFonts w:cs="Times New Roman"/>
          <w:lang w:eastAsia="ru-RU"/>
        </w:rPr>
      </w:pPr>
    </w:p>
    <w:p w14:paraId="673776B5" w14:textId="77777777" w:rsidR="00BB0CCF" w:rsidRPr="005775CD" w:rsidRDefault="00BB0CCF" w:rsidP="00BB0CCF">
      <w:pPr>
        <w:pStyle w:val="a0"/>
        <w:spacing w:line="276" w:lineRule="auto"/>
        <w:ind w:firstLine="709"/>
        <w:jc w:val="both"/>
        <w:rPr>
          <w:rFonts w:cs="Times New Roman"/>
          <w:lang w:eastAsia="ru-RU"/>
        </w:rPr>
      </w:pPr>
    </w:p>
    <w:p w14:paraId="55D1E8FA" w14:textId="77777777" w:rsidR="00BB0CCF" w:rsidRPr="005775CD" w:rsidRDefault="00BB0CCF" w:rsidP="00BB0CCF">
      <w:pPr>
        <w:pStyle w:val="a0"/>
        <w:spacing w:line="276" w:lineRule="auto"/>
        <w:ind w:firstLine="709"/>
        <w:jc w:val="both"/>
        <w:rPr>
          <w:rFonts w:cs="Times New Roman"/>
          <w:lang w:eastAsia="ru-RU"/>
        </w:rPr>
      </w:pPr>
      <w:r w:rsidRPr="005775CD">
        <w:rPr>
          <w:rFonts w:cs="Times New Roman"/>
          <w:lang w:eastAsia="ru-RU"/>
        </w:rPr>
        <w:t>Информация о годе ввода оборудования в эксплуатацию и данные по годам последнего освидетельствования и годах продления ресурса для котельных представлена в таблице ниже.</w:t>
      </w:r>
    </w:p>
    <w:p w14:paraId="70E395E2" w14:textId="77777777" w:rsidR="00CB3A47" w:rsidRPr="005775CD" w:rsidRDefault="00BB0CCF">
      <w:pPr>
        <w:spacing w:before="400" w:after="200"/>
        <w:rPr>
          <w:rFonts w:cs="Times New Roman"/>
        </w:rPr>
      </w:pPr>
      <w:r w:rsidRPr="005775CD">
        <w:rPr>
          <w:rFonts w:cs="Times New Roman"/>
          <w:b/>
        </w:rPr>
        <w:t>Таблица 1.2.5.1 - Год ввода в эксплуатацию, данные о последнем освидетельствовании и годах продления ресурса</w:t>
      </w:r>
    </w:p>
    <w:tbl>
      <w:tblPr>
        <w:tblStyle w:val="a8"/>
        <w:tblW w:w="5000" w:type="pct"/>
        <w:jc w:val="center"/>
        <w:tblLook w:val="04A0" w:firstRow="1" w:lastRow="0" w:firstColumn="1" w:lastColumn="0" w:noHBand="0" w:noVBand="1"/>
      </w:tblPr>
      <w:tblGrid>
        <w:gridCol w:w="377"/>
        <w:gridCol w:w="2664"/>
        <w:gridCol w:w="1388"/>
        <w:gridCol w:w="1563"/>
        <w:gridCol w:w="2047"/>
        <w:gridCol w:w="2545"/>
        <w:gridCol w:w="2102"/>
        <w:gridCol w:w="2441"/>
      </w:tblGrid>
      <w:tr w:rsidR="00CB3A47" w:rsidRPr="005775CD" w14:paraId="3B325687" w14:textId="77777777" w:rsidTr="001913EF">
        <w:trPr>
          <w:jc w:val="center"/>
        </w:trPr>
        <w:tc>
          <w:tcPr>
            <w:tcW w:w="377" w:type="dxa"/>
            <w:shd w:val="clear" w:color="auto" w:fill="F2F2F2"/>
            <w:tcMar>
              <w:top w:w="120" w:type="dxa"/>
              <w:left w:w="20" w:type="dxa"/>
              <w:bottom w:w="120" w:type="dxa"/>
              <w:right w:w="20" w:type="dxa"/>
            </w:tcMar>
            <w:vAlign w:val="center"/>
          </w:tcPr>
          <w:p w14:paraId="65FA01D9" w14:textId="77777777" w:rsidR="00CB3A47" w:rsidRPr="005775CD" w:rsidRDefault="00BB0CCF">
            <w:pPr>
              <w:jc w:val="center"/>
              <w:rPr>
                <w:rFonts w:cs="Times New Roman"/>
              </w:rPr>
            </w:pPr>
            <w:r w:rsidRPr="005775CD">
              <w:rPr>
                <w:rFonts w:eastAsia="Times New Roman" w:cs="Times New Roman"/>
                <w:sz w:val="22"/>
              </w:rPr>
              <w:t>№</w:t>
            </w:r>
          </w:p>
        </w:tc>
        <w:tc>
          <w:tcPr>
            <w:tcW w:w="2664" w:type="dxa"/>
            <w:shd w:val="clear" w:color="auto" w:fill="F2F2F2"/>
            <w:tcMar>
              <w:top w:w="120" w:type="dxa"/>
              <w:left w:w="200" w:type="dxa"/>
              <w:bottom w:w="120" w:type="dxa"/>
              <w:right w:w="200" w:type="dxa"/>
            </w:tcMar>
            <w:vAlign w:val="center"/>
          </w:tcPr>
          <w:p w14:paraId="4325E0B0" w14:textId="77777777" w:rsidR="00CB3A47" w:rsidRPr="005775CD" w:rsidRDefault="00BB0CCF">
            <w:pPr>
              <w:jc w:val="center"/>
              <w:rPr>
                <w:rFonts w:cs="Times New Roman"/>
              </w:rPr>
            </w:pPr>
            <w:r w:rsidRPr="005775CD">
              <w:rPr>
                <w:rFonts w:eastAsia="Times New Roman" w:cs="Times New Roman"/>
                <w:sz w:val="22"/>
              </w:rPr>
              <w:t>Адрес котельной</w:t>
            </w:r>
          </w:p>
        </w:tc>
        <w:tc>
          <w:tcPr>
            <w:tcW w:w="1388" w:type="dxa"/>
            <w:shd w:val="clear" w:color="auto" w:fill="F2F2F2"/>
            <w:tcMar>
              <w:top w:w="120" w:type="dxa"/>
              <w:left w:w="200" w:type="dxa"/>
              <w:bottom w:w="120" w:type="dxa"/>
              <w:right w:w="200" w:type="dxa"/>
            </w:tcMar>
            <w:vAlign w:val="center"/>
          </w:tcPr>
          <w:p w14:paraId="1F298746" w14:textId="77777777" w:rsidR="00CB3A47" w:rsidRPr="005775CD" w:rsidRDefault="00BB0CCF">
            <w:pPr>
              <w:jc w:val="center"/>
              <w:rPr>
                <w:rFonts w:cs="Times New Roman"/>
              </w:rPr>
            </w:pPr>
            <w:r w:rsidRPr="005775CD">
              <w:rPr>
                <w:rFonts w:eastAsia="Times New Roman" w:cs="Times New Roman"/>
                <w:sz w:val="22"/>
              </w:rPr>
              <w:t>Тип котла</w:t>
            </w:r>
          </w:p>
        </w:tc>
        <w:tc>
          <w:tcPr>
            <w:tcW w:w="1563" w:type="dxa"/>
            <w:shd w:val="clear" w:color="auto" w:fill="F2F2F2"/>
            <w:tcMar>
              <w:top w:w="120" w:type="dxa"/>
              <w:left w:w="200" w:type="dxa"/>
              <w:bottom w:w="120" w:type="dxa"/>
              <w:right w:w="200" w:type="dxa"/>
            </w:tcMar>
            <w:vAlign w:val="center"/>
          </w:tcPr>
          <w:p w14:paraId="173738E9" w14:textId="77777777" w:rsidR="00CB3A47" w:rsidRPr="005775CD" w:rsidRDefault="00BB0CCF">
            <w:pPr>
              <w:jc w:val="center"/>
              <w:rPr>
                <w:rFonts w:cs="Times New Roman"/>
              </w:rPr>
            </w:pPr>
            <w:r w:rsidRPr="005775CD">
              <w:rPr>
                <w:rFonts w:eastAsia="Times New Roman" w:cs="Times New Roman"/>
                <w:sz w:val="22"/>
              </w:rPr>
              <w:t>Кол-во котлов</w:t>
            </w:r>
          </w:p>
        </w:tc>
        <w:tc>
          <w:tcPr>
            <w:tcW w:w="2047" w:type="dxa"/>
            <w:shd w:val="clear" w:color="auto" w:fill="F2F2F2"/>
            <w:tcMar>
              <w:top w:w="120" w:type="dxa"/>
              <w:left w:w="200" w:type="dxa"/>
              <w:bottom w:w="120" w:type="dxa"/>
              <w:right w:w="200" w:type="dxa"/>
            </w:tcMar>
            <w:vAlign w:val="center"/>
          </w:tcPr>
          <w:p w14:paraId="3C8F0A20" w14:textId="77777777" w:rsidR="00CB3A47" w:rsidRPr="005775CD" w:rsidRDefault="00BB0CCF">
            <w:pPr>
              <w:jc w:val="center"/>
              <w:rPr>
                <w:rFonts w:cs="Times New Roman"/>
              </w:rPr>
            </w:pPr>
            <w:r w:rsidRPr="005775CD">
              <w:rPr>
                <w:rFonts w:eastAsia="Times New Roman" w:cs="Times New Roman"/>
                <w:sz w:val="22"/>
              </w:rPr>
              <w:t>Год установки котла</w:t>
            </w:r>
          </w:p>
        </w:tc>
        <w:tc>
          <w:tcPr>
            <w:tcW w:w="2545" w:type="dxa"/>
            <w:shd w:val="clear" w:color="auto" w:fill="F2F2F2"/>
            <w:tcMar>
              <w:top w:w="120" w:type="dxa"/>
              <w:left w:w="200" w:type="dxa"/>
              <w:bottom w:w="120" w:type="dxa"/>
              <w:right w:w="200" w:type="dxa"/>
            </w:tcMar>
            <w:vAlign w:val="center"/>
          </w:tcPr>
          <w:p w14:paraId="56845267" w14:textId="77777777" w:rsidR="00CB3A47" w:rsidRPr="005775CD" w:rsidRDefault="00BB0CCF">
            <w:pPr>
              <w:jc w:val="center"/>
              <w:rPr>
                <w:rFonts w:cs="Times New Roman"/>
              </w:rPr>
            </w:pPr>
            <w:r w:rsidRPr="005775CD">
              <w:rPr>
                <w:rFonts w:eastAsia="Times New Roman" w:cs="Times New Roman"/>
                <w:sz w:val="22"/>
              </w:rPr>
              <w:t>Дата обследования котлов</w:t>
            </w:r>
          </w:p>
        </w:tc>
        <w:tc>
          <w:tcPr>
            <w:tcW w:w="2102" w:type="dxa"/>
            <w:shd w:val="clear" w:color="auto" w:fill="F2F2F2"/>
            <w:tcMar>
              <w:top w:w="120" w:type="dxa"/>
              <w:left w:w="200" w:type="dxa"/>
              <w:bottom w:w="120" w:type="dxa"/>
              <w:right w:w="200" w:type="dxa"/>
            </w:tcMar>
            <w:vAlign w:val="center"/>
          </w:tcPr>
          <w:p w14:paraId="2D5A1F06" w14:textId="77777777" w:rsidR="00CB3A47" w:rsidRPr="005775CD" w:rsidRDefault="00BB0CCF">
            <w:pPr>
              <w:jc w:val="center"/>
              <w:rPr>
                <w:rFonts w:cs="Times New Roman"/>
              </w:rPr>
            </w:pPr>
            <w:r w:rsidRPr="005775CD">
              <w:rPr>
                <w:rFonts w:eastAsia="Times New Roman" w:cs="Times New Roman"/>
                <w:sz w:val="22"/>
              </w:rPr>
              <w:t>Год продления срока службы (ресурса)</w:t>
            </w:r>
          </w:p>
        </w:tc>
        <w:tc>
          <w:tcPr>
            <w:tcW w:w="2441" w:type="dxa"/>
            <w:shd w:val="clear" w:color="auto" w:fill="F2F2F2"/>
            <w:tcMar>
              <w:top w:w="120" w:type="dxa"/>
              <w:left w:w="200" w:type="dxa"/>
              <w:bottom w:w="120" w:type="dxa"/>
              <w:right w:w="200" w:type="dxa"/>
            </w:tcMar>
            <w:vAlign w:val="center"/>
          </w:tcPr>
          <w:p w14:paraId="7564E857" w14:textId="77777777" w:rsidR="00CB3A47" w:rsidRPr="005775CD" w:rsidRDefault="00BB0CCF">
            <w:pPr>
              <w:jc w:val="center"/>
              <w:rPr>
                <w:rFonts w:cs="Times New Roman"/>
              </w:rPr>
            </w:pPr>
            <w:r w:rsidRPr="005775CD">
              <w:rPr>
                <w:rFonts w:eastAsia="Times New Roman" w:cs="Times New Roman"/>
                <w:sz w:val="22"/>
              </w:rPr>
              <w:t>Основные мероприятия по продлению ресурса</w:t>
            </w:r>
          </w:p>
        </w:tc>
      </w:tr>
      <w:tr w:rsidR="00CB3A47" w:rsidRPr="005775CD" w14:paraId="70394C4B" w14:textId="77777777" w:rsidTr="001913EF">
        <w:trPr>
          <w:trHeight w:val="511"/>
          <w:jc w:val="center"/>
        </w:trPr>
        <w:tc>
          <w:tcPr>
            <w:tcW w:w="377" w:type="dxa"/>
            <w:vMerge w:val="restart"/>
            <w:shd w:val="clear" w:color="auto" w:fill="FFFFFF"/>
            <w:tcMar>
              <w:top w:w="40" w:type="dxa"/>
              <w:left w:w="20" w:type="dxa"/>
              <w:bottom w:w="40" w:type="dxa"/>
              <w:right w:w="20" w:type="dxa"/>
            </w:tcMar>
            <w:vAlign w:val="center"/>
          </w:tcPr>
          <w:p w14:paraId="152E5BE0" w14:textId="77777777" w:rsidR="00CB3A47" w:rsidRPr="005775CD" w:rsidRDefault="00BB0CCF">
            <w:pPr>
              <w:jc w:val="center"/>
              <w:rPr>
                <w:rFonts w:cs="Times New Roman"/>
              </w:rPr>
            </w:pPr>
            <w:r w:rsidRPr="005775CD">
              <w:rPr>
                <w:rFonts w:eastAsia="Times New Roman" w:cs="Times New Roman"/>
                <w:sz w:val="22"/>
              </w:rPr>
              <w:t>1</w:t>
            </w:r>
          </w:p>
        </w:tc>
        <w:tc>
          <w:tcPr>
            <w:tcW w:w="2664" w:type="dxa"/>
            <w:vMerge w:val="restart"/>
            <w:shd w:val="clear" w:color="auto" w:fill="FFFFFF"/>
            <w:tcMar>
              <w:top w:w="40" w:type="dxa"/>
              <w:left w:w="200" w:type="dxa"/>
              <w:bottom w:w="40" w:type="dxa"/>
              <w:right w:w="200" w:type="dxa"/>
            </w:tcMar>
            <w:vAlign w:val="center"/>
          </w:tcPr>
          <w:p w14:paraId="2E876A41" w14:textId="77777777" w:rsidR="00CB3A47" w:rsidRPr="005775CD" w:rsidRDefault="00BB0CCF">
            <w:pPr>
              <w:jc w:val="center"/>
              <w:rPr>
                <w:rFonts w:cs="Times New Roman"/>
              </w:rPr>
            </w:pPr>
            <w:r w:rsidRPr="005775CD">
              <w:rPr>
                <w:rFonts w:eastAsia="Times New Roman" w:cs="Times New Roman"/>
                <w:sz w:val="22"/>
              </w:rPr>
              <w:t>Котельная «Баянгольская СОШ», с. Баянгол, ул. Ленина, 69в</w:t>
            </w:r>
          </w:p>
        </w:tc>
        <w:tc>
          <w:tcPr>
            <w:tcW w:w="1388" w:type="dxa"/>
            <w:shd w:val="clear" w:color="auto" w:fill="FFFFFF"/>
            <w:tcMar>
              <w:top w:w="40" w:type="dxa"/>
              <w:left w:w="200" w:type="dxa"/>
              <w:bottom w:w="40" w:type="dxa"/>
              <w:right w:w="200" w:type="dxa"/>
            </w:tcMar>
            <w:vAlign w:val="center"/>
          </w:tcPr>
          <w:p w14:paraId="1C041D34" w14:textId="77777777" w:rsidR="00CB3A47" w:rsidRPr="005775CD" w:rsidRDefault="00BB0CCF">
            <w:pPr>
              <w:jc w:val="center"/>
              <w:rPr>
                <w:rFonts w:cs="Times New Roman"/>
              </w:rPr>
            </w:pPr>
            <w:r w:rsidRPr="005775CD">
              <w:rPr>
                <w:rFonts w:eastAsia="Times New Roman" w:cs="Times New Roman"/>
                <w:sz w:val="22"/>
              </w:rPr>
              <w:t>КВм 1,0</w:t>
            </w:r>
          </w:p>
        </w:tc>
        <w:tc>
          <w:tcPr>
            <w:tcW w:w="1563" w:type="dxa"/>
            <w:shd w:val="clear" w:color="auto" w:fill="FFFFFF"/>
            <w:tcMar>
              <w:top w:w="40" w:type="dxa"/>
              <w:left w:w="200" w:type="dxa"/>
              <w:bottom w:w="40" w:type="dxa"/>
              <w:right w:w="200" w:type="dxa"/>
            </w:tcMar>
            <w:vAlign w:val="center"/>
          </w:tcPr>
          <w:p w14:paraId="64E10258" w14:textId="77777777" w:rsidR="00CB3A47" w:rsidRPr="005775CD" w:rsidRDefault="00BB0CCF">
            <w:pPr>
              <w:jc w:val="center"/>
              <w:rPr>
                <w:rFonts w:cs="Times New Roman"/>
              </w:rPr>
            </w:pPr>
            <w:r w:rsidRPr="005775CD">
              <w:rPr>
                <w:rFonts w:eastAsia="Times New Roman" w:cs="Times New Roman"/>
                <w:sz w:val="22"/>
              </w:rPr>
              <w:t>1</w:t>
            </w:r>
          </w:p>
        </w:tc>
        <w:tc>
          <w:tcPr>
            <w:tcW w:w="2047" w:type="dxa"/>
            <w:shd w:val="clear" w:color="auto" w:fill="FFFFFF"/>
            <w:tcMar>
              <w:top w:w="40" w:type="dxa"/>
              <w:left w:w="200" w:type="dxa"/>
              <w:bottom w:w="40" w:type="dxa"/>
              <w:right w:w="200" w:type="dxa"/>
            </w:tcMar>
            <w:vAlign w:val="center"/>
          </w:tcPr>
          <w:p w14:paraId="2723DB7D" w14:textId="77777777" w:rsidR="00CB3A47" w:rsidRPr="005775CD" w:rsidRDefault="00BB0CCF">
            <w:pPr>
              <w:jc w:val="center"/>
              <w:rPr>
                <w:rFonts w:cs="Times New Roman"/>
              </w:rPr>
            </w:pPr>
            <w:r w:rsidRPr="005775CD">
              <w:rPr>
                <w:rFonts w:eastAsia="Times New Roman" w:cs="Times New Roman"/>
                <w:sz w:val="22"/>
              </w:rPr>
              <w:t>2013</w:t>
            </w:r>
          </w:p>
        </w:tc>
        <w:tc>
          <w:tcPr>
            <w:tcW w:w="2545" w:type="dxa"/>
            <w:shd w:val="clear" w:color="auto" w:fill="FFFFFF"/>
            <w:tcMar>
              <w:top w:w="40" w:type="dxa"/>
              <w:left w:w="200" w:type="dxa"/>
              <w:bottom w:w="40" w:type="dxa"/>
              <w:right w:w="200" w:type="dxa"/>
            </w:tcMar>
            <w:vAlign w:val="center"/>
          </w:tcPr>
          <w:p w14:paraId="25A80502" w14:textId="77777777" w:rsidR="00CB3A47" w:rsidRPr="005775CD" w:rsidRDefault="00BB0CCF">
            <w:pPr>
              <w:jc w:val="center"/>
              <w:rPr>
                <w:rFonts w:cs="Times New Roman"/>
              </w:rPr>
            </w:pPr>
            <w:r w:rsidRPr="005775CD">
              <w:rPr>
                <w:rFonts w:eastAsia="Times New Roman" w:cs="Times New Roman"/>
                <w:sz w:val="22"/>
              </w:rPr>
              <w:t>н/д</w:t>
            </w:r>
          </w:p>
        </w:tc>
        <w:tc>
          <w:tcPr>
            <w:tcW w:w="2102" w:type="dxa"/>
            <w:shd w:val="clear" w:color="auto" w:fill="FFFFFF"/>
            <w:tcMar>
              <w:top w:w="40" w:type="dxa"/>
              <w:left w:w="200" w:type="dxa"/>
              <w:bottom w:w="40" w:type="dxa"/>
              <w:right w:w="200" w:type="dxa"/>
            </w:tcMar>
            <w:vAlign w:val="center"/>
          </w:tcPr>
          <w:p w14:paraId="39D4D2DA" w14:textId="77777777" w:rsidR="00CB3A47" w:rsidRPr="005775CD" w:rsidRDefault="00BB0CCF">
            <w:pPr>
              <w:jc w:val="center"/>
              <w:rPr>
                <w:rFonts w:cs="Times New Roman"/>
              </w:rPr>
            </w:pPr>
            <w:r w:rsidRPr="005775CD">
              <w:rPr>
                <w:rFonts w:eastAsia="Times New Roman" w:cs="Times New Roman"/>
                <w:sz w:val="22"/>
              </w:rPr>
              <w:t>н/д</w:t>
            </w:r>
          </w:p>
        </w:tc>
        <w:tc>
          <w:tcPr>
            <w:tcW w:w="2441" w:type="dxa"/>
            <w:shd w:val="clear" w:color="auto" w:fill="FFFFFF"/>
            <w:tcMar>
              <w:top w:w="40" w:type="dxa"/>
              <w:left w:w="200" w:type="dxa"/>
              <w:bottom w:w="40" w:type="dxa"/>
              <w:right w:w="200" w:type="dxa"/>
            </w:tcMar>
            <w:vAlign w:val="center"/>
          </w:tcPr>
          <w:p w14:paraId="34A9C6B8" w14:textId="77777777" w:rsidR="00CB3A47" w:rsidRPr="005775CD" w:rsidRDefault="00BB0CCF">
            <w:pPr>
              <w:jc w:val="center"/>
              <w:rPr>
                <w:rFonts w:cs="Times New Roman"/>
              </w:rPr>
            </w:pPr>
            <w:r w:rsidRPr="005775CD">
              <w:rPr>
                <w:rFonts w:eastAsia="Times New Roman" w:cs="Times New Roman"/>
                <w:sz w:val="22"/>
              </w:rPr>
              <w:t>н/д</w:t>
            </w:r>
          </w:p>
        </w:tc>
      </w:tr>
      <w:tr w:rsidR="00CB3A47" w:rsidRPr="005775CD" w14:paraId="190282B2" w14:textId="77777777" w:rsidTr="001913EF">
        <w:trPr>
          <w:jc w:val="center"/>
        </w:trPr>
        <w:tc>
          <w:tcPr>
            <w:tcW w:w="377" w:type="dxa"/>
            <w:vMerge/>
          </w:tcPr>
          <w:p w14:paraId="6130D613" w14:textId="77777777" w:rsidR="00CB3A47" w:rsidRPr="005775CD" w:rsidRDefault="00CB3A47">
            <w:pPr>
              <w:rPr>
                <w:rFonts w:cs="Times New Roman"/>
              </w:rPr>
            </w:pPr>
          </w:p>
        </w:tc>
        <w:tc>
          <w:tcPr>
            <w:tcW w:w="2664" w:type="dxa"/>
            <w:vMerge/>
          </w:tcPr>
          <w:p w14:paraId="2991886C" w14:textId="77777777" w:rsidR="00CB3A47" w:rsidRPr="005775CD" w:rsidRDefault="00CB3A47">
            <w:pPr>
              <w:rPr>
                <w:rFonts w:cs="Times New Roman"/>
              </w:rPr>
            </w:pPr>
          </w:p>
        </w:tc>
        <w:tc>
          <w:tcPr>
            <w:tcW w:w="1388" w:type="dxa"/>
            <w:shd w:val="clear" w:color="auto" w:fill="FFFFFF"/>
            <w:tcMar>
              <w:top w:w="40" w:type="dxa"/>
              <w:left w:w="200" w:type="dxa"/>
              <w:bottom w:w="40" w:type="dxa"/>
              <w:right w:w="200" w:type="dxa"/>
            </w:tcMar>
            <w:vAlign w:val="center"/>
          </w:tcPr>
          <w:p w14:paraId="4F2B51D4" w14:textId="77777777" w:rsidR="00CB3A47" w:rsidRPr="005775CD" w:rsidRDefault="00BB0CCF">
            <w:pPr>
              <w:jc w:val="center"/>
              <w:rPr>
                <w:rFonts w:cs="Times New Roman"/>
              </w:rPr>
            </w:pPr>
            <w:r w:rsidRPr="005775CD">
              <w:rPr>
                <w:rFonts w:eastAsia="Times New Roman" w:cs="Times New Roman"/>
                <w:sz w:val="22"/>
              </w:rPr>
              <w:t>КВм 1,0</w:t>
            </w:r>
          </w:p>
        </w:tc>
        <w:tc>
          <w:tcPr>
            <w:tcW w:w="1563" w:type="dxa"/>
            <w:shd w:val="clear" w:color="auto" w:fill="FFFFFF"/>
            <w:tcMar>
              <w:top w:w="40" w:type="dxa"/>
              <w:left w:w="200" w:type="dxa"/>
              <w:bottom w:w="40" w:type="dxa"/>
              <w:right w:w="200" w:type="dxa"/>
            </w:tcMar>
            <w:vAlign w:val="center"/>
          </w:tcPr>
          <w:p w14:paraId="4BEF0D81" w14:textId="77777777" w:rsidR="00CB3A47" w:rsidRPr="005775CD" w:rsidRDefault="00BB0CCF">
            <w:pPr>
              <w:jc w:val="center"/>
              <w:rPr>
                <w:rFonts w:cs="Times New Roman"/>
              </w:rPr>
            </w:pPr>
            <w:r w:rsidRPr="005775CD">
              <w:rPr>
                <w:rFonts w:eastAsia="Times New Roman" w:cs="Times New Roman"/>
                <w:sz w:val="22"/>
              </w:rPr>
              <w:t>1</w:t>
            </w:r>
          </w:p>
        </w:tc>
        <w:tc>
          <w:tcPr>
            <w:tcW w:w="2047" w:type="dxa"/>
            <w:shd w:val="clear" w:color="auto" w:fill="FFFFFF"/>
            <w:tcMar>
              <w:top w:w="40" w:type="dxa"/>
              <w:left w:w="200" w:type="dxa"/>
              <w:bottom w:w="40" w:type="dxa"/>
              <w:right w:w="200" w:type="dxa"/>
            </w:tcMar>
            <w:vAlign w:val="center"/>
          </w:tcPr>
          <w:p w14:paraId="2CE5DF63" w14:textId="77777777" w:rsidR="00CB3A47" w:rsidRPr="005775CD" w:rsidRDefault="00BB0CCF">
            <w:pPr>
              <w:jc w:val="center"/>
              <w:rPr>
                <w:rFonts w:cs="Times New Roman"/>
              </w:rPr>
            </w:pPr>
            <w:r w:rsidRPr="005775CD">
              <w:rPr>
                <w:rFonts w:eastAsia="Times New Roman" w:cs="Times New Roman"/>
                <w:sz w:val="22"/>
              </w:rPr>
              <w:t>2020</w:t>
            </w:r>
          </w:p>
        </w:tc>
        <w:tc>
          <w:tcPr>
            <w:tcW w:w="2545" w:type="dxa"/>
            <w:shd w:val="clear" w:color="auto" w:fill="FFFFFF"/>
            <w:tcMar>
              <w:top w:w="40" w:type="dxa"/>
              <w:left w:w="200" w:type="dxa"/>
              <w:bottom w:w="40" w:type="dxa"/>
              <w:right w:w="200" w:type="dxa"/>
            </w:tcMar>
            <w:vAlign w:val="center"/>
          </w:tcPr>
          <w:p w14:paraId="09B7A46C" w14:textId="77777777" w:rsidR="00CB3A47" w:rsidRPr="005775CD" w:rsidRDefault="00BB0CCF">
            <w:pPr>
              <w:jc w:val="center"/>
              <w:rPr>
                <w:rFonts w:cs="Times New Roman"/>
              </w:rPr>
            </w:pPr>
            <w:r w:rsidRPr="005775CD">
              <w:rPr>
                <w:rFonts w:eastAsia="Times New Roman" w:cs="Times New Roman"/>
                <w:sz w:val="22"/>
              </w:rPr>
              <w:t>н/д</w:t>
            </w:r>
          </w:p>
        </w:tc>
        <w:tc>
          <w:tcPr>
            <w:tcW w:w="2102" w:type="dxa"/>
            <w:shd w:val="clear" w:color="auto" w:fill="FFFFFF"/>
            <w:tcMar>
              <w:top w:w="40" w:type="dxa"/>
              <w:left w:w="200" w:type="dxa"/>
              <w:bottom w:w="40" w:type="dxa"/>
              <w:right w:w="200" w:type="dxa"/>
            </w:tcMar>
            <w:vAlign w:val="center"/>
          </w:tcPr>
          <w:p w14:paraId="652B7356" w14:textId="77777777" w:rsidR="00CB3A47" w:rsidRPr="005775CD" w:rsidRDefault="00BB0CCF">
            <w:pPr>
              <w:jc w:val="center"/>
              <w:rPr>
                <w:rFonts w:cs="Times New Roman"/>
              </w:rPr>
            </w:pPr>
            <w:r w:rsidRPr="005775CD">
              <w:rPr>
                <w:rFonts w:eastAsia="Times New Roman" w:cs="Times New Roman"/>
                <w:sz w:val="22"/>
              </w:rPr>
              <w:t>н/д</w:t>
            </w:r>
          </w:p>
        </w:tc>
        <w:tc>
          <w:tcPr>
            <w:tcW w:w="2441" w:type="dxa"/>
            <w:shd w:val="clear" w:color="auto" w:fill="FFFFFF"/>
            <w:tcMar>
              <w:top w:w="40" w:type="dxa"/>
              <w:left w:w="200" w:type="dxa"/>
              <w:bottom w:w="40" w:type="dxa"/>
              <w:right w:w="200" w:type="dxa"/>
            </w:tcMar>
            <w:vAlign w:val="center"/>
          </w:tcPr>
          <w:p w14:paraId="4EF49B9C" w14:textId="77777777" w:rsidR="00CB3A47" w:rsidRPr="005775CD" w:rsidRDefault="00BB0CCF">
            <w:pPr>
              <w:jc w:val="center"/>
              <w:rPr>
                <w:rFonts w:cs="Times New Roman"/>
              </w:rPr>
            </w:pPr>
            <w:r w:rsidRPr="005775CD">
              <w:rPr>
                <w:rFonts w:eastAsia="Times New Roman" w:cs="Times New Roman"/>
                <w:sz w:val="22"/>
              </w:rPr>
              <w:t>н/д</w:t>
            </w:r>
          </w:p>
        </w:tc>
      </w:tr>
      <w:tr w:rsidR="00CB3A47" w:rsidRPr="005775CD" w14:paraId="3D854A05" w14:textId="77777777" w:rsidTr="001913EF">
        <w:trPr>
          <w:jc w:val="center"/>
        </w:trPr>
        <w:tc>
          <w:tcPr>
            <w:tcW w:w="4429" w:type="dxa"/>
            <w:gridSpan w:val="3"/>
            <w:shd w:val="clear" w:color="auto" w:fill="FFFFFF"/>
            <w:tcMar>
              <w:top w:w="40" w:type="dxa"/>
              <w:left w:w="200" w:type="dxa"/>
              <w:bottom w:w="40" w:type="dxa"/>
              <w:right w:w="200" w:type="dxa"/>
            </w:tcMar>
            <w:vAlign w:val="center"/>
          </w:tcPr>
          <w:p w14:paraId="105CA409" w14:textId="77777777" w:rsidR="00CB3A47" w:rsidRPr="005775CD" w:rsidRDefault="00BB0CCF">
            <w:pPr>
              <w:jc w:val="center"/>
              <w:rPr>
                <w:rFonts w:cs="Times New Roman"/>
              </w:rPr>
            </w:pPr>
            <w:r w:rsidRPr="005775CD">
              <w:rPr>
                <w:rFonts w:eastAsia="Times New Roman" w:cs="Times New Roman"/>
                <w:b/>
                <w:sz w:val="22"/>
              </w:rPr>
              <w:t>ВСЕГО:</w:t>
            </w:r>
          </w:p>
        </w:tc>
        <w:tc>
          <w:tcPr>
            <w:tcW w:w="1563" w:type="dxa"/>
            <w:shd w:val="clear" w:color="auto" w:fill="FFFFFF"/>
            <w:tcMar>
              <w:top w:w="40" w:type="dxa"/>
              <w:left w:w="200" w:type="dxa"/>
              <w:bottom w:w="40" w:type="dxa"/>
              <w:right w:w="200" w:type="dxa"/>
            </w:tcMar>
            <w:vAlign w:val="center"/>
          </w:tcPr>
          <w:p w14:paraId="4D0D97AE" w14:textId="77777777" w:rsidR="00CB3A47" w:rsidRPr="005775CD" w:rsidRDefault="00BB0CCF">
            <w:pPr>
              <w:jc w:val="center"/>
              <w:rPr>
                <w:rFonts w:cs="Times New Roman"/>
              </w:rPr>
            </w:pPr>
            <w:r w:rsidRPr="005775CD">
              <w:rPr>
                <w:rFonts w:eastAsia="Times New Roman" w:cs="Times New Roman"/>
                <w:sz w:val="22"/>
              </w:rPr>
              <w:t>2</w:t>
            </w:r>
          </w:p>
        </w:tc>
        <w:tc>
          <w:tcPr>
            <w:tcW w:w="2047" w:type="dxa"/>
          </w:tcPr>
          <w:p w14:paraId="1D80C0B6" w14:textId="77777777" w:rsidR="00CB3A47" w:rsidRPr="005775CD" w:rsidRDefault="00CB3A47">
            <w:pPr>
              <w:rPr>
                <w:rFonts w:cs="Times New Roman"/>
              </w:rPr>
            </w:pPr>
          </w:p>
        </w:tc>
        <w:tc>
          <w:tcPr>
            <w:tcW w:w="2545" w:type="dxa"/>
          </w:tcPr>
          <w:p w14:paraId="6F6DB911" w14:textId="77777777" w:rsidR="00CB3A47" w:rsidRPr="005775CD" w:rsidRDefault="00CB3A47">
            <w:pPr>
              <w:rPr>
                <w:rFonts w:cs="Times New Roman"/>
              </w:rPr>
            </w:pPr>
          </w:p>
        </w:tc>
        <w:tc>
          <w:tcPr>
            <w:tcW w:w="2102" w:type="dxa"/>
          </w:tcPr>
          <w:p w14:paraId="5F61AECB" w14:textId="77777777" w:rsidR="00CB3A47" w:rsidRPr="005775CD" w:rsidRDefault="00CB3A47">
            <w:pPr>
              <w:rPr>
                <w:rFonts w:cs="Times New Roman"/>
              </w:rPr>
            </w:pPr>
          </w:p>
        </w:tc>
        <w:tc>
          <w:tcPr>
            <w:tcW w:w="2441" w:type="dxa"/>
          </w:tcPr>
          <w:p w14:paraId="417B980F" w14:textId="77777777" w:rsidR="00CB3A47" w:rsidRPr="005775CD" w:rsidRDefault="00CB3A47">
            <w:pPr>
              <w:rPr>
                <w:rFonts w:cs="Times New Roman"/>
              </w:rPr>
            </w:pPr>
          </w:p>
        </w:tc>
      </w:tr>
    </w:tbl>
    <w:p w14:paraId="3D75821A" w14:textId="77777777" w:rsidR="00BB0CCF" w:rsidRPr="005775CD" w:rsidRDefault="00BB0CCF" w:rsidP="00BB0CCF">
      <w:pPr>
        <w:pStyle w:val="a0"/>
        <w:spacing w:line="276" w:lineRule="auto"/>
        <w:ind w:firstLine="709"/>
        <w:rPr>
          <w:rFonts w:cs="Times New Roman"/>
          <w:lang w:eastAsia="ru-RU"/>
        </w:rPr>
      </w:pPr>
    </w:p>
    <w:p w14:paraId="600CE294" w14:textId="77777777" w:rsidR="00CB3A47" w:rsidRPr="005775CD" w:rsidRDefault="00CB3A47">
      <w:pPr>
        <w:rPr>
          <w:rFonts w:cs="Times New Roman"/>
        </w:rPr>
        <w:sectPr w:rsidR="00CB3A47" w:rsidRPr="005775CD" w:rsidSect="00BB0CCF">
          <w:pgSz w:w="16838" w:h="11906" w:orient="landscape"/>
          <w:pgMar w:top="1134" w:right="850" w:bottom="1134" w:left="851" w:header="708" w:footer="708" w:gutter="0"/>
          <w:cols w:space="708"/>
          <w:docGrid w:linePitch="360"/>
        </w:sectPr>
      </w:pPr>
    </w:p>
    <w:p w14:paraId="695D3E60" w14:textId="77777777" w:rsidR="00BB0CCF" w:rsidRPr="005775CD" w:rsidRDefault="00BB0CCF" w:rsidP="00BB0CCF">
      <w:pPr>
        <w:pStyle w:val="2"/>
        <w:ind w:left="0" w:firstLine="0"/>
        <w:rPr>
          <w:bCs w:val="0"/>
        </w:rPr>
      </w:pPr>
      <w:bookmarkStart w:id="63" w:name="_Toc212884839"/>
      <w:r w:rsidRPr="005775CD">
        <w:rPr>
          <w:bCs w:val="0"/>
        </w:rPr>
        <w:t>1.2.6 Схемы выдачи тепловой мощности, структура теплофикационных установок (для источников тепловой энергии, функционирующих в режиме комбинированной выработки электрической и тепловой энергии)</w:t>
      </w:r>
      <w:bookmarkEnd w:id="63"/>
    </w:p>
    <w:p w14:paraId="392ED752" w14:textId="77777777" w:rsidR="00BB0CCF" w:rsidRPr="005775CD" w:rsidRDefault="00BB0CCF" w:rsidP="00BB0CCF">
      <w:pPr>
        <w:rPr>
          <w:rFonts w:cs="Times New Roman"/>
          <w:i/>
          <w:iCs/>
          <w:lang w:eastAsia="ru-RU"/>
        </w:rPr>
      </w:pPr>
    </w:p>
    <w:p w14:paraId="55073496" w14:textId="77777777" w:rsidR="00BB0CCF" w:rsidRPr="005775CD" w:rsidRDefault="00BB0CCF" w:rsidP="00BB0CCF">
      <w:pPr>
        <w:pStyle w:val="a0"/>
        <w:spacing w:line="276" w:lineRule="auto"/>
        <w:ind w:firstLine="709"/>
        <w:jc w:val="both"/>
        <w:rPr>
          <w:rFonts w:cs="Times New Roman"/>
          <w:bCs/>
        </w:rPr>
      </w:pPr>
      <w:r w:rsidRPr="005775CD">
        <w:rPr>
          <w:rFonts w:cs="Times New Roman"/>
          <w:lang w:eastAsia="ru-RU"/>
        </w:rPr>
        <w:t xml:space="preserve">На территории муниципального образования отсутствуют </w:t>
      </w:r>
      <w:r w:rsidRPr="005775CD">
        <w:rPr>
          <w:rFonts w:cs="Times New Roman"/>
          <w:bCs/>
        </w:rPr>
        <w:t>источники тепловой энергии, функционирующие в режиме комбинированной выработки электрической и тепловой энергии.</w:t>
      </w:r>
    </w:p>
    <w:p w14:paraId="1079497E" w14:textId="77777777" w:rsidR="00BB0CCF" w:rsidRPr="005775CD" w:rsidRDefault="00BB0CCF" w:rsidP="00BB0CCF">
      <w:pPr>
        <w:pStyle w:val="a0"/>
        <w:spacing w:line="276" w:lineRule="auto"/>
        <w:ind w:firstLine="709"/>
        <w:rPr>
          <w:rFonts w:cs="Times New Roman"/>
          <w:lang w:eastAsia="ru-RU"/>
        </w:rPr>
      </w:pPr>
    </w:p>
    <w:p w14:paraId="180528F0" w14:textId="77777777" w:rsidR="00BB0CCF" w:rsidRPr="005775CD" w:rsidRDefault="00BB0CCF" w:rsidP="00BB0CCF">
      <w:pPr>
        <w:pStyle w:val="2"/>
        <w:ind w:left="0" w:firstLine="0"/>
        <w:rPr>
          <w:bCs w:val="0"/>
        </w:rPr>
      </w:pPr>
      <w:bookmarkStart w:id="64" w:name="_Toc212884840"/>
      <w:r w:rsidRPr="005775CD">
        <w:rPr>
          <w:bCs w:val="0"/>
        </w:rPr>
        <w:t>1.2.7 Способы регулирования отпуска тепловой энергии от источников тепловой энергии с обоснованием выбора графика изменения температур и расхода теплоносителя в зависимости от температуры наружного воздуха</w:t>
      </w:r>
      <w:bookmarkEnd w:id="64"/>
    </w:p>
    <w:p w14:paraId="19004194" w14:textId="77777777" w:rsidR="00BB0CCF" w:rsidRPr="005775CD" w:rsidRDefault="00BB0CCF" w:rsidP="00BB0CCF">
      <w:pPr>
        <w:pStyle w:val="a0"/>
        <w:rPr>
          <w:rFonts w:cs="Times New Roman"/>
          <w:lang w:eastAsia="ru-RU"/>
        </w:rPr>
      </w:pPr>
    </w:p>
    <w:p w14:paraId="39E07BB2" w14:textId="77777777" w:rsidR="00BB0CCF" w:rsidRPr="005775CD" w:rsidRDefault="00BB0CCF" w:rsidP="00BB0CCF">
      <w:pPr>
        <w:pStyle w:val="a0"/>
        <w:spacing w:line="276" w:lineRule="auto"/>
        <w:ind w:firstLine="709"/>
        <w:jc w:val="both"/>
        <w:rPr>
          <w:rFonts w:cs="Times New Roman"/>
          <w:lang w:eastAsia="ru-RU"/>
        </w:rPr>
      </w:pPr>
      <w:r w:rsidRPr="005775CD">
        <w:rPr>
          <w:rFonts w:cs="Times New Roman"/>
          <w:lang w:eastAsia="ru-RU"/>
        </w:rPr>
        <w:t xml:space="preserve">Регулирование отпуска тепловой энергии на территории </w:t>
      </w:r>
      <w:r w:rsidR="001913EF" w:rsidRPr="005775CD">
        <w:rPr>
          <w:rFonts w:cs="Times New Roman"/>
          <w:lang w:eastAsia="ru-RU"/>
        </w:rPr>
        <w:t>СП «Баянгольское»</w:t>
      </w:r>
      <w:r w:rsidRPr="005775CD">
        <w:rPr>
          <w:rFonts w:cs="Times New Roman"/>
          <w:lang w:eastAsia="ru-RU"/>
        </w:rPr>
        <w:t xml:space="preserve"> – качественное, за счет изменения температуры воды в подающем трубопроводе тепловой сети в зависимости от текущей температуры наружного воздуха при постоянном расходе циркулирующей воды. Температурный график теплоисточника — это кривая, которая определяет, какая должна быть температура теплоносителя при фактической температуре наружного воздуха. Графики зависимости могут быть различны. Конкретный график зависит от климата, оборудования котельной и технико-экономических показателей. </w:t>
      </w:r>
    </w:p>
    <w:p w14:paraId="73F62697" w14:textId="77777777" w:rsidR="00BB0CCF" w:rsidRPr="005775CD" w:rsidRDefault="00BB0CCF" w:rsidP="00BB0CCF">
      <w:pPr>
        <w:pStyle w:val="a0"/>
        <w:spacing w:line="276" w:lineRule="auto"/>
        <w:ind w:firstLine="709"/>
        <w:jc w:val="both"/>
        <w:rPr>
          <w:rFonts w:cs="Times New Roman"/>
          <w:lang w:eastAsia="ru-RU"/>
        </w:rPr>
      </w:pPr>
      <w:r w:rsidRPr="005775CD">
        <w:rPr>
          <w:rFonts w:cs="Times New Roman"/>
          <w:lang w:eastAsia="ru-RU"/>
        </w:rPr>
        <w:t xml:space="preserve">Способ регулирования - качественный по отопительной нагрузке путем изменения температуры сетевой воды в подающем трубопроводе. </w:t>
      </w:r>
    </w:p>
    <w:p w14:paraId="45336145" w14:textId="77777777" w:rsidR="00BB0CCF" w:rsidRPr="005775CD" w:rsidRDefault="00BB0CCF" w:rsidP="00BB0CCF">
      <w:pPr>
        <w:pStyle w:val="a0"/>
        <w:spacing w:line="276" w:lineRule="auto"/>
        <w:ind w:firstLine="709"/>
        <w:jc w:val="both"/>
        <w:rPr>
          <w:rFonts w:cs="Times New Roman"/>
          <w:lang w:eastAsia="ru-RU"/>
        </w:rPr>
      </w:pPr>
      <w:r w:rsidRPr="005775CD">
        <w:rPr>
          <w:rFonts w:cs="Times New Roman"/>
          <w:lang w:eastAsia="ru-RU"/>
        </w:rPr>
        <w:t xml:space="preserve">Обоснованием выбора графика служит возможность обеспечения нормированных температур в помещениях и нормированной температуры воды на нужды ГВС при оптимальных технико-экономических параметрах работы системы. </w:t>
      </w:r>
    </w:p>
    <w:p w14:paraId="5F277BFE" w14:textId="77777777" w:rsidR="00BB0CCF" w:rsidRPr="005775CD" w:rsidRDefault="00BB0CCF" w:rsidP="00BB0CCF">
      <w:pPr>
        <w:rPr>
          <w:rFonts w:cs="Times New Roman"/>
          <w:szCs w:val="24"/>
          <w:lang w:eastAsia="ru-RU"/>
        </w:rPr>
      </w:pPr>
      <w:r w:rsidRPr="005775CD">
        <w:rPr>
          <w:rFonts w:cs="Times New Roman"/>
          <w:lang w:eastAsia="ru-RU"/>
        </w:rPr>
        <w:t xml:space="preserve">Утвержденные температурные графики регулирования отпуска тепловой энергии от источников тепловой энергии приведены в </w:t>
      </w:r>
      <w:r w:rsidRPr="005775CD">
        <w:rPr>
          <w:rFonts w:cs="Times New Roman"/>
        </w:rPr>
        <w:t>п. 1.3.7</w:t>
      </w:r>
      <w:r w:rsidRPr="005775CD">
        <w:rPr>
          <w:rFonts w:cs="Times New Roman"/>
          <w:lang w:eastAsia="ru-RU"/>
        </w:rPr>
        <w:t>.</w:t>
      </w:r>
      <w:r w:rsidRPr="005775CD">
        <w:rPr>
          <w:rFonts w:cs="Times New Roman"/>
          <w:szCs w:val="24"/>
          <w:lang w:eastAsia="ru-RU"/>
        </w:rPr>
        <w:t xml:space="preserve"> </w:t>
      </w:r>
    </w:p>
    <w:p w14:paraId="08CC96A5" w14:textId="77777777" w:rsidR="00BB0CCF" w:rsidRPr="005775CD" w:rsidRDefault="00BB0CCF" w:rsidP="00BB0CCF">
      <w:pPr>
        <w:rPr>
          <w:rFonts w:cs="Times New Roman"/>
          <w:lang w:eastAsia="ru-RU"/>
        </w:rPr>
      </w:pPr>
    </w:p>
    <w:p w14:paraId="2BBBE37A" w14:textId="77777777" w:rsidR="00BB0CCF" w:rsidRPr="005775CD" w:rsidRDefault="00BB0CCF" w:rsidP="00BB0CCF">
      <w:pPr>
        <w:pStyle w:val="2"/>
        <w:ind w:left="0" w:firstLine="0"/>
        <w:rPr>
          <w:bCs w:val="0"/>
        </w:rPr>
      </w:pPr>
      <w:bookmarkStart w:id="65" w:name="_Toc212884841"/>
      <w:r w:rsidRPr="005775CD">
        <w:rPr>
          <w:bCs w:val="0"/>
        </w:rPr>
        <w:t>1.2.8 Среднегодовая загрузка оборудования</w:t>
      </w:r>
      <w:bookmarkEnd w:id="65"/>
    </w:p>
    <w:p w14:paraId="62128740" w14:textId="77777777" w:rsidR="00BB0CCF" w:rsidRPr="005775CD" w:rsidRDefault="00BB0CCF" w:rsidP="00BB0CCF">
      <w:pPr>
        <w:pStyle w:val="a0"/>
        <w:ind w:firstLine="709"/>
        <w:jc w:val="both"/>
        <w:rPr>
          <w:rFonts w:cs="Times New Roman"/>
          <w:lang w:eastAsia="ru-RU"/>
        </w:rPr>
      </w:pPr>
    </w:p>
    <w:p w14:paraId="7BDB8A79" w14:textId="77777777" w:rsidR="00BB0CCF" w:rsidRPr="005775CD" w:rsidRDefault="00BB0CCF" w:rsidP="00BB0CCF">
      <w:pPr>
        <w:pStyle w:val="a0"/>
        <w:ind w:firstLine="709"/>
        <w:jc w:val="both"/>
        <w:rPr>
          <w:rFonts w:cs="Times New Roman"/>
          <w:lang w:eastAsia="ru-RU"/>
        </w:rPr>
      </w:pPr>
      <w:r w:rsidRPr="005775CD">
        <w:rPr>
          <w:rFonts w:cs="Times New Roman"/>
          <w:lang w:eastAsia="ru-RU"/>
        </w:rPr>
        <w:t xml:space="preserve">Описание среднегодовой загрузки оборудования источника тепловой энергии (котельной) </w:t>
      </w:r>
      <w:r w:rsidRPr="005775CD">
        <w:rPr>
          <w:rFonts w:cs="Times New Roman"/>
        </w:rPr>
        <w:t xml:space="preserve">в соответствии с Методическими указаниями </w:t>
      </w:r>
      <w:r w:rsidRPr="005775CD">
        <w:rPr>
          <w:rFonts w:cs="Times New Roman"/>
          <w:lang w:eastAsia="ru-RU"/>
        </w:rPr>
        <w:t xml:space="preserve">приведены ниже. </w:t>
      </w:r>
    </w:p>
    <w:p w14:paraId="305C3733" w14:textId="77777777" w:rsidR="00BB0CCF" w:rsidRPr="005775CD" w:rsidRDefault="00BB0CCF" w:rsidP="00BB0CCF">
      <w:pPr>
        <w:pStyle w:val="a0"/>
        <w:ind w:firstLine="709"/>
        <w:jc w:val="center"/>
        <w:rPr>
          <w:rFonts w:cs="Times New Roman"/>
          <w:lang w:eastAsia="ru-RU"/>
        </w:rPr>
      </w:pPr>
    </w:p>
    <w:p w14:paraId="5CBE6117" w14:textId="77777777" w:rsidR="00CB3A47" w:rsidRPr="005775CD" w:rsidRDefault="00BB0CCF">
      <w:pPr>
        <w:spacing w:before="400" w:after="200"/>
        <w:rPr>
          <w:rFonts w:cs="Times New Roman"/>
        </w:rPr>
      </w:pPr>
      <w:r w:rsidRPr="005775CD">
        <w:rPr>
          <w:rFonts w:cs="Times New Roman"/>
          <w:b/>
        </w:rPr>
        <w:t>Таблица 1.2.8.1 - Среднегодовая загрузка оборудования котельных в зоне деятельности теплоснабжающей организации за 2024 год актуализации схемы теплоснабжения</w:t>
      </w:r>
    </w:p>
    <w:tbl>
      <w:tblPr>
        <w:tblStyle w:val="a8"/>
        <w:tblW w:w="5000" w:type="pct"/>
        <w:jc w:val="center"/>
        <w:tblLook w:val="04A0" w:firstRow="1" w:lastRow="0" w:firstColumn="1" w:lastColumn="0" w:noHBand="0" w:noVBand="1"/>
      </w:tblPr>
      <w:tblGrid>
        <w:gridCol w:w="768"/>
        <w:gridCol w:w="2228"/>
        <w:gridCol w:w="2296"/>
        <w:gridCol w:w="1797"/>
        <w:gridCol w:w="2256"/>
      </w:tblGrid>
      <w:tr w:rsidR="00CB3A47" w:rsidRPr="005775CD" w14:paraId="554AAB57" w14:textId="77777777" w:rsidTr="001913EF">
        <w:trPr>
          <w:jc w:val="center"/>
        </w:trPr>
        <w:tc>
          <w:tcPr>
            <w:tcW w:w="768" w:type="dxa"/>
            <w:vMerge w:val="restart"/>
            <w:shd w:val="clear" w:color="auto" w:fill="F2F2F2"/>
            <w:tcMar>
              <w:top w:w="120" w:type="dxa"/>
              <w:left w:w="200" w:type="dxa"/>
              <w:bottom w:w="120" w:type="dxa"/>
              <w:right w:w="200" w:type="dxa"/>
            </w:tcMar>
            <w:vAlign w:val="center"/>
          </w:tcPr>
          <w:p w14:paraId="0E9F86BA" w14:textId="77777777" w:rsidR="00CB3A47" w:rsidRPr="005775CD" w:rsidRDefault="00BB0CCF">
            <w:pPr>
              <w:jc w:val="center"/>
              <w:rPr>
                <w:rFonts w:cs="Times New Roman"/>
              </w:rPr>
            </w:pPr>
            <w:r w:rsidRPr="005775CD">
              <w:rPr>
                <w:rFonts w:eastAsia="Times New Roman" w:cs="Times New Roman"/>
                <w:sz w:val="22"/>
              </w:rPr>
              <w:t>№</w:t>
            </w:r>
          </w:p>
        </w:tc>
        <w:tc>
          <w:tcPr>
            <w:tcW w:w="2228" w:type="dxa"/>
            <w:vMerge w:val="restart"/>
            <w:shd w:val="clear" w:color="auto" w:fill="F2F2F2"/>
            <w:tcMar>
              <w:top w:w="120" w:type="dxa"/>
              <w:left w:w="200" w:type="dxa"/>
              <w:bottom w:w="120" w:type="dxa"/>
              <w:right w:w="200" w:type="dxa"/>
            </w:tcMar>
            <w:vAlign w:val="center"/>
          </w:tcPr>
          <w:p w14:paraId="1900391B" w14:textId="77777777" w:rsidR="00CB3A47" w:rsidRPr="005775CD" w:rsidRDefault="00BB0CCF">
            <w:pPr>
              <w:jc w:val="center"/>
              <w:rPr>
                <w:rFonts w:cs="Times New Roman"/>
              </w:rPr>
            </w:pPr>
            <w:r w:rsidRPr="005775CD">
              <w:rPr>
                <w:rFonts w:eastAsia="Times New Roman" w:cs="Times New Roman"/>
                <w:sz w:val="22"/>
              </w:rPr>
              <w:t>Адрес или наименование котельной</w:t>
            </w:r>
          </w:p>
        </w:tc>
        <w:tc>
          <w:tcPr>
            <w:tcW w:w="2296" w:type="dxa"/>
            <w:vMerge w:val="restart"/>
            <w:shd w:val="clear" w:color="auto" w:fill="F2F2F2"/>
            <w:tcMar>
              <w:top w:w="120" w:type="dxa"/>
              <w:left w:w="200" w:type="dxa"/>
              <w:bottom w:w="120" w:type="dxa"/>
              <w:right w:w="200" w:type="dxa"/>
            </w:tcMar>
            <w:vAlign w:val="center"/>
          </w:tcPr>
          <w:p w14:paraId="389B88BE" w14:textId="77777777" w:rsidR="00CB3A47" w:rsidRPr="005775CD" w:rsidRDefault="00BB0CCF">
            <w:pPr>
              <w:jc w:val="center"/>
              <w:rPr>
                <w:rFonts w:cs="Times New Roman"/>
              </w:rPr>
            </w:pPr>
            <w:r w:rsidRPr="005775CD">
              <w:rPr>
                <w:rFonts w:eastAsia="Times New Roman" w:cs="Times New Roman"/>
                <w:sz w:val="22"/>
              </w:rPr>
              <w:t>Установленная тепловая мощность, Гкал/ч</w:t>
            </w:r>
          </w:p>
        </w:tc>
        <w:tc>
          <w:tcPr>
            <w:tcW w:w="4053" w:type="dxa"/>
            <w:gridSpan w:val="2"/>
            <w:shd w:val="clear" w:color="auto" w:fill="F2F2F2"/>
            <w:tcMar>
              <w:top w:w="120" w:type="dxa"/>
              <w:left w:w="200" w:type="dxa"/>
              <w:bottom w:w="120" w:type="dxa"/>
              <w:right w:w="200" w:type="dxa"/>
            </w:tcMar>
            <w:vAlign w:val="center"/>
          </w:tcPr>
          <w:p w14:paraId="41D9A2E3" w14:textId="77777777" w:rsidR="00CB3A47" w:rsidRPr="005775CD" w:rsidRDefault="00BB0CCF">
            <w:pPr>
              <w:jc w:val="center"/>
              <w:rPr>
                <w:rFonts w:cs="Times New Roman"/>
              </w:rPr>
            </w:pPr>
            <w:r w:rsidRPr="005775CD">
              <w:rPr>
                <w:rFonts w:eastAsia="Times New Roman" w:cs="Times New Roman"/>
                <w:sz w:val="22"/>
              </w:rPr>
              <w:t>2024 г.</w:t>
            </w:r>
          </w:p>
        </w:tc>
      </w:tr>
      <w:tr w:rsidR="00CB3A47" w:rsidRPr="005775CD" w14:paraId="5FA4F708" w14:textId="77777777" w:rsidTr="001913EF">
        <w:trPr>
          <w:jc w:val="center"/>
        </w:trPr>
        <w:tc>
          <w:tcPr>
            <w:tcW w:w="768" w:type="dxa"/>
            <w:vMerge/>
          </w:tcPr>
          <w:p w14:paraId="2C9C1062" w14:textId="77777777" w:rsidR="00CB3A47" w:rsidRPr="005775CD" w:rsidRDefault="00CB3A47">
            <w:pPr>
              <w:rPr>
                <w:rFonts w:cs="Times New Roman"/>
              </w:rPr>
            </w:pPr>
          </w:p>
        </w:tc>
        <w:tc>
          <w:tcPr>
            <w:tcW w:w="2228" w:type="dxa"/>
            <w:vMerge/>
          </w:tcPr>
          <w:p w14:paraId="7A2D4907" w14:textId="77777777" w:rsidR="00CB3A47" w:rsidRPr="005775CD" w:rsidRDefault="00CB3A47">
            <w:pPr>
              <w:rPr>
                <w:rFonts w:cs="Times New Roman"/>
              </w:rPr>
            </w:pPr>
          </w:p>
        </w:tc>
        <w:tc>
          <w:tcPr>
            <w:tcW w:w="2296" w:type="dxa"/>
            <w:vMerge/>
          </w:tcPr>
          <w:p w14:paraId="3657920C" w14:textId="77777777" w:rsidR="00CB3A47" w:rsidRPr="005775CD" w:rsidRDefault="00CB3A47">
            <w:pPr>
              <w:rPr>
                <w:rFonts w:cs="Times New Roman"/>
              </w:rPr>
            </w:pPr>
          </w:p>
        </w:tc>
        <w:tc>
          <w:tcPr>
            <w:tcW w:w="1797" w:type="dxa"/>
            <w:shd w:val="clear" w:color="auto" w:fill="F2F2F2"/>
            <w:tcMar>
              <w:top w:w="120" w:type="dxa"/>
              <w:left w:w="200" w:type="dxa"/>
              <w:bottom w:w="120" w:type="dxa"/>
              <w:right w:w="200" w:type="dxa"/>
            </w:tcMar>
            <w:vAlign w:val="center"/>
          </w:tcPr>
          <w:p w14:paraId="588A9D9D" w14:textId="77777777" w:rsidR="00CB3A47" w:rsidRPr="005775CD" w:rsidRDefault="00BB0CCF">
            <w:pPr>
              <w:jc w:val="center"/>
              <w:rPr>
                <w:rFonts w:cs="Times New Roman"/>
              </w:rPr>
            </w:pPr>
            <w:r w:rsidRPr="005775CD">
              <w:rPr>
                <w:rFonts w:eastAsia="Times New Roman" w:cs="Times New Roman"/>
                <w:sz w:val="22"/>
              </w:rPr>
              <w:t>Выработка тепла, Гкал</w:t>
            </w:r>
          </w:p>
        </w:tc>
        <w:tc>
          <w:tcPr>
            <w:tcW w:w="2256" w:type="dxa"/>
            <w:shd w:val="clear" w:color="auto" w:fill="F2F2F2"/>
            <w:tcMar>
              <w:top w:w="120" w:type="dxa"/>
              <w:left w:w="200" w:type="dxa"/>
              <w:bottom w:w="120" w:type="dxa"/>
              <w:right w:w="200" w:type="dxa"/>
            </w:tcMar>
            <w:vAlign w:val="center"/>
          </w:tcPr>
          <w:p w14:paraId="58CD8645" w14:textId="77777777" w:rsidR="00CB3A47" w:rsidRPr="005775CD" w:rsidRDefault="00BB0CCF">
            <w:pPr>
              <w:jc w:val="center"/>
              <w:rPr>
                <w:rFonts w:cs="Times New Roman"/>
              </w:rPr>
            </w:pPr>
            <w:r w:rsidRPr="005775CD">
              <w:rPr>
                <w:rFonts w:eastAsia="Times New Roman" w:cs="Times New Roman"/>
                <w:sz w:val="22"/>
              </w:rPr>
              <w:t>Число часов использования УТМ, ч</w:t>
            </w:r>
          </w:p>
        </w:tc>
      </w:tr>
      <w:tr w:rsidR="00CB3A47" w:rsidRPr="005775CD" w14:paraId="76AAFEA2" w14:textId="77777777" w:rsidTr="001913EF">
        <w:trPr>
          <w:jc w:val="center"/>
        </w:trPr>
        <w:tc>
          <w:tcPr>
            <w:tcW w:w="768" w:type="dxa"/>
            <w:shd w:val="clear" w:color="auto" w:fill="FFFFFF"/>
            <w:tcMar>
              <w:top w:w="40" w:type="dxa"/>
              <w:left w:w="20" w:type="dxa"/>
              <w:bottom w:w="40" w:type="dxa"/>
              <w:right w:w="20" w:type="dxa"/>
            </w:tcMar>
            <w:vAlign w:val="center"/>
          </w:tcPr>
          <w:p w14:paraId="56A5D24F" w14:textId="77777777" w:rsidR="00CB3A47" w:rsidRPr="005775CD" w:rsidRDefault="00BB0CCF">
            <w:pPr>
              <w:jc w:val="center"/>
              <w:rPr>
                <w:rFonts w:cs="Times New Roman"/>
              </w:rPr>
            </w:pPr>
            <w:r w:rsidRPr="005775CD">
              <w:rPr>
                <w:rFonts w:eastAsia="Times New Roman" w:cs="Times New Roman"/>
                <w:sz w:val="22"/>
              </w:rPr>
              <w:t>1</w:t>
            </w:r>
          </w:p>
        </w:tc>
        <w:tc>
          <w:tcPr>
            <w:tcW w:w="2228" w:type="dxa"/>
            <w:shd w:val="clear" w:color="auto" w:fill="FFFFFF"/>
            <w:tcMar>
              <w:top w:w="40" w:type="dxa"/>
              <w:left w:w="200" w:type="dxa"/>
              <w:bottom w:w="40" w:type="dxa"/>
              <w:right w:w="200" w:type="dxa"/>
            </w:tcMar>
            <w:vAlign w:val="center"/>
          </w:tcPr>
          <w:p w14:paraId="328209D3" w14:textId="77777777" w:rsidR="00CB3A47" w:rsidRPr="005775CD" w:rsidRDefault="00BB0CCF">
            <w:pPr>
              <w:jc w:val="center"/>
              <w:rPr>
                <w:rFonts w:cs="Times New Roman"/>
              </w:rPr>
            </w:pPr>
            <w:r w:rsidRPr="005775CD">
              <w:rPr>
                <w:rFonts w:eastAsia="Times New Roman" w:cs="Times New Roman"/>
                <w:sz w:val="22"/>
              </w:rPr>
              <w:t>Котельная «Баянгольская СОШ»</w:t>
            </w:r>
          </w:p>
        </w:tc>
        <w:tc>
          <w:tcPr>
            <w:tcW w:w="2296" w:type="dxa"/>
            <w:shd w:val="clear" w:color="auto" w:fill="FFFFFF"/>
            <w:tcMar>
              <w:top w:w="40" w:type="dxa"/>
              <w:left w:w="200" w:type="dxa"/>
              <w:bottom w:w="40" w:type="dxa"/>
              <w:right w:w="200" w:type="dxa"/>
            </w:tcMar>
            <w:vAlign w:val="center"/>
          </w:tcPr>
          <w:p w14:paraId="41BFB76C" w14:textId="77777777" w:rsidR="00CB3A47" w:rsidRPr="005775CD" w:rsidRDefault="00BB0CCF">
            <w:pPr>
              <w:jc w:val="center"/>
              <w:rPr>
                <w:rFonts w:cs="Times New Roman"/>
              </w:rPr>
            </w:pPr>
            <w:r w:rsidRPr="005775CD">
              <w:rPr>
                <w:rFonts w:eastAsia="Times New Roman" w:cs="Times New Roman"/>
                <w:sz w:val="22"/>
              </w:rPr>
              <w:t>1,7200</w:t>
            </w:r>
          </w:p>
        </w:tc>
        <w:tc>
          <w:tcPr>
            <w:tcW w:w="1797" w:type="dxa"/>
            <w:shd w:val="clear" w:color="auto" w:fill="FFFFFF"/>
            <w:tcMar>
              <w:top w:w="40" w:type="dxa"/>
              <w:left w:w="200" w:type="dxa"/>
              <w:bottom w:w="40" w:type="dxa"/>
              <w:right w:w="200" w:type="dxa"/>
            </w:tcMar>
            <w:vAlign w:val="center"/>
          </w:tcPr>
          <w:p w14:paraId="72EC86EB" w14:textId="77777777" w:rsidR="00CB3A47" w:rsidRPr="005775CD" w:rsidRDefault="00BB0CCF">
            <w:pPr>
              <w:jc w:val="center"/>
              <w:rPr>
                <w:rFonts w:cs="Times New Roman"/>
              </w:rPr>
            </w:pPr>
            <w:r w:rsidRPr="005775CD">
              <w:rPr>
                <w:rFonts w:eastAsia="Times New Roman" w:cs="Times New Roman"/>
                <w:sz w:val="22"/>
              </w:rPr>
              <w:t>2290,1700</w:t>
            </w:r>
          </w:p>
        </w:tc>
        <w:tc>
          <w:tcPr>
            <w:tcW w:w="2256" w:type="dxa"/>
            <w:shd w:val="clear" w:color="auto" w:fill="FFFFFF"/>
            <w:tcMar>
              <w:top w:w="40" w:type="dxa"/>
              <w:left w:w="200" w:type="dxa"/>
              <w:bottom w:w="40" w:type="dxa"/>
              <w:right w:w="200" w:type="dxa"/>
            </w:tcMar>
            <w:vAlign w:val="center"/>
          </w:tcPr>
          <w:p w14:paraId="7700D9A8" w14:textId="77777777" w:rsidR="00CB3A47" w:rsidRPr="005775CD" w:rsidRDefault="00BB0CCF">
            <w:pPr>
              <w:jc w:val="center"/>
              <w:rPr>
                <w:rFonts w:cs="Times New Roman"/>
              </w:rPr>
            </w:pPr>
            <w:r w:rsidRPr="005775CD">
              <w:rPr>
                <w:rFonts w:eastAsia="Times New Roman" w:cs="Times New Roman"/>
                <w:sz w:val="22"/>
              </w:rPr>
              <w:t>1331,4942</w:t>
            </w:r>
          </w:p>
        </w:tc>
      </w:tr>
      <w:tr w:rsidR="00CB3A47" w:rsidRPr="005775CD" w14:paraId="06DF725C" w14:textId="77777777" w:rsidTr="001913EF">
        <w:trPr>
          <w:jc w:val="center"/>
        </w:trPr>
        <w:tc>
          <w:tcPr>
            <w:tcW w:w="2996" w:type="dxa"/>
            <w:gridSpan w:val="2"/>
            <w:shd w:val="clear" w:color="auto" w:fill="FFFFFF"/>
            <w:tcMar>
              <w:top w:w="40" w:type="dxa"/>
              <w:left w:w="200" w:type="dxa"/>
              <w:bottom w:w="40" w:type="dxa"/>
              <w:right w:w="200" w:type="dxa"/>
            </w:tcMar>
            <w:vAlign w:val="center"/>
          </w:tcPr>
          <w:p w14:paraId="18F78FC1" w14:textId="77777777" w:rsidR="00CB3A47" w:rsidRPr="005775CD" w:rsidRDefault="00BB0CCF">
            <w:pPr>
              <w:jc w:val="center"/>
              <w:rPr>
                <w:rFonts w:cs="Times New Roman"/>
              </w:rPr>
            </w:pPr>
            <w:r w:rsidRPr="005775CD">
              <w:rPr>
                <w:rFonts w:eastAsia="Times New Roman" w:cs="Times New Roman"/>
                <w:b/>
                <w:sz w:val="22"/>
              </w:rPr>
              <w:t>ИТОГО</w:t>
            </w:r>
            <w:r w:rsidR="001913EF" w:rsidRPr="005775CD">
              <w:rPr>
                <w:rFonts w:eastAsia="Times New Roman" w:cs="Times New Roman"/>
                <w:b/>
                <w:sz w:val="22"/>
              </w:rPr>
              <w:t>:</w:t>
            </w:r>
          </w:p>
        </w:tc>
        <w:tc>
          <w:tcPr>
            <w:tcW w:w="2296" w:type="dxa"/>
            <w:shd w:val="clear" w:color="auto" w:fill="FFFFFF"/>
            <w:tcMar>
              <w:top w:w="40" w:type="dxa"/>
              <w:left w:w="200" w:type="dxa"/>
              <w:bottom w:w="40" w:type="dxa"/>
              <w:right w:w="200" w:type="dxa"/>
            </w:tcMar>
            <w:vAlign w:val="center"/>
          </w:tcPr>
          <w:p w14:paraId="6C529F2D" w14:textId="77777777" w:rsidR="00CB3A47" w:rsidRPr="005775CD" w:rsidRDefault="00BB0CCF">
            <w:pPr>
              <w:jc w:val="center"/>
              <w:rPr>
                <w:rFonts w:cs="Times New Roman"/>
              </w:rPr>
            </w:pPr>
            <w:r w:rsidRPr="005775CD">
              <w:rPr>
                <w:rFonts w:eastAsia="Times New Roman" w:cs="Times New Roman"/>
                <w:b/>
                <w:sz w:val="22"/>
              </w:rPr>
              <w:t>1,7200</w:t>
            </w:r>
          </w:p>
        </w:tc>
        <w:tc>
          <w:tcPr>
            <w:tcW w:w="1797" w:type="dxa"/>
            <w:shd w:val="clear" w:color="auto" w:fill="FFFFFF"/>
            <w:tcMar>
              <w:top w:w="40" w:type="dxa"/>
              <w:left w:w="200" w:type="dxa"/>
              <w:bottom w:w="40" w:type="dxa"/>
              <w:right w:w="200" w:type="dxa"/>
            </w:tcMar>
            <w:vAlign w:val="center"/>
          </w:tcPr>
          <w:p w14:paraId="38B166CD" w14:textId="77777777" w:rsidR="00CB3A47" w:rsidRPr="005775CD" w:rsidRDefault="00BB0CCF">
            <w:pPr>
              <w:jc w:val="center"/>
              <w:rPr>
                <w:rFonts w:cs="Times New Roman"/>
              </w:rPr>
            </w:pPr>
            <w:r w:rsidRPr="005775CD">
              <w:rPr>
                <w:rFonts w:eastAsia="Times New Roman" w:cs="Times New Roman"/>
                <w:b/>
                <w:sz w:val="22"/>
              </w:rPr>
              <w:t>2290,1700</w:t>
            </w:r>
          </w:p>
        </w:tc>
        <w:tc>
          <w:tcPr>
            <w:tcW w:w="2256" w:type="dxa"/>
          </w:tcPr>
          <w:p w14:paraId="08C19E38" w14:textId="77777777" w:rsidR="00CB3A47" w:rsidRPr="005775CD" w:rsidRDefault="00CB3A47">
            <w:pPr>
              <w:rPr>
                <w:rFonts w:cs="Times New Roman"/>
              </w:rPr>
            </w:pPr>
          </w:p>
        </w:tc>
      </w:tr>
    </w:tbl>
    <w:p w14:paraId="4532E6BF" w14:textId="77777777" w:rsidR="00BB0CCF" w:rsidRPr="005775CD" w:rsidRDefault="00BB0CCF" w:rsidP="00BB0CCF">
      <w:pPr>
        <w:pStyle w:val="a0"/>
        <w:rPr>
          <w:rFonts w:cs="Times New Roman"/>
        </w:rPr>
      </w:pPr>
    </w:p>
    <w:p w14:paraId="4CCB177C" w14:textId="77777777" w:rsidR="00BB0CCF" w:rsidRPr="005775CD" w:rsidRDefault="00BB0CCF" w:rsidP="00BB0CCF">
      <w:pPr>
        <w:pStyle w:val="2"/>
        <w:ind w:left="0" w:firstLine="0"/>
      </w:pPr>
      <w:bookmarkStart w:id="66" w:name="_Toc212884842"/>
      <w:r w:rsidRPr="005775CD">
        <w:rPr>
          <w:bCs w:val="0"/>
        </w:rPr>
        <w:t>1.2.9 С</w:t>
      </w:r>
      <w:r w:rsidRPr="005775CD">
        <w:t>пособы учета тепла, отпущенного в тепловые сети</w:t>
      </w:r>
      <w:bookmarkEnd w:id="66"/>
    </w:p>
    <w:p w14:paraId="2650D1AE" w14:textId="77777777" w:rsidR="00BB0CCF" w:rsidRPr="005775CD" w:rsidRDefault="00BB0CCF" w:rsidP="00BB0CCF">
      <w:pPr>
        <w:rPr>
          <w:rFonts w:cs="Times New Roman"/>
          <w:lang w:eastAsia="ru-RU"/>
        </w:rPr>
      </w:pPr>
    </w:p>
    <w:p w14:paraId="0588CDB1" w14:textId="77777777" w:rsidR="001913EF" w:rsidRPr="005775CD" w:rsidRDefault="001913EF" w:rsidP="001913EF">
      <w:pPr>
        <w:pStyle w:val="a0"/>
        <w:spacing w:line="276" w:lineRule="auto"/>
        <w:ind w:firstLine="709"/>
        <w:jc w:val="both"/>
        <w:rPr>
          <w:rFonts w:cs="Times New Roman"/>
          <w:lang w:eastAsia="ru-RU"/>
        </w:rPr>
      </w:pPr>
      <w:bookmarkStart w:id="67" w:name="_Hlk185577434"/>
      <w:r w:rsidRPr="005775CD">
        <w:rPr>
          <w:rFonts w:cs="Times New Roman"/>
          <w:lang w:eastAsia="ru-RU"/>
        </w:rPr>
        <w:t xml:space="preserve">Учет тепловой энергии </w:t>
      </w:r>
      <w:bookmarkStart w:id="68" w:name="_Hlk185513440"/>
      <w:r w:rsidRPr="005775CD">
        <w:rPr>
          <w:rFonts w:cs="Times New Roman"/>
          <w:lang w:eastAsia="ru-RU"/>
        </w:rPr>
        <w:t>Котельной</w:t>
      </w:r>
      <w:bookmarkEnd w:id="68"/>
      <w:r w:rsidRPr="005775CD">
        <w:rPr>
          <w:rFonts w:cs="Times New Roman"/>
          <w:lang w:eastAsia="ru-RU"/>
        </w:rPr>
        <w:t xml:space="preserve"> «Баянгольская СОШ» осуществляется </w:t>
      </w:r>
      <w:bookmarkStart w:id="69" w:name="_Hlk185513467"/>
      <w:r w:rsidRPr="005775CD">
        <w:rPr>
          <w:rFonts w:cs="Times New Roman"/>
          <w:lang w:eastAsia="ru-RU"/>
        </w:rPr>
        <w:t xml:space="preserve">расчетным способом (на основании расчетных показателей). </w:t>
      </w:r>
    </w:p>
    <w:bookmarkEnd w:id="67"/>
    <w:bookmarkEnd w:id="69"/>
    <w:p w14:paraId="6C47ABBB" w14:textId="77777777" w:rsidR="00BB0CCF" w:rsidRPr="005775CD" w:rsidRDefault="00BB0CCF" w:rsidP="00BB0CCF">
      <w:pPr>
        <w:pStyle w:val="a0"/>
        <w:spacing w:line="276" w:lineRule="auto"/>
        <w:jc w:val="both"/>
        <w:rPr>
          <w:rFonts w:cs="Times New Roman"/>
          <w:lang w:eastAsia="ru-RU"/>
        </w:rPr>
      </w:pPr>
    </w:p>
    <w:p w14:paraId="14941A20" w14:textId="77777777" w:rsidR="00BB0CCF" w:rsidRPr="005775CD" w:rsidRDefault="00BB0CCF" w:rsidP="00BB0CCF">
      <w:pPr>
        <w:pStyle w:val="2"/>
        <w:ind w:left="0" w:firstLine="0"/>
        <w:rPr>
          <w:bCs w:val="0"/>
        </w:rPr>
      </w:pPr>
      <w:bookmarkStart w:id="70" w:name="_Toc212884843"/>
      <w:r w:rsidRPr="005775CD">
        <w:rPr>
          <w:bCs w:val="0"/>
        </w:rPr>
        <w:t xml:space="preserve">1.2.10 </w:t>
      </w:r>
      <w:r w:rsidRPr="005775CD">
        <w:t>Статистика отказов и восстановлений оборудования источников тепловой энергии</w:t>
      </w:r>
      <w:bookmarkEnd w:id="70"/>
    </w:p>
    <w:p w14:paraId="10BAF467" w14:textId="77777777" w:rsidR="00BB0CCF" w:rsidRPr="005775CD" w:rsidRDefault="00BB0CCF" w:rsidP="00BB0CCF">
      <w:pPr>
        <w:pStyle w:val="a0"/>
        <w:rPr>
          <w:rFonts w:cs="Times New Roman"/>
          <w:lang w:eastAsia="ru-RU"/>
        </w:rPr>
      </w:pPr>
    </w:p>
    <w:p w14:paraId="6F3EBE6D" w14:textId="77777777" w:rsidR="00BB0CCF" w:rsidRPr="005775CD" w:rsidRDefault="00BB0CCF" w:rsidP="00BB0CCF">
      <w:pPr>
        <w:pStyle w:val="a0"/>
        <w:spacing w:line="276" w:lineRule="auto"/>
        <w:ind w:firstLine="709"/>
        <w:jc w:val="both"/>
        <w:rPr>
          <w:rFonts w:cs="Times New Roman"/>
          <w:lang w:eastAsia="ru-RU"/>
        </w:rPr>
      </w:pPr>
      <w:r w:rsidRPr="005775CD">
        <w:rPr>
          <w:rFonts w:cs="Times New Roman"/>
          <w:lang w:eastAsia="ru-RU"/>
        </w:rPr>
        <w:t xml:space="preserve">По данным теплоснабжающих организаций на территории </w:t>
      </w:r>
      <w:r w:rsidR="001913EF" w:rsidRPr="005775CD">
        <w:rPr>
          <w:rFonts w:cs="Times New Roman"/>
          <w:lang w:eastAsia="ru-RU"/>
        </w:rPr>
        <w:t>СП «Баянгольское»</w:t>
      </w:r>
      <w:r w:rsidRPr="005775CD">
        <w:rPr>
          <w:rFonts w:cs="Times New Roman"/>
          <w:lang w:eastAsia="ru-RU"/>
        </w:rPr>
        <w:t xml:space="preserve"> технологические нарушения, аварии и инциденты на источниках тепловой энергии в 2020-2024 гг. отсутствовали.</w:t>
      </w:r>
    </w:p>
    <w:p w14:paraId="551C3F7A" w14:textId="77777777" w:rsidR="00BB0CCF" w:rsidRPr="005775CD" w:rsidRDefault="00BB0CCF" w:rsidP="00BB0CCF">
      <w:pPr>
        <w:pStyle w:val="a0"/>
        <w:spacing w:line="276" w:lineRule="auto"/>
        <w:jc w:val="both"/>
        <w:rPr>
          <w:rFonts w:cs="Times New Roman"/>
          <w:lang w:eastAsia="ru-RU"/>
        </w:rPr>
      </w:pPr>
    </w:p>
    <w:p w14:paraId="37BC0A1B" w14:textId="77777777" w:rsidR="00BB0CCF" w:rsidRPr="005775CD" w:rsidRDefault="00BB0CCF" w:rsidP="00BB0CCF">
      <w:pPr>
        <w:pStyle w:val="2"/>
        <w:ind w:left="0" w:firstLine="0"/>
        <w:rPr>
          <w:bCs w:val="0"/>
        </w:rPr>
      </w:pPr>
      <w:bookmarkStart w:id="71" w:name="_Toc212884844"/>
      <w:r w:rsidRPr="005775CD">
        <w:rPr>
          <w:bCs w:val="0"/>
        </w:rPr>
        <w:t>1.2.11 Предписания надзорных органов по запрещению дальнейшей эксплуатации источников тепловой энергии</w:t>
      </w:r>
      <w:bookmarkEnd w:id="71"/>
    </w:p>
    <w:p w14:paraId="43DC7F08" w14:textId="77777777" w:rsidR="00BB0CCF" w:rsidRPr="005775CD" w:rsidRDefault="00BB0CCF" w:rsidP="00BB0CCF">
      <w:pPr>
        <w:pStyle w:val="a0"/>
        <w:rPr>
          <w:rFonts w:cs="Times New Roman"/>
          <w:lang w:eastAsia="ru-RU"/>
        </w:rPr>
      </w:pPr>
    </w:p>
    <w:p w14:paraId="7D022BD8" w14:textId="77777777" w:rsidR="00BB0CCF" w:rsidRPr="005775CD" w:rsidRDefault="00BB0CCF" w:rsidP="00BB0CCF">
      <w:pPr>
        <w:pStyle w:val="a0"/>
        <w:spacing w:line="276" w:lineRule="auto"/>
        <w:ind w:firstLine="709"/>
        <w:jc w:val="both"/>
        <w:rPr>
          <w:rFonts w:cs="Times New Roman"/>
          <w:lang w:eastAsia="ru-RU"/>
        </w:rPr>
      </w:pPr>
      <w:r w:rsidRPr="005775CD">
        <w:rPr>
          <w:rFonts w:cs="Times New Roman"/>
          <w:lang w:eastAsia="ru-RU"/>
        </w:rPr>
        <w:t xml:space="preserve">На момент актуализации схемы теплоснабжения </w:t>
      </w:r>
      <w:r w:rsidR="001913EF" w:rsidRPr="005775CD">
        <w:rPr>
          <w:rFonts w:cs="Times New Roman"/>
          <w:lang w:eastAsia="ru-RU"/>
        </w:rPr>
        <w:t>СП «Баянгольское»</w:t>
      </w:r>
      <w:r w:rsidRPr="005775CD">
        <w:rPr>
          <w:rFonts w:cs="Times New Roman"/>
          <w:lang w:eastAsia="ru-RU"/>
        </w:rPr>
        <w:t xml:space="preserve"> предписания надзорных органов по запрещению дальнейшей эксплуатации источников тепловой энергии не выявлены.</w:t>
      </w:r>
    </w:p>
    <w:p w14:paraId="57590AC8" w14:textId="77777777" w:rsidR="00BB0CCF" w:rsidRPr="005775CD" w:rsidRDefault="00BB0CCF" w:rsidP="00BB0CCF">
      <w:pPr>
        <w:pStyle w:val="a0"/>
        <w:rPr>
          <w:rFonts w:cs="Times New Roman"/>
          <w:lang w:eastAsia="ru-RU"/>
        </w:rPr>
      </w:pPr>
    </w:p>
    <w:p w14:paraId="0DFF8AAD" w14:textId="77777777" w:rsidR="00BB0CCF" w:rsidRPr="005775CD" w:rsidRDefault="00BB0CCF" w:rsidP="00BB0CCF">
      <w:pPr>
        <w:pStyle w:val="2"/>
        <w:ind w:left="0" w:firstLine="0"/>
        <w:rPr>
          <w:bCs w:val="0"/>
        </w:rPr>
      </w:pPr>
      <w:bookmarkStart w:id="72" w:name="_Toc212884845"/>
      <w:r w:rsidRPr="005775CD">
        <w:rPr>
          <w:bCs w:val="0"/>
        </w:rPr>
        <w:t>1.2.12 Перечень источников тепловой энергии и (или) оборудования (турбоагрегатов), входящего в их состав (для источников тепловой энергии, функционирующих в режиме комбинированной выработки электрической и тепловой энергии), которые отнесены к объектам, электрическая мощность которых поставляется в вынужденном режиме в целях обеспечения надежного теплоснабжения потребителей</w:t>
      </w:r>
      <w:bookmarkEnd w:id="72"/>
    </w:p>
    <w:p w14:paraId="1F77D788" w14:textId="77777777" w:rsidR="00BB0CCF" w:rsidRPr="005775CD" w:rsidRDefault="00BB0CCF" w:rsidP="00BB0CCF">
      <w:pPr>
        <w:pStyle w:val="a0"/>
        <w:rPr>
          <w:rFonts w:cs="Times New Roman"/>
          <w:lang w:eastAsia="ru-RU"/>
        </w:rPr>
      </w:pPr>
    </w:p>
    <w:p w14:paraId="53943739" w14:textId="77777777" w:rsidR="00BB0CCF" w:rsidRPr="005775CD" w:rsidRDefault="00BB0CCF" w:rsidP="00BB0CCF">
      <w:pPr>
        <w:pStyle w:val="a0"/>
        <w:spacing w:line="276" w:lineRule="auto"/>
        <w:ind w:firstLine="709"/>
        <w:jc w:val="both"/>
        <w:rPr>
          <w:rFonts w:cs="Times New Roman"/>
          <w:lang w:eastAsia="ru-RU"/>
        </w:rPr>
      </w:pPr>
      <w:r w:rsidRPr="005775CD">
        <w:rPr>
          <w:rFonts w:cs="Times New Roman"/>
          <w:lang w:eastAsia="ru-RU"/>
        </w:rPr>
        <w:t xml:space="preserve">Источники тепловой энергии, которые отнесены к объектам, электрическая мощность которых поставляется в вынужденном режиме в целях, обеспечения надежного теплоснабжения потребителей на территории </w:t>
      </w:r>
      <w:r w:rsidR="001913EF" w:rsidRPr="005775CD">
        <w:rPr>
          <w:rFonts w:cs="Times New Roman"/>
          <w:lang w:eastAsia="ru-RU"/>
        </w:rPr>
        <w:t>СП «Баянгольское»</w:t>
      </w:r>
      <w:r w:rsidRPr="005775CD">
        <w:rPr>
          <w:rFonts w:cs="Times New Roman"/>
          <w:lang w:eastAsia="ru-RU"/>
        </w:rPr>
        <w:t xml:space="preserve"> отсутствуют.</w:t>
      </w:r>
    </w:p>
    <w:p w14:paraId="78177619" w14:textId="77777777" w:rsidR="00BB0CCF" w:rsidRPr="005775CD" w:rsidRDefault="00BB0CCF" w:rsidP="00BB0CCF">
      <w:pPr>
        <w:pStyle w:val="a0"/>
        <w:rPr>
          <w:rFonts w:cs="Times New Roman"/>
          <w:lang w:eastAsia="ru-RU"/>
        </w:rPr>
      </w:pPr>
    </w:p>
    <w:p w14:paraId="371A889B" w14:textId="77777777" w:rsidR="00BB0CCF" w:rsidRPr="005775CD" w:rsidRDefault="00BB0CCF" w:rsidP="00BB0CCF">
      <w:pPr>
        <w:pStyle w:val="2"/>
        <w:ind w:left="0" w:firstLine="0"/>
        <w:rPr>
          <w:bCs w:val="0"/>
        </w:rPr>
      </w:pPr>
      <w:bookmarkStart w:id="73" w:name="_Toc212884846"/>
      <w:r w:rsidRPr="005775CD">
        <w:rPr>
          <w:bCs w:val="0"/>
        </w:rPr>
        <w:t>1.2.13 Иная информация, в том числе:</w:t>
      </w:r>
      <w:bookmarkEnd w:id="73"/>
    </w:p>
    <w:p w14:paraId="0FF76EF7" w14:textId="77777777" w:rsidR="00BB0CCF" w:rsidRPr="005775CD" w:rsidRDefault="00BB0CCF" w:rsidP="00BB0CCF">
      <w:pPr>
        <w:rPr>
          <w:rFonts w:cs="Times New Roman"/>
          <w:lang w:eastAsia="ru-RU"/>
        </w:rPr>
      </w:pPr>
    </w:p>
    <w:p w14:paraId="2268A63D" w14:textId="77777777" w:rsidR="00BB0CCF" w:rsidRPr="005775CD" w:rsidRDefault="00BB0CCF" w:rsidP="00BB0CCF">
      <w:pPr>
        <w:rPr>
          <w:rFonts w:cs="Times New Roman"/>
          <w:i/>
        </w:rPr>
      </w:pPr>
      <w:bookmarkStart w:id="74" w:name="_Hlk162968343"/>
      <w:r w:rsidRPr="005775CD">
        <w:rPr>
          <w:rFonts w:cs="Times New Roman"/>
          <w:i/>
        </w:rPr>
        <w:t>а) характеристика водоподготовки и подпиточных устройств</w:t>
      </w:r>
    </w:p>
    <w:p w14:paraId="23BE47F5" w14:textId="77777777" w:rsidR="00BB0CCF" w:rsidRPr="005775CD" w:rsidRDefault="00BB0CCF" w:rsidP="00BB0CCF">
      <w:pPr>
        <w:pStyle w:val="a0"/>
        <w:rPr>
          <w:rFonts w:cs="Times New Roman"/>
          <w:lang w:eastAsia="ru-RU"/>
        </w:rPr>
      </w:pPr>
    </w:p>
    <w:p w14:paraId="55DB34A8" w14:textId="77777777" w:rsidR="00BB0CCF" w:rsidRPr="005775CD" w:rsidRDefault="00BB0CCF" w:rsidP="00BB0CCF">
      <w:pPr>
        <w:pStyle w:val="a0"/>
        <w:spacing w:line="276" w:lineRule="auto"/>
        <w:ind w:firstLine="709"/>
        <w:jc w:val="both"/>
        <w:rPr>
          <w:rFonts w:cs="Times New Roman"/>
          <w:lang w:eastAsia="ru-RU"/>
        </w:rPr>
      </w:pPr>
      <w:r w:rsidRPr="005775CD">
        <w:rPr>
          <w:rFonts w:cs="Times New Roman"/>
          <w:lang w:eastAsia="ru-RU"/>
        </w:rPr>
        <w:t>Характеристики водоподготовительных установок описаны в части 7 текущей главы.</w:t>
      </w:r>
    </w:p>
    <w:bookmarkEnd w:id="74"/>
    <w:p w14:paraId="557FE2C7" w14:textId="77777777" w:rsidR="00BB0CCF" w:rsidRPr="005775CD" w:rsidRDefault="00BB0CCF" w:rsidP="00BB0CCF">
      <w:pPr>
        <w:pStyle w:val="a0"/>
        <w:rPr>
          <w:rFonts w:cs="Times New Roman"/>
          <w:lang w:eastAsia="ru-RU"/>
        </w:rPr>
      </w:pPr>
    </w:p>
    <w:p w14:paraId="262BCCA7" w14:textId="77777777" w:rsidR="00BB0CCF" w:rsidRPr="005775CD" w:rsidRDefault="00BB0CCF" w:rsidP="00BB0CCF">
      <w:pPr>
        <w:rPr>
          <w:rFonts w:cs="Times New Roman"/>
          <w:i/>
        </w:rPr>
      </w:pPr>
      <w:bookmarkStart w:id="75" w:name="_Hlk162968382"/>
      <w:r w:rsidRPr="005775CD">
        <w:rPr>
          <w:rFonts w:cs="Times New Roman"/>
          <w:i/>
        </w:rPr>
        <w:t>б) проектный и установленный топливный режим котельной</w:t>
      </w:r>
    </w:p>
    <w:bookmarkEnd w:id="75"/>
    <w:p w14:paraId="7956ECC5" w14:textId="77777777" w:rsidR="00BB0CCF" w:rsidRPr="005775CD" w:rsidRDefault="00BB0CCF" w:rsidP="00BB0CCF">
      <w:pPr>
        <w:pStyle w:val="a0"/>
        <w:rPr>
          <w:rFonts w:cs="Times New Roman"/>
          <w:lang w:eastAsia="ru-RU"/>
        </w:rPr>
      </w:pPr>
    </w:p>
    <w:p w14:paraId="16C6340F" w14:textId="77777777" w:rsidR="00BB0CCF" w:rsidRPr="005775CD" w:rsidRDefault="00BB0CCF" w:rsidP="00BB0CCF">
      <w:pPr>
        <w:pStyle w:val="a0"/>
        <w:ind w:firstLine="709"/>
        <w:rPr>
          <w:rFonts w:cs="Times New Roman"/>
          <w:lang w:eastAsia="ru-RU"/>
        </w:rPr>
      </w:pPr>
      <w:r w:rsidRPr="005775CD">
        <w:rPr>
          <w:rFonts w:cs="Times New Roman"/>
          <w:lang w:eastAsia="ru-RU"/>
        </w:rPr>
        <w:t>Топливные режимы котельных представлены ниже.</w:t>
      </w:r>
    </w:p>
    <w:p w14:paraId="4CC7EBE8" w14:textId="77777777" w:rsidR="00CB3A47" w:rsidRPr="005775CD" w:rsidRDefault="00BB0CCF">
      <w:pPr>
        <w:spacing w:before="400" w:after="200"/>
        <w:rPr>
          <w:rFonts w:cs="Times New Roman"/>
        </w:rPr>
      </w:pPr>
      <w:r w:rsidRPr="005775CD">
        <w:rPr>
          <w:rFonts w:cs="Times New Roman"/>
          <w:b/>
        </w:rPr>
        <w:t>Таблица 1.2.13.1 - Топливные режимы котельных</w:t>
      </w:r>
    </w:p>
    <w:tbl>
      <w:tblPr>
        <w:tblStyle w:val="a8"/>
        <w:tblW w:w="5000" w:type="pct"/>
        <w:jc w:val="center"/>
        <w:tblLook w:val="04A0" w:firstRow="1" w:lastRow="0" w:firstColumn="1" w:lastColumn="0" w:noHBand="0" w:noVBand="1"/>
      </w:tblPr>
      <w:tblGrid>
        <w:gridCol w:w="597"/>
        <w:gridCol w:w="2606"/>
        <w:gridCol w:w="1694"/>
        <w:gridCol w:w="2450"/>
        <w:gridCol w:w="1998"/>
      </w:tblGrid>
      <w:tr w:rsidR="00CB3A47" w:rsidRPr="005775CD" w14:paraId="2DCAC0A4" w14:textId="77777777" w:rsidTr="001913EF">
        <w:trPr>
          <w:jc w:val="center"/>
        </w:trPr>
        <w:tc>
          <w:tcPr>
            <w:tcW w:w="597" w:type="dxa"/>
            <w:shd w:val="clear" w:color="auto" w:fill="F2F2F2"/>
            <w:tcMar>
              <w:top w:w="120" w:type="dxa"/>
              <w:left w:w="20" w:type="dxa"/>
              <w:bottom w:w="120" w:type="dxa"/>
              <w:right w:w="20" w:type="dxa"/>
            </w:tcMar>
            <w:vAlign w:val="center"/>
          </w:tcPr>
          <w:p w14:paraId="2CB1EF8F" w14:textId="77777777" w:rsidR="00CB3A47" w:rsidRPr="005775CD" w:rsidRDefault="00BB0CCF">
            <w:pPr>
              <w:jc w:val="center"/>
              <w:rPr>
                <w:rFonts w:cs="Times New Roman"/>
                <w:sz w:val="20"/>
              </w:rPr>
            </w:pPr>
            <w:r w:rsidRPr="005775CD">
              <w:rPr>
                <w:rFonts w:eastAsia="Times New Roman" w:cs="Times New Roman"/>
                <w:sz w:val="20"/>
              </w:rPr>
              <w:t>№</w:t>
            </w:r>
          </w:p>
        </w:tc>
        <w:tc>
          <w:tcPr>
            <w:tcW w:w="2606" w:type="dxa"/>
            <w:shd w:val="clear" w:color="auto" w:fill="F2F2F2"/>
            <w:tcMar>
              <w:top w:w="120" w:type="dxa"/>
              <w:left w:w="200" w:type="dxa"/>
              <w:bottom w:w="120" w:type="dxa"/>
              <w:right w:w="200" w:type="dxa"/>
            </w:tcMar>
            <w:vAlign w:val="center"/>
          </w:tcPr>
          <w:p w14:paraId="41401757" w14:textId="77777777" w:rsidR="00CB3A47" w:rsidRPr="005775CD" w:rsidRDefault="00BB0CCF">
            <w:pPr>
              <w:jc w:val="center"/>
              <w:rPr>
                <w:rFonts w:cs="Times New Roman"/>
                <w:sz w:val="20"/>
              </w:rPr>
            </w:pPr>
            <w:r w:rsidRPr="005775CD">
              <w:rPr>
                <w:rFonts w:eastAsia="Times New Roman" w:cs="Times New Roman"/>
                <w:sz w:val="20"/>
              </w:rPr>
              <w:t>Наименование котельной</w:t>
            </w:r>
          </w:p>
        </w:tc>
        <w:tc>
          <w:tcPr>
            <w:tcW w:w="1694" w:type="dxa"/>
            <w:shd w:val="clear" w:color="auto" w:fill="F2F2F2"/>
            <w:tcMar>
              <w:top w:w="120" w:type="dxa"/>
              <w:left w:w="200" w:type="dxa"/>
              <w:bottom w:w="120" w:type="dxa"/>
              <w:right w:w="200" w:type="dxa"/>
            </w:tcMar>
            <w:vAlign w:val="center"/>
          </w:tcPr>
          <w:p w14:paraId="52CC4F01" w14:textId="77777777" w:rsidR="00CB3A47" w:rsidRPr="005775CD" w:rsidRDefault="00BB0CCF">
            <w:pPr>
              <w:jc w:val="center"/>
              <w:rPr>
                <w:rFonts w:cs="Times New Roman"/>
                <w:sz w:val="20"/>
              </w:rPr>
            </w:pPr>
            <w:r w:rsidRPr="005775CD">
              <w:rPr>
                <w:rFonts w:eastAsia="Times New Roman" w:cs="Times New Roman"/>
                <w:sz w:val="20"/>
              </w:rPr>
              <w:t>Вид топлива</w:t>
            </w:r>
          </w:p>
        </w:tc>
        <w:tc>
          <w:tcPr>
            <w:tcW w:w="2450" w:type="dxa"/>
            <w:shd w:val="clear" w:color="auto" w:fill="F2F2F2"/>
            <w:tcMar>
              <w:top w:w="120" w:type="dxa"/>
              <w:left w:w="200" w:type="dxa"/>
              <w:bottom w:w="120" w:type="dxa"/>
              <w:right w:w="200" w:type="dxa"/>
            </w:tcMar>
            <w:vAlign w:val="center"/>
          </w:tcPr>
          <w:p w14:paraId="02FFB082" w14:textId="77777777" w:rsidR="00CB3A47" w:rsidRPr="005775CD" w:rsidRDefault="00BB0CCF">
            <w:pPr>
              <w:jc w:val="center"/>
              <w:rPr>
                <w:rFonts w:cs="Times New Roman"/>
                <w:sz w:val="20"/>
              </w:rPr>
            </w:pPr>
            <w:r w:rsidRPr="005775CD">
              <w:rPr>
                <w:rFonts w:eastAsia="Times New Roman" w:cs="Times New Roman"/>
                <w:sz w:val="20"/>
              </w:rPr>
              <w:t>Средняя теплотворная способность топлива за 2024 год, ккал/кг</w:t>
            </w:r>
          </w:p>
        </w:tc>
        <w:tc>
          <w:tcPr>
            <w:tcW w:w="1998" w:type="dxa"/>
            <w:shd w:val="clear" w:color="auto" w:fill="F2F2F2"/>
            <w:tcMar>
              <w:top w:w="120" w:type="dxa"/>
              <w:left w:w="200" w:type="dxa"/>
              <w:bottom w:w="120" w:type="dxa"/>
              <w:right w:w="200" w:type="dxa"/>
            </w:tcMar>
            <w:vAlign w:val="center"/>
          </w:tcPr>
          <w:p w14:paraId="26232838" w14:textId="77777777" w:rsidR="00CB3A47" w:rsidRPr="005775CD" w:rsidRDefault="00BB0CCF">
            <w:pPr>
              <w:jc w:val="center"/>
              <w:rPr>
                <w:rFonts w:cs="Times New Roman"/>
                <w:sz w:val="20"/>
              </w:rPr>
            </w:pPr>
            <w:r w:rsidRPr="005775CD">
              <w:rPr>
                <w:rFonts w:eastAsia="Times New Roman" w:cs="Times New Roman"/>
                <w:sz w:val="20"/>
              </w:rPr>
              <w:t>Расход условного топлива, т.у.т. за 2024 год</w:t>
            </w:r>
          </w:p>
        </w:tc>
      </w:tr>
      <w:tr w:rsidR="00CB3A47" w:rsidRPr="005775CD" w14:paraId="0EB443B0" w14:textId="77777777" w:rsidTr="001913EF">
        <w:trPr>
          <w:jc w:val="center"/>
        </w:trPr>
        <w:tc>
          <w:tcPr>
            <w:tcW w:w="597" w:type="dxa"/>
            <w:shd w:val="clear" w:color="auto" w:fill="FFFFFF"/>
            <w:tcMar>
              <w:top w:w="40" w:type="dxa"/>
              <w:left w:w="20" w:type="dxa"/>
              <w:bottom w:w="40" w:type="dxa"/>
              <w:right w:w="20" w:type="dxa"/>
            </w:tcMar>
            <w:vAlign w:val="center"/>
          </w:tcPr>
          <w:p w14:paraId="564D2B51" w14:textId="77777777" w:rsidR="00CB3A47" w:rsidRPr="005775CD" w:rsidRDefault="00BB0CCF">
            <w:pPr>
              <w:jc w:val="center"/>
              <w:rPr>
                <w:rFonts w:cs="Times New Roman"/>
                <w:sz w:val="20"/>
              </w:rPr>
            </w:pPr>
            <w:r w:rsidRPr="005775CD">
              <w:rPr>
                <w:rFonts w:eastAsia="Times New Roman" w:cs="Times New Roman"/>
                <w:sz w:val="20"/>
              </w:rPr>
              <w:t>1</w:t>
            </w:r>
          </w:p>
        </w:tc>
        <w:tc>
          <w:tcPr>
            <w:tcW w:w="2606" w:type="dxa"/>
            <w:shd w:val="clear" w:color="auto" w:fill="FFFFFF"/>
            <w:tcMar>
              <w:top w:w="40" w:type="dxa"/>
              <w:left w:w="200" w:type="dxa"/>
              <w:bottom w:w="40" w:type="dxa"/>
              <w:right w:w="200" w:type="dxa"/>
            </w:tcMar>
            <w:vAlign w:val="center"/>
          </w:tcPr>
          <w:p w14:paraId="6983B729" w14:textId="77777777" w:rsidR="00CB3A47" w:rsidRPr="005775CD" w:rsidRDefault="00BB0CCF">
            <w:pPr>
              <w:jc w:val="center"/>
              <w:rPr>
                <w:rFonts w:cs="Times New Roman"/>
                <w:sz w:val="20"/>
              </w:rPr>
            </w:pPr>
            <w:r w:rsidRPr="005775CD">
              <w:rPr>
                <w:rFonts w:eastAsia="Times New Roman" w:cs="Times New Roman"/>
                <w:sz w:val="20"/>
              </w:rPr>
              <w:t>Котельная «Баянгольская СОШ»</w:t>
            </w:r>
          </w:p>
        </w:tc>
        <w:tc>
          <w:tcPr>
            <w:tcW w:w="1694" w:type="dxa"/>
            <w:shd w:val="clear" w:color="auto" w:fill="FFFFFF"/>
            <w:tcMar>
              <w:top w:w="40" w:type="dxa"/>
              <w:left w:w="200" w:type="dxa"/>
              <w:bottom w:w="40" w:type="dxa"/>
              <w:right w:w="200" w:type="dxa"/>
            </w:tcMar>
            <w:vAlign w:val="center"/>
          </w:tcPr>
          <w:p w14:paraId="7D169FF2" w14:textId="77777777" w:rsidR="00CB3A47" w:rsidRPr="005775CD" w:rsidRDefault="00BB0CCF">
            <w:pPr>
              <w:jc w:val="center"/>
              <w:rPr>
                <w:rFonts w:cs="Times New Roman"/>
                <w:sz w:val="20"/>
              </w:rPr>
            </w:pPr>
            <w:r w:rsidRPr="005775CD">
              <w:rPr>
                <w:rFonts w:eastAsia="Times New Roman" w:cs="Times New Roman"/>
                <w:sz w:val="20"/>
              </w:rPr>
              <w:t>Уголь</w:t>
            </w:r>
          </w:p>
        </w:tc>
        <w:tc>
          <w:tcPr>
            <w:tcW w:w="2450" w:type="dxa"/>
            <w:shd w:val="clear" w:color="auto" w:fill="FFFFFF"/>
            <w:tcMar>
              <w:top w:w="40" w:type="dxa"/>
              <w:left w:w="200" w:type="dxa"/>
              <w:bottom w:w="40" w:type="dxa"/>
              <w:right w:w="200" w:type="dxa"/>
            </w:tcMar>
            <w:vAlign w:val="center"/>
          </w:tcPr>
          <w:p w14:paraId="6802F103" w14:textId="77777777" w:rsidR="00CB3A47" w:rsidRPr="005775CD" w:rsidRDefault="00BB0CCF">
            <w:pPr>
              <w:jc w:val="center"/>
              <w:rPr>
                <w:rFonts w:cs="Times New Roman"/>
                <w:sz w:val="20"/>
              </w:rPr>
            </w:pPr>
            <w:r w:rsidRPr="005775CD">
              <w:rPr>
                <w:rFonts w:eastAsia="Times New Roman" w:cs="Times New Roman"/>
                <w:sz w:val="20"/>
              </w:rPr>
              <w:t>4963</w:t>
            </w:r>
            <w:r w:rsidR="005C68C5" w:rsidRPr="005775CD">
              <w:rPr>
                <w:rFonts w:eastAsia="Times New Roman" w:cs="Times New Roman"/>
                <w:sz w:val="20"/>
              </w:rPr>
              <w:t>,00</w:t>
            </w:r>
          </w:p>
        </w:tc>
        <w:tc>
          <w:tcPr>
            <w:tcW w:w="1998" w:type="dxa"/>
            <w:shd w:val="clear" w:color="auto" w:fill="FFFFFF"/>
            <w:tcMar>
              <w:top w:w="40" w:type="dxa"/>
              <w:left w:w="200" w:type="dxa"/>
              <w:bottom w:w="40" w:type="dxa"/>
              <w:right w:w="200" w:type="dxa"/>
            </w:tcMar>
            <w:vAlign w:val="center"/>
          </w:tcPr>
          <w:p w14:paraId="53E4E1B8" w14:textId="77777777" w:rsidR="00CB3A47" w:rsidRPr="005775CD" w:rsidRDefault="00BB0CCF">
            <w:pPr>
              <w:jc w:val="center"/>
              <w:rPr>
                <w:rFonts w:cs="Times New Roman"/>
                <w:sz w:val="20"/>
              </w:rPr>
            </w:pPr>
            <w:r w:rsidRPr="005775CD">
              <w:rPr>
                <w:rFonts w:eastAsia="Times New Roman" w:cs="Times New Roman"/>
                <w:sz w:val="20"/>
              </w:rPr>
              <w:t>450,2000</w:t>
            </w:r>
          </w:p>
        </w:tc>
      </w:tr>
      <w:tr w:rsidR="00CB3A47" w:rsidRPr="005775CD" w14:paraId="2F51C08D" w14:textId="77777777" w:rsidTr="001913EF">
        <w:trPr>
          <w:jc w:val="center"/>
        </w:trPr>
        <w:tc>
          <w:tcPr>
            <w:tcW w:w="3203" w:type="dxa"/>
            <w:gridSpan w:val="2"/>
            <w:shd w:val="clear" w:color="auto" w:fill="F2F2F2"/>
            <w:tcMar>
              <w:top w:w="40" w:type="dxa"/>
              <w:left w:w="200" w:type="dxa"/>
              <w:bottom w:w="40" w:type="dxa"/>
              <w:right w:w="200" w:type="dxa"/>
            </w:tcMar>
            <w:vAlign w:val="center"/>
          </w:tcPr>
          <w:p w14:paraId="3495635F" w14:textId="77777777" w:rsidR="00CB3A47" w:rsidRPr="005775CD" w:rsidRDefault="00BB0CCF">
            <w:pPr>
              <w:jc w:val="center"/>
              <w:rPr>
                <w:rFonts w:cs="Times New Roman"/>
                <w:sz w:val="20"/>
              </w:rPr>
            </w:pPr>
            <w:r w:rsidRPr="005775CD">
              <w:rPr>
                <w:rFonts w:eastAsia="Times New Roman" w:cs="Times New Roman"/>
                <w:b/>
                <w:sz w:val="20"/>
              </w:rPr>
              <w:t>ИТОГО</w:t>
            </w:r>
            <w:r w:rsidR="001913EF" w:rsidRPr="005775CD">
              <w:rPr>
                <w:rFonts w:eastAsia="Times New Roman" w:cs="Times New Roman"/>
                <w:b/>
                <w:sz w:val="20"/>
              </w:rPr>
              <w:t>:</w:t>
            </w:r>
          </w:p>
        </w:tc>
        <w:tc>
          <w:tcPr>
            <w:tcW w:w="1694" w:type="dxa"/>
            <w:shd w:val="clear" w:color="auto" w:fill="F2F2F2"/>
            <w:tcMar>
              <w:top w:w="40" w:type="dxa"/>
              <w:left w:w="200" w:type="dxa"/>
              <w:bottom w:w="40" w:type="dxa"/>
              <w:right w:w="200" w:type="dxa"/>
            </w:tcMar>
            <w:vAlign w:val="center"/>
          </w:tcPr>
          <w:p w14:paraId="62120256" w14:textId="77777777" w:rsidR="00CB3A47" w:rsidRPr="005775CD" w:rsidRDefault="00CB3A47">
            <w:pPr>
              <w:jc w:val="center"/>
              <w:rPr>
                <w:rFonts w:cs="Times New Roman"/>
                <w:b/>
                <w:sz w:val="20"/>
              </w:rPr>
            </w:pPr>
          </w:p>
        </w:tc>
        <w:tc>
          <w:tcPr>
            <w:tcW w:w="2450" w:type="dxa"/>
            <w:shd w:val="clear" w:color="auto" w:fill="F2F2F2"/>
            <w:tcMar>
              <w:top w:w="40" w:type="dxa"/>
              <w:left w:w="200" w:type="dxa"/>
              <w:bottom w:w="40" w:type="dxa"/>
              <w:right w:w="200" w:type="dxa"/>
            </w:tcMar>
            <w:vAlign w:val="center"/>
          </w:tcPr>
          <w:p w14:paraId="67F07A60" w14:textId="77777777" w:rsidR="00CB3A47" w:rsidRPr="005775CD" w:rsidRDefault="00CB3A47">
            <w:pPr>
              <w:jc w:val="center"/>
              <w:rPr>
                <w:rFonts w:cs="Times New Roman"/>
                <w:b/>
                <w:sz w:val="20"/>
              </w:rPr>
            </w:pPr>
          </w:p>
        </w:tc>
        <w:tc>
          <w:tcPr>
            <w:tcW w:w="1998" w:type="dxa"/>
            <w:shd w:val="clear" w:color="auto" w:fill="F2F2F2"/>
            <w:tcMar>
              <w:top w:w="40" w:type="dxa"/>
              <w:left w:w="200" w:type="dxa"/>
              <w:bottom w:w="40" w:type="dxa"/>
              <w:right w:w="200" w:type="dxa"/>
            </w:tcMar>
            <w:vAlign w:val="center"/>
          </w:tcPr>
          <w:p w14:paraId="0F93AC9D" w14:textId="77777777" w:rsidR="00CB3A47" w:rsidRPr="005775CD" w:rsidRDefault="00BB0CCF">
            <w:pPr>
              <w:jc w:val="center"/>
              <w:rPr>
                <w:rFonts w:cs="Times New Roman"/>
                <w:sz w:val="20"/>
              </w:rPr>
            </w:pPr>
            <w:r w:rsidRPr="005775CD">
              <w:rPr>
                <w:rFonts w:eastAsia="Times New Roman" w:cs="Times New Roman"/>
                <w:b/>
                <w:sz w:val="20"/>
              </w:rPr>
              <w:t>450,2000</w:t>
            </w:r>
          </w:p>
        </w:tc>
      </w:tr>
    </w:tbl>
    <w:p w14:paraId="6E54BFEE" w14:textId="77777777" w:rsidR="00BB0CCF" w:rsidRPr="005775CD" w:rsidRDefault="00BB0CCF" w:rsidP="00BB0CCF">
      <w:pPr>
        <w:pStyle w:val="a0"/>
        <w:jc w:val="both"/>
        <w:rPr>
          <w:rFonts w:cs="Times New Roman"/>
          <w:lang w:eastAsia="ru-RU"/>
        </w:rPr>
      </w:pPr>
    </w:p>
    <w:p w14:paraId="4453FE14" w14:textId="77777777" w:rsidR="00BB0CCF" w:rsidRPr="005775CD" w:rsidRDefault="00BB0CCF" w:rsidP="00BB0CCF">
      <w:pPr>
        <w:rPr>
          <w:rFonts w:cs="Times New Roman"/>
          <w:i/>
        </w:rPr>
      </w:pPr>
      <w:bookmarkStart w:id="76" w:name="_Hlk163041867"/>
      <w:r w:rsidRPr="005775CD">
        <w:rPr>
          <w:rFonts w:cs="Times New Roman"/>
          <w:i/>
        </w:rPr>
        <w:t>в) сведения о резервном топливе котельной</w:t>
      </w:r>
    </w:p>
    <w:p w14:paraId="65471F67" w14:textId="77777777" w:rsidR="00BB0CCF" w:rsidRPr="005775CD" w:rsidRDefault="00BB0CCF" w:rsidP="00BB0CCF">
      <w:pPr>
        <w:pStyle w:val="a0"/>
        <w:rPr>
          <w:rFonts w:cs="Times New Roman"/>
          <w:lang w:eastAsia="ru-RU"/>
        </w:rPr>
      </w:pPr>
    </w:p>
    <w:p w14:paraId="748C9FF6" w14:textId="77777777" w:rsidR="00BB0CCF" w:rsidRPr="005775CD" w:rsidRDefault="00BB0CCF" w:rsidP="00BB0CCF">
      <w:pPr>
        <w:pStyle w:val="a0"/>
        <w:ind w:firstLine="709"/>
        <w:jc w:val="both"/>
        <w:rPr>
          <w:rFonts w:cs="Times New Roman"/>
        </w:rPr>
      </w:pPr>
      <w:r w:rsidRPr="005775CD">
        <w:rPr>
          <w:rFonts w:cs="Times New Roman"/>
        </w:rPr>
        <w:t>Сведения о резервном топливе котельных указаны в части 8 текущей Главы 1 Обосновывающих материалов.</w:t>
      </w:r>
    </w:p>
    <w:bookmarkEnd w:id="76"/>
    <w:p w14:paraId="51E18FA3" w14:textId="77777777" w:rsidR="00BB0CCF" w:rsidRPr="005775CD" w:rsidRDefault="00BB0CCF" w:rsidP="00BB0CCF">
      <w:pPr>
        <w:pStyle w:val="a0"/>
        <w:ind w:firstLine="709"/>
        <w:jc w:val="both"/>
        <w:rPr>
          <w:rFonts w:cs="Times New Roman"/>
          <w:lang w:eastAsia="ru-RU"/>
        </w:rPr>
      </w:pPr>
    </w:p>
    <w:p w14:paraId="55503003" w14:textId="77777777" w:rsidR="00BB0CCF" w:rsidRPr="005775CD" w:rsidRDefault="00BB0CCF" w:rsidP="00BB0CCF">
      <w:pPr>
        <w:rPr>
          <w:rFonts w:cs="Times New Roman"/>
          <w:i/>
        </w:rPr>
      </w:pPr>
      <w:bookmarkStart w:id="77" w:name="_Hlk163041955"/>
      <w:r w:rsidRPr="005775CD">
        <w:rPr>
          <w:rFonts w:cs="Times New Roman"/>
          <w:i/>
        </w:rPr>
        <w:t>г) описание изменений в перечисленных характеристиках котельных в ретроспективном периоде</w:t>
      </w:r>
    </w:p>
    <w:bookmarkEnd w:id="77"/>
    <w:p w14:paraId="004ECE17" w14:textId="77777777" w:rsidR="00BB0CCF" w:rsidRPr="005775CD" w:rsidRDefault="00BB0CCF" w:rsidP="00BB0CCF">
      <w:pPr>
        <w:pStyle w:val="a0"/>
        <w:rPr>
          <w:rFonts w:cs="Times New Roman"/>
          <w:lang w:eastAsia="ru-RU"/>
        </w:rPr>
      </w:pPr>
    </w:p>
    <w:p w14:paraId="6A450A84" w14:textId="77777777" w:rsidR="00BB0CCF" w:rsidRPr="005775CD" w:rsidRDefault="00BB0CCF" w:rsidP="00BB0CCF">
      <w:pPr>
        <w:pStyle w:val="a0"/>
        <w:ind w:firstLine="709"/>
        <w:rPr>
          <w:rFonts w:cs="Times New Roman"/>
          <w:lang w:eastAsia="ru-RU"/>
        </w:rPr>
      </w:pPr>
      <w:r w:rsidRPr="005775CD">
        <w:rPr>
          <w:rFonts w:cs="Times New Roman"/>
          <w:lang w:eastAsia="ru-RU"/>
        </w:rPr>
        <w:t>Описание изменений представлено в п. 1.2.14.</w:t>
      </w:r>
    </w:p>
    <w:p w14:paraId="75B152B4" w14:textId="77777777" w:rsidR="00BB0CCF" w:rsidRPr="005775CD" w:rsidRDefault="00BB0CCF" w:rsidP="00BB0CCF">
      <w:pPr>
        <w:pStyle w:val="a0"/>
        <w:rPr>
          <w:rFonts w:cs="Times New Roman"/>
          <w:lang w:eastAsia="ru-RU"/>
        </w:rPr>
      </w:pPr>
    </w:p>
    <w:p w14:paraId="2EBEA912" w14:textId="77777777" w:rsidR="00BB0CCF" w:rsidRPr="005775CD" w:rsidRDefault="00BB0CCF" w:rsidP="00BB0CCF">
      <w:pPr>
        <w:pStyle w:val="2"/>
        <w:ind w:left="0" w:firstLine="0"/>
        <w:rPr>
          <w:bCs w:val="0"/>
        </w:rPr>
      </w:pPr>
      <w:bookmarkStart w:id="78" w:name="_Toc212884847"/>
      <w:r w:rsidRPr="005775CD">
        <w:rPr>
          <w:bCs w:val="0"/>
        </w:rPr>
        <w:t>1.2.14 Описание изменений технических характеристик основного оборудования источников тепловой, зафиксированных за период, предшествующий актуализации схемы теплоснабжения.</w:t>
      </w:r>
      <w:bookmarkEnd w:id="78"/>
    </w:p>
    <w:p w14:paraId="6368DDBF" w14:textId="77777777" w:rsidR="00BB0CCF" w:rsidRPr="005775CD" w:rsidRDefault="00BB0CCF" w:rsidP="00BB0CCF">
      <w:pPr>
        <w:rPr>
          <w:rFonts w:cs="Times New Roman"/>
          <w:lang w:eastAsia="ru-RU"/>
        </w:rPr>
      </w:pPr>
    </w:p>
    <w:p w14:paraId="490FC9CB" w14:textId="77777777" w:rsidR="00BB0CCF" w:rsidRPr="005775CD" w:rsidRDefault="00BB0CCF" w:rsidP="00BB0CCF">
      <w:pPr>
        <w:pStyle w:val="a0"/>
        <w:spacing w:line="276" w:lineRule="auto"/>
        <w:ind w:firstLine="709"/>
        <w:jc w:val="both"/>
        <w:rPr>
          <w:rFonts w:cs="Times New Roman"/>
          <w:lang w:eastAsia="ru-RU"/>
        </w:rPr>
      </w:pPr>
      <w:r w:rsidRPr="005775CD">
        <w:rPr>
          <w:rFonts w:cs="Times New Roman"/>
          <w:lang w:eastAsia="ru-RU"/>
        </w:rPr>
        <w:t>Изменений технических характеристик основного оборудования источников тепловой энергии, за период, предшествующий актуализации схемы теплоснабжения не зафиксировано.</w:t>
      </w:r>
    </w:p>
    <w:p w14:paraId="7DBD4FAD" w14:textId="77777777" w:rsidR="00BB0CCF" w:rsidRPr="005775CD" w:rsidRDefault="00BB0CCF" w:rsidP="00BB0CCF">
      <w:pPr>
        <w:rPr>
          <w:rFonts w:cs="Times New Roman"/>
        </w:rPr>
      </w:pPr>
    </w:p>
    <w:p w14:paraId="62A6A55E" w14:textId="77777777" w:rsidR="00BB0CCF" w:rsidRPr="005775CD" w:rsidRDefault="0066052A" w:rsidP="00BB0CCF">
      <w:pPr>
        <w:pStyle w:val="2"/>
        <w:ind w:left="0" w:firstLine="0"/>
      </w:pPr>
      <w:hyperlink r:id="rId14" w:anchor="bookmark21" w:history="1">
        <w:bookmarkStart w:id="79" w:name="_Toc31810031"/>
        <w:bookmarkStart w:id="80" w:name="_Toc30058679"/>
        <w:bookmarkStart w:id="81" w:name="_Toc29998116"/>
        <w:bookmarkStart w:id="82" w:name="_Toc212884848"/>
        <w:r w:rsidR="00BB0CCF" w:rsidRPr="005775CD">
          <w:t>Часть 3. ТЕПЛОВЫЕ СЕТИ, СООРУЖЕНИЯ НА НИХ</w:t>
        </w:r>
        <w:bookmarkEnd w:id="79"/>
        <w:bookmarkEnd w:id="80"/>
        <w:bookmarkEnd w:id="81"/>
        <w:bookmarkEnd w:id="82"/>
      </w:hyperlink>
    </w:p>
    <w:p w14:paraId="2E22FB5D" w14:textId="77777777" w:rsidR="00BB0CCF" w:rsidRPr="005775CD" w:rsidRDefault="00BB0CCF" w:rsidP="00BB0CCF">
      <w:pPr>
        <w:rPr>
          <w:rFonts w:cs="Times New Roman"/>
        </w:rPr>
      </w:pPr>
    </w:p>
    <w:p w14:paraId="0F11EE10" w14:textId="77777777" w:rsidR="00BB0CCF" w:rsidRPr="005775CD" w:rsidRDefault="00BB0CCF" w:rsidP="00BB0CCF">
      <w:pPr>
        <w:pStyle w:val="2"/>
        <w:ind w:left="0" w:firstLine="0"/>
      </w:pPr>
      <w:bookmarkStart w:id="83" w:name="_Toc212884849"/>
      <w:r w:rsidRPr="005775CD">
        <w:t xml:space="preserve">1.3.1 </w:t>
      </w:r>
      <w:hyperlink r:id="rId15" w:anchor="bookmark22" w:history="1">
        <w:r w:rsidRPr="005775CD">
          <w:t>Описание структуры тепловых сетей от каждого источника тепловой энергии, от</w:t>
        </w:r>
      </w:hyperlink>
      <w:r w:rsidRPr="005775CD">
        <w:t xml:space="preserve"> </w:t>
      </w:r>
      <w:hyperlink r:id="rId16" w:anchor="bookmark22" w:history="1">
        <w:r w:rsidRPr="005775CD">
          <w:t>магистральных выводов до центральных тепловых пунктов (если таковые имеются) или</w:t>
        </w:r>
      </w:hyperlink>
      <w:r w:rsidRPr="005775CD">
        <w:t xml:space="preserve"> </w:t>
      </w:r>
      <w:hyperlink r:id="rId17" w:anchor="bookmark22" w:history="1">
        <w:r w:rsidRPr="005775CD">
          <w:t>до ввода в жилой квартал или промышленный объект с выделением сетей горячего</w:t>
        </w:r>
      </w:hyperlink>
      <w:r w:rsidRPr="005775CD">
        <w:t xml:space="preserve"> </w:t>
      </w:r>
      <w:hyperlink r:id="rId18" w:anchor="bookmark22" w:history="1">
        <w:r w:rsidRPr="005775CD">
          <w:t>водоснабжения</w:t>
        </w:r>
        <w:bookmarkEnd w:id="83"/>
      </w:hyperlink>
    </w:p>
    <w:p w14:paraId="3DE69608" w14:textId="77777777" w:rsidR="00A76421" w:rsidRPr="005775CD" w:rsidRDefault="00A76421" w:rsidP="00A76421">
      <w:pPr>
        <w:ind w:firstLine="709"/>
        <w:jc w:val="both"/>
        <w:rPr>
          <w:rFonts w:cs="Times New Roman"/>
        </w:rPr>
      </w:pPr>
      <w:bookmarkStart w:id="84" w:name="_Hlk185513569"/>
    </w:p>
    <w:p w14:paraId="52168FEA" w14:textId="77777777" w:rsidR="00A76421" w:rsidRPr="005775CD" w:rsidRDefault="00A76421" w:rsidP="00A76421">
      <w:pPr>
        <w:ind w:firstLine="709"/>
        <w:jc w:val="both"/>
        <w:rPr>
          <w:rFonts w:cs="Times New Roman"/>
        </w:rPr>
      </w:pPr>
      <w:r w:rsidRPr="005775CD">
        <w:rPr>
          <w:rFonts w:cs="Times New Roman"/>
        </w:rPr>
        <w:t>Эксплуатацией тепловых сетей в СП «Баянгольское» занимается МКУ «Хозяйственно-транспортный отдел Администрации МО «Баргузинский район».</w:t>
      </w:r>
    </w:p>
    <w:bookmarkEnd w:id="84"/>
    <w:p w14:paraId="469BEA23" w14:textId="77777777" w:rsidR="00CB3A47" w:rsidRPr="005775CD" w:rsidRDefault="00BB0CCF">
      <w:pPr>
        <w:spacing w:before="400" w:after="200"/>
        <w:rPr>
          <w:rFonts w:cs="Times New Roman"/>
        </w:rPr>
      </w:pPr>
      <w:r w:rsidRPr="005775CD">
        <w:rPr>
          <w:rFonts w:cs="Times New Roman"/>
          <w:b/>
        </w:rPr>
        <w:t>Таблица 1.3.1.1 - Краткое описание структуры тепловых сетей МО</w:t>
      </w:r>
    </w:p>
    <w:tbl>
      <w:tblPr>
        <w:tblStyle w:val="a8"/>
        <w:tblW w:w="5000" w:type="pct"/>
        <w:jc w:val="center"/>
        <w:tblLook w:val="04A0" w:firstRow="1" w:lastRow="0" w:firstColumn="1" w:lastColumn="0" w:noHBand="0" w:noVBand="1"/>
      </w:tblPr>
      <w:tblGrid>
        <w:gridCol w:w="2779"/>
        <w:gridCol w:w="2780"/>
        <w:gridCol w:w="821"/>
        <w:gridCol w:w="1225"/>
        <w:gridCol w:w="1740"/>
      </w:tblGrid>
      <w:tr w:rsidR="00CB3A47" w:rsidRPr="005775CD" w14:paraId="3A80B460" w14:textId="77777777">
        <w:trPr>
          <w:jc w:val="center"/>
        </w:trPr>
        <w:tc>
          <w:tcPr>
            <w:tcW w:w="2310" w:type="pct"/>
            <w:vMerge w:val="restart"/>
            <w:shd w:val="clear" w:color="auto" w:fill="F2F2F2"/>
            <w:tcMar>
              <w:top w:w="120" w:type="dxa"/>
              <w:left w:w="200" w:type="dxa"/>
              <w:bottom w:w="120" w:type="dxa"/>
              <w:right w:w="200" w:type="dxa"/>
            </w:tcMar>
            <w:vAlign w:val="center"/>
          </w:tcPr>
          <w:p w14:paraId="66720A4B" w14:textId="77777777" w:rsidR="00CB3A47" w:rsidRPr="005775CD" w:rsidRDefault="00BB0CCF">
            <w:pPr>
              <w:jc w:val="center"/>
              <w:rPr>
                <w:rFonts w:cs="Times New Roman"/>
              </w:rPr>
            </w:pPr>
            <w:r w:rsidRPr="005775CD">
              <w:rPr>
                <w:rFonts w:eastAsia="Times New Roman" w:cs="Times New Roman"/>
                <w:sz w:val="22"/>
              </w:rPr>
              <w:t>Источник тепловой энергии</w:t>
            </w:r>
          </w:p>
        </w:tc>
        <w:tc>
          <w:tcPr>
            <w:tcW w:w="2310" w:type="pct"/>
            <w:gridSpan w:val="3"/>
            <w:shd w:val="clear" w:color="auto" w:fill="F2F2F2"/>
            <w:tcMar>
              <w:top w:w="120" w:type="dxa"/>
              <w:left w:w="200" w:type="dxa"/>
              <w:bottom w:w="120" w:type="dxa"/>
              <w:right w:w="200" w:type="dxa"/>
            </w:tcMar>
            <w:vAlign w:val="center"/>
          </w:tcPr>
          <w:p w14:paraId="4001C752" w14:textId="77777777" w:rsidR="00CB3A47" w:rsidRPr="005775CD" w:rsidRDefault="00BB0CCF">
            <w:pPr>
              <w:jc w:val="center"/>
              <w:rPr>
                <w:rFonts w:cs="Times New Roman"/>
              </w:rPr>
            </w:pPr>
            <w:r w:rsidRPr="005775CD">
              <w:rPr>
                <w:rFonts w:eastAsia="Times New Roman" w:cs="Times New Roman"/>
                <w:sz w:val="22"/>
              </w:rPr>
              <w:t>Протяженность в двухтрубном исчислении, м</w:t>
            </w:r>
          </w:p>
        </w:tc>
        <w:tc>
          <w:tcPr>
            <w:tcW w:w="2310" w:type="pct"/>
            <w:vMerge w:val="restart"/>
            <w:shd w:val="clear" w:color="auto" w:fill="F2F2F2"/>
            <w:tcMar>
              <w:top w:w="120" w:type="dxa"/>
              <w:left w:w="200" w:type="dxa"/>
              <w:bottom w:w="120" w:type="dxa"/>
              <w:right w:w="200" w:type="dxa"/>
            </w:tcMar>
            <w:vAlign w:val="center"/>
          </w:tcPr>
          <w:p w14:paraId="1F487A18" w14:textId="77777777" w:rsidR="00CB3A47" w:rsidRPr="005775CD" w:rsidRDefault="00BB0CCF">
            <w:pPr>
              <w:jc w:val="center"/>
              <w:rPr>
                <w:rFonts w:cs="Times New Roman"/>
              </w:rPr>
            </w:pPr>
            <w:r w:rsidRPr="005775CD">
              <w:rPr>
                <w:rFonts w:eastAsia="Times New Roman" w:cs="Times New Roman"/>
                <w:sz w:val="22"/>
              </w:rPr>
              <w:t>Материальная характери-ка, м2</w:t>
            </w:r>
          </w:p>
        </w:tc>
      </w:tr>
      <w:tr w:rsidR="00CB3A47" w:rsidRPr="005775CD" w14:paraId="3E2FB00E" w14:textId="77777777">
        <w:trPr>
          <w:jc w:val="center"/>
        </w:trPr>
        <w:tc>
          <w:tcPr>
            <w:tcW w:w="2310" w:type="pct"/>
            <w:vMerge/>
          </w:tcPr>
          <w:p w14:paraId="76948F8D" w14:textId="77777777" w:rsidR="00CB3A47" w:rsidRPr="005775CD" w:rsidRDefault="00CB3A47">
            <w:pPr>
              <w:rPr>
                <w:rFonts w:cs="Times New Roman"/>
              </w:rPr>
            </w:pPr>
          </w:p>
        </w:tc>
        <w:tc>
          <w:tcPr>
            <w:tcW w:w="2310" w:type="pct"/>
            <w:shd w:val="clear" w:color="auto" w:fill="F2F2F2"/>
            <w:tcMar>
              <w:top w:w="120" w:type="dxa"/>
              <w:left w:w="200" w:type="dxa"/>
              <w:bottom w:w="120" w:type="dxa"/>
              <w:right w:w="200" w:type="dxa"/>
            </w:tcMar>
            <w:vAlign w:val="center"/>
          </w:tcPr>
          <w:p w14:paraId="3C541BC5" w14:textId="77777777" w:rsidR="00CB3A47" w:rsidRPr="005775CD" w:rsidRDefault="00BB0CCF">
            <w:pPr>
              <w:jc w:val="center"/>
              <w:rPr>
                <w:rFonts w:cs="Times New Roman"/>
              </w:rPr>
            </w:pPr>
            <w:r w:rsidRPr="005775CD">
              <w:rPr>
                <w:rFonts w:eastAsia="Times New Roman" w:cs="Times New Roman"/>
                <w:sz w:val="22"/>
              </w:rPr>
              <w:t>Отопление</w:t>
            </w:r>
          </w:p>
        </w:tc>
        <w:tc>
          <w:tcPr>
            <w:tcW w:w="2310" w:type="pct"/>
            <w:shd w:val="clear" w:color="auto" w:fill="F2F2F2"/>
            <w:tcMar>
              <w:top w:w="120" w:type="dxa"/>
              <w:left w:w="200" w:type="dxa"/>
              <w:bottom w:w="120" w:type="dxa"/>
              <w:right w:w="200" w:type="dxa"/>
            </w:tcMar>
            <w:vAlign w:val="center"/>
          </w:tcPr>
          <w:p w14:paraId="01BA1EAD" w14:textId="77777777" w:rsidR="00CB3A47" w:rsidRPr="005775CD" w:rsidRDefault="00BB0CCF">
            <w:pPr>
              <w:jc w:val="center"/>
              <w:rPr>
                <w:rFonts w:cs="Times New Roman"/>
              </w:rPr>
            </w:pPr>
            <w:r w:rsidRPr="005775CD">
              <w:rPr>
                <w:rFonts w:eastAsia="Times New Roman" w:cs="Times New Roman"/>
                <w:sz w:val="22"/>
              </w:rPr>
              <w:t>ГВС</w:t>
            </w:r>
          </w:p>
        </w:tc>
        <w:tc>
          <w:tcPr>
            <w:tcW w:w="2310" w:type="pct"/>
            <w:shd w:val="clear" w:color="auto" w:fill="F2F2F2"/>
            <w:tcMar>
              <w:top w:w="120" w:type="dxa"/>
              <w:left w:w="200" w:type="dxa"/>
              <w:bottom w:w="120" w:type="dxa"/>
              <w:right w:w="200" w:type="dxa"/>
            </w:tcMar>
            <w:vAlign w:val="center"/>
          </w:tcPr>
          <w:p w14:paraId="5C37789C" w14:textId="77777777" w:rsidR="00CB3A47" w:rsidRPr="005775CD" w:rsidRDefault="00BB0CCF">
            <w:pPr>
              <w:jc w:val="center"/>
              <w:rPr>
                <w:rFonts w:cs="Times New Roman"/>
              </w:rPr>
            </w:pPr>
            <w:r w:rsidRPr="005775CD">
              <w:rPr>
                <w:rFonts w:eastAsia="Times New Roman" w:cs="Times New Roman"/>
                <w:sz w:val="22"/>
              </w:rPr>
              <w:t>Итого</w:t>
            </w:r>
          </w:p>
        </w:tc>
        <w:tc>
          <w:tcPr>
            <w:tcW w:w="2310" w:type="pct"/>
            <w:vMerge/>
          </w:tcPr>
          <w:p w14:paraId="571AE77E" w14:textId="77777777" w:rsidR="00CB3A47" w:rsidRPr="005775CD" w:rsidRDefault="00CB3A47">
            <w:pPr>
              <w:rPr>
                <w:rFonts w:cs="Times New Roman"/>
              </w:rPr>
            </w:pPr>
          </w:p>
        </w:tc>
      </w:tr>
      <w:tr w:rsidR="00CB3A47" w:rsidRPr="005775CD" w14:paraId="7E0B655D" w14:textId="77777777">
        <w:trPr>
          <w:jc w:val="center"/>
        </w:trPr>
        <w:tc>
          <w:tcPr>
            <w:tcW w:w="2310" w:type="pct"/>
            <w:gridSpan w:val="5"/>
            <w:shd w:val="clear" w:color="auto" w:fill="DEEAF6"/>
            <w:tcMar>
              <w:top w:w="40" w:type="dxa"/>
              <w:left w:w="160" w:type="dxa"/>
              <w:bottom w:w="40" w:type="dxa"/>
              <w:right w:w="200" w:type="dxa"/>
            </w:tcMar>
            <w:vAlign w:val="center"/>
          </w:tcPr>
          <w:p w14:paraId="4681D669" w14:textId="77777777" w:rsidR="00CB3A47" w:rsidRPr="005775CD" w:rsidRDefault="00BB0CCF">
            <w:pPr>
              <w:jc w:val="center"/>
              <w:rPr>
                <w:rFonts w:cs="Times New Roman"/>
              </w:rPr>
            </w:pPr>
            <w:r w:rsidRPr="005775CD">
              <w:rPr>
                <w:rFonts w:eastAsia="Times New Roman" w:cs="Times New Roman"/>
                <w:sz w:val="22"/>
              </w:rPr>
              <w:t>МКУ «Хозяйственно-транспортный отдел администрации муниципального образования «Баргузинский район»</w:t>
            </w:r>
          </w:p>
        </w:tc>
      </w:tr>
      <w:tr w:rsidR="00CB3A47" w:rsidRPr="005775CD" w14:paraId="3926CE6D" w14:textId="77777777">
        <w:trPr>
          <w:jc w:val="center"/>
        </w:trPr>
        <w:tc>
          <w:tcPr>
            <w:tcW w:w="2310" w:type="pct"/>
            <w:shd w:val="clear" w:color="auto" w:fill="FFFFFF"/>
            <w:tcMar>
              <w:top w:w="40" w:type="dxa"/>
              <w:left w:w="200" w:type="dxa"/>
              <w:bottom w:w="40" w:type="dxa"/>
              <w:right w:w="200" w:type="dxa"/>
            </w:tcMar>
            <w:vAlign w:val="center"/>
          </w:tcPr>
          <w:p w14:paraId="163C9E38" w14:textId="77777777" w:rsidR="00CB3A47" w:rsidRPr="005775CD" w:rsidRDefault="00BB0CCF">
            <w:pPr>
              <w:rPr>
                <w:rFonts w:cs="Times New Roman"/>
              </w:rPr>
            </w:pPr>
            <w:r w:rsidRPr="005775CD">
              <w:rPr>
                <w:rFonts w:eastAsia="Times New Roman" w:cs="Times New Roman"/>
                <w:sz w:val="22"/>
              </w:rPr>
              <w:t>Котельная «Баянгольская СОШ»</w:t>
            </w:r>
          </w:p>
        </w:tc>
        <w:tc>
          <w:tcPr>
            <w:tcW w:w="2310" w:type="pct"/>
            <w:shd w:val="clear" w:color="auto" w:fill="FFFFFF"/>
            <w:tcMar>
              <w:top w:w="40" w:type="dxa"/>
              <w:left w:w="200" w:type="dxa"/>
              <w:bottom w:w="40" w:type="dxa"/>
              <w:right w:w="200" w:type="dxa"/>
            </w:tcMar>
            <w:vAlign w:val="center"/>
          </w:tcPr>
          <w:p w14:paraId="2E8E8085" w14:textId="77777777" w:rsidR="00CB3A47" w:rsidRPr="005775CD" w:rsidRDefault="00BB0CCF">
            <w:pPr>
              <w:jc w:val="center"/>
              <w:rPr>
                <w:rFonts w:cs="Times New Roman"/>
              </w:rPr>
            </w:pPr>
            <w:r w:rsidRPr="005775CD">
              <w:rPr>
                <w:rFonts w:eastAsia="Times New Roman" w:cs="Times New Roman"/>
                <w:sz w:val="22"/>
              </w:rPr>
              <w:t>444,6400</w:t>
            </w:r>
          </w:p>
        </w:tc>
        <w:tc>
          <w:tcPr>
            <w:tcW w:w="2310" w:type="pct"/>
            <w:shd w:val="clear" w:color="auto" w:fill="FFFFFF"/>
            <w:tcMar>
              <w:top w:w="40" w:type="dxa"/>
              <w:left w:w="200" w:type="dxa"/>
              <w:bottom w:w="40" w:type="dxa"/>
              <w:right w:w="200" w:type="dxa"/>
            </w:tcMar>
            <w:vAlign w:val="center"/>
          </w:tcPr>
          <w:p w14:paraId="2BE52E4F" w14:textId="77777777" w:rsidR="00CB3A47" w:rsidRPr="005775CD" w:rsidRDefault="00BB0CCF">
            <w:pPr>
              <w:jc w:val="center"/>
              <w:rPr>
                <w:rFonts w:cs="Times New Roman"/>
              </w:rPr>
            </w:pPr>
            <w:r w:rsidRPr="005775CD">
              <w:rPr>
                <w:rFonts w:eastAsia="Times New Roman" w:cs="Times New Roman"/>
                <w:sz w:val="22"/>
              </w:rPr>
              <w:t>-</w:t>
            </w:r>
          </w:p>
        </w:tc>
        <w:tc>
          <w:tcPr>
            <w:tcW w:w="2310" w:type="pct"/>
            <w:shd w:val="clear" w:color="auto" w:fill="FFFFFF"/>
            <w:tcMar>
              <w:top w:w="40" w:type="dxa"/>
              <w:left w:w="200" w:type="dxa"/>
              <w:bottom w:w="40" w:type="dxa"/>
              <w:right w:w="200" w:type="dxa"/>
            </w:tcMar>
            <w:vAlign w:val="center"/>
          </w:tcPr>
          <w:p w14:paraId="122E44D3" w14:textId="77777777" w:rsidR="00CB3A47" w:rsidRPr="005775CD" w:rsidRDefault="00BB0CCF">
            <w:pPr>
              <w:jc w:val="center"/>
              <w:rPr>
                <w:rFonts w:cs="Times New Roman"/>
              </w:rPr>
            </w:pPr>
            <w:r w:rsidRPr="005775CD">
              <w:rPr>
                <w:rFonts w:eastAsia="Times New Roman" w:cs="Times New Roman"/>
                <w:sz w:val="22"/>
              </w:rPr>
              <w:t>444,6400</w:t>
            </w:r>
          </w:p>
        </w:tc>
        <w:tc>
          <w:tcPr>
            <w:tcW w:w="2310" w:type="pct"/>
            <w:shd w:val="clear" w:color="auto" w:fill="FFFFFF"/>
            <w:tcMar>
              <w:top w:w="40" w:type="dxa"/>
              <w:left w:w="200" w:type="dxa"/>
              <w:bottom w:w="40" w:type="dxa"/>
              <w:right w:w="200" w:type="dxa"/>
            </w:tcMar>
            <w:vAlign w:val="center"/>
          </w:tcPr>
          <w:p w14:paraId="14130801" w14:textId="77777777" w:rsidR="00CB3A47" w:rsidRPr="005775CD" w:rsidRDefault="00BB0CCF">
            <w:pPr>
              <w:jc w:val="center"/>
              <w:rPr>
                <w:rFonts w:cs="Times New Roman"/>
              </w:rPr>
            </w:pPr>
            <w:r w:rsidRPr="005775CD">
              <w:rPr>
                <w:rFonts w:eastAsia="Times New Roman" w:cs="Times New Roman"/>
                <w:sz w:val="22"/>
              </w:rPr>
              <w:t>88,9280</w:t>
            </w:r>
          </w:p>
        </w:tc>
      </w:tr>
      <w:tr w:rsidR="00CB3A47" w:rsidRPr="005775CD" w14:paraId="0FDE387E" w14:textId="77777777">
        <w:trPr>
          <w:jc w:val="center"/>
        </w:trPr>
        <w:tc>
          <w:tcPr>
            <w:tcW w:w="2310" w:type="pct"/>
            <w:shd w:val="clear" w:color="auto" w:fill="F2F2F2"/>
            <w:tcMar>
              <w:top w:w="120" w:type="dxa"/>
              <w:left w:w="200" w:type="dxa"/>
              <w:bottom w:w="120" w:type="dxa"/>
              <w:right w:w="200" w:type="dxa"/>
            </w:tcMar>
            <w:vAlign w:val="center"/>
          </w:tcPr>
          <w:p w14:paraId="20CA110E" w14:textId="77777777" w:rsidR="00CB3A47" w:rsidRPr="005775CD" w:rsidRDefault="00BB0CCF">
            <w:pPr>
              <w:jc w:val="center"/>
              <w:rPr>
                <w:rFonts w:cs="Times New Roman"/>
              </w:rPr>
            </w:pPr>
            <w:r w:rsidRPr="005775CD">
              <w:rPr>
                <w:rFonts w:eastAsia="Times New Roman" w:cs="Times New Roman"/>
                <w:sz w:val="22"/>
              </w:rPr>
              <w:t>Итого</w:t>
            </w:r>
          </w:p>
        </w:tc>
        <w:tc>
          <w:tcPr>
            <w:tcW w:w="2310" w:type="pct"/>
            <w:shd w:val="clear" w:color="auto" w:fill="F2F2F2"/>
            <w:tcMar>
              <w:top w:w="120" w:type="dxa"/>
              <w:left w:w="200" w:type="dxa"/>
              <w:bottom w:w="120" w:type="dxa"/>
              <w:right w:w="200" w:type="dxa"/>
            </w:tcMar>
            <w:vAlign w:val="center"/>
          </w:tcPr>
          <w:p w14:paraId="02FCF751" w14:textId="77777777" w:rsidR="00CB3A47" w:rsidRPr="005775CD" w:rsidRDefault="00BB0CCF">
            <w:pPr>
              <w:jc w:val="center"/>
              <w:rPr>
                <w:rFonts w:cs="Times New Roman"/>
              </w:rPr>
            </w:pPr>
            <w:r w:rsidRPr="005775CD">
              <w:rPr>
                <w:rFonts w:eastAsia="Times New Roman" w:cs="Times New Roman"/>
                <w:sz w:val="22"/>
              </w:rPr>
              <w:t>444,6400</w:t>
            </w:r>
          </w:p>
        </w:tc>
        <w:tc>
          <w:tcPr>
            <w:tcW w:w="2310" w:type="pct"/>
            <w:shd w:val="clear" w:color="auto" w:fill="F2F2F2"/>
            <w:tcMar>
              <w:top w:w="120" w:type="dxa"/>
              <w:left w:w="200" w:type="dxa"/>
              <w:bottom w:w="120" w:type="dxa"/>
              <w:right w:w="200" w:type="dxa"/>
            </w:tcMar>
            <w:vAlign w:val="center"/>
          </w:tcPr>
          <w:p w14:paraId="3DA89EDD" w14:textId="77777777" w:rsidR="00CB3A47" w:rsidRPr="005775CD" w:rsidRDefault="00BB0CCF">
            <w:pPr>
              <w:jc w:val="center"/>
              <w:rPr>
                <w:rFonts w:cs="Times New Roman"/>
              </w:rPr>
            </w:pPr>
            <w:r w:rsidRPr="005775CD">
              <w:rPr>
                <w:rFonts w:eastAsia="Times New Roman" w:cs="Times New Roman"/>
                <w:sz w:val="22"/>
              </w:rPr>
              <w:t>0</w:t>
            </w:r>
            <w:r w:rsidR="005C68C5" w:rsidRPr="005775CD">
              <w:rPr>
                <w:rFonts w:eastAsia="Times New Roman" w:cs="Times New Roman"/>
                <w:sz w:val="22"/>
              </w:rPr>
              <w:t>,00</w:t>
            </w:r>
          </w:p>
        </w:tc>
        <w:tc>
          <w:tcPr>
            <w:tcW w:w="2310" w:type="pct"/>
            <w:shd w:val="clear" w:color="auto" w:fill="F2F2F2"/>
            <w:tcMar>
              <w:top w:w="120" w:type="dxa"/>
              <w:left w:w="200" w:type="dxa"/>
              <w:bottom w:w="120" w:type="dxa"/>
              <w:right w:w="200" w:type="dxa"/>
            </w:tcMar>
            <w:vAlign w:val="center"/>
          </w:tcPr>
          <w:p w14:paraId="08E36639" w14:textId="77777777" w:rsidR="00CB3A47" w:rsidRPr="005775CD" w:rsidRDefault="00BB0CCF">
            <w:pPr>
              <w:jc w:val="center"/>
              <w:rPr>
                <w:rFonts w:cs="Times New Roman"/>
              </w:rPr>
            </w:pPr>
            <w:r w:rsidRPr="005775CD">
              <w:rPr>
                <w:rFonts w:eastAsia="Times New Roman" w:cs="Times New Roman"/>
                <w:sz w:val="22"/>
              </w:rPr>
              <w:t>444,6400</w:t>
            </w:r>
          </w:p>
        </w:tc>
        <w:tc>
          <w:tcPr>
            <w:tcW w:w="2310" w:type="pct"/>
            <w:shd w:val="clear" w:color="auto" w:fill="F2F2F2"/>
            <w:tcMar>
              <w:top w:w="120" w:type="dxa"/>
              <w:left w:w="200" w:type="dxa"/>
              <w:bottom w:w="120" w:type="dxa"/>
              <w:right w:w="200" w:type="dxa"/>
            </w:tcMar>
            <w:vAlign w:val="center"/>
          </w:tcPr>
          <w:p w14:paraId="16D54C56" w14:textId="77777777" w:rsidR="00CB3A47" w:rsidRPr="005775CD" w:rsidRDefault="00BB0CCF">
            <w:pPr>
              <w:jc w:val="center"/>
              <w:rPr>
                <w:rFonts w:cs="Times New Roman"/>
              </w:rPr>
            </w:pPr>
            <w:r w:rsidRPr="005775CD">
              <w:rPr>
                <w:rFonts w:eastAsia="Times New Roman" w:cs="Times New Roman"/>
                <w:sz w:val="22"/>
              </w:rPr>
              <w:t>88,9280</w:t>
            </w:r>
          </w:p>
        </w:tc>
      </w:tr>
    </w:tbl>
    <w:p w14:paraId="5B29E48E" w14:textId="77777777" w:rsidR="00BB0CCF" w:rsidRPr="005775CD" w:rsidRDefault="00BB0CCF" w:rsidP="00BB0CCF">
      <w:pPr>
        <w:pStyle w:val="a0"/>
        <w:rPr>
          <w:rFonts w:cs="Times New Roman"/>
          <w:lang w:eastAsia="ru-RU"/>
        </w:rPr>
      </w:pPr>
    </w:p>
    <w:p w14:paraId="713210EC" w14:textId="77777777" w:rsidR="00BB0CCF" w:rsidRPr="005775CD" w:rsidRDefault="00BB0CCF" w:rsidP="00BB0CCF">
      <w:pPr>
        <w:pStyle w:val="a0"/>
        <w:ind w:firstLine="709"/>
        <w:rPr>
          <w:rFonts w:cs="Times New Roman"/>
          <w:b/>
          <w:szCs w:val="24"/>
          <w:lang w:eastAsia="ru-RU"/>
        </w:rPr>
      </w:pPr>
      <w:bookmarkStart w:id="85" w:name="_Hlk143592995"/>
      <w:r w:rsidRPr="005775CD">
        <w:rPr>
          <w:rFonts w:cs="Times New Roman"/>
          <w:b/>
          <w:szCs w:val="24"/>
          <w:lang w:eastAsia="ru-RU"/>
        </w:rPr>
        <w:t xml:space="preserve">Зона деятельности </w:t>
      </w:r>
      <w:bookmarkStart w:id="86" w:name="_Hlk143592957"/>
      <w:r w:rsidRPr="005775CD">
        <w:rPr>
          <w:rFonts w:cs="Times New Roman"/>
          <w:b/>
          <w:szCs w:val="24"/>
          <w:lang w:eastAsia="ru-RU"/>
        </w:rPr>
        <w:t>МКУ «Хозяйственно-транспортный отдел администрации муниципального образования «Баргузинский район»</w:t>
      </w:r>
      <w:bookmarkEnd w:id="86"/>
    </w:p>
    <w:bookmarkEnd w:id="85"/>
    <w:p w14:paraId="28C018CF" w14:textId="77777777" w:rsidR="00A76421" w:rsidRPr="005775CD" w:rsidRDefault="00A76421" w:rsidP="00A76421">
      <w:pPr>
        <w:ind w:firstLine="709"/>
        <w:jc w:val="both"/>
        <w:rPr>
          <w:rFonts w:cs="Times New Roman"/>
          <w:spacing w:val="1"/>
          <w:szCs w:val="24"/>
        </w:rPr>
      </w:pPr>
      <w:r w:rsidRPr="005775CD">
        <w:rPr>
          <w:rFonts w:cs="Times New Roman"/>
          <w:spacing w:val="1"/>
          <w:szCs w:val="24"/>
        </w:rPr>
        <w:t xml:space="preserve">Котельная «Баянгольская СОШ» у. Баянгол ул. Ленина, 69 - осуществляет теплоснабжение </w:t>
      </w:r>
      <w:bookmarkStart w:id="87" w:name="_Hlk185577655"/>
      <w:r w:rsidRPr="005775CD">
        <w:rPr>
          <w:rFonts w:cs="Times New Roman"/>
          <w:spacing w:val="1"/>
          <w:szCs w:val="24"/>
        </w:rPr>
        <w:t>средней общеобразовательной школы</w:t>
      </w:r>
      <w:bookmarkEnd w:id="87"/>
      <w:r w:rsidRPr="005775CD">
        <w:rPr>
          <w:rFonts w:cs="Times New Roman"/>
          <w:spacing w:val="1"/>
          <w:szCs w:val="24"/>
        </w:rPr>
        <w:t>. Система теплоснабжения двухтрубная, горячее водоснабжение отсутствует. Общая протяженность в однотрубном исчислении 889,280 м и материальной характеристикой 88,928 м2.</w:t>
      </w:r>
    </w:p>
    <w:p w14:paraId="6C848667" w14:textId="77777777" w:rsidR="00A76421" w:rsidRPr="005775CD" w:rsidRDefault="00A76421" w:rsidP="00A76421">
      <w:pPr>
        <w:ind w:firstLine="709"/>
        <w:jc w:val="both"/>
        <w:rPr>
          <w:rFonts w:cs="Times New Roman"/>
        </w:rPr>
      </w:pPr>
      <w:bookmarkStart w:id="88" w:name="_Hlk185513735"/>
      <w:r w:rsidRPr="005775CD">
        <w:rPr>
          <w:rFonts w:cs="Times New Roman"/>
        </w:rPr>
        <w:t>Характеристика сетей теплоснабжения представлена в таблице ниже.</w:t>
      </w:r>
    </w:p>
    <w:bookmarkEnd w:id="88"/>
    <w:p w14:paraId="33250904" w14:textId="77777777" w:rsidR="00A76421" w:rsidRPr="005775CD" w:rsidRDefault="00A76421" w:rsidP="00BB0CCF">
      <w:pPr>
        <w:pStyle w:val="a0"/>
        <w:ind w:firstLine="709"/>
        <w:jc w:val="both"/>
        <w:rPr>
          <w:rFonts w:cs="Times New Roman"/>
        </w:rPr>
        <w:sectPr w:rsidR="00A76421" w:rsidRPr="005775CD">
          <w:pgSz w:w="11906" w:h="16838"/>
          <w:pgMar w:top="1134" w:right="850" w:bottom="1134" w:left="1701" w:header="708" w:footer="708" w:gutter="0"/>
          <w:cols w:space="708"/>
          <w:docGrid w:linePitch="360"/>
        </w:sectPr>
      </w:pPr>
    </w:p>
    <w:p w14:paraId="2ED7B200" w14:textId="77777777" w:rsidR="00A76421" w:rsidRPr="005775CD" w:rsidRDefault="00A76421" w:rsidP="00A76421">
      <w:pPr>
        <w:pStyle w:val="a0"/>
        <w:jc w:val="both"/>
        <w:rPr>
          <w:rFonts w:cs="Times New Roman"/>
          <w:b/>
        </w:rPr>
      </w:pPr>
      <w:bookmarkStart w:id="89" w:name="_Hlk185513837"/>
      <w:bookmarkStart w:id="90" w:name="_Hlk185577739"/>
      <w:r w:rsidRPr="005775CD">
        <w:rPr>
          <w:rFonts w:cs="Times New Roman"/>
          <w:b/>
        </w:rPr>
        <w:t>Таблица 1.3.1.2 - Характеристика сетей теплоснабжения</w:t>
      </w:r>
    </w:p>
    <w:tbl>
      <w:tblPr>
        <w:tblStyle w:val="a8"/>
        <w:tblW w:w="5000" w:type="pct"/>
        <w:tblLook w:val="04A0" w:firstRow="1" w:lastRow="0" w:firstColumn="1" w:lastColumn="0" w:noHBand="0" w:noVBand="1"/>
      </w:tblPr>
      <w:tblGrid>
        <w:gridCol w:w="2473"/>
        <w:gridCol w:w="1909"/>
        <w:gridCol w:w="1831"/>
        <w:gridCol w:w="1607"/>
        <w:gridCol w:w="1508"/>
        <w:gridCol w:w="1606"/>
        <w:gridCol w:w="1507"/>
        <w:gridCol w:w="1852"/>
        <w:gridCol w:w="1589"/>
        <w:gridCol w:w="2227"/>
        <w:gridCol w:w="1473"/>
        <w:gridCol w:w="1951"/>
      </w:tblGrid>
      <w:tr w:rsidR="00A76421" w:rsidRPr="005775CD" w14:paraId="03BBDE16" w14:textId="77777777" w:rsidTr="000152EB">
        <w:tc>
          <w:tcPr>
            <w:tcW w:w="574" w:type="pct"/>
            <w:vMerge w:val="restart"/>
            <w:shd w:val="clear" w:color="auto" w:fill="F2F2F2"/>
            <w:tcMar>
              <w:top w:w="120" w:type="dxa"/>
              <w:left w:w="200" w:type="dxa"/>
              <w:bottom w:w="120" w:type="dxa"/>
              <w:right w:w="200" w:type="dxa"/>
            </w:tcMar>
            <w:vAlign w:val="center"/>
          </w:tcPr>
          <w:bookmarkEnd w:id="89"/>
          <w:p w14:paraId="23D471C9" w14:textId="77777777" w:rsidR="00A76421" w:rsidRPr="005775CD" w:rsidRDefault="00A76421" w:rsidP="000152EB">
            <w:pPr>
              <w:jc w:val="center"/>
              <w:rPr>
                <w:rFonts w:cs="Times New Roman"/>
              </w:rPr>
            </w:pPr>
            <w:r w:rsidRPr="005775CD">
              <w:rPr>
                <w:rFonts w:eastAsia="Times New Roman" w:cs="Times New Roman"/>
                <w:sz w:val="22"/>
              </w:rPr>
              <w:t>Тип трубопровода</w:t>
            </w:r>
          </w:p>
        </w:tc>
        <w:tc>
          <w:tcPr>
            <w:tcW w:w="443" w:type="pct"/>
            <w:vMerge w:val="restart"/>
            <w:shd w:val="clear" w:color="auto" w:fill="F2F2F2"/>
            <w:tcMar>
              <w:top w:w="120" w:type="dxa"/>
              <w:left w:w="200" w:type="dxa"/>
              <w:bottom w:w="120" w:type="dxa"/>
              <w:right w:w="200" w:type="dxa"/>
            </w:tcMar>
            <w:vAlign w:val="center"/>
          </w:tcPr>
          <w:p w14:paraId="281DDFF2" w14:textId="77777777" w:rsidR="00A76421" w:rsidRPr="005775CD" w:rsidRDefault="00A76421" w:rsidP="000152EB">
            <w:pPr>
              <w:jc w:val="center"/>
              <w:rPr>
                <w:rFonts w:cs="Times New Roman"/>
              </w:rPr>
            </w:pPr>
            <w:r w:rsidRPr="005775CD">
              <w:rPr>
                <w:rFonts w:eastAsia="Times New Roman" w:cs="Times New Roman"/>
                <w:sz w:val="22"/>
              </w:rPr>
              <w:t>Назначение трубопровода</w:t>
            </w:r>
          </w:p>
        </w:tc>
        <w:tc>
          <w:tcPr>
            <w:tcW w:w="425" w:type="pct"/>
            <w:vMerge w:val="restart"/>
            <w:shd w:val="clear" w:color="auto" w:fill="F2F2F2"/>
            <w:tcMar>
              <w:top w:w="120" w:type="dxa"/>
              <w:left w:w="200" w:type="dxa"/>
              <w:bottom w:w="120" w:type="dxa"/>
              <w:right w:w="200" w:type="dxa"/>
            </w:tcMar>
            <w:vAlign w:val="center"/>
          </w:tcPr>
          <w:p w14:paraId="1D251C09" w14:textId="77777777" w:rsidR="00A76421" w:rsidRPr="005775CD" w:rsidRDefault="00A76421" w:rsidP="000152EB">
            <w:pPr>
              <w:jc w:val="center"/>
              <w:rPr>
                <w:rFonts w:cs="Times New Roman"/>
              </w:rPr>
            </w:pPr>
            <w:r w:rsidRPr="005775CD">
              <w:rPr>
                <w:rFonts w:eastAsia="Times New Roman" w:cs="Times New Roman"/>
                <w:sz w:val="22"/>
              </w:rPr>
              <w:t>Обозначение участка сети</w:t>
            </w:r>
          </w:p>
        </w:tc>
        <w:tc>
          <w:tcPr>
            <w:tcW w:w="723" w:type="pct"/>
            <w:gridSpan w:val="2"/>
            <w:shd w:val="clear" w:color="auto" w:fill="F2F2F2"/>
            <w:tcMar>
              <w:top w:w="120" w:type="dxa"/>
              <w:left w:w="200" w:type="dxa"/>
              <w:bottom w:w="120" w:type="dxa"/>
              <w:right w:w="200" w:type="dxa"/>
            </w:tcMar>
            <w:vAlign w:val="center"/>
          </w:tcPr>
          <w:p w14:paraId="33B145EF" w14:textId="77777777" w:rsidR="00A76421" w:rsidRPr="005775CD" w:rsidRDefault="00A76421" w:rsidP="000152EB">
            <w:pPr>
              <w:jc w:val="center"/>
              <w:rPr>
                <w:rFonts w:cs="Times New Roman"/>
              </w:rPr>
            </w:pPr>
            <w:r w:rsidRPr="005775CD">
              <w:rPr>
                <w:rFonts w:eastAsia="Times New Roman" w:cs="Times New Roman"/>
                <w:sz w:val="22"/>
              </w:rPr>
              <w:t>Диаметр трубопроводов, мм</w:t>
            </w:r>
          </w:p>
        </w:tc>
        <w:tc>
          <w:tcPr>
            <w:tcW w:w="1153" w:type="pct"/>
            <w:gridSpan w:val="3"/>
            <w:shd w:val="clear" w:color="auto" w:fill="F2F2F2"/>
            <w:tcMar>
              <w:top w:w="120" w:type="dxa"/>
              <w:left w:w="200" w:type="dxa"/>
              <w:bottom w:w="120" w:type="dxa"/>
              <w:right w:w="200" w:type="dxa"/>
            </w:tcMar>
            <w:vAlign w:val="center"/>
          </w:tcPr>
          <w:p w14:paraId="32D4B24C" w14:textId="77777777" w:rsidR="00A76421" w:rsidRPr="005775CD" w:rsidRDefault="00A76421" w:rsidP="000152EB">
            <w:pPr>
              <w:jc w:val="center"/>
              <w:rPr>
                <w:rFonts w:cs="Times New Roman"/>
              </w:rPr>
            </w:pPr>
            <w:r w:rsidRPr="005775CD">
              <w:rPr>
                <w:rFonts w:eastAsia="Times New Roman" w:cs="Times New Roman"/>
                <w:sz w:val="22"/>
              </w:rPr>
              <w:t>Протяженность труб-дов участка сети, м</w:t>
            </w:r>
          </w:p>
        </w:tc>
        <w:tc>
          <w:tcPr>
            <w:tcW w:w="369" w:type="pct"/>
            <w:vMerge w:val="restart"/>
            <w:shd w:val="clear" w:color="auto" w:fill="F2F2F2"/>
            <w:tcMar>
              <w:top w:w="120" w:type="dxa"/>
              <w:left w:w="200" w:type="dxa"/>
              <w:bottom w:w="120" w:type="dxa"/>
              <w:right w:w="200" w:type="dxa"/>
            </w:tcMar>
            <w:vAlign w:val="center"/>
          </w:tcPr>
          <w:p w14:paraId="24C8EA99" w14:textId="77777777" w:rsidR="00A76421" w:rsidRPr="005775CD" w:rsidRDefault="00A76421" w:rsidP="000152EB">
            <w:pPr>
              <w:jc w:val="center"/>
              <w:rPr>
                <w:rFonts w:cs="Times New Roman"/>
              </w:rPr>
            </w:pPr>
            <w:r w:rsidRPr="005775CD">
              <w:rPr>
                <w:rFonts w:eastAsia="Times New Roman" w:cs="Times New Roman"/>
                <w:sz w:val="22"/>
              </w:rPr>
              <w:t>Способ прокладки</w:t>
            </w:r>
          </w:p>
        </w:tc>
        <w:tc>
          <w:tcPr>
            <w:tcW w:w="517" w:type="pct"/>
            <w:vMerge w:val="restart"/>
            <w:shd w:val="clear" w:color="auto" w:fill="F2F2F2"/>
            <w:tcMar>
              <w:top w:w="120" w:type="dxa"/>
              <w:left w:w="200" w:type="dxa"/>
              <w:bottom w:w="120" w:type="dxa"/>
              <w:right w:w="200" w:type="dxa"/>
            </w:tcMar>
            <w:vAlign w:val="center"/>
          </w:tcPr>
          <w:p w14:paraId="4ADCB304" w14:textId="77777777" w:rsidR="00A76421" w:rsidRPr="005775CD" w:rsidRDefault="00A76421" w:rsidP="000152EB">
            <w:pPr>
              <w:jc w:val="center"/>
              <w:rPr>
                <w:rFonts w:cs="Times New Roman"/>
              </w:rPr>
            </w:pPr>
            <w:r w:rsidRPr="005775CD">
              <w:rPr>
                <w:rFonts w:eastAsia="Times New Roman" w:cs="Times New Roman"/>
                <w:sz w:val="22"/>
              </w:rPr>
              <w:t>Год ввода в эксплуатацию (реконструкцию)</w:t>
            </w:r>
          </w:p>
        </w:tc>
        <w:tc>
          <w:tcPr>
            <w:tcW w:w="342" w:type="pct"/>
            <w:vMerge w:val="restart"/>
            <w:shd w:val="clear" w:color="auto" w:fill="F2F2F2"/>
            <w:tcMar>
              <w:top w:w="120" w:type="dxa"/>
              <w:left w:w="200" w:type="dxa"/>
              <w:bottom w:w="120" w:type="dxa"/>
              <w:right w:w="200" w:type="dxa"/>
            </w:tcMar>
            <w:vAlign w:val="center"/>
          </w:tcPr>
          <w:p w14:paraId="0FCC8C94" w14:textId="77777777" w:rsidR="00A76421" w:rsidRPr="005775CD" w:rsidRDefault="00A76421" w:rsidP="000152EB">
            <w:pPr>
              <w:jc w:val="center"/>
              <w:rPr>
                <w:rFonts w:cs="Times New Roman"/>
              </w:rPr>
            </w:pPr>
            <w:r w:rsidRPr="005775CD">
              <w:rPr>
                <w:rFonts w:eastAsia="Times New Roman" w:cs="Times New Roman"/>
                <w:sz w:val="22"/>
              </w:rPr>
              <w:t>Вид изоляции</w:t>
            </w:r>
          </w:p>
        </w:tc>
        <w:tc>
          <w:tcPr>
            <w:tcW w:w="453" w:type="pct"/>
            <w:vMerge w:val="restart"/>
            <w:shd w:val="clear" w:color="auto" w:fill="F2F2F2"/>
            <w:tcMar>
              <w:top w:w="120" w:type="dxa"/>
              <w:left w:w="200" w:type="dxa"/>
              <w:bottom w:w="120" w:type="dxa"/>
              <w:right w:w="200" w:type="dxa"/>
            </w:tcMar>
            <w:vAlign w:val="center"/>
          </w:tcPr>
          <w:p w14:paraId="3539C15D" w14:textId="77777777" w:rsidR="00A76421" w:rsidRPr="005775CD" w:rsidRDefault="00A76421" w:rsidP="000152EB">
            <w:pPr>
              <w:jc w:val="center"/>
              <w:rPr>
                <w:rFonts w:cs="Times New Roman"/>
              </w:rPr>
            </w:pPr>
            <w:r w:rsidRPr="005775CD">
              <w:rPr>
                <w:rFonts w:eastAsia="Times New Roman" w:cs="Times New Roman"/>
                <w:sz w:val="22"/>
              </w:rPr>
              <w:t>Материальная хар-ка, м2</w:t>
            </w:r>
          </w:p>
        </w:tc>
      </w:tr>
      <w:tr w:rsidR="00A76421" w:rsidRPr="005775CD" w14:paraId="1B2B6B91" w14:textId="77777777" w:rsidTr="000152EB">
        <w:tc>
          <w:tcPr>
            <w:tcW w:w="574" w:type="pct"/>
            <w:vMerge/>
          </w:tcPr>
          <w:p w14:paraId="5943A88A" w14:textId="77777777" w:rsidR="00A76421" w:rsidRPr="005775CD" w:rsidRDefault="00A76421" w:rsidP="000152EB">
            <w:pPr>
              <w:rPr>
                <w:rFonts w:cs="Times New Roman"/>
              </w:rPr>
            </w:pPr>
          </w:p>
        </w:tc>
        <w:tc>
          <w:tcPr>
            <w:tcW w:w="443" w:type="pct"/>
            <w:vMerge/>
          </w:tcPr>
          <w:p w14:paraId="13A598F7" w14:textId="77777777" w:rsidR="00A76421" w:rsidRPr="005775CD" w:rsidRDefault="00A76421" w:rsidP="000152EB">
            <w:pPr>
              <w:rPr>
                <w:rFonts w:cs="Times New Roman"/>
              </w:rPr>
            </w:pPr>
          </w:p>
        </w:tc>
        <w:tc>
          <w:tcPr>
            <w:tcW w:w="425" w:type="pct"/>
            <w:vMerge/>
          </w:tcPr>
          <w:p w14:paraId="52EA059C" w14:textId="77777777" w:rsidR="00A76421" w:rsidRPr="005775CD" w:rsidRDefault="00A76421" w:rsidP="000152EB">
            <w:pPr>
              <w:rPr>
                <w:rFonts w:cs="Times New Roman"/>
              </w:rPr>
            </w:pPr>
          </w:p>
        </w:tc>
        <w:tc>
          <w:tcPr>
            <w:tcW w:w="373" w:type="pct"/>
            <w:shd w:val="clear" w:color="auto" w:fill="F2F2F2"/>
            <w:tcMar>
              <w:top w:w="120" w:type="dxa"/>
              <w:left w:w="200" w:type="dxa"/>
              <w:bottom w:w="120" w:type="dxa"/>
              <w:right w:w="200" w:type="dxa"/>
            </w:tcMar>
            <w:vAlign w:val="center"/>
          </w:tcPr>
          <w:p w14:paraId="76E60F41" w14:textId="77777777" w:rsidR="00A76421" w:rsidRPr="005775CD" w:rsidRDefault="00A76421" w:rsidP="000152EB">
            <w:pPr>
              <w:jc w:val="center"/>
              <w:rPr>
                <w:rFonts w:cs="Times New Roman"/>
              </w:rPr>
            </w:pPr>
            <w:r w:rsidRPr="005775CD">
              <w:rPr>
                <w:rFonts w:eastAsia="Times New Roman" w:cs="Times New Roman"/>
                <w:sz w:val="22"/>
              </w:rPr>
              <w:t>подающий</w:t>
            </w:r>
          </w:p>
        </w:tc>
        <w:tc>
          <w:tcPr>
            <w:tcW w:w="350" w:type="pct"/>
            <w:shd w:val="clear" w:color="auto" w:fill="F2F2F2"/>
            <w:tcMar>
              <w:top w:w="120" w:type="dxa"/>
              <w:left w:w="200" w:type="dxa"/>
              <w:bottom w:w="120" w:type="dxa"/>
              <w:right w:w="200" w:type="dxa"/>
            </w:tcMar>
            <w:vAlign w:val="center"/>
          </w:tcPr>
          <w:p w14:paraId="72E42BCB" w14:textId="77777777" w:rsidR="00A76421" w:rsidRPr="005775CD" w:rsidRDefault="00A76421" w:rsidP="000152EB">
            <w:pPr>
              <w:jc w:val="center"/>
              <w:rPr>
                <w:rFonts w:cs="Times New Roman"/>
              </w:rPr>
            </w:pPr>
            <w:r w:rsidRPr="005775CD">
              <w:rPr>
                <w:rFonts w:eastAsia="Times New Roman" w:cs="Times New Roman"/>
                <w:sz w:val="22"/>
              </w:rPr>
              <w:t>обратный</w:t>
            </w:r>
          </w:p>
        </w:tc>
        <w:tc>
          <w:tcPr>
            <w:tcW w:w="373" w:type="pct"/>
            <w:shd w:val="clear" w:color="auto" w:fill="F2F2F2"/>
            <w:tcMar>
              <w:top w:w="120" w:type="dxa"/>
              <w:left w:w="200" w:type="dxa"/>
              <w:bottom w:w="120" w:type="dxa"/>
              <w:right w:w="200" w:type="dxa"/>
            </w:tcMar>
            <w:vAlign w:val="center"/>
          </w:tcPr>
          <w:p w14:paraId="3670FC43" w14:textId="77777777" w:rsidR="00A76421" w:rsidRPr="005775CD" w:rsidRDefault="00A76421" w:rsidP="000152EB">
            <w:pPr>
              <w:jc w:val="center"/>
              <w:rPr>
                <w:rFonts w:cs="Times New Roman"/>
              </w:rPr>
            </w:pPr>
            <w:r w:rsidRPr="005775CD">
              <w:rPr>
                <w:rFonts w:eastAsia="Times New Roman" w:cs="Times New Roman"/>
                <w:sz w:val="22"/>
              </w:rPr>
              <w:t>подающий</w:t>
            </w:r>
          </w:p>
        </w:tc>
        <w:tc>
          <w:tcPr>
            <w:tcW w:w="350" w:type="pct"/>
            <w:shd w:val="clear" w:color="auto" w:fill="F2F2F2"/>
            <w:tcMar>
              <w:top w:w="120" w:type="dxa"/>
              <w:left w:w="200" w:type="dxa"/>
              <w:bottom w:w="120" w:type="dxa"/>
              <w:right w:w="200" w:type="dxa"/>
            </w:tcMar>
            <w:vAlign w:val="center"/>
          </w:tcPr>
          <w:p w14:paraId="278A7760" w14:textId="77777777" w:rsidR="00A76421" w:rsidRPr="005775CD" w:rsidRDefault="00A76421" w:rsidP="000152EB">
            <w:pPr>
              <w:jc w:val="center"/>
              <w:rPr>
                <w:rFonts w:cs="Times New Roman"/>
              </w:rPr>
            </w:pPr>
            <w:r w:rsidRPr="005775CD">
              <w:rPr>
                <w:rFonts w:eastAsia="Times New Roman" w:cs="Times New Roman"/>
                <w:sz w:val="22"/>
              </w:rPr>
              <w:t>обратный</w:t>
            </w:r>
          </w:p>
        </w:tc>
        <w:tc>
          <w:tcPr>
            <w:tcW w:w="430" w:type="pct"/>
            <w:shd w:val="clear" w:color="auto" w:fill="F2F2F2"/>
            <w:tcMar>
              <w:top w:w="120" w:type="dxa"/>
              <w:left w:w="200" w:type="dxa"/>
              <w:bottom w:w="120" w:type="dxa"/>
              <w:right w:w="200" w:type="dxa"/>
            </w:tcMar>
            <w:vAlign w:val="center"/>
          </w:tcPr>
          <w:p w14:paraId="061259F9" w14:textId="77777777" w:rsidR="00A76421" w:rsidRPr="005775CD" w:rsidRDefault="00A76421" w:rsidP="000152EB">
            <w:pPr>
              <w:jc w:val="center"/>
              <w:rPr>
                <w:rFonts w:cs="Times New Roman"/>
              </w:rPr>
            </w:pPr>
            <w:r w:rsidRPr="005775CD">
              <w:rPr>
                <w:rFonts w:eastAsia="Times New Roman" w:cs="Times New Roman"/>
                <w:sz w:val="22"/>
              </w:rPr>
              <w:t>итого в однотрубном</w:t>
            </w:r>
          </w:p>
        </w:tc>
        <w:tc>
          <w:tcPr>
            <w:tcW w:w="369" w:type="pct"/>
            <w:vMerge/>
          </w:tcPr>
          <w:p w14:paraId="09124C80" w14:textId="77777777" w:rsidR="00A76421" w:rsidRPr="005775CD" w:rsidRDefault="00A76421" w:rsidP="000152EB">
            <w:pPr>
              <w:rPr>
                <w:rFonts w:cs="Times New Roman"/>
              </w:rPr>
            </w:pPr>
          </w:p>
        </w:tc>
        <w:tc>
          <w:tcPr>
            <w:tcW w:w="517" w:type="pct"/>
            <w:vMerge/>
          </w:tcPr>
          <w:p w14:paraId="1E0D6FF7" w14:textId="77777777" w:rsidR="00A76421" w:rsidRPr="005775CD" w:rsidRDefault="00A76421" w:rsidP="000152EB">
            <w:pPr>
              <w:rPr>
                <w:rFonts w:cs="Times New Roman"/>
              </w:rPr>
            </w:pPr>
          </w:p>
        </w:tc>
        <w:tc>
          <w:tcPr>
            <w:tcW w:w="342" w:type="pct"/>
            <w:vMerge/>
          </w:tcPr>
          <w:p w14:paraId="048D29AE" w14:textId="77777777" w:rsidR="00A76421" w:rsidRPr="005775CD" w:rsidRDefault="00A76421" w:rsidP="000152EB">
            <w:pPr>
              <w:rPr>
                <w:rFonts w:cs="Times New Roman"/>
              </w:rPr>
            </w:pPr>
          </w:p>
        </w:tc>
        <w:tc>
          <w:tcPr>
            <w:tcW w:w="453" w:type="pct"/>
            <w:vMerge/>
          </w:tcPr>
          <w:p w14:paraId="3684AE9C" w14:textId="77777777" w:rsidR="00A76421" w:rsidRPr="005775CD" w:rsidRDefault="00A76421" w:rsidP="000152EB">
            <w:pPr>
              <w:rPr>
                <w:rFonts w:cs="Times New Roman"/>
              </w:rPr>
            </w:pPr>
          </w:p>
        </w:tc>
      </w:tr>
      <w:tr w:rsidR="00A76421" w:rsidRPr="005775CD" w14:paraId="5BDC8F2B" w14:textId="77777777" w:rsidTr="000152EB">
        <w:tc>
          <w:tcPr>
            <w:tcW w:w="574" w:type="pct"/>
            <w:shd w:val="clear" w:color="auto" w:fill="FFFFFF"/>
            <w:tcMar>
              <w:top w:w="40" w:type="dxa"/>
              <w:left w:w="200" w:type="dxa"/>
              <w:bottom w:w="40" w:type="dxa"/>
              <w:right w:w="200" w:type="dxa"/>
            </w:tcMar>
            <w:vAlign w:val="center"/>
          </w:tcPr>
          <w:p w14:paraId="6BCA6BCB" w14:textId="77777777" w:rsidR="00A76421" w:rsidRPr="005775CD" w:rsidRDefault="00A76421" w:rsidP="000152EB">
            <w:pPr>
              <w:jc w:val="center"/>
              <w:rPr>
                <w:rFonts w:cs="Times New Roman"/>
              </w:rPr>
            </w:pPr>
            <w:r w:rsidRPr="005775CD">
              <w:rPr>
                <w:rFonts w:eastAsia="Times New Roman" w:cs="Times New Roman"/>
                <w:sz w:val="22"/>
                <w:szCs w:val="20"/>
              </w:rPr>
              <w:t>Распределительные</w:t>
            </w:r>
          </w:p>
        </w:tc>
        <w:tc>
          <w:tcPr>
            <w:tcW w:w="443" w:type="pct"/>
            <w:shd w:val="clear" w:color="auto" w:fill="FFFFFF"/>
            <w:tcMar>
              <w:top w:w="40" w:type="dxa"/>
              <w:left w:w="200" w:type="dxa"/>
              <w:bottom w:w="40" w:type="dxa"/>
              <w:right w:w="200" w:type="dxa"/>
            </w:tcMar>
            <w:vAlign w:val="center"/>
          </w:tcPr>
          <w:p w14:paraId="4F964DF2" w14:textId="77777777" w:rsidR="00A76421" w:rsidRPr="005775CD" w:rsidRDefault="00A76421" w:rsidP="000152EB">
            <w:pPr>
              <w:jc w:val="center"/>
              <w:rPr>
                <w:rFonts w:cs="Times New Roman"/>
              </w:rPr>
            </w:pPr>
            <w:r w:rsidRPr="005775CD">
              <w:rPr>
                <w:rFonts w:eastAsia="Times New Roman" w:cs="Times New Roman"/>
                <w:sz w:val="22"/>
              </w:rPr>
              <w:t>отопление</w:t>
            </w:r>
          </w:p>
        </w:tc>
        <w:tc>
          <w:tcPr>
            <w:tcW w:w="425" w:type="pct"/>
            <w:shd w:val="clear" w:color="auto" w:fill="FFFFFF"/>
            <w:tcMar>
              <w:top w:w="40" w:type="dxa"/>
              <w:left w:w="200" w:type="dxa"/>
              <w:bottom w:w="40" w:type="dxa"/>
              <w:right w:w="200" w:type="dxa"/>
            </w:tcMar>
            <w:vAlign w:val="center"/>
          </w:tcPr>
          <w:p w14:paraId="543918DA" w14:textId="77777777" w:rsidR="00A76421" w:rsidRPr="005775CD" w:rsidRDefault="00A76421" w:rsidP="000152EB">
            <w:pPr>
              <w:jc w:val="center"/>
              <w:rPr>
                <w:rFonts w:cs="Times New Roman"/>
                <w:sz w:val="22"/>
              </w:rPr>
            </w:pPr>
          </w:p>
        </w:tc>
        <w:tc>
          <w:tcPr>
            <w:tcW w:w="373" w:type="pct"/>
            <w:shd w:val="clear" w:color="auto" w:fill="FFFFFF"/>
            <w:tcMar>
              <w:top w:w="40" w:type="dxa"/>
              <w:left w:w="200" w:type="dxa"/>
              <w:bottom w:w="40" w:type="dxa"/>
              <w:right w:w="200" w:type="dxa"/>
            </w:tcMar>
            <w:vAlign w:val="center"/>
          </w:tcPr>
          <w:p w14:paraId="2D7B382A" w14:textId="77777777" w:rsidR="00A76421" w:rsidRPr="005775CD" w:rsidRDefault="00A76421" w:rsidP="000152EB">
            <w:pPr>
              <w:jc w:val="center"/>
              <w:rPr>
                <w:rFonts w:cs="Times New Roman"/>
              </w:rPr>
            </w:pPr>
            <w:r w:rsidRPr="005775CD">
              <w:rPr>
                <w:rFonts w:eastAsia="Times New Roman" w:cs="Times New Roman"/>
                <w:sz w:val="22"/>
              </w:rPr>
              <w:t>100</w:t>
            </w:r>
          </w:p>
        </w:tc>
        <w:tc>
          <w:tcPr>
            <w:tcW w:w="350" w:type="pct"/>
            <w:shd w:val="clear" w:color="auto" w:fill="FFFFFF"/>
            <w:tcMar>
              <w:top w:w="40" w:type="dxa"/>
              <w:left w:w="200" w:type="dxa"/>
              <w:bottom w:w="40" w:type="dxa"/>
              <w:right w:w="200" w:type="dxa"/>
            </w:tcMar>
            <w:vAlign w:val="center"/>
          </w:tcPr>
          <w:p w14:paraId="6B267C58" w14:textId="77777777" w:rsidR="00A76421" w:rsidRPr="005775CD" w:rsidRDefault="00A76421" w:rsidP="000152EB">
            <w:pPr>
              <w:jc w:val="center"/>
              <w:rPr>
                <w:rFonts w:cs="Times New Roman"/>
              </w:rPr>
            </w:pPr>
            <w:r w:rsidRPr="005775CD">
              <w:rPr>
                <w:rFonts w:eastAsia="Times New Roman" w:cs="Times New Roman"/>
                <w:sz w:val="22"/>
              </w:rPr>
              <w:t>100</w:t>
            </w:r>
          </w:p>
        </w:tc>
        <w:tc>
          <w:tcPr>
            <w:tcW w:w="373" w:type="pct"/>
            <w:shd w:val="clear" w:color="auto" w:fill="FFFFFF"/>
            <w:tcMar>
              <w:top w:w="40" w:type="dxa"/>
              <w:left w:w="200" w:type="dxa"/>
              <w:bottom w:w="40" w:type="dxa"/>
              <w:right w:w="200" w:type="dxa"/>
            </w:tcMar>
            <w:vAlign w:val="center"/>
          </w:tcPr>
          <w:p w14:paraId="3E7D3B0C" w14:textId="77777777" w:rsidR="00A76421" w:rsidRPr="005775CD" w:rsidRDefault="00A76421" w:rsidP="000152EB">
            <w:pPr>
              <w:jc w:val="center"/>
              <w:rPr>
                <w:rFonts w:cs="Times New Roman"/>
              </w:rPr>
            </w:pPr>
            <w:r w:rsidRPr="005775CD">
              <w:rPr>
                <w:rFonts w:eastAsia="Times New Roman" w:cs="Times New Roman"/>
                <w:sz w:val="22"/>
              </w:rPr>
              <w:t>444,64</w:t>
            </w:r>
          </w:p>
        </w:tc>
        <w:tc>
          <w:tcPr>
            <w:tcW w:w="350" w:type="pct"/>
            <w:shd w:val="clear" w:color="auto" w:fill="FFFFFF"/>
            <w:tcMar>
              <w:top w:w="40" w:type="dxa"/>
              <w:left w:w="200" w:type="dxa"/>
              <w:bottom w:w="40" w:type="dxa"/>
              <w:right w:w="200" w:type="dxa"/>
            </w:tcMar>
            <w:vAlign w:val="center"/>
          </w:tcPr>
          <w:p w14:paraId="654F1798" w14:textId="77777777" w:rsidR="00A76421" w:rsidRPr="005775CD" w:rsidRDefault="00A76421" w:rsidP="000152EB">
            <w:pPr>
              <w:jc w:val="center"/>
              <w:rPr>
                <w:rFonts w:cs="Times New Roman"/>
              </w:rPr>
            </w:pPr>
            <w:r w:rsidRPr="005775CD">
              <w:rPr>
                <w:rFonts w:eastAsia="Times New Roman" w:cs="Times New Roman"/>
                <w:sz w:val="22"/>
              </w:rPr>
              <w:t>444,64</w:t>
            </w:r>
          </w:p>
        </w:tc>
        <w:tc>
          <w:tcPr>
            <w:tcW w:w="430" w:type="pct"/>
            <w:shd w:val="clear" w:color="auto" w:fill="F2F2F2" w:themeFill="background1" w:themeFillShade="F2"/>
            <w:tcMar>
              <w:top w:w="40" w:type="dxa"/>
              <w:left w:w="200" w:type="dxa"/>
              <w:bottom w:w="40" w:type="dxa"/>
              <w:right w:w="200" w:type="dxa"/>
            </w:tcMar>
            <w:vAlign w:val="center"/>
          </w:tcPr>
          <w:p w14:paraId="26491310" w14:textId="77777777" w:rsidR="00A76421" w:rsidRPr="005775CD" w:rsidRDefault="00A76421" w:rsidP="000152EB">
            <w:pPr>
              <w:jc w:val="center"/>
              <w:rPr>
                <w:rFonts w:cs="Times New Roman"/>
              </w:rPr>
            </w:pPr>
            <w:r w:rsidRPr="005775CD">
              <w:rPr>
                <w:rFonts w:eastAsia="Times New Roman" w:cs="Times New Roman"/>
                <w:sz w:val="22"/>
              </w:rPr>
              <w:t>889,28</w:t>
            </w:r>
          </w:p>
        </w:tc>
        <w:tc>
          <w:tcPr>
            <w:tcW w:w="369" w:type="pct"/>
            <w:shd w:val="clear" w:color="auto" w:fill="FFFFFF"/>
            <w:tcMar>
              <w:top w:w="40" w:type="dxa"/>
              <w:left w:w="200" w:type="dxa"/>
              <w:bottom w:w="40" w:type="dxa"/>
              <w:right w:w="200" w:type="dxa"/>
            </w:tcMar>
            <w:vAlign w:val="center"/>
          </w:tcPr>
          <w:p w14:paraId="5C6D156B" w14:textId="77777777" w:rsidR="00A76421" w:rsidRPr="005775CD" w:rsidRDefault="00A76421" w:rsidP="000152EB">
            <w:pPr>
              <w:jc w:val="center"/>
              <w:rPr>
                <w:rFonts w:cs="Times New Roman"/>
              </w:rPr>
            </w:pPr>
            <w:r w:rsidRPr="005775CD">
              <w:rPr>
                <w:rFonts w:eastAsia="Times New Roman" w:cs="Times New Roman"/>
                <w:sz w:val="22"/>
              </w:rPr>
              <w:t>н/д</w:t>
            </w:r>
          </w:p>
        </w:tc>
        <w:tc>
          <w:tcPr>
            <w:tcW w:w="517" w:type="pct"/>
            <w:shd w:val="clear" w:color="auto" w:fill="FFFFFF"/>
            <w:tcMar>
              <w:top w:w="40" w:type="dxa"/>
              <w:left w:w="200" w:type="dxa"/>
              <w:bottom w:w="40" w:type="dxa"/>
              <w:right w:w="200" w:type="dxa"/>
            </w:tcMar>
            <w:vAlign w:val="center"/>
          </w:tcPr>
          <w:p w14:paraId="5FDB8415" w14:textId="77777777" w:rsidR="00A76421" w:rsidRPr="005775CD" w:rsidRDefault="00A76421" w:rsidP="000152EB">
            <w:pPr>
              <w:jc w:val="center"/>
              <w:rPr>
                <w:rFonts w:cs="Times New Roman"/>
              </w:rPr>
            </w:pPr>
            <w:r w:rsidRPr="005775CD">
              <w:rPr>
                <w:rFonts w:eastAsia="Times New Roman" w:cs="Times New Roman"/>
                <w:sz w:val="22"/>
              </w:rPr>
              <w:t>н/д</w:t>
            </w:r>
          </w:p>
        </w:tc>
        <w:tc>
          <w:tcPr>
            <w:tcW w:w="342" w:type="pct"/>
            <w:shd w:val="clear" w:color="auto" w:fill="FFFFFF"/>
            <w:tcMar>
              <w:top w:w="40" w:type="dxa"/>
              <w:left w:w="200" w:type="dxa"/>
              <w:bottom w:w="40" w:type="dxa"/>
              <w:right w:w="200" w:type="dxa"/>
            </w:tcMar>
            <w:vAlign w:val="center"/>
          </w:tcPr>
          <w:p w14:paraId="03670E25" w14:textId="77777777" w:rsidR="00A76421" w:rsidRPr="005775CD" w:rsidRDefault="00A76421" w:rsidP="000152EB">
            <w:pPr>
              <w:jc w:val="center"/>
              <w:rPr>
                <w:rFonts w:cs="Times New Roman"/>
              </w:rPr>
            </w:pPr>
            <w:r w:rsidRPr="005775CD">
              <w:rPr>
                <w:rFonts w:eastAsia="Times New Roman" w:cs="Times New Roman"/>
                <w:sz w:val="22"/>
              </w:rPr>
              <w:t>н/д</w:t>
            </w:r>
          </w:p>
        </w:tc>
        <w:tc>
          <w:tcPr>
            <w:tcW w:w="453" w:type="pct"/>
            <w:shd w:val="clear" w:color="auto" w:fill="FFFFFF"/>
            <w:tcMar>
              <w:top w:w="40" w:type="dxa"/>
              <w:left w:w="200" w:type="dxa"/>
              <w:bottom w:w="40" w:type="dxa"/>
              <w:right w:w="200" w:type="dxa"/>
            </w:tcMar>
            <w:vAlign w:val="center"/>
          </w:tcPr>
          <w:p w14:paraId="2396663A" w14:textId="77777777" w:rsidR="00A76421" w:rsidRPr="005775CD" w:rsidRDefault="00A76421" w:rsidP="000152EB">
            <w:pPr>
              <w:jc w:val="center"/>
              <w:rPr>
                <w:rFonts w:cs="Times New Roman"/>
              </w:rPr>
            </w:pPr>
            <w:r w:rsidRPr="005775CD">
              <w:rPr>
                <w:rFonts w:eastAsia="Times New Roman" w:cs="Times New Roman"/>
                <w:sz w:val="22"/>
              </w:rPr>
              <w:t>88,928</w:t>
            </w:r>
          </w:p>
        </w:tc>
      </w:tr>
    </w:tbl>
    <w:p w14:paraId="376D4521" w14:textId="77777777" w:rsidR="00A76421" w:rsidRPr="005775CD" w:rsidRDefault="00A76421" w:rsidP="00A76421">
      <w:pPr>
        <w:pStyle w:val="a0"/>
        <w:jc w:val="both"/>
        <w:rPr>
          <w:rFonts w:cs="Times New Roman"/>
        </w:rPr>
      </w:pPr>
      <w:bookmarkStart w:id="91" w:name="_Hlk212543205"/>
      <w:r w:rsidRPr="005775CD">
        <w:rPr>
          <w:rFonts w:cs="Times New Roman"/>
        </w:rPr>
        <w:t>*н/д - данные не предоставлены</w:t>
      </w:r>
    </w:p>
    <w:bookmarkEnd w:id="90"/>
    <w:bookmarkEnd w:id="91"/>
    <w:p w14:paraId="7601DB07" w14:textId="77777777" w:rsidR="00BB0CCF" w:rsidRPr="005775CD" w:rsidRDefault="00BB0CCF" w:rsidP="00A76421">
      <w:pPr>
        <w:pStyle w:val="a0"/>
        <w:jc w:val="both"/>
        <w:rPr>
          <w:rFonts w:cs="Times New Roman"/>
        </w:rPr>
      </w:pPr>
    </w:p>
    <w:p w14:paraId="403C85CB" w14:textId="77777777" w:rsidR="00A76421" w:rsidRPr="005775CD" w:rsidRDefault="00A76421" w:rsidP="00A76421">
      <w:pPr>
        <w:pStyle w:val="a0"/>
        <w:jc w:val="both"/>
        <w:rPr>
          <w:rFonts w:cs="Times New Roman"/>
        </w:rPr>
      </w:pPr>
    </w:p>
    <w:p w14:paraId="6CE58619" w14:textId="77777777" w:rsidR="00A76421" w:rsidRPr="005775CD" w:rsidRDefault="00A76421" w:rsidP="00A76421">
      <w:pPr>
        <w:pStyle w:val="2"/>
        <w:ind w:left="0" w:firstLine="0"/>
        <w:sectPr w:rsidR="00A76421" w:rsidRPr="005775CD" w:rsidSect="00A76421">
          <w:pgSz w:w="23811" w:h="16838" w:orient="landscape" w:code="8"/>
          <w:pgMar w:top="1701" w:right="1134" w:bottom="850" w:left="1134" w:header="708" w:footer="708" w:gutter="0"/>
          <w:cols w:space="708"/>
          <w:docGrid w:linePitch="360"/>
        </w:sectPr>
      </w:pPr>
    </w:p>
    <w:p w14:paraId="3C56669E" w14:textId="77777777" w:rsidR="00BB0CCF" w:rsidRPr="005775CD" w:rsidRDefault="00BB0CCF" w:rsidP="00BB0CCF">
      <w:pPr>
        <w:pStyle w:val="2"/>
        <w:ind w:left="0" w:firstLine="0"/>
      </w:pPr>
      <w:bookmarkStart w:id="92" w:name="_Toc212884850"/>
      <w:r w:rsidRPr="005775CD">
        <w:t xml:space="preserve">1.3.2 </w:t>
      </w:r>
      <w:hyperlink r:id="rId19" w:anchor="bookmark26" w:history="1">
        <w:r w:rsidRPr="005775CD">
          <w:t>Карты (схемы) тепловых сетей в зонах действия источников тепловой энергии в</w:t>
        </w:r>
      </w:hyperlink>
      <w:r w:rsidRPr="005775CD">
        <w:t xml:space="preserve"> </w:t>
      </w:r>
      <w:hyperlink r:id="rId20" w:anchor="bookmark26" w:history="1">
        <w:r w:rsidRPr="005775CD">
          <w:t>электронной форме и (или) на бумажном носителе</w:t>
        </w:r>
        <w:bookmarkEnd w:id="92"/>
      </w:hyperlink>
    </w:p>
    <w:p w14:paraId="59AB86DA" w14:textId="77777777" w:rsidR="00BB0CCF" w:rsidRPr="005775CD" w:rsidRDefault="00BB0CCF" w:rsidP="00BB0CCF">
      <w:pPr>
        <w:pStyle w:val="a0"/>
        <w:rPr>
          <w:rFonts w:cs="Times New Roman"/>
          <w:lang w:eastAsia="ru-RU"/>
        </w:rPr>
      </w:pPr>
    </w:p>
    <w:p w14:paraId="24612FAA" w14:textId="77777777" w:rsidR="00BB0CCF" w:rsidRPr="005775CD" w:rsidRDefault="00BB0CCF" w:rsidP="00BB0CCF">
      <w:pPr>
        <w:pStyle w:val="a0"/>
        <w:rPr>
          <w:rFonts w:cs="Times New Roman"/>
        </w:rPr>
      </w:pPr>
      <w:r w:rsidRPr="005775CD">
        <w:rPr>
          <w:rFonts w:cs="Times New Roman"/>
        </w:rPr>
        <w:t>1.3.2.1 Схема тепловой сети от источника тепловой энергии Котельная «Баянгольская СОШ»</w:t>
      </w:r>
    </w:p>
    <w:p w14:paraId="3F6E57C3" w14:textId="77777777" w:rsidR="00BB0CCF" w:rsidRPr="005775CD" w:rsidRDefault="00BB0CCF" w:rsidP="00BB0CCF">
      <w:pPr>
        <w:pStyle w:val="a0"/>
        <w:rPr>
          <w:rFonts w:cs="Times New Roman"/>
          <w:lang w:eastAsia="ru-RU"/>
        </w:rPr>
      </w:pPr>
    </w:p>
    <w:p w14:paraId="0729A6DD" w14:textId="77777777" w:rsidR="00BB0CCF" w:rsidRPr="005775CD" w:rsidRDefault="00BB0CCF" w:rsidP="00BB0CCF">
      <w:pPr>
        <w:pStyle w:val="a0"/>
        <w:ind w:firstLine="709"/>
        <w:jc w:val="both"/>
        <w:rPr>
          <w:rFonts w:cs="Times New Roman"/>
        </w:rPr>
      </w:pPr>
      <w:r w:rsidRPr="005775CD">
        <w:rPr>
          <w:rFonts w:cs="Times New Roman"/>
        </w:rPr>
        <w:t>Схема тепловых сетей не предоставлена.</w:t>
      </w:r>
    </w:p>
    <w:p w14:paraId="63F329A6" w14:textId="77777777" w:rsidR="00BB0CCF" w:rsidRPr="005775CD" w:rsidRDefault="00BB0CCF" w:rsidP="00BB0CCF">
      <w:pPr>
        <w:pStyle w:val="a0"/>
        <w:rPr>
          <w:rFonts w:cs="Times New Roman"/>
          <w:lang w:eastAsia="ru-RU"/>
        </w:rPr>
      </w:pPr>
    </w:p>
    <w:p w14:paraId="0291BC72" w14:textId="77777777" w:rsidR="00BB0CCF" w:rsidRPr="005775CD" w:rsidRDefault="00BB0CCF" w:rsidP="00BB0CCF">
      <w:pPr>
        <w:pStyle w:val="2"/>
        <w:ind w:left="0" w:firstLine="0"/>
      </w:pPr>
      <w:bookmarkStart w:id="93" w:name="_Toc212884851"/>
      <w:r w:rsidRPr="005775CD">
        <w:t xml:space="preserve">1.3.3 </w:t>
      </w:r>
      <w:hyperlink r:id="rId21" w:anchor="bookmark27" w:history="1">
        <w:bookmarkStart w:id="94" w:name="_Toc29998122"/>
        <w:bookmarkStart w:id="95" w:name="_Toc30058685"/>
        <w:bookmarkStart w:id="96" w:name="_Toc31810040"/>
        <w:r w:rsidRPr="005775CD">
          <w:t>Параметры тепловых сетей, включая год начала эксплуатации, тип изоляции, тип</w:t>
        </w:r>
      </w:hyperlink>
      <w:r w:rsidRPr="005775CD">
        <w:t xml:space="preserve"> </w:t>
      </w:r>
      <w:hyperlink r:id="rId22" w:anchor="bookmark27" w:history="1">
        <w:r w:rsidRPr="005775CD">
          <w:t>компенсирующих устройств, тип прокладки, краткую характеристику грунтов в местах</w:t>
        </w:r>
      </w:hyperlink>
      <w:r w:rsidRPr="005775CD">
        <w:t xml:space="preserve"> </w:t>
      </w:r>
      <w:hyperlink r:id="rId23" w:anchor="bookmark27" w:history="1">
        <w:r w:rsidRPr="005775CD">
          <w:t>прокладки с выделением наименее надежных участков, определением их материальной</w:t>
        </w:r>
      </w:hyperlink>
      <w:r w:rsidRPr="005775CD">
        <w:t xml:space="preserve"> </w:t>
      </w:r>
      <w:hyperlink r:id="rId24" w:anchor="bookmark27" w:history="1">
        <w:r w:rsidRPr="005775CD">
          <w:t>характеристики и тепловой нагрузки потребителей, подключенных к таким участкам</w:t>
        </w:r>
        <w:bookmarkEnd w:id="93"/>
        <w:bookmarkEnd w:id="94"/>
        <w:bookmarkEnd w:id="95"/>
        <w:bookmarkEnd w:id="96"/>
        <w:r w:rsidRPr="005775CD">
          <w:t xml:space="preserve"> </w:t>
        </w:r>
      </w:hyperlink>
    </w:p>
    <w:p w14:paraId="2BF70D8C" w14:textId="77777777" w:rsidR="00BB0CCF" w:rsidRPr="005775CD" w:rsidRDefault="00BB0CCF" w:rsidP="00BB0CCF">
      <w:pPr>
        <w:rPr>
          <w:rFonts w:cs="Times New Roman"/>
          <w:lang w:eastAsia="ru-RU"/>
        </w:rPr>
      </w:pPr>
    </w:p>
    <w:p w14:paraId="3FCF8D2D" w14:textId="77777777" w:rsidR="005C68C5" w:rsidRPr="005775CD" w:rsidRDefault="005C68C5" w:rsidP="005C68C5">
      <w:pPr>
        <w:pStyle w:val="a0"/>
        <w:ind w:firstLine="709"/>
        <w:jc w:val="both"/>
        <w:rPr>
          <w:rFonts w:cs="Times New Roman"/>
        </w:rPr>
      </w:pPr>
      <w:r w:rsidRPr="005775CD">
        <w:rPr>
          <w:rFonts w:cs="Times New Roman"/>
        </w:rPr>
        <w:t>Общая характеристика распределительных тепловых сетей представлена в таблице ниже.</w:t>
      </w:r>
    </w:p>
    <w:p w14:paraId="1867D59C" w14:textId="77777777" w:rsidR="005C68C5" w:rsidRPr="005775CD" w:rsidRDefault="005C68C5" w:rsidP="005C68C5">
      <w:pPr>
        <w:spacing w:before="400" w:after="200"/>
        <w:rPr>
          <w:rFonts w:cs="Times New Roman"/>
        </w:rPr>
      </w:pPr>
      <w:r w:rsidRPr="005775CD">
        <w:rPr>
          <w:rFonts w:cs="Times New Roman"/>
          <w:b/>
        </w:rPr>
        <w:t xml:space="preserve">Таблица 1.3.3.1 - Общая характеристика распределительных тепловых сетей </w:t>
      </w:r>
    </w:p>
    <w:tbl>
      <w:tblPr>
        <w:tblStyle w:val="a8"/>
        <w:tblW w:w="5000" w:type="pct"/>
        <w:jc w:val="center"/>
        <w:tblLook w:val="04A0" w:firstRow="1" w:lastRow="0" w:firstColumn="1" w:lastColumn="0" w:noHBand="0" w:noVBand="1"/>
      </w:tblPr>
      <w:tblGrid>
        <w:gridCol w:w="3715"/>
        <w:gridCol w:w="3715"/>
        <w:gridCol w:w="1915"/>
      </w:tblGrid>
      <w:tr w:rsidR="005C68C5" w:rsidRPr="005775CD" w14:paraId="175209A9" w14:textId="77777777" w:rsidTr="000152EB">
        <w:trPr>
          <w:tblHeader/>
          <w:jc w:val="center"/>
        </w:trPr>
        <w:tc>
          <w:tcPr>
            <w:tcW w:w="1988" w:type="pct"/>
            <w:shd w:val="clear" w:color="auto" w:fill="F2F2F2"/>
            <w:tcMar>
              <w:top w:w="120" w:type="dxa"/>
              <w:left w:w="200" w:type="dxa"/>
              <w:bottom w:w="120" w:type="dxa"/>
              <w:right w:w="200" w:type="dxa"/>
            </w:tcMar>
            <w:vAlign w:val="center"/>
          </w:tcPr>
          <w:p w14:paraId="627A887A" w14:textId="77777777" w:rsidR="005C68C5" w:rsidRPr="005775CD" w:rsidRDefault="005C68C5" w:rsidP="000152EB">
            <w:pPr>
              <w:jc w:val="center"/>
              <w:rPr>
                <w:rFonts w:cs="Times New Roman"/>
              </w:rPr>
            </w:pPr>
            <w:r w:rsidRPr="005775CD">
              <w:rPr>
                <w:rFonts w:eastAsia="Times New Roman" w:cs="Times New Roman"/>
                <w:sz w:val="22"/>
              </w:rPr>
              <w:t>Условный диаметр, мм</w:t>
            </w:r>
          </w:p>
        </w:tc>
        <w:tc>
          <w:tcPr>
            <w:tcW w:w="1988" w:type="pct"/>
            <w:shd w:val="clear" w:color="auto" w:fill="F2F2F2"/>
            <w:tcMar>
              <w:top w:w="120" w:type="dxa"/>
              <w:left w:w="200" w:type="dxa"/>
              <w:bottom w:w="120" w:type="dxa"/>
              <w:right w:w="200" w:type="dxa"/>
            </w:tcMar>
            <w:vAlign w:val="center"/>
          </w:tcPr>
          <w:p w14:paraId="11D2A31D" w14:textId="77777777" w:rsidR="005C68C5" w:rsidRPr="005775CD" w:rsidRDefault="005C68C5" w:rsidP="000152EB">
            <w:pPr>
              <w:jc w:val="center"/>
              <w:rPr>
                <w:rFonts w:cs="Times New Roman"/>
              </w:rPr>
            </w:pPr>
            <w:r w:rsidRPr="005775CD">
              <w:rPr>
                <w:rFonts w:eastAsia="Times New Roman" w:cs="Times New Roman"/>
                <w:sz w:val="22"/>
              </w:rPr>
              <w:t>Протяженность трубопроводов в однотрубном исчислении, м</w:t>
            </w:r>
          </w:p>
        </w:tc>
        <w:tc>
          <w:tcPr>
            <w:tcW w:w="1025" w:type="pct"/>
            <w:shd w:val="clear" w:color="auto" w:fill="F2F2F2"/>
            <w:tcMar>
              <w:top w:w="120" w:type="dxa"/>
              <w:left w:w="200" w:type="dxa"/>
              <w:bottom w:w="120" w:type="dxa"/>
              <w:right w:w="200" w:type="dxa"/>
            </w:tcMar>
            <w:vAlign w:val="center"/>
          </w:tcPr>
          <w:p w14:paraId="58C84D80" w14:textId="77777777" w:rsidR="005C68C5" w:rsidRPr="005775CD" w:rsidRDefault="005C68C5" w:rsidP="000152EB">
            <w:pPr>
              <w:jc w:val="center"/>
              <w:rPr>
                <w:rFonts w:cs="Times New Roman"/>
              </w:rPr>
            </w:pPr>
            <w:r w:rsidRPr="005775CD">
              <w:rPr>
                <w:rFonts w:eastAsia="Times New Roman" w:cs="Times New Roman"/>
                <w:sz w:val="22"/>
              </w:rPr>
              <w:t>Материальная характеристика, м2</w:t>
            </w:r>
          </w:p>
        </w:tc>
      </w:tr>
      <w:tr w:rsidR="005C68C5" w:rsidRPr="005775CD" w14:paraId="33A5BF0C" w14:textId="77777777" w:rsidTr="000152EB">
        <w:trPr>
          <w:jc w:val="center"/>
        </w:trPr>
        <w:tc>
          <w:tcPr>
            <w:tcW w:w="5000" w:type="pct"/>
            <w:gridSpan w:val="3"/>
            <w:shd w:val="clear" w:color="auto" w:fill="FFFFFF"/>
            <w:tcMar>
              <w:top w:w="40" w:type="dxa"/>
              <w:left w:w="160" w:type="dxa"/>
              <w:bottom w:w="40" w:type="dxa"/>
              <w:right w:w="200" w:type="dxa"/>
            </w:tcMar>
            <w:vAlign w:val="center"/>
          </w:tcPr>
          <w:p w14:paraId="414949EC" w14:textId="77777777" w:rsidR="005C68C5" w:rsidRPr="005775CD" w:rsidRDefault="005C68C5" w:rsidP="000152EB">
            <w:pPr>
              <w:jc w:val="center"/>
              <w:rPr>
                <w:rFonts w:cs="Times New Roman"/>
              </w:rPr>
            </w:pPr>
            <w:r w:rsidRPr="005775CD">
              <w:rPr>
                <w:rFonts w:eastAsia="Times New Roman" w:cs="Times New Roman"/>
                <w:b/>
                <w:sz w:val="22"/>
              </w:rPr>
              <w:t>Котельная «Баянгольская СОШ»</w:t>
            </w:r>
          </w:p>
        </w:tc>
      </w:tr>
      <w:tr w:rsidR="005C68C5" w:rsidRPr="005775CD" w14:paraId="7823EAA0" w14:textId="77777777" w:rsidTr="000152EB">
        <w:trPr>
          <w:jc w:val="center"/>
        </w:trPr>
        <w:tc>
          <w:tcPr>
            <w:tcW w:w="1988" w:type="pct"/>
            <w:shd w:val="clear" w:color="auto" w:fill="FFFFFF"/>
            <w:tcMar>
              <w:top w:w="40" w:type="dxa"/>
              <w:left w:w="200" w:type="dxa"/>
              <w:bottom w:w="40" w:type="dxa"/>
              <w:right w:w="200" w:type="dxa"/>
            </w:tcMar>
            <w:vAlign w:val="center"/>
          </w:tcPr>
          <w:p w14:paraId="789F00CE" w14:textId="77777777" w:rsidR="005C68C5" w:rsidRPr="005775CD" w:rsidRDefault="005C68C5" w:rsidP="000152EB">
            <w:pPr>
              <w:jc w:val="center"/>
              <w:rPr>
                <w:rFonts w:cs="Times New Roman"/>
              </w:rPr>
            </w:pPr>
            <w:r w:rsidRPr="005775CD">
              <w:rPr>
                <w:rFonts w:eastAsia="Times New Roman" w:cs="Times New Roman"/>
                <w:sz w:val="22"/>
              </w:rPr>
              <w:t>100</w:t>
            </w:r>
          </w:p>
        </w:tc>
        <w:tc>
          <w:tcPr>
            <w:tcW w:w="1988" w:type="pct"/>
            <w:shd w:val="clear" w:color="auto" w:fill="FFFFFF"/>
            <w:tcMar>
              <w:top w:w="40" w:type="dxa"/>
              <w:left w:w="200" w:type="dxa"/>
              <w:bottom w:w="40" w:type="dxa"/>
              <w:right w:w="200" w:type="dxa"/>
            </w:tcMar>
            <w:vAlign w:val="center"/>
          </w:tcPr>
          <w:p w14:paraId="06EEC9B0" w14:textId="77777777" w:rsidR="005C68C5" w:rsidRPr="005775CD" w:rsidRDefault="005C68C5" w:rsidP="000152EB">
            <w:pPr>
              <w:jc w:val="center"/>
              <w:rPr>
                <w:rFonts w:cs="Times New Roman"/>
              </w:rPr>
            </w:pPr>
            <w:r w:rsidRPr="005775CD">
              <w:rPr>
                <w:rFonts w:eastAsia="Times New Roman" w:cs="Times New Roman"/>
                <w:sz w:val="22"/>
              </w:rPr>
              <w:t>889,28</w:t>
            </w:r>
          </w:p>
        </w:tc>
        <w:tc>
          <w:tcPr>
            <w:tcW w:w="1025" w:type="pct"/>
            <w:shd w:val="clear" w:color="auto" w:fill="FFFFFF"/>
            <w:tcMar>
              <w:top w:w="40" w:type="dxa"/>
              <w:left w:w="200" w:type="dxa"/>
              <w:bottom w:w="40" w:type="dxa"/>
              <w:right w:w="200" w:type="dxa"/>
            </w:tcMar>
            <w:vAlign w:val="center"/>
          </w:tcPr>
          <w:p w14:paraId="11BC1951" w14:textId="77777777" w:rsidR="005C68C5" w:rsidRPr="005775CD" w:rsidRDefault="005C68C5" w:rsidP="000152EB">
            <w:pPr>
              <w:jc w:val="center"/>
              <w:rPr>
                <w:rFonts w:cs="Times New Roman"/>
              </w:rPr>
            </w:pPr>
            <w:r w:rsidRPr="005775CD">
              <w:rPr>
                <w:rFonts w:eastAsia="Times New Roman" w:cs="Times New Roman"/>
                <w:sz w:val="22"/>
              </w:rPr>
              <w:t>88,928</w:t>
            </w:r>
          </w:p>
        </w:tc>
      </w:tr>
      <w:tr w:rsidR="005C68C5" w:rsidRPr="005775CD" w14:paraId="3F89F3E8" w14:textId="77777777" w:rsidTr="000152EB">
        <w:trPr>
          <w:jc w:val="center"/>
        </w:trPr>
        <w:tc>
          <w:tcPr>
            <w:tcW w:w="1988" w:type="pct"/>
            <w:shd w:val="clear" w:color="auto" w:fill="F2F2F2"/>
            <w:tcMar>
              <w:top w:w="120" w:type="dxa"/>
              <w:left w:w="200" w:type="dxa"/>
              <w:bottom w:w="120" w:type="dxa"/>
              <w:right w:w="200" w:type="dxa"/>
            </w:tcMar>
            <w:vAlign w:val="center"/>
          </w:tcPr>
          <w:p w14:paraId="14ECF0CB" w14:textId="77777777" w:rsidR="005C68C5" w:rsidRPr="005775CD" w:rsidRDefault="005C68C5" w:rsidP="000152EB">
            <w:pPr>
              <w:jc w:val="center"/>
              <w:rPr>
                <w:rFonts w:cs="Times New Roman"/>
              </w:rPr>
            </w:pPr>
            <w:r w:rsidRPr="005775CD">
              <w:rPr>
                <w:rFonts w:eastAsia="Times New Roman" w:cs="Times New Roman"/>
                <w:sz w:val="22"/>
              </w:rPr>
              <w:t>Всего от источника</w:t>
            </w:r>
          </w:p>
        </w:tc>
        <w:tc>
          <w:tcPr>
            <w:tcW w:w="1988" w:type="pct"/>
            <w:shd w:val="clear" w:color="auto" w:fill="F2F2F2"/>
            <w:tcMar>
              <w:top w:w="120" w:type="dxa"/>
              <w:left w:w="200" w:type="dxa"/>
              <w:bottom w:w="120" w:type="dxa"/>
              <w:right w:w="200" w:type="dxa"/>
            </w:tcMar>
            <w:vAlign w:val="center"/>
          </w:tcPr>
          <w:p w14:paraId="60DE482D" w14:textId="77777777" w:rsidR="005C68C5" w:rsidRPr="005775CD" w:rsidRDefault="005C68C5" w:rsidP="000152EB">
            <w:pPr>
              <w:jc w:val="center"/>
              <w:rPr>
                <w:rFonts w:cs="Times New Roman"/>
              </w:rPr>
            </w:pPr>
            <w:r w:rsidRPr="005775CD">
              <w:rPr>
                <w:rFonts w:eastAsia="Times New Roman" w:cs="Times New Roman"/>
                <w:sz w:val="22"/>
              </w:rPr>
              <w:t>889,28</w:t>
            </w:r>
          </w:p>
        </w:tc>
        <w:tc>
          <w:tcPr>
            <w:tcW w:w="1025" w:type="pct"/>
            <w:shd w:val="clear" w:color="auto" w:fill="F2F2F2"/>
            <w:tcMar>
              <w:top w:w="120" w:type="dxa"/>
              <w:left w:w="200" w:type="dxa"/>
              <w:bottom w:w="120" w:type="dxa"/>
              <w:right w:w="200" w:type="dxa"/>
            </w:tcMar>
            <w:vAlign w:val="center"/>
          </w:tcPr>
          <w:p w14:paraId="4A83DB89" w14:textId="77777777" w:rsidR="005C68C5" w:rsidRPr="005775CD" w:rsidRDefault="005C68C5" w:rsidP="000152EB">
            <w:pPr>
              <w:jc w:val="center"/>
              <w:rPr>
                <w:rFonts w:cs="Times New Roman"/>
              </w:rPr>
            </w:pPr>
            <w:r w:rsidRPr="005775CD">
              <w:rPr>
                <w:rFonts w:eastAsia="Times New Roman" w:cs="Times New Roman"/>
                <w:sz w:val="22"/>
              </w:rPr>
              <w:t>88,928</w:t>
            </w:r>
          </w:p>
        </w:tc>
      </w:tr>
    </w:tbl>
    <w:p w14:paraId="2A5EDCA8" w14:textId="77777777" w:rsidR="005C68C5" w:rsidRPr="005775CD" w:rsidRDefault="005C68C5" w:rsidP="005C68C5">
      <w:pPr>
        <w:pStyle w:val="a0"/>
        <w:jc w:val="center"/>
        <w:rPr>
          <w:rFonts w:cs="Times New Roman"/>
        </w:rPr>
      </w:pPr>
    </w:p>
    <w:p w14:paraId="1443D68D" w14:textId="77777777" w:rsidR="005C68C5" w:rsidRPr="005775CD" w:rsidRDefault="005C68C5" w:rsidP="005C68C5">
      <w:pPr>
        <w:pStyle w:val="a0"/>
        <w:ind w:firstLine="709"/>
        <w:jc w:val="both"/>
        <w:rPr>
          <w:rFonts w:cs="Times New Roman"/>
        </w:rPr>
      </w:pPr>
      <w:r w:rsidRPr="005775CD">
        <w:rPr>
          <w:rFonts w:cs="Times New Roman"/>
        </w:rPr>
        <w:t>Характеристика по способу прокладки тепловых сетей представлена в таблице ниже.</w:t>
      </w:r>
    </w:p>
    <w:p w14:paraId="098A9793" w14:textId="77777777" w:rsidR="005C68C5" w:rsidRPr="005775CD" w:rsidRDefault="005C68C5" w:rsidP="005C68C5">
      <w:pPr>
        <w:spacing w:before="400" w:after="200"/>
        <w:rPr>
          <w:rFonts w:cs="Times New Roman"/>
        </w:rPr>
      </w:pPr>
      <w:r w:rsidRPr="005775CD">
        <w:rPr>
          <w:rFonts w:cs="Times New Roman"/>
          <w:b/>
        </w:rPr>
        <w:t xml:space="preserve">Таблица 1.3.3.2 - Способы прокладки тепловых сетей </w:t>
      </w:r>
    </w:p>
    <w:tbl>
      <w:tblPr>
        <w:tblStyle w:val="a8"/>
        <w:tblW w:w="5000" w:type="pct"/>
        <w:jc w:val="center"/>
        <w:tblLook w:val="04A0" w:firstRow="1" w:lastRow="0" w:firstColumn="1" w:lastColumn="0" w:noHBand="0" w:noVBand="1"/>
      </w:tblPr>
      <w:tblGrid>
        <w:gridCol w:w="2591"/>
        <w:gridCol w:w="2590"/>
        <w:gridCol w:w="2248"/>
        <w:gridCol w:w="1916"/>
      </w:tblGrid>
      <w:tr w:rsidR="005C68C5" w:rsidRPr="005775CD" w14:paraId="5232C6D2" w14:textId="77777777" w:rsidTr="000152EB">
        <w:trPr>
          <w:jc w:val="center"/>
        </w:trPr>
        <w:tc>
          <w:tcPr>
            <w:tcW w:w="1386" w:type="pct"/>
            <w:vMerge w:val="restart"/>
            <w:shd w:val="clear" w:color="auto" w:fill="F2F2F2"/>
            <w:tcMar>
              <w:top w:w="120" w:type="dxa"/>
              <w:left w:w="200" w:type="dxa"/>
              <w:bottom w:w="120" w:type="dxa"/>
              <w:right w:w="200" w:type="dxa"/>
            </w:tcMar>
            <w:vAlign w:val="center"/>
          </w:tcPr>
          <w:p w14:paraId="24E5864C" w14:textId="77777777" w:rsidR="005C68C5" w:rsidRPr="005775CD" w:rsidRDefault="005C68C5" w:rsidP="000152EB">
            <w:pPr>
              <w:jc w:val="center"/>
              <w:rPr>
                <w:rFonts w:cs="Times New Roman"/>
              </w:rPr>
            </w:pPr>
            <w:r w:rsidRPr="005775CD">
              <w:rPr>
                <w:rFonts w:eastAsia="Times New Roman" w:cs="Times New Roman"/>
                <w:sz w:val="22"/>
              </w:rPr>
              <w:t>Способ прокладки</w:t>
            </w:r>
          </w:p>
        </w:tc>
        <w:tc>
          <w:tcPr>
            <w:tcW w:w="2589" w:type="pct"/>
            <w:gridSpan w:val="2"/>
            <w:shd w:val="clear" w:color="auto" w:fill="F2F2F2"/>
            <w:tcMar>
              <w:top w:w="120" w:type="dxa"/>
              <w:left w:w="200" w:type="dxa"/>
              <w:bottom w:w="120" w:type="dxa"/>
              <w:right w:w="200" w:type="dxa"/>
            </w:tcMar>
            <w:vAlign w:val="center"/>
          </w:tcPr>
          <w:p w14:paraId="145DC550" w14:textId="77777777" w:rsidR="005C68C5" w:rsidRPr="005775CD" w:rsidRDefault="005C68C5" w:rsidP="000152EB">
            <w:pPr>
              <w:jc w:val="center"/>
              <w:rPr>
                <w:rFonts w:cs="Times New Roman"/>
              </w:rPr>
            </w:pPr>
            <w:r w:rsidRPr="005775CD">
              <w:rPr>
                <w:rFonts w:eastAsia="Times New Roman" w:cs="Times New Roman"/>
                <w:sz w:val="22"/>
              </w:rPr>
              <w:t>Протяженность трубопроводов в однотрубном исчислении, м</w:t>
            </w:r>
          </w:p>
        </w:tc>
        <w:tc>
          <w:tcPr>
            <w:tcW w:w="1025" w:type="pct"/>
            <w:vMerge w:val="restart"/>
            <w:shd w:val="clear" w:color="auto" w:fill="F2F2F2"/>
            <w:tcMar>
              <w:top w:w="120" w:type="dxa"/>
              <w:left w:w="200" w:type="dxa"/>
              <w:bottom w:w="120" w:type="dxa"/>
              <w:right w:w="200" w:type="dxa"/>
            </w:tcMar>
            <w:vAlign w:val="center"/>
          </w:tcPr>
          <w:p w14:paraId="6C674E46" w14:textId="77777777" w:rsidR="005C68C5" w:rsidRPr="005775CD" w:rsidRDefault="005C68C5" w:rsidP="000152EB">
            <w:pPr>
              <w:jc w:val="center"/>
              <w:rPr>
                <w:rFonts w:cs="Times New Roman"/>
              </w:rPr>
            </w:pPr>
            <w:r w:rsidRPr="005775CD">
              <w:rPr>
                <w:rFonts w:eastAsia="Times New Roman" w:cs="Times New Roman"/>
                <w:sz w:val="22"/>
              </w:rPr>
              <w:t>Материальная характеристика, м2</w:t>
            </w:r>
          </w:p>
        </w:tc>
      </w:tr>
      <w:tr w:rsidR="005C68C5" w:rsidRPr="005775CD" w14:paraId="6959F544" w14:textId="77777777" w:rsidTr="000152EB">
        <w:trPr>
          <w:jc w:val="center"/>
        </w:trPr>
        <w:tc>
          <w:tcPr>
            <w:tcW w:w="1386" w:type="pct"/>
            <w:vMerge/>
          </w:tcPr>
          <w:p w14:paraId="010235A4" w14:textId="77777777" w:rsidR="005C68C5" w:rsidRPr="005775CD" w:rsidRDefault="005C68C5" w:rsidP="000152EB">
            <w:pPr>
              <w:rPr>
                <w:rFonts w:cs="Times New Roman"/>
              </w:rPr>
            </w:pPr>
          </w:p>
        </w:tc>
        <w:tc>
          <w:tcPr>
            <w:tcW w:w="1386" w:type="pct"/>
            <w:shd w:val="clear" w:color="auto" w:fill="F2F2F2"/>
            <w:tcMar>
              <w:top w:w="120" w:type="dxa"/>
              <w:left w:w="200" w:type="dxa"/>
              <w:bottom w:w="120" w:type="dxa"/>
              <w:right w:w="200" w:type="dxa"/>
            </w:tcMar>
            <w:vAlign w:val="center"/>
          </w:tcPr>
          <w:p w14:paraId="4CD095C4" w14:textId="77777777" w:rsidR="005C68C5" w:rsidRPr="005775CD" w:rsidRDefault="005C68C5" w:rsidP="000152EB">
            <w:pPr>
              <w:jc w:val="center"/>
              <w:rPr>
                <w:rFonts w:cs="Times New Roman"/>
              </w:rPr>
            </w:pPr>
            <w:r w:rsidRPr="005775CD">
              <w:rPr>
                <w:rFonts w:eastAsia="Times New Roman" w:cs="Times New Roman"/>
                <w:sz w:val="22"/>
              </w:rPr>
              <w:t>Магистральные</w:t>
            </w:r>
          </w:p>
        </w:tc>
        <w:tc>
          <w:tcPr>
            <w:tcW w:w="1203" w:type="pct"/>
            <w:shd w:val="clear" w:color="auto" w:fill="F2F2F2"/>
            <w:tcMar>
              <w:top w:w="120" w:type="dxa"/>
              <w:left w:w="200" w:type="dxa"/>
              <w:bottom w:w="120" w:type="dxa"/>
              <w:right w:w="200" w:type="dxa"/>
            </w:tcMar>
            <w:vAlign w:val="center"/>
          </w:tcPr>
          <w:p w14:paraId="790E5B17" w14:textId="77777777" w:rsidR="005C68C5" w:rsidRPr="005775CD" w:rsidRDefault="005C68C5" w:rsidP="000152EB">
            <w:pPr>
              <w:jc w:val="center"/>
              <w:rPr>
                <w:rFonts w:cs="Times New Roman"/>
              </w:rPr>
            </w:pPr>
            <w:r w:rsidRPr="005775CD">
              <w:rPr>
                <w:rFonts w:eastAsia="Times New Roman" w:cs="Times New Roman"/>
                <w:sz w:val="22"/>
              </w:rPr>
              <w:t>Распределительные</w:t>
            </w:r>
          </w:p>
        </w:tc>
        <w:tc>
          <w:tcPr>
            <w:tcW w:w="1025" w:type="pct"/>
            <w:vMerge/>
          </w:tcPr>
          <w:p w14:paraId="36C97353" w14:textId="77777777" w:rsidR="005C68C5" w:rsidRPr="005775CD" w:rsidRDefault="005C68C5" w:rsidP="000152EB">
            <w:pPr>
              <w:rPr>
                <w:rFonts w:cs="Times New Roman"/>
              </w:rPr>
            </w:pPr>
          </w:p>
        </w:tc>
      </w:tr>
      <w:tr w:rsidR="005C68C5" w:rsidRPr="005775CD" w14:paraId="4DD45EC2" w14:textId="77777777" w:rsidTr="000152EB">
        <w:trPr>
          <w:jc w:val="center"/>
        </w:trPr>
        <w:tc>
          <w:tcPr>
            <w:tcW w:w="5000" w:type="pct"/>
            <w:gridSpan w:val="4"/>
            <w:shd w:val="clear" w:color="auto" w:fill="FFFFFF"/>
            <w:tcMar>
              <w:top w:w="40" w:type="dxa"/>
              <w:left w:w="160" w:type="dxa"/>
              <w:bottom w:w="40" w:type="dxa"/>
              <w:right w:w="200" w:type="dxa"/>
            </w:tcMar>
            <w:vAlign w:val="center"/>
          </w:tcPr>
          <w:p w14:paraId="3B2321CC" w14:textId="77777777" w:rsidR="005C68C5" w:rsidRPr="005775CD" w:rsidRDefault="005C68C5" w:rsidP="000152EB">
            <w:pPr>
              <w:jc w:val="center"/>
              <w:rPr>
                <w:rFonts w:cs="Times New Roman"/>
              </w:rPr>
            </w:pPr>
            <w:r w:rsidRPr="005775CD">
              <w:rPr>
                <w:rFonts w:eastAsia="Times New Roman" w:cs="Times New Roman"/>
                <w:b/>
                <w:sz w:val="22"/>
              </w:rPr>
              <w:t>Котельная «Баянгольская СОШ»</w:t>
            </w:r>
          </w:p>
        </w:tc>
      </w:tr>
      <w:tr w:rsidR="005C68C5" w:rsidRPr="005775CD" w14:paraId="79EA06C4" w14:textId="77777777" w:rsidTr="000152EB">
        <w:trPr>
          <w:jc w:val="center"/>
        </w:trPr>
        <w:tc>
          <w:tcPr>
            <w:tcW w:w="1386" w:type="pct"/>
            <w:shd w:val="clear" w:color="auto" w:fill="FFFFFF"/>
            <w:tcMar>
              <w:top w:w="40" w:type="dxa"/>
              <w:left w:w="200" w:type="dxa"/>
              <w:bottom w:w="40" w:type="dxa"/>
              <w:right w:w="200" w:type="dxa"/>
            </w:tcMar>
            <w:vAlign w:val="center"/>
          </w:tcPr>
          <w:p w14:paraId="67441589" w14:textId="77777777" w:rsidR="005C68C5" w:rsidRPr="005775CD" w:rsidRDefault="005C68C5" w:rsidP="000152EB">
            <w:pPr>
              <w:rPr>
                <w:rFonts w:cs="Times New Roman"/>
              </w:rPr>
            </w:pPr>
            <w:r w:rsidRPr="005775CD">
              <w:rPr>
                <w:rFonts w:eastAsia="Times New Roman" w:cs="Times New Roman"/>
                <w:sz w:val="22"/>
              </w:rPr>
              <w:t>Надземная</w:t>
            </w:r>
          </w:p>
        </w:tc>
        <w:tc>
          <w:tcPr>
            <w:tcW w:w="1386" w:type="pct"/>
            <w:shd w:val="clear" w:color="auto" w:fill="FFFFFF"/>
            <w:tcMar>
              <w:top w:w="40" w:type="dxa"/>
              <w:left w:w="200" w:type="dxa"/>
              <w:bottom w:w="40" w:type="dxa"/>
              <w:right w:w="200" w:type="dxa"/>
            </w:tcMar>
            <w:vAlign w:val="center"/>
          </w:tcPr>
          <w:p w14:paraId="39FB198A" w14:textId="77777777" w:rsidR="005C68C5" w:rsidRPr="005775CD" w:rsidRDefault="005C68C5" w:rsidP="000152EB">
            <w:pPr>
              <w:jc w:val="center"/>
              <w:rPr>
                <w:rFonts w:cs="Times New Roman"/>
              </w:rPr>
            </w:pPr>
            <w:r w:rsidRPr="005775CD">
              <w:rPr>
                <w:rFonts w:eastAsia="Times New Roman" w:cs="Times New Roman"/>
                <w:sz w:val="22"/>
              </w:rPr>
              <w:t>-</w:t>
            </w:r>
          </w:p>
        </w:tc>
        <w:tc>
          <w:tcPr>
            <w:tcW w:w="1203" w:type="pct"/>
            <w:shd w:val="clear" w:color="auto" w:fill="FFFFFF"/>
            <w:tcMar>
              <w:top w:w="40" w:type="dxa"/>
              <w:left w:w="200" w:type="dxa"/>
              <w:bottom w:w="40" w:type="dxa"/>
              <w:right w:w="200" w:type="dxa"/>
            </w:tcMar>
            <w:vAlign w:val="center"/>
          </w:tcPr>
          <w:p w14:paraId="710F84C4" w14:textId="77777777" w:rsidR="005C68C5" w:rsidRPr="005775CD" w:rsidRDefault="005C68C5" w:rsidP="000152EB">
            <w:pPr>
              <w:jc w:val="center"/>
              <w:rPr>
                <w:rFonts w:cs="Times New Roman"/>
              </w:rPr>
            </w:pPr>
            <w:r w:rsidRPr="005775CD">
              <w:rPr>
                <w:rFonts w:eastAsia="Times New Roman" w:cs="Times New Roman"/>
                <w:sz w:val="22"/>
              </w:rPr>
              <w:t>-</w:t>
            </w:r>
          </w:p>
        </w:tc>
        <w:tc>
          <w:tcPr>
            <w:tcW w:w="1025" w:type="pct"/>
            <w:shd w:val="clear" w:color="auto" w:fill="FFFFFF"/>
            <w:tcMar>
              <w:top w:w="40" w:type="dxa"/>
              <w:left w:w="200" w:type="dxa"/>
              <w:bottom w:w="40" w:type="dxa"/>
              <w:right w:w="200" w:type="dxa"/>
            </w:tcMar>
            <w:vAlign w:val="center"/>
          </w:tcPr>
          <w:p w14:paraId="7B6557E6" w14:textId="77777777" w:rsidR="005C68C5" w:rsidRPr="005775CD" w:rsidRDefault="005C68C5" w:rsidP="000152EB">
            <w:pPr>
              <w:jc w:val="center"/>
              <w:rPr>
                <w:rFonts w:cs="Times New Roman"/>
              </w:rPr>
            </w:pPr>
            <w:r w:rsidRPr="005775CD">
              <w:rPr>
                <w:rFonts w:eastAsia="Times New Roman" w:cs="Times New Roman"/>
                <w:sz w:val="22"/>
              </w:rPr>
              <w:t>-</w:t>
            </w:r>
          </w:p>
        </w:tc>
      </w:tr>
      <w:tr w:rsidR="005C68C5" w:rsidRPr="005775CD" w14:paraId="6CB52126" w14:textId="77777777" w:rsidTr="000152EB">
        <w:trPr>
          <w:jc w:val="center"/>
        </w:trPr>
        <w:tc>
          <w:tcPr>
            <w:tcW w:w="1386" w:type="pct"/>
            <w:shd w:val="clear" w:color="auto" w:fill="FFFFFF"/>
            <w:tcMar>
              <w:top w:w="40" w:type="dxa"/>
              <w:left w:w="200" w:type="dxa"/>
              <w:bottom w:w="40" w:type="dxa"/>
              <w:right w:w="200" w:type="dxa"/>
            </w:tcMar>
            <w:vAlign w:val="center"/>
          </w:tcPr>
          <w:p w14:paraId="221282EB" w14:textId="77777777" w:rsidR="005C68C5" w:rsidRPr="005775CD" w:rsidRDefault="005C68C5" w:rsidP="000152EB">
            <w:pPr>
              <w:rPr>
                <w:rFonts w:cs="Times New Roman"/>
              </w:rPr>
            </w:pPr>
            <w:r w:rsidRPr="005775CD">
              <w:rPr>
                <w:rFonts w:eastAsia="Times New Roman" w:cs="Times New Roman"/>
                <w:sz w:val="22"/>
              </w:rPr>
              <w:t>Канальная</w:t>
            </w:r>
          </w:p>
        </w:tc>
        <w:tc>
          <w:tcPr>
            <w:tcW w:w="1386" w:type="pct"/>
            <w:shd w:val="clear" w:color="auto" w:fill="FFFFFF"/>
            <w:tcMar>
              <w:top w:w="40" w:type="dxa"/>
              <w:left w:w="200" w:type="dxa"/>
              <w:bottom w:w="40" w:type="dxa"/>
              <w:right w:w="200" w:type="dxa"/>
            </w:tcMar>
            <w:vAlign w:val="center"/>
          </w:tcPr>
          <w:p w14:paraId="3B3532A2" w14:textId="77777777" w:rsidR="005C68C5" w:rsidRPr="005775CD" w:rsidRDefault="005C68C5" w:rsidP="000152EB">
            <w:pPr>
              <w:jc w:val="center"/>
              <w:rPr>
                <w:rFonts w:cs="Times New Roman"/>
              </w:rPr>
            </w:pPr>
            <w:r w:rsidRPr="005775CD">
              <w:rPr>
                <w:rFonts w:eastAsia="Times New Roman" w:cs="Times New Roman"/>
                <w:sz w:val="22"/>
              </w:rPr>
              <w:t>-</w:t>
            </w:r>
          </w:p>
        </w:tc>
        <w:tc>
          <w:tcPr>
            <w:tcW w:w="1203" w:type="pct"/>
            <w:shd w:val="clear" w:color="auto" w:fill="FFFFFF"/>
            <w:tcMar>
              <w:top w:w="40" w:type="dxa"/>
              <w:left w:w="200" w:type="dxa"/>
              <w:bottom w:w="40" w:type="dxa"/>
              <w:right w:w="200" w:type="dxa"/>
            </w:tcMar>
            <w:vAlign w:val="center"/>
          </w:tcPr>
          <w:p w14:paraId="02E452B6" w14:textId="77777777" w:rsidR="005C68C5" w:rsidRPr="005775CD" w:rsidRDefault="005C68C5" w:rsidP="000152EB">
            <w:pPr>
              <w:jc w:val="center"/>
              <w:rPr>
                <w:rFonts w:cs="Times New Roman"/>
              </w:rPr>
            </w:pPr>
            <w:r w:rsidRPr="005775CD">
              <w:rPr>
                <w:rFonts w:eastAsia="Times New Roman" w:cs="Times New Roman"/>
                <w:sz w:val="22"/>
              </w:rPr>
              <w:t>-</w:t>
            </w:r>
          </w:p>
        </w:tc>
        <w:tc>
          <w:tcPr>
            <w:tcW w:w="1025" w:type="pct"/>
            <w:shd w:val="clear" w:color="auto" w:fill="FFFFFF"/>
            <w:tcMar>
              <w:top w:w="40" w:type="dxa"/>
              <w:left w:w="200" w:type="dxa"/>
              <w:bottom w:w="40" w:type="dxa"/>
              <w:right w:w="200" w:type="dxa"/>
            </w:tcMar>
            <w:vAlign w:val="center"/>
          </w:tcPr>
          <w:p w14:paraId="0C45CC23" w14:textId="77777777" w:rsidR="005C68C5" w:rsidRPr="005775CD" w:rsidRDefault="005C68C5" w:rsidP="000152EB">
            <w:pPr>
              <w:jc w:val="center"/>
              <w:rPr>
                <w:rFonts w:cs="Times New Roman"/>
              </w:rPr>
            </w:pPr>
            <w:r w:rsidRPr="005775CD">
              <w:rPr>
                <w:rFonts w:eastAsia="Times New Roman" w:cs="Times New Roman"/>
                <w:sz w:val="22"/>
              </w:rPr>
              <w:t>-</w:t>
            </w:r>
          </w:p>
        </w:tc>
      </w:tr>
      <w:tr w:rsidR="005C68C5" w:rsidRPr="005775CD" w14:paraId="3074CB48" w14:textId="77777777" w:rsidTr="000152EB">
        <w:trPr>
          <w:jc w:val="center"/>
        </w:trPr>
        <w:tc>
          <w:tcPr>
            <w:tcW w:w="1386" w:type="pct"/>
            <w:shd w:val="clear" w:color="auto" w:fill="FFFFFF"/>
            <w:tcMar>
              <w:top w:w="40" w:type="dxa"/>
              <w:left w:w="200" w:type="dxa"/>
              <w:bottom w:w="40" w:type="dxa"/>
              <w:right w:w="200" w:type="dxa"/>
            </w:tcMar>
            <w:vAlign w:val="center"/>
          </w:tcPr>
          <w:p w14:paraId="7BC595BE" w14:textId="77777777" w:rsidR="005C68C5" w:rsidRPr="005775CD" w:rsidRDefault="005C68C5" w:rsidP="000152EB">
            <w:pPr>
              <w:rPr>
                <w:rFonts w:cs="Times New Roman"/>
              </w:rPr>
            </w:pPr>
            <w:r w:rsidRPr="005775CD">
              <w:rPr>
                <w:rFonts w:eastAsia="Times New Roman" w:cs="Times New Roman"/>
                <w:sz w:val="22"/>
              </w:rPr>
              <w:t>Непроходной канал</w:t>
            </w:r>
          </w:p>
        </w:tc>
        <w:tc>
          <w:tcPr>
            <w:tcW w:w="1386" w:type="pct"/>
            <w:shd w:val="clear" w:color="auto" w:fill="FFFFFF"/>
            <w:tcMar>
              <w:top w:w="40" w:type="dxa"/>
              <w:left w:w="200" w:type="dxa"/>
              <w:bottom w:w="40" w:type="dxa"/>
              <w:right w:w="200" w:type="dxa"/>
            </w:tcMar>
            <w:vAlign w:val="center"/>
          </w:tcPr>
          <w:p w14:paraId="660EA11E" w14:textId="77777777" w:rsidR="005C68C5" w:rsidRPr="005775CD" w:rsidRDefault="005C68C5" w:rsidP="000152EB">
            <w:pPr>
              <w:jc w:val="center"/>
              <w:rPr>
                <w:rFonts w:cs="Times New Roman"/>
              </w:rPr>
            </w:pPr>
            <w:r w:rsidRPr="005775CD">
              <w:rPr>
                <w:rFonts w:eastAsia="Times New Roman" w:cs="Times New Roman"/>
                <w:sz w:val="22"/>
              </w:rPr>
              <w:t>-</w:t>
            </w:r>
          </w:p>
        </w:tc>
        <w:tc>
          <w:tcPr>
            <w:tcW w:w="1203" w:type="pct"/>
            <w:shd w:val="clear" w:color="auto" w:fill="FFFFFF"/>
            <w:tcMar>
              <w:top w:w="40" w:type="dxa"/>
              <w:left w:w="200" w:type="dxa"/>
              <w:bottom w:w="40" w:type="dxa"/>
              <w:right w:w="200" w:type="dxa"/>
            </w:tcMar>
            <w:vAlign w:val="center"/>
          </w:tcPr>
          <w:p w14:paraId="5A47E8EB" w14:textId="77777777" w:rsidR="005C68C5" w:rsidRPr="005775CD" w:rsidRDefault="005C68C5" w:rsidP="000152EB">
            <w:pPr>
              <w:jc w:val="center"/>
              <w:rPr>
                <w:rFonts w:cs="Times New Roman"/>
              </w:rPr>
            </w:pPr>
            <w:r w:rsidRPr="005775CD">
              <w:rPr>
                <w:rFonts w:eastAsia="Times New Roman" w:cs="Times New Roman"/>
                <w:sz w:val="22"/>
              </w:rPr>
              <w:t>-</w:t>
            </w:r>
          </w:p>
        </w:tc>
        <w:tc>
          <w:tcPr>
            <w:tcW w:w="1025" w:type="pct"/>
            <w:shd w:val="clear" w:color="auto" w:fill="FFFFFF"/>
            <w:tcMar>
              <w:top w:w="40" w:type="dxa"/>
              <w:left w:w="200" w:type="dxa"/>
              <w:bottom w:w="40" w:type="dxa"/>
              <w:right w:w="200" w:type="dxa"/>
            </w:tcMar>
            <w:vAlign w:val="center"/>
          </w:tcPr>
          <w:p w14:paraId="13BF643A" w14:textId="77777777" w:rsidR="005C68C5" w:rsidRPr="005775CD" w:rsidRDefault="005C68C5" w:rsidP="000152EB">
            <w:pPr>
              <w:jc w:val="center"/>
              <w:rPr>
                <w:rFonts w:cs="Times New Roman"/>
              </w:rPr>
            </w:pPr>
            <w:r w:rsidRPr="005775CD">
              <w:rPr>
                <w:rFonts w:eastAsia="Times New Roman" w:cs="Times New Roman"/>
                <w:sz w:val="22"/>
              </w:rPr>
              <w:t>-</w:t>
            </w:r>
          </w:p>
        </w:tc>
      </w:tr>
      <w:tr w:rsidR="005C68C5" w:rsidRPr="005775CD" w14:paraId="1FF6F53A" w14:textId="77777777" w:rsidTr="000152EB">
        <w:trPr>
          <w:jc w:val="center"/>
        </w:trPr>
        <w:tc>
          <w:tcPr>
            <w:tcW w:w="1386" w:type="pct"/>
            <w:shd w:val="clear" w:color="auto" w:fill="FFFFFF"/>
            <w:tcMar>
              <w:top w:w="40" w:type="dxa"/>
              <w:left w:w="200" w:type="dxa"/>
              <w:bottom w:w="40" w:type="dxa"/>
              <w:right w:w="200" w:type="dxa"/>
            </w:tcMar>
            <w:vAlign w:val="center"/>
          </w:tcPr>
          <w:p w14:paraId="0BA74434" w14:textId="77777777" w:rsidR="005C68C5" w:rsidRPr="005775CD" w:rsidRDefault="005C68C5" w:rsidP="000152EB">
            <w:pPr>
              <w:rPr>
                <w:rFonts w:cs="Times New Roman"/>
              </w:rPr>
            </w:pPr>
            <w:r w:rsidRPr="005775CD">
              <w:rPr>
                <w:rFonts w:eastAsia="Times New Roman" w:cs="Times New Roman"/>
                <w:sz w:val="22"/>
              </w:rPr>
              <w:t>Проходной канал</w:t>
            </w:r>
          </w:p>
        </w:tc>
        <w:tc>
          <w:tcPr>
            <w:tcW w:w="1386" w:type="pct"/>
            <w:shd w:val="clear" w:color="auto" w:fill="FFFFFF"/>
            <w:tcMar>
              <w:top w:w="40" w:type="dxa"/>
              <w:left w:w="200" w:type="dxa"/>
              <w:bottom w:w="40" w:type="dxa"/>
              <w:right w:w="200" w:type="dxa"/>
            </w:tcMar>
            <w:vAlign w:val="center"/>
          </w:tcPr>
          <w:p w14:paraId="2AF03777" w14:textId="77777777" w:rsidR="005C68C5" w:rsidRPr="005775CD" w:rsidRDefault="005C68C5" w:rsidP="000152EB">
            <w:pPr>
              <w:jc w:val="center"/>
              <w:rPr>
                <w:rFonts w:cs="Times New Roman"/>
              </w:rPr>
            </w:pPr>
            <w:r w:rsidRPr="005775CD">
              <w:rPr>
                <w:rFonts w:eastAsia="Times New Roman" w:cs="Times New Roman"/>
                <w:sz w:val="22"/>
              </w:rPr>
              <w:t>-</w:t>
            </w:r>
          </w:p>
        </w:tc>
        <w:tc>
          <w:tcPr>
            <w:tcW w:w="1203" w:type="pct"/>
            <w:shd w:val="clear" w:color="auto" w:fill="FFFFFF"/>
            <w:tcMar>
              <w:top w:w="40" w:type="dxa"/>
              <w:left w:w="200" w:type="dxa"/>
              <w:bottom w:w="40" w:type="dxa"/>
              <w:right w:w="200" w:type="dxa"/>
            </w:tcMar>
            <w:vAlign w:val="center"/>
          </w:tcPr>
          <w:p w14:paraId="5C8C8906" w14:textId="77777777" w:rsidR="005C68C5" w:rsidRPr="005775CD" w:rsidRDefault="005C68C5" w:rsidP="000152EB">
            <w:pPr>
              <w:jc w:val="center"/>
              <w:rPr>
                <w:rFonts w:cs="Times New Roman"/>
              </w:rPr>
            </w:pPr>
            <w:r w:rsidRPr="005775CD">
              <w:rPr>
                <w:rFonts w:eastAsia="Times New Roman" w:cs="Times New Roman"/>
                <w:sz w:val="22"/>
              </w:rPr>
              <w:t>-</w:t>
            </w:r>
          </w:p>
        </w:tc>
        <w:tc>
          <w:tcPr>
            <w:tcW w:w="1025" w:type="pct"/>
            <w:shd w:val="clear" w:color="auto" w:fill="FFFFFF"/>
            <w:tcMar>
              <w:top w:w="40" w:type="dxa"/>
              <w:left w:w="200" w:type="dxa"/>
              <w:bottom w:w="40" w:type="dxa"/>
              <w:right w:w="200" w:type="dxa"/>
            </w:tcMar>
            <w:vAlign w:val="center"/>
          </w:tcPr>
          <w:p w14:paraId="16719F3F" w14:textId="77777777" w:rsidR="005C68C5" w:rsidRPr="005775CD" w:rsidRDefault="005C68C5" w:rsidP="000152EB">
            <w:pPr>
              <w:jc w:val="center"/>
              <w:rPr>
                <w:rFonts w:cs="Times New Roman"/>
              </w:rPr>
            </w:pPr>
            <w:r w:rsidRPr="005775CD">
              <w:rPr>
                <w:rFonts w:eastAsia="Times New Roman" w:cs="Times New Roman"/>
                <w:sz w:val="22"/>
              </w:rPr>
              <w:t>-</w:t>
            </w:r>
          </w:p>
        </w:tc>
      </w:tr>
      <w:tr w:rsidR="005C68C5" w:rsidRPr="005775CD" w14:paraId="76F4CBCA" w14:textId="77777777" w:rsidTr="000152EB">
        <w:trPr>
          <w:jc w:val="center"/>
        </w:trPr>
        <w:tc>
          <w:tcPr>
            <w:tcW w:w="1386" w:type="pct"/>
            <w:shd w:val="clear" w:color="auto" w:fill="FFFFFF"/>
            <w:tcMar>
              <w:top w:w="40" w:type="dxa"/>
              <w:left w:w="200" w:type="dxa"/>
              <w:bottom w:w="40" w:type="dxa"/>
              <w:right w:w="200" w:type="dxa"/>
            </w:tcMar>
            <w:vAlign w:val="center"/>
          </w:tcPr>
          <w:p w14:paraId="602A7488" w14:textId="77777777" w:rsidR="005C68C5" w:rsidRPr="005775CD" w:rsidRDefault="005C68C5" w:rsidP="000152EB">
            <w:pPr>
              <w:rPr>
                <w:rFonts w:cs="Times New Roman"/>
              </w:rPr>
            </w:pPr>
            <w:r w:rsidRPr="005775CD">
              <w:rPr>
                <w:rFonts w:eastAsia="Times New Roman" w:cs="Times New Roman"/>
                <w:sz w:val="22"/>
              </w:rPr>
              <w:t>Дюкер</w:t>
            </w:r>
          </w:p>
        </w:tc>
        <w:tc>
          <w:tcPr>
            <w:tcW w:w="1386" w:type="pct"/>
            <w:shd w:val="clear" w:color="auto" w:fill="FFFFFF"/>
            <w:tcMar>
              <w:top w:w="40" w:type="dxa"/>
              <w:left w:w="200" w:type="dxa"/>
              <w:bottom w:w="40" w:type="dxa"/>
              <w:right w:w="200" w:type="dxa"/>
            </w:tcMar>
            <w:vAlign w:val="center"/>
          </w:tcPr>
          <w:p w14:paraId="57C563AA" w14:textId="77777777" w:rsidR="005C68C5" w:rsidRPr="005775CD" w:rsidRDefault="005C68C5" w:rsidP="000152EB">
            <w:pPr>
              <w:jc w:val="center"/>
              <w:rPr>
                <w:rFonts w:cs="Times New Roman"/>
              </w:rPr>
            </w:pPr>
            <w:r w:rsidRPr="005775CD">
              <w:rPr>
                <w:rFonts w:eastAsia="Times New Roman" w:cs="Times New Roman"/>
                <w:sz w:val="22"/>
              </w:rPr>
              <w:t>-</w:t>
            </w:r>
          </w:p>
        </w:tc>
        <w:tc>
          <w:tcPr>
            <w:tcW w:w="1203" w:type="pct"/>
            <w:shd w:val="clear" w:color="auto" w:fill="FFFFFF"/>
            <w:tcMar>
              <w:top w:w="40" w:type="dxa"/>
              <w:left w:w="200" w:type="dxa"/>
              <w:bottom w:w="40" w:type="dxa"/>
              <w:right w:w="200" w:type="dxa"/>
            </w:tcMar>
            <w:vAlign w:val="center"/>
          </w:tcPr>
          <w:p w14:paraId="4A8D5DEE" w14:textId="77777777" w:rsidR="005C68C5" w:rsidRPr="005775CD" w:rsidRDefault="005C68C5" w:rsidP="000152EB">
            <w:pPr>
              <w:jc w:val="center"/>
              <w:rPr>
                <w:rFonts w:cs="Times New Roman"/>
              </w:rPr>
            </w:pPr>
            <w:r w:rsidRPr="005775CD">
              <w:rPr>
                <w:rFonts w:eastAsia="Times New Roman" w:cs="Times New Roman"/>
                <w:sz w:val="22"/>
              </w:rPr>
              <w:t>-</w:t>
            </w:r>
          </w:p>
        </w:tc>
        <w:tc>
          <w:tcPr>
            <w:tcW w:w="1025" w:type="pct"/>
            <w:shd w:val="clear" w:color="auto" w:fill="FFFFFF"/>
            <w:tcMar>
              <w:top w:w="40" w:type="dxa"/>
              <w:left w:w="200" w:type="dxa"/>
              <w:bottom w:w="40" w:type="dxa"/>
              <w:right w:w="200" w:type="dxa"/>
            </w:tcMar>
            <w:vAlign w:val="center"/>
          </w:tcPr>
          <w:p w14:paraId="2C593FE4" w14:textId="77777777" w:rsidR="005C68C5" w:rsidRPr="005775CD" w:rsidRDefault="005C68C5" w:rsidP="000152EB">
            <w:pPr>
              <w:jc w:val="center"/>
              <w:rPr>
                <w:rFonts w:cs="Times New Roman"/>
              </w:rPr>
            </w:pPr>
            <w:r w:rsidRPr="005775CD">
              <w:rPr>
                <w:rFonts w:eastAsia="Times New Roman" w:cs="Times New Roman"/>
                <w:sz w:val="22"/>
              </w:rPr>
              <w:t>-</w:t>
            </w:r>
          </w:p>
        </w:tc>
      </w:tr>
      <w:tr w:rsidR="005C68C5" w:rsidRPr="005775CD" w14:paraId="0B772945" w14:textId="77777777" w:rsidTr="000152EB">
        <w:trPr>
          <w:jc w:val="center"/>
        </w:trPr>
        <w:tc>
          <w:tcPr>
            <w:tcW w:w="1386" w:type="pct"/>
            <w:shd w:val="clear" w:color="auto" w:fill="FFFFFF"/>
            <w:tcMar>
              <w:top w:w="40" w:type="dxa"/>
              <w:left w:w="200" w:type="dxa"/>
              <w:bottom w:w="40" w:type="dxa"/>
              <w:right w:w="200" w:type="dxa"/>
            </w:tcMar>
            <w:vAlign w:val="center"/>
          </w:tcPr>
          <w:p w14:paraId="283B0CE7" w14:textId="77777777" w:rsidR="005C68C5" w:rsidRPr="005775CD" w:rsidRDefault="005C68C5" w:rsidP="000152EB">
            <w:pPr>
              <w:rPr>
                <w:rFonts w:cs="Times New Roman"/>
              </w:rPr>
            </w:pPr>
            <w:r w:rsidRPr="005775CD">
              <w:rPr>
                <w:rFonts w:eastAsia="Times New Roman" w:cs="Times New Roman"/>
                <w:sz w:val="22"/>
              </w:rPr>
              <w:t>Бесканальная</w:t>
            </w:r>
          </w:p>
        </w:tc>
        <w:tc>
          <w:tcPr>
            <w:tcW w:w="1386" w:type="pct"/>
            <w:shd w:val="clear" w:color="auto" w:fill="FFFFFF"/>
            <w:tcMar>
              <w:top w:w="40" w:type="dxa"/>
              <w:left w:w="200" w:type="dxa"/>
              <w:bottom w:w="40" w:type="dxa"/>
              <w:right w:w="200" w:type="dxa"/>
            </w:tcMar>
            <w:vAlign w:val="center"/>
          </w:tcPr>
          <w:p w14:paraId="7C6AD1F5" w14:textId="77777777" w:rsidR="005C68C5" w:rsidRPr="005775CD" w:rsidRDefault="005C68C5" w:rsidP="000152EB">
            <w:pPr>
              <w:jc w:val="center"/>
              <w:rPr>
                <w:rFonts w:cs="Times New Roman"/>
              </w:rPr>
            </w:pPr>
            <w:r w:rsidRPr="005775CD">
              <w:rPr>
                <w:rFonts w:eastAsia="Times New Roman" w:cs="Times New Roman"/>
                <w:sz w:val="22"/>
              </w:rPr>
              <w:t>-</w:t>
            </w:r>
          </w:p>
        </w:tc>
        <w:tc>
          <w:tcPr>
            <w:tcW w:w="1203" w:type="pct"/>
            <w:shd w:val="clear" w:color="auto" w:fill="FFFFFF"/>
            <w:tcMar>
              <w:top w:w="40" w:type="dxa"/>
              <w:left w:w="200" w:type="dxa"/>
              <w:bottom w:w="40" w:type="dxa"/>
              <w:right w:w="200" w:type="dxa"/>
            </w:tcMar>
            <w:vAlign w:val="center"/>
          </w:tcPr>
          <w:p w14:paraId="29058E41" w14:textId="77777777" w:rsidR="005C68C5" w:rsidRPr="005775CD" w:rsidRDefault="005C68C5" w:rsidP="000152EB">
            <w:pPr>
              <w:jc w:val="center"/>
              <w:rPr>
                <w:rFonts w:cs="Times New Roman"/>
              </w:rPr>
            </w:pPr>
            <w:r w:rsidRPr="005775CD">
              <w:rPr>
                <w:rFonts w:eastAsia="Times New Roman" w:cs="Times New Roman"/>
                <w:sz w:val="22"/>
              </w:rPr>
              <w:t>-</w:t>
            </w:r>
          </w:p>
        </w:tc>
        <w:tc>
          <w:tcPr>
            <w:tcW w:w="1025" w:type="pct"/>
            <w:shd w:val="clear" w:color="auto" w:fill="FFFFFF"/>
            <w:tcMar>
              <w:top w:w="40" w:type="dxa"/>
              <w:left w:w="200" w:type="dxa"/>
              <w:bottom w:w="40" w:type="dxa"/>
              <w:right w:w="200" w:type="dxa"/>
            </w:tcMar>
            <w:vAlign w:val="center"/>
          </w:tcPr>
          <w:p w14:paraId="552F1CF8" w14:textId="77777777" w:rsidR="005C68C5" w:rsidRPr="005775CD" w:rsidRDefault="005C68C5" w:rsidP="000152EB">
            <w:pPr>
              <w:jc w:val="center"/>
              <w:rPr>
                <w:rFonts w:cs="Times New Roman"/>
              </w:rPr>
            </w:pPr>
            <w:r w:rsidRPr="005775CD">
              <w:rPr>
                <w:rFonts w:eastAsia="Times New Roman" w:cs="Times New Roman"/>
                <w:sz w:val="22"/>
              </w:rPr>
              <w:t>-</w:t>
            </w:r>
          </w:p>
        </w:tc>
      </w:tr>
      <w:tr w:rsidR="005C68C5" w:rsidRPr="005775CD" w14:paraId="19CE7677" w14:textId="77777777" w:rsidTr="000152EB">
        <w:trPr>
          <w:jc w:val="center"/>
        </w:trPr>
        <w:tc>
          <w:tcPr>
            <w:tcW w:w="1386" w:type="pct"/>
            <w:shd w:val="clear" w:color="auto" w:fill="FFFFFF"/>
            <w:tcMar>
              <w:top w:w="40" w:type="dxa"/>
              <w:left w:w="200" w:type="dxa"/>
              <w:bottom w:w="40" w:type="dxa"/>
              <w:right w:w="200" w:type="dxa"/>
            </w:tcMar>
            <w:vAlign w:val="center"/>
          </w:tcPr>
          <w:p w14:paraId="7576E101" w14:textId="77777777" w:rsidR="005C68C5" w:rsidRPr="005775CD" w:rsidRDefault="005C68C5" w:rsidP="000152EB">
            <w:pPr>
              <w:rPr>
                <w:rFonts w:cs="Times New Roman"/>
              </w:rPr>
            </w:pPr>
            <w:r w:rsidRPr="005775CD">
              <w:rPr>
                <w:rFonts w:eastAsia="Times New Roman" w:cs="Times New Roman"/>
                <w:sz w:val="22"/>
              </w:rPr>
              <w:t>Подвальная</w:t>
            </w:r>
          </w:p>
        </w:tc>
        <w:tc>
          <w:tcPr>
            <w:tcW w:w="1386" w:type="pct"/>
            <w:shd w:val="clear" w:color="auto" w:fill="FFFFFF"/>
            <w:tcMar>
              <w:top w:w="40" w:type="dxa"/>
              <w:left w:w="200" w:type="dxa"/>
              <w:bottom w:w="40" w:type="dxa"/>
              <w:right w:w="200" w:type="dxa"/>
            </w:tcMar>
            <w:vAlign w:val="center"/>
          </w:tcPr>
          <w:p w14:paraId="6CA2D241" w14:textId="77777777" w:rsidR="005C68C5" w:rsidRPr="005775CD" w:rsidRDefault="005C68C5" w:rsidP="000152EB">
            <w:pPr>
              <w:jc w:val="center"/>
              <w:rPr>
                <w:rFonts w:cs="Times New Roman"/>
              </w:rPr>
            </w:pPr>
            <w:r w:rsidRPr="005775CD">
              <w:rPr>
                <w:rFonts w:eastAsia="Times New Roman" w:cs="Times New Roman"/>
                <w:sz w:val="22"/>
              </w:rPr>
              <w:t>-</w:t>
            </w:r>
          </w:p>
        </w:tc>
        <w:tc>
          <w:tcPr>
            <w:tcW w:w="1203" w:type="pct"/>
            <w:shd w:val="clear" w:color="auto" w:fill="FFFFFF"/>
            <w:tcMar>
              <w:top w:w="40" w:type="dxa"/>
              <w:left w:w="200" w:type="dxa"/>
              <w:bottom w:w="40" w:type="dxa"/>
              <w:right w:w="200" w:type="dxa"/>
            </w:tcMar>
            <w:vAlign w:val="center"/>
          </w:tcPr>
          <w:p w14:paraId="3D690139" w14:textId="77777777" w:rsidR="005C68C5" w:rsidRPr="005775CD" w:rsidRDefault="005C68C5" w:rsidP="000152EB">
            <w:pPr>
              <w:jc w:val="center"/>
              <w:rPr>
                <w:rFonts w:cs="Times New Roman"/>
              </w:rPr>
            </w:pPr>
            <w:r w:rsidRPr="005775CD">
              <w:rPr>
                <w:rFonts w:eastAsia="Times New Roman" w:cs="Times New Roman"/>
                <w:sz w:val="22"/>
              </w:rPr>
              <w:t>-</w:t>
            </w:r>
          </w:p>
        </w:tc>
        <w:tc>
          <w:tcPr>
            <w:tcW w:w="1025" w:type="pct"/>
            <w:shd w:val="clear" w:color="auto" w:fill="FFFFFF"/>
            <w:tcMar>
              <w:top w:w="40" w:type="dxa"/>
              <w:left w:w="200" w:type="dxa"/>
              <w:bottom w:w="40" w:type="dxa"/>
              <w:right w:w="200" w:type="dxa"/>
            </w:tcMar>
            <w:vAlign w:val="center"/>
          </w:tcPr>
          <w:p w14:paraId="0060BA0F" w14:textId="77777777" w:rsidR="005C68C5" w:rsidRPr="005775CD" w:rsidRDefault="005C68C5" w:rsidP="000152EB">
            <w:pPr>
              <w:jc w:val="center"/>
              <w:rPr>
                <w:rFonts w:cs="Times New Roman"/>
              </w:rPr>
            </w:pPr>
            <w:r w:rsidRPr="005775CD">
              <w:rPr>
                <w:rFonts w:eastAsia="Times New Roman" w:cs="Times New Roman"/>
                <w:sz w:val="22"/>
              </w:rPr>
              <w:t>-</w:t>
            </w:r>
          </w:p>
        </w:tc>
      </w:tr>
      <w:tr w:rsidR="005C68C5" w:rsidRPr="005775CD" w14:paraId="50234CD3" w14:textId="77777777" w:rsidTr="000152EB">
        <w:trPr>
          <w:jc w:val="center"/>
        </w:trPr>
        <w:tc>
          <w:tcPr>
            <w:tcW w:w="1386" w:type="pct"/>
            <w:shd w:val="clear" w:color="auto" w:fill="FFFFFF"/>
            <w:tcMar>
              <w:top w:w="40" w:type="dxa"/>
              <w:left w:w="200" w:type="dxa"/>
              <w:bottom w:w="40" w:type="dxa"/>
              <w:right w:w="200" w:type="dxa"/>
            </w:tcMar>
            <w:vAlign w:val="center"/>
          </w:tcPr>
          <w:p w14:paraId="20A382BC" w14:textId="77777777" w:rsidR="005C68C5" w:rsidRPr="005775CD" w:rsidRDefault="005C68C5" w:rsidP="000152EB">
            <w:pPr>
              <w:rPr>
                <w:rFonts w:cs="Times New Roman"/>
              </w:rPr>
            </w:pPr>
            <w:r w:rsidRPr="005775CD">
              <w:rPr>
                <w:rFonts w:eastAsia="Times New Roman" w:cs="Times New Roman"/>
                <w:sz w:val="22"/>
              </w:rPr>
              <w:t>Данные о способе прокладки не предоставлены</w:t>
            </w:r>
          </w:p>
        </w:tc>
        <w:tc>
          <w:tcPr>
            <w:tcW w:w="1386" w:type="pct"/>
            <w:shd w:val="clear" w:color="auto" w:fill="FFFFFF"/>
            <w:tcMar>
              <w:top w:w="40" w:type="dxa"/>
              <w:left w:w="200" w:type="dxa"/>
              <w:bottom w:w="40" w:type="dxa"/>
              <w:right w:w="200" w:type="dxa"/>
            </w:tcMar>
            <w:vAlign w:val="center"/>
          </w:tcPr>
          <w:p w14:paraId="3BDB1D6D" w14:textId="77777777" w:rsidR="005C68C5" w:rsidRPr="005775CD" w:rsidRDefault="005C68C5" w:rsidP="000152EB">
            <w:pPr>
              <w:jc w:val="center"/>
              <w:rPr>
                <w:rFonts w:cs="Times New Roman"/>
              </w:rPr>
            </w:pPr>
            <w:r w:rsidRPr="005775CD">
              <w:rPr>
                <w:rFonts w:eastAsia="Times New Roman" w:cs="Times New Roman"/>
                <w:sz w:val="22"/>
              </w:rPr>
              <w:t>-</w:t>
            </w:r>
          </w:p>
        </w:tc>
        <w:tc>
          <w:tcPr>
            <w:tcW w:w="1203" w:type="pct"/>
            <w:shd w:val="clear" w:color="auto" w:fill="FFFFFF"/>
            <w:tcMar>
              <w:top w:w="40" w:type="dxa"/>
              <w:left w:w="200" w:type="dxa"/>
              <w:bottom w:w="40" w:type="dxa"/>
              <w:right w:w="200" w:type="dxa"/>
            </w:tcMar>
            <w:vAlign w:val="center"/>
          </w:tcPr>
          <w:p w14:paraId="6004B450" w14:textId="77777777" w:rsidR="005C68C5" w:rsidRPr="005775CD" w:rsidRDefault="005C68C5" w:rsidP="000152EB">
            <w:pPr>
              <w:jc w:val="center"/>
              <w:rPr>
                <w:rFonts w:cs="Times New Roman"/>
              </w:rPr>
            </w:pPr>
            <w:r w:rsidRPr="005775CD">
              <w:rPr>
                <w:rFonts w:eastAsia="Times New Roman" w:cs="Times New Roman"/>
                <w:sz w:val="22"/>
              </w:rPr>
              <w:t>889,28</w:t>
            </w:r>
          </w:p>
        </w:tc>
        <w:tc>
          <w:tcPr>
            <w:tcW w:w="1025" w:type="pct"/>
            <w:shd w:val="clear" w:color="auto" w:fill="FFFFFF"/>
            <w:tcMar>
              <w:top w:w="40" w:type="dxa"/>
              <w:left w:w="200" w:type="dxa"/>
              <w:bottom w:w="40" w:type="dxa"/>
              <w:right w:w="200" w:type="dxa"/>
            </w:tcMar>
            <w:vAlign w:val="center"/>
          </w:tcPr>
          <w:p w14:paraId="2F865979" w14:textId="77777777" w:rsidR="005C68C5" w:rsidRPr="005775CD" w:rsidRDefault="005C68C5" w:rsidP="000152EB">
            <w:pPr>
              <w:jc w:val="center"/>
              <w:rPr>
                <w:rFonts w:cs="Times New Roman"/>
              </w:rPr>
            </w:pPr>
            <w:r w:rsidRPr="005775CD">
              <w:rPr>
                <w:rFonts w:eastAsia="Times New Roman" w:cs="Times New Roman"/>
                <w:sz w:val="22"/>
              </w:rPr>
              <w:t>88,928</w:t>
            </w:r>
          </w:p>
        </w:tc>
      </w:tr>
      <w:tr w:rsidR="005C68C5" w:rsidRPr="005775CD" w14:paraId="36DFB7F9" w14:textId="77777777" w:rsidTr="000152EB">
        <w:trPr>
          <w:jc w:val="center"/>
        </w:trPr>
        <w:tc>
          <w:tcPr>
            <w:tcW w:w="1386" w:type="pct"/>
            <w:shd w:val="clear" w:color="auto" w:fill="F2F2F2"/>
            <w:tcMar>
              <w:top w:w="120" w:type="dxa"/>
              <w:left w:w="200" w:type="dxa"/>
              <w:bottom w:w="120" w:type="dxa"/>
              <w:right w:w="200" w:type="dxa"/>
            </w:tcMar>
            <w:vAlign w:val="center"/>
          </w:tcPr>
          <w:p w14:paraId="75471AA2" w14:textId="77777777" w:rsidR="005C68C5" w:rsidRPr="005775CD" w:rsidRDefault="005C68C5" w:rsidP="000152EB">
            <w:pPr>
              <w:jc w:val="center"/>
              <w:rPr>
                <w:rFonts w:cs="Times New Roman"/>
              </w:rPr>
            </w:pPr>
            <w:r w:rsidRPr="005775CD">
              <w:rPr>
                <w:rFonts w:eastAsia="Times New Roman" w:cs="Times New Roman"/>
                <w:sz w:val="22"/>
              </w:rPr>
              <w:t>Всего</w:t>
            </w:r>
          </w:p>
        </w:tc>
        <w:tc>
          <w:tcPr>
            <w:tcW w:w="1386" w:type="pct"/>
            <w:shd w:val="clear" w:color="auto" w:fill="F2F2F2"/>
            <w:tcMar>
              <w:top w:w="120" w:type="dxa"/>
              <w:left w:w="200" w:type="dxa"/>
              <w:bottom w:w="120" w:type="dxa"/>
              <w:right w:w="200" w:type="dxa"/>
            </w:tcMar>
            <w:vAlign w:val="center"/>
          </w:tcPr>
          <w:p w14:paraId="43D5ACD7" w14:textId="77777777" w:rsidR="005C68C5" w:rsidRPr="005775CD" w:rsidRDefault="005C68C5" w:rsidP="000152EB">
            <w:pPr>
              <w:jc w:val="center"/>
              <w:rPr>
                <w:rFonts w:cs="Times New Roman"/>
              </w:rPr>
            </w:pPr>
            <w:r w:rsidRPr="005775CD">
              <w:rPr>
                <w:rFonts w:eastAsia="Times New Roman" w:cs="Times New Roman"/>
                <w:sz w:val="22"/>
              </w:rPr>
              <w:t>-</w:t>
            </w:r>
          </w:p>
        </w:tc>
        <w:tc>
          <w:tcPr>
            <w:tcW w:w="1203" w:type="pct"/>
            <w:shd w:val="clear" w:color="auto" w:fill="F2F2F2"/>
            <w:tcMar>
              <w:top w:w="120" w:type="dxa"/>
              <w:left w:w="200" w:type="dxa"/>
              <w:bottom w:w="120" w:type="dxa"/>
              <w:right w:w="200" w:type="dxa"/>
            </w:tcMar>
            <w:vAlign w:val="center"/>
          </w:tcPr>
          <w:p w14:paraId="775494D6" w14:textId="77777777" w:rsidR="005C68C5" w:rsidRPr="005775CD" w:rsidRDefault="005C68C5" w:rsidP="000152EB">
            <w:pPr>
              <w:jc w:val="center"/>
              <w:rPr>
                <w:rFonts w:cs="Times New Roman"/>
              </w:rPr>
            </w:pPr>
            <w:r w:rsidRPr="005775CD">
              <w:rPr>
                <w:rFonts w:eastAsia="Times New Roman" w:cs="Times New Roman"/>
                <w:sz w:val="22"/>
              </w:rPr>
              <w:t>889,28</w:t>
            </w:r>
          </w:p>
        </w:tc>
        <w:tc>
          <w:tcPr>
            <w:tcW w:w="1025" w:type="pct"/>
            <w:shd w:val="clear" w:color="auto" w:fill="F2F2F2"/>
            <w:tcMar>
              <w:top w:w="120" w:type="dxa"/>
              <w:left w:w="200" w:type="dxa"/>
              <w:bottom w:w="120" w:type="dxa"/>
              <w:right w:w="200" w:type="dxa"/>
            </w:tcMar>
            <w:vAlign w:val="center"/>
          </w:tcPr>
          <w:p w14:paraId="02DEC2B1" w14:textId="77777777" w:rsidR="005C68C5" w:rsidRPr="005775CD" w:rsidRDefault="005C68C5" w:rsidP="000152EB">
            <w:pPr>
              <w:jc w:val="center"/>
              <w:rPr>
                <w:rFonts w:cs="Times New Roman"/>
              </w:rPr>
            </w:pPr>
            <w:r w:rsidRPr="005775CD">
              <w:rPr>
                <w:rFonts w:eastAsia="Times New Roman" w:cs="Times New Roman"/>
                <w:sz w:val="22"/>
              </w:rPr>
              <w:t>88,928</w:t>
            </w:r>
          </w:p>
        </w:tc>
      </w:tr>
    </w:tbl>
    <w:p w14:paraId="3FA1A3BA" w14:textId="77777777" w:rsidR="005C68C5" w:rsidRPr="005775CD" w:rsidRDefault="005C68C5" w:rsidP="005C68C5">
      <w:pPr>
        <w:pStyle w:val="a0"/>
        <w:jc w:val="center"/>
        <w:rPr>
          <w:rFonts w:cs="Times New Roman"/>
          <w:lang w:val="en-US"/>
        </w:rPr>
      </w:pPr>
    </w:p>
    <w:p w14:paraId="3712E000" w14:textId="77777777" w:rsidR="005C68C5" w:rsidRPr="005775CD" w:rsidRDefault="005C68C5" w:rsidP="005C68C5">
      <w:pPr>
        <w:pStyle w:val="a0"/>
        <w:ind w:firstLine="709"/>
        <w:jc w:val="both"/>
        <w:rPr>
          <w:rFonts w:cs="Times New Roman"/>
        </w:rPr>
      </w:pPr>
      <w:r w:rsidRPr="005775CD">
        <w:rPr>
          <w:rFonts w:cs="Times New Roman"/>
        </w:rPr>
        <w:t>Распределение протяженности и материальной характеристики тепловых сетей по годам прокладки представлена в таблице ниже.</w:t>
      </w:r>
    </w:p>
    <w:p w14:paraId="6A283A23" w14:textId="77777777" w:rsidR="005C68C5" w:rsidRPr="005775CD" w:rsidRDefault="005C68C5" w:rsidP="005C68C5">
      <w:pPr>
        <w:spacing w:before="400" w:after="200"/>
        <w:rPr>
          <w:rFonts w:cs="Times New Roman"/>
        </w:rPr>
      </w:pPr>
      <w:r w:rsidRPr="005775CD">
        <w:rPr>
          <w:rFonts w:cs="Times New Roman"/>
          <w:b/>
        </w:rPr>
        <w:t xml:space="preserve">Таблица 1.3.3.3 - Распределение протяженности и материальной характеристики тепловых сетей по годам прокладки </w:t>
      </w:r>
    </w:p>
    <w:tbl>
      <w:tblPr>
        <w:tblStyle w:val="a8"/>
        <w:tblW w:w="5000" w:type="pct"/>
        <w:jc w:val="center"/>
        <w:tblLook w:val="04A0" w:firstRow="1" w:lastRow="0" w:firstColumn="1" w:lastColumn="0" w:noHBand="0" w:noVBand="1"/>
      </w:tblPr>
      <w:tblGrid>
        <w:gridCol w:w="3715"/>
        <w:gridCol w:w="3715"/>
        <w:gridCol w:w="1915"/>
      </w:tblGrid>
      <w:tr w:rsidR="005C68C5" w:rsidRPr="005775CD" w14:paraId="635465B3" w14:textId="77777777" w:rsidTr="000152EB">
        <w:trPr>
          <w:jc w:val="center"/>
        </w:trPr>
        <w:tc>
          <w:tcPr>
            <w:tcW w:w="1988" w:type="pct"/>
            <w:shd w:val="clear" w:color="auto" w:fill="F2F2F2"/>
            <w:tcMar>
              <w:top w:w="120" w:type="dxa"/>
              <w:left w:w="200" w:type="dxa"/>
              <w:bottom w:w="120" w:type="dxa"/>
              <w:right w:w="200" w:type="dxa"/>
            </w:tcMar>
            <w:vAlign w:val="center"/>
          </w:tcPr>
          <w:p w14:paraId="244B3E43" w14:textId="77777777" w:rsidR="005C68C5" w:rsidRPr="005775CD" w:rsidRDefault="005C68C5" w:rsidP="000152EB">
            <w:pPr>
              <w:jc w:val="center"/>
              <w:rPr>
                <w:rFonts w:cs="Times New Roman"/>
              </w:rPr>
            </w:pPr>
            <w:r w:rsidRPr="005775CD">
              <w:rPr>
                <w:rFonts w:eastAsia="Times New Roman" w:cs="Times New Roman"/>
                <w:sz w:val="22"/>
              </w:rPr>
              <w:t>Год прокладки</w:t>
            </w:r>
          </w:p>
        </w:tc>
        <w:tc>
          <w:tcPr>
            <w:tcW w:w="1988" w:type="pct"/>
            <w:shd w:val="clear" w:color="auto" w:fill="F2F2F2"/>
            <w:tcMar>
              <w:top w:w="120" w:type="dxa"/>
              <w:left w:w="200" w:type="dxa"/>
              <w:bottom w:w="120" w:type="dxa"/>
              <w:right w:w="200" w:type="dxa"/>
            </w:tcMar>
            <w:vAlign w:val="center"/>
          </w:tcPr>
          <w:p w14:paraId="75A0593E" w14:textId="77777777" w:rsidR="005C68C5" w:rsidRPr="005775CD" w:rsidRDefault="005C68C5" w:rsidP="000152EB">
            <w:pPr>
              <w:jc w:val="center"/>
              <w:rPr>
                <w:rFonts w:cs="Times New Roman"/>
              </w:rPr>
            </w:pPr>
            <w:r w:rsidRPr="005775CD">
              <w:rPr>
                <w:rFonts w:eastAsia="Times New Roman" w:cs="Times New Roman"/>
                <w:sz w:val="22"/>
              </w:rPr>
              <w:t>Протяженность трубопроводов в однотрубном исчислении, м</w:t>
            </w:r>
          </w:p>
        </w:tc>
        <w:tc>
          <w:tcPr>
            <w:tcW w:w="1025" w:type="pct"/>
            <w:shd w:val="clear" w:color="auto" w:fill="F2F2F2"/>
            <w:tcMar>
              <w:top w:w="120" w:type="dxa"/>
              <w:left w:w="200" w:type="dxa"/>
              <w:bottom w:w="120" w:type="dxa"/>
              <w:right w:w="200" w:type="dxa"/>
            </w:tcMar>
            <w:vAlign w:val="center"/>
          </w:tcPr>
          <w:p w14:paraId="238C959D" w14:textId="77777777" w:rsidR="005C68C5" w:rsidRPr="005775CD" w:rsidRDefault="005C68C5" w:rsidP="000152EB">
            <w:pPr>
              <w:jc w:val="center"/>
              <w:rPr>
                <w:rFonts w:cs="Times New Roman"/>
              </w:rPr>
            </w:pPr>
            <w:r w:rsidRPr="005775CD">
              <w:rPr>
                <w:rFonts w:eastAsia="Times New Roman" w:cs="Times New Roman"/>
                <w:sz w:val="22"/>
              </w:rPr>
              <w:t>Материальная характеристика, м2</w:t>
            </w:r>
          </w:p>
        </w:tc>
      </w:tr>
      <w:tr w:rsidR="005C68C5" w:rsidRPr="005775CD" w14:paraId="05C55EDD" w14:textId="77777777" w:rsidTr="000152EB">
        <w:trPr>
          <w:jc w:val="center"/>
        </w:trPr>
        <w:tc>
          <w:tcPr>
            <w:tcW w:w="5000" w:type="pct"/>
            <w:gridSpan w:val="3"/>
            <w:shd w:val="clear" w:color="auto" w:fill="FFFFFF"/>
            <w:tcMar>
              <w:top w:w="40" w:type="dxa"/>
              <w:left w:w="160" w:type="dxa"/>
              <w:bottom w:w="40" w:type="dxa"/>
              <w:right w:w="200" w:type="dxa"/>
            </w:tcMar>
            <w:vAlign w:val="center"/>
          </w:tcPr>
          <w:p w14:paraId="37CE70AD" w14:textId="77777777" w:rsidR="005C68C5" w:rsidRPr="005775CD" w:rsidRDefault="005C68C5" w:rsidP="000152EB">
            <w:pPr>
              <w:jc w:val="center"/>
              <w:rPr>
                <w:rFonts w:cs="Times New Roman"/>
              </w:rPr>
            </w:pPr>
            <w:r w:rsidRPr="005775CD">
              <w:rPr>
                <w:rFonts w:eastAsia="Times New Roman" w:cs="Times New Roman"/>
                <w:b/>
                <w:sz w:val="22"/>
              </w:rPr>
              <w:t>Котельная «Баянгольская СОШ»</w:t>
            </w:r>
          </w:p>
        </w:tc>
      </w:tr>
      <w:tr w:rsidR="005C68C5" w:rsidRPr="005775CD" w14:paraId="3B825CEA" w14:textId="77777777" w:rsidTr="000152EB">
        <w:trPr>
          <w:jc w:val="center"/>
        </w:trPr>
        <w:tc>
          <w:tcPr>
            <w:tcW w:w="1988" w:type="pct"/>
            <w:shd w:val="clear" w:color="auto" w:fill="FFFFFF"/>
            <w:tcMar>
              <w:top w:w="40" w:type="dxa"/>
              <w:left w:w="200" w:type="dxa"/>
              <w:bottom w:w="40" w:type="dxa"/>
              <w:right w:w="200" w:type="dxa"/>
            </w:tcMar>
            <w:vAlign w:val="center"/>
          </w:tcPr>
          <w:p w14:paraId="7FD4F8BB" w14:textId="77777777" w:rsidR="005C68C5" w:rsidRPr="005775CD" w:rsidRDefault="005C68C5" w:rsidP="000152EB">
            <w:pPr>
              <w:jc w:val="center"/>
              <w:rPr>
                <w:rFonts w:cs="Times New Roman"/>
              </w:rPr>
            </w:pPr>
            <w:r w:rsidRPr="005775CD">
              <w:rPr>
                <w:rFonts w:eastAsia="Times New Roman" w:cs="Times New Roman"/>
                <w:sz w:val="22"/>
              </w:rPr>
              <w:t>До 1990</w:t>
            </w:r>
          </w:p>
        </w:tc>
        <w:tc>
          <w:tcPr>
            <w:tcW w:w="1988" w:type="pct"/>
            <w:shd w:val="clear" w:color="auto" w:fill="FFFFFF"/>
            <w:tcMar>
              <w:top w:w="40" w:type="dxa"/>
              <w:left w:w="200" w:type="dxa"/>
              <w:bottom w:w="40" w:type="dxa"/>
              <w:right w:w="200" w:type="dxa"/>
            </w:tcMar>
            <w:vAlign w:val="center"/>
          </w:tcPr>
          <w:p w14:paraId="285723D5" w14:textId="77777777" w:rsidR="005C68C5" w:rsidRPr="005775CD" w:rsidRDefault="005C68C5" w:rsidP="000152EB">
            <w:pPr>
              <w:jc w:val="center"/>
              <w:rPr>
                <w:rFonts w:cs="Times New Roman"/>
              </w:rPr>
            </w:pPr>
            <w:r w:rsidRPr="005775CD">
              <w:rPr>
                <w:rFonts w:eastAsia="Times New Roman" w:cs="Times New Roman"/>
                <w:sz w:val="22"/>
              </w:rPr>
              <w:t>0,00</w:t>
            </w:r>
          </w:p>
        </w:tc>
        <w:tc>
          <w:tcPr>
            <w:tcW w:w="1025" w:type="pct"/>
            <w:shd w:val="clear" w:color="auto" w:fill="FFFFFF"/>
            <w:tcMar>
              <w:top w:w="40" w:type="dxa"/>
              <w:left w:w="200" w:type="dxa"/>
              <w:bottom w:w="40" w:type="dxa"/>
              <w:right w:w="200" w:type="dxa"/>
            </w:tcMar>
            <w:vAlign w:val="center"/>
          </w:tcPr>
          <w:p w14:paraId="32066CA2" w14:textId="77777777" w:rsidR="005C68C5" w:rsidRPr="005775CD" w:rsidRDefault="005C68C5" w:rsidP="000152EB">
            <w:pPr>
              <w:jc w:val="center"/>
              <w:rPr>
                <w:rFonts w:cs="Times New Roman"/>
              </w:rPr>
            </w:pPr>
            <w:r w:rsidRPr="005775CD">
              <w:rPr>
                <w:rFonts w:eastAsia="Times New Roman" w:cs="Times New Roman"/>
                <w:sz w:val="22"/>
              </w:rPr>
              <w:t>0,000</w:t>
            </w:r>
          </w:p>
        </w:tc>
      </w:tr>
      <w:tr w:rsidR="005C68C5" w:rsidRPr="005775CD" w14:paraId="438FB84F" w14:textId="77777777" w:rsidTr="000152EB">
        <w:trPr>
          <w:jc w:val="center"/>
        </w:trPr>
        <w:tc>
          <w:tcPr>
            <w:tcW w:w="1988" w:type="pct"/>
            <w:shd w:val="clear" w:color="auto" w:fill="FFFFFF"/>
            <w:tcMar>
              <w:top w:w="40" w:type="dxa"/>
              <w:left w:w="200" w:type="dxa"/>
              <w:bottom w:w="40" w:type="dxa"/>
              <w:right w:w="200" w:type="dxa"/>
            </w:tcMar>
            <w:vAlign w:val="center"/>
          </w:tcPr>
          <w:p w14:paraId="13336396" w14:textId="77777777" w:rsidR="005C68C5" w:rsidRPr="005775CD" w:rsidRDefault="005C68C5" w:rsidP="000152EB">
            <w:pPr>
              <w:jc w:val="center"/>
              <w:rPr>
                <w:rFonts w:cs="Times New Roman"/>
              </w:rPr>
            </w:pPr>
            <w:r w:rsidRPr="005775CD">
              <w:rPr>
                <w:rFonts w:eastAsia="Times New Roman" w:cs="Times New Roman"/>
                <w:sz w:val="22"/>
              </w:rPr>
              <w:t>С 1991 по 1998</w:t>
            </w:r>
          </w:p>
        </w:tc>
        <w:tc>
          <w:tcPr>
            <w:tcW w:w="1988" w:type="pct"/>
            <w:shd w:val="clear" w:color="auto" w:fill="FFFFFF"/>
            <w:tcMar>
              <w:top w:w="40" w:type="dxa"/>
              <w:left w:w="200" w:type="dxa"/>
              <w:bottom w:w="40" w:type="dxa"/>
              <w:right w:w="200" w:type="dxa"/>
            </w:tcMar>
            <w:vAlign w:val="center"/>
          </w:tcPr>
          <w:p w14:paraId="35803E85" w14:textId="77777777" w:rsidR="005C68C5" w:rsidRPr="005775CD" w:rsidRDefault="005C68C5" w:rsidP="000152EB">
            <w:pPr>
              <w:jc w:val="center"/>
              <w:rPr>
                <w:rFonts w:cs="Times New Roman"/>
              </w:rPr>
            </w:pPr>
            <w:r w:rsidRPr="005775CD">
              <w:rPr>
                <w:rFonts w:eastAsia="Times New Roman" w:cs="Times New Roman"/>
                <w:sz w:val="22"/>
              </w:rPr>
              <w:t>0,00</w:t>
            </w:r>
          </w:p>
        </w:tc>
        <w:tc>
          <w:tcPr>
            <w:tcW w:w="1025" w:type="pct"/>
            <w:shd w:val="clear" w:color="auto" w:fill="FFFFFF"/>
            <w:tcMar>
              <w:top w:w="40" w:type="dxa"/>
              <w:left w:w="200" w:type="dxa"/>
              <w:bottom w:w="40" w:type="dxa"/>
              <w:right w:w="200" w:type="dxa"/>
            </w:tcMar>
            <w:vAlign w:val="center"/>
          </w:tcPr>
          <w:p w14:paraId="13EB43AB" w14:textId="77777777" w:rsidR="005C68C5" w:rsidRPr="005775CD" w:rsidRDefault="005C68C5" w:rsidP="000152EB">
            <w:pPr>
              <w:jc w:val="center"/>
              <w:rPr>
                <w:rFonts w:cs="Times New Roman"/>
              </w:rPr>
            </w:pPr>
            <w:r w:rsidRPr="005775CD">
              <w:rPr>
                <w:rFonts w:eastAsia="Times New Roman" w:cs="Times New Roman"/>
                <w:sz w:val="22"/>
              </w:rPr>
              <w:t>0,000</w:t>
            </w:r>
          </w:p>
        </w:tc>
      </w:tr>
      <w:tr w:rsidR="005C68C5" w:rsidRPr="005775CD" w14:paraId="4ADC1922" w14:textId="77777777" w:rsidTr="000152EB">
        <w:trPr>
          <w:jc w:val="center"/>
        </w:trPr>
        <w:tc>
          <w:tcPr>
            <w:tcW w:w="1988" w:type="pct"/>
            <w:shd w:val="clear" w:color="auto" w:fill="FFFFFF"/>
            <w:tcMar>
              <w:top w:w="40" w:type="dxa"/>
              <w:left w:w="200" w:type="dxa"/>
              <w:bottom w:w="40" w:type="dxa"/>
              <w:right w:w="200" w:type="dxa"/>
            </w:tcMar>
            <w:vAlign w:val="center"/>
          </w:tcPr>
          <w:p w14:paraId="7B9E8995" w14:textId="77777777" w:rsidR="005C68C5" w:rsidRPr="005775CD" w:rsidRDefault="005C68C5" w:rsidP="000152EB">
            <w:pPr>
              <w:jc w:val="center"/>
              <w:rPr>
                <w:rFonts w:cs="Times New Roman"/>
              </w:rPr>
            </w:pPr>
            <w:r w:rsidRPr="005775CD">
              <w:rPr>
                <w:rFonts w:eastAsia="Times New Roman" w:cs="Times New Roman"/>
                <w:sz w:val="22"/>
              </w:rPr>
              <w:t>С 1999 по 2003</w:t>
            </w:r>
          </w:p>
        </w:tc>
        <w:tc>
          <w:tcPr>
            <w:tcW w:w="1988" w:type="pct"/>
            <w:shd w:val="clear" w:color="auto" w:fill="FFFFFF"/>
            <w:tcMar>
              <w:top w:w="40" w:type="dxa"/>
              <w:left w:w="200" w:type="dxa"/>
              <w:bottom w:w="40" w:type="dxa"/>
              <w:right w:w="200" w:type="dxa"/>
            </w:tcMar>
            <w:vAlign w:val="center"/>
          </w:tcPr>
          <w:p w14:paraId="0C1125FF" w14:textId="77777777" w:rsidR="005C68C5" w:rsidRPr="005775CD" w:rsidRDefault="005C68C5" w:rsidP="000152EB">
            <w:pPr>
              <w:jc w:val="center"/>
              <w:rPr>
                <w:rFonts w:cs="Times New Roman"/>
              </w:rPr>
            </w:pPr>
            <w:r w:rsidRPr="005775CD">
              <w:rPr>
                <w:rFonts w:eastAsia="Times New Roman" w:cs="Times New Roman"/>
                <w:sz w:val="22"/>
              </w:rPr>
              <w:t>0,00</w:t>
            </w:r>
          </w:p>
        </w:tc>
        <w:tc>
          <w:tcPr>
            <w:tcW w:w="1025" w:type="pct"/>
            <w:shd w:val="clear" w:color="auto" w:fill="FFFFFF"/>
            <w:tcMar>
              <w:top w:w="40" w:type="dxa"/>
              <w:left w:w="200" w:type="dxa"/>
              <w:bottom w:w="40" w:type="dxa"/>
              <w:right w:w="200" w:type="dxa"/>
            </w:tcMar>
            <w:vAlign w:val="center"/>
          </w:tcPr>
          <w:p w14:paraId="08EB6DB3" w14:textId="77777777" w:rsidR="005C68C5" w:rsidRPr="005775CD" w:rsidRDefault="005C68C5" w:rsidP="000152EB">
            <w:pPr>
              <w:jc w:val="center"/>
              <w:rPr>
                <w:rFonts w:cs="Times New Roman"/>
              </w:rPr>
            </w:pPr>
            <w:r w:rsidRPr="005775CD">
              <w:rPr>
                <w:rFonts w:eastAsia="Times New Roman" w:cs="Times New Roman"/>
                <w:sz w:val="22"/>
              </w:rPr>
              <w:t>0,000</w:t>
            </w:r>
          </w:p>
        </w:tc>
      </w:tr>
      <w:tr w:rsidR="005C68C5" w:rsidRPr="005775CD" w14:paraId="63EF6BA6" w14:textId="77777777" w:rsidTr="000152EB">
        <w:trPr>
          <w:jc w:val="center"/>
        </w:trPr>
        <w:tc>
          <w:tcPr>
            <w:tcW w:w="1988" w:type="pct"/>
            <w:shd w:val="clear" w:color="auto" w:fill="FFFFFF"/>
            <w:tcMar>
              <w:top w:w="40" w:type="dxa"/>
              <w:left w:w="200" w:type="dxa"/>
              <w:bottom w:w="40" w:type="dxa"/>
              <w:right w:w="200" w:type="dxa"/>
            </w:tcMar>
            <w:vAlign w:val="center"/>
          </w:tcPr>
          <w:p w14:paraId="78BD1486" w14:textId="77777777" w:rsidR="005C68C5" w:rsidRPr="005775CD" w:rsidRDefault="005C68C5" w:rsidP="000152EB">
            <w:pPr>
              <w:jc w:val="center"/>
              <w:rPr>
                <w:rFonts w:cs="Times New Roman"/>
              </w:rPr>
            </w:pPr>
            <w:r w:rsidRPr="005775CD">
              <w:rPr>
                <w:rFonts w:eastAsia="Times New Roman" w:cs="Times New Roman"/>
                <w:sz w:val="22"/>
              </w:rPr>
              <w:t>С 2004</w:t>
            </w:r>
          </w:p>
        </w:tc>
        <w:tc>
          <w:tcPr>
            <w:tcW w:w="1988" w:type="pct"/>
            <w:shd w:val="clear" w:color="auto" w:fill="FFFFFF"/>
            <w:tcMar>
              <w:top w:w="40" w:type="dxa"/>
              <w:left w:w="200" w:type="dxa"/>
              <w:bottom w:w="40" w:type="dxa"/>
              <w:right w:w="200" w:type="dxa"/>
            </w:tcMar>
            <w:vAlign w:val="center"/>
          </w:tcPr>
          <w:p w14:paraId="08C95D75" w14:textId="77777777" w:rsidR="005C68C5" w:rsidRPr="005775CD" w:rsidRDefault="005C68C5" w:rsidP="000152EB">
            <w:pPr>
              <w:jc w:val="center"/>
              <w:rPr>
                <w:rFonts w:cs="Times New Roman"/>
              </w:rPr>
            </w:pPr>
            <w:r w:rsidRPr="005775CD">
              <w:rPr>
                <w:rFonts w:eastAsia="Times New Roman" w:cs="Times New Roman"/>
                <w:sz w:val="22"/>
              </w:rPr>
              <w:t>0,00</w:t>
            </w:r>
          </w:p>
        </w:tc>
        <w:tc>
          <w:tcPr>
            <w:tcW w:w="1025" w:type="pct"/>
            <w:shd w:val="clear" w:color="auto" w:fill="FFFFFF"/>
            <w:tcMar>
              <w:top w:w="40" w:type="dxa"/>
              <w:left w:w="200" w:type="dxa"/>
              <w:bottom w:w="40" w:type="dxa"/>
              <w:right w:w="200" w:type="dxa"/>
            </w:tcMar>
            <w:vAlign w:val="center"/>
          </w:tcPr>
          <w:p w14:paraId="3012FFE3" w14:textId="77777777" w:rsidR="005C68C5" w:rsidRPr="005775CD" w:rsidRDefault="005C68C5" w:rsidP="000152EB">
            <w:pPr>
              <w:jc w:val="center"/>
              <w:rPr>
                <w:rFonts w:cs="Times New Roman"/>
              </w:rPr>
            </w:pPr>
            <w:r w:rsidRPr="005775CD">
              <w:rPr>
                <w:rFonts w:eastAsia="Times New Roman" w:cs="Times New Roman"/>
                <w:sz w:val="22"/>
              </w:rPr>
              <w:t>0,000</w:t>
            </w:r>
          </w:p>
        </w:tc>
      </w:tr>
      <w:tr w:rsidR="005C68C5" w:rsidRPr="005775CD" w14:paraId="39101FBD" w14:textId="77777777" w:rsidTr="000152EB">
        <w:trPr>
          <w:jc w:val="center"/>
        </w:trPr>
        <w:tc>
          <w:tcPr>
            <w:tcW w:w="1988" w:type="pct"/>
            <w:shd w:val="clear" w:color="auto" w:fill="FFFFFF"/>
            <w:tcMar>
              <w:top w:w="40" w:type="dxa"/>
              <w:left w:w="200" w:type="dxa"/>
              <w:bottom w:w="40" w:type="dxa"/>
              <w:right w:w="200" w:type="dxa"/>
            </w:tcMar>
            <w:vAlign w:val="center"/>
          </w:tcPr>
          <w:p w14:paraId="7301A461" w14:textId="77777777" w:rsidR="005C68C5" w:rsidRPr="005775CD" w:rsidRDefault="005C68C5" w:rsidP="000152EB">
            <w:pPr>
              <w:jc w:val="center"/>
              <w:rPr>
                <w:rFonts w:cs="Times New Roman"/>
              </w:rPr>
            </w:pPr>
            <w:r w:rsidRPr="005775CD">
              <w:rPr>
                <w:rFonts w:eastAsia="Times New Roman" w:cs="Times New Roman"/>
                <w:sz w:val="22"/>
              </w:rPr>
              <w:t>Данные о годе прокладки не предоставлены</w:t>
            </w:r>
          </w:p>
        </w:tc>
        <w:tc>
          <w:tcPr>
            <w:tcW w:w="1988" w:type="pct"/>
            <w:shd w:val="clear" w:color="auto" w:fill="FFFFFF"/>
            <w:tcMar>
              <w:top w:w="40" w:type="dxa"/>
              <w:left w:w="200" w:type="dxa"/>
              <w:bottom w:w="40" w:type="dxa"/>
              <w:right w:w="200" w:type="dxa"/>
            </w:tcMar>
            <w:vAlign w:val="center"/>
          </w:tcPr>
          <w:p w14:paraId="210C1EB7" w14:textId="77777777" w:rsidR="005C68C5" w:rsidRPr="005775CD" w:rsidRDefault="005C68C5" w:rsidP="000152EB">
            <w:pPr>
              <w:jc w:val="center"/>
              <w:rPr>
                <w:rFonts w:cs="Times New Roman"/>
              </w:rPr>
            </w:pPr>
            <w:r w:rsidRPr="005775CD">
              <w:rPr>
                <w:rFonts w:eastAsia="Times New Roman" w:cs="Times New Roman"/>
                <w:sz w:val="22"/>
              </w:rPr>
              <w:t>889,28</w:t>
            </w:r>
          </w:p>
        </w:tc>
        <w:tc>
          <w:tcPr>
            <w:tcW w:w="1025" w:type="pct"/>
            <w:shd w:val="clear" w:color="auto" w:fill="FFFFFF"/>
            <w:tcMar>
              <w:top w:w="40" w:type="dxa"/>
              <w:left w:w="200" w:type="dxa"/>
              <w:bottom w:w="40" w:type="dxa"/>
              <w:right w:w="200" w:type="dxa"/>
            </w:tcMar>
            <w:vAlign w:val="center"/>
          </w:tcPr>
          <w:p w14:paraId="69032786" w14:textId="77777777" w:rsidR="005C68C5" w:rsidRPr="005775CD" w:rsidRDefault="005C68C5" w:rsidP="000152EB">
            <w:pPr>
              <w:jc w:val="center"/>
              <w:rPr>
                <w:rFonts w:cs="Times New Roman"/>
              </w:rPr>
            </w:pPr>
            <w:r w:rsidRPr="005775CD">
              <w:rPr>
                <w:rFonts w:eastAsia="Times New Roman" w:cs="Times New Roman"/>
                <w:sz w:val="22"/>
              </w:rPr>
              <w:t>88,928</w:t>
            </w:r>
          </w:p>
        </w:tc>
      </w:tr>
      <w:tr w:rsidR="005C68C5" w:rsidRPr="005775CD" w14:paraId="42037AE8" w14:textId="77777777" w:rsidTr="000152EB">
        <w:trPr>
          <w:jc w:val="center"/>
        </w:trPr>
        <w:tc>
          <w:tcPr>
            <w:tcW w:w="1988" w:type="pct"/>
            <w:shd w:val="clear" w:color="auto" w:fill="F2F2F2"/>
            <w:tcMar>
              <w:top w:w="120" w:type="dxa"/>
              <w:left w:w="200" w:type="dxa"/>
              <w:bottom w:w="120" w:type="dxa"/>
              <w:right w:w="200" w:type="dxa"/>
            </w:tcMar>
            <w:vAlign w:val="center"/>
          </w:tcPr>
          <w:p w14:paraId="3A9E6A41" w14:textId="77777777" w:rsidR="005C68C5" w:rsidRPr="005775CD" w:rsidRDefault="005C68C5" w:rsidP="000152EB">
            <w:pPr>
              <w:jc w:val="center"/>
              <w:rPr>
                <w:rFonts w:cs="Times New Roman"/>
              </w:rPr>
            </w:pPr>
            <w:r w:rsidRPr="005775CD">
              <w:rPr>
                <w:rFonts w:eastAsia="Times New Roman" w:cs="Times New Roman"/>
                <w:sz w:val="22"/>
              </w:rPr>
              <w:t>Всего</w:t>
            </w:r>
          </w:p>
        </w:tc>
        <w:tc>
          <w:tcPr>
            <w:tcW w:w="1988" w:type="pct"/>
            <w:shd w:val="clear" w:color="auto" w:fill="F2F2F2"/>
            <w:tcMar>
              <w:top w:w="120" w:type="dxa"/>
              <w:left w:w="200" w:type="dxa"/>
              <w:bottom w:w="120" w:type="dxa"/>
              <w:right w:w="200" w:type="dxa"/>
            </w:tcMar>
            <w:vAlign w:val="center"/>
          </w:tcPr>
          <w:p w14:paraId="6A5F1C39" w14:textId="77777777" w:rsidR="005C68C5" w:rsidRPr="005775CD" w:rsidRDefault="005C68C5" w:rsidP="000152EB">
            <w:pPr>
              <w:jc w:val="center"/>
              <w:rPr>
                <w:rFonts w:cs="Times New Roman"/>
              </w:rPr>
            </w:pPr>
            <w:r w:rsidRPr="005775CD">
              <w:rPr>
                <w:rFonts w:eastAsia="Times New Roman" w:cs="Times New Roman"/>
                <w:sz w:val="22"/>
              </w:rPr>
              <w:t>889,28</w:t>
            </w:r>
          </w:p>
        </w:tc>
        <w:tc>
          <w:tcPr>
            <w:tcW w:w="1025" w:type="pct"/>
            <w:shd w:val="clear" w:color="auto" w:fill="F2F2F2"/>
            <w:tcMar>
              <w:top w:w="120" w:type="dxa"/>
              <w:left w:w="200" w:type="dxa"/>
              <w:bottom w:w="120" w:type="dxa"/>
              <w:right w:w="200" w:type="dxa"/>
            </w:tcMar>
            <w:vAlign w:val="center"/>
          </w:tcPr>
          <w:p w14:paraId="5DCAA407" w14:textId="77777777" w:rsidR="005C68C5" w:rsidRPr="005775CD" w:rsidRDefault="005C68C5" w:rsidP="000152EB">
            <w:pPr>
              <w:jc w:val="center"/>
              <w:rPr>
                <w:rFonts w:cs="Times New Roman"/>
              </w:rPr>
            </w:pPr>
            <w:r w:rsidRPr="005775CD">
              <w:rPr>
                <w:rFonts w:eastAsia="Times New Roman" w:cs="Times New Roman"/>
                <w:sz w:val="22"/>
              </w:rPr>
              <w:t>88,928</w:t>
            </w:r>
          </w:p>
        </w:tc>
      </w:tr>
    </w:tbl>
    <w:p w14:paraId="1A8EF25F" w14:textId="77777777" w:rsidR="005C68C5" w:rsidRPr="005775CD" w:rsidRDefault="005C68C5" w:rsidP="005C68C5">
      <w:pPr>
        <w:rPr>
          <w:rFonts w:cs="Times New Roman"/>
        </w:rPr>
      </w:pPr>
    </w:p>
    <w:p w14:paraId="78F4E30D" w14:textId="77777777" w:rsidR="00BB0CCF" w:rsidRPr="005775CD" w:rsidRDefault="00BB0CCF" w:rsidP="00BB0CCF">
      <w:pPr>
        <w:pStyle w:val="2"/>
        <w:ind w:left="0" w:firstLine="0"/>
      </w:pPr>
      <w:bookmarkStart w:id="97" w:name="_Toc212884852"/>
      <w:r w:rsidRPr="005775CD">
        <w:t xml:space="preserve">1.3.4 </w:t>
      </w:r>
      <w:hyperlink r:id="rId25" w:anchor="bookmark28" w:history="1">
        <w:bookmarkStart w:id="98" w:name="_Toc29998123"/>
        <w:bookmarkStart w:id="99" w:name="_Toc30058686"/>
        <w:bookmarkStart w:id="100" w:name="_Toc31810041"/>
        <w:r w:rsidRPr="005775CD">
          <w:t>Описание типов и количества секционирующей и регулирующей арматуры на</w:t>
        </w:r>
      </w:hyperlink>
      <w:r w:rsidRPr="005775CD">
        <w:t xml:space="preserve"> </w:t>
      </w:r>
      <w:hyperlink r:id="rId26" w:anchor="bookmark28" w:history="1">
        <w:r w:rsidRPr="005775CD">
          <w:t>тепловых сетях</w:t>
        </w:r>
        <w:bookmarkEnd w:id="97"/>
        <w:bookmarkEnd w:id="98"/>
        <w:bookmarkEnd w:id="99"/>
        <w:bookmarkEnd w:id="100"/>
      </w:hyperlink>
    </w:p>
    <w:p w14:paraId="65B760EE" w14:textId="77777777" w:rsidR="00BB0CCF" w:rsidRPr="005775CD" w:rsidRDefault="00BB0CCF" w:rsidP="00BB0CCF">
      <w:pPr>
        <w:rPr>
          <w:rFonts w:cs="Times New Roman"/>
        </w:rPr>
      </w:pPr>
    </w:p>
    <w:p w14:paraId="470E8A5D" w14:textId="77777777" w:rsidR="00BB0CCF" w:rsidRPr="005775CD" w:rsidRDefault="00BB0CCF" w:rsidP="00BB0CCF">
      <w:pPr>
        <w:ind w:firstLine="709"/>
        <w:jc w:val="both"/>
        <w:rPr>
          <w:rFonts w:eastAsia="Arial" w:cs="Times New Roman"/>
          <w:szCs w:val="24"/>
          <w:lang w:eastAsia="zh-CN"/>
        </w:rPr>
      </w:pPr>
      <w:r w:rsidRPr="005775CD">
        <w:rPr>
          <w:rFonts w:eastAsia="Arial" w:cs="Times New Roman"/>
          <w:szCs w:val="24"/>
          <w:lang w:eastAsia="zh-CN"/>
        </w:rPr>
        <w:t>Регулирующая арматура на тепловых сетях – вентили, задвижки.</w:t>
      </w:r>
    </w:p>
    <w:p w14:paraId="13DEEDF3" w14:textId="77777777" w:rsidR="00BB0CCF" w:rsidRPr="005775CD" w:rsidRDefault="00BB0CCF" w:rsidP="00BB0CCF">
      <w:pPr>
        <w:pStyle w:val="a0"/>
        <w:rPr>
          <w:rFonts w:cs="Times New Roman"/>
          <w:lang w:eastAsia="zh-CN"/>
        </w:rPr>
      </w:pPr>
    </w:p>
    <w:p w14:paraId="6A5B46C9" w14:textId="77777777" w:rsidR="00BB0CCF" w:rsidRPr="005775CD" w:rsidRDefault="00BB0CCF" w:rsidP="00BB0CCF">
      <w:pPr>
        <w:pStyle w:val="2"/>
        <w:ind w:left="0" w:firstLine="0"/>
      </w:pPr>
      <w:bookmarkStart w:id="101" w:name="_Toc212884853"/>
      <w:r w:rsidRPr="005775CD">
        <w:t>1.3.5 Описание типов и строительных особенностей тепловых пунктов, тепловых камер и павильонов</w:t>
      </w:r>
      <w:bookmarkEnd w:id="101"/>
    </w:p>
    <w:p w14:paraId="4AB7801C" w14:textId="77777777" w:rsidR="00BB0CCF" w:rsidRPr="005775CD" w:rsidRDefault="00BB0CCF" w:rsidP="00BB0CCF">
      <w:pPr>
        <w:pStyle w:val="a0"/>
        <w:rPr>
          <w:rFonts w:cs="Times New Roman"/>
          <w:lang w:eastAsia="ru-RU"/>
        </w:rPr>
      </w:pPr>
    </w:p>
    <w:p w14:paraId="7CBA8C02" w14:textId="77777777" w:rsidR="00BB0CCF" w:rsidRPr="005775CD" w:rsidRDefault="00BB0CCF" w:rsidP="00BB0CCF">
      <w:pPr>
        <w:pStyle w:val="ad"/>
        <w:ind w:left="0" w:right="-1" w:firstLine="708"/>
        <w:jc w:val="both"/>
        <w:rPr>
          <w:rFonts w:cs="Times New Roman"/>
          <w:lang w:val="ru-RU"/>
        </w:rPr>
      </w:pPr>
      <w:r w:rsidRPr="005775CD">
        <w:rPr>
          <w:rFonts w:cs="Times New Roman"/>
          <w:lang w:val="ru-RU"/>
        </w:rPr>
        <w:t>К</w:t>
      </w:r>
      <w:r w:rsidRPr="005775CD">
        <w:rPr>
          <w:rFonts w:cs="Times New Roman"/>
          <w:spacing w:val="1"/>
          <w:lang w:val="ru-RU"/>
        </w:rPr>
        <w:t>а</w:t>
      </w:r>
      <w:r w:rsidRPr="005775CD">
        <w:rPr>
          <w:rFonts w:cs="Times New Roman"/>
          <w:lang w:val="ru-RU"/>
        </w:rPr>
        <w:t>м</w:t>
      </w:r>
      <w:r w:rsidRPr="005775CD">
        <w:rPr>
          <w:rFonts w:cs="Times New Roman"/>
          <w:spacing w:val="1"/>
          <w:lang w:val="ru-RU"/>
        </w:rPr>
        <w:t>е</w:t>
      </w:r>
      <w:r w:rsidRPr="005775CD">
        <w:rPr>
          <w:rFonts w:cs="Times New Roman"/>
          <w:lang w:val="ru-RU"/>
        </w:rPr>
        <w:t>ры</w:t>
      </w:r>
      <w:r w:rsidRPr="005775CD">
        <w:rPr>
          <w:rFonts w:cs="Times New Roman"/>
          <w:spacing w:val="-10"/>
          <w:lang w:val="ru-RU"/>
        </w:rPr>
        <w:t xml:space="preserve"> </w:t>
      </w:r>
      <w:r w:rsidRPr="005775CD">
        <w:rPr>
          <w:rFonts w:cs="Times New Roman"/>
          <w:spacing w:val="-1"/>
          <w:lang w:val="ru-RU"/>
        </w:rPr>
        <w:t>т</w:t>
      </w:r>
      <w:r w:rsidRPr="005775CD">
        <w:rPr>
          <w:rFonts w:cs="Times New Roman"/>
          <w:spacing w:val="1"/>
          <w:lang w:val="ru-RU"/>
        </w:rPr>
        <w:t>е</w:t>
      </w:r>
      <w:r w:rsidRPr="005775CD">
        <w:rPr>
          <w:rFonts w:cs="Times New Roman"/>
          <w:lang w:val="ru-RU"/>
        </w:rPr>
        <w:t>пло</w:t>
      </w:r>
      <w:r w:rsidRPr="005775CD">
        <w:rPr>
          <w:rFonts w:cs="Times New Roman"/>
          <w:spacing w:val="-2"/>
          <w:lang w:val="ru-RU"/>
        </w:rPr>
        <w:t>вы</w:t>
      </w:r>
      <w:r w:rsidRPr="005775CD">
        <w:rPr>
          <w:rFonts w:cs="Times New Roman"/>
          <w:lang w:val="ru-RU"/>
        </w:rPr>
        <w:t>х</w:t>
      </w:r>
      <w:r w:rsidRPr="005775CD">
        <w:rPr>
          <w:rFonts w:cs="Times New Roman"/>
          <w:spacing w:val="-8"/>
          <w:lang w:val="ru-RU"/>
        </w:rPr>
        <w:t xml:space="preserve"> </w:t>
      </w:r>
      <w:r w:rsidRPr="005775CD">
        <w:rPr>
          <w:rFonts w:cs="Times New Roman"/>
          <w:spacing w:val="1"/>
          <w:lang w:val="ru-RU"/>
        </w:rPr>
        <w:t>се</w:t>
      </w:r>
      <w:r w:rsidRPr="005775CD">
        <w:rPr>
          <w:rFonts w:cs="Times New Roman"/>
          <w:spacing w:val="-1"/>
          <w:lang w:val="ru-RU"/>
        </w:rPr>
        <w:t>т</w:t>
      </w:r>
      <w:r w:rsidRPr="005775CD">
        <w:rPr>
          <w:rFonts w:cs="Times New Roman"/>
          <w:spacing w:val="1"/>
          <w:lang w:val="ru-RU"/>
        </w:rPr>
        <w:t>е</w:t>
      </w:r>
      <w:r w:rsidRPr="005775CD">
        <w:rPr>
          <w:rFonts w:cs="Times New Roman"/>
          <w:lang w:val="ru-RU"/>
        </w:rPr>
        <w:t>й</w:t>
      </w:r>
      <w:r w:rsidRPr="005775CD">
        <w:rPr>
          <w:rFonts w:cs="Times New Roman"/>
          <w:spacing w:val="-5"/>
          <w:lang w:val="ru-RU"/>
        </w:rPr>
        <w:t xml:space="preserve"> </w:t>
      </w:r>
      <w:r w:rsidRPr="005775CD">
        <w:rPr>
          <w:rFonts w:cs="Times New Roman"/>
          <w:spacing w:val="-8"/>
          <w:lang w:val="ru-RU"/>
        </w:rPr>
        <w:t>у</w:t>
      </w:r>
      <w:r w:rsidRPr="005775CD">
        <w:rPr>
          <w:rFonts w:cs="Times New Roman"/>
          <w:spacing w:val="1"/>
          <w:lang w:val="ru-RU"/>
        </w:rPr>
        <w:t>с</w:t>
      </w:r>
      <w:r w:rsidRPr="005775CD">
        <w:rPr>
          <w:rFonts w:cs="Times New Roman"/>
          <w:spacing w:val="-1"/>
          <w:lang w:val="ru-RU"/>
        </w:rPr>
        <w:t>т</w:t>
      </w:r>
      <w:r w:rsidRPr="005775CD">
        <w:rPr>
          <w:rFonts w:cs="Times New Roman"/>
          <w:lang w:val="ru-RU"/>
        </w:rPr>
        <w:t>р</w:t>
      </w:r>
      <w:r w:rsidRPr="005775CD">
        <w:rPr>
          <w:rFonts w:cs="Times New Roman"/>
          <w:spacing w:val="1"/>
          <w:lang w:val="ru-RU"/>
        </w:rPr>
        <w:t>а</w:t>
      </w:r>
      <w:r w:rsidRPr="005775CD">
        <w:rPr>
          <w:rFonts w:cs="Times New Roman"/>
          <w:lang w:val="ru-RU"/>
        </w:rPr>
        <w:t>и</w:t>
      </w:r>
      <w:r w:rsidRPr="005775CD">
        <w:rPr>
          <w:rFonts w:cs="Times New Roman"/>
          <w:spacing w:val="-2"/>
          <w:lang w:val="ru-RU"/>
        </w:rPr>
        <w:t>в</w:t>
      </w:r>
      <w:r w:rsidRPr="005775CD">
        <w:rPr>
          <w:rFonts w:cs="Times New Roman"/>
          <w:spacing w:val="1"/>
          <w:lang w:val="ru-RU"/>
        </w:rPr>
        <w:t>а</w:t>
      </w:r>
      <w:r w:rsidRPr="005775CD">
        <w:rPr>
          <w:rFonts w:cs="Times New Roman"/>
          <w:lang w:val="ru-RU"/>
        </w:rPr>
        <w:t>ют</w:t>
      </w:r>
      <w:r w:rsidRPr="005775CD">
        <w:rPr>
          <w:rFonts w:cs="Times New Roman"/>
          <w:spacing w:val="-9"/>
          <w:lang w:val="ru-RU"/>
        </w:rPr>
        <w:t xml:space="preserve"> </w:t>
      </w:r>
      <w:r w:rsidRPr="005775CD">
        <w:rPr>
          <w:rFonts w:cs="Times New Roman"/>
          <w:lang w:val="ru-RU"/>
        </w:rPr>
        <w:t>по</w:t>
      </w:r>
      <w:r w:rsidRPr="005775CD">
        <w:rPr>
          <w:rFonts w:cs="Times New Roman"/>
          <w:spacing w:val="-1"/>
          <w:lang w:val="ru-RU"/>
        </w:rPr>
        <w:t xml:space="preserve"> т</w:t>
      </w:r>
      <w:r w:rsidRPr="005775CD">
        <w:rPr>
          <w:rFonts w:cs="Times New Roman"/>
          <w:spacing w:val="4"/>
          <w:lang w:val="ru-RU"/>
        </w:rPr>
        <w:t>р</w:t>
      </w:r>
      <w:r w:rsidRPr="005775CD">
        <w:rPr>
          <w:rFonts w:cs="Times New Roman"/>
          <w:spacing w:val="1"/>
          <w:lang w:val="ru-RU"/>
        </w:rPr>
        <w:t>асс</w:t>
      </w:r>
      <w:r w:rsidRPr="005775CD">
        <w:rPr>
          <w:rFonts w:cs="Times New Roman"/>
          <w:lang w:val="ru-RU"/>
        </w:rPr>
        <w:t>е</w:t>
      </w:r>
      <w:r w:rsidRPr="005775CD">
        <w:rPr>
          <w:rFonts w:cs="Times New Roman"/>
          <w:spacing w:val="-7"/>
          <w:lang w:val="ru-RU"/>
        </w:rPr>
        <w:t xml:space="preserve"> </w:t>
      </w:r>
      <w:r w:rsidRPr="005775CD">
        <w:rPr>
          <w:rFonts w:cs="Times New Roman"/>
          <w:spacing w:val="1"/>
          <w:lang w:val="ru-RU"/>
        </w:rPr>
        <w:t>д</w:t>
      </w:r>
      <w:r w:rsidRPr="005775CD">
        <w:rPr>
          <w:rFonts w:cs="Times New Roman"/>
          <w:spacing w:val="-4"/>
          <w:lang w:val="ru-RU"/>
        </w:rPr>
        <w:t>л</w:t>
      </w:r>
      <w:r w:rsidRPr="005775CD">
        <w:rPr>
          <w:rFonts w:cs="Times New Roman"/>
          <w:lang w:val="ru-RU"/>
        </w:rPr>
        <w:t>я</w:t>
      </w:r>
      <w:r w:rsidRPr="005775CD">
        <w:rPr>
          <w:rFonts w:cs="Times New Roman"/>
          <w:spacing w:val="-3"/>
          <w:lang w:val="ru-RU"/>
        </w:rPr>
        <w:t xml:space="preserve"> </w:t>
      </w:r>
      <w:r w:rsidRPr="005775CD">
        <w:rPr>
          <w:rFonts w:cs="Times New Roman"/>
          <w:spacing w:val="-8"/>
          <w:lang w:val="ru-RU"/>
        </w:rPr>
        <w:t>у</w:t>
      </w:r>
      <w:r w:rsidRPr="005775CD">
        <w:rPr>
          <w:rFonts w:cs="Times New Roman"/>
          <w:spacing w:val="1"/>
          <w:lang w:val="ru-RU"/>
        </w:rPr>
        <w:t>с</w:t>
      </w:r>
      <w:r w:rsidRPr="005775CD">
        <w:rPr>
          <w:rFonts w:cs="Times New Roman"/>
          <w:spacing w:val="-1"/>
          <w:lang w:val="ru-RU"/>
        </w:rPr>
        <w:t>т</w:t>
      </w:r>
      <w:r w:rsidRPr="005775CD">
        <w:rPr>
          <w:rFonts w:cs="Times New Roman"/>
          <w:spacing w:val="1"/>
          <w:lang w:val="ru-RU"/>
        </w:rPr>
        <w:t>а</w:t>
      </w:r>
      <w:r w:rsidRPr="005775CD">
        <w:rPr>
          <w:rFonts w:cs="Times New Roman"/>
          <w:lang w:val="ru-RU"/>
        </w:rPr>
        <w:t>но</w:t>
      </w:r>
      <w:r w:rsidRPr="005775CD">
        <w:rPr>
          <w:rFonts w:cs="Times New Roman"/>
          <w:spacing w:val="-2"/>
          <w:lang w:val="ru-RU"/>
        </w:rPr>
        <w:t>в</w:t>
      </w:r>
      <w:r w:rsidRPr="005775CD">
        <w:rPr>
          <w:rFonts w:cs="Times New Roman"/>
          <w:lang w:val="ru-RU"/>
        </w:rPr>
        <w:t>ки</w:t>
      </w:r>
      <w:r w:rsidRPr="005775CD">
        <w:rPr>
          <w:rFonts w:cs="Times New Roman"/>
          <w:spacing w:val="-9"/>
          <w:lang w:val="ru-RU"/>
        </w:rPr>
        <w:t xml:space="preserve"> </w:t>
      </w:r>
      <w:r w:rsidRPr="005775CD">
        <w:rPr>
          <w:rFonts w:cs="Times New Roman"/>
          <w:lang w:val="ru-RU"/>
        </w:rPr>
        <w:t>о</w:t>
      </w:r>
      <w:r w:rsidRPr="005775CD">
        <w:rPr>
          <w:rFonts w:cs="Times New Roman"/>
          <w:spacing w:val="1"/>
          <w:lang w:val="ru-RU"/>
        </w:rPr>
        <w:t>б</w:t>
      </w:r>
      <w:r w:rsidRPr="005775CD">
        <w:rPr>
          <w:rFonts w:cs="Times New Roman"/>
          <w:lang w:val="ru-RU"/>
        </w:rPr>
        <w:t>о</w:t>
      </w:r>
      <w:r w:rsidRPr="005775CD">
        <w:rPr>
          <w:rFonts w:cs="Times New Roman"/>
          <w:spacing w:val="3"/>
          <w:lang w:val="ru-RU"/>
        </w:rPr>
        <w:t>р</w:t>
      </w:r>
      <w:r w:rsidRPr="005775CD">
        <w:rPr>
          <w:rFonts w:cs="Times New Roman"/>
          <w:spacing w:val="-8"/>
          <w:lang w:val="ru-RU"/>
        </w:rPr>
        <w:t>у</w:t>
      </w:r>
      <w:r w:rsidRPr="005775CD">
        <w:rPr>
          <w:rFonts w:cs="Times New Roman"/>
          <w:spacing w:val="1"/>
          <w:lang w:val="ru-RU"/>
        </w:rPr>
        <w:t>д</w:t>
      </w:r>
      <w:r w:rsidRPr="005775CD">
        <w:rPr>
          <w:rFonts w:cs="Times New Roman"/>
          <w:lang w:val="ru-RU"/>
        </w:rPr>
        <w:t>о</w:t>
      </w:r>
      <w:r w:rsidRPr="005775CD">
        <w:rPr>
          <w:rFonts w:cs="Times New Roman"/>
          <w:spacing w:val="-2"/>
          <w:lang w:val="ru-RU"/>
        </w:rPr>
        <w:t>в</w:t>
      </w:r>
      <w:r w:rsidRPr="005775CD">
        <w:rPr>
          <w:rFonts w:cs="Times New Roman"/>
          <w:spacing w:val="1"/>
          <w:lang w:val="ru-RU"/>
        </w:rPr>
        <w:t>а</w:t>
      </w:r>
      <w:r w:rsidRPr="005775CD">
        <w:rPr>
          <w:rFonts w:cs="Times New Roman"/>
          <w:lang w:val="ru-RU"/>
        </w:rPr>
        <w:t>н</w:t>
      </w:r>
      <w:r w:rsidRPr="005775CD">
        <w:rPr>
          <w:rFonts w:cs="Times New Roman"/>
          <w:spacing w:val="-1"/>
          <w:lang w:val="ru-RU"/>
        </w:rPr>
        <w:t>и</w:t>
      </w:r>
      <w:r w:rsidRPr="005775CD">
        <w:rPr>
          <w:rFonts w:cs="Times New Roman"/>
          <w:lang w:val="ru-RU"/>
        </w:rPr>
        <w:t>я</w:t>
      </w:r>
      <w:r w:rsidRPr="005775CD">
        <w:rPr>
          <w:rFonts w:cs="Times New Roman"/>
          <w:spacing w:val="-7"/>
          <w:lang w:val="ru-RU"/>
        </w:rPr>
        <w:t xml:space="preserve"> </w:t>
      </w:r>
      <w:r w:rsidRPr="005775CD">
        <w:rPr>
          <w:rFonts w:cs="Times New Roman"/>
          <w:spacing w:val="-1"/>
          <w:lang w:val="ru-RU"/>
        </w:rPr>
        <w:t>т</w:t>
      </w:r>
      <w:r w:rsidRPr="005775CD">
        <w:rPr>
          <w:rFonts w:cs="Times New Roman"/>
          <w:spacing w:val="1"/>
          <w:lang w:val="ru-RU"/>
        </w:rPr>
        <w:t>е</w:t>
      </w:r>
      <w:r w:rsidRPr="005775CD">
        <w:rPr>
          <w:rFonts w:cs="Times New Roman"/>
          <w:spacing w:val="3"/>
          <w:lang w:val="ru-RU"/>
        </w:rPr>
        <w:t>п</w:t>
      </w:r>
      <w:r w:rsidRPr="005775CD">
        <w:rPr>
          <w:rFonts w:cs="Times New Roman"/>
          <w:lang w:val="ru-RU"/>
        </w:rPr>
        <w:t>лопро</w:t>
      </w:r>
      <w:r w:rsidRPr="005775CD">
        <w:rPr>
          <w:rFonts w:cs="Times New Roman"/>
          <w:spacing w:val="-2"/>
          <w:lang w:val="ru-RU"/>
        </w:rPr>
        <w:t>в</w:t>
      </w:r>
      <w:r w:rsidRPr="005775CD">
        <w:rPr>
          <w:rFonts w:cs="Times New Roman"/>
          <w:lang w:val="ru-RU"/>
        </w:rPr>
        <w:t>о</w:t>
      </w:r>
      <w:r w:rsidRPr="005775CD">
        <w:rPr>
          <w:rFonts w:cs="Times New Roman"/>
          <w:spacing w:val="1"/>
          <w:lang w:val="ru-RU"/>
        </w:rPr>
        <w:t>д</w:t>
      </w:r>
      <w:r w:rsidRPr="005775CD">
        <w:rPr>
          <w:rFonts w:cs="Times New Roman"/>
          <w:lang w:val="ru-RU"/>
        </w:rPr>
        <w:t>ов (з</w:t>
      </w:r>
      <w:r w:rsidRPr="005775CD">
        <w:rPr>
          <w:rFonts w:cs="Times New Roman"/>
          <w:spacing w:val="1"/>
          <w:lang w:val="ru-RU"/>
        </w:rPr>
        <w:t>ад</w:t>
      </w:r>
      <w:r w:rsidRPr="005775CD">
        <w:rPr>
          <w:rFonts w:cs="Times New Roman"/>
          <w:spacing w:val="-2"/>
          <w:lang w:val="ru-RU"/>
        </w:rPr>
        <w:t>в</w:t>
      </w:r>
      <w:r w:rsidRPr="005775CD">
        <w:rPr>
          <w:rFonts w:cs="Times New Roman"/>
          <w:lang w:val="ru-RU"/>
        </w:rPr>
        <w:t>и</w:t>
      </w:r>
      <w:r w:rsidRPr="005775CD">
        <w:rPr>
          <w:rFonts w:cs="Times New Roman"/>
          <w:spacing w:val="-3"/>
          <w:lang w:val="ru-RU"/>
        </w:rPr>
        <w:t>ж</w:t>
      </w:r>
      <w:r w:rsidRPr="005775CD">
        <w:rPr>
          <w:rFonts w:cs="Times New Roman"/>
          <w:spacing w:val="1"/>
          <w:lang w:val="ru-RU"/>
        </w:rPr>
        <w:t>е</w:t>
      </w:r>
      <w:r w:rsidRPr="005775CD">
        <w:rPr>
          <w:rFonts w:cs="Times New Roman"/>
          <w:lang w:val="ru-RU"/>
        </w:rPr>
        <w:t>к,</w:t>
      </w:r>
      <w:r w:rsidRPr="005775CD">
        <w:rPr>
          <w:rFonts w:cs="Times New Roman"/>
          <w:spacing w:val="43"/>
          <w:lang w:val="ru-RU"/>
        </w:rPr>
        <w:t xml:space="preserve"> </w:t>
      </w:r>
      <w:r w:rsidRPr="005775CD">
        <w:rPr>
          <w:rFonts w:cs="Times New Roman"/>
          <w:spacing w:val="-3"/>
          <w:lang w:val="ru-RU"/>
        </w:rPr>
        <w:t>с</w:t>
      </w:r>
      <w:r w:rsidRPr="005775CD">
        <w:rPr>
          <w:rFonts w:cs="Times New Roman"/>
          <w:spacing w:val="1"/>
          <w:lang w:val="ru-RU"/>
        </w:rPr>
        <w:t>а</w:t>
      </w:r>
      <w:r w:rsidRPr="005775CD">
        <w:rPr>
          <w:rFonts w:cs="Times New Roman"/>
          <w:lang w:val="ru-RU"/>
        </w:rPr>
        <w:t>л</w:t>
      </w:r>
      <w:r w:rsidRPr="005775CD">
        <w:rPr>
          <w:rFonts w:cs="Times New Roman"/>
          <w:spacing w:val="-2"/>
          <w:lang w:val="ru-RU"/>
        </w:rPr>
        <w:t>ь</w:t>
      </w:r>
      <w:r w:rsidRPr="005775CD">
        <w:rPr>
          <w:rFonts w:cs="Times New Roman"/>
          <w:lang w:val="ru-RU"/>
        </w:rPr>
        <w:t>н</w:t>
      </w:r>
      <w:r w:rsidRPr="005775CD">
        <w:rPr>
          <w:rFonts w:cs="Times New Roman"/>
          <w:spacing w:val="-1"/>
          <w:lang w:val="ru-RU"/>
        </w:rPr>
        <w:t>и</w:t>
      </w:r>
      <w:r w:rsidRPr="005775CD">
        <w:rPr>
          <w:rFonts w:cs="Times New Roman"/>
          <w:lang w:val="ru-RU"/>
        </w:rPr>
        <w:t>ко</w:t>
      </w:r>
      <w:r w:rsidRPr="005775CD">
        <w:rPr>
          <w:rFonts w:cs="Times New Roman"/>
          <w:spacing w:val="-2"/>
          <w:lang w:val="ru-RU"/>
        </w:rPr>
        <w:t>вы</w:t>
      </w:r>
      <w:r w:rsidRPr="005775CD">
        <w:rPr>
          <w:rFonts w:cs="Times New Roman"/>
          <w:lang w:val="ru-RU"/>
        </w:rPr>
        <w:t>х</w:t>
      </w:r>
      <w:r w:rsidRPr="005775CD">
        <w:rPr>
          <w:rFonts w:cs="Times New Roman"/>
          <w:spacing w:val="43"/>
          <w:lang w:val="ru-RU"/>
        </w:rPr>
        <w:t xml:space="preserve"> </w:t>
      </w:r>
      <w:r w:rsidRPr="005775CD">
        <w:rPr>
          <w:rFonts w:cs="Times New Roman"/>
          <w:lang w:val="ru-RU"/>
        </w:rPr>
        <w:t>ком</w:t>
      </w:r>
      <w:r w:rsidRPr="005775CD">
        <w:rPr>
          <w:rFonts w:cs="Times New Roman"/>
          <w:spacing w:val="-1"/>
          <w:lang w:val="ru-RU"/>
        </w:rPr>
        <w:t>п</w:t>
      </w:r>
      <w:r w:rsidRPr="005775CD">
        <w:rPr>
          <w:rFonts w:cs="Times New Roman"/>
          <w:spacing w:val="1"/>
          <w:lang w:val="ru-RU"/>
        </w:rPr>
        <w:t>е</w:t>
      </w:r>
      <w:r w:rsidRPr="005775CD">
        <w:rPr>
          <w:rFonts w:cs="Times New Roman"/>
          <w:lang w:val="ru-RU"/>
        </w:rPr>
        <w:t>нс</w:t>
      </w:r>
      <w:r w:rsidRPr="005775CD">
        <w:rPr>
          <w:rFonts w:cs="Times New Roman"/>
          <w:spacing w:val="1"/>
          <w:lang w:val="ru-RU"/>
        </w:rPr>
        <w:t>а</w:t>
      </w:r>
      <w:r w:rsidRPr="005775CD">
        <w:rPr>
          <w:rFonts w:cs="Times New Roman"/>
          <w:spacing w:val="-1"/>
          <w:lang w:val="ru-RU"/>
        </w:rPr>
        <w:t>т</w:t>
      </w:r>
      <w:r w:rsidRPr="005775CD">
        <w:rPr>
          <w:rFonts w:cs="Times New Roman"/>
          <w:lang w:val="ru-RU"/>
        </w:rPr>
        <w:t>оро</w:t>
      </w:r>
      <w:r w:rsidRPr="005775CD">
        <w:rPr>
          <w:rFonts w:cs="Times New Roman"/>
          <w:spacing w:val="-2"/>
          <w:lang w:val="ru-RU"/>
        </w:rPr>
        <w:t>в</w:t>
      </w:r>
      <w:r w:rsidRPr="005775CD">
        <w:rPr>
          <w:rFonts w:cs="Times New Roman"/>
          <w:lang w:val="ru-RU"/>
        </w:rPr>
        <w:t>,</w:t>
      </w:r>
      <w:r w:rsidRPr="005775CD">
        <w:rPr>
          <w:rFonts w:cs="Times New Roman"/>
          <w:spacing w:val="43"/>
          <w:lang w:val="ru-RU"/>
        </w:rPr>
        <w:t xml:space="preserve"> </w:t>
      </w:r>
      <w:r w:rsidRPr="005775CD">
        <w:rPr>
          <w:rFonts w:cs="Times New Roman"/>
          <w:spacing w:val="1"/>
          <w:lang w:val="ru-RU"/>
        </w:rPr>
        <w:t>д</w:t>
      </w:r>
      <w:r w:rsidRPr="005775CD">
        <w:rPr>
          <w:rFonts w:cs="Times New Roman"/>
          <w:lang w:val="ru-RU"/>
        </w:rPr>
        <w:t>р</w:t>
      </w:r>
      <w:r w:rsidRPr="005775CD">
        <w:rPr>
          <w:rFonts w:cs="Times New Roman"/>
          <w:spacing w:val="1"/>
          <w:lang w:val="ru-RU"/>
        </w:rPr>
        <w:t>е</w:t>
      </w:r>
      <w:r w:rsidRPr="005775CD">
        <w:rPr>
          <w:rFonts w:cs="Times New Roman"/>
          <w:lang w:val="ru-RU"/>
        </w:rPr>
        <w:t>на</w:t>
      </w:r>
      <w:r w:rsidRPr="005775CD">
        <w:rPr>
          <w:rFonts w:cs="Times New Roman"/>
          <w:spacing w:val="-2"/>
          <w:lang w:val="ru-RU"/>
        </w:rPr>
        <w:t>ж</w:t>
      </w:r>
      <w:r w:rsidRPr="005775CD">
        <w:rPr>
          <w:rFonts w:cs="Times New Roman"/>
          <w:lang w:val="ru-RU"/>
        </w:rPr>
        <w:t>н</w:t>
      </w:r>
      <w:r w:rsidRPr="005775CD">
        <w:rPr>
          <w:rFonts w:cs="Times New Roman"/>
          <w:spacing w:val="-2"/>
          <w:lang w:val="ru-RU"/>
        </w:rPr>
        <w:t>ы</w:t>
      </w:r>
      <w:r w:rsidRPr="005775CD">
        <w:rPr>
          <w:rFonts w:cs="Times New Roman"/>
          <w:lang w:val="ru-RU"/>
        </w:rPr>
        <w:t>х</w:t>
      </w:r>
      <w:r w:rsidRPr="005775CD">
        <w:rPr>
          <w:rFonts w:cs="Times New Roman"/>
          <w:spacing w:val="43"/>
          <w:lang w:val="ru-RU"/>
        </w:rPr>
        <w:t xml:space="preserve"> </w:t>
      </w:r>
      <w:r w:rsidRPr="005775CD">
        <w:rPr>
          <w:rFonts w:cs="Times New Roman"/>
          <w:lang w:val="ru-RU"/>
        </w:rPr>
        <w:t>и</w:t>
      </w:r>
      <w:r w:rsidRPr="005775CD">
        <w:rPr>
          <w:rFonts w:cs="Times New Roman"/>
          <w:spacing w:val="43"/>
          <w:lang w:val="ru-RU"/>
        </w:rPr>
        <w:t xml:space="preserve"> </w:t>
      </w:r>
      <w:r w:rsidRPr="005775CD">
        <w:rPr>
          <w:rFonts w:cs="Times New Roman"/>
          <w:spacing w:val="-2"/>
          <w:lang w:val="ru-RU"/>
        </w:rPr>
        <w:t>в</w:t>
      </w:r>
      <w:r w:rsidRPr="005775CD">
        <w:rPr>
          <w:rFonts w:cs="Times New Roman"/>
          <w:lang w:val="ru-RU"/>
        </w:rPr>
        <w:t>о</w:t>
      </w:r>
      <w:r w:rsidRPr="005775CD">
        <w:rPr>
          <w:rFonts w:cs="Times New Roman"/>
          <w:spacing w:val="-3"/>
          <w:lang w:val="ru-RU"/>
        </w:rPr>
        <w:t>з</w:t>
      </w:r>
      <w:r w:rsidRPr="005775CD">
        <w:rPr>
          <w:rFonts w:cs="Times New Roman"/>
          <w:spacing w:val="1"/>
          <w:lang w:val="ru-RU"/>
        </w:rPr>
        <w:t>д</w:t>
      </w:r>
      <w:r w:rsidRPr="005775CD">
        <w:rPr>
          <w:rFonts w:cs="Times New Roman"/>
          <w:spacing w:val="-5"/>
          <w:lang w:val="ru-RU"/>
        </w:rPr>
        <w:t>у</w:t>
      </w:r>
      <w:r w:rsidRPr="005775CD">
        <w:rPr>
          <w:rFonts w:cs="Times New Roman"/>
          <w:spacing w:val="2"/>
          <w:lang w:val="ru-RU"/>
        </w:rPr>
        <w:t>ш</w:t>
      </w:r>
      <w:r w:rsidRPr="005775CD">
        <w:rPr>
          <w:rFonts w:cs="Times New Roman"/>
          <w:lang w:val="ru-RU"/>
        </w:rPr>
        <w:t>н</w:t>
      </w:r>
      <w:r w:rsidRPr="005775CD">
        <w:rPr>
          <w:rFonts w:cs="Times New Roman"/>
          <w:spacing w:val="-2"/>
          <w:lang w:val="ru-RU"/>
        </w:rPr>
        <w:t>ы</w:t>
      </w:r>
      <w:r w:rsidRPr="005775CD">
        <w:rPr>
          <w:rFonts w:cs="Times New Roman"/>
          <w:lang w:val="ru-RU"/>
        </w:rPr>
        <w:t>х</w:t>
      </w:r>
      <w:r w:rsidRPr="005775CD">
        <w:rPr>
          <w:rFonts w:cs="Times New Roman"/>
          <w:spacing w:val="47"/>
          <w:lang w:val="ru-RU"/>
        </w:rPr>
        <w:t xml:space="preserve"> </w:t>
      </w:r>
      <w:r w:rsidRPr="005775CD">
        <w:rPr>
          <w:rFonts w:cs="Times New Roman"/>
          <w:spacing w:val="-8"/>
          <w:lang w:val="ru-RU"/>
        </w:rPr>
        <w:t>у</w:t>
      </w:r>
      <w:r w:rsidRPr="005775CD">
        <w:rPr>
          <w:rFonts w:cs="Times New Roman"/>
          <w:spacing w:val="1"/>
          <w:lang w:val="ru-RU"/>
        </w:rPr>
        <w:t>с</w:t>
      </w:r>
      <w:r w:rsidRPr="005775CD">
        <w:rPr>
          <w:rFonts w:cs="Times New Roman"/>
          <w:spacing w:val="-1"/>
          <w:lang w:val="ru-RU"/>
        </w:rPr>
        <w:t>т</w:t>
      </w:r>
      <w:r w:rsidRPr="005775CD">
        <w:rPr>
          <w:rFonts w:cs="Times New Roman"/>
          <w:lang w:val="ru-RU"/>
        </w:rPr>
        <w:t>ройс</w:t>
      </w:r>
      <w:r w:rsidRPr="005775CD">
        <w:rPr>
          <w:rFonts w:cs="Times New Roman"/>
          <w:spacing w:val="-1"/>
          <w:lang w:val="ru-RU"/>
        </w:rPr>
        <w:t>т</w:t>
      </w:r>
      <w:r w:rsidRPr="005775CD">
        <w:rPr>
          <w:rFonts w:cs="Times New Roman"/>
          <w:spacing w:val="-2"/>
          <w:lang w:val="ru-RU"/>
        </w:rPr>
        <w:t>в</w:t>
      </w:r>
      <w:r w:rsidRPr="005775CD">
        <w:rPr>
          <w:rFonts w:cs="Times New Roman"/>
          <w:lang w:val="ru-RU"/>
        </w:rPr>
        <w:t>, ко</w:t>
      </w:r>
      <w:r w:rsidRPr="005775CD">
        <w:rPr>
          <w:rFonts w:cs="Times New Roman"/>
          <w:spacing w:val="-1"/>
          <w:lang w:val="ru-RU"/>
        </w:rPr>
        <w:t>нт</w:t>
      </w:r>
      <w:r w:rsidRPr="005775CD">
        <w:rPr>
          <w:rFonts w:cs="Times New Roman"/>
          <w:lang w:val="ru-RU"/>
        </w:rPr>
        <w:t>рол</w:t>
      </w:r>
      <w:r w:rsidRPr="005775CD">
        <w:rPr>
          <w:rFonts w:cs="Times New Roman"/>
          <w:spacing w:val="-2"/>
          <w:lang w:val="ru-RU"/>
        </w:rPr>
        <w:t>ь</w:t>
      </w:r>
      <w:r w:rsidRPr="005775CD">
        <w:rPr>
          <w:rFonts w:cs="Times New Roman"/>
          <w:lang w:val="ru-RU"/>
        </w:rPr>
        <w:t>но-</w:t>
      </w:r>
      <w:r w:rsidRPr="005775CD">
        <w:rPr>
          <w:rFonts w:cs="Times New Roman"/>
          <w:spacing w:val="-1"/>
          <w:lang w:val="ru-RU"/>
        </w:rPr>
        <w:t>и</w:t>
      </w:r>
      <w:r w:rsidRPr="005775CD">
        <w:rPr>
          <w:rFonts w:cs="Times New Roman"/>
          <w:lang w:val="ru-RU"/>
        </w:rPr>
        <w:t>зм</w:t>
      </w:r>
      <w:r w:rsidRPr="005775CD">
        <w:rPr>
          <w:rFonts w:cs="Times New Roman"/>
          <w:spacing w:val="1"/>
          <w:lang w:val="ru-RU"/>
        </w:rPr>
        <w:t>е</w:t>
      </w:r>
      <w:r w:rsidRPr="005775CD">
        <w:rPr>
          <w:rFonts w:cs="Times New Roman"/>
          <w:lang w:val="ru-RU"/>
        </w:rPr>
        <w:t>ри</w:t>
      </w:r>
      <w:r w:rsidRPr="005775CD">
        <w:rPr>
          <w:rFonts w:cs="Times New Roman"/>
          <w:spacing w:val="-2"/>
          <w:lang w:val="ru-RU"/>
        </w:rPr>
        <w:t>т</w:t>
      </w:r>
      <w:r w:rsidRPr="005775CD">
        <w:rPr>
          <w:rFonts w:cs="Times New Roman"/>
          <w:spacing w:val="1"/>
          <w:lang w:val="ru-RU"/>
        </w:rPr>
        <w:t>е</w:t>
      </w:r>
      <w:r w:rsidRPr="005775CD">
        <w:rPr>
          <w:rFonts w:cs="Times New Roman"/>
          <w:lang w:val="ru-RU"/>
        </w:rPr>
        <w:t>л</w:t>
      </w:r>
      <w:r w:rsidRPr="005775CD">
        <w:rPr>
          <w:rFonts w:cs="Times New Roman"/>
          <w:spacing w:val="-2"/>
          <w:lang w:val="ru-RU"/>
        </w:rPr>
        <w:t>ь</w:t>
      </w:r>
      <w:r w:rsidRPr="005775CD">
        <w:rPr>
          <w:rFonts w:cs="Times New Roman"/>
          <w:lang w:val="ru-RU"/>
        </w:rPr>
        <w:t>н</w:t>
      </w:r>
      <w:r w:rsidRPr="005775CD">
        <w:rPr>
          <w:rFonts w:cs="Times New Roman"/>
          <w:spacing w:val="-2"/>
          <w:lang w:val="ru-RU"/>
        </w:rPr>
        <w:t>ы</w:t>
      </w:r>
      <w:r w:rsidRPr="005775CD">
        <w:rPr>
          <w:rFonts w:cs="Times New Roman"/>
          <w:lang w:val="ru-RU"/>
        </w:rPr>
        <w:t>х</w:t>
      </w:r>
      <w:r w:rsidRPr="005775CD">
        <w:rPr>
          <w:rFonts w:cs="Times New Roman"/>
          <w:spacing w:val="3"/>
          <w:lang w:val="ru-RU"/>
        </w:rPr>
        <w:t xml:space="preserve"> </w:t>
      </w:r>
      <w:r w:rsidRPr="005775CD">
        <w:rPr>
          <w:rFonts w:cs="Times New Roman"/>
          <w:lang w:val="ru-RU"/>
        </w:rPr>
        <w:t>пр</w:t>
      </w:r>
      <w:r w:rsidRPr="005775CD">
        <w:rPr>
          <w:rFonts w:cs="Times New Roman"/>
          <w:spacing w:val="-1"/>
          <w:lang w:val="ru-RU"/>
        </w:rPr>
        <w:t>и</w:t>
      </w:r>
      <w:r w:rsidRPr="005775CD">
        <w:rPr>
          <w:rFonts w:cs="Times New Roman"/>
          <w:spacing w:val="1"/>
          <w:lang w:val="ru-RU"/>
        </w:rPr>
        <w:t>б</w:t>
      </w:r>
      <w:r w:rsidRPr="005775CD">
        <w:rPr>
          <w:rFonts w:cs="Times New Roman"/>
          <w:lang w:val="ru-RU"/>
        </w:rPr>
        <w:t>оров</w:t>
      </w:r>
      <w:r w:rsidRPr="005775CD">
        <w:rPr>
          <w:rFonts w:cs="Times New Roman"/>
          <w:spacing w:val="2"/>
          <w:lang w:val="ru-RU"/>
        </w:rPr>
        <w:t xml:space="preserve"> </w:t>
      </w:r>
      <w:r w:rsidRPr="005775CD">
        <w:rPr>
          <w:rFonts w:cs="Times New Roman"/>
          <w:lang w:val="ru-RU"/>
        </w:rPr>
        <w:t>и</w:t>
      </w:r>
      <w:r w:rsidRPr="005775CD">
        <w:rPr>
          <w:rFonts w:cs="Times New Roman"/>
          <w:spacing w:val="7"/>
          <w:lang w:val="ru-RU"/>
        </w:rPr>
        <w:t xml:space="preserve"> </w:t>
      </w:r>
      <w:r w:rsidRPr="005775CD">
        <w:rPr>
          <w:rFonts w:cs="Times New Roman"/>
          <w:spacing w:val="1"/>
          <w:lang w:val="ru-RU"/>
        </w:rPr>
        <w:t>д</w:t>
      </w:r>
      <w:r w:rsidRPr="005775CD">
        <w:rPr>
          <w:rFonts w:cs="Times New Roman"/>
          <w:lang w:val="ru-RU"/>
        </w:rPr>
        <w:t>р.),</w:t>
      </w:r>
      <w:r w:rsidRPr="005775CD">
        <w:rPr>
          <w:rFonts w:cs="Times New Roman"/>
          <w:spacing w:val="3"/>
          <w:lang w:val="ru-RU"/>
        </w:rPr>
        <w:t xml:space="preserve"> </w:t>
      </w:r>
      <w:r w:rsidRPr="005775CD">
        <w:rPr>
          <w:rFonts w:cs="Times New Roman"/>
          <w:spacing w:val="-1"/>
          <w:lang w:val="ru-RU"/>
        </w:rPr>
        <w:t>т</w:t>
      </w:r>
      <w:r w:rsidRPr="005775CD">
        <w:rPr>
          <w:rFonts w:cs="Times New Roman"/>
          <w:lang w:val="ru-RU"/>
        </w:rPr>
        <w:t>р</w:t>
      </w:r>
      <w:r w:rsidRPr="005775CD">
        <w:rPr>
          <w:rFonts w:cs="Times New Roman"/>
          <w:spacing w:val="1"/>
          <w:lang w:val="ru-RU"/>
        </w:rPr>
        <w:t>еб</w:t>
      </w:r>
      <w:r w:rsidRPr="005775CD">
        <w:rPr>
          <w:rFonts w:cs="Times New Roman"/>
          <w:spacing w:val="-8"/>
          <w:lang w:val="ru-RU"/>
        </w:rPr>
        <w:t>у</w:t>
      </w:r>
      <w:r w:rsidRPr="005775CD">
        <w:rPr>
          <w:rFonts w:cs="Times New Roman"/>
          <w:lang w:val="ru-RU"/>
        </w:rPr>
        <w:t>ю</w:t>
      </w:r>
      <w:r w:rsidRPr="005775CD">
        <w:rPr>
          <w:rFonts w:cs="Times New Roman"/>
          <w:spacing w:val="-1"/>
          <w:lang w:val="ru-RU"/>
        </w:rPr>
        <w:t>щ</w:t>
      </w:r>
      <w:r w:rsidRPr="005775CD">
        <w:rPr>
          <w:rFonts w:cs="Times New Roman"/>
          <w:spacing w:val="1"/>
          <w:lang w:val="ru-RU"/>
        </w:rPr>
        <w:t>ег</w:t>
      </w:r>
      <w:r w:rsidRPr="005775CD">
        <w:rPr>
          <w:rFonts w:cs="Times New Roman"/>
          <w:lang w:val="ru-RU"/>
        </w:rPr>
        <w:t>о</w:t>
      </w:r>
      <w:r w:rsidRPr="005775CD">
        <w:rPr>
          <w:rFonts w:cs="Times New Roman"/>
          <w:spacing w:val="3"/>
          <w:lang w:val="ru-RU"/>
        </w:rPr>
        <w:t xml:space="preserve"> </w:t>
      </w:r>
      <w:r w:rsidRPr="005775CD">
        <w:rPr>
          <w:rFonts w:cs="Times New Roman"/>
          <w:lang w:val="ru-RU"/>
        </w:rPr>
        <w:t>пос</w:t>
      </w:r>
      <w:r w:rsidRPr="005775CD">
        <w:rPr>
          <w:rFonts w:cs="Times New Roman"/>
          <w:spacing w:val="-1"/>
          <w:lang w:val="ru-RU"/>
        </w:rPr>
        <w:t>т</w:t>
      </w:r>
      <w:r w:rsidRPr="005775CD">
        <w:rPr>
          <w:rFonts w:cs="Times New Roman"/>
          <w:lang w:val="ru-RU"/>
        </w:rPr>
        <w:t>о</w:t>
      </w:r>
      <w:r w:rsidRPr="005775CD">
        <w:rPr>
          <w:rFonts w:cs="Times New Roman"/>
          <w:spacing w:val="1"/>
          <w:lang w:val="ru-RU"/>
        </w:rPr>
        <w:t>я</w:t>
      </w:r>
      <w:r w:rsidRPr="005775CD">
        <w:rPr>
          <w:rFonts w:cs="Times New Roman"/>
          <w:lang w:val="ru-RU"/>
        </w:rPr>
        <w:t>н</w:t>
      </w:r>
      <w:r w:rsidRPr="005775CD">
        <w:rPr>
          <w:rFonts w:cs="Times New Roman"/>
          <w:spacing w:val="-1"/>
          <w:lang w:val="ru-RU"/>
        </w:rPr>
        <w:t>н</w:t>
      </w:r>
      <w:r w:rsidRPr="005775CD">
        <w:rPr>
          <w:rFonts w:cs="Times New Roman"/>
          <w:lang w:val="ru-RU"/>
        </w:rPr>
        <w:t>о</w:t>
      </w:r>
      <w:r w:rsidRPr="005775CD">
        <w:rPr>
          <w:rFonts w:cs="Times New Roman"/>
          <w:spacing w:val="1"/>
          <w:lang w:val="ru-RU"/>
        </w:rPr>
        <w:t>г</w:t>
      </w:r>
      <w:r w:rsidRPr="005775CD">
        <w:rPr>
          <w:rFonts w:cs="Times New Roman"/>
          <w:lang w:val="ru-RU"/>
        </w:rPr>
        <w:t>о</w:t>
      </w:r>
      <w:r w:rsidRPr="005775CD">
        <w:rPr>
          <w:rFonts w:cs="Times New Roman"/>
          <w:spacing w:val="3"/>
          <w:lang w:val="ru-RU"/>
        </w:rPr>
        <w:t xml:space="preserve"> </w:t>
      </w:r>
      <w:r w:rsidRPr="005775CD">
        <w:rPr>
          <w:rFonts w:cs="Times New Roman"/>
          <w:lang w:val="ru-RU"/>
        </w:rPr>
        <w:t>о</w:t>
      </w:r>
      <w:r w:rsidRPr="005775CD">
        <w:rPr>
          <w:rFonts w:cs="Times New Roman"/>
          <w:spacing w:val="1"/>
          <w:lang w:val="ru-RU"/>
        </w:rPr>
        <w:t>с</w:t>
      </w:r>
      <w:r w:rsidRPr="005775CD">
        <w:rPr>
          <w:rFonts w:cs="Times New Roman"/>
          <w:lang w:val="ru-RU"/>
        </w:rPr>
        <w:t>мо</w:t>
      </w:r>
      <w:r w:rsidRPr="005775CD">
        <w:rPr>
          <w:rFonts w:cs="Times New Roman"/>
          <w:spacing w:val="-1"/>
          <w:lang w:val="ru-RU"/>
        </w:rPr>
        <w:t>т</w:t>
      </w:r>
      <w:r w:rsidRPr="005775CD">
        <w:rPr>
          <w:rFonts w:cs="Times New Roman"/>
          <w:lang w:val="ru-RU"/>
        </w:rPr>
        <w:t>ра</w:t>
      </w:r>
      <w:r w:rsidRPr="005775CD">
        <w:rPr>
          <w:rFonts w:cs="Times New Roman"/>
          <w:spacing w:val="1"/>
          <w:lang w:val="ru-RU"/>
        </w:rPr>
        <w:t xml:space="preserve"> </w:t>
      </w:r>
      <w:r w:rsidRPr="005775CD">
        <w:rPr>
          <w:rFonts w:cs="Times New Roman"/>
          <w:lang w:val="ru-RU"/>
        </w:rPr>
        <w:t>и</w:t>
      </w:r>
      <w:r w:rsidRPr="005775CD">
        <w:rPr>
          <w:rFonts w:cs="Times New Roman"/>
          <w:spacing w:val="3"/>
          <w:lang w:val="ru-RU"/>
        </w:rPr>
        <w:t xml:space="preserve"> </w:t>
      </w:r>
      <w:r w:rsidRPr="005775CD">
        <w:rPr>
          <w:rFonts w:cs="Times New Roman"/>
          <w:lang w:val="ru-RU"/>
        </w:rPr>
        <w:t>о</w:t>
      </w:r>
      <w:r w:rsidRPr="005775CD">
        <w:rPr>
          <w:rFonts w:cs="Times New Roman"/>
          <w:spacing w:val="1"/>
          <w:lang w:val="ru-RU"/>
        </w:rPr>
        <w:t>бс</w:t>
      </w:r>
      <w:r w:rsidRPr="005775CD">
        <w:rPr>
          <w:rFonts w:cs="Times New Roman"/>
          <w:lang w:val="ru-RU"/>
        </w:rPr>
        <w:t>л</w:t>
      </w:r>
      <w:r w:rsidRPr="005775CD">
        <w:rPr>
          <w:rFonts w:cs="Times New Roman"/>
          <w:spacing w:val="-4"/>
          <w:lang w:val="ru-RU"/>
        </w:rPr>
        <w:t>у</w:t>
      </w:r>
      <w:r w:rsidRPr="005775CD">
        <w:rPr>
          <w:rFonts w:cs="Times New Roman"/>
          <w:spacing w:val="-2"/>
          <w:lang w:val="ru-RU"/>
        </w:rPr>
        <w:t>ж</w:t>
      </w:r>
      <w:r w:rsidRPr="005775CD">
        <w:rPr>
          <w:rFonts w:cs="Times New Roman"/>
          <w:lang w:val="ru-RU"/>
        </w:rPr>
        <w:t>и</w:t>
      </w:r>
      <w:r w:rsidRPr="005775CD">
        <w:rPr>
          <w:rFonts w:cs="Times New Roman"/>
          <w:spacing w:val="-2"/>
          <w:lang w:val="ru-RU"/>
        </w:rPr>
        <w:t>в</w:t>
      </w:r>
      <w:r w:rsidRPr="005775CD">
        <w:rPr>
          <w:rFonts w:cs="Times New Roman"/>
          <w:spacing w:val="1"/>
          <w:lang w:val="ru-RU"/>
        </w:rPr>
        <w:t>а</w:t>
      </w:r>
      <w:r w:rsidRPr="005775CD">
        <w:rPr>
          <w:rFonts w:cs="Times New Roman"/>
          <w:lang w:val="ru-RU"/>
        </w:rPr>
        <w:t>н</w:t>
      </w:r>
      <w:r w:rsidRPr="005775CD">
        <w:rPr>
          <w:rFonts w:cs="Times New Roman"/>
          <w:spacing w:val="-1"/>
          <w:lang w:val="ru-RU"/>
        </w:rPr>
        <w:t>и</w:t>
      </w:r>
      <w:r w:rsidRPr="005775CD">
        <w:rPr>
          <w:rFonts w:cs="Times New Roman"/>
          <w:lang w:val="ru-RU"/>
        </w:rPr>
        <w:t>я</w:t>
      </w:r>
      <w:r w:rsidRPr="005775CD">
        <w:rPr>
          <w:rFonts w:cs="Times New Roman"/>
          <w:spacing w:val="5"/>
          <w:lang w:val="ru-RU"/>
        </w:rPr>
        <w:t xml:space="preserve"> </w:t>
      </w:r>
      <w:r w:rsidRPr="005775CD">
        <w:rPr>
          <w:rFonts w:cs="Times New Roman"/>
          <w:lang w:val="ru-RU"/>
        </w:rPr>
        <w:t>в про</w:t>
      </w:r>
      <w:r w:rsidRPr="005775CD">
        <w:rPr>
          <w:rFonts w:cs="Times New Roman"/>
          <w:spacing w:val="-1"/>
          <w:lang w:val="ru-RU"/>
        </w:rPr>
        <w:t>ц</w:t>
      </w:r>
      <w:r w:rsidRPr="005775CD">
        <w:rPr>
          <w:rFonts w:cs="Times New Roman"/>
          <w:spacing w:val="1"/>
          <w:lang w:val="ru-RU"/>
        </w:rPr>
        <w:t>есс</w:t>
      </w:r>
      <w:r w:rsidRPr="005775CD">
        <w:rPr>
          <w:rFonts w:cs="Times New Roman"/>
          <w:lang w:val="ru-RU"/>
        </w:rPr>
        <w:t>е</w:t>
      </w:r>
      <w:r w:rsidRPr="005775CD">
        <w:rPr>
          <w:rFonts w:cs="Times New Roman"/>
          <w:spacing w:val="17"/>
          <w:lang w:val="ru-RU"/>
        </w:rPr>
        <w:t xml:space="preserve"> </w:t>
      </w:r>
      <w:r w:rsidRPr="005775CD">
        <w:rPr>
          <w:rFonts w:cs="Times New Roman"/>
          <w:lang w:val="ru-RU"/>
        </w:rPr>
        <w:t>экспл</w:t>
      </w:r>
      <w:r w:rsidRPr="005775CD">
        <w:rPr>
          <w:rFonts w:cs="Times New Roman"/>
          <w:spacing w:val="-9"/>
          <w:lang w:val="ru-RU"/>
        </w:rPr>
        <w:t>у</w:t>
      </w:r>
      <w:r w:rsidRPr="005775CD">
        <w:rPr>
          <w:rFonts w:cs="Times New Roman"/>
          <w:spacing w:val="1"/>
          <w:lang w:val="ru-RU"/>
        </w:rPr>
        <w:t>а</w:t>
      </w:r>
      <w:r w:rsidRPr="005775CD">
        <w:rPr>
          <w:rFonts w:cs="Times New Roman"/>
          <w:spacing w:val="-1"/>
          <w:lang w:val="ru-RU"/>
        </w:rPr>
        <w:t>т</w:t>
      </w:r>
      <w:r w:rsidRPr="005775CD">
        <w:rPr>
          <w:rFonts w:cs="Times New Roman"/>
          <w:spacing w:val="1"/>
          <w:lang w:val="ru-RU"/>
        </w:rPr>
        <w:t>а</w:t>
      </w:r>
      <w:r w:rsidRPr="005775CD">
        <w:rPr>
          <w:rFonts w:cs="Times New Roman"/>
          <w:lang w:val="ru-RU"/>
        </w:rPr>
        <w:t>ц</w:t>
      </w:r>
      <w:r w:rsidRPr="005775CD">
        <w:rPr>
          <w:rFonts w:cs="Times New Roman"/>
          <w:spacing w:val="-1"/>
          <w:lang w:val="ru-RU"/>
        </w:rPr>
        <w:t>и</w:t>
      </w:r>
      <w:r w:rsidRPr="005775CD">
        <w:rPr>
          <w:rFonts w:cs="Times New Roman"/>
          <w:lang w:val="ru-RU"/>
        </w:rPr>
        <w:t>и.</w:t>
      </w:r>
      <w:r w:rsidRPr="005775CD">
        <w:rPr>
          <w:rFonts w:cs="Times New Roman"/>
          <w:spacing w:val="15"/>
          <w:lang w:val="ru-RU"/>
        </w:rPr>
        <w:t xml:space="preserve"> </w:t>
      </w:r>
      <w:r w:rsidRPr="005775CD">
        <w:rPr>
          <w:rFonts w:cs="Times New Roman"/>
          <w:lang w:val="ru-RU"/>
        </w:rPr>
        <w:t>Кроме</w:t>
      </w:r>
      <w:r w:rsidRPr="005775CD">
        <w:rPr>
          <w:rFonts w:cs="Times New Roman"/>
          <w:spacing w:val="17"/>
          <w:lang w:val="ru-RU"/>
        </w:rPr>
        <w:t xml:space="preserve"> </w:t>
      </w:r>
      <w:r w:rsidRPr="005775CD">
        <w:rPr>
          <w:rFonts w:cs="Times New Roman"/>
          <w:spacing w:val="-1"/>
          <w:lang w:val="ru-RU"/>
        </w:rPr>
        <w:t>т</w:t>
      </w:r>
      <w:r w:rsidRPr="005775CD">
        <w:rPr>
          <w:rFonts w:cs="Times New Roman"/>
          <w:lang w:val="ru-RU"/>
        </w:rPr>
        <w:t>о</w:t>
      </w:r>
      <w:r w:rsidRPr="005775CD">
        <w:rPr>
          <w:rFonts w:cs="Times New Roman"/>
          <w:spacing w:val="1"/>
          <w:lang w:val="ru-RU"/>
        </w:rPr>
        <w:t>г</w:t>
      </w:r>
      <w:r w:rsidRPr="005775CD">
        <w:rPr>
          <w:rFonts w:cs="Times New Roman"/>
          <w:lang w:val="ru-RU"/>
        </w:rPr>
        <w:t>о,</w:t>
      </w:r>
      <w:r w:rsidRPr="005775CD">
        <w:rPr>
          <w:rFonts w:cs="Times New Roman"/>
          <w:spacing w:val="19"/>
          <w:lang w:val="ru-RU"/>
        </w:rPr>
        <w:t xml:space="preserve"> </w:t>
      </w:r>
      <w:r w:rsidRPr="005775CD">
        <w:rPr>
          <w:rFonts w:cs="Times New Roman"/>
          <w:lang w:val="ru-RU"/>
        </w:rPr>
        <w:t>в</w:t>
      </w:r>
      <w:r w:rsidRPr="005775CD">
        <w:rPr>
          <w:rFonts w:cs="Times New Roman"/>
          <w:spacing w:val="14"/>
          <w:lang w:val="ru-RU"/>
        </w:rPr>
        <w:t xml:space="preserve"> </w:t>
      </w:r>
      <w:r w:rsidRPr="005775CD">
        <w:rPr>
          <w:rFonts w:cs="Times New Roman"/>
          <w:lang w:val="ru-RU"/>
        </w:rPr>
        <w:t>кам</w:t>
      </w:r>
      <w:r w:rsidRPr="005775CD">
        <w:rPr>
          <w:rFonts w:cs="Times New Roman"/>
          <w:spacing w:val="1"/>
          <w:lang w:val="ru-RU"/>
        </w:rPr>
        <w:t>е</w:t>
      </w:r>
      <w:r w:rsidRPr="005775CD">
        <w:rPr>
          <w:rFonts w:cs="Times New Roman"/>
          <w:lang w:val="ru-RU"/>
        </w:rPr>
        <w:t>р</w:t>
      </w:r>
      <w:r w:rsidRPr="005775CD">
        <w:rPr>
          <w:rFonts w:cs="Times New Roman"/>
          <w:spacing w:val="1"/>
          <w:lang w:val="ru-RU"/>
        </w:rPr>
        <w:t>а</w:t>
      </w:r>
      <w:r w:rsidRPr="005775CD">
        <w:rPr>
          <w:rFonts w:cs="Times New Roman"/>
          <w:lang w:val="ru-RU"/>
        </w:rPr>
        <w:t>х</w:t>
      </w:r>
      <w:r w:rsidRPr="005775CD">
        <w:rPr>
          <w:rFonts w:cs="Times New Roman"/>
          <w:spacing w:val="19"/>
          <w:lang w:val="ru-RU"/>
        </w:rPr>
        <w:t xml:space="preserve"> </w:t>
      </w:r>
      <w:r w:rsidRPr="005775CD">
        <w:rPr>
          <w:rFonts w:cs="Times New Roman"/>
          <w:spacing w:val="-8"/>
          <w:lang w:val="ru-RU"/>
        </w:rPr>
        <w:t>у</w:t>
      </w:r>
      <w:r w:rsidRPr="005775CD">
        <w:rPr>
          <w:rFonts w:cs="Times New Roman"/>
          <w:spacing w:val="1"/>
          <w:lang w:val="ru-RU"/>
        </w:rPr>
        <w:t>с</w:t>
      </w:r>
      <w:r w:rsidRPr="005775CD">
        <w:rPr>
          <w:rFonts w:cs="Times New Roman"/>
          <w:spacing w:val="-1"/>
          <w:lang w:val="ru-RU"/>
        </w:rPr>
        <w:t>т</w:t>
      </w:r>
      <w:r w:rsidRPr="005775CD">
        <w:rPr>
          <w:rFonts w:cs="Times New Roman"/>
          <w:lang w:val="ru-RU"/>
        </w:rPr>
        <w:t>р</w:t>
      </w:r>
      <w:r w:rsidRPr="005775CD">
        <w:rPr>
          <w:rFonts w:cs="Times New Roman"/>
          <w:spacing w:val="7"/>
          <w:lang w:val="ru-RU"/>
        </w:rPr>
        <w:t>а</w:t>
      </w:r>
      <w:r w:rsidRPr="005775CD">
        <w:rPr>
          <w:rFonts w:cs="Times New Roman"/>
          <w:lang w:val="ru-RU"/>
        </w:rPr>
        <w:t>и</w:t>
      </w:r>
      <w:r w:rsidRPr="005775CD">
        <w:rPr>
          <w:rFonts w:cs="Times New Roman"/>
          <w:spacing w:val="-2"/>
          <w:lang w:val="ru-RU"/>
        </w:rPr>
        <w:t>в</w:t>
      </w:r>
      <w:r w:rsidRPr="005775CD">
        <w:rPr>
          <w:rFonts w:cs="Times New Roman"/>
          <w:spacing w:val="1"/>
          <w:lang w:val="ru-RU"/>
        </w:rPr>
        <w:t>а</w:t>
      </w:r>
      <w:r w:rsidRPr="005775CD">
        <w:rPr>
          <w:rFonts w:cs="Times New Roman"/>
          <w:lang w:val="ru-RU"/>
        </w:rPr>
        <w:t>ют</w:t>
      </w:r>
      <w:r w:rsidRPr="005775CD">
        <w:rPr>
          <w:rFonts w:cs="Times New Roman"/>
          <w:spacing w:val="14"/>
          <w:lang w:val="ru-RU"/>
        </w:rPr>
        <w:t xml:space="preserve"> </w:t>
      </w:r>
      <w:r w:rsidRPr="005775CD">
        <w:rPr>
          <w:rFonts w:cs="Times New Roman"/>
          <w:spacing w:val="3"/>
          <w:lang w:val="ru-RU"/>
        </w:rPr>
        <w:t>о</w:t>
      </w:r>
      <w:r w:rsidRPr="005775CD">
        <w:rPr>
          <w:rFonts w:cs="Times New Roman"/>
          <w:spacing w:val="-1"/>
          <w:lang w:val="ru-RU"/>
        </w:rPr>
        <w:t>т</w:t>
      </w:r>
      <w:r w:rsidRPr="005775CD">
        <w:rPr>
          <w:rFonts w:cs="Times New Roman"/>
          <w:spacing w:val="-2"/>
          <w:lang w:val="ru-RU"/>
        </w:rPr>
        <w:t>в</w:t>
      </w:r>
      <w:r w:rsidRPr="005775CD">
        <w:rPr>
          <w:rFonts w:cs="Times New Roman"/>
          <w:spacing w:val="1"/>
          <w:lang w:val="ru-RU"/>
        </w:rPr>
        <w:t>е</w:t>
      </w:r>
      <w:r w:rsidRPr="005775CD">
        <w:rPr>
          <w:rFonts w:cs="Times New Roman"/>
          <w:spacing w:val="-1"/>
          <w:lang w:val="ru-RU"/>
        </w:rPr>
        <w:t>т</w:t>
      </w:r>
      <w:r w:rsidRPr="005775CD">
        <w:rPr>
          <w:rFonts w:cs="Times New Roman"/>
          <w:spacing w:val="-2"/>
          <w:lang w:val="ru-RU"/>
        </w:rPr>
        <w:t>в</w:t>
      </w:r>
      <w:r w:rsidRPr="005775CD">
        <w:rPr>
          <w:rFonts w:cs="Times New Roman"/>
          <w:lang w:val="ru-RU"/>
        </w:rPr>
        <w:t>л</w:t>
      </w:r>
      <w:r w:rsidRPr="005775CD">
        <w:rPr>
          <w:rFonts w:cs="Times New Roman"/>
          <w:spacing w:val="1"/>
          <w:lang w:val="ru-RU"/>
        </w:rPr>
        <w:t>е</w:t>
      </w:r>
      <w:r w:rsidRPr="005775CD">
        <w:rPr>
          <w:rFonts w:cs="Times New Roman"/>
          <w:lang w:val="ru-RU"/>
        </w:rPr>
        <w:t>н</w:t>
      </w:r>
      <w:r w:rsidRPr="005775CD">
        <w:rPr>
          <w:rFonts w:cs="Times New Roman"/>
          <w:spacing w:val="-1"/>
          <w:lang w:val="ru-RU"/>
        </w:rPr>
        <w:t>и</w:t>
      </w:r>
      <w:r w:rsidRPr="005775CD">
        <w:rPr>
          <w:rFonts w:cs="Times New Roman"/>
          <w:lang w:val="ru-RU"/>
        </w:rPr>
        <w:t>я</w:t>
      </w:r>
      <w:r w:rsidRPr="005775CD">
        <w:rPr>
          <w:rFonts w:cs="Times New Roman"/>
          <w:spacing w:val="17"/>
          <w:lang w:val="ru-RU"/>
        </w:rPr>
        <w:t xml:space="preserve"> </w:t>
      </w:r>
      <w:r w:rsidRPr="005775CD">
        <w:rPr>
          <w:rFonts w:cs="Times New Roman"/>
          <w:lang w:val="ru-RU"/>
        </w:rPr>
        <w:t>к</w:t>
      </w:r>
      <w:r w:rsidRPr="005775CD">
        <w:rPr>
          <w:rFonts w:cs="Times New Roman"/>
          <w:spacing w:val="18"/>
          <w:lang w:val="ru-RU"/>
        </w:rPr>
        <w:t xml:space="preserve"> </w:t>
      </w:r>
      <w:r w:rsidRPr="005775CD">
        <w:rPr>
          <w:rFonts w:cs="Times New Roman"/>
          <w:lang w:val="ru-RU"/>
        </w:rPr>
        <w:t>по</w:t>
      </w:r>
      <w:r w:rsidRPr="005775CD">
        <w:rPr>
          <w:rFonts w:cs="Times New Roman"/>
          <w:spacing w:val="-2"/>
          <w:lang w:val="ru-RU"/>
        </w:rPr>
        <w:t>т</w:t>
      </w:r>
      <w:r w:rsidRPr="005775CD">
        <w:rPr>
          <w:rFonts w:cs="Times New Roman"/>
          <w:lang w:val="ru-RU"/>
        </w:rPr>
        <w:t>р</w:t>
      </w:r>
      <w:r w:rsidRPr="005775CD">
        <w:rPr>
          <w:rFonts w:cs="Times New Roman"/>
          <w:spacing w:val="1"/>
          <w:lang w:val="ru-RU"/>
        </w:rPr>
        <w:t>еб</w:t>
      </w:r>
      <w:r w:rsidRPr="005775CD">
        <w:rPr>
          <w:rFonts w:cs="Times New Roman"/>
          <w:lang w:val="ru-RU"/>
        </w:rPr>
        <w:t>и</w:t>
      </w:r>
      <w:r w:rsidRPr="005775CD">
        <w:rPr>
          <w:rFonts w:cs="Times New Roman"/>
          <w:spacing w:val="-2"/>
          <w:lang w:val="ru-RU"/>
        </w:rPr>
        <w:t>т</w:t>
      </w:r>
      <w:r w:rsidRPr="005775CD">
        <w:rPr>
          <w:rFonts w:cs="Times New Roman"/>
          <w:spacing w:val="1"/>
          <w:lang w:val="ru-RU"/>
        </w:rPr>
        <w:t>е</w:t>
      </w:r>
      <w:r w:rsidRPr="005775CD">
        <w:rPr>
          <w:rFonts w:cs="Times New Roman"/>
          <w:lang w:val="ru-RU"/>
        </w:rPr>
        <w:t>л</w:t>
      </w:r>
      <w:r w:rsidRPr="005775CD">
        <w:rPr>
          <w:rFonts w:cs="Times New Roman"/>
          <w:spacing w:val="1"/>
          <w:lang w:val="ru-RU"/>
        </w:rPr>
        <w:t>я</w:t>
      </w:r>
      <w:r w:rsidRPr="005775CD">
        <w:rPr>
          <w:rFonts w:cs="Times New Roman"/>
          <w:lang w:val="ru-RU"/>
        </w:rPr>
        <w:t>м</w:t>
      </w:r>
      <w:r w:rsidRPr="005775CD">
        <w:rPr>
          <w:rFonts w:cs="Times New Roman"/>
          <w:spacing w:val="15"/>
          <w:lang w:val="ru-RU"/>
        </w:rPr>
        <w:t xml:space="preserve"> </w:t>
      </w:r>
      <w:r w:rsidRPr="005775CD">
        <w:rPr>
          <w:rFonts w:cs="Times New Roman"/>
          <w:lang w:val="ru-RU"/>
        </w:rPr>
        <w:t>и непо</w:t>
      </w:r>
      <w:r w:rsidRPr="005775CD">
        <w:rPr>
          <w:rFonts w:cs="Times New Roman"/>
          <w:spacing w:val="1"/>
          <w:lang w:val="ru-RU"/>
        </w:rPr>
        <w:t>д</w:t>
      </w:r>
      <w:r w:rsidRPr="005775CD">
        <w:rPr>
          <w:rFonts w:cs="Times New Roman"/>
          <w:spacing w:val="-2"/>
          <w:lang w:val="ru-RU"/>
        </w:rPr>
        <w:t>в</w:t>
      </w:r>
      <w:r w:rsidRPr="005775CD">
        <w:rPr>
          <w:rFonts w:cs="Times New Roman"/>
          <w:lang w:val="ru-RU"/>
        </w:rPr>
        <w:t>и</w:t>
      </w:r>
      <w:r w:rsidRPr="005775CD">
        <w:rPr>
          <w:rFonts w:cs="Times New Roman"/>
          <w:spacing w:val="-3"/>
          <w:lang w:val="ru-RU"/>
        </w:rPr>
        <w:t>ж</w:t>
      </w:r>
      <w:r w:rsidRPr="005775CD">
        <w:rPr>
          <w:rFonts w:cs="Times New Roman"/>
          <w:lang w:val="ru-RU"/>
        </w:rPr>
        <w:t>н</w:t>
      </w:r>
      <w:r w:rsidRPr="005775CD">
        <w:rPr>
          <w:rFonts w:cs="Times New Roman"/>
          <w:spacing w:val="-2"/>
          <w:lang w:val="ru-RU"/>
        </w:rPr>
        <w:t>ы</w:t>
      </w:r>
      <w:r w:rsidRPr="005775CD">
        <w:rPr>
          <w:rFonts w:cs="Times New Roman"/>
          <w:lang w:val="ru-RU"/>
        </w:rPr>
        <w:t>е</w:t>
      </w:r>
      <w:r w:rsidRPr="005775CD">
        <w:rPr>
          <w:rFonts w:cs="Times New Roman"/>
          <w:spacing w:val="32"/>
          <w:lang w:val="ru-RU"/>
        </w:rPr>
        <w:t xml:space="preserve"> </w:t>
      </w:r>
      <w:r w:rsidRPr="005775CD">
        <w:rPr>
          <w:rFonts w:cs="Times New Roman"/>
          <w:lang w:val="ru-RU"/>
        </w:rPr>
        <w:t>опор</w:t>
      </w:r>
      <w:r w:rsidRPr="005775CD">
        <w:rPr>
          <w:rFonts w:cs="Times New Roman"/>
          <w:spacing w:val="-2"/>
          <w:lang w:val="ru-RU"/>
        </w:rPr>
        <w:t>ы</w:t>
      </w:r>
      <w:r w:rsidRPr="005775CD">
        <w:rPr>
          <w:rFonts w:cs="Times New Roman"/>
          <w:lang w:val="ru-RU"/>
        </w:rPr>
        <w:t>.</w:t>
      </w:r>
      <w:r w:rsidRPr="005775CD">
        <w:rPr>
          <w:rFonts w:cs="Times New Roman"/>
          <w:spacing w:val="35"/>
          <w:lang w:val="ru-RU"/>
        </w:rPr>
        <w:t xml:space="preserve"> </w:t>
      </w:r>
      <w:r w:rsidRPr="005775CD">
        <w:rPr>
          <w:rFonts w:cs="Times New Roman"/>
          <w:spacing w:val="-6"/>
          <w:lang w:val="ru-RU"/>
        </w:rPr>
        <w:t>П</w:t>
      </w:r>
      <w:r w:rsidRPr="005775CD">
        <w:rPr>
          <w:rFonts w:cs="Times New Roman"/>
          <w:spacing w:val="1"/>
          <w:lang w:val="ru-RU"/>
        </w:rPr>
        <w:t>е</w:t>
      </w:r>
      <w:r w:rsidRPr="005775CD">
        <w:rPr>
          <w:rFonts w:cs="Times New Roman"/>
          <w:lang w:val="ru-RU"/>
        </w:rPr>
        <w:t>р</w:t>
      </w:r>
      <w:r w:rsidRPr="005775CD">
        <w:rPr>
          <w:rFonts w:cs="Times New Roman"/>
          <w:spacing w:val="1"/>
          <w:lang w:val="ru-RU"/>
        </w:rPr>
        <w:t>е</w:t>
      </w:r>
      <w:r w:rsidRPr="005775CD">
        <w:rPr>
          <w:rFonts w:cs="Times New Roman"/>
          <w:lang w:val="ru-RU"/>
        </w:rPr>
        <w:t>хо</w:t>
      </w:r>
      <w:r w:rsidRPr="005775CD">
        <w:rPr>
          <w:rFonts w:cs="Times New Roman"/>
          <w:spacing w:val="1"/>
          <w:lang w:val="ru-RU"/>
        </w:rPr>
        <w:t>д</w:t>
      </w:r>
      <w:r w:rsidRPr="005775CD">
        <w:rPr>
          <w:rFonts w:cs="Times New Roman"/>
          <w:lang w:val="ru-RU"/>
        </w:rPr>
        <w:t>ы</w:t>
      </w:r>
      <w:r w:rsidRPr="005775CD">
        <w:rPr>
          <w:rFonts w:cs="Times New Roman"/>
          <w:spacing w:val="30"/>
          <w:lang w:val="ru-RU"/>
        </w:rPr>
        <w:t xml:space="preserve"> </w:t>
      </w:r>
      <w:r w:rsidRPr="005775CD">
        <w:rPr>
          <w:rFonts w:cs="Times New Roman"/>
          <w:spacing w:val="-1"/>
          <w:lang w:val="ru-RU"/>
        </w:rPr>
        <w:t>т</w:t>
      </w:r>
      <w:r w:rsidRPr="005775CD">
        <w:rPr>
          <w:rFonts w:cs="Times New Roman"/>
          <w:spacing w:val="3"/>
          <w:lang w:val="ru-RU"/>
        </w:rPr>
        <w:t>р</w:t>
      </w:r>
      <w:r w:rsidRPr="005775CD">
        <w:rPr>
          <w:rFonts w:cs="Times New Roman"/>
          <w:spacing w:val="-8"/>
          <w:lang w:val="ru-RU"/>
        </w:rPr>
        <w:t>у</w:t>
      </w:r>
      <w:r w:rsidRPr="005775CD">
        <w:rPr>
          <w:rFonts w:cs="Times New Roman"/>
          <w:lang w:val="ru-RU"/>
        </w:rPr>
        <w:t>б</w:t>
      </w:r>
      <w:r w:rsidRPr="005775CD">
        <w:rPr>
          <w:rFonts w:cs="Times New Roman"/>
          <w:spacing w:val="37"/>
          <w:lang w:val="ru-RU"/>
        </w:rPr>
        <w:t xml:space="preserve"> </w:t>
      </w:r>
      <w:r w:rsidRPr="005775CD">
        <w:rPr>
          <w:rFonts w:cs="Times New Roman"/>
          <w:lang w:val="ru-RU"/>
        </w:rPr>
        <w:t>о</w:t>
      </w:r>
      <w:r w:rsidRPr="005775CD">
        <w:rPr>
          <w:rFonts w:cs="Times New Roman"/>
          <w:spacing w:val="1"/>
          <w:lang w:val="ru-RU"/>
        </w:rPr>
        <w:t>д</w:t>
      </w:r>
      <w:r w:rsidRPr="005775CD">
        <w:rPr>
          <w:rFonts w:cs="Times New Roman"/>
          <w:lang w:val="ru-RU"/>
        </w:rPr>
        <w:t>ного</w:t>
      </w:r>
      <w:r w:rsidRPr="005775CD">
        <w:rPr>
          <w:rFonts w:cs="Times New Roman"/>
          <w:spacing w:val="31"/>
          <w:lang w:val="ru-RU"/>
        </w:rPr>
        <w:t xml:space="preserve"> </w:t>
      </w:r>
      <w:r w:rsidRPr="005775CD">
        <w:rPr>
          <w:rFonts w:cs="Times New Roman"/>
          <w:spacing w:val="1"/>
          <w:lang w:val="ru-RU"/>
        </w:rPr>
        <w:t>д</w:t>
      </w:r>
      <w:r w:rsidRPr="005775CD">
        <w:rPr>
          <w:rFonts w:cs="Times New Roman"/>
          <w:spacing w:val="-5"/>
          <w:lang w:val="ru-RU"/>
        </w:rPr>
        <w:t>и</w:t>
      </w:r>
      <w:r w:rsidRPr="005775CD">
        <w:rPr>
          <w:rFonts w:cs="Times New Roman"/>
          <w:spacing w:val="1"/>
          <w:lang w:val="ru-RU"/>
        </w:rPr>
        <w:t>а</w:t>
      </w:r>
      <w:r w:rsidRPr="005775CD">
        <w:rPr>
          <w:rFonts w:cs="Times New Roman"/>
          <w:lang w:val="ru-RU"/>
        </w:rPr>
        <w:t>м</w:t>
      </w:r>
      <w:r w:rsidRPr="005775CD">
        <w:rPr>
          <w:rFonts w:cs="Times New Roman"/>
          <w:spacing w:val="1"/>
          <w:lang w:val="ru-RU"/>
        </w:rPr>
        <w:t>е</w:t>
      </w:r>
      <w:r w:rsidRPr="005775CD">
        <w:rPr>
          <w:rFonts w:cs="Times New Roman"/>
          <w:spacing w:val="-1"/>
          <w:lang w:val="ru-RU"/>
        </w:rPr>
        <w:t>т</w:t>
      </w:r>
      <w:r w:rsidRPr="005775CD">
        <w:rPr>
          <w:rFonts w:cs="Times New Roman"/>
          <w:lang w:val="ru-RU"/>
        </w:rPr>
        <w:t>ра</w:t>
      </w:r>
      <w:r w:rsidRPr="005775CD">
        <w:rPr>
          <w:rFonts w:cs="Times New Roman"/>
          <w:spacing w:val="32"/>
          <w:lang w:val="ru-RU"/>
        </w:rPr>
        <w:t xml:space="preserve"> </w:t>
      </w:r>
      <w:r w:rsidRPr="005775CD">
        <w:rPr>
          <w:rFonts w:cs="Times New Roman"/>
          <w:lang w:val="ru-RU"/>
        </w:rPr>
        <w:t>к</w:t>
      </w:r>
      <w:r w:rsidRPr="005775CD">
        <w:rPr>
          <w:rFonts w:cs="Times New Roman"/>
          <w:spacing w:val="31"/>
          <w:lang w:val="ru-RU"/>
        </w:rPr>
        <w:t xml:space="preserve"> </w:t>
      </w:r>
      <w:r w:rsidRPr="005775CD">
        <w:rPr>
          <w:rFonts w:cs="Times New Roman"/>
          <w:spacing w:val="-1"/>
          <w:lang w:val="ru-RU"/>
        </w:rPr>
        <w:t>т</w:t>
      </w:r>
      <w:r w:rsidRPr="005775CD">
        <w:rPr>
          <w:rFonts w:cs="Times New Roman"/>
          <w:lang w:val="ru-RU"/>
        </w:rPr>
        <w:t>р</w:t>
      </w:r>
      <w:r w:rsidRPr="005775CD">
        <w:rPr>
          <w:rFonts w:cs="Times New Roman"/>
          <w:spacing w:val="-8"/>
          <w:lang w:val="ru-RU"/>
        </w:rPr>
        <w:t>у</w:t>
      </w:r>
      <w:r w:rsidRPr="005775CD">
        <w:rPr>
          <w:rFonts w:cs="Times New Roman"/>
          <w:spacing w:val="1"/>
          <w:lang w:val="ru-RU"/>
        </w:rPr>
        <w:t>ба</w:t>
      </w:r>
      <w:r w:rsidRPr="005775CD">
        <w:rPr>
          <w:rFonts w:cs="Times New Roman"/>
          <w:lang w:val="ru-RU"/>
        </w:rPr>
        <w:t>м</w:t>
      </w:r>
      <w:r w:rsidRPr="005775CD">
        <w:rPr>
          <w:rFonts w:cs="Times New Roman"/>
          <w:spacing w:val="31"/>
          <w:lang w:val="ru-RU"/>
        </w:rPr>
        <w:t xml:space="preserve"> </w:t>
      </w:r>
      <w:r w:rsidRPr="005775CD">
        <w:rPr>
          <w:rFonts w:cs="Times New Roman"/>
          <w:spacing w:val="1"/>
          <w:lang w:val="ru-RU"/>
        </w:rPr>
        <w:t>д</w:t>
      </w:r>
      <w:r w:rsidRPr="005775CD">
        <w:rPr>
          <w:rFonts w:cs="Times New Roman"/>
          <w:spacing w:val="3"/>
          <w:lang w:val="ru-RU"/>
        </w:rPr>
        <w:t>р</w:t>
      </w:r>
      <w:r w:rsidRPr="005775CD">
        <w:rPr>
          <w:rFonts w:cs="Times New Roman"/>
          <w:spacing w:val="-8"/>
          <w:lang w:val="ru-RU"/>
        </w:rPr>
        <w:t>у</w:t>
      </w:r>
      <w:r w:rsidRPr="005775CD">
        <w:rPr>
          <w:rFonts w:cs="Times New Roman"/>
          <w:spacing w:val="1"/>
          <w:lang w:val="ru-RU"/>
        </w:rPr>
        <w:t>г</w:t>
      </w:r>
      <w:r w:rsidRPr="005775CD">
        <w:rPr>
          <w:rFonts w:cs="Times New Roman"/>
          <w:lang w:val="ru-RU"/>
        </w:rPr>
        <w:t>о</w:t>
      </w:r>
      <w:r w:rsidRPr="005775CD">
        <w:rPr>
          <w:rFonts w:cs="Times New Roman"/>
          <w:spacing w:val="1"/>
          <w:lang w:val="ru-RU"/>
        </w:rPr>
        <w:t>г</w:t>
      </w:r>
      <w:r w:rsidRPr="005775CD">
        <w:rPr>
          <w:rFonts w:cs="Times New Roman"/>
          <w:lang w:val="ru-RU"/>
        </w:rPr>
        <w:t>о</w:t>
      </w:r>
      <w:r w:rsidRPr="005775CD">
        <w:rPr>
          <w:rFonts w:cs="Times New Roman"/>
          <w:spacing w:val="31"/>
          <w:lang w:val="ru-RU"/>
        </w:rPr>
        <w:t xml:space="preserve"> </w:t>
      </w:r>
      <w:r w:rsidRPr="005775CD">
        <w:rPr>
          <w:rFonts w:cs="Times New Roman"/>
          <w:spacing w:val="1"/>
          <w:lang w:val="ru-RU"/>
        </w:rPr>
        <w:t>д</w:t>
      </w:r>
      <w:r w:rsidRPr="005775CD">
        <w:rPr>
          <w:rFonts w:cs="Times New Roman"/>
          <w:lang w:val="ru-RU"/>
        </w:rPr>
        <w:t>иам</w:t>
      </w:r>
      <w:r w:rsidRPr="005775CD">
        <w:rPr>
          <w:rFonts w:cs="Times New Roman"/>
          <w:spacing w:val="1"/>
          <w:lang w:val="ru-RU"/>
        </w:rPr>
        <w:t>е</w:t>
      </w:r>
      <w:r w:rsidRPr="005775CD">
        <w:rPr>
          <w:rFonts w:cs="Times New Roman"/>
          <w:spacing w:val="-1"/>
          <w:lang w:val="ru-RU"/>
        </w:rPr>
        <w:t>т</w:t>
      </w:r>
      <w:r w:rsidRPr="005775CD">
        <w:rPr>
          <w:rFonts w:cs="Times New Roman"/>
          <w:lang w:val="ru-RU"/>
        </w:rPr>
        <w:t>ра</w:t>
      </w:r>
      <w:r w:rsidRPr="005775CD">
        <w:rPr>
          <w:rFonts w:cs="Times New Roman"/>
          <w:spacing w:val="32"/>
          <w:lang w:val="ru-RU"/>
        </w:rPr>
        <w:t xml:space="preserve"> </w:t>
      </w:r>
      <w:r w:rsidRPr="005775CD">
        <w:rPr>
          <w:rFonts w:cs="Times New Roman"/>
          <w:spacing w:val="-5"/>
          <w:lang w:val="ru-RU"/>
        </w:rPr>
        <w:t>т</w:t>
      </w:r>
      <w:r w:rsidRPr="005775CD">
        <w:rPr>
          <w:rFonts w:cs="Times New Roman"/>
          <w:spacing w:val="1"/>
          <w:lang w:val="ru-RU"/>
        </w:rPr>
        <w:t>а</w:t>
      </w:r>
      <w:r w:rsidRPr="005775CD">
        <w:rPr>
          <w:rFonts w:cs="Times New Roman"/>
          <w:lang w:val="ru-RU"/>
        </w:rPr>
        <w:t>к</w:t>
      </w:r>
      <w:r w:rsidRPr="005775CD">
        <w:rPr>
          <w:rFonts w:cs="Times New Roman"/>
          <w:spacing w:val="-3"/>
          <w:lang w:val="ru-RU"/>
        </w:rPr>
        <w:t>ж</w:t>
      </w:r>
      <w:r w:rsidRPr="005775CD">
        <w:rPr>
          <w:rFonts w:cs="Times New Roman"/>
          <w:lang w:val="ru-RU"/>
        </w:rPr>
        <w:t>е нахо</w:t>
      </w:r>
      <w:r w:rsidRPr="005775CD">
        <w:rPr>
          <w:rFonts w:cs="Times New Roman"/>
          <w:spacing w:val="1"/>
          <w:lang w:val="ru-RU"/>
        </w:rPr>
        <w:t>дя</w:t>
      </w:r>
      <w:r w:rsidRPr="005775CD">
        <w:rPr>
          <w:rFonts w:cs="Times New Roman"/>
          <w:spacing w:val="-1"/>
          <w:lang w:val="ru-RU"/>
        </w:rPr>
        <w:t>т</w:t>
      </w:r>
      <w:r w:rsidRPr="005775CD">
        <w:rPr>
          <w:rFonts w:cs="Times New Roman"/>
          <w:spacing w:val="-3"/>
          <w:lang w:val="ru-RU"/>
        </w:rPr>
        <w:t>с</w:t>
      </w:r>
      <w:r w:rsidRPr="005775CD">
        <w:rPr>
          <w:rFonts w:cs="Times New Roman"/>
          <w:lang w:val="ru-RU"/>
        </w:rPr>
        <w:t>я</w:t>
      </w:r>
      <w:r w:rsidRPr="005775CD">
        <w:rPr>
          <w:rFonts w:cs="Times New Roman"/>
          <w:spacing w:val="21"/>
          <w:lang w:val="ru-RU"/>
        </w:rPr>
        <w:t xml:space="preserve"> </w:t>
      </w:r>
      <w:r w:rsidRPr="005775CD">
        <w:rPr>
          <w:rFonts w:cs="Times New Roman"/>
          <w:lang w:val="ru-RU"/>
        </w:rPr>
        <w:t>в</w:t>
      </w:r>
      <w:r w:rsidRPr="005775CD">
        <w:rPr>
          <w:rFonts w:cs="Times New Roman"/>
          <w:spacing w:val="18"/>
          <w:lang w:val="ru-RU"/>
        </w:rPr>
        <w:t xml:space="preserve"> </w:t>
      </w:r>
      <w:r w:rsidRPr="005775CD">
        <w:rPr>
          <w:rFonts w:cs="Times New Roman"/>
          <w:lang w:val="ru-RU"/>
        </w:rPr>
        <w:t>пре</w:t>
      </w:r>
      <w:r w:rsidRPr="005775CD">
        <w:rPr>
          <w:rFonts w:cs="Times New Roman"/>
          <w:spacing w:val="1"/>
          <w:lang w:val="ru-RU"/>
        </w:rPr>
        <w:t>де</w:t>
      </w:r>
      <w:r w:rsidRPr="005775CD">
        <w:rPr>
          <w:rFonts w:cs="Times New Roman"/>
          <w:spacing w:val="-4"/>
          <w:lang w:val="ru-RU"/>
        </w:rPr>
        <w:t>л</w:t>
      </w:r>
      <w:r w:rsidRPr="005775CD">
        <w:rPr>
          <w:rFonts w:cs="Times New Roman"/>
          <w:spacing w:val="1"/>
          <w:lang w:val="ru-RU"/>
        </w:rPr>
        <w:t>а</w:t>
      </w:r>
      <w:r w:rsidRPr="005775CD">
        <w:rPr>
          <w:rFonts w:cs="Times New Roman"/>
          <w:lang w:val="ru-RU"/>
        </w:rPr>
        <w:t>х</w:t>
      </w:r>
      <w:r w:rsidRPr="005775CD">
        <w:rPr>
          <w:rFonts w:cs="Times New Roman"/>
          <w:spacing w:val="19"/>
          <w:lang w:val="ru-RU"/>
        </w:rPr>
        <w:t xml:space="preserve"> </w:t>
      </w:r>
      <w:r w:rsidRPr="005775CD">
        <w:rPr>
          <w:rFonts w:cs="Times New Roman"/>
          <w:lang w:val="ru-RU"/>
        </w:rPr>
        <w:t>кам</w:t>
      </w:r>
      <w:r w:rsidRPr="005775CD">
        <w:rPr>
          <w:rFonts w:cs="Times New Roman"/>
          <w:spacing w:val="1"/>
          <w:lang w:val="ru-RU"/>
        </w:rPr>
        <w:t>е</w:t>
      </w:r>
      <w:r w:rsidRPr="005775CD">
        <w:rPr>
          <w:rFonts w:cs="Times New Roman"/>
          <w:lang w:val="ru-RU"/>
        </w:rPr>
        <w:t>р.</w:t>
      </w:r>
      <w:r w:rsidRPr="005775CD">
        <w:rPr>
          <w:rFonts w:cs="Times New Roman"/>
          <w:spacing w:val="19"/>
          <w:lang w:val="ru-RU"/>
        </w:rPr>
        <w:t xml:space="preserve"> </w:t>
      </w:r>
      <w:r w:rsidRPr="005775CD">
        <w:rPr>
          <w:rFonts w:cs="Times New Roman"/>
          <w:spacing w:val="-5"/>
          <w:lang w:val="ru-RU"/>
        </w:rPr>
        <w:t>В</w:t>
      </w:r>
      <w:r w:rsidRPr="005775CD">
        <w:rPr>
          <w:rFonts w:cs="Times New Roman"/>
          <w:spacing w:val="1"/>
          <w:lang w:val="ru-RU"/>
        </w:rPr>
        <w:t>се</w:t>
      </w:r>
      <w:r w:rsidRPr="005775CD">
        <w:rPr>
          <w:rFonts w:cs="Times New Roman"/>
          <w:lang w:val="ru-RU"/>
        </w:rPr>
        <w:t>м</w:t>
      </w:r>
      <w:r w:rsidRPr="005775CD">
        <w:rPr>
          <w:rFonts w:cs="Times New Roman"/>
          <w:spacing w:val="19"/>
          <w:lang w:val="ru-RU"/>
        </w:rPr>
        <w:t xml:space="preserve"> </w:t>
      </w:r>
      <w:r w:rsidRPr="005775CD">
        <w:rPr>
          <w:rFonts w:cs="Times New Roman"/>
          <w:spacing w:val="-5"/>
          <w:lang w:val="ru-RU"/>
        </w:rPr>
        <w:t>к</w:t>
      </w:r>
      <w:r w:rsidRPr="005775CD">
        <w:rPr>
          <w:rFonts w:cs="Times New Roman"/>
          <w:spacing w:val="1"/>
          <w:lang w:val="ru-RU"/>
        </w:rPr>
        <w:t>а</w:t>
      </w:r>
      <w:r w:rsidRPr="005775CD">
        <w:rPr>
          <w:rFonts w:cs="Times New Roman"/>
          <w:lang w:val="ru-RU"/>
        </w:rPr>
        <w:t>м</w:t>
      </w:r>
      <w:r w:rsidRPr="005775CD">
        <w:rPr>
          <w:rFonts w:cs="Times New Roman"/>
          <w:spacing w:val="1"/>
          <w:lang w:val="ru-RU"/>
        </w:rPr>
        <w:t>е</w:t>
      </w:r>
      <w:r w:rsidRPr="005775CD">
        <w:rPr>
          <w:rFonts w:cs="Times New Roman"/>
          <w:lang w:val="ru-RU"/>
        </w:rPr>
        <w:t>р</w:t>
      </w:r>
      <w:r w:rsidRPr="005775CD">
        <w:rPr>
          <w:rFonts w:cs="Times New Roman"/>
          <w:spacing w:val="1"/>
          <w:lang w:val="ru-RU"/>
        </w:rPr>
        <w:t>а</w:t>
      </w:r>
      <w:r w:rsidRPr="005775CD">
        <w:rPr>
          <w:rFonts w:cs="Times New Roman"/>
          <w:lang w:val="ru-RU"/>
        </w:rPr>
        <w:t>м</w:t>
      </w:r>
      <w:r w:rsidRPr="005775CD">
        <w:rPr>
          <w:rFonts w:cs="Times New Roman"/>
          <w:spacing w:val="19"/>
          <w:lang w:val="ru-RU"/>
        </w:rPr>
        <w:t xml:space="preserve"> </w:t>
      </w:r>
      <w:r w:rsidRPr="005775CD">
        <w:rPr>
          <w:rFonts w:cs="Times New Roman"/>
          <w:lang w:val="ru-RU"/>
        </w:rPr>
        <w:t>(</w:t>
      </w:r>
      <w:r w:rsidRPr="005775CD">
        <w:rPr>
          <w:rFonts w:cs="Times New Roman"/>
          <w:spacing w:val="-8"/>
          <w:lang w:val="ru-RU"/>
        </w:rPr>
        <w:t>у</w:t>
      </w:r>
      <w:r w:rsidRPr="005775CD">
        <w:rPr>
          <w:rFonts w:cs="Times New Roman"/>
          <w:lang w:val="ru-RU"/>
        </w:rPr>
        <w:t>зл</w:t>
      </w:r>
      <w:r w:rsidRPr="005775CD">
        <w:rPr>
          <w:rFonts w:cs="Times New Roman"/>
          <w:spacing w:val="1"/>
          <w:lang w:val="ru-RU"/>
        </w:rPr>
        <w:t>а</w:t>
      </w:r>
      <w:r w:rsidRPr="005775CD">
        <w:rPr>
          <w:rFonts w:cs="Times New Roman"/>
          <w:lang w:val="ru-RU"/>
        </w:rPr>
        <w:t>м</w:t>
      </w:r>
      <w:r w:rsidRPr="005775CD">
        <w:rPr>
          <w:rFonts w:cs="Times New Roman"/>
          <w:spacing w:val="19"/>
          <w:lang w:val="ru-RU"/>
        </w:rPr>
        <w:t xml:space="preserve"> </w:t>
      </w:r>
      <w:r w:rsidRPr="005775CD">
        <w:rPr>
          <w:rFonts w:cs="Times New Roman"/>
          <w:lang w:val="ru-RU"/>
        </w:rPr>
        <w:t>о</w:t>
      </w:r>
      <w:r w:rsidRPr="005775CD">
        <w:rPr>
          <w:rFonts w:cs="Times New Roman"/>
          <w:spacing w:val="-1"/>
          <w:lang w:val="ru-RU"/>
        </w:rPr>
        <w:t>т</w:t>
      </w:r>
      <w:r w:rsidRPr="005775CD">
        <w:rPr>
          <w:rFonts w:cs="Times New Roman"/>
          <w:spacing w:val="-2"/>
          <w:lang w:val="ru-RU"/>
        </w:rPr>
        <w:t>в</w:t>
      </w:r>
      <w:r w:rsidRPr="005775CD">
        <w:rPr>
          <w:rFonts w:cs="Times New Roman"/>
          <w:spacing w:val="1"/>
          <w:lang w:val="ru-RU"/>
        </w:rPr>
        <w:t>е</w:t>
      </w:r>
      <w:r w:rsidRPr="005775CD">
        <w:rPr>
          <w:rFonts w:cs="Times New Roman"/>
          <w:spacing w:val="-1"/>
          <w:lang w:val="ru-RU"/>
        </w:rPr>
        <w:t>т</w:t>
      </w:r>
      <w:r w:rsidRPr="005775CD">
        <w:rPr>
          <w:rFonts w:cs="Times New Roman"/>
          <w:spacing w:val="-2"/>
          <w:lang w:val="ru-RU"/>
        </w:rPr>
        <w:t>в</w:t>
      </w:r>
      <w:r w:rsidRPr="005775CD">
        <w:rPr>
          <w:rFonts w:cs="Times New Roman"/>
          <w:lang w:val="ru-RU"/>
        </w:rPr>
        <w:t>л</w:t>
      </w:r>
      <w:r w:rsidRPr="005775CD">
        <w:rPr>
          <w:rFonts w:cs="Times New Roman"/>
          <w:spacing w:val="1"/>
          <w:lang w:val="ru-RU"/>
        </w:rPr>
        <w:t>е</w:t>
      </w:r>
      <w:r w:rsidRPr="005775CD">
        <w:rPr>
          <w:rFonts w:cs="Times New Roman"/>
          <w:lang w:val="ru-RU"/>
        </w:rPr>
        <w:t>н</w:t>
      </w:r>
      <w:r w:rsidRPr="005775CD">
        <w:rPr>
          <w:rFonts w:cs="Times New Roman"/>
          <w:spacing w:val="-1"/>
          <w:lang w:val="ru-RU"/>
        </w:rPr>
        <w:t>и</w:t>
      </w:r>
      <w:r w:rsidRPr="005775CD">
        <w:rPr>
          <w:rFonts w:cs="Times New Roman"/>
          <w:lang w:val="ru-RU"/>
        </w:rPr>
        <w:t>й)</w:t>
      </w:r>
      <w:r w:rsidRPr="005775CD">
        <w:rPr>
          <w:rFonts w:cs="Times New Roman"/>
          <w:spacing w:val="19"/>
          <w:lang w:val="ru-RU"/>
        </w:rPr>
        <w:t xml:space="preserve"> </w:t>
      </w:r>
      <w:r w:rsidRPr="005775CD">
        <w:rPr>
          <w:rFonts w:cs="Times New Roman"/>
          <w:lang w:val="ru-RU"/>
        </w:rPr>
        <w:t>по</w:t>
      </w:r>
      <w:r w:rsidRPr="005775CD">
        <w:rPr>
          <w:rFonts w:cs="Times New Roman"/>
          <w:spacing w:val="19"/>
          <w:lang w:val="ru-RU"/>
        </w:rPr>
        <w:t xml:space="preserve"> </w:t>
      </w:r>
      <w:r w:rsidRPr="005775CD">
        <w:rPr>
          <w:rFonts w:cs="Times New Roman"/>
          <w:spacing w:val="-1"/>
          <w:lang w:val="ru-RU"/>
        </w:rPr>
        <w:t>т</w:t>
      </w:r>
      <w:r w:rsidRPr="005775CD">
        <w:rPr>
          <w:rFonts w:cs="Times New Roman"/>
          <w:lang w:val="ru-RU"/>
        </w:rPr>
        <w:t>р</w:t>
      </w:r>
      <w:r w:rsidRPr="005775CD">
        <w:rPr>
          <w:rFonts w:cs="Times New Roman"/>
          <w:spacing w:val="1"/>
          <w:lang w:val="ru-RU"/>
        </w:rPr>
        <w:t>а</w:t>
      </w:r>
      <w:r w:rsidRPr="005775CD">
        <w:rPr>
          <w:rFonts w:cs="Times New Roman"/>
          <w:spacing w:val="5"/>
          <w:lang w:val="ru-RU"/>
        </w:rPr>
        <w:t>с</w:t>
      </w:r>
      <w:r w:rsidRPr="005775CD">
        <w:rPr>
          <w:rFonts w:cs="Times New Roman"/>
          <w:spacing w:val="1"/>
          <w:lang w:val="ru-RU"/>
        </w:rPr>
        <w:t>с</w:t>
      </w:r>
      <w:r w:rsidRPr="005775CD">
        <w:rPr>
          <w:rFonts w:cs="Times New Roman"/>
          <w:lang w:val="ru-RU"/>
        </w:rPr>
        <w:t>е</w:t>
      </w:r>
      <w:r w:rsidRPr="005775CD">
        <w:rPr>
          <w:rFonts w:cs="Times New Roman"/>
          <w:spacing w:val="20"/>
          <w:lang w:val="ru-RU"/>
        </w:rPr>
        <w:t xml:space="preserve"> </w:t>
      </w:r>
      <w:r w:rsidRPr="005775CD">
        <w:rPr>
          <w:rFonts w:cs="Times New Roman"/>
          <w:spacing w:val="-1"/>
          <w:lang w:val="ru-RU"/>
        </w:rPr>
        <w:t>т</w:t>
      </w:r>
      <w:r w:rsidRPr="005775CD">
        <w:rPr>
          <w:rFonts w:cs="Times New Roman"/>
          <w:spacing w:val="1"/>
          <w:lang w:val="ru-RU"/>
        </w:rPr>
        <w:t>е</w:t>
      </w:r>
      <w:r w:rsidRPr="005775CD">
        <w:rPr>
          <w:rFonts w:cs="Times New Roman"/>
          <w:lang w:val="ru-RU"/>
        </w:rPr>
        <w:t>пло</w:t>
      </w:r>
      <w:r w:rsidRPr="005775CD">
        <w:rPr>
          <w:rFonts w:cs="Times New Roman"/>
          <w:spacing w:val="-2"/>
          <w:lang w:val="ru-RU"/>
        </w:rPr>
        <w:t>в</w:t>
      </w:r>
      <w:r w:rsidRPr="005775CD">
        <w:rPr>
          <w:rFonts w:cs="Times New Roman"/>
          <w:lang w:val="ru-RU"/>
        </w:rPr>
        <w:t>ой</w:t>
      </w:r>
      <w:r w:rsidRPr="005775CD">
        <w:rPr>
          <w:rFonts w:cs="Times New Roman"/>
          <w:spacing w:val="19"/>
          <w:lang w:val="ru-RU"/>
        </w:rPr>
        <w:t xml:space="preserve"> </w:t>
      </w:r>
      <w:r w:rsidRPr="005775CD">
        <w:rPr>
          <w:rFonts w:cs="Times New Roman"/>
          <w:spacing w:val="1"/>
          <w:lang w:val="ru-RU"/>
        </w:rPr>
        <w:t>се</w:t>
      </w:r>
      <w:r w:rsidRPr="005775CD">
        <w:rPr>
          <w:rFonts w:cs="Times New Roman"/>
          <w:spacing w:val="-1"/>
          <w:lang w:val="ru-RU"/>
        </w:rPr>
        <w:t>т</w:t>
      </w:r>
      <w:r w:rsidRPr="005775CD">
        <w:rPr>
          <w:rFonts w:cs="Times New Roman"/>
          <w:lang w:val="ru-RU"/>
        </w:rPr>
        <w:t>и пр</w:t>
      </w:r>
      <w:r w:rsidRPr="005775CD">
        <w:rPr>
          <w:rFonts w:cs="Times New Roman"/>
          <w:spacing w:val="-1"/>
          <w:lang w:val="ru-RU"/>
        </w:rPr>
        <w:t>и</w:t>
      </w:r>
      <w:r w:rsidRPr="005775CD">
        <w:rPr>
          <w:rFonts w:cs="Times New Roman"/>
          <w:spacing w:val="1"/>
          <w:lang w:val="ru-RU"/>
        </w:rPr>
        <w:t>с</w:t>
      </w:r>
      <w:r w:rsidRPr="005775CD">
        <w:rPr>
          <w:rFonts w:cs="Times New Roman"/>
          <w:spacing w:val="-2"/>
          <w:lang w:val="ru-RU"/>
        </w:rPr>
        <w:t>в</w:t>
      </w:r>
      <w:r w:rsidRPr="005775CD">
        <w:rPr>
          <w:rFonts w:cs="Times New Roman"/>
          <w:spacing w:val="1"/>
          <w:lang w:val="ru-RU"/>
        </w:rPr>
        <w:t>а</w:t>
      </w:r>
      <w:r w:rsidRPr="005775CD">
        <w:rPr>
          <w:rFonts w:cs="Times New Roman"/>
          <w:lang w:val="ru-RU"/>
        </w:rPr>
        <w:t>и</w:t>
      </w:r>
      <w:r w:rsidRPr="005775CD">
        <w:rPr>
          <w:rFonts w:cs="Times New Roman"/>
          <w:spacing w:val="-2"/>
          <w:lang w:val="ru-RU"/>
        </w:rPr>
        <w:t>в</w:t>
      </w:r>
      <w:r w:rsidRPr="005775CD">
        <w:rPr>
          <w:rFonts w:cs="Times New Roman"/>
          <w:spacing w:val="1"/>
          <w:lang w:val="ru-RU"/>
        </w:rPr>
        <w:t>а</w:t>
      </w:r>
      <w:r w:rsidRPr="005775CD">
        <w:rPr>
          <w:rFonts w:cs="Times New Roman"/>
          <w:lang w:val="ru-RU"/>
        </w:rPr>
        <w:t>ют</w:t>
      </w:r>
      <w:r w:rsidRPr="005775CD">
        <w:rPr>
          <w:rFonts w:cs="Times New Roman"/>
          <w:spacing w:val="18"/>
          <w:lang w:val="ru-RU"/>
        </w:rPr>
        <w:t xml:space="preserve"> </w:t>
      </w:r>
      <w:r w:rsidRPr="005775CD">
        <w:rPr>
          <w:rFonts w:cs="Times New Roman"/>
          <w:lang w:val="ru-RU"/>
        </w:rPr>
        <w:t>эксп</w:t>
      </w:r>
      <w:r w:rsidRPr="005775CD">
        <w:rPr>
          <w:rFonts w:cs="Times New Roman"/>
          <w:spacing w:val="3"/>
          <w:lang w:val="ru-RU"/>
        </w:rPr>
        <w:t>л</w:t>
      </w:r>
      <w:r w:rsidRPr="005775CD">
        <w:rPr>
          <w:rFonts w:cs="Times New Roman"/>
          <w:spacing w:val="-8"/>
          <w:lang w:val="ru-RU"/>
        </w:rPr>
        <w:t>у</w:t>
      </w:r>
      <w:r w:rsidRPr="005775CD">
        <w:rPr>
          <w:rFonts w:cs="Times New Roman"/>
          <w:spacing w:val="1"/>
          <w:lang w:val="ru-RU"/>
        </w:rPr>
        <w:t>а</w:t>
      </w:r>
      <w:r w:rsidRPr="005775CD">
        <w:rPr>
          <w:rFonts w:cs="Times New Roman"/>
          <w:spacing w:val="-1"/>
          <w:lang w:val="ru-RU"/>
        </w:rPr>
        <w:t>т</w:t>
      </w:r>
      <w:r w:rsidRPr="005775CD">
        <w:rPr>
          <w:rFonts w:cs="Times New Roman"/>
          <w:spacing w:val="1"/>
          <w:lang w:val="ru-RU"/>
        </w:rPr>
        <w:t>а</w:t>
      </w:r>
      <w:r w:rsidRPr="005775CD">
        <w:rPr>
          <w:rFonts w:cs="Times New Roman"/>
          <w:lang w:val="ru-RU"/>
        </w:rPr>
        <w:t>ц</w:t>
      </w:r>
      <w:r w:rsidRPr="005775CD">
        <w:rPr>
          <w:rFonts w:cs="Times New Roman"/>
          <w:spacing w:val="-1"/>
          <w:lang w:val="ru-RU"/>
        </w:rPr>
        <w:t>и</w:t>
      </w:r>
      <w:r w:rsidRPr="005775CD">
        <w:rPr>
          <w:rFonts w:cs="Times New Roman"/>
          <w:lang w:val="ru-RU"/>
        </w:rPr>
        <w:t>он</w:t>
      </w:r>
      <w:r w:rsidRPr="005775CD">
        <w:rPr>
          <w:rFonts w:cs="Times New Roman"/>
          <w:spacing w:val="-1"/>
          <w:lang w:val="ru-RU"/>
        </w:rPr>
        <w:t>н</w:t>
      </w:r>
      <w:r w:rsidRPr="005775CD">
        <w:rPr>
          <w:rFonts w:cs="Times New Roman"/>
          <w:spacing w:val="-2"/>
          <w:lang w:val="ru-RU"/>
        </w:rPr>
        <w:t>ы</w:t>
      </w:r>
      <w:r w:rsidRPr="005775CD">
        <w:rPr>
          <w:rFonts w:cs="Times New Roman"/>
          <w:lang w:val="ru-RU"/>
        </w:rPr>
        <w:t>е</w:t>
      </w:r>
      <w:r w:rsidRPr="005775CD">
        <w:rPr>
          <w:rFonts w:cs="Times New Roman"/>
          <w:spacing w:val="20"/>
          <w:lang w:val="ru-RU"/>
        </w:rPr>
        <w:t xml:space="preserve"> </w:t>
      </w:r>
      <w:r w:rsidRPr="005775CD">
        <w:rPr>
          <w:rFonts w:cs="Times New Roman"/>
          <w:lang w:val="ru-RU"/>
        </w:rPr>
        <w:t>ном</w:t>
      </w:r>
      <w:r w:rsidRPr="005775CD">
        <w:rPr>
          <w:rFonts w:cs="Times New Roman"/>
          <w:spacing w:val="4"/>
          <w:lang w:val="ru-RU"/>
        </w:rPr>
        <w:t>е</w:t>
      </w:r>
      <w:r w:rsidRPr="005775CD">
        <w:rPr>
          <w:rFonts w:cs="Times New Roman"/>
          <w:lang w:val="ru-RU"/>
        </w:rPr>
        <w:t>р</w:t>
      </w:r>
      <w:r w:rsidRPr="005775CD">
        <w:rPr>
          <w:rFonts w:cs="Times New Roman"/>
          <w:spacing w:val="1"/>
          <w:lang w:val="ru-RU"/>
        </w:rPr>
        <w:t>а</w:t>
      </w:r>
      <w:r w:rsidRPr="005775CD">
        <w:rPr>
          <w:rFonts w:cs="Times New Roman"/>
          <w:lang w:val="ru-RU"/>
        </w:rPr>
        <w:t>,</w:t>
      </w:r>
      <w:r w:rsidRPr="005775CD">
        <w:rPr>
          <w:rFonts w:cs="Times New Roman"/>
          <w:spacing w:val="19"/>
          <w:lang w:val="ru-RU"/>
        </w:rPr>
        <w:t xml:space="preserve"> </w:t>
      </w:r>
      <w:r w:rsidRPr="005775CD">
        <w:rPr>
          <w:rFonts w:cs="Times New Roman"/>
          <w:lang w:val="ru-RU"/>
        </w:rPr>
        <w:t>ко</w:t>
      </w:r>
      <w:r w:rsidRPr="005775CD">
        <w:rPr>
          <w:rFonts w:cs="Times New Roman"/>
          <w:spacing w:val="-2"/>
          <w:lang w:val="ru-RU"/>
        </w:rPr>
        <w:t>т</w:t>
      </w:r>
      <w:r w:rsidRPr="005775CD">
        <w:rPr>
          <w:rFonts w:cs="Times New Roman"/>
          <w:lang w:val="ru-RU"/>
        </w:rPr>
        <w:t>ор</w:t>
      </w:r>
      <w:r w:rsidRPr="005775CD">
        <w:rPr>
          <w:rFonts w:cs="Times New Roman"/>
          <w:spacing w:val="-2"/>
          <w:lang w:val="ru-RU"/>
        </w:rPr>
        <w:t>ы</w:t>
      </w:r>
      <w:r w:rsidRPr="005775CD">
        <w:rPr>
          <w:rFonts w:cs="Times New Roman"/>
          <w:lang w:val="ru-RU"/>
        </w:rPr>
        <w:t>ми</w:t>
      </w:r>
      <w:r w:rsidRPr="005775CD">
        <w:rPr>
          <w:rFonts w:cs="Times New Roman"/>
          <w:spacing w:val="19"/>
          <w:lang w:val="ru-RU"/>
        </w:rPr>
        <w:t xml:space="preserve"> </w:t>
      </w:r>
      <w:r w:rsidRPr="005775CD">
        <w:rPr>
          <w:rFonts w:cs="Times New Roman"/>
          <w:lang w:val="ru-RU"/>
        </w:rPr>
        <w:t>они</w:t>
      </w:r>
      <w:r w:rsidRPr="005775CD">
        <w:rPr>
          <w:rFonts w:cs="Times New Roman"/>
          <w:spacing w:val="18"/>
          <w:lang w:val="ru-RU"/>
        </w:rPr>
        <w:t xml:space="preserve"> </w:t>
      </w:r>
      <w:r w:rsidRPr="005775CD">
        <w:rPr>
          <w:rFonts w:cs="Times New Roman"/>
          <w:lang w:val="ru-RU"/>
        </w:rPr>
        <w:t>о</w:t>
      </w:r>
      <w:r w:rsidRPr="005775CD">
        <w:rPr>
          <w:rFonts w:cs="Times New Roman"/>
          <w:spacing w:val="1"/>
          <w:lang w:val="ru-RU"/>
        </w:rPr>
        <w:t>б</w:t>
      </w:r>
      <w:r w:rsidRPr="005775CD">
        <w:rPr>
          <w:rFonts w:cs="Times New Roman"/>
          <w:lang w:val="ru-RU"/>
        </w:rPr>
        <w:t>оз</w:t>
      </w:r>
      <w:r w:rsidRPr="005775CD">
        <w:rPr>
          <w:rFonts w:cs="Times New Roman"/>
          <w:spacing w:val="5"/>
          <w:lang w:val="ru-RU"/>
        </w:rPr>
        <w:t>н</w:t>
      </w:r>
      <w:r w:rsidRPr="005775CD">
        <w:rPr>
          <w:rFonts w:cs="Times New Roman"/>
          <w:spacing w:val="1"/>
          <w:lang w:val="ru-RU"/>
        </w:rPr>
        <w:t>а</w:t>
      </w:r>
      <w:r w:rsidRPr="005775CD">
        <w:rPr>
          <w:rFonts w:cs="Times New Roman"/>
          <w:spacing w:val="-1"/>
          <w:lang w:val="ru-RU"/>
        </w:rPr>
        <w:t>ч</w:t>
      </w:r>
      <w:r w:rsidRPr="005775CD">
        <w:rPr>
          <w:rFonts w:cs="Times New Roman"/>
          <w:spacing w:val="1"/>
          <w:lang w:val="ru-RU"/>
        </w:rPr>
        <w:t>а</w:t>
      </w:r>
      <w:r w:rsidRPr="005775CD">
        <w:rPr>
          <w:rFonts w:cs="Times New Roman"/>
          <w:lang w:val="ru-RU"/>
        </w:rPr>
        <w:t>ю</w:t>
      </w:r>
      <w:r w:rsidRPr="005775CD">
        <w:rPr>
          <w:rFonts w:cs="Times New Roman"/>
          <w:spacing w:val="-1"/>
          <w:lang w:val="ru-RU"/>
        </w:rPr>
        <w:t>т</w:t>
      </w:r>
      <w:r w:rsidRPr="005775CD">
        <w:rPr>
          <w:rFonts w:cs="Times New Roman"/>
          <w:spacing w:val="1"/>
          <w:lang w:val="ru-RU"/>
        </w:rPr>
        <w:t>с</w:t>
      </w:r>
      <w:r w:rsidRPr="005775CD">
        <w:rPr>
          <w:rFonts w:cs="Times New Roman"/>
          <w:lang w:val="ru-RU"/>
        </w:rPr>
        <w:t>я</w:t>
      </w:r>
      <w:r w:rsidRPr="005775CD">
        <w:rPr>
          <w:rFonts w:cs="Times New Roman"/>
          <w:spacing w:val="21"/>
          <w:lang w:val="ru-RU"/>
        </w:rPr>
        <w:t xml:space="preserve"> </w:t>
      </w:r>
      <w:r w:rsidRPr="005775CD">
        <w:rPr>
          <w:rFonts w:cs="Times New Roman"/>
          <w:lang w:val="ru-RU"/>
        </w:rPr>
        <w:t>на</w:t>
      </w:r>
      <w:r w:rsidRPr="005775CD">
        <w:rPr>
          <w:rFonts w:cs="Times New Roman"/>
          <w:spacing w:val="20"/>
          <w:lang w:val="ru-RU"/>
        </w:rPr>
        <w:t xml:space="preserve"> </w:t>
      </w:r>
      <w:r w:rsidRPr="005775CD">
        <w:rPr>
          <w:rFonts w:cs="Times New Roman"/>
          <w:lang w:val="ru-RU"/>
        </w:rPr>
        <w:t>планах,</w:t>
      </w:r>
      <w:r w:rsidRPr="005775CD">
        <w:rPr>
          <w:rFonts w:cs="Times New Roman"/>
          <w:spacing w:val="19"/>
          <w:lang w:val="ru-RU"/>
        </w:rPr>
        <w:t xml:space="preserve"> </w:t>
      </w:r>
      <w:r w:rsidRPr="005775CD">
        <w:rPr>
          <w:rFonts w:cs="Times New Roman"/>
          <w:spacing w:val="1"/>
          <w:lang w:val="ru-RU"/>
        </w:rPr>
        <w:t>с</w:t>
      </w:r>
      <w:r w:rsidRPr="005775CD">
        <w:rPr>
          <w:rFonts w:cs="Times New Roman"/>
          <w:lang w:val="ru-RU"/>
        </w:rPr>
        <w:t>х</w:t>
      </w:r>
      <w:r w:rsidRPr="005775CD">
        <w:rPr>
          <w:rFonts w:cs="Times New Roman"/>
          <w:spacing w:val="1"/>
          <w:lang w:val="ru-RU"/>
        </w:rPr>
        <w:t>е</w:t>
      </w:r>
      <w:r w:rsidRPr="005775CD">
        <w:rPr>
          <w:rFonts w:cs="Times New Roman"/>
          <w:lang w:val="ru-RU"/>
        </w:rPr>
        <w:t>м</w:t>
      </w:r>
      <w:r w:rsidRPr="005775CD">
        <w:rPr>
          <w:rFonts w:cs="Times New Roman"/>
          <w:spacing w:val="1"/>
          <w:lang w:val="ru-RU"/>
        </w:rPr>
        <w:t>а</w:t>
      </w:r>
      <w:r w:rsidRPr="005775CD">
        <w:rPr>
          <w:rFonts w:cs="Times New Roman"/>
          <w:lang w:val="ru-RU"/>
        </w:rPr>
        <w:t>х</w:t>
      </w:r>
      <w:r w:rsidRPr="005775CD">
        <w:rPr>
          <w:rFonts w:cs="Times New Roman"/>
          <w:spacing w:val="15"/>
          <w:lang w:val="ru-RU"/>
        </w:rPr>
        <w:t xml:space="preserve"> </w:t>
      </w:r>
      <w:r w:rsidRPr="005775CD">
        <w:rPr>
          <w:rFonts w:cs="Times New Roman"/>
          <w:lang w:val="ru-RU"/>
        </w:rPr>
        <w:t>и п</w:t>
      </w:r>
      <w:r w:rsidRPr="005775CD">
        <w:rPr>
          <w:rFonts w:cs="Times New Roman"/>
          <w:spacing w:val="-2"/>
          <w:lang w:val="ru-RU"/>
        </w:rPr>
        <w:t>ь</w:t>
      </w:r>
      <w:r w:rsidRPr="005775CD">
        <w:rPr>
          <w:rFonts w:cs="Times New Roman"/>
          <w:spacing w:val="1"/>
          <w:lang w:val="ru-RU"/>
        </w:rPr>
        <w:t>е</w:t>
      </w:r>
      <w:r w:rsidRPr="005775CD">
        <w:rPr>
          <w:rFonts w:cs="Times New Roman"/>
          <w:lang w:val="ru-RU"/>
        </w:rPr>
        <w:t>зом</w:t>
      </w:r>
      <w:r w:rsidRPr="005775CD">
        <w:rPr>
          <w:rFonts w:cs="Times New Roman"/>
          <w:spacing w:val="1"/>
          <w:lang w:val="ru-RU"/>
        </w:rPr>
        <w:t>е</w:t>
      </w:r>
      <w:r w:rsidRPr="005775CD">
        <w:rPr>
          <w:rFonts w:cs="Times New Roman"/>
          <w:spacing w:val="-1"/>
          <w:lang w:val="ru-RU"/>
        </w:rPr>
        <w:t>т</w:t>
      </w:r>
      <w:r w:rsidRPr="005775CD">
        <w:rPr>
          <w:rFonts w:cs="Times New Roman"/>
          <w:lang w:val="ru-RU"/>
        </w:rPr>
        <w:t>ри</w:t>
      </w:r>
      <w:r w:rsidRPr="005775CD">
        <w:rPr>
          <w:rFonts w:cs="Times New Roman"/>
          <w:spacing w:val="-2"/>
          <w:lang w:val="ru-RU"/>
        </w:rPr>
        <w:t>ч</w:t>
      </w:r>
      <w:r w:rsidRPr="005775CD">
        <w:rPr>
          <w:rFonts w:cs="Times New Roman"/>
          <w:spacing w:val="1"/>
          <w:lang w:val="ru-RU"/>
        </w:rPr>
        <w:t>ес</w:t>
      </w:r>
      <w:r w:rsidRPr="005775CD">
        <w:rPr>
          <w:rFonts w:cs="Times New Roman"/>
          <w:lang w:val="ru-RU"/>
        </w:rPr>
        <w:t>к</w:t>
      </w:r>
      <w:r w:rsidRPr="005775CD">
        <w:rPr>
          <w:rFonts w:cs="Times New Roman"/>
          <w:spacing w:val="-1"/>
          <w:lang w:val="ru-RU"/>
        </w:rPr>
        <w:t>и</w:t>
      </w:r>
      <w:r w:rsidRPr="005775CD">
        <w:rPr>
          <w:rFonts w:cs="Times New Roman"/>
          <w:lang w:val="ru-RU"/>
        </w:rPr>
        <w:t>х</w:t>
      </w:r>
      <w:r w:rsidRPr="005775CD">
        <w:rPr>
          <w:rFonts w:cs="Times New Roman"/>
          <w:spacing w:val="3"/>
          <w:lang w:val="ru-RU"/>
        </w:rPr>
        <w:t xml:space="preserve"> </w:t>
      </w:r>
      <w:r w:rsidRPr="005775CD">
        <w:rPr>
          <w:rFonts w:cs="Times New Roman"/>
          <w:spacing w:val="1"/>
          <w:lang w:val="ru-RU"/>
        </w:rPr>
        <w:t>г</w:t>
      </w:r>
      <w:r w:rsidRPr="005775CD">
        <w:rPr>
          <w:rFonts w:cs="Times New Roman"/>
          <w:lang w:val="ru-RU"/>
        </w:rPr>
        <w:t>р</w:t>
      </w:r>
      <w:r w:rsidRPr="005775CD">
        <w:rPr>
          <w:rFonts w:cs="Times New Roman"/>
          <w:spacing w:val="1"/>
          <w:lang w:val="ru-RU"/>
        </w:rPr>
        <w:t>а</w:t>
      </w:r>
      <w:r w:rsidRPr="005775CD">
        <w:rPr>
          <w:rFonts w:cs="Times New Roman"/>
          <w:lang w:val="ru-RU"/>
        </w:rPr>
        <w:t>фиках.</w:t>
      </w:r>
      <w:r w:rsidRPr="005775CD">
        <w:rPr>
          <w:rFonts w:cs="Times New Roman"/>
          <w:spacing w:val="3"/>
          <w:lang w:val="ru-RU"/>
        </w:rPr>
        <w:t xml:space="preserve"> </w:t>
      </w:r>
      <w:r w:rsidRPr="005775CD">
        <w:rPr>
          <w:rFonts w:cs="Times New Roman"/>
          <w:spacing w:val="-2"/>
          <w:lang w:val="ru-RU"/>
        </w:rPr>
        <w:t>Р</w:t>
      </w:r>
      <w:r w:rsidRPr="005775CD">
        <w:rPr>
          <w:rFonts w:cs="Times New Roman"/>
          <w:spacing w:val="1"/>
          <w:lang w:val="ru-RU"/>
        </w:rPr>
        <w:t>а</w:t>
      </w:r>
      <w:r w:rsidRPr="005775CD">
        <w:rPr>
          <w:rFonts w:cs="Times New Roman"/>
          <w:lang w:val="ru-RU"/>
        </w:rPr>
        <w:t>зм</w:t>
      </w:r>
      <w:r w:rsidRPr="005775CD">
        <w:rPr>
          <w:rFonts w:cs="Times New Roman"/>
          <w:spacing w:val="1"/>
          <w:lang w:val="ru-RU"/>
        </w:rPr>
        <w:t>е</w:t>
      </w:r>
      <w:r w:rsidRPr="005775CD">
        <w:rPr>
          <w:rFonts w:cs="Times New Roman"/>
          <w:spacing w:val="-5"/>
          <w:lang w:val="ru-RU"/>
        </w:rPr>
        <w:t>щ</w:t>
      </w:r>
      <w:r w:rsidRPr="005775CD">
        <w:rPr>
          <w:rFonts w:cs="Times New Roman"/>
          <w:spacing w:val="1"/>
          <w:lang w:val="ru-RU"/>
        </w:rPr>
        <w:t>а</w:t>
      </w:r>
      <w:r w:rsidRPr="005775CD">
        <w:rPr>
          <w:rFonts w:cs="Times New Roman"/>
          <w:spacing w:val="-3"/>
          <w:lang w:val="ru-RU"/>
        </w:rPr>
        <w:t>е</w:t>
      </w:r>
      <w:r w:rsidRPr="005775CD">
        <w:rPr>
          <w:rFonts w:cs="Times New Roman"/>
          <w:lang w:val="ru-RU"/>
        </w:rPr>
        <w:t>мое</w:t>
      </w:r>
      <w:r w:rsidRPr="005775CD">
        <w:rPr>
          <w:rFonts w:cs="Times New Roman"/>
          <w:spacing w:val="5"/>
          <w:lang w:val="ru-RU"/>
        </w:rPr>
        <w:t xml:space="preserve"> </w:t>
      </w:r>
      <w:r w:rsidRPr="005775CD">
        <w:rPr>
          <w:rFonts w:cs="Times New Roman"/>
          <w:lang w:val="ru-RU"/>
        </w:rPr>
        <w:t>в</w:t>
      </w:r>
      <w:r w:rsidRPr="005775CD">
        <w:rPr>
          <w:rFonts w:cs="Times New Roman"/>
          <w:spacing w:val="2"/>
          <w:lang w:val="ru-RU"/>
        </w:rPr>
        <w:t xml:space="preserve"> </w:t>
      </w:r>
      <w:r w:rsidRPr="005775CD">
        <w:rPr>
          <w:rFonts w:cs="Times New Roman"/>
          <w:lang w:val="ru-RU"/>
        </w:rPr>
        <w:t>кам</w:t>
      </w:r>
      <w:r w:rsidRPr="005775CD">
        <w:rPr>
          <w:rFonts w:cs="Times New Roman"/>
          <w:spacing w:val="1"/>
          <w:lang w:val="ru-RU"/>
        </w:rPr>
        <w:t>е</w:t>
      </w:r>
      <w:r w:rsidRPr="005775CD">
        <w:rPr>
          <w:rFonts w:cs="Times New Roman"/>
          <w:lang w:val="ru-RU"/>
        </w:rPr>
        <w:t>р</w:t>
      </w:r>
      <w:r w:rsidRPr="005775CD">
        <w:rPr>
          <w:rFonts w:cs="Times New Roman"/>
          <w:spacing w:val="1"/>
          <w:lang w:val="ru-RU"/>
        </w:rPr>
        <w:t>а</w:t>
      </w:r>
      <w:r w:rsidRPr="005775CD">
        <w:rPr>
          <w:rFonts w:cs="Times New Roman"/>
          <w:lang w:val="ru-RU"/>
        </w:rPr>
        <w:t>х</w:t>
      </w:r>
      <w:r w:rsidRPr="005775CD">
        <w:rPr>
          <w:rFonts w:cs="Times New Roman"/>
          <w:spacing w:val="3"/>
          <w:lang w:val="ru-RU"/>
        </w:rPr>
        <w:t xml:space="preserve"> </w:t>
      </w:r>
      <w:r w:rsidRPr="005775CD">
        <w:rPr>
          <w:rFonts w:cs="Times New Roman"/>
          <w:lang w:val="ru-RU"/>
        </w:rPr>
        <w:t>о</w:t>
      </w:r>
      <w:r w:rsidRPr="005775CD">
        <w:rPr>
          <w:rFonts w:cs="Times New Roman"/>
          <w:spacing w:val="1"/>
          <w:lang w:val="ru-RU"/>
        </w:rPr>
        <w:t>б</w:t>
      </w:r>
      <w:r w:rsidRPr="005775CD">
        <w:rPr>
          <w:rFonts w:cs="Times New Roman"/>
          <w:lang w:val="ru-RU"/>
        </w:rPr>
        <w:t>о</w:t>
      </w:r>
      <w:r w:rsidRPr="005775CD">
        <w:rPr>
          <w:rFonts w:cs="Times New Roman"/>
          <w:spacing w:val="3"/>
          <w:lang w:val="ru-RU"/>
        </w:rPr>
        <w:t>р</w:t>
      </w:r>
      <w:r w:rsidRPr="005775CD">
        <w:rPr>
          <w:rFonts w:cs="Times New Roman"/>
          <w:spacing w:val="-8"/>
          <w:lang w:val="ru-RU"/>
        </w:rPr>
        <w:t>у</w:t>
      </w:r>
      <w:r w:rsidRPr="005775CD">
        <w:rPr>
          <w:rFonts w:cs="Times New Roman"/>
          <w:spacing w:val="1"/>
          <w:lang w:val="ru-RU"/>
        </w:rPr>
        <w:t>д</w:t>
      </w:r>
      <w:r w:rsidRPr="005775CD">
        <w:rPr>
          <w:rFonts w:cs="Times New Roman"/>
          <w:lang w:val="ru-RU"/>
        </w:rPr>
        <w:t>о</w:t>
      </w:r>
      <w:r w:rsidRPr="005775CD">
        <w:rPr>
          <w:rFonts w:cs="Times New Roman"/>
          <w:spacing w:val="-2"/>
          <w:lang w:val="ru-RU"/>
        </w:rPr>
        <w:t>в</w:t>
      </w:r>
      <w:r w:rsidRPr="005775CD">
        <w:rPr>
          <w:rFonts w:cs="Times New Roman"/>
          <w:spacing w:val="1"/>
          <w:lang w:val="ru-RU"/>
        </w:rPr>
        <w:t>а</w:t>
      </w:r>
      <w:r w:rsidRPr="005775CD">
        <w:rPr>
          <w:rFonts w:cs="Times New Roman"/>
          <w:lang w:val="ru-RU"/>
        </w:rPr>
        <w:t>н</w:t>
      </w:r>
      <w:r w:rsidRPr="005775CD">
        <w:rPr>
          <w:rFonts w:cs="Times New Roman"/>
          <w:spacing w:val="-1"/>
          <w:lang w:val="ru-RU"/>
        </w:rPr>
        <w:t>и</w:t>
      </w:r>
      <w:r w:rsidRPr="005775CD">
        <w:rPr>
          <w:rFonts w:cs="Times New Roman"/>
          <w:lang w:val="ru-RU"/>
        </w:rPr>
        <w:t>е</w:t>
      </w:r>
      <w:r w:rsidRPr="005775CD">
        <w:rPr>
          <w:rFonts w:cs="Times New Roman"/>
          <w:spacing w:val="5"/>
          <w:lang w:val="ru-RU"/>
        </w:rPr>
        <w:t xml:space="preserve"> </w:t>
      </w:r>
      <w:r w:rsidRPr="005775CD">
        <w:rPr>
          <w:rFonts w:cs="Times New Roman"/>
          <w:spacing w:val="1"/>
          <w:lang w:val="ru-RU"/>
        </w:rPr>
        <w:t>д</w:t>
      </w:r>
      <w:r w:rsidRPr="005775CD">
        <w:rPr>
          <w:rFonts w:cs="Times New Roman"/>
          <w:lang w:val="ru-RU"/>
        </w:rPr>
        <w:t>о</w:t>
      </w:r>
      <w:r w:rsidRPr="005775CD">
        <w:rPr>
          <w:rFonts w:cs="Times New Roman"/>
          <w:spacing w:val="1"/>
          <w:lang w:val="ru-RU"/>
        </w:rPr>
        <w:t>с</w:t>
      </w:r>
      <w:r w:rsidRPr="005775CD">
        <w:rPr>
          <w:rFonts w:cs="Times New Roman"/>
          <w:spacing w:val="2"/>
          <w:lang w:val="ru-RU"/>
        </w:rPr>
        <w:t>т</w:t>
      </w:r>
      <w:r w:rsidRPr="005775CD">
        <w:rPr>
          <w:rFonts w:cs="Times New Roman"/>
          <w:spacing w:val="-8"/>
          <w:lang w:val="ru-RU"/>
        </w:rPr>
        <w:t>у</w:t>
      </w:r>
      <w:r w:rsidRPr="005775CD">
        <w:rPr>
          <w:rFonts w:cs="Times New Roman"/>
          <w:lang w:val="ru-RU"/>
        </w:rPr>
        <w:t>п</w:t>
      </w:r>
      <w:r w:rsidRPr="005775CD">
        <w:rPr>
          <w:rFonts w:cs="Times New Roman"/>
          <w:spacing w:val="-1"/>
          <w:lang w:val="ru-RU"/>
        </w:rPr>
        <w:t>н</w:t>
      </w:r>
      <w:r w:rsidRPr="005775CD">
        <w:rPr>
          <w:rFonts w:cs="Times New Roman"/>
          <w:lang w:val="ru-RU"/>
        </w:rPr>
        <w:t>о</w:t>
      </w:r>
      <w:r w:rsidRPr="005775CD">
        <w:rPr>
          <w:rFonts w:cs="Times New Roman"/>
          <w:spacing w:val="11"/>
          <w:lang w:val="ru-RU"/>
        </w:rPr>
        <w:t xml:space="preserve"> </w:t>
      </w:r>
      <w:r w:rsidRPr="005775CD">
        <w:rPr>
          <w:rFonts w:cs="Times New Roman"/>
          <w:spacing w:val="1"/>
          <w:lang w:val="ru-RU"/>
        </w:rPr>
        <w:t>д</w:t>
      </w:r>
      <w:r w:rsidRPr="005775CD">
        <w:rPr>
          <w:rFonts w:cs="Times New Roman"/>
          <w:lang w:val="ru-RU"/>
        </w:rPr>
        <w:t>ля</w:t>
      </w:r>
      <w:r w:rsidRPr="005775CD">
        <w:rPr>
          <w:rFonts w:cs="Times New Roman"/>
          <w:spacing w:val="5"/>
          <w:lang w:val="ru-RU"/>
        </w:rPr>
        <w:t xml:space="preserve"> </w:t>
      </w:r>
      <w:r w:rsidRPr="005775CD">
        <w:rPr>
          <w:rFonts w:cs="Times New Roman"/>
          <w:lang w:val="ru-RU"/>
        </w:rPr>
        <w:t>о</w:t>
      </w:r>
      <w:r w:rsidRPr="005775CD">
        <w:rPr>
          <w:rFonts w:cs="Times New Roman"/>
          <w:spacing w:val="1"/>
          <w:lang w:val="ru-RU"/>
        </w:rPr>
        <w:t>бс</w:t>
      </w:r>
      <w:r w:rsidRPr="005775CD">
        <w:rPr>
          <w:rFonts w:cs="Times New Roman"/>
          <w:lang w:val="ru-RU"/>
        </w:rPr>
        <w:t>л</w:t>
      </w:r>
      <w:r w:rsidRPr="005775CD">
        <w:rPr>
          <w:rFonts w:cs="Times New Roman"/>
          <w:spacing w:val="-8"/>
          <w:lang w:val="ru-RU"/>
        </w:rPr>
        <w:t>у</w:t>
      </w:r>
      <w:r w:rsidRPr="005775CD">
        <w:rPr>
          <w:rFonts w:cs="Times New Roman"/>
          <w:spacing w:val="-2"/>
          <w:lang w:val="ru-RU"/>
        </w:rPr>
        <w:t>ж</w:t>
      </w:r>
      <w:r w:rsidRPr="005775CD">
        <w:rPr>
          <w:rFonts w:cs="Times New Roman"/>
          <w:lang w:val="ru-RU"/>
        </w:rPr>
        <w:t>и</w:t>
      </w:r>
      <w:r w:rsidRPr="005775CD">
        <w:rPr>
          <w:rFonts w:cs="Times New Roman"/>
          <w:spacing w:val="-2"/>
          <w:lang w:val="ru-RU"/>
        </w:rPr>
        <w:t>в</w:t>
      </w:r>
      <w:r w:rsidRPr="005775CD">
        <w:rPr>
          <w:rFonts w:cs="Times New Roman"/>
          <w:spacing w:val="1"/>
          <w:lang w:val="ru-RU"/>
        </w:rPr>
        <w:t>а</w:t>
      </w:r>
      <w:r w:rsidRPr="005775CD">
        <w:rPr>
          <w:rFonts w:cs="Times New Roman"/>
          <w:lang w:val="ru-RU"/>
        </w:rPr>
        <w:t>н</w:t>
      </w:r>
      <w:r w:rsidRPr="005775CD">
        <w:rPr>
          <w:rFonts w:cs="Times New Roman"/>
          <w:spacing w:val="-1"/>
          <w:lang w:val="ru-RU"/>
        </w:rPr>
        <w:t>и</w:t>
      </w:r>
      <w:r w:rsidRPr="005775CD">
        <w:rPr>
          <w:rFonts w:cs="Times New Roman"/>
          <w:spacing w:val="1"/>
          <w:lang w:val="ru-RU"/>
        </w:rPr>
        <w:t>я</w:t>
      </w:r>
      <w:r w:rsidRPr="005775CD">
        <w:rPr>
          <w:rFonts w:cs="Times New Roman"/>
          <w:lang w:val="ru-RU"/>
        </w:rPr>
        <w:t xml:space="preserve">, </w:t>
      </w:r>
      <w:r w:rsidRPr="005775CD">
        <w:rPr>
          <w:rFonts w:cs="Times New Roman"/>
          <w:spacing w:val="-1"/>
          <w:lang w:val="ru-RU"/>
        </w:rPr>
        <w:t>чт</w:t>
      </w:r>
      <w:r w:rsidRPr="005775CD">
        <w:rPr>
          <w:rFonts w:cs="Times New Roman"/>
          <w:lang w:val="ru-RU"/>
        </w:rPr>
        <w:t>о</w:t>
      </w:r>
      <w:r w:rsidRPr="005775CD">
        <w:rPr>
          <w:rFonts w:cs="Times New Roman"/>
          <w:spacing w:val="-5"/>
          <w:lang w:val="ru-RU"/>
        </w:rPr>
        <w:t xml:space="preserve"> </w:t>
      </w:r>
      <w:r w:rsidRPr="005775CD">
        <w:rPr>
          <w:rFonts w:cs="Times New Roman"/>
          <w:spacing w:val="1"/>
          <w:lang w:val="ru-RU"/>
        </w:rPr>
        <w:t>д</w:t>
      </w:r>
      <w:r w:rsidRPr="005775CD">
        <w:rPr>
          <w:rFonts w:cs="Times New Roman"/>
          <w:lang w:val="ru-RU"/>
        </w:rPr>
        <w:t>о</w:t>
      </w:r>
      <w:r w:rsidRPr="005775CD">
        <w:rPr>
          <w:rFonts w:cs="Times New Roman"/>
          <w:spacing w:val="1"/>
          <w:lang w:val="ru-RU"/>
        </w:rPr>
        <w:t>с</w:t>
      </w:r>
      <w:r w:rsidRPr="005775CD">
        <w:rPr>
          <w:rFonts w:cs="Times New Roman"/>
          <w:spacing w:val="-1"/>
          <w:lang w:val="ru-RU"/>
        </w:rPr>
        <w:t>т</w:t>
      </w:r>
      <w:r w:rsidRPr="005775CD">
        <w:rPr>
          <w:rFonts w:cs="Times New Roman"/>
          <w:lang w:val="ru-RU"/>
        </w:rPr>
        <w:t>иг</w:t>
      </w:r>
      <w:r w:rsidRPr="005775CD">
        <w:rPr>
          <w:rFonts w:cs="Times New Roman"/>
          <w:spacing w:val="1"/>
          <w:lang w:val="ru-RU"/>
        </w:rPr>
        <w:t>ае</w:t>
      </w:r>
      <w:r w:rsidRPr="005775CD">
        <w:rPr>
          <w:rFonts w:cs="Times New Roman"/>
          <w:spacing w:val="-1"/>
          <w:lang w:val="ru-RU"/>
        </w:rPr>
        <w:t>т</w:t>
      </w:r>
      <w:r w:rsidRPr="005775CD">
        <w:rPr>
          <w:rFonts w:cs="Times New Roman"/>
          <w:spacing w:val="1"/>
          <w:lang w:val="ru-RU"/>
        </w:rPr>
        <w:t>с</w:t>
      </w:r>
      <w:r w:rsidRPr="005775CD">
        <w:rPr>
          <w:rFonts w:cs="Times New Roman"/>
          <w:lang w:val="ru-RU"/>
        </w:rPr>
        <w:t>я</w:t>
      </w:r>
      <w:r w:rsidRPr="005775CD">
        <w:rPr>
          <w:rFonts w:cs="Times New Roman"/>
          <w:spacing w:val="-3"/>
          <w:lang w:val="ru-RU"/>
        </w:rPr>
        <w:t xml:space="preserve"> </w:t>
      </w:r>
      <w:r w:rsidRPr="005775CD">
        <w:rPr>
          <w:rFonts w:cs="Times New Roman"/>
          <w:lang w:val="ru-RU"/>
        </w:rPr>
        <w:t>о</w:t>
      </w:r>
      <w:r w:rsidRPr="005775CD">
        <w:rPr>
          <w:rFonts w:cs="Times New Roman"/>
          <w:spacing w:val="-3"/>
          <w:lang w:val="ru-RU"/>
        </w:rPr>
        <w:t>б</w:t>
      </w:r>
      <w:r w:rsidRPr="005775CD">
        <w:rPr>
          <w:rFonts w:cs="Times New Roman"/>
          <w:spacing w:val="1"/>
          <w:lang w:val="ru-RU"/>
        </w:rPr>
        <w:t>ес</w:t>
      </w:r>
      <w:r w:rsidRPr="005775CD">
        <w:rPr>
          <w:rFonts w:cs="Times New Roman"/>
          <w:lang w:val="ru-RU"/>
        </w:rPr>
        <w:t>пе</w:t>
      </w:r>
      <w:r w:rsidRPr="005775CD">
        <w:rPr>
          <w:rFonts w:cs="Times New Roman"/>
          <w:spacing w:val="-5"/>
          <w:lang w:val="ru-RU"/>
        </w:rPr>
        <w:t>ч</w:t>
      </w:r>
      <w:r w:rsidRPr="005775CD">
        <w:rPr>
          <w:rFonts w:cs="Times New Roman"/>
          <w:spacing w:val="1"/>
          <w:lang w:val="ru-RU"/>
        </w:rPr>
        <w:t>е</w:t>
      </w:r>
      <w:r w:rsidRPr="005775CD">
        <w:rPr>
          <w:rFonts w:cs="Times New Roman"/>
          <w:lang w:val="ru-RU"/>
        </w:rPr>
        <w:t>н</w:t>
      </w:r>
      <w:r w:rsidRPr="005775CD">
        <w:rPr>
          <w:rFonts w:cs="Times New Roman"/>
          <w:spacing w:val="-1"/>
          <w:lang w:val="ru-RU"/>
        </w:rPr>
        <w:t>и</w:t>
      </w:r>
      <w:r w:rsidRPr="005775CD">
        <w:rPr>
          <w:rFonts w:cs="Times New Roman"/>
          <w:spacing w:val="1"/>
          <w:lang w:val="ru-RU"/>
        </w:rPr>
        <w:t>е</w:t>
      </w:r>
      <w:r w:rsidRPr="005775CD">
        <w:rPr>
          <w:rFonts w:cs="Times New Roman"/>
          <w:lang w:val="ru-RU"/>
        </w:rPr>
        <w:t>м</w:t>
      </w:r>
      <w:r w:rsidRPr="005775CD">
        <w:rPr>
          <w:rFonts w:cs="Times New Roman"/>
          <w:spacing w:val="-4"/>
          <w:lang w:val="ru-RU"/>
        </w:rPr>
        <w:t xml:space="preserve"> </w:t>
      </w:r>
      <w:r w:rsidRPr="005775CD">
        <w:rPr>
          <w:rFonts w:cs="Times New Roman"/>
          <w:spacing w:val="1"/>
          <w:lang w:val="ru-RU"/>
        </w:rPr>
        <w:t>д</w:t>
      </w:r>
      <w:r w:rsidRPr="005775CD">
        <w:rPr>
          <w:rFonts w:cs="Times New Roman"/>
          <w:lang w:val="ru-RU"/>
        </w:rPr>
        <w:t>о</w:t>
      </w:r>
      <w:r w:rsidRPr="005775CD">
        <w:rPr>
          <w:rFonts w:cs="Times New Roman"/>
          <w:spacing w:val="1"/>
          <w:lang w:val="ru-RU"/>
        </w:rPr>
        <w:t>с</w:t>
      </w:r>
      <w:r w:rsidRPr="005775CD">
        <w:rPr>
          <w:rFonts w:cs="Times New Roman"/>
          <w:spacing w:val="-1"/>
          <w:lang w:val="ru-RU"/>
        </w:rPr>
        <w:t>т</w:t>
      </w:r>
      <w:r w:rsidRPr="005775CD">
        <w:rPr>
          <w:rFonts w:cs="Times New Roman"/>
          <w:spacing w:val="1"/>
          <w:lang w:val="ru-RU"/>
        </w:rPr>
        <w:t>а</w:t>
      </w:r>
      <w:r w:rsidRPr="005775CD">
        <w:rPr>
          <w:rFonts w:cs="Times New Roman"/>
          <w:spacing w:val="-1"/>
          <w:lang w:val="ru-RU"/>
        </w:rPr>
        <w:t>т</w:t>
      </w:r>
      <w:r w:rsidRPr="005775CD">
        <w:rPr>
          <w:rFonts w:cs="Times New Roman"/>
          <w:lang w:val="ru-RU"/>
        </w:rPr>
        <w:t>о</w:t>
      </w:r>
      <w:r w:rsidRPr="005775CD">
        <w:rPr>
          <w:rFonts w:cs="Times New Roman"/>
          <w:spacing w:val="-5"/>
          <w:lang w:val="ru-RU"/>
        </w:rPr>
        <w:t>ч</w:t>
      </w:r>
      <w:r w:rsidRPr="005775CD">
        <w:rPr>
          <w:rFonts w:cs="Times New Roman"/>
          <w:lang w:val="ru-RU"/>
        </w:rPr>
        <w:t>н</w:t>
      </w:r>
      <w:r w:rsidRPr="005775CD">
        <w:rPr>
          <w:rFonts w:cs="Times New Roman"/>
          <w:spacing w:val="-2"/>
          <w:lang w:val="ru-RU"/>
        </w:rPr>
        <w:t>ы</w:t>
      </w:r>
      <w:r w:rsidRPr="005775CD">
        <w:rPr>
          <w:rFonts w:cs="Times New Roman"/>
          <w:lang w:val="ru-RU"/>
        </w:rPr>
        <w:t>х</w:t>
      </w:r>
      <w:r w:rsidRPr="005775CD">
        <w:rPr>
          <w:rFonts w:cs="Times New Roman"/>
          <w:spacing w:val="-5"/>
          <w:lang w:val="ru-RU"/>
        </w:rPr>
        <w:t xml:space="preserve"> </w:t>
      </w:r>
      <w:r w:rsidRPr="005775CD">
        <w:rPr>
          <w:rFonts w:cs="Times New Roman"/>
          <w:lang w:val="ru-RU"/>
        </w:rPr>
        <w:t>р</w:t>
      </w:r>
      <w:r w:rsidRPr="005775CD">
        <w:rPr>
          <w:rFonts w:cs="Times New Roman"/>
          <w:spacing w:val="1"/>
          <w:lang w:val="ru-RU"/>
        </w:rPr>
        <w:t>асс</w:t>
      </w:r>
      <w:r w:rsidRPr="005775CD">
        <w:rPr>
          <w:rFonts w:cs="Times New Roman"/>
          <w:spacing w:val="-1"/>
          <w:lang w:val="ru-RU"/>
        </w:rPr>
        <w:t>т</w:t>
      </w:r>
      <w:r w:rsidRPr="005775CD">
        <w:rPr>
          <w:rFonts w:cs="Times New Roman"/>
          <w:lang w:val="ru-RU"/>
        </w:rPr>
        <w:t>о</w:t>
      </w:r>
      <w:r w:rsidRPr="005775CD">
        <w:rPr>
          <w:rFonts w:cs="Times New Roman"/>
          <w:spacing w:val="1"/>
          <w:lang w:val="ru-RU"/>
        </w:rPr>
        <w:t>я</w:t>
      </w:r>
      <w:r w:rsidRPr="005775CD">
        <w:rPr>
          <w:rFonts w:cs="Times New Roman"/>
          <w:lang w:val="ru-RU"/>
        </w:rPr>
        <w:t>н</w:t>
      </w:r>
      <w:r w:rsidRPr="005775CD">
        <w:rPr>
          <w:rFonts w:cs="Times New Roman"/>
          <w:spacing w:val="-1"/>
          <w:lang w:val="ru-RU"/>
        </w:rPr>
        <w:t>и</w:t>
      </w:r>
      <w:r w:rsidRPr="005775CD">
        <w:rPr>
          <w:rFonts w:cs="Times New Roman"/>
          <w:lang w:val="ru-RU"/>
        </w:rPr>
        <w:t>й</w:t>
      </w:r>
      <w:r w:rsidRPr="005775CD">
        <w:rPr>
          <w:rFonts w:cs="Times New Roman"/>
          <w:spacing w:val="-5"/>
          <w:lang w:val="ru-RU"/>
        </w:rPr>
        <w:t xml:space="preserve"> </w:t>
      </w:r>
      <w:r w:rsidRPr="005775CD">
        <w:rPr>
          <w:rFonts w:cs="Times New Roman"/>
          <w:lang w:val="ru-RU"/>
        </w:rPr>
        <w:t>м</w:t>
      </w:r>
      <w:r w:rsidRPr="005775CD">
        <w:rPr>
          <w:rFonts w:cs="Times New Roman"/>
          <w:spacing w:val="1"/>
          <w:lang w:val="ru-RU"/>
        </w:rPr>
        <w:t>е</w:t>
      </w:r>
      <w:r w:rsidRPr="005775CD">
        <w:rPr>
          <w:rFonts w:cs="Times New Roman"/>
          <w:spacing w:val="-2"/>
          <w:lang w:val="ru-RU"/>
        </w:rPr>
        <w:t>ж</w:t>
      </w:r>
      <w:r w:rsidRPr="005775CD">
        <w:rPr>
          <w:rFonts w:cs="Times New Roman"/>
          <w:spacing w:val="5"/>
          <w:lang w:val="ru-RU"/>
        </w:rPr>
        <w:t>д</w:t>
      </w:r>
      <w:r w:rsidRPr="005775CD">
        <w:rPr>
          <w:rFonts w:cs="Times New Roman"/>
          <w:lang w:val="ru-RU"/>
        </w:rPr>
        <w:t>у</w:t>
      </w:r>
      <w:r w:rsidRPr="005775CD">
        <w:rPr>
          <w:rFonts w:cs="Times New Roman"/>
          <w:spacing w:val="-12"/>
          <w:lang w:val="ru-RU"/>
        </w:rPr>
        <w:t xml:space="preserve"> </w:t>
      </w:r>
      <w:r w:rsidRPr="005775CD">
        <w:rPr>
          <w:rFonts w:cs="Times New Roman"/>
          <w:lang w:val="ru-RU"/>
        </w:rPr>
        <w:t>о</w:t>
      </w:r>
      <w:r w:rsidRPr="005775CD">
        <w:rPr>
          <w:rFonts w:cs="Times New Roman"/>
          <w:spacing w:val="1"/>
          <w:lang w:val="ru-RU"/>
        </w:rPr>
        <w:t>б</w:t>
      </w:r>
      <w:r w:rsidRPr="005775CD">
        <w:rPr>
          <w:rFonts w:cs="Times New Roman"/>
          <w:lang w:val="ru-RU"/>
        </w:rPr>
        <w:t>о</w:t>
      </w:r>
      <w:r w:rsidRPr="005775CD">
        <w:rPr>
          <w:rFonts w:cs="Times New Roman"/>
          <w:spacing w:val="3"/>
          <w:lang w:val="ru-RU"/>
        </w:rPr>
        <w:t>р</w:t>
      </w:r>
      <w:r w:rsidRPr="005775CD">
        <w:rPr>
          <w:rFonts w:cs="Times New Roman"/>
          <w:spacing w:val="-8"/>
          <w:lang w:val="ru-RU"/>
        </w:rPr>
        <w:t>у</w:t>
      </w:r>
      <w:r w:rsidRPr="005775CD">
        <w:rPr>
          <w:rFonts w:cs="Times New Roman"/>
          <w:spacing w:val="1"/>
          <w:lang w:val="ru-RU"/>
        </w:rPr>
        <w:t>д</w:t>
      </w:r>
      <w:r w:rsidRPr="005775CD">
        <w:rPr>
          <w:rFonts w:cs="Times New Roman"/>
          <w:spacing w:val="3"/>
          <w:lang w:val="ru-RU"/>
        </w:rPr>
        <w:t>о</w:t>
      </w:r>
      <w:r w:rsidRPr="005775CD">
        <w:rPr>
          <w:rFonts w:cs="Times New Roman"/>
          <w:spacing w:val="-2"/>
          <w:lang w:val="ru-RU"/>
        </w:rPr>
        <w:t>в</w:t>
      </w:r>
      <w:r w:rsidRPr="005775CD">
        <w:rPr>
          <w:rFonts w:cs="Times New Roman"/>
          <w:spacing w:val="1"/>
          <w:lang w:val="ru-RU"/>
        </w:rPr>
        <w:t>а</w:t>
      </w:r>
      <w:r w:rsidRPr="005775CD">
        <w:rPr>
          <w:rFonts w:cs="Times New Roman"/>
          <w:lang w:val="ru-RU"/>
        </w:rPr>
        <w:t>н</w:t>
      </w:r>
      <w:r w:rsidRPr="005775CD">
        <w:rPr>
          <w:rFonts w:cs="Times New Roman"/>
          <w:spacing w:val="-1"/>
          <w:lang w:val="ru-RU"/>
        </w:rPr>
        <w:t>и</w:t>
      </w:r>
      <w:r w:rsidRPr="005775CD">
        <w:rPr>
          <w:rFonts w:cs="Times New Roman"/>
          <w:spacing w:val="1"/>
          <w:lang w:val="ru-RU"/>
        </w:rPr>
        <w:t>е</w:t>
      </w:r>
      <w:r w:rsidRPr="005775CD">
        <w:rPr>
          <w:rFonts w:cs="Times New Roman"/>
          <w:lang w:val="ru-RU"/>
        </w:rPr>
        <w:t>м и</w:t>
      </w:r>
      <w:r w:rsidRPr="005775CD">
        <w:rPr>
          <w:rFonts w:cs="Times New Roman"/>
          <w:spacing w:val="-5"/>
          <w:lang w:val="ru-RU"/>
        </w:rPr>
        <w:t xml:space="preserve"> </w:t>
      </w:r>
      <w:r w:rsidRPr="005775CD">
        <w:rPr>
          <w:rFonts w:cs="Times New Roman"/>
          <w:lang w:val="ru-RU"/>
        </w:rPr>
        <w:t>м</w:t>
      </w:r>
      <w:r w:rsidRPr="005775CD">
        <w:rPr>
          <w:rFonts w:cs="Times New Roman"/>
          <w:spacing w:val="1"/>
          <w:lang w:val="ru-RU"/>
        </w:rPr>
        <w:t>е</w:t>
      </w:r>
      <w:r w:rsidRPr="005775CD">
        <w:rPr>
          <w:rFonts w:cs="Times New Roman"/>
          <w:spacing w:val="-2"/>
          <w:lang w:val="ru-RU"/>
        </w:rPr>
        <w:t>ж</w:t>
      </w:r>
      <w:r w:rsidRPr="005775CD">
        <w:rPr>
          <w:rFonts w:cs="Times New Roman"/>
          <w:spacing w:val="5"/>
          <w:lang w:val="ru-RU"/>
        </w:rPr>
        <w:t>д</w:t>
      </w:r>
      <w:r w:rsidRPr="005775CD">
        <w:rPr>
          <w:rFonts w:cs="Times New Roman"/>
          <w:lang w:val="ru-RU"/>
        </w:rPr>
        <w:t>у</w:t>
      </w:r>
      <w:r w:rsidRPr="005775CD">
        <w:rPr>
          <w:rFonts w:cs="Times New Roman"/>
          <w:spacing w:val="-9"/>
          <w:lang w:val="ru-RU"/>
        </w:rPr>
        <w:t xml:space="preserve"> </w:t>
      </w:r>
      <w:r w:rsidRPr="005775CD">
        <w:rPr>
          <w:rFonts w:cs="Times New Roman"/>
          <w:spacing w:val="1"/>
          <w:lang w:val="ru-RU"/>
        </w:rPr>
        <w:t>с</w:t>
      </w:r>
      <w:r w:rsidRPr="005775CD">
        <w:rPr>
          <w:rFonts w:cs="Times New Roman"/>
          <w:spacing w:val="-1"/>
          <w:lang w:val="ru-RU"/>
        </w:rPr>
        <w:t>т</w:t>
      </w:r>
      <w:r w:rsidRPr="005775CD">
        <w:rPr>
          <w:rFonts w:cs="Times New Roman"/>
          <w:spacing w:val="1"/>
          <w:lang w:val="ru-RU"/>
        </w:rPr>
        <w:t>е</w:t>
      </w:r>
      <w:r w:rsidRPr="005775CD">
        <w:rPr>
          <w:rFonts w:cs="Times New Roman"/>
          <w:lang w:val="ru-RU"/>
        </w:rPr>
        <w:t>н</w:t>
      </w:r>
      <w:r w:rsidRPr="005775CD">
        <w:rPr>
          <w:rFonts w:cs="Times New Roman"/>
          <w:spacing w:val="-1"/>
          <w:lang w:val="ru-RU"/>
        </w:rPr>
        <w:t>к</w:t>
      </w:r>
      <w:r w:rsidRPr="005775CD">
        <w:rPr>
          <w:rFonts w:cs="Times New Roman"/>
          <w:spacing w:val="1"/>
          <w:lang w:val="ru-RU"/>
        </w:rPr>
        <w:t>а</w:t>
      </w:r>
      <w:r w:rsidRPr="005775CD">
        <w:rPr>
          <w:rFonts w:cs="Times New Roman"/>
          <w:lang w:val="ru-RU"/>
        </w:rPr>
        <w:t>ми кам</w:t>
      </w:r>
      <w:r w:rsidRPr="005775CD">
        <w:rPr>
          <w:rFonts w:cs="Times New Roman"/>
          <w:spacing w:val="1"/>
          <w:lang w:val="ru-RU"/>
        </w:rPr>
        <w:t>е</w:t>
      </w:r>
      <w:r w:rsidRPr="005775CD">
        <w:rPr>
          <w:rFonts w:cs="Times New Roman"/>
          <w:lang w:val="ru-RU"/>
        </w:rPr>
        <w:t>р.</w:t>
      </w:r>
      <w:r w:rsidRPr="005775CD">
        <w:rPr>
          <w:rFonts w:cs="Times New Roman"/>
          <w:spacing w:val="39"/>
          <w:lang w:val="ru-RU"/>
        </w:rPr>
        <w:t xml:space="preserve"> </w:t>
      </w:r>
      <w:r w:rsidRPr="005775CD">
        <w:rPr>
          <w:rFonts w:cs="Times New Roman"/>
          <w:spacing w:val="-5"/>
          <w:lang w:val="ru-RU"/>
        </w:rPr>
        <w:t>В</w:t>
      </w:r>
      <w:r w:rsidRPr="005775CD">
        <w:rPr>
          <w:rFonts w:cs="Times New Roman"/>
          <w:spacing w:val="-2"/>
          <w:lang w:val="ru-RU"/>
        </w:rPr>
        <w:t>ы</w:t>
      </w:r>
      <w:r w:rsidRPr="005775CD">
        <w:rPr>
          <w:rFonts w:cs="Times New Roman"/>
          <w:spacing w:val="1"/>
          <w:lang w:val="ru-RU"/>
        </w:rPr>
        <w:t>с</w:t>
      </w:r>
      <w:r w:rsidRPr="005775CD">
        <w:rPr>
          <w:rFonts w:cs="Times New Roman"/>
          <w:lang w:val="ru-RU"/>
        </w:rPr>
        <w:t>о</w:t>
      </w:r>
      <w:r w:rsidRPr="005775CD">
        <w:rPr>
          <w:rFonts w:cs="Times New Roman"/>
          <w:spacing w:val="2"/>
          <w:lang w:val="ru-RU"/>
        </w:rPr>
        <w:t>т</w:t>
      </w:r>
      <w:r w:rsidRPr="005775CD">
        <w:rPr>
          <w:rFonts w:cs="Times New Roman"/>
          <w:lang w:val="ru-RU"/>
        </w:rPr>
        <w:t>у</w:t>
      </w:r>
      <w:r w:rsidRPr="005775CD">
        <w:rPr>
          <w:rFonts w:cs="Times New Roman"/>
          <w:spacing w:val="31"/>
          <w:lang w:val="ru-RU"/>
        </w:rPr>
        <w:t xml:space="preserve"> </w:t>
      </w:r>
      <w:r w:rsidRPr="005775CD">
        <w:rPr>
          <w:rFonts w:cs="Times New Roman"/>
          <w:lang w:val="ru-RU"/>
        </w:rPr>
        <w:t>кам</w:t>
      </w:r>
      <w:r w:rsidRPr="005775CD">
        <w:rPr>
          <w:rFonts w:cs="Times New Roman"/>
          <w:spacing w:val="1"/>
          <w:lang w:val="ru-RU"/>
        </w:rPr>
        <w:t>е</w:t>
      </w:r>
      <w:r w:rsidRPr="005775CD">
        <w:rPr>
          <w:rFonts w:cs="Times New Roman"/>
          <w:lang w:val="ru-RU"/>
        </w:rPr>
        <w:t>р</w:t>
      </w:r>
      <w:r w:rsidRPr="005775CD">
        <w:rPr>
          <w:rFonts w:cs="Times New Roman"/>
          <w:spacing w:val="39"/>
          <w:lang w:val="ru-RU"/>
        </w:rPr>
        <w:t xml:space="preserve"> </w:t>
      </w:r>
      <w:r w:rsidRPr="005775CD">
        <w:rPr>
          <w:rFonts w:cs="Times New Roman"/>
          <w:lang w:val="ru-RU"/>
        </w:rPr>
        <w:t>в</w:t>
      </w:r>
      <w:r w:rsidRPr="005775CD">
        <w:rPr>
          <w:rFonts w:cs="Times New Roman"/>
          <w:spacing w:val="38"/>
          <w:lang w:val="ru-RU"/>
        </w:rPr>
        <w:t xml:space="preserve"> </w:t>
      </w:r>
      <w:r w:rsidRPr="005775CD">
        <w:rPr>
          <w:rFonts w:cs="Times New Roman"/>
          <w:spacing w:val="1"/>
          <w:lang w:val="ru-RU"/>
        </w:rPr>
        <w:t>с</w:t>
      </w:r>
      <w:r w:rsidRPr="005775CD">
        <w:rPr>
          <w:rFonts w:cs="Times New Roman"/>
          <w:spacing w:val="-2"/>
          <w:lang w:val="ru-RU"/>
        </w:rPr>
        <w:t>в</w:t>
      </w:r>
      <w:r w:rsidRPr="005775CD">
        <w:rPr>
          <w:rFonts w:cs="Times New Roman"/>
          <w:spacing w:val="1"/>
          <w:lang w:val="ru-RU"/>
        </w:rPr>
        <w:t>е</w:t>
      </w:r>
      <w:r w:rsidRPr="005775CD">
        <w:rPr>
          <w:rFonts w:cs="Times New Roman"/>
          <w:spacing w:val="-1"/>
          <w:lang w:val="ru-RU"/>
        </w:rPr>
        <w:t>т</w:t>
      </w:r>
      <w:r w:rsidRPr="005775CD">
        <w:rPr>
          <w:rFonts w:cs="Times New Roman"/>
          <w:lang w:val="ru-RU"/>
        </w:rPr>
        <w:t>у</w:t>
      </w:r>
      <w:r w:rsidRPr="005775CD">
        <w:rPr>
          <w:rFonts w:cs="Times New Roman"/>
          <w:spacing w:val="31"/>
          <w:lang w:val="ru-RU"/>
        </w:rPr>
        <w:t xml:space="preserve"> </w:t>
      </w:r>
      <w:r w:rsidRPr="005775CD">
        <w:rPr>
          <w:rFonts w:cs="Times New Roman"/>
          <w:spacing w:val="-2"/>
          <w:lang w:val="ru-RU"/>
        </w:rPr>
        <w:t>вы</w:t>
      </w:r>
      <w:r w:rsidRPr="005775CD">
        <w:rPr>
          <w:rFonts w:cs="Times New Roman"/>
          <w:spacing w:val="1"/>
          <w:lang w:val="ru-RU"/>
        </w:rPr>
        <w:t>б</w:t>
      </w:r>
      <w:r w:rsidRPr="005775CD">
        <w:rPr>
          <w:rFonts w:cs="Times New Roman"/>
          <w:lang w:val="ru-RU"/>
        </w:rPr>
        <w:t>ир</w:t>
      </w:r>
      <w:r w:rsidRPr="005775CD">
        <w:rPr>
          <w:rFonts w:cs="Times New Roman"/>
          <w:spacing w:val="4"/>
          <w:lang w:val="ru-RU"/>
        </w:rPr>
        <w:t>а</w:t>
      </w:r>
      <w:r w:rsidRPr="005775CD">
        <w:rPr>
          <w:rFonts w:cs="Times New Roman"/>
          <w:lang w:val="ru-RU"/>
        </w:rPr>
        <w:t>ют</w:t>
      </w:r>
      <w:r w:rsidRPr="005775CD">
        <w:rPr>
          <w:rFonts w:cs="Times New Roman"/>
          <w:spacing w:val="38"/>
          <w:lang w:val="ru-RU"/>
        </w:rPr>
        <w:t xml:space="preserve"> </w:t>
      </w:r>
      <w:r w:rsidRPr="005775CD">
        <w:rPr>
          <w:rFonts w:cs="Times New Roman"/>
          <w:lang w:val="ru-RU"/>
        </w:rPr>
        <w:t>не</w:t>
      </w:r>
      <w:r w:rsidRPr="005775CD">
        <w:rPr>
          <w:rFonts w:cs="Times New Roman"/>
          <w:spacing w:val="40"/>
          <w:lang w:val="ru-RU"/>
        </w:rPr>
        <w:t xml:space="preserve"> </w:t>
      </w:r>
      <w:r w:rsidRPr="005775CD">
        <w:rPr>
          <w:rFonts w:cs="Times New Roman"/>
          <w:spacing w:val="-4"/>
          <w:lang w:val="ru-RU"/>
        </w:rPr>
        <w:t>м</w:t>
      </w:r>
      <w:r w:rsidRPr="005775CD">
        <w:rPr>
          <w:rFonts w:cs="Times New Roman"/>
          <w:spacing w:val="1"/>
          <w:lang w:val="ru-RU"/>
        </w:rPr>
        <w:t>е</w:t>
      </w:r>
      <w:r w:rsidRPr="005775CD">
        <w:rPr>
          <w:rFonts w:cs="Times New Roman"/>
          <w:lang w:val="ru-RU"/>
        </w:rPr>
        <w:t>нее</w:t>
      </w:r>
      <w:r w:rsidRPr="005775CD">
        <w:rPr>
          <w:rFonts w:cs="Times New Roman"/>
          <w:spacing w:val="37"/>
          <w:lang w:val="ru-RU"/>
        </w:rPr>
        <w:t xml:space="preserve"> </w:t>
      </w:r>
      <w:r w:rsidRPr="005775CD">
        <w:rPr>
          <w:rFonts w:cs="Times New Roman"/>
          <w:lang w:val="ru-RU"/>
        </w:rPr>
        <w:t>1,8</w:t>
      </w:r>
      <w:r w:rsidRPr="005775CD">
        <w:rPr>
          <w:rFonts w:cs="Times New Roman"/>
          <w:spacing w:val="46"/>
          <w:lang w:val="ru-RU"/>
        </w:rPr>
        <w:t xml:space="preserve"> </w:t>
      </w:r>
      <w:r w:rsidRPr="005775CD">
        <w:rPr>
          <w:rFonts w:cs="Times New Roman"/>
          <w:lang w:val="ru-RU"/>
        </w:rPr>
        <w:t>м.</w:t>
      </w:r>
      <w:r w:rsidRPr="005775CD">
        <w:rPr>
          <w:rFonts w:cs="Times New Roman"/>
          <w:spacing w:val="36"/>
          <w:lang w:val="ru-RU"/>
        </w:rPr>
        <w:t xml:space="preserve"> </w:t>
      </w:r>
      <w:r w:rsidRPr="005775CD">
        <w:rPr>
          <w:rFonts w:cs="Times New Roman"/>
          <w:spacing w:val="-5"/>
          <w:lang w:val="ru-RU"/>
        </w:rPr>
        <w:t>В</w:t>
      </w:r>
      <w:r w:rsidRPr="005775CD">
        <w:rPr>
          <w:rFonts w:cs="Times New Roman"/>
          <w:spacing w:val="3"/>
          <w:lang w:val="ru-RU"/>
        </w:rPr>
        <w:t>н</w:t>
      </w:r>
      <w:r w:rsidRPr="005775CD">
        <w:rPr>
          <w:rFonts w:cs="Times New Roman"/>
          <w:spacing w:val="-5"/>
          <w:lang w:val="ru-RU"/>
        </w:rPr>
        <w:t>у</w:t>
      </w:r>
      <w:r w:rsidRPr="005775CD">
        <w:rPr>
          <w:rFonts w:cs="Times New Roman"/>
          <w:spacing w:val="-1"/>
          <w:lang w:val="ru-RU"/>
        </w:rPr>
        <w:t>т</w:t>
      </w:r>
      <w:r w:rsidRPr="005775CD">
        <w:rPr>
          <w:rFonts w:cs="Times New Roman"/>
          <w:lang w:val="ru-RU"/>
        </w:rPr>
        <w:t>р</w:t>
      </w:r>
      <w:r w:rsidRPr="005775CD">
        <w:rPr>
          <w:rFonts w:cs="Times New Roman"/>
          <w:spacing w:val="1"/>
          <w:lang w:val="ru-RU"/>
        </w:rPr>
        <w:t>е</w:t>
      </w:r>
      <w:r w:rsidRPr="005775CD">
        <w:rPr>
          <w:rFonts w:cs="Times New Roman"/>
          <w:lang w:val="ru-RU"/>
        </w:rPr>
        <w:t>н</w:t>
      </w:r>
      <w:r w:rsidRPr="005775CD">
        <w:rPr>
          <w:rFonts w:cs="Times New Roman"/>
          <w:spacing w:val="-1"/>
          <w:lang w:val="ru-RU"/>
        </w:rPr>
        <w:t>н</w:t>
      </w:r>
      <w:r w:rsidRPr="005775CD">
        <w:rPr>
          <w:rFonts w:cs="Times New Roman"/>
          <w:lang w:val="ru-RU"/>
        </w:rPr>
        <w:t>ие</w:t>
      </w:r>
      <w:r w:rsidRPr="005775CD">
        <w:rPr>
          <w:rFonts w:cs="Times New Roman"/>
          <w:spacing w:val="40"/>
          <w:lang w:val="ru-RU"/>
        </w:rPr>
        <w:t xml:space="preserve"> </w:t>
      </w:r>
      <w:r w:rsidRPr="005775CD">
        <w:rPr>
          <w:rFonts w:cs="Times New Roman"/>
          <w:spacing w:val="1"/>
          <w:lang w:val="ru-RU"/>
        </w:rPr>
        <w:t>га</w:t>
      </w:r>
      <w:r w:rsidRPr="005775CD">
        <w:rPr>
          <w:rFonts w:cs="Times New Roman"/>
          <w:spacing w:val="-3"/>
          <w:lang w:val="ru-RU"/>
        </w:rPr>
        <w:t>б</w:t>
      </w:r>
      <w:r w:rsidRPr="005775CD">
        <w:rPr>
          <w:rFonts w:cs="Times New Roman"/>
          <w:spacing w:val="1"/>
          <w:lang w:val="ru-RU"/>
        </w:rPr>
        <w:t>а</w:t>
      </w:r>
      <w:r w:rsidRPr="005775CD">
        <w:rPr>
          <w:rFonts w:cs="Times New Roman"/>
          <w:spacing w:val="-5"/>
          <w:lang w:val="ru-RU"/>
        </w:rPr>
        <w:t>р</w:t>
      </w:r>
      <w:r w:rsidRPr="005775CD">
        <w:rPr>
          <w:rFonts w:cs="Times New Roman"/>
          <w:lang w:val="ru-RU"/>
        </w:rPr>
        <w:t>и</w:t>
      </w:r>
      <w:r w:rsidRPr="005775CD">
        <w:rPr>
          <w:rFonts w:cs="Times New Roman"/>
          <w:spacing w:val="-2"/>
          <w:lang w:val="ru-RU"/>
        </w:rPr>
        <w:t>т</w:t>
      </w:r>
      <w:r w:rsidRPr="005775CD">
        <w:rPr>
          <w:rFonts w:cs="Times New Roman"/>
          <w:lang w:val="ru-RU"/>
        </w:rPr>
        <w:t>ы</w:t>
      </w:r>
      <w:r w:rsidRPr="005775CD">
        <w:rPr>
          <w:rFonts w:cs="Times New Roman"/>
          <w:spacing w:val="38"/>
          <w:lang w:val="ru-RU"/>
        </w:rPr>
        <w:t xml:space="preserve"> </w:t>
      </w:r>
      <w:r w:rsidRPr="005775CD">
        <w:rPr>
          <w:rFonts w:cs="Times New Roman"/>
          <w:lang w:val="ru-RU"/>
        </w:rPr>
        <w:t>кам</w:t>
      </w:r>
      <w:r w:rsidRPr="005775CD">
        <w:rPr>
          <w:rFonts w:cs="Times New Roman"/>
          <w:spacing w:val="1"/>
          <w:lang w:val="ru-RU"/>
        </w:rPr>
        <w:t>е</w:t>
      </w:r>
      <w:r w:rsidRPr="005775CD">
        <w:rPr>
          <w:rFonts w:cs="Times New Roman"/>
          <w:lang w:val="ru-RU"/>
        </w:rPr>
        <w:t>р</w:t>
      </w:r>
      <w:r w:rsidRPr="005775CD">
        <w:rPr>
          <w:rFonts w:cs="Times New Roman"/>
          <w:spacing w:val="39"/>
          <w:lang w:val="ru-RU"/>
        </w:rPr>
        <w:t xml:space="preserve"> </w:t>
      </w:r>
      <w:r w:rsidRPr="005775CD">
        <w:rPr>
          <w:rFonts w:cs="Times New Roman"/>
          <w:lang w:val="ru-RU"/>
        </w:rPr>
        <w:t>в</w:t>
      </w:r>
      <w:r w:rsidRPr="005775CD">
        <w:rPr>
          <w:rFonts w:cs="Times New Roman"/>
          <w:spacing w:val="38"/>
          <w:lang w:val="ru-RU"/>
        </w:rPr>
        <w:t xml:space="preserve"> </w:t>
      </w:r>
      <w:r w:rsidRPr="005775CD">
        <w:rPr>
          <w:rFonts w:cs="Times New Roman"/>
          <w:lang w:val="ru-RU"/>
        </w:rPr>
        <w:t>цел</w:t>
      </w:r>
      <w:r w:rsidRPr="005775CD">
        <w:rPr>
          <w:rFonts w:cs="Times New Roman"/>
          <w:spacing w:val="-4"/>
          <w:lang w:val="ru-RU"/>
        </w:rPr>
        <w:t>о</w:t>
      </w:r>
      <w:r w:rsidRPr="005775CD">
        <w:rPr>
          <w:rFonts w:cs="Times New Roman"/>
          <w:lang w:val="ru-RU"/>
        </w:rPr>
        <w:t>м з</w:t>
      </w:r>
      <w:r w:rsidRPr="005775CD">
        <w:rPr>
          <w:rFonts w:cs="Times New Roman"/>
          <w:spacing w:val="1"/>
          <w:lang w:val="ru-RU"/>
        </w:rPr>
        <w:t>а</w:t>
      </w:r>
      <w:r w:rsidRPr="005775CD">
        <w:rPr>
          <w:rFonts w:cs="Times New Roman"/>
          <w:spacing w:val="-2"/>
          <w:lang w:val="ru-RU"/>
        </w:rPr>
        <w:t>в</w:t>
      </w:r>
      <w:r w:rsidRPr="005775CD">
        <w:rPr>
          <w:rFonts w:cs="Times New Roman"/>
          <w:lang w:val="ru-RU"/>
        </w:rPr>
        <w:t>ис</w:t>
      </w:r>
      <w:r w:rsidRPr="005775CD">
        <w:rPr>
          <w:rFonts w:cs="Times New Roman"/>
          <w:spacing w:val="1"/>
          <w:lang w:val="ru-RU"/>
        </w:rPr>
        <w:t>я</w:t>
      </w:r>
      <w:r w:rsidRPr="005775CD">
        <w:rPr>
          <w:rFonts w:cs="Times New Roman"/>
          <w:lang w:val="ru-RU"/>
        </w:rPr>
        <w:t>т</w:t>
      </w:r>
      <w:r w:rsidRPr="005775CD">
        <w:rPr>
          <w:rFonts w:cs="Times New Roman"/>
          <w:spacing w:val="10"/>
          <w:lang w:val="ru-RU"/>
        </w:rPr>
        <w:t xml:space="preserve"> </w:t>
      </w:r>
      <w:r w:rsidRPr="005775CD">
        <w:rPr>
          <w:rFonts w:cs="Times New Roman"/>
          <w:lang w:val="ru-RU"/>
        </w:rPr>
        <w:t>от</w:t>
      </w:r>
      <w:r w:rsidRPr="005775CD">
        <w:rPr>
          <w:rFonts w:cs="Times New Roman"/>
          <w:spacing w:val="10"/>
          <w:lang w:val="ru-RU"/>
        </w:rPr>
        <w:t xml:space="preserve"> </w:t>
      </w:r>
      <w:r w:rsidRPr="005775CD">
        <w:rPr>
          <w:rFonts w:cs="Times New Roman"/>
          <w:spacing w:val="-1"/>
          <w:lang w:val="ru-RU"/>
        </w:rPr>
        <w:t>ч</w:t>
      </w:r>
      <w:r w:rsidRPr="005775CD">
        <w:rPr>
          <w:rFonts w:cs="Times New Roman"/>
          <w:lang w:val="ru-RU"/>
        </w:rPr>
        <w:t>ис</w:t>
      </w:r>
      <w:r w:rsidRPr="005775CD">
        <w:rPr>
          <w:rFonts w:cs="Times New Roman"/>
          <w:spacing w:val="-4"/>
          <w:lang w:val="ru-RU"/>
        </w:rPr>
        <w:t>л</w:t>
      </w:r>
      <w:r w:rsidRPr="005775CD">
        <w:rPr>
          <w:rFonts w:cs="Times New Roman"/>
          <w:lang w:val="ru-RU"/>
        </w:rPr>
        <w:t>а</w:t>
      </w:r>
      <w:r w:rsidRPr="005775CD">
        <w:rPr>
          <w:rFonts w:cs="Times New Roman"/>
          <w:spacing w:val="12"/>
          <w:lang w:val="ru-RU"/>
        </w:rPr>
        <w:t xml:space="preserve"> </w:t>
      </w:r>
      <w:r w:rsidRPr="005775CD">
        <w:rPr>
          <w:rFonts w:cs="Times New Roman"/>
          <w:lang w:val="ru-RU"/>
        </w:rPr>
        <w:t>и</w:t>
      </w:r>
      <w:r w:rsidRPr="005775CD">
        <w:rPr>
          <w:rFonts w:cs="Times New Roman"/>
          <w:spacing w:val="7"/>
          <w:lang w:val="ru-RU"/>
        </w:rPr>
        <w:t xml:space="preserve"> </w:t>
      </w:r>
      <w:r w:rsidRPr="005775CD">
        <w:rPr>
          <w:rFonts w:cs="Times New Roman"/>
          <w:spacing w:val="1"/>
          <w:lang w:val="ru-RU"/>
        </w:rPr>
        <w:t>д</w:t>
      </w:r>
      <w:r w:rsidRPr="005775CD">
        <w:rPr>
          <w:rFonts w:cs="Times New Roman"/>
          <w:lang w:val="ru-RU"/>
        </w:rPr>
        <w:t>иа</w:t>
      </w:r>
      <w:r w:rsidRPr="005775CD">
        <w:rPr>
          <w:rFonts w:cs="Times New Roman"/>
          <w:spacing w:val="-4"/>
          <w:lang w:val="ru-RU"/>
        </w:rPr>
        <w:t>м</w:t>
      </w:r>
      <w:r w:rsidRPr="005775CD">
        <w:rPr>
          <w:rFonts w:cs="Times New Roman"/>
          <w:spacing w:val="1"/>
          <w:lang w:val="ru-RU"/>
        </w:rPr>
        <w:t>е</w:t>
      </w:r>
      <w:r w:rsidRPr="005775CD">
        <w:rPr>
          <w:rFonts w:cs="Times New Roman"/>
          <w:spacing w:val="-1"/>
          <w:lang w:val="ru-RU"/>
        </w:rPr>
        <w:t>т</w:t>
      </w:r>
      <w:r w:rsidRPr="005775CD">
        <w:rPr>
          <w:rFonts w:cs="Times New Roman"/>
          <w:lang w:val="ru-RU"/>
        </w:rPr>
        <w:t>ра</w:t>
      </w:r>
      <w:r w:rsidRPr="005775CD">
        <w:rPr>
          <w:rFonts w:cs="Times New Roman"/>
          <w:spacing w:val="12"/>
          <w:lang w:val="ru-RU"/>
        </w:rPr>
        <w:t xml:space="preserve"> </w:t>
      </w:r>
      <w:r w:rsidRPr="005775CD">
        <w:rPr>
          <w:rFonts w:cs="Times New Roman"/>
          <w:lang w:val="ru-RU"/>
        </w:rPr>
        <w:t>про</w:t>
      </w:r>
      <w:r w:rsidRPr="005775CD">
        <w:rPr>
          <w:rFonts w:cs="Times New Roman"/>
          <w:spacing w:val="-1"/>
          <w:lang w:val="ru-RU"/>
        </w:rPr>
        <w:t>к</w:t>
      </w:r>
      <w:r w:rsidRPr="005775CD">
        <w:rPr>
          <w:rFonts w:cs="Times New Roman"/>
          <w:lang w:val="ru-RU"/>
        </w:rPr>
        <w:t>л</w:t>
      </w:r>
      <w:r w:rsidRPr="005775CD">
        <w:rPr>
          <w:rFonts w:cs="Times New Roman"/>
          <w:spacing w:val="-3"/>
          <w:lang w:val="ru-RU"/>
        </w:rPr>
        <w:t>а</w:t>
      </w:r>
      <w:r w:rsidRPr="005775CD">
        <w:rPr>
          <w:rFonts w:cs="Times New Roman"/>
          <w:spacing w:val="1"/>
          <w:lang w:val="ru-RU"/>
        </w:rPr>
        <w:t>д</w:t>
      </w:r>
      <w:r w:rsidRPr="005775CD">
        <w:rPr>
          <w:rFonts w:cs="Times New Roman"/>
          <w:spacing w:val="-2"/>
          <w:lang w:val="ru-RU"/>
        </w:rPr>
        <w:t>ыв</w:t>
      </w:r>
      <w:r w:rsidRPr="005775CD">
        <w:rPr>
          <w:rFonts w:cs="Times New Roman"/>
          <w:spacing w:val="1"/>
          <w:lang w:val="ru-RU"/>
        </w:rPr>
        <w:t>ае</w:t>
      </w:r>
      <w:r w:rsidRPr="005775CD">
        <w:rPr>
          <w:rFonts w:cs="Times New Roman"/>
          <w:lang w:val="ru-RU"/>
        </w:rPr>
        <w:t>м</w:t>
      </w:r>
      <w:r w:rsidRPr="005775CD">
        <w:rPr>
          <w:rFonts w:cs="Times New Roman"/>
          <w:spacing w:val="-2"/>
          <w:lang w:val="ru-RU"/>
        </w:rPr>
        <w:t>ы</w:t>
      </w:r>
      <w:r w:rsidRPr="005775CD">
        <w:rPr>
          <w:rFonts w:cs="Times New Roman"/>
          <w:lang w:val="ru-RU"/>
        </w:rPr>
        <w:t>х</w:t>
      </w:r>
      <w:r w:rsidRPr="005775CD">
        <w:rPr>
          <w:rFonts w:cs="Times New Roman"/>
          <w:spacing w:val="11"/>
          <w:lang w:val="ru-RU"/>
        </w:rPr>
        <w:t xml:space="preserve"> </w:t>
      </w:r>
      <w:r w:rsidRPr="005775CD">
        <w:rPr>
          <w:rFonts w:cs="Times New Roman"/>
          <w:spacing w:val="-1"/>
          <w:lang w:val="ru-RU"/>
        </w:rPr>
        <w:t>т</w:t>
      </w:r>
      <w:r w:rsidRPr="005775CD">
        <w:rPr>
          <w:rFonts w:cs="Times New Roman"/>
          <w:spacing w:val="3"/>
          <w:lang w:val="ru-RU"/>
        </w:rPr>
        <w:t>р</w:t>
      </w:r>
      <w:r w:rsidRPr="005775CD">
        <w:rPr>
          <w:rFonts w:cs="Times New Roman"/>
          <w:spacing w:val="-8"/>
          <w:lang w:val="ru-RU"/>
        </w:rPr>
        <w:t>у</w:t>
      </w:r>
      <w:r w:rsidRPr="005775CD">
        <w:rPr>
          <w:rFonts w:cs="Times New Roman"/>
          <w:spacing w:val="1"/>
          <w:lang w:val="ru-RU"/>
        </w:rPr>
        <w:t>б</w:t>
      </w:r>
      <w:r w:rsidRPr="005775CD">
        <w:rPr>
          <w:rFonts w:cs="Times New Roman"/>
          <w:lang w:val="ru-RU"/>
        </w:rPr>
        <w:t>,</w:t>
      </w:r>
      <w:r w:rsidRPr="005775CD">
        <w:rPr>
          <w:rFonts w:cs="Times New Roman"/>
          <w:spacing w:val="11"/>
          <w:lang w:val="ru-RU"/>
        </w:rPr>
        <w:t xml:space="preserve"> </w:t>
      </w:r>
      <w:r w:rsidRPr="005775CD">
        <w:rPr>
          <w:rFonts w:cs="Times New Roman"/>
          <w:lang w:val="ru-RU"/>
        </w:rPr>
        <w:t>р</w:t>
      </w:r>
      <w:r w:rsidRPr="005775CD">
        <w:rPr>
          <w:rFonts w:cs="Times New Roman"/>
          <w:spacing w:val="1"/>
          <w:lang w:val="ru-RU"/>
        </w:rPr>
        <w:t>а</w:t>
      </w:r>
      <w:r w:rsidRPr="005775CD">
        <w:rPr>
          <w:rFonts w:cs="Times New Roman"/>
          <w:lang w:val="ru-RU"/>
        </w:rPr>
        <w:t>зм</w:t>
      </w:r>
      <w:r w:rsidRPr="005775CD">
        <w:rPr>
          <w:rFonts w:cs="Times New Roman"/>
          <w:spacing w:val="1"/>
          <w:lang w:val="ru-RU"/>
        </w:rPr>
        <w:t>е</w:t>
      </w:r>
      <w:r w:rsidRPr="005775CD">
        <w:rPr>
          <w:rFonts w:cs="Times New Roman"/>
          <w:lang w:val="ru-RU"/>
        </w:rPr>
        <w:t>ров</w:t>
      </w:r>
      <w:r w:rsidRPr="005775CD">
        <w:rPr>
          <w:rFonts w:cs="Times New Roman"/>
          <w:spacing w:val="10"/>
          <w:lang w:val="ru-RU"/>
        </w:rPr>
        <w:t xml:space="preserve"> </w:t>
      </w:r>
      <w:r w:rsidRPr="005775CD">
        <w:rPr>
          <w:rFonts w:cs="Times New Roman"/>
          <w:spacing w:val="-8"/>
          <w:lang w:val="ru-RU"/>
        </w:rPr>
        <w:t>у</w:t>
      </w:r>
      <w:r w:rsidRPr="005775CD">
        <w:rPr>
          <w:rFonts w:cs="Times New Roman"/>
          <w:spacing w:val="1"/>
          <w:lang w:val="ru-RU"/>
        </w:rPr>
        <w:t>с</w:t>
      </w:r>
      <w:r w:rsidRPr="005775CD">
        <w:rPr>
          <w:rFonts w:cs="Times New Roman"/>
          <w:spacing w:val="-1"/>
          <w:lang w:val="ru-RU"/>
        </w:rPr>
        <w:t>т</w:t>
      </w:r>
      <w:r w:rsidRPr="005775CD">
        <w:rPr>
          <w:rFonts w:cs="Times New Roman"/>
          <w:spacing w:val="1"/>
          <w:lang w:val="ru-RU"/>
        </w:rPr>
        <w:t>а</w:t>
      </w:r>
      <w:r w:rsidRPr="005775CD">
        <w:rPr>
          <w:rFonts w:cs="Times New Roman"/>
          <w:lang w:val="ru-RU"/>
        </w:rPr>
        <w:t>на</w:t>
      </w:r>
      <w:r w:rsidRPr="005775CD">
        <w:rPr>
          <w:rFonts w:cs="Times New Roman"/>
          <w:spacing w:val="-2"/>
          <w:lang w:val="ru-RU"/>
        </w:rPr>
        <w:t>в</w:t>
      </w:r>
      <w:r w:rsidRPr="005775CD">
        <w:rPr>
          <w:rFonts w:cs="Times New Roman"/>
          <w:lang w:val="ru-RU"/>
        </w:rPr>
        <w:t>ли</w:t>
      </w:r>
      <w:r w:rsidRPr="005775CD">
        <w:rPr>
          <w:rFonts w:cs="Times New Roman"/>
          <w:spacing w:val="-2"/>
          <w:lang w:val="ru-RU"/>
        </w:rPr>
        <w:t>в</w:t>
      </w:r>
      <w:r w:rsidRPr="005775CD">
        <w:rPr>
          <w:rFonts w:cs="Times New Roman"/>
          <w:spacing w:val="1"/>
          <w:lang w:val="ru-RU"/>
        </w:rPr>
        <w:t>ае</w:t>
      </w:r>
      <w:r w:rsidRPr="005775CD">
        <w:rPr>
          <w:rFonts w:cs="Times New Roman"/>
          <w:lang w:val="ru-RU"/>
        </w:rPr>
        <w:t>мо</w:t>
      </w:r>
      <w:r w:rsidRPr="005775CD">
        <w:rPr>
          <w:rFonts w:cs="Times New Roman"/>
          <w:spacing w:val="1"/>
          <w:lang w:val="ru-RU"/>
        </w:rPr>
        <w:t>г</w:t>
      </w:r>
      <w:r w:rsidRPr="005775CD">
        <w:rPr>
          <w:rFonts w:cs="Times New Roman"/>
          <w:lang w:val="ru-RU"/>
        </w:rPr>
        <w:t>о</w:t>
      </w:r>
      <w:r w:rsidRPr="005775CD">
        <w:rPr>
          <w:rFonts w:cs="Times New Roman"/>
          <w:spacing w:val="11"/>
          <w:lang w:val="ru-RU"/>
        </w:rPr>
        <w:t xml:space="preserve"> </w:t>
      </w:r>
      <w:r w:rsidRPr="005775CD">
        <w:rPr>
          <w:rFonts w:cs="Times New Roman"/>
          <w:lang w:val="ru-RU"/>
        </w:rPr>
        <w:t>о</w:t>
      </w:r>
      <w:r w:rsidRPr="005775CD">
        <w:rPr>
          <w:rFonts w:cs="Times New Roman"/>
          <w:spacing w:val="1"/>
          <w:lang w:val="ru-RU"/>
        </w:rPr>
        <w:t>б</w:t>
      </w:r>
      <w:r w:rsidRPr="005775CD">
        <w:rPr>
          <w:rFonts w:cs="Times New Roman"/>
          <w:lang w:val="ru-RU"/>
        </w:rPr>
        <w:t>ор</w:t>
      </w:r>
      <w:r w:rsidRPr="005775CD">
        <w:rPr>
          <w:rFonts w:cs="Times New Roman"/>
          <w:spacing w:val="-8"/>
          <w:lang w:val="ru-RU"/>
        </w:rPr>
        <w:t>у</w:t>
      </w:r>
      <w:r w:rsidRPr="005775CD">
        <w:rPr>
          <w:rFonts w:cs="Times New Roman"/>
          <w:spacing w:val="1"/>
          <w:lang w:val="ru-RU"/>
        </w:rPr>
        <w:t>д</w:t>
      </w:r>
      <w:r w:rsidRPr="005775CD">
        <w:rPr>
          <w:rFonts w:cs="Times New Roman"/>
          <w:lang w:val="ru-RU"/>
        </w:rPr>
        <w:t>о</w:t>
      </w:r>
      <w:r w:rsidRPr="005775CD">
        <w:rPr>
          <w:rFonts w:cs="Times New Roman"/>
          <w:spacing w:val="-2"/>
          <w:lang w:val="ru-RU"/>
        </w:rPr>
        <w:t>в</w:t>
      </w:r>
      <w:r w:rsidRPr="005775CD">
        <w:rPr>
          <w:rFonts w:cs="Times New Roman"/>
          <w:spacing w:val="1"/>
          <w:lang w:val="ru-RU"/>
        </w:rPr>
        <w:t>а</w:t>
      </w:r>
      <w:r w:rsidRPr="005775CD">
        <w:rPr>
          <w:rFonts w:cs="Times New Roman"/>
          <w:lang w:val="ru-RU"/>
        </w:rPr>
        <w:t>н</w:t>
      </w:r>
      <w:r w:rsidRPr="005775CD">
        <w:rPr>
          <w:rFonts w:cs="Times New Roman"/>
          <w:spacing w:val="-1"/>
          <w:lang w:val="ru-RU"/>
        </w:rPr>
        <w:t>и</w:t>
      </w:r>
      <w:r w:rsidRPr="005775CD">
        <w:rPr>
          <w:rFonts w:cs="Times New Roman"/>
          <w:lang w:val="ru-RU"/>
        </w:rPr>
        <w:t>я</w:t>
      </w:r>
      <w:r w:rsidRPr="005775CD">
        <w:rPr>
          <w:rFonts w:cs="Times New Roman"/>
          <w:spacing w:val="13"/>
          <w:lang w:val="ru-RU"/>
        </w:rPr>
        <w:t xml:space="preserve"> </w:t>
      </w:r>
      <w:r w:rsidRPr="005775CD">
        <w:rPr>
          <w:rFonts w:cs="Times New Roman"/>
          <w:lang w:val="ru-RU"/>
        </w:rPr>
        <w:t>и ми</w:t>
      </w:r>
      <w:r w:rsidRPr="005775CD">
        <w:rPr>
          <w:rFonts w:cs="Times New Roman"/>
          <w:spacing w:val="-1"/>
          <w:lang w:val="ru-RU"/>
        </w:rPr>
        <w:t>н</w:t>
      </w:r>
      <w:r w:rsidRPr="005775CD">
        <w:rPr>
          <w:rFonts w:cs="Times New Roman"/>
          <w:lang w:val="ru-RU"/>
        </w:rPr>
        <w:t>имал</w:t>
      </w:r>
      <w:r w:rsidRPr="005775CD">
        <w:rPr>
          <w:rFonts w:cs="Times New Roman"/>
          <w:spacing w:val="-2"/>
          <w:lang w:val="ru-RU"/>
        </w:rPr>
        <w:t>ь</w:t>
      </w:r>
      <w:r w:rsidRPr="005775CD">
        <w:rPr>
          <w:rFonts w:cs="Times New Roman"/>
          <w:lang w:val="ru-RU"/>
        </w:rPr>
        <w:t>н</w:t>
      </w:r>
      <w:r w:rsidRPr="005775CD">
        <w:rPr>
          <w:rFonts w:cs="Times New Roman"/>
          <w:spacing w:val="-2"/>
          <w:lang w:val="ru-RU"/>
        </w:rPr>
        <w:t>ы</w:t>
      </w:r>
      <w:r w:rsidRPr="005775CD">
        <w:rPr>
          <w:rFonts w:cs="Times New Roman"/>
          <w:lang w:val="ru-RU"/>
        </w:rPr>
        <w:t>х р</w:t>
      </w:r>
      <w:r w:rsidRPr="005775CD">
        <w:rPr>
          <w:rFonts w:cs="Times New Roman"/>
          <w:spacing w:val="1"/>
          <w:lang w:val="ru-RU"/>
        </w:rPr>
        <w:t>асс</w:t>
      </w:r>
      <w:r w:rsidRPr="005775CD">
        <w:rPr>
          <w:rFonts w:cs="Times New Roman"/>
          <w:spacing w:val="-1"/>
          <w:lang w:val="ru-RU"/>
        </w:rPr>
        <w:t>т</w:t>
      </w:r>
      <w:r w:rsidRPr="005775CD">
        <w:rPr>
          <w:rFonts w:cs="Times New Roman"/>
          <w:lang w:val="ru-RU"/>
        </w:rPr>
        <w:t>о</w:t>
      </w:r>
      <w:r w:rsidRPr="005775CD">
        <w:rPr>
          <w:rFonts w:cs="Times New Roman"/>
          <w:spacing w:val="1"/>
          <w:lang w:val="ru-RU"/>
        </w:rPr>
        <w:t>я</w:t>
      </w:r>
      <w:r w:rsidRPr="005775CD">
        <w:rPr>
          <w:rFonts w:cs="Times New Roman"/>
          <w:lang w:val="ru-RU"/>
        </w:rPr>
        <w:t>н</w:t>
      </w:r>
      <w:r w:rsidRPr="005775CD">
        <w:rPr>
          <w:rFonts w:cs="Times New Roman"/>
          <w:spacing w:val="-1"/>
          <w:lang w:val="ru-RU"/>
        </w:rPr>
        <w:t>и</w:t>
      </w:r>
      <w:r w:rsidRPr="005775CD">
        <w:rPr>
          <w:rFonts w:cs="Times New Roman"/>
          <w:lang w:val="ru-RU"/>
        </w:rPr>
        <w:t>й ме</w:t>
      </w:r>
      <w:r w:rsidRPr="005775CD">
        <w:rPr>
          <w:rFonts w:cs="Times New Roman"/>
          <w:spacing w:val="-2"/>
          <w:lang w:val="ru-RU"/>
        </w:rPr>
        <w:t>ж</w:t>
      </w:r>
      <w:r w:rsidRPr="005775CD">
        <w:rPr>
          <w:rFonts w:cs="Times New Roman"/>
          <w:spacing w:val="1"/>
          <w:lang w:val="ru-RU"/>
        </w:rPr>
        <w:t>д</w:t>
      </w:r>
      <w:r w:rsidRPr="005775CD">
        <w:rPr>
          <w:rFonts w:cs="Times New Roman"/>
          <w:lang w:val="ru-RU"/>
        </w:rPr>
        <w:t>у</w:t>
      </w:r>
      <w:r w:rsidRPr="005775CD">
        <w:rPr>
          <w:rFonts w:cs="Times New Roman"/>
          <w:spacing w:val="-8"/>
          <w:lang w:val="ru-RU"/>
        </w:rPr>
        <w:t xml:space="preserve"> </w:t>
      </w:r>
      <w:r w:rsidRPr="005775CD">
        <w:rPr>
          <w:rFonts w:cs="Times New Roman"/>
          <w:spacing w:val="1"/>
          <w:lang w:val="ru-RU"/>
        </w:rPr>
        <w:t>с</w:t>
      </w:r>
      <w:r w:rsidRPr="005775CD">
        <w:rPr>
          <w:rFonts w:cs="Times New Roman"/>
          <w:spacing w:val="-1"/>
          <w:lang w:val="ru-RU"/>
        </w:rPr>
        <w:t>т</w:t>
      </w:r>
      <w:r w:rsidRPr="005775CD">
        <w:rPr>
          <w:rFonts w:cs="Times New Roman"/>
          <w:lang w:val="ru-RU"/>
        </w:rPr>
        <w:t>ро</w:t>
      </w:r>
      <w:r w:rsidRPr="005775CD">
        <w:rPr>
          <w:rFonts w:cs="Times New Roman"/>
          <w:spacing w:val="3"/>
          <w:lang w:val="ru-RU"/>
        </w:rPr>
        <w:t>и</w:t>
      </w:r>
      <w:r w:rsidRPr="005775CD">
        <w:rPr>
          <w:rFonts w:cs="Times New Roman"/>
          <w:spacing w:val="-1"/>
          <w:lang w:val="ru-RU"/>
        </w:rPr>
        <w:t>т</w:t>
      </w:r>
      <w:r w:rsidRPr="005775CD">
        <w:rPr>
          <w:rFonts w:cs="Times New Roman"/>
          <w:spacing w:val="1"/>
          <w:lang w:val="ru-RU"/>
        </w:rPr>
        <w:t>е</w:t>
      </w:r>
      <w:r w:rsidRPr="005775CD">
        <w:rPr>
          <w:rFonts w:cs="Times New Roman"/>
          <w:lang w:val="ru-RU"/>
        </w:rPr>
        <w:t>л</w:t>
      </w:r>
      <w:r w:rsidRPr="005775CD">
        <w:rPr>
          <w:rFonts w:cs="Times New Roman"/>
          <w:spacing w:val="-2"/>
          <w:lang w:val="ru-RU"/>
        </w:rPr>
        <w:t>ь</w:t>
      </w:r>
      <w:r w:rsidRPr="005775CD">
        <w:rPr>
          <w:rFonts w:cs="Times New Roman"/>
          <w:lang w:val="ru-RU"/>
        </w:rPr>
        <w:t>н</w:t>
      </w:r>
      <w:r w:rsidRPr="005775CD">
        <w:rPr>
          <w:rFonts w:cs="Times New Roman"/>
          <w:spacing w:val="-2"/>
          <w:lang w:val="ru-RU"/>
        </w:rPr>
        <w:t>ы</w:t>
      </w:r>
      <w:r w:rsidRPr="005775CD">
        <w:rPr>
          <w:rFonts w:cs="Times New Roman"/>
          <w:lang w:val="ru-RU"/>
        </w:rPr>
        <w:t xml:space="preserve">ми </w:t>
      </w:r>
      <w:r w:rsidRPr="005775CD">
        <w:rPr>
          <w:rFonts w:cs="Times New Roman"/>
          <w:spacing w:val="-1"/>
          <w:lang w:val="ru-RU"/>
        </w:rPr>
        <w:t>к</w:t>
      </w:r>
      <w:r w:rsidRPr="005775CD">
        <w:rPr>
          <w:rFonts w:cs="Times New Roman"/>
          <w:lang w:val="ru-RU"/>
        </w:rPr>
        <w:t>онс</w:t>
      </w:r>
      <w:r w:rsidRPr="005775CD">
        <w:rPr>
          <w:rFonts w:cs="Times New Roman"/>
          <w:spacing w:val="-1"/>
          <w:lang w:val="ru-RU"/>
        </w:rPr>
        <w:t>т</w:t>
      </w:r>
      <w:r w:rsidRPr="005775CD">
        <w:rPr>
          <w:rFonts w:cs="Times New Roman"/>
          <w:spacing w:val="3"/>
          <w:lang w:val="ru-RU"/>
        </w:rPr>
        <w:t>р</w:t>
      </w:r>
      <w:r w:rsidRPr="005775CD">
        <w:rPr>
          <w:rFonts w:cs="Times New Roman"/>
          <w:spacing w:val="-5"/>
          <w:lang w:val="ru-RU"/>
        </w:rPr>
        <w:t>у</w:t>
      </w:r>
      <w:r w:rsidRPr="005775CD">
        <w:rPr>
          <w:rFonts w:cs="Times New Roman"/>
          <w:lang w:val="ru-RU"/>
        </w:rPr>
        <w:t>к</w:t>
      </w:r>
      <w:r w:rsidRPr="005775CD">
        <w:rPr>
          <w:rFonts w:cs="Times New Roman"/>
          <w:spacing w:val="-1"/>
          <w:lang w:val="ru-RU"/>
        </w:rPr>
        <w:t>ц</w:t>
      </w:r>
      <w:r w:rsidRPr="005775CD">
        <w:rPr>
          <w:rFonts w:cs="Times New Roman"/>
          <w:lang w:val="ru-RU"/>
        </w:rPr>
        <w:t>иями и</w:t>
      </w:r>
      <w:r w:rsidRPr="005775CD">
        <w:rPr>
          <w:rFonts w:cs="Times New Roman"/>
          <w:spacing w:val="-1"/>
          <w:lang w:val="ru-RU"/>
        </w:rPr>
        <w:t xml:space="preserve"> </w:t>
      </w:r>
      <w:r w:rsidRPr="005775CD">
        <w:rPr>
          <w:rFonts w:cs="Times New Roman"/>
          <w:lang w:val="ru-RU"/>
        </w:rPr>
        <w:t>о</w:t>
      </w:r>
      <w:r w:rsidRPr="005775CD">
        <w:rPr>
          <w:rFonts w:cs="Times New Roman"/>
          <w:spacing w:val="1"/>
          <w:lang w:val="ru-RU"/>
        </w:rPr>
        <w:t>б</w:t>
      </w:r>
      <w:r w:rsidRPr="005775CD">
        <w:rPr>
          <w:rFonts w:cs="Times New Roman"/>
          <w:lang w:val="ru-RU"/>
        </w:rPr>
        <w:t>о</w:t>
      </w:r>
      <w:r w:rsidRPr="005775CD">
        <w:rPr>
          <w:rFonts w:cs="Times New Roman"/>
          <w:spacing w:val="3"/>
          <w:lang w:val="ru-RU"/>
        </w:rPr>
        <w:t>р</w:t>
      </w:r>
      <w:r w:rsidRPr="005775CD">
        <w:rPr>
          <w:rFonts w:cs="Times New Roman"/>
          <w:spacing w:val="-8"/>
          <w:lang w:val="ru-RU"/>
        </w:rPr>
        <w:t>у</w:t>
      </w:r>
      <w:r w:rsidRPr="005775CD">
        <w:rPr>
          <w:rFonts w:cs="Times New Roman"/>
          <w:spacing w:val="1"/>
          <w:lang w:val="ru-RU"/>
        </w:rPr>
        <w:t>д</w:t>
      </w:r>
      <w:r w:rsidRPr="005775CD">
        <w:rPr>
          <w:rFonts w:cs="Times New Roman"/>
          <w:lang w:val="ru-RU"/>
        </w:rPr>
        <w:t>о</w:t>
      </w:r>
      <w:r w:rsidRPr="005775CD">
        <w:rPr>
          <w:rFonts w:cs="Times New Roman"/>
          <w:spacing w:val="-2"/>
          <w:lang w:val="ru-RU"/>
        </w:rPr>
        <w:t>в</w:t>
      </w:r>
      <w:r w:rsidRPr="005775CD">
        <w:rPr>
          <w:rFonts w:cs="Times New Roman"/>
          <w:spacing w:val="1"/>
          <w:lang w:val="ru-RU"/>
        </w:rPr>
        <w:t>а</w:t>
      </w:r>
      <w:r w:rsidRPr="005775CD">
        <w:rPr>
          <w:rFonts w:cs="Times New Roman"/>
          <w:spacing w:val="3"/>
          <w:lang w:val="ru-RU"/>
        </w:rPr>
        <w:t>н</w:t>
      </w:r>
      <w:r w:rsidRPr="005775CD">
        <w:rPr>
          <w:rFonts w:cs="Times New Roman"/>
          <w:lang w:val="ru-RU"/>
        </w:rPr>
        <w:t>ием.</w:t>
      </w:r>
    </w:p>
    <w:p w14:paraId="1B9A20C4" w14:textId="77777777" w:rsidR="00BB0CCF" w:rsidRPr="005775CD" w:rsidRDefault="00BB0CCF" w:rsidP="00BB0CCF">
      <w:pPr>
        <w:spacing w:after="160" w:line="256" w:lineRule="auto"/>
        <w:ind w:right="-1"/>
        <w:rPr>
          <w:rFonts w:cs="Times New Roman"/>
          <w:szCs w:val="24"/>
        </w:rPr>
      </w:pPr>
    </w:p>
    <w:p w14:paraId="02E7B262" w14:textId="77777777" w:rsidR="00BB0CCF" w:rsidRPr="005775CD" w:rsidRDefault="00BB0CCF" w:rsidP="00BB0CCF">
      <w:pPr>
        <w:pStyle w:val="2"/>
        <w:ind w:left="0" w:firstLine="0"/>
      </w:pPr>
      <w:bookmarkStart w:id="102" w:name="_Toc30058688"/>
      <w:bookmarkStart w:id="103" w:name="_Toc31810043"/>
      <w:bookmarkStart w:id="104" w:name="_Toc212884854"/>
      <w:r w:rsidRPr="005775CD">
        <w:t>1.3.6</w:t>
      </w:r>
      <w:r w:rsidR="005C68C5" w:rsidRPr="005775CD">
        <w:t xml:space="preserve"> </w:t>
      </w:r>
      <w:hyperlink r:id="rId27" w:anchor="bookmark30" w:history="1">
        <w:r w:rsidRPr="005775CD">
          <w:t>Описание графиков регулирования отпуска тепла в тепловые сети с анализом их</w:t>
        </w:r>
      </w:hyperlink>
      <w:r w:rsidRPr="005775CD">
        <w:t xml:space="preserve"> </w:t>
      </w:r>
      <w:hyperlink r:id="rId28" w:anchor="bookmark30" w:history="1">
        <w:r w:rsidRPr="005775CD">
          <w:t>обоснованности</w:t>
        </w:r>
        <w:bookmarkEnd w:id="102"/>
        <w:bookmarkEnd w:id="103"/>
        <w:bookmarkEnd w:id="104"/>
      </w:hyperlink>
    </w:p>
    <w:p w14:paraId="0DB30F67" w14:textId="77777777" w:rsidR="00BB0CCF" w:rsidRPr="005775CD" w:rsidRDefault="00BB0CCF" w:rsidP="00BB0CCF">
      <w:pPr>
        <w:pStyle w:val="a0"/>
        <w:rPr>
          <w:rFonts w:cs="Times New Roman"/>
          <w:lang w:eastAsia="ru-RU"/>
        </w:rPr>
      </w:pPr>
    </w:p>
    <w:p w14:paraId="2962A5EF" w14:textId="2EEFCA10" w:rsidR="00BB0CCF" w:rsidRPr="005775CD" w:rsidRDefault="00BB0CCF" w:rsidP="00BB0CCF">
      <w:pPr>
        <w:pStyle w:val="a0"/>
        <w:ind w:firstLine="567"/>
        <w:jc w:val="both"/>
        <w:rPr>
          <w:rFonts w:cs="Times New Roman"/>
          <w:lang w:eastAsia="ru-RU"/>
        </w:rPr>
      </w:pPr>
      <w:r w:rsidRPr="005775CD">
        <w:rPr>
          <w:rFonts w:cs="Times New Roman"/>
          <w:lang w:eastAsia="ru-RU"/>
        </w:rPr>
        <w:t xml:space="preserve">Котельная «Баянгольская СОШ» осуществляет отпуск тепловой энергии по температурному графику </w:t>
      </w:r>
      <w:r w:rsidR="00876621">
        <w:rPr>
          <w:rFonts w:cs="Times New Roman"/>
          <w:lang w:eastAsia="ru-RU"/>
        </w:rPr>
        <w:t>75/66</w:t>
      </w:r>
      <w:r w:rsidRPr="005775CD">
        <w:rPr>
          <w:rFonts w:cs="Times New Roman"/>
          <w:lang w:eastAsia="ru-RU"/>
        </w:rPr>
        <w:t>.</w:t>
      </w:r>
    </w:p>
    <w:p w14:paraId="48847F31" w14:textId="77777777" w:rsidR="00BB0CCF" w:rsidRPr="005775CD" w:rsidRDefault="00BB0CCF" w:rsidP="00BB0CCF">
      <w:pPr>
        <w:pStyle w:val="a0"/>
        <w:ind w:firstLine="567"/>
        <w:jc w:val="both"/>
        <w:rPr>
          <w:rFonts w:cs="Times New Roman"/>
          <w:lang w:eastAsia="ru-RU"/>
        </w:rPr>
      </w:pPr>
      <w:r w:rsidRPr="005775CD">
        <w:rPr>
          <w:rFonts w:cs="Times New Roman"/>
          <w:spacing w:val="1"/>
        </w:rPr>
        <w:t xml:space="preserve">Температурный график качественного регулирования отпуска тепла с </w:t>
      </w:r>
      <w:r w:rsidRPr="005775CD">
        <w:rPr>
          <w:rFonts w:cs="Times New Roman"/>
        </w:rPr>
        <w:t>источника тепловой энергии</w:t>
      </w:r>
      <w:r w:rsidRPr="005775CD">
        <w:rPr>
          <w:rFonts w:cs="Times New Roman"/>
          <w:spacing w:val="1"/>
        </w:rPr>
        <w:t xml:space="preserve"> выбран исходя из имеющихся проложенных трубопроводов тепловой сети и подключенной тепловой нагрузки потребителей тепловой энергии, так чтобы скорость и потери давления по длине тепловых сетях соответствовали нормативным значениям.</w:t>
      </w:r>
    </w:p>
    <w:p w14:paraId="1E104B93" w14:textId="77777777" w:rsidR="00BB0CCF" w:rsidRPr="005775CD" w:rsidRDefault="00BB0CCF" w:rsidP="00BB0CCF">
      <w:pPr>
        <w:pStyle w:val="a0"/>
        <w:rPr>
          <w:rFonts w:cs="Times New Roman"/>
          <w:lang w:eastAsia="ru-RU"/>
        </w:rPr>
      </w:pPr>
    </w:p>
    <w:p w14:paraId="723018E5" w14:textId="77777777" w:rsidR="00BB0CCF" w:rsidRPr="005775CD" w:rsidRDefault="00BB0CCF" w:rsidP="00BB0CCF">
      <w:pPr>
        <w:pStyle w:val="2"/>
        <w:ind w:left="0" w:firstLine="0"/>
      </w:pPr>
      <w:bookmarkStart w:id="105" w:name="_Toc212884855"/>
      <w:r w:rsidRPr="005775CD">
        <w:t xml:space="preserve">1.3.7 </w:t>
      </w:r>
      <w:bookmarkStart w:id="106" w:name="_Toc30058693"/>
      <w:bookmarkStart w:id="107" w:name="_Toc31810047"/>
      <w:r w:rsidRPr="005775CD">
        <w:fldChar w:fldCharType="begin"/>
      </w:r>
      <w:r w:rsidRPr="005775CD">
        <w:instrText xml:space="preserve"> HYPERLINK "file:///C:\\Users\\t1\\Desktop\\кировск\\2019%20Том%201%20Схема%20ТС%20Кировск.doc" \l "bookmark35" </w:instrText>
      </w:r>
      <w:r w:rsidRPr="005775CD">
        <w:fldChar w:fldCharType="separate"/>
      </w:r>
      <w:r w:rsidRPr="005775CD">
        <w:t>Фактические температурные режимы отпуска тепла в тепловые сети и их</w:t>
      </w:r>
      <w:r w:rsidRPr="005775CD">
        <w:fldChar w:fldCharType="end"/>
      </w:r>
      <w:r w:rsidRPr="005775CD">
        <w:t xml:space="preserve"> соответствие утвержденным графикам регулирования отпуска тепла в тепловые сети</w:t>
      </w:r>
      <w:bookmarkEnd w:id="105"/>
      <w:bookmarkEnd w:id="106"/>
      <w:bookmarkEnd w:id="107"/>
      <w:r w:rsidR="005C68C5" w:rsidRPr="005775CD">
        <w:t xml:space="preserve"> </w:t>
      </w:r>
    </w:p>
    <w:p w14:paraId="3A3808DF" w14:textId="77777777" w:rsidR="00BB0CCF" w:rsidRPr="005775CD" w:rsidRDefault="00BB0CCF" w:rsidP="00BB0CCF">
      <w:pPr>
        <w:rPr>
          <w:rFonts w:cs="Times New Roman"/>
        </w:rPr>
      </w:pPr>
    </w:p>
    <w:p w14:paraId="12B91A46" w14:textId="77777777" w:rsidR="00BB0CCF" w:rsidRPr="005775CD" w:rsidRDefault="00BB0CCF" w:rsidP="005C68C5">
      <w:pPr>
        <w:ind w:firstLine="567"/>
        <w:rPr>
          <w:rFonts w:cs="Times New Roman"/>
          <w:lang w:eastAsia="zh-CN"/>
        </w:rPr>
      </w:pPr>
      <w:r w:rsidRPr="005775CD">
        <w:rPr>
          <w:rFonts w:eastAsia="Arial" w:cs="Times New Roman"/>
          <w:szCs w:val="24"/>
          <w:lang w:eastAsia="zh-CN"/>
        </w:rPr>
        <w:t xml:space="preserve">Фактические температурные режимы отпуска тепла в тепловые сети соответствуют </w:t>
      </w:r>
      <w:r w:rsidR="005C68C5" w:rsidRPr="005775CD">
        <w:rPr>
          <w:rFonts w:eastAsia="Arial" w:cs="Times New Roman"/>
          <w:szCs w:val="24"/>
          <w:lang w:eastAsia="zh-CN"/>
        </w:rPr>
        <w:t xml:space="preserve">утвержденному </w:t>
      </w:r>
      <w:r w:rsidRPr="005775CD">
        <w:rPr>
          <w:rFonts w:eastAsia="Arial" w:cs="Times New Roman"/>
          <w:szCs w:val="24"/>
          <w:lang w:eastAsia="zh-CN"/>
        </w:rPr>
        <w:t>графику</w:t>
      </w:r>
      <w:r w:rsidR="005C68C5" w:rsidRPr="005775CD">
        <w:rPr>
          <w:rFonts w:eastAsia="Arial" w:cs="Times New Roman"/>
          <w:szCs w:val="24"/>
          <w:lang w:eastAsia="zh-CN"/>
        </w:rPr>
        <w:t>.</w:t>
      </w:r>
    </w:p>
    <w:p w14:paraId="623198F0" w14:textId="7FFAF3B5" w:rsidR="00BB0CCF" w:rsidRDefault="00876621" w:rsidP="00BB0CCF">
      <w:pPr>
        <w:rPr>
          <w:rFonts w:cs="Times New Roman"/>
        </w:rPr>
      </w:pPr>
      <w:r>
        <w:rPr>
          <w:rFonts w:cs="Times New Roman"/>
          <w:noProof/>
          <w:lang w:eastAsia="ru-RU"/>
        </w:rPr>
        <w:drawing>
          <wp:inline distT="0" distB="0" distL="0" distR="0" wp14:anchorId="44FD9032" wp14:editId="2468EA71">
            <wp:extent cx="5937885" cy="7421880"/>
            <wp:effectExtent l="0" t="0" r="5715" b="762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937885" cy="7421880"/>
                    </a:xfrm>
                    <a:prstGeom prst="rect">
                      <a:avLst/>
                    </a:prstGeom>
                    <a:noFill/>
                    <a:ln>
                      <a:noFill/>
                    </a:ln>
                  </pic:spPr>
                </pic:pic>
              </a:graphicData>
            </a:graphic>
          </wp:inline>
        </w:drawing>
      </w:r>
    </w:p>
    <w:p w14:paraId="596457D2" w14:textId="3E4A8913" w:rsidR="00876621" w:rsidRDefault="00876621" w:rsidP="00876621">
      <w:pPr>
        <w:pStyle w:val="a0"/>
      </w:pPr>
      <w:r>
        <w:t>Рис. 1.3.7.1 – Утвержденный температурный график</w:t>
      </w:r>
    </w:p>
    <w:p w14:paraId="3BEA9632" w14:textId="77777777" w:rsidR="00876621" w:rsidRPr="00876621" w:rsidRDefault="00876621" w:rsidP="00876621">
      <w:pPr>
        <w:pStyle w:val="a0"/>
      </w:pPr>
    </w:p>
    <w:p w14:paraId="23C52128" w14:textId="77777777" w:rsidR="00BB0CCF" w:rsidRPr="005775CD" w:rsidRDefault="00BB0CCF" w:rsidP="00BB0CCF">
      <w:pPr>
        <w:pStyle w:val="2"/>
        <w:ind w:left="0" w:firstLine="0"/>
      </w:pPr>
      <w:bookmarkStart w:id="108" w:name="_Toc212884856"/>
      <w:r w:rsidRPr="005775CD">
        <w:t xml:space="preserve">1.3.8 </w:t>
      </w:r>
      <w:hyperlink r:id="rId30" w:anchor="bookmark36" w:history="1">
        <w:r w:rsidRPr="005775CD">
          <w:t>Гидравлические режимы тепловых сетей и пьезометрические графики</w:t>
        </w:r>
        <w:bookmarkEnd w:id="108"/>
      </w:hyperlink>
      <w:r w:rsidRPr="005775CD">
        <w:t xml:space="preserve"> </w:t>
      </w:r>
    </w:p>
    <w:p w14:paraId="5C95B992" w14:textId="77777777" w:rsidR="00BB0CCF" w:rsidRPr="005775CD" w:rsidRDefault="00BB0CCF" w:rsidP="00BB0CCF">
      <w:pPr>
        <w:rPr>
          <w:rFonts w:cs="Times New Roman"/>
          <w:lang w:eastAsia="zh-CN"/>
        </w:rPr>
      </w:pPr>
    </w:p>
    <w:p w14:paraId="76FCFF29" w14:textId="77777777" w:rsidR="00BB0CCF" w:rsidRPr="005775CD" w:rsidRDefault="00BB0CCF" w:rsidP="00BB0CCF">
      <w:pPr>
        <w:ind w:firstLine="709"/>
        <w:jc w:val="both"/>
        <w:rPr>
          <w:rFonts w:cs="Times New Roman"/>
          <w:b/>
        </w:rPr>
      </w:pPr>
      <w:r w:rsidRPr="005775CD">
        <w:rPr>
          <w:rFonts w:cs="Times New Roman"/>
          <w:lang w:eastAsia="zh-CN"/>
        </w:rPr>
        <w:t>Гидравлические режимы тепловых сетей обеспечивают достаточное давление теплоносителя у потребителей тепловой энергии, и не превышает допустимую норму.</w:t>
      </w:r>
    </w:p>
    <w:p w14:paraId="62D5C207" w14:textId="77777777" w:rsidR="00BB0CCF" w:rsidRPr="005775CD" w:rsidRDefault="00BB0CCF" w:rsidP="00BB0CCF">
      <w:pPr>
        <w:pStyle w:val="a0"/>
        <w:rPr>
          <w:rFonts w:cs="Times New Roman"/>
          <w:lang w:eastAsia="ru-RU"/>
        </w:rPr>
      </w:pPr>
    </w:p>
    <w:p w14:paraId="3D816361" w14:textId="77777777" w:rsidR="00BB0CCF" w:rsidRPr="005775CD" w:rsidRDefault="00BB0CCF" w:rsidP="00BB0CCF">
      <w:pPr>
        <w:pStyle w:val="2"/>
        <w:ind w:left="0" w:firstLine="0"/>
      </w:pPr>
      <w:bookmarkStart w:id="109" w:name="_Toc212884857"/>
      <w:r w:rsidRPr="005775CD">
        <w:t xml:space="preserve">1.3.9 </w:t>
      </w:r>
      <w:hyperlink r:id="rId31" w:anchor="bookmark38" w:history="1">
        <w:bookmarkStart w:id="110" w:name="OLE_LINK13"/>
        <w:bookmarkStart w:id="111" w:name="OLE_LINK12"/>
        <w:bookmarkStart w:id="112" w:name="OLE_LINK11"/>
        <w:bookmarkStart w:id="113" w:name="OLE_LINK10"/>
        <w:bookmarkStart w:id="114" w:name="OLE_LINK9"/>
        <w:bookmarkStart w:id="115" w:name="OLE_LINK8"/>
        <w:bookmarkStart w:id="116" w:name="OLE_LINK7"/>
        <w:r w:rsidRPr="005775CD">
          <w:t>Статистика отказов тепловых сетей</w:t>
        </w:r>
        <w:bookmarkEnd w:id="110"/>
        <w:bookmarkEnd w:id="111"/>
        <w:bookmarkEnd w:id="112"/>
        <w:bookmarkEnd w:id="113"/>
        <w:bookmarkEnd w:id="114"/>
        <w:bookmarkEnd w:id="115"/>
        <w:bookmarkEnd w:id="116"/>
        <w:r w:rsidRPr="005775CD">
          <w:t xml:space="preserve"> (аварий, инцидентов) за последние 5 лет</w:t>
        </w:r>
        <w:bookmarkEnd w:id="109"/>
        <w:r w:rsidRPr="005775CD">
          <w:t xml:space="preserve"> </w:t>
        </w:r>
      </w:hyperlink>
    </w:p>
    <w:p w14:paraId="27CE5C1A" w14:textId="77777777" w:rsidR="00BB0CCF" w:rsidRPr="005775CD" w:rsidRDefault="00BB0CCF" w:rsidP="00BB0CCF">
      <w:pPr>
        <w:pStyle w:val="a0"/>
        <w:shd w:val="clear" w:color="auto" w:fill="FFFFFF" w:themeFill="background1"/>
        <w:rPr>
          <w:rFonts w:eastAsia="Arial" w:cs="Times New Roman"/>
          <w:szCs w:val="24"/>
          <w:lang w:eastAsia="zh-CN"/>
        </w:rPr>
      </w:pPr>
    </w:p>
    <w:p w14:paraId="32B01F72" w14:textId="4027834E" w:rsidR="00CB3A47" w:rsidRPr="005775CD" w:rsidRDefault="00BB0CCF">
      <w:pPr>
        <w:spacing w:before="400" w:after="200"/>
        <w:rPr>
          <w:rFonts w:cs="Times New Roman"/>
        </w:rPr>
      </w:pPr>
      <w:r w:rsidRPr="005775CD">
        <w:rPr>
          <w:rFonts w:cs="Times New Roman"/>
          <w:b/>
        </w:rPr>
        <w:t>Таблица 1.3.9.1 - Статистика отказов и вос</w:t>
      </w:r>
      <w:r w:rsidR="00876621">
        <w:rPr>
          <w:rFonts w:cs="Times New Roman"/>
          <w:b/>
        </w:rPr>
        <w:t>с</w:t>
      </w:r>
      <w:r w:rsidRPr="005775CD">
        <w:rPr>
          <w:rFonts w:cs="Times New Roman"/>
          <w:b/>
        </w:rPr>
        <w:t>тановлений тепловых сетей магистральных и распределительных, в зоне деятельности теплоснабжающей организации</w:t>
      </w:r>
    </w:p>
    <w:tbl>
      <w:tblPr>
        <w:tblStyle w:val="a8"/>
        <w:tblW w:w="5000" w:type="pct"/>
        <w:jc w:val="center"/>
        <w:tblLook w:val="04A0" w:firstRow="1" w:lastRow="0" w:firstColumn="1" w:lastColumn="0" w:noHBand="0" w:noVBand="1"/>
      </w:tblPr>
      <w:tblGrid>
        <w:gridCol w:w="1502"/>
        <w:gridCol w:w="1559"/>
        <w:gridCol w:w="1781"/>
        <w:gridCol w:w="1523"/>
        <w:gridCol w:w="1647"/>
        <w:gridCol w:w="1333"/>
      </w:tblGrid>
      <w:tr w:rsidR="005C68C5" w:rsidRPr="005775CD" w14:paraId="6192879E" w14:textId="77777777" w:rsidTr="005C68C5">
        <w:trPr>
          <w:jc w:val="center"/>
        </w:trPr>
        <w:tc>
          <w:tcPr>
            <w:tcW w:w="804" w:type="pct"/>
            <w:shd w:val="clear" w:color="auto" w:fill="F2F2F2"/>
            <w:tcMar>
              <w:top w:w="120" w:type="dxa"/>
              <w:left w:w="200" w:type="dxa"/>
              <w:bottom w:w="120" w:type="dxa"/>
              <w:right w:w="200" w:type="dxa"/>
            </w:tcMar>
            <w:vAlign w:val="center"/>
          </w:tcPr>
          <w:p w14:paraId="29B335A0" w14:textId="77777777" w:rsidR="005C68C5" w:rsidRPr="005775CD" w:rsidRDefault="005C68C5" w:rsidP="005C68C5">
            <w:pPr>
              <w:jc w:val="center"/>
              <w:rPr>
                <w:rFonts w:cs="Times New Roman"/>
                <w:sz w:val="20"/>
              </w:rPr>
            </w:pPr>
            <w:r w:rsidRPr="005775CD">
              <w:rPr>
                <w:rFonts w:eastAsia="Times New Roman" w:cs="Times New Roman"/>
                <w:sz w:val="20"/>
              </w:rPr>
              <w:t>Год</w:t>
            </w:r>
          </w:p>
        </w:tc>
        <w:tc>
          <w:tcPr>
            <w:tcW w:w="834" w:type="pct"/>
            <w:shd w:val="clear" w:color="auto" w:fill="F2F2F2"/>
            <w:tcMar>
              <w:top w:w="120" w:type="dxa"/>
              <w:left w:w="200" w:type="dxa"/>
              <w:bottom w:w="120" w:type="dxa"/>
              <w:right w:w="200" w:type="dxa"/>
            </w:tcMar>
            <w:vAlign w:val="center"/>
          </w:tcPr>
          <w:p w14:paraId="5B1D1377" w14:textId="77777777" w:rsidR="005C68C5" w:rsidRPr="005775CD" w:rsidRDefault="005C68C5" w:rsidP="005C68C5">
            <w:pPr>
              <w:ind w:left="-141" w:right="-209"/>
              <w:jc w:val="center"/>
              <w:rPr>
                <w:rFonts w:cs="Times New Roman"/>
                <w:sz w:val="20"/>
              </w:rPr>
            </w:pPr>
            <w:r w:rsidRPr="005775CD">
              <w:rPr>
                <w:rFonts w:eastAsia="Times New Roman" w:cs="Times New Roman"/>
                <w:sz w:val="20"/>
              </w:rPr>
              <w:t>Кол-во отказов в тепловых сетях в отопительный период, 1 / км / год</w:t>
            </w:r>
          </w:p>
        </w:tc>
        <w:tc>
          <w:tcPr>
            <w:tcW w:w="953" w:type="pct"/>
            <w:shd w:val="clear" w:color="auto" w:fill="F2F2F2"/>
            <w:tcMar>
              <w:top w:w="120" w:type="dxa"/>
              <w:left w:w="200" w:type="dxa"/>
              <w:bottom w:w="120" w:type="dxa"/>
              <w:right w:w="200" w:type="dxa"/>
            </w:tcMar>
            <w:vAlign w:val="center"/>
          </w:tcPr>
          <w:p w14:paraId="05809BFE" w14:textId="77777777" w:rsidR="005C68C5" w:rsidRPr="005775CD" w:rsidRDefault="005C68C5" w:rsidP="005C68C5">
            <w:pPr>
              <w:ind w:left="-202" w:right="-190"/>
              <w:jc w:val="center"/>
              <w:rPr>
                <w:rFonts w:cs="Times New Roman"/>
                <w:sz w:val="20"/>
              </w:rPr>
            </w:pPr>
            <w:r w:rsidRPr="005775CD">
              <w:rPr>
                <w:rFonts w:eastAsia="Times New Roman" w:cs="Times New Roman"/>
                <w:sz w:val="20"/>
              </w:rPr>
              <w:t>Среднее время восстановления теплоснабжения, час</w:t>
            </w:r>
          </w:p>
        </w:tc>
        <w:tc>
          <w:tcPr>
            <w:tcW w:w="815" w:type="pct"/>
            <w:shd w:val="clear" w:color="auto" w:fill="F2F2F2"/>
            <w:tcMar>
              <w:top w:w="120" w:type="dxa"/>
              <w:left w:w="200" w:type="dxa"/>
              <w:bottom w:w="120" w:type="dxa"/>
              <w:right w:w="200" w:type="dxa"/>
            </w:tcMar>
            <w:vAlign w:val="center"/>
          </w:tcPr>
          <w:p w14:paraId="31ED17FF" w14:textId="77777777" w:rsidR="005C68C5" w:rsidRPr="005775CD" w:rsidRDefault="005C68C5" w:rsidP="005C68C5">
            <w:pPr>
              <w:ind w:left="-60" w:right="-178"/>
              <w:jc w:val="center"/>
              <w:rPr>
                <w:rFonts w:cs="Times New Roman"/>
                <w:sz w:val="20"/>
              </w:rPr>
            </w:pPr>
            <w:r w:rsidRPr="005775CD">
              <w:rPr>
                <w:rFonts w:eastAsia="Times New Roman" w:cs="Times New Roman"/>
                <w:sz w:val="20"/>
              </w:rPr>
              <w:t>Тип трубопровода</w:t>
            </w:r>
          </w:p>
        </w:tc>
        <w:tc>
          <w:tcPr>
            <w:tcW w:w="881" w:type="pct"/>
            <w:shd w:val="clear" w:color="auto" w:fill="F2F2F2"/>
            <w:tcMar>
              <w:top w:w="120" w:type="dxa"/>
              <w:left w:w="200" w:type="dxa"/>
              <w:bottom w:w="120" w:type="dxa"/>
              <w:right w:w="200" w:type="dxa"/>
            </w:tcMar>
            <w:vAlign w:val="center"/>
          </w:tcPr>
          <w:p w14:paraId="6FBE585E" w14:textId="77777777" w:rsidR="005C68C5" w:rsidRPr="005775CD" w:rsidRDefault="005C68C5" w:rsidP="005C68C5">
            <w:pPr>
              <w:ind w:left="-72" w:right="-158"/>
              <w:jc w:val="center"/>
              <w:rPr>
                <w:rFonts w:cs="Times New Roman"/>
                <w:sz w:val="20"/>
              </w:rPr>
            </w:pPr>
            <w:r w:rsidRPr="005775CD">
              <w:rPr>
                <w:rFonts w:eastAsia="Times New Roman" w:cs="Times New Roman"/>
                <w:sz w:val="20"/>
              </w:rPr>
              <w:t>Удельное (отнесенное к протяженности тепловых сетей) кол-во отказов в тепловых сетях в период испытаний, 1 / км / год</w:t>
            </w:r>
          </w:p>
        </w:tc>
        <w:tc>
          <w:tcPr>
            <w:tcW w:w="713" w:type="pct"/>
            <w:shd w:val="clear" w:color="auto" w:fill="F2F2F2"/>
            <w:tcMar>
              <w:top w:w="120" w:type="dxa"/>
              <w:left w:w="200" w:type="dxa"/>
              <w:bottom w:w="120" w:type="dxa"/>
              <w:right w:w="200" w:type="dxa"/>
            </w:tcMar>
            <w:vAlign w:val="center"/>
          </w:tcPr>
          <w:p w14:paraId="7450F9F8" w14:textId="77777777" w:rsidR="005C68C5" w:rsidRPr="005775CD" w:rsidRDefault="005C68C5" w:rsidP="005C68C5">
            <w:pPr>
              <w:ind w:left="-92"/>
              <w:jc w:val="center"/>
              <w:rPr>
                <w:rFonts w:cs="Times New Roman"/>
                <w:sz w:val="20"/>
              </w:rPr>
            </w:pPr>
            <w:r w:rsidRPr="005775CD">
              <w:rPr>
                <w:rFonts w:eastAsia="Times New Roman" w:cs="Times New Roman"/>
                <w:sz w:val="20"/>
              </w:rPr>
              <w:t>Средний недоотпуск тепловой энергии, Гкал/отказ</w:t>
            </w:r>
          </w:p>
        </w:tc>
      </w:tr>
      <w:tr w:rsidR="00CB3A47" w:rsidRPr="005775CD" w14:paraId="685AE5F7" w14:textId="77777777" w:rsidTr="005C68C5">
        <w:trPr>
          <w:jc w:val="center"/>
        </w:trPr>
        <w:tc>
          <w:tcPr>
            <w:tcW w:w="5000" w:type="pct"/>
            <w:gridSpan w:val="6"/>
            <w:shd w:val="clear" w:color="auto" w:fill="FFFFFF"/>
            <w:tcMar>
              <w:top w:w="40" w:type="dxa"/>
              <w:left w:w="160" w:type="dxa"/>
              <w:bottom w:w="40" w:type="dxa"/>
              <w:right w:w="200" w:type="dxa"/>
            </w:tcMar>
            <w:vAlign w:val="center"/>
          </w:tcPr>
          <w:p w14:paraId="4D69A139" w14:textId="77777777" w:rsidR="00CB3A47" w:rsidRPr="005775CD" w:rsidRDefault="00BB0CCF">
            <w:pPr>
              <w:rPr>
                <w:rFonts w:cs="Times New Roman"/>
              </w:rPr>
            </w:pPr>
            <w:r w:rsidRPr="005775CD">
              <w:rPr>
                <w:rFonts w:eastAsia="Times New Roman" w:cs="Times New Roman"/>
                <w:sz w:val="22"/>
              </w:rPr>
              <w:t>Котельная «Баянгольская СОШ»</w:t>
            </w:r>
          </w:p>
        </w:tc>
      </w:tr>
      <w:tr w:rsidR="00CB3A47" w:rsidRPr="005775CD" w14:paraId="6820019A" w14:textId="77777777" w:rsidTr="005C68C5">
        <w:trPr>
          <w:jc w:val="center"/>
        </w:trPr>
        <w:tc>
          <w:tcPr>
            <w:tcW w:w="804" w:type="pct"/>
            <w:shd w:val="clear" w:color="auto" w:fill="FFFFFF"/>
            <w:tcMar>
              <w:top w:w="40" w:type="dxa"/>
              <w:left w:w="200" w:type="dxa"/>
              <w:bottom w:w="40" w:type="dxa"/>
              <w:right w:w="200" w:type="dxa"/>
            </w:tcMar>
            <w:vAlign w:val="center"/>
          </w:tcPr>
          <w:p w14:paraId="023521E8" w14:textId="77777777" w:rsidR="00CB3A47" w:rsidRPr="005775CD" w:rsidRDefault="00BB0CCF">
            <w:pPr>
              <w:jc w:val="center"/>
              <w:rPr>
                <w:rFonts w:cs="Times New Roman"/>
              </w:rPr>
            </w:pPr>
            <w:r w:rsidRPr="005775CD">
              <w:rPr>
                <w:rFonts w:eastAsia="Times New Roman" w:cs="Times New Roman"/>
                <w:sz w:val="22"/>
              </w:rPr>
              <w:t>2020</w:t>
            </w:r>
          </w:p>
        </w:tc>
        <w:tc>
          <w:tcPr>
            <w:tcW w:w="834" w:type="pct"/>
            <w:shd w:val="clear" w:color="auto" w:fill="FFFFFF"/>
            <w:tcMar>
              <w:top w:w="40" w:type="dxa"/>
              <w:left w:w="200" w:type="dxa"/>
              <w:bottom w:w="40" w:type="dxa"/>
              <w:right w:w="200" w:type="dxa"/>
            </w:tcMar>
            <w:vAlign w:val="center"/>
          </w:tcPr>
          <w:p w14:paraId="4B626758" w14:textId="77777777" w:rsidR="00CB3A47" w:rsidRPr="005775CD" w:rsidRDefault="00BB0CCF">
            <w:pPr>
              <w:jc w:val="center"/>
              <w:rPr>
                <w:rFonts w:cs="Times New Roman"/>
              </w:rPr>
            </w:pPr>
            <w:r w:rsidRPr="005775CD">
              <w:rPr>
                <w:rFonts w:eastAsia="Times New Roman" w:cs="Times New Roman"/>
                <w:sz w:val="22"/>
              </w:rPr>
              <w:t>0</w:t>
            </w:r>
            <w:r w:rsidR="005C68C5" w:rsidRPr="005775CD">
              <w:rPr>
                <w:rFonts w:eastAsia="Times New Roman" w:cs="Times New Roman"/>
                <w:sz w:val="22"/>
              </w:rPr>
              <w:t>,00</w:t>
            </w:r>
          </w:p>
        </w:tc>
        <w:tc>
          <w:tcPr>
            <w:tcW w:w="953" w:type="pct"/>
            <w:shd w:val="clear" w:color="auto" w:fill="FFFFFF"/>
            <w:tcMar>
              <w:top w:w="40" w:type="dxa"/>
              <w:left w:w="200" w:type="dxa"/>
              <w:bottom w:w="40" w:type="dxa"/>
              <w:right w:w="200" w:type="dxa"/>
            </w:tcMar>
            <w:vAlign w:val="center"/>
          </w:tcPr>
          <w:p w14:paraId="19237F4E" w14:textId="77777777" w:rsidR="00CB3A47" w:rsidRPr="005775CD" w:rsidRDefault="00BB0CCF">
            <w:pPr>
              <w:jc w:val="center"/>
              <w:rPr>
                <w:rFonts w:cs="Times New Roman"/>
              </w:rPr>
            </w:pPr>
            <w:r w:rsidRPr="005775CD">
              <w:rPr>
                <w:rFonts w:eastAsia="Times New Roman" w:cs="Times New Roman"/>
                <w:sz w:val="22"/>
              </w:rPr>
              <w:t>0</w:t>
            </w:r>
            <w:r w:rsidR="005C68C5" w:rsidRPr="005775CD">
              <w:rPr>
                <w:rFonts w:eastAsia="Times New Roman" w:cs="Times New Roman"/>
                <w:sz w:val="22"/>
              </w:rPr>
              <w:t>,00</w:t>
            </w:r>
          </w:p>
        </w:tc>
        <w:tc>
          <w:tcPr>
            <w:tcW w:w="815" w:type="pct"/>
            <w:shd w:val="clear" w:color="auto" w:fill="FFFFFF"/>
            <w:tcMar>
              <w:top w:w="40" w:type="dxa"/>
              <w:left w:w="200" w:type="dxa"/>
              <w:bottom w:w="40" w:type="dxa"/>
              <w:right w:w="200" w:type="dxa"/>
            </w:tcMar>
            <w:vAlign w:val="center"/>
          </w:tcPr>
          <w:p w14:paraId="01D77FC6" w14:textId="77777777" w:rsidR="00CB3A47" w:rsidRPr="005775CD" w:rsidRDefault="00CB3A47">
            <w:pPr>
              <w:jc w:val="center"/>
              <w:rPr>
                <w:rFonts w:cs="Times New Roman"/>
                <w:sz w:val="22"/>
              </w:rPr>
            </w:pPr>
          </w:p>
        </w:tc>
        <w:tc>
          <w:tcPr>
            <w:tcW w:w="881" w:type="pct"/>
            <w:shd w:val="clear" w:color="auto" w:fill="FFFFFF"/>
            <w:tcMar>
              <w:top w:w="40" w:type="dxa"/>
              <w:left w:w="200" w:type="dxa"/>
              <w:bottom w:w="40" w:type="dxa"/>
              <w:right w:w="200" w:type="dxa"/>
            </w:tcMar>
            <w:vAlign w:val="center"/>
          </w:tcPr>
          <w:p w14:paraId="434D7764" w14:textId="77777777" w:rsidR="00CB3A47" w:rsidRPr="005775CD" w:rsidRDefault="00BB0CCF">
            <w:pPr>
              <w:jc w:val="center"/>
              <w:rPr>
                <w:rFonts w:cs="Times New Roman"/>
              </w:rPr>
            </w:pPr>
            <w:r w:rsidRPr="005775CD">
              <w:rPr>
                <w:rFonts w:eastAsia="Times New Roman" w:cs="Times New Roman"/>
                <w:sz w:val="22"/>
              </w:rPr>
              <w:t>0</w:t>
            </w:r>
            <w:r w:rsidR="005C68C5" w:rsidRPr="005775CD">
              <w:rPr>
                <w:rFonts w:eastAsia="Times New Roman" w:cs="Times New Roman"/>
                <w:sz w:val="22"/>
              </w:rPr>
              <w:t>,00</w:t>
            </w:r>
          </w:p>
        </w:tc>
        <w:tc>
          <w:tcPr>
            <w:tcW w:w="713" w:type="pct"/>
            <w:shd w:val="clear" w:color="auto" w:fill="FFFFFF"/>
            <w:tcMar>
              <w:top w:w="40" w:type="dxa"/>
              <w:left w:w="200" w:type="dxa"/>
              <w:bottom w:w="40" w:type="dxa"/>
              <w:right w:w="200" w:type="dxa"/>
            </w:tcMar>
            <w:vAlign w:val="center"/>
          </w:tcPr>
          <w:p w14:paraId="0DEA1478" w14:textId="77777777" w:rsidR="00CB3A47" w:rsidRPr="005775CD" w:rsidRDefault="00BB0CCF">
            <w:pPr>
              <w:jc w:val="center"/>
              <w:rPr>
                <w:rFonts w:cs="Times New Roman"/>
              </w:rPr>
            </w:pPr>
            <w:r w:rsidRPr="005775CD">
              <w:rPr>
                <w:rFonts w:eastAsia="Times New Roman" w:cs="Times New Roman"/>
                <w:sz w:val="22"/>
              </w:rPr>
              <w:t>0</w:t>
            </w:r>
            <w:r w:rsidR="005C68C5" w:rsidRPr="005775CD">
              <w:rPr>
                <w:rFonts w:eastAsia="Times New Roman" w:cs="Times New Roman"/>
                <w:sz w:val="22"/>
              </w:rPr>
              <w:t>,00</w:t>
            </w:r>
          </w:p>
        </w:tc>
      </w:tr>
      <w:tr w:rsidR="00CB3A47" w:rsidRPr="005775CD" w14:paraId="140B575F" w14:textId="77777777" w:rsidTr="005C68C5">
        <w:trPr>
          <w:jc w:val="center"/>
        </w:trPr>
        <w:tc>
          <w:tcPr>
            <w:tcW w:w="804" w:type="pct"/>
            <w:shd w:val="clear" w:color="auto" w:fill="FFFFFF"/>
            <w:tcMar>
              <w:top w:w="40" w:type="dxa"/>
              <w:left w:w="200" w:type="dxa"/>
              <w:bottom w:w="40" w:type="dxa"/>
              <w:right w:w="200" w:type="dxa"/>
            </w:tcMar>
            <w:vAlign w:val="center"/>
          </w:tcPr>
          <w:p w14:paraId="2EEA7220" w14:textId="77777777" w:rsidR="00CB3A47" w:rsidRPr="005775CD" w:rsidRDefault="00BB0CCF">
            <w:pPr>
              <w:jc w:val="center"/>
              <w:rPr>
                <w:rFonts w:cs="Times New Roman"/>
              </w:rPr>
            </w:pPr>
            <w:r w:rsidRPr="005775CD">
              <w:rPr>
                <w:rFonts w:eastAsia="Times New Roman" w:cs="Times New Roman"/>
                <w:sz w:val="22"/>
              </w:rPr>
              <w:t>2021</w:t>
            </w:r>
          </w:p>
        </w:tc>
        <w:tc>
          <w:tcPr>
            <w:tcW w:w="834" w:type="pct"/>
            <w:shd w:val="clear" w:color="auto" w:fill="FFFFFF"/>
            <w:tcMar>
              <w:top w:w="40" w:type="dxa"/>
              <w:left w:w="200" w:type="dxa"/>
              <w:bottom w:w="40" w:type="dxa"/>
              <w:right w:w="200" w:type="dxa"/>
            </w:tcMar>
            <w:vAlign w:val="center"/>
          </w:tcPr>
          <w:p w14:paraId="7328EECB" w14:textId="77777777" w:rsidR="00CB3A47" w:rsidRPr="005775CD" w:rsidRDefault="00BB0CCF">
            <w:pPr>
              <w:jc w:val="center"/>
              <w:rPr>
                <w:rFonts w:cs="Times New Roman"/>
              </w:rPr>
            </w:pPr>
            <w:r w:rsidRPr="005775CD">
              <w:rPr>
                <w:rFonts w:eastAsia="Times New Roman" w:cs="Times New Roman"/>
                <w:sz w:val="22"/>
              </w:rPr>
              <w:t>0</w:t>
            </w:r>
            <w:r w:rsidR="005C68C5" w:rsidRPr="005775CD">
              <w:rPr>
                <w:rFonts w:eastAsia="Times New Roman" w:cs="Times New Roman"/>
                <w:sz w:val="22"/>
              </w:rPr>
              <w:t>,00</w:t>
            </w:r>
          </w:p>
        </w:tc>
        <w:tc>
          <w:tcPr>
            <w:tcW w:w="953" w:type="pct"/>
            <w:shd w:val="clear" w:color="auto" w:fill="FFFFFF"/>
            <w:tcMar>
              <w:top w:w="40" w:type="dxa"/>
              <w:left w:w="200" w:type="dxa"/>
              <w:bottom w:w="40" w:type="dxa"/>
              <w:right w:w="200" w:type="dxa"/>
            </w:tcMar>
            <w:vAlign w:val="center"/>
          </w:tcPr>
          <w:p w14:paraId="045DD24B" w14:textId="77777777" w:rsidR="00CB3A47" w:rsidRPr="005775CD" w:rsidRDefault="00BB0CCF">
            <w:pPr>
              <w:jc w:val="center"/>
              <w:rPr>
                <w:rFonts w:cs="Times New Roman"/>
              </w:rPr>
            </w:pPr>
            <w:r w:rsidRPr="005775CD">
              <w:rPr>
                <w:rFonts w:eastAsia="Times New Roman" w:cs="Times New Roman"/>
                <w:sz w:val="22"/>
              </w:rPr>
              <w:t>0</w:t>
            </w:r>
            <w:r w:rsidR="005C68C5" w:rsidRPr="005775CD">
              <w:rPr>
                <w:rFonts w:eastAsia="Times New Roman" w:cs="Times New Roman"/>
                <w:sz w:val="22"/>
              </w:rPr>
              <w:t>,00</w:t>
            </w:r>
          </w:p>
        </w:tc>
        <w:tc>
          <w:tcPr>
            <w:tcW w:w="815" w:type="pct"/>
            <w:shd w:val="clear" w:color="auto" w:fill="FFFFFF"/>
            <w:tcMar>
              <w:top w:w="40" w:type="dxa"/>
              <w:left w:w="200" w:type="dxa"/>
              <w:bottom w:w="40" w:type="dxa"/>
              <w:right w:w="200" w:type="dxa"/>
            </w:tcMar>
            <w:vAlign w:val="center"/>
          </w:tcPr>
          <w:p w14:paraId="1E593421" w14:textId="77777777" w:rsidR="00CB3A47" w:rsidRPr="005775CD" w:rsidRDefault="00CB3A47">
            <w:pPr>
              <w:jc w:val="center"/>
              <w:rPr>
                <w:rFonts w:cs="Times New Roman"/>
                <w:sz w:val="22"/>
              </w:rPr>
            </w:pPr>
          </w:p>
        </w:tc>
        <w:tc>
          <w:tcPr>
            <w:tcW w:w="881" w:type="pct"/>
            <w:shd w:val="clear" w:color="auto" w:fill="FFFFFF"/>
            <w:tcMar>
              <w:top w:w="40" w:type="dxa"/>
              <w:left w:w="200" w:type="dxa"/>
              <w:bottom w:w="40" w:type="dxa"/>
              <w:right w:w="200" w:type="dxa"/>
            </w:tcMar>
            <w:vAlign w:val="center"/>
          </w:tcPr>
          <w:p w14:paraId="5F31A842" w14:textId="77777777" w:rsidR="00CB3A47" w:rsidRPr="005775CD" w:rsidRDefault="00BB0CCF">
            <w:pPr>
              <w:jc w:val="center"/>
              <w:rPr>
                <w:rFonts w:cs="Times New Roman"/>
              </w:rPr>
            </w:pPr>
            <w:r w:rsidRPr="005775CD">
              <w:rPr>
                <w:rFonts w:eastAsia="Times New Roman" w:cs="Times New Roman"/>
                <w:sz w:val="22"/>
              </w:rPr>
              <w:t>0</w:t>
            </w:r>
            <w:r w:rsidR="005C68C5" w:rsidRPr="005775CD">
              <w:rPr>
                <w:rFonts w:eastAsia="Times New Roman" w:cs="Times New Roman"/>
                <w:sz w:val="22"/>
              </w:rPr>
              <w:t>,00</w:t>
            </w:r>
          </w:p>
        </w:tc>
        <w:tc>
          <w:tcPr>
            <w:tcW w:w="713" w:type="pct"/>
            <w:shd w:val="clear" w:color="auto" w:fill="FFFFFF"/>
            <w:tcMar>
              <w:top w:w="40" w:type="dxa"/>
              <w:left w:w="200" w:type="dxa"/>
              <w:bottom w:w="40" w:type="dxa"/>
              <w:right w:w="200" w:type="dxa"/>
            </w:tcMar>
            <w:vAlign w:val="center"/>
          </w:tcPr>
          <w:p w14:paraId="0F10D6C1" w14:textId="77777777" w:rsidR="00CB3A47" w:rsidRPr="005775CD" w:rsidRDefault="00BB0CCF">
            <w:pPr>
              <w:jc w:val="center"/>
              <w:rPr>
                <w:rFonts w:cs="Times New Roman"/>
              </w:rPr>
            </w:pPr>
            <w:r w:rsidRPr="005775CD">
              <w:rPr>
                <w:rFonts w:eastAsia="Times New Roman" w:cs="Times New Roman"/>
                <w:sz w:val="22"/>
              </w:rPr>
              <w:t>0</w:t>
            </w:r>
            <w:r w:rsidR="005C68C5" w:rsidRPr="005775CD">
              <w:rPr>
                <w:rFonts w:eastAsia="Times New Roman" w:cs="Times New Roman"/>
                <w:sz w:val="22"/>
              </w:rPr>
              <w:t>,00</w:t>
            </w:r>
          </w:p>
        </w:tc>
      </w:tr>
      <w:tr w:rsidR="00CB3A47" w:rsidRPr="005775CD" w14:paraId="2877B361" w14:textId="77777777" w:rsidTr="005C68C5">
        <w:trPr>
          <w:jc w:val="center"/>
        </w:trPr>
        <w:tc>
          <w:tcPr>
            <w:tcW w:w="804" w:type="pct"/>
            <w:shd w:val="clear" w:color="auto" w:fill="FFFFFF"/>
            <w:tcMar>
              <w:top w:w="40" w:type="dxa"/>
              <w:left w:w="200" w:type="dxa"/>
              <w:bottom w:w="40" w:type="dxa"/>
              <w:right w:w="200" w:type="dxa"/>
            </w:tcMar>
            <w:vAlign w:val="center"/>
          </w:tcPr>
          <w:p w14:paraId="1223A644" w14:textId="77777777" w:rsidR="00CB3A47" w:rsidRPr="005775CD" w:rsidRDefault="00BB0CCF">
            <w:pPr>
              <w:jc w:val="center"/>
              <w:rPr>
                <w:rFonts w:cs="Times New Roman"/>
              </w:rPr>
            </w:pPr>
            <w:r w:rsidRPr="005775CD">
              <w:rPr>
                <w:rFonts w:eastAsia="Times New Roman" w:cs="Times New Roman"/>
                <w:sz w:val="22"/>
              </w:rPr>
              <w:t>2022</w:t>
            </w:r>
          </w:p>
        </w:tc>
        <w:tc>
          <w:tcPr>
            <w:tcW w:w="834" w:type="pct"/>
            <w:shd w:val="clear" w:color="auto" w:fill="FFFFFF"/>
            <w:tcMar>
              <w:top w:w="40" w:type="dxa"/>
              <w:left w:w="200" w:type="dxa"/>
              <w:bottom w:w="40" w:type="dxa"/>
              <w:right w:w="200" w:type="dxa"/>
            </w:tcMar>
            <w:vAlign w:val="center"/>
          </w:tcPr>
          <w:p w14:paraId="7CAE2E81" w14:textId="77777777" w:rsidR="00CB3A47" w:rsidRPr="005775CD" w:rsidRDefault="00BB0CCF">
            <w:pPr>
              <w:jc w:val="center"/>
              <w:rPr>
                <w:rFonts w:cs="Times New Roman"/>
              </w:rPr>
            </w:pPr>
            <w:r w:rsidRPr="005775CD">
              <w:rPr>
                <w:rFonts w:eastAsia="Times New Roman" w:cs="Times New Roman"/>
                <w:sz w:val="22"/>
              </w:rPr>
              <w:t>0</w:t>
            </w:r>
            <w:r w:rsidR="005C68C5" w:rsidRPr="005775CD">
              <w:rPr>
                <w:rFonts w:eastAsia="Times New Roman" w:cs="Times New Roman"/>
                <w:sz w:val="22"/>
              </w:rPr>
              <w:t>,00</w:t>
            </w:r>
          </w:p>
        </w:tc>
        <w:tc>
          <w:tcPr>
            <w:tcW w:w="953" w:type="pct"/>
            <w:shd w:val="clear" w:color="auto" w:fill="FFFFFF"/>
            <w:tcMar>
              <w:top w:w="40" w:type="dxa"/>
              <w:left w:w="200" w:type="dxa"/>
              <w:bottom w:w="40" w:type="dxa"/>
              <w:right w:w="200" w:type="dxa"/>
            </w:tcMar>
            <w:vAlign w:val="center"/>
          </w:tcPr>
          <w:p w14:paraId="413B06B8" w14:textId="77777777" w:rsidR="00CB3A47" w:rsidRPr="005775CD" w:rsidRDefault="00BB0CCF">
            <w:pPr>
              <w:jc w:val="center"/>
              <w:rPr>
                <w:rFonts w:cs="Times New Roman"/>
              </w:rPr>
            </w:pPr>
            <w:r w:rsidRPr="005775CD">
              <w:rPr>
                <w:rFonts w:eastAsia="Times New Roman" w:cs="Times New Roman"/>
                <w:sz w:val="22"/>
              </w:rPr>
              <w:t>0</w:t>
            </w:r>
            <w:r w:rsidR="005C68C5" w:rsidRPr="005775CD">
              <w:rPr>
                <w:rFonts w:eastAsia="Times New Roman" w:cs="Times New Roman"/>
                <w:sz w:val="22"/>
              </w:rPr>
              <w:t>,00</w:t>
            </w:r>
          </w:p>
        </w:tc>
        <w:tc>
          <w:tcPr>
            <w:tcW w:w="815" w:type="pct"/>
            <w:shd w:val="clear" w:color="auto" w:fill="FFFFFF"/>
            <w:tcMar>
              <w:top w:w="40" w:type="dxa"/>
              <w:left w:w="200" w:type="dxa"/>
              <w:bottom w:w="40" w:type="dxa"/>
              <w:right w:w="200" w:type="dxa"/>
            </w:tcMar>
            <w:vAlign w:val="center"/>
          </w:tcPr>
          <w:p w14:paraId="107DA46D" w14:textId="77777777" w:rsidR="00CB3A47" w:rsidRPr="005775CD" w:rsidRDefault="00CB3A47">
            <w:pPr>
              <w:jc w:val="center"/>
              <w:rPr>
                <w:rFonts w:cs="Times New Roman"/>
                <w:sz w:val="22"/>
              </w:rPr>
            </w:pPr>
          </w:p>
        </w:tc>
        <w:tc>
          <w:tcPr>
            <w:tcW w:w="881" w:type="pct"/>
            <w:shd w:val="clear" w:color="auto" w:fill="FFFFFF"/>
            <w:tcMar>
              <w:top w:w="40" w:type="dxa"/>
              <w:left w:w="200" w:type="dxa"/>
              <w:bottom w:w="40" w:type="dxa"/>
              <w:right w:w="200" w:type="dxa"/>
            </w:tcMar>
            <w:vAlign w:val="center"/>
          </w:tcPr>
          <w:p w14:paraId="3F19AC6F" w14:textId="77777777" w:rsidR="00CB3A47" w:rsidRPr="005775CD" w:rsidRDefault="00BB0CCF">
            <w:pPr>
              <w:jc w:val="center"/>
              <w:rPr>
                <w:rFonts w:cs="Times New Roman"/>
              </w:rPr>
            </w:pPr>
            <w:r w:rsidRPr="005775CD">
              <w:rPr>
                <w:rFonts w:eastAsia="Times New Roman" w:cs="Times New Roman"/>
                <w:sz w:val="22"/>
              </w:rPr>
              <w:t>0</w:t>
            </w:r>
            <w:r w:rsidR="005C68C5" w:rsidRPr="005775CD">
              <w:rPr>
                <w:rFonts w:eastAsia="Times New Roman" w:cs="Times New Roman"/>
                <w:sz w:val="22"/>
              </w:rPr>
              <w:t>,00</w:t>
            </w:r>
          </w:p>
        </w:tc>
        <w:tc>
          <w:tcPr>
            <w:tcW w:w="713" w:type="pct"/>
            <w:shd w:val="clear" w:color="auto" w:fill="FFFFFF"/>
            <w:tcMar>
              <w:top w:w="40" w:type="dxa"/>
              <w:left w:w="200" w:type="dxa"/>
              <w:bottom w:w="40" w:type="dxa"/>
              <w:right w:w="200" w:type="dxa"/>
            </w:tcMar>
            <w:vAlign w:val="center"/>
          </w:tcPr>
          <w:p w14:paraId="56F8F910" w14:textId="77777777" w:rsidR="00CB3A47" w:rsidRPr="005775CD" w:rsidRDefault="00BB0CCF">
            <w:pPr>
              <w:jc w:val="center"/>
              <w:rPr>
                <w:rFonts w:cs="Times New Roman"/>
              </w:rPr>
            </w:pPr>
            <w:r w:rsidRPr="005775CD">
              <w:rPr>
                <w:rFonts w:eastAsia="Times New Roman" w:cs="Times New Roman"/>
                <w:sz w:val="22"/>
              </w:rPr>
              <w:t>0</w:t>
            </w:r>
            <w:r w:rsidR="005C68C5" w:rsidRPr="005775CD">
              <w:rPr>
                <w:rFonts w:eastAsia="Times New Roman" w:cs="Times New Roman"/>
                <w:sz w:val="22"/>
              </w:rPr>
              <w:t>,00</w:t>
            </w:r>
          </w:p>
        </w:tc>
      </w:tr>
      <w:tr w:rsidR="00CB3A47" w:rsidRPr="005775CD" w14:paraId="32F9EC49" w14:textId="77777777" w:rsidTr="005C68C5">
        <w:trPr>
          <w:jc w:val="center"/>
        </w:trPr>
        <w:tc>
          <w:tcPr>
            <w:tcW w:w="804" w:type="pct"/>
            <w:shd w:val="clear" w:color="auto" w:fill="FFFFFF"/>
            <w:tcMar>
              <w:top w:w="40" w:type="dxa"/>
              <w:left w:w="200" w:type="dxa"/>
              <w:bottom w:w="40" w:type="dxa"/>
              <w:right w:w="200" w:type="dxa"/>
            </w:tcMar>
            <w:vAlign w:val="center"/>
          </w:tcPr>
          <w:p w14:paraId="13295E8B" w14:textId="77777777" w:rsidR="00CB3A47" w:rsidRPr="005775CD" w:rsidRDefault="00BB0CCF">
            <w:pPr>
              <w:jc w:val="center"/>
              <w:rPr>
                <w:rFonts w:cs="Times New Roman"/>
              </w:rPr>
            </w:pPr>
            <w:r w:rsidRPr="005775CD">
              <w:rPr>
                <w:rFonts w:eastAsia="Times New Roman" w:cs="Times New Roman"/>
                <w:sz w:val="22"/>
              </w:rPr>
              <w:t>2023</w:t>
            </w:r>
          </w:p>
        </w:tc>
        <w:tc>
          <w:tcPr>
            <w:tcW w:w="834" w:type="pct"/>
            <w:shd w:val="clear" w:color="auto" w:fill="FFFFFF"/>
            <w:tcMar>
              <w:top w:w="40" w:type="dxa"/>
              <w:left w:w="200" w:type="dxa"/>
              <w:bottom w:w="40" w:type="dxa"/>
              <w:right w:w="200" w:type="dxa"/>
            </w:tcMar>
            <w:vAlign w:val="center"/>
          </w:tcPr>
          <w:p w14:paraId="351CA6DB" w14:textId="77777777" w:rsidR="00CB3A47" w:rsidRPr="005775CD" w:rsidRDefault="00BB0CCF">
            <w:pPr>
              <w:jc w:val="center"/>
              <w:rPr>
                <w:rFonts w:cs="Times New Roman"/>
              </w:rPr>
            </w:pPr>
            <w:r w:rsidRPr="005775CD">
              <w:rPr>
                <w:rFonts w:eastAsia="Times New Roman" w:cs="Times New Roman"/>
                <w:sz w:val="22"/>
              </w:rPr>
              <w:t>0</w:t>
            </w:r>
            <w:r w:rsidR="005C68C5" w:rsidRPr="005775CD">
              <w:rPr>
                <w:rFonts w:eastAsia="Times New Roman" w:cs="Times New Roman"/>
                <w:sz w:val="22"/>
              </w:rPr>
              <w:t>,00</w:t>
            </w:r>
          </w:p>
        </w:tc>
        <w:tc>
          <w:tcPr>
            <w:tcW w:w="953" w:type="pct"/>
            <w:shd w:val="clear" w:color="auto" w:fill="FFFFFF"/>
            <w:tcMar>
              <w:top w:w="40" w:type="dxa"/>
              <w:left w:w="200" w:type="dxa"/>
              <w:bottom w:w="40" w:type="dxa"/>
              <w:right w:w="200" w:type="dxa"/>
            </w:tcMar>
            <w:vAlign w:val="center"/>
          </w:tcPr>
          <w:p w14:paraId="2739E76B" w14:textId="77777777" w:rsidR="00CB3A47" w:rsidRPr="005775CD" w:rsidRDefault="00BB0CCF">
            <w:pPr>
              <w:jc w:val="center"/>
              <w:rPr>
                <w:rFonts w:cs="Times New Roman"/>
              </w:rPr>
            </w:pPr>
            <w:r w:rsidRPr="005775CD">
              <w:rPr>
                <w:rFonts w:eastAsia="Times New Roman" w:cs="Times New Roman"/>
                <w:sz w:val="22"/>
              </w:rPr>
              <w:t>0</w:t>
            </w:r>
            <w:r w:rsidR="005C68C5" w:rsidRPr="005775CD">
              <w:rPr>
                <w:rFonts w:eastAsia="Times New Roman" w:cs="Times New Roman"/>
                <w:sz w:val="22"/>
              </w:rPr>
              <w:t>,00</w:t>
            </w:r>
          </w:p>
        </w:tc>
        <w:tc>
          <w:tcPr>
            <w:tcW w:w="815" w:type="pct"/>
            <w:shd w:val="clear" w:color="auto" w:fill="FFFFFF"/>
            <w:tcMar>
              <w:top w:w="40" w:type="dxa"/>
              <w:left w:w="200" w:type="dxa"/>
              <w:bottom w:w="40" w:type="dxa"/>
              <w:right w:w="200" w:type="dxa"/>
            </w:tcMar>
            <w:vAlign w:val="center"/>
          </w:tcPr>
          <w:p w14:paraId="736FAEC3" w14:textId="77777777" w:rsidR="00CB3A47" w:rsidRPr="005775CD" w:rsidRDefault="00CB3A47">
            <w:pPr>
              <w:jc w:val="center"/>
              <w:rPr>
                <w:rFonts w:cs="Times New Roman"/>
                <w:sz w:val="22"/>
              </w:rPr>
            </w:pPr>
          </w:p>
        </w:tc>
        <w:tc>
          <w:tcPr>
            <w:tcW w:w="881" w:type="pct"/>
            <w:shd w:val="clear" w:color="auto" w:fill="FFFFFF"/>
            <w:tcMar>
              <w:top w:w="40" w:type="dxa"/>
              <w:left w:w="200" w:type="dxa"/>
              <w:bottom w:w="40" w:type="dxa"/>
              <w:right w:w="200" w:type="dxa"/>
            </w:tcMar>
            <w:vAlign w:val="center"/>
          </w:tcPr>
          <w:p w14:paraId="1E906634" w14:textId="77777777" w:rsidR="00CB3A47" w:rsidRPr="005775CD" w:rsidRDefault="00BB0CCF">
            <w:pPr>
              <w:jc w:val="center"/>
              <w:rPr>
                <w:rFonts w:cs="Times New Roman"/>
              </w:rPr>
            </w:pPr>
            <w:r w:rsidRPr="005775CD">
              <w:rPr>
                <w:rFonts w:eastAsia="Times New Roman" w:cs="Times New Roman"/>
                <w:sz w:val="22"/>
              </w:rPr>
              <w:t>0</w:t>
            </w:r>
            <w:r w:rsidR="005C68C5" w:rsidRPr="005775CD">
              <w:rPr>
                <w:rFonts w:eastAsia="Times New Roman" w:cs="Times New Roman"/>
                <w:sz w:val="22"/>
              </w:rPr>
              <w:t>,00</w:t>
            </w:r>
          </w:p>
        </w:tc>
        <w:tc>
          <w:tcPr>
            <w:tcW w:w="713" w:type="pct"/>
            <w:shd w:val="clear" w:color="auto" w:fill="FFFFFF"/>
            <w:tcMar>
              <w:top w:w="40" w:type="dxa"/>
              <w:left w:w="200" w:type="dxa"/>
              <w:bottom w:w="40" w:type="dxa"/>
              <w:right w:w="200" w:type="dxa"/>
            </w:tcMar>
            <w:vAlign w:val="center"/>
          </w:tcPr>
          <w:p w14:paraId="24AD9A01" w14:textId="77777777" w:rsidR="00CB3A47" w:rsidRPr="005775CD" w:rsidRDefault="00BB0CCF">
            <w:pPr>
              <w:jc w:val="center"/>
              <w:rPr>
                <w:rFonts w:cs="Times New Roman"/>
              </w:rPr>
            </w:pPr>
            <w:r w:rsidRPr="005775CD">
              <w:rPr>
                <w:rFonts w:eastAsia="Times New Roman" w:cs="Times New Roman"/>
                <w:sz w:val="22"/>
              </w:rPr>
              <w:t>0</w:t>
            </w:r>
            <w:r w:rsidR="005C68C5" w:rsidRPr="005775CD">
              <w:rPr>
                <w:rFonts w:eastAsia="Times New Roman" w:cs="Times New Roman"/>
                <w:sz w:val="22"/>
              </w:rPr>
              <w:t>,00</w:t>
            </w:r>
          </w:p>
        </w:tc>
      </w:tr>
      <w:tr w:rsidR="00CB3A47" w:rsidRPr="005775CD" w14:paraId="6E58BABE" w14:textId="77777777" w:rsidTr="005C68C5">
        <w:trPr>
          <w:jc w:val="center"/>
        </w:trPr>
        <w:tc>
          <w:tcPr>
            <w:tcW w:w="804" w:type="pct"/>
            <w:shd w:val="clear" w:color="auto" w:fill="FFFFFF"/>
            <w:tcMar>
              <w:top w:w="40" w:type="dxa"/>
              <w:left w:w="200" w:type="dxa"/>
              <w:bottom w:w="40" w:type="dxa"/>
              <w:right w:w="200" w:type="dxa"/>
            </w:tcMar>
            <w:vAlign w:val="center"/>
          </w:tcPr>
          <w:p w14:paraId="38EA70C8" w14:textId="77777777" w:rsidR="00CB3A47" w:rsidRPr="005775CD" w:rsidRDefault="00BB0CCF">
            <w:pPr>
              <w:jc w:val="center"/>
              <w:rPr>
                <w:rFonts w:cs="Times New Roman"/>
              </w:rPr>
            </w:pPr>
            <w:r w:rsidRPr="005775CD">
              <w:rPr>
                <w:rFonts w:eastAsia="Times New Roman" w:cs="Times New Roman"/>
                <w:sz w:val="22"/>
              </w:rPr>
              <w:t>2024</w:t>
            </w:r>
          </w:p>
        </w:tc>
        <w:tc>
          <w:tcPr>
            <w:tcW w:w="834" w:type="pct"/>
            <w:shd w:val="clear" w:color="auto" w:fill="FFFFFF"/>
            <w:tcMar>
              <w:top w:w="40" w:type="dxa"/>
              <w:left w:w="200" w:type="dxa"/>
              <w:bottom w:w="40" w:type="dxa"/>
              <w:right w:w="200" w:type="dxa"/>
            </w:tcMar>
            <w:vAlign w:val="center"/>
          </w:tcPr>
          <w:p w14:paraId="14F56E58" w14:textId="77777777" w:rsidR="00CB3A47" w:rsidRPr="005775CD" w:rsidRDefault="00BB0CCF">
            <w:pPr>
              <w:jc w:val="center"/>
              <w:rPr>
                <w:rFonts w:cs="Times New Roman"/>
              </w:rPr>
            </w:pPr>
            <w:r w:rsidRPr="005775CD">
              <w:rPr>
                <w:rFonts w:eastAsia="Times New Roman" w:cs="Times New Roman"/>
                <w:sz w:val="22"/>
              </w:rPr>
              <w:t>0</w:t>
            </w:r>
            <w:r w:rsidR="005C68C5" w:rsidRPr="005775CD">
              <w:rPr>
                <w:rFonts w:eastAsia="Times New Roman" w:cs="Times New Roman"/>
                <w:sz w:val="22"/>
              </w:rPr>
              <w:t>,00</w:t>
            </w:r>
          </w:p>
        </w:tc>
        <w:tc>
          <w:tcPr>
            <w:tcW w:w="953" w:type="pct"/>
            <w:shd w:val="clear" w:color="auto" w:fill="FFFFFF"/>
            <w:tcMar>
              <w:top w:w="40" w:type="dxa"/>
              <w:left w:w="200" w:type="dxa"/>
              <w:bottom w:w="40" w:type="dxa"/>
              <w:right w:w="200" w:type="dxa"/>
            </w:tcMar>
            <w:vAlign w:val="center"/>
          </w:tcPr>
          <w:p w14:paraId="2696D699" w14:textId="77777777" w:rsidR="00CB3A47" w:rsidRPr="005775CD" w:rsidRDefault="00BB0CCF">
            <w:pPr>
              <w:jc w:val="center"/>
              <w:rPr>
                <w:rFonts w:cs="Times New Roman"/>
              </w:rPr>
            </w:pPr>
            <w:r w:rsidRPr="005775CD">
              <w:rPr>
                <w:rFonts w:eastAsia="Times New Roman" w:cs="Times New Roman"/>
                <w:sz w:val="22"/>
              </w:rPr>
              <w:t>0</w:t>
            </w:r>
            <w:r w:rsidR="005C68C5" w:rsidRPr="005775CD">
              <w:rPr>
                <w:rFonts w:eastAsia="Times New Roman" w:cs="Times New Roman"/>
                <w:sz w:val="22"/>
              </w:rPr>
              <w:t>,00</w:t>
            </w:r>
          </w:p>
        </w:tc>
        <w:tc>
          <w:tcPr>
            <w:tcW w:w="815" w:type="pct"/>
            <w:shd w:val="clear" w:color="auto" w:fill="FFFFFF"/>
            <w:tcMar>
              <w:top w:w="40" w:type="dxa"/>
              <w:left w:w="200" w:type="dxa"/>
              <w:bottom w:w="40" w:type="dxa"/>
              <w:right w:w="200" w:type="dxa"/>
            </w:tcMar>
            <w:vAlign w:val="center"/>
          </w:tcPr>
          <w:p w14:paraId="03B38101" w14:textId="77777777" w:rsidR="00CB3A47" w:rsidRPr="005775CD" w:rsidRDefault="00CB3A47">
            <w:pPr>
              <w:jc w:val="center"/>
              <w:rPr>
                <w:rFonts w:cs="Times New Roman"/>
                <w:sz w:val="22"/>
              </w:rPr>
            </w:pPr>
          </w:p>
        </w:tc>
        <w:tc>
          <w:tcPr>
            <w:tcW w:w="881" w:type="pct"/>
            <w:shd w:val="clear" w:color="auto" w:fill="FFFFFF"/>
            <w:tcMar>
              <w:top w:w="40" w:type="dxa"/>
              <w:left w:w="200" w:type="dxa"/>
              <w:bottom w:w="40" w:type="dxa"/>
              <w:right w:w="200" w:type="dxa"/>
            </w:tcMar>
            <w:vAlign w:val="center"/>
          </w:tcPr>
          <w:p w14:paraId="1868B98A" w14:textId="77777777" w:rsidR="00CB3A47" w:rsidRPr="005775CD" w:rsidRDefault="00BB0CCF">
            <w:pPr>
              <w:jc w:val="center"/>
              <w:rPr>
                <w:rFonts w:cs="Times New Roman"/>
              </w:rPr>
            </w:pPr>
            <w:r w:rsidRPr="005775CD">
              <w:rPr>
                <w:rFonts w:eastAsia="Times New Roman" w:cs="Times New Roman"/>
                <w:sz w:val="22"/>
              </w:rPr>
              <w:t>0</w:t>
            </w:r>
            <w:r w:rsidR="005C68C5" w:rsidRPr="005775CD">
              <w:rPr>
                <w:rFonts w:eastAsia="Times New Roman" w:cs="Times New Roman"/>
                <w:sz w:val="22"/>
              </w:rPr>
              <w:t>,00</w:t>
            </w:r>
          </w:p>
        </w:tc>
        <w:tc>
          <w:tcPr>
            <w:tcW w:w="713" w:type="pct"/>
            <w:shd w:val="clear" w:color="auto" w:fill="FFFFFF"/>
            <w:tcMar>
              <w:top w:w="40" w:type="dxa"/>
              <w:left w:w="200" w:type="dxa"/>
              <w:bottom w:w="40" w:type="dxa"/>
              <w:right w:w="200" w:type="dxa"/>
            </w:tcMar>
            <w:vAlign w:val="center"/>
          </w:tcPr>
          <w:p w14:paraId="04A2A320" w14:textId="77777777" w:rsidR="00CB3A47" w:rsidRPr="005775CD" w:rsidRDefault="00BB0CCF">
            <w:pPr>
              <w:jc w:val="center"/>
              <w:rPr>
                <w:rFonts w:cs="Times New Roman"/>
              </w:rPr>
            </w:pPr>
            <w:r w:rsidRPr="005775CD">
              <w:rPr>
                <w:rFonts w:eastAsia="Times New Roman" w:cs="Times New Roman"/>
                <w:sz w:val="22"/>
              </w:rPr>
              <w:t>0</w:t>
            </w:r>
            <w:r w:rsidR="005C68C5" w:rsidRPr="005775CD">
              <w:rPr>
                <w:rFonts w:eastAsia="Times New Roman" w:cs="Times New Roman"/>
                <w:sz w:val="22"/>
              </w:rPr>
              <w:t>,00</w:t>
            </w:r>
          </w:p>
        </w:tc>
      </w:tr>
    </w:tbl>
    <w:p w14:paraId="5D010D19" w14:textId="77777777" w:rsidR="00BB0CCF" w:rsidRPr="005775CD" w:rsidRDefault="00BB0CCF" w:rsidP="00BB0CCF">
      <w:pPr>
        <w:pStyle w:val="a0"/>
        <w:shd w:val="clear" w:color="auto" w:fill="FFFFFF" w:themeFill="background1"/>
        <w:rPr>
          <w:rFonts w:cs="Times New Roman"/>
          <w:lang w:eastAsia="ru-RU"/>
        </w:rPr>
      </w:pPr>
    </w:p>
    <w:p w14:paraId="0C605E83" w14:textId="77777777" w:rsidR="00BB0CCF" w:rsidRPr="005775CD" w:rsidRDefault="00BB0CCF" w:rsidP="00BB0CCF">
      <w:pPr>
        <w:pStyle w:val="2"/>
        <w:ind w:left="0" w:firstLine="0"/>
      </w:pPr>
      <w:bookmarkStart w:id="117" w:name="_Toc212884858"/>
      <w:r w:rsidRPr="005775CD">
        <w:t xml:space="preserve">1.3.10 </w:t>
      </w:r>
      <w:hyperlink r:id="rId32" w:anchor="bookmark39" w:history="1">
        <w:r w:rsidRPr="005775CD">
          <w:t>Статистика восстановлений (аварийно-восстановительных ремонтов) тепловых</w:t>
        </w:r>
      </w:hyperlink>
      <w:r w:rsidRPr="005775CD">
        <w:t xml:space="preserve"> </w:t>
      </w:r>
      <w:hyperlink r:id="rId33" w:anchor="bookmark39" w:history="1">
        <w:r w:rsidRPr="005775CD">
          <w:t>сетей и среднее время, затраченное на восстановление работоспособности тепловых сетей,</w:t>
        </w:r>
      </w:hyperlink>
      <w:r w:rsidRPr="005775CD">
        <w:t xml:space="preserve"> </w:t>
      </w:r>
      <w:hyperlink r:id="rId34" w:anchor="bookmark39" w:history="1">
        <w:r w:rsidRPr="005775CD">
          <w:t>за последние 5 лет</w:t>
        </w:r>
        <w:bookmarkEnd w:id="117"/>
      </w:hyperlink>
    </w:p>
    <w:p w14:paraId="681686AD" w14:textId="77777777" w:rsidR="00BB0CCF" w:rsidRPr="005775CD" w:rsidRDefault="00BB0CCF" w:rsidP="00BB0CCF">
      <w:pPr>
        <w:rPr>
          <w:rFonts w:cs="Times New Roman"/>
          <w:lang w:eastAsia="ru-RU"/>
        </w:rPr>
      </w:pPr>
    </w:p>
    <w:p w14:paraId="433998CD" w14:textId="77777777" w:rsidR="00BB0CCF" w:rsidRPr="005775CD" w:rsidRDefault="00BB0CCF" w:rsidP="00BB0CCF">
      <w:pPr>
        <w:pStyle w:val="a0"/>
        <w:ind w:firstLine="709"/>
        <w:jc w:val="both"/>
        <w:rPr>
          <w:rFonts w:cs="Times New Roman"/>
          <w:lang w:eastAsia="ru-RU"/>
        </w:rPr>
      </w:pPr>
      <w:r w:rsidRPr="005775CD">
        <w:rPr>
          <w:rFonts w:cs="Times New Roman"/>
        </w:rPr>
        <w:t>Статистика восстановлений (аварийно-восстановительных ремонтов) тепловых сетей и среднее время, затраченное на восстановление работоспособности тепловых сетей, за последние 5 лет представлена в п.п 1.3.9.</w:t>
      </w:r>
    </w:p>
    <w:p w14:paraId="13A7D747" w14:textId="77777777" w:rsidR="00BB0CCF" w:rsidRPr="005775CD" w:rsidRDefault="00BB0CCF" w:rsidP="00BB0CCF">
      <w:pPr>
        <w:rPr>
          <w:rFonts w:cs="Times New Roman"/>
          <w:lang w:eastAsia="ru-RU"/>
        </w:rPr>
      </w:pPr>
    </w:p>
    <w:p w14:paraId="28FA7A5D" w14:textId="77777777" w:rsidR="00BB0CCF" w:rsidRPr="005775CD" w:rsidRDefault="00BB0CCF" w:rsidP="00BB0CCF">
      <w:pPr>
        <w:pStyle w:val="2"/>
        <w:ind w:left="0" w:firstLine="0"/>
      </w:pPr>
      <w:bookmarkStart w:id="118" w:name="_Toc212884859"/>
      <w:r w:rsidRPr="005775CD">
        <w:t xml:space="preserve">1.3.11 </w:t>
      </w:r>
      <w:hyperlink r:id="rId35" w:anchor="bookmark40" w:history="1">
        <w:r w:rsidRPr="005775CD">
          <w:t>Описание процедур диагностики состояния тепловых сетей и планирования</w:t>
        </w:r>
      </w:hyperlink>
      <w:r w:rsidRPr="005775CD">
        <w:t xml:space="preserve"> </w:t>
      </w:r>
      <w:hyperlink r:id="rId36" w:anchor="bookmark40" w:history="1">
        <w:r w:rsidRPr="005775CD">
          <w:t>капитальных (текущих) ремонтов</w:t>
        </w:r>
        <w:bookmarkEnd w:id="118"/>
      </w:hyperlink>
    </w:p>
    <w:p w14:paraId="2C3504C6" w14:textId="77777777" w:rsidR="00BB0CCF" w:rsidRPr="005775CD" w:rsidRDefault="00BB0CCF" w:rsidP="00BB0CCF">
      <w:pPr>
        <w:rPr>
          <w:rFonts w:cs="Times New Roman"/>
          <w:lang w:eastAsia="ru-RU"/>
        </w:rPr>
      </w:pPr>
    </w:p>
    <w:p w14:paraId="0904E23F" w14:textId="77777777" w:rsidR="00BB0CCF" w:rsidRPr="005775CD" w:rsidRDefault="00BB0CCF" w:rsidP="00BB0CCF">
      <w:pPr>
        <w:tabs>
          <w:tab w:val="left" w:pos="1234"/>
        </w:tabs>
        <w:ind w:firstLine="567"/>
        <w:jc w:val="both"/>
        <w:rPr>
          <w:rFonts w:cs="Times New Roman"/>
          <w:lang w:eastAsia="ru-RU"/>
        </w:rPr>
      </w:pPr>
      <w:r w:rsidRPr="005775CD">
        <w:rPr>
          <w:rFonts w:cs="Times New Roman"/>
          <w:lang w:eastAsia="ru-RU"/>
        </w:rPr>
        <w:t xml:space="preserve">К процедурам диагностики тепловых сетей, относятся: </w:t>
      </w:r>
    </w:p>
    <w:p w14:paraId="1B6834D9" w14:textId="77777777" w:rsidR="00BB0CCF" w:rsidRPr="005775CD" w:rsidRDefault="00BB0CCF" w:rsidP="00BB0CCF">
      <w:pPr>
        <w:tabs>
          <w:tab w:val="left" w:pos="1234"/>
        </w:tabs>
        <w:ind w:firstLine="567"/>
        <w:jc w:val="both"/>
        <w:rPr>
          <w:rFonts w:cs="Times New Roman"/>
          <w:lang w:eastAsia="ru-RU"/>
        </w:rPr>
      </w:pPr>
      <w:r w:rsidRPr="005775CD">
        <w:rPr>
          <w:rFonts w:cs="Times New Roman"/>
          <w:lang w:eastAsia="ru-RU"/>
        </w:rPr>
        <w:t xml:space="preserve">-испытания трубопроводов на плотность и прочность; </w:t>
      </w:r>
    </w:p>
    <w:p w14:paraId="07C037E3" w14:textId="77777777" w:rsidR="00BB0CCF" w:rsidRPr="005775CD" w:rsidRDefault="00BB0CCF" w:rsidP="00BB0CCF">
      <w:pPr>
        <w:tabs>
          <w:tab w:val="left" w:pos="1234"/>
        </w:tabs>
        <w:ind w:firstLine="567"/>
        <w:jc w:val="both"/>
        <w:rPr>
          <w:rFonts w:cs="Times New Roman"/>
          <w:lang w:eastAsia="ru-RU"/>
        </w:rPr>
      </w:pPr>
      <w:r w:rsidRPr="005775CD">
        <w:rPr>
          <w:rFonts w:cs="Times New Roman"/>
          <w:lang w:eastAsia="ru-RU"/>
        </w:rPr>
        <w:t xml:space="preserve">-замеры показаний индикаторов скорости коррозии, устанавливаемых в наиболее характерных точках. </w:t>
      </w:r>
    </w:p>
    <w:p w14:paraId="742CA4C7" w14:textId="77777777" w:rsidR="00BB0CCF" w:rsidRPr="005775CD" w:rsidRDefault="00BB0CCF" w:rsidP="00BB0CCF">
      <w:pPr>
        <w:tabs>
          <w:tab w:val="left" w:pos="1234"/>
        </w:tabs>
        <w:ind w:firstLine="567"/>
        <w:jc w:val="both"/>
        <w:rPr>
          <w:rFonts w:cs="Times New Roman"/>
          <w:lang w:eastAsia="ru-RU"/>
        </w:rPr>
      </w:pPr>
      <w:r w:rsidRPr="005775CD">
        <w:rPr>
          <w:rFonts w:cs="Times New Roman"/>
          <w:lang w:eastAsia="ru-RU"/>
        </w:rPr>
        <w:t xml:space="preserve">-замеры потенциалов трубопровода, для выявления мест наличия электрохимической коррозии. </w:t>
      </w:r>
    </w:p>
    <w:p w14:paraId="6FBA51AA" w14:textId="77777777" w:rsidR="00BB0CCF" w:rsidRPr="005775CD" w:rsidRDefault="00BB0CCF" w:rsidP="00BB0CCF">
      <w:pPr>
        <w:tabs>
          <w:tab w:val="left" w:pos="1234"/>
        </w:tabs>
        <w:ind w:firstLine="567"/>
        <w:jc w:val="both"/>
        <w:rPr>
          <w:rFonts w:cs="Times New Roman"/>
          <w:lang w:eastAsia="ru-RU"/>
        </w:rPr>
      </w:pPr>
      <w:r w:rsidRPr="005775CD">
        <w:rPr>
          <w:rFonts w:cs="Times New Roman"/>
          <w:lang w:eastAsia="ru-RU"/>
        </w:rPr>
        <w:t xml:space="preserve">-диагностика металлов. </w:t>
      </w:r>
    </w:p>
    <w:p w14:paraId="59DBCBD6" w14:textId="77777777" w:rsidR="00BB0CCF" w:rsidRPr="005775CD" w:rsidRDefault="00BB0CCF" w:rsidP="00BB0CCF">
      <w:pPr>
        <w:tabs>
          <w:tab w:val="left" w:pos="1234"/>
        </w:tabs>
        <w:ind w:firstLine="567"/>
        <w:jc w:val="both"/>
        <w:rPr>
          <w:rFonts w:cs="Times New Roman"/>
          <w:lang w:eastAsia="ru-RU"/>
        </w:rPr>
      </w:pPr>
      <w:r w:rsidRPr="005775CD">
        <w:rPr>
          <w:rFonts w:cs="Times New Roman"/>
          <w:lang w:eastAsia="ru-RU"/>
        </w:rPr>
        <w:t>На основании результатов диагностики, анализа статистики повреждений, срока службы и результатов гидравлических испытаний трубопроводов выбираются участки тепловой сети, требующие замены, после чего принимается решение о включении участков тепловых сетей в планы капитальных ремонтов.</w:t>
      </w:r>
    </w:p>
    <w:p w14:paraId="6027ABEE" w14:textId="77777777" w:rsidR="00BB0CCF" w:rsidRPr="005775CD" w:rsidRDefault="00BB0CCF" w:rsidP="00BB0CCF">
      <w:pPr>
        <w:tabs>
          <w:tab w:val="left" w:pos="1234"/>
        </w:tabs>
        <w:ind w:firstLine="567"/>
        <w:jc w:val="both"/>
        <w:rPr>
          <w:rFonts w:cs="Times New Roman"/>
          <w:lang w:eastAsia="ru-RU"/>
        </w:rPr>
      </w:pPr>
      <w:r w:rsidRPr="005775CD">
        <w:rPr>
          <w:rFonts w:cs="Times New Roman"/>
          <w:lang w:eastAsia="ru-RU"/>
        </w:rPr>
        <w:t>Капитальный ремонт включает в себя полную замену трубопровода и частичную замену строительных конструкций. Планирование капитальных ремонтов производится по критериям:</w:t>
      </w:r>
    </w:p>
    <w:p w14:paraId="6CFBA578" w14:textId="77777777" w:rsidR="00BB0CCF" w:rsidRPr="005775CD" w:rsidRDefault="00BB0CCF" w:rsidP="00BB0CCF">
      <w:pPr>
        <w:tabs>
          <w:tab w:val="left" w:pos="1234"/>
        </w:tabs>
        <w:ind w:firstLine="567"/>
        <w:jc w:val="both"/>
        <w:rPr>
          <w:rFonts w:cs="Times New Roman"/>
          <w:lang w:eastAsia="ru-RU"/>
        </w:rPr>
      </w:pPr>
      <w:r w:rsidRPr="005775CD">
        <w:rPr>
          <w:rFonts w:cs="Times New Roman"/>
          <w:lang w:eastAsia="ru-RU"/>
        </w:rPr>
        <w:t xml:space="preserve">-количества дефектов на участке трубопровода в отопительный период и межотопительный, в результате гидравлических испытаний тепловой сети на плотность и прочность; </w:t>
      </w:r>
    </w:p>
    <w:p w14:paraId="0D07EEE6" w14:textId="77777777" w:rsidR="00BB0CCF" w:rsidRPr="005775CD" w:rsidRDefault="00BB0CCF" w:rsidP="00BB0CCF">
      <w:pPr>
        <w:tabs>
          <w:tab w:val="left" w:pos="1234"/>
        </w:tabs>
        <w:ind w:firstLine="567"/>
        <w:jc w:val="both"/>
        <w:rPr>
          <w:rFonts w:cs="Times New Roman"/>
          <w:lang w:eastAsia="ru-RU"/>
        </w:rPr>
      </w:pPr>
      <w:r w:rsidRPr="005775CD">
        <w:rPr>
          <w:rFonts w:cs="Times New Roman"/>
          <w:lang w:eastAsia="ru-RU"/>
        </w:rPr>
        <w:t xml:space="preserve">- результатов диагностики тепловых сетей; </w:t>
      </w:r>
    </w:p>
    <w:p w14:paraId="04649C3D" w14:textId="77777777" w:rsidR="00BB0CCF" w:rsidRPr="005775CD" w:rsidRDefault="00BB0CCF" w:rsidP="00BB0CCF">
      <w:pPr>
        <w:tabs>
          <w:tab w:val="left" w:pos="1234"/>
        </w:tabs>
        <w:ind w:firstLine="567"/>
        <w:jc w:val="both"/>
        <w:rPr>
          <w:rFonts w:cs="Times New Roman"/>
          <w:lang w:eastAsia="ru-RU"/>
        </w:rPr>
      </w:pPr>
      <w:r w:rsidRPr="005775CD">
        <w:rPr>
          <w:rFonts w:cs="Times New Roman"/>
          <w:lang w:eastAsia="ru-RU"/>
        </w:rPr>
        <w:t>-объема последствий в результате вынужденного отключения участка;</w:t>
      </w:r>
    </w:p>
    <w:p w14:paraId="22CA89DB" w14:textId="77777777" w:rsidR="00BB0CCF" w:rsidRPr="005775CD" w:rsidRDefault="00BB0CCF" w:rsidP="00BB0CCF">
      <w:pPr>
        <w:tabs>
          <w:tab w:val="left" w:pos="1234"/>
        </w:tabs>
        <w:ind w:firstLine="567"/>
        <w:jc w:val="both"/>
        <w:rPr>
          <w:rFonts w:cs="Times New Roman"/>
          <w:lang w:eastAsia="ru-RU"/>
        </w:rPr>
      </w:pPr>
      <w:r w:rsidRPr="005775CD">
        <w:rPr>
          <w:rFonts w:cs="Times New Roman"/>
          <w:lang w:eastAsia="ru-RU"/>
        </w:rPr>
        <w:t xml:space="preserve">- срок эксплуатации трубопровода. </w:t>
      </w:r>
    </w:p>
    <w:p w14:paraId="4F176B27" w14:textId="77777777" w:rsidR="00BB0CCF" w:rsidRPr="005775CD" w:rsidRDefault="00BB0CCF" w:rsidP="00BB0CCF">
      <w:pPr>
        <w:tabs>
          <w:tab w:val="left" w:pos="1234"/>
        </w:tabs>
        <w:ind w:firstLine="567"/>
        <w:jc w:val="both"/>
        <w:rPr>
          <w:rFonts w:cs="Times New Roman"/>
          <w:lang w:eastAsia="ru-RU"/>
        </w:rPr>
      </w:pPr>
      <w:r w:rsidRPr="005775CD">
        <w:rPr>
          <w:rFonts w:cs="Times New Roman"/>
          <w:lang w:eastAsia="ru-RU"/>
        </w:rPr>
        <w:t xml:space="preserve">В целях организации мониторинга за состоянием оборудования тепловых сетей применяются следующие виды диагностики: </w:t>
      </w:r>
    </w:p>
    <w:p w14:paraId="507693C7" w14:textId="77777777" w:rsidR="00BB0CCF" w:rsidRPr="005775CD" w:rsidRDefault="00BB0CCF" w:rsidP="00BB0CCF">
      <w:pPr>
        <w:tabs>
          <w:tab w:val="left" w:pos="1234"/>
        </w:tabs>
        <w:ind w:firstLine="709"/>
        <w:jc w:val="both"/>
        <w:rPr>
          <w:rFonts w:cs="Times New Roman"/>
          <w:lang w:eastAsia="ru-RU"/>
        </w:rPr>
      </w:pPr>
      <w:r w:rsidRPr="005775CD">
        <w:rPr>
          <w:rFonts w:cs="Times New Roman"/>
          <w:lang w:eastAsia="ru-RU"/>
        </w:rPr>
        <w:t xml:space="preserve">Эксплуатационные испытания: </w:t>
      </w:r>
    </w:p>
    <w:p w14:paraId="7010269C" w14:textId="77777777" w:rsidR="00BB0CCF" w:rsidRPr="005775CD" w:rsidRDefault="00BB0CCF" w:rsidP="00BB0CCF">
      <w:pPr>
        <w:tabs>
          <w:tab w:val="left" w:pos="1234"/>
        </w:tabs>
        <w:ind w:firstLine="709"/>
        <w:jc w:val="both"/>
        <w:rPr>
          <w:rFonts w:cs="Times New Roman"/>
          <w:lang w:eastAsia="ru-RU"/>
        </w:rPr>
      </w:pPr>
      <w:r w:rsidRPr="005775CD">
        <w:rPr>
          <w:rFonts w:cs="Times New Roman"/>
          <w:lang w:eastAsia="ru-RU"/>
        </w:rPr>
        <w:t>Гидравлические испытания на плотность и механическую прочность – проводятся ежегодно после отопительного сезона и после проведения ремонтов. Испытания проводятся согласно требований ПТЭ электрических станций и сетей РФ и ФНП ОРПД. По результатам испытаний выявляются дефектные участки, не выдержавшие испытания пробным давлением, формируется график ремонтных работ по устранению дефектов. Перед выполнением ремонта производится дефектация поврежденного участка с вырезкой образцов для анализа состояния трубопроводов и характера повреждения. По результатам дефектации определяется объем ремонта.</w:t>
      </w:r>
    </w:p>
    <w:p w14:paraId="36A62F66" w14:textId="77777777" w:rsidR="00BB0CCF" w:rsidRPr="005775CD" w:rsidRDefault="00BB0CCF" w:rsidP="00BB0CCF">
      <w:pPr>
        <w:tabs>
          <w:tab w:val="left" w:pos="1234"/>
        </w:tabs>
        <w:ind w:firstLine="709"/>
        <w:jc w:val="both"/>
        <w:rPr>
          <w:rFonts w:cs="Times New Roman"/>
          <w:lang w:eastAsia="ru-RU"/>
        </w:rPr>
      </w:pPr>
      <w:r w:rsidRPr="005775CD">
        <w:rPr>
          <w:rFonts w:cs="Times New Roman"/>
          <w:lang w:eastAsia="ru-RU"/>
        </w:rPr>
        <w:t xml:space="preserve">Испытания водяных тепловых сетей на максимальную температуру теплоносителя - проводятся с периодичностью установленной главным инженером организации обслуживающие тепловые сети (1 раз в 2 года) с целью выявления дефектов трубопроводов, компенсаторов, опор, а также проверки компенсирующей способности тепловых сетей в условиях температурных деформаций, возникающих при повышении температуры теплоносителя до максимального значения. Испытания проводятся в соответствии с ПТЭ электрических станций и сетей РФ и Методическими указаниями по испытанию водяных тепловых сетей на максимальную температуру теплоносителя (РД 153.34.1-20.329-2001). Результаты испытаний обрабатываются и оформляются актом, в котором указываются необходимые мероприятия по устранению выявленных нарушений в работе оборудования. Нарушения, которые возможно устранить в процессе эксплуатации устраняются в оперативном порядке. Остальные нарушения в работе оборудования тепловых сетей включаются в план ремонта на текущий год. </w:t>
      </w:r>
    </w:p>
    <w:p w14:paraId="2075384B" w14:textId="77777777" w:rsidR="00BB0CCF" w:rsidRPr="005775CD" w:rsidRDefault="00BB0CCF" w:rsidP="00BB0CCF">
      <w:pPr>
        <w:tabs>
          <w:tab w:val="left" w:pos="1234"/>
        </w:tabs>
        <w:ind w:firstLine="709"/>
        <w:jc w:val="both"/>
        <w:rPr>
          <w:rFonts w:cs="Times New Roman"/>
          <w:lang w:eastAsia="ru-RU"/>
        </w:rPr>
      </w:pPr>
      <w:r w:rsidRPr="005775CD">
        <w:rPr>
          <w:rFonts w:cs="Times New Roman"/>
          <w:lang w:eastAsia="ru-RU"/>
        </w:rPr>
        <w:t>Испытания водяных тепловых сетей на гидравлические потери – проводятся с периодичностью 1 раз в 5 лет с целью определения эксплуатационных гидравлических характеристик трубопроводов, состояния их внутренней поверхности и фактической пропускной способности. Испытания проводятся в соответствии с ПТЭ электрических станций и сетей РФ и Методическими указаниями по испытанию водяных тепловых сетей на гидравлические потери (РД 34.20.519-97). Результаты испытаний обрабатываются и оформляются техническим отчетом, в котором отражаются фактические эксплуатационные гидравлические характеристики. На основании результатов испытаний производится корректировка гидравлических режимов работы тепловых сетей и систем теплопотребления.</w:t>
      </w:r>
    </w:p>
    <w:p w14:paraId="4BFD5FB9" w14:textId="77777777" w:rsidR="00BB0CCF" w:rsidRPr="005775CD" w:rsidRDefault="00BB0CCF" w:rsidP="00BB0CCF">
      <w:pPr>
        <w:tabs>
          <w:tab w:val="left" w:pos="1234"/>
        </w:tabs>
        <w:ind w:firstLine="709"/>
        <w:jc w:val="both"/>
        <w:rPr>
          <w:rFonts w:cs="Times New Roman"/>
          <w:lang w:eastAsia="ru-RU"/>
        </w:rPr>
      </w:pPr>
      <w:r w:rsidRPr="005775CD">
        <w:rPr>
          <w:rFonts w:cs="Times New Roman"/>
          <w:lang w:eastAsia="ru-RU"/>
        </w:rPr>
        <w:t>Испытания по определению тепловых потерь в водяных тепловых сетях – проводятся 1 раз в 5 лет с целью определения фактических эксплуатационных тепловых потерь через тепловую изоляцию. Испытания проводятся в соответствии с ПТЭ электрических станций и сетей РФ и Методическими указаниями по определению тепловых потерь в водяных тепловых сетях (РД 34.09.255-97). Результаты испытаний обрабатываются и оформляются техническим отчетом, в котором отражаются фактические эксплуатационные среднегодовые тепловые потери через тепловую изоляцию. На основании результатов испытаний формируется перечень мероприятий и график их выполнения по приведению тепловых потерь к нормативному значению, связанных с восстановлением и реконструкцией тепловой изоляции на участках с повышенными тепловыми потерями, заменой трубопроводов с изоляцией заводского изготовления, имеющей наименьший коэффициент теплопроводности, монтажу систем попутного дренажа на участках подверженных затоплению и т.д.</w:t>
      </w:r>
    </w:p>
    <w:p w14:paraId="524E2B2D" w14:textId="77777777" w:rsidR="00BB0CCF" w:rsidRPr="005775CD" w:rsidRDefault="00BB0CCF" w:rsidP="00BB0CCF">
      <w:pPr>
        <w:tabs>
          <w:tab w:val="left" w:pos="1234"/>
        </w:tabs>
        <w:ind w:firstLine="709"/>
        <w:jc w:val="both"/>
        <w:rPr>
          <w:rFonts w:cs="Times New Roman"/>
          <w:lang w:eastAsia="ru-RU"/>
        </w:rPr>
      </w:pPr>
      <w:r w:rsidRPr="005775CD">
        <w:rPr>
          <w:rFonts w:cs="Times New Roman"/>
          <w:lang w:eastAsia="ru-RU"/>
        </w:rPr>
        <w:t>Регламентные работы:</w:t>
      </w:r>
    </w:p>
    <w:p w14:paraId="1BDB3790" w14:textId="77777777" w:rsidR="00BB0CCF" w:rsidRPr="005775CD" w:rsidRDefault="00BB0CCF" w:rsidP="00BB0CCF">
      <w:pPr>
        <w:tabs>
          <w:tab w:val="left" w:pos="1234"/>
        </w:tabs>
        <w:ind w:firstLine="709"/>
        <w:jc w:val="both"/>
        <w:rPr>
          <w:rFonts w:cs="Times New Roman"/>
          <w:lang w:eastAsia="ru-RU"/>
        </w:rPr>
      </w:pPr>
      <w:r w:rsidRPr="005775CD">
        <w:rPr>
          <w:rFonts w:cs="Times New Roman"/>
          <w:lang w:eastAsia="ru-RU"/>
        </w:rPr>
        <w:t xml:space="preserve">Контрольные шурфовки – проводятся ежегодно по графику в межотопительный период с целью оценки состояния трубопроводов тепловых сетей, тепловой изоляции и строительных конструкций. Контрольные шурфовки проводятся согласно Методических указаний по проведению шурфовок в тепловых сетях (МУ 34-70-149-86). В контрольных шурфах производится внешний осмотр оборудования тепловых сетей, оценивается наружное состояние трубопроводов на наличие признаков наружной коррозии, производится вырезка образцов для оценки состояния внутренней поверхности трубопроводов, оценивается состояние тепловой изоляции, оценивается состояние строительных конструкций. По результатам осмотра в шурфе составляются акты, в которых отражается фактическое состояние трубопроводов, тепловой изоляции и строительных конструкций. На основании актов разрабатываются мероприятия для включения в план ремонтных работ. </w:t>
      </w:r>
    </w:p>
    <w:p w14:paraId="43EF5D76" w14:textId="77777777" w:rsidR="00BB0CCF" w:rsidRPr="005775CD" w:rsidRDefault="00BB0CCF" w:rsidP="00BB0CCF">
      <w:pPr>
        <w:tabs>
          <w:tab w:val="left" w:pos="1234"/>
        </w:tabs>
        <w:ind w:firstLine="709"/>
        <w:jc w:val="both"/>
        <w:rPr>
          <w:rFonts w:cs="Times New Roman"/>
          <w:lang w:eastAsia="ru-RU"/>
        </w:rPr>
      </w:pPr>
      <w:r w:rsidRPr="005775CD">
        <w:rPr>
          <w:rFonts w:cs="Times New Roman"/>
          <w:lang w:eastAsia="ru-RU"/>
        </w:rPr>
        <w:t>Оценка интенсивности процесса внутренней коррозии - проводится с целью определения скорости коррозии внутренних поверхностей трубопроводов тепловых сетей с помощью индикаторов коррозии. Оценка интенсивности процесса внутренней коррозии производится в соответствии с Методическими рекомендациями по оценке интенсивности процессов внутренней коррозии в тепловых сетях (РД 153-34.1-17.465-00). На основании обработки результатов лабораторных анализов определяется скорость внутренней коррозии мм/год и делается заключение об агрессивности сетевой воды. На участках тепловых сетей, где выявлена сильная или аварийная коррозия проводится обследование с целью определения мест, вызывающих рост концентрации растворенных в воде газов (подсосы) с последующим устранением. Проводится анализ качества подготовки подпиточной воды.</w:t>
      </w:r>
    </w:p>
    <w:p w14:paraId="50E16304" w14:textId="77777777" w:rsidR="00BB0CCF" w:rsidRPr="005775CD" w:rsidRDefault="00BB0CCF" w:rsidP="00BB0CCF">
      <w:pPr>
        <w:tabs>
          <w:tab w:val="left" w:pos="1234"/>
        </w:tabs>
        <w:ind w:firstLine="709"/>
        <w:jc w:val="both"/>
        <w:rPr>
          <w:rFonts w:cs="Times New Roman"/>
          <w:lang w:eastAsia="ru-RU"/>
        </w:rPr>
      </w:pPr>
      <w:r w:rsidRPr="005775CD">
        <w:rPr>
          <w:rFonts w:cs="Times New Roman"/>
          <w:lang w:eastAsia="ru-RU"/>
        </w:rPr>
        <w:t xml:space="preserve">Техническое освидетельствование – проводится в части наружного осмотра, гидравлических испытаний и технического диагностирования: </w:t>
      </w:r>
    </w:p>
    <w:p w14:paraId="71A0608C" w14:textId="77777777" w:rsidR="00BB0CCF" w:rsidRPr="005775CD" w:rsidRDefault="00BB0CCF" w:rsidP="00BB0CCF">
      <w:pPr>
        <w:tabs>
          <w:tab w:val="left" w:pos="1234"/>
        </w:tabs>
        <w:ind w:firstLine="709"/>
        <w:jc w:val="both"/>
        <w:rPr>
          <w:rFonts w:cs="Times New Roman"/>
          <w:lang w:eastAsia="ru-RU"/>
        </w:rPr>
      </w:pPr>
      <w:r w:rsidRPr="005775CD">
        <w:rPr>
          <w:rFonts w:cs="Times New Roman"/>
          <w:lang w:eastAsia="ru-RU"/>
        </w:rPr>
        <w:t xml:space="preserve"> -наружный осмотр - ежегодно; </w:t>
      </w:r>
    </w:p>
    <w:p w14:paraId="30A4E1BB" w14:textId="77777777" w:rsidR="00BB0CCF" w:rsidRPr="005775CD" w:rsidRDefault="00BB0CCF" w:rsidP="00BB0CCF">
      <w:pPr>
        <w:tabs>
          <w:tab w:val="left" w:pos="1234"/>
        </w:tabs>
        <w:ind w:firstLine="709"/>
        <w:jc w:val="both"/>
        <w:rPr>
          <w:rFonts w:cs="Times New Roman"/>
          <w:lang w:eastAsia="ru-RU"/>
        </w:rPr>
      </w:pPr>
      <w:r w:rsidRPr="005775CD">
        <w:rPr>
          <w:rFonts w:cs="Times New Roman"/>
          <w:lang w:eastAsia="ru-RU"/>
        </w:rPr>
        <w:t xml:space="preserve">-гидравлические испытания – ежегодно, а также перед пуском в эксплуатацию после монтажа или ремонта связанного со сваркой; </w:t>
      </w:r>
    </w:p>
    <w:p w14:paraId="40749AFA" w14:textId="77777777" w:rsidR="00BB0CCF" w:rsidRPr="005775CD" w:rsidRDefault="00BB0CCF" w:rsidP="00BB0CCF">
      <w:pPr>
        <w:tabs>
          <w:tab w:val="left" w:pos="1234"/>
        </w:tabs>
        <w:ind w:firstLine="709"/>
        <w:jc w:val="both"/>
        <w:rPr>
          <w:rFonts w:cs="Times New Roman"/>
          <w:lang w:eastAsia="ru-RU"/>
        </w:rPr>
      </w:pPr>
      <w:r w:rsidRPr="005775CD">
        <w:rPr>
          <w:rFonts w:cs="Times New Roman"/>
          <w:lang w:eastAsia="ru-RU"/>
        </w:rPr>
        <w:t xml:space="preserve">-техническое диагностирование - по истечении назначенного срока службы (визуальный и измерительный контроль, ультразвуковой контроль, ультразвуковая толщинометрия, механические испытания). </w:t>
      </w:r>
    </w:p>
    <w:p w14:paraId="546A2CB4" w14:textId="77777777" w:rsidR="00BB0CCF" w:rsidRPr="005775CD" w:rsidRDefault="00BB0CCF" w:rsidP="00BB0CCF">
      <w:pPr>
        <w:tabs>
          <w:tab w:val="left" w:pos="1234"/>
        </w:tabs>
        <w:ind w:firstLine="709"/>
        <w:jc w:val="both"/>
        <w:rPr>
          <w:rFonts w:cs="Times New Roman"/>
          <w:lang w:eastAsia="ru-RU"/>
        </w:rPr>
      </w:pPr>
      <w:r w:rsidRPr="005775CD">
        <w:rPr>
          <w:rFonts w:cs="Times New Roman"/>
          <w:lang w:eastAsia="ru-RU"/>
        </w:rPr>
        <w:t>Техническое освидетельствование проводится в соответствии с Типовой инструкцией по периодическому техническому освидетельствованию трубопроводов тепловых сетей в процессе эксплуатации (РД 153-34.0-20.522-99). Результаты технического освидетельствования заносятся в паспорт тепловой сети. На основании результатов технического освидетельствования разрабатывается план мероприятий по приведению оборудования тепловых сетей в нормативное состояние.</w:t>
      </w:r>
    </w:p>
    <w:p w14:paraId="0841E4F6" w14:textId="77777777" w:rsidR="00BB0CCF" w:rsidRPr="005775CD" w:rsidRDefault="00BB0CCF" w:rsidP="00BB0CCF">
      <w:pPr>
        <w:tabs>
          <w:tab w:val="left" w:pos="1234"/>
        </w:tabs>
        <w:ind w:firstLine="709"/>
        <w:jc w:val="both"/>
        <w:rPr>
          <w:rFonts w:cs="Times New Roman"/>
          <w:lang w:eastAsia="ru-RU"/>
        </w:rPr>
      </w:pPr>
      <w:r w:rsidRPr="005775CD">
        <w:rPr>
          <w:rFonts w:cs="Times New Roman"/>
          <w:lang w:eastAsia="ru-RU"/>
        </w:rPr>
        <w:t>Планирование капитальных (текущих) ремонтов:</w:t>
      </w:r>
    </w:p>
    <w:p w14:paraId="62F97699" w14:textId="77777777" w:rsidR="00BB0CCF" w:rsidRPr="005775CD" w:rsidRDefault="00BB0CCF" w:rsidP="00BB0CCF">
      <w:pPr>
        <w:tabs>
          <w:tab w:val="left" w:pos="1234"/>
        </w:tabs>
        <w:ind w:firstLine="709"/>
        <w:jc w:val="both"/>
        <w:rPr>
          <w:rFonts w:cs="Times New Roman"/>
          <w:lang w:eastAsia="ru-RU"/>
        </w:rPr>
      </w:pPr>
      <w:r w:rsidRPr="005775CD">
        <w:rPr>
          <w:rFonts w:cs="Times New Roman"/>
          <w:lang w:eastAsia="ru-RU"/>
        </w:rPr>
        <w:t xml:space="preserve">На основании результатов испытаний, осмотров и обследования оборудования тепловых сетей проводится анализ его технического состояния и формирование перспективного график ремонта оборудования тепловых сетей на 5 лет (с ежегодной корректировкой). </w:t>
      </w:r>
    </w:p>
    <w:p w14:paraId="1747C57E" w14:textId="77777777" w:rsidR="00BB0CCF" w:rsidRPr="005775CD" w:rsidRDefault="00BB0CCF" w:rsidP="00BB0CCF">
      <w:pPr>
        <w:tabs>
          <w:tab w:val="left" w:pos="1234"/>
        </w:tabs>
        <w:ind w:firstLine="709"/>
        <w:jc w:val="both"/>
        <w:rPr>
          <w:rFonts w:cs="Times New Roman"/>
          <w:lang w:eastAsia="ru-RU"/>
        </w:rPr>
      </w:pPr>
      <w:r w:rsidRPr="005775CD">
        <w:rPr>
          <w:rFonts w:cs="Times New Roman"/>
          <w:lang w:eastAsia="ru-RU"/>
        </w:rPr>
        <w:t xml:space="preserve">На основании перспективного графика ремонтов разрабатывается перспективный план подготовки к ремонту на 5 лет. </w:t>
      </w:r>
    </w:p>
    <w:p w14:paraId="37703A8E" w14:textId="77777777" w:rsidR="00BB0CCF" w:rsidRPr="005775CD" w:rsidRDefault="00BB0CCF" w:rsidP="00BB0CCF">
      <w:pPr>
        <w:tabs>
          <w:tab w:val="left" w:pos="1234"/>
        </w:tabs>
        <w:ind w:firstLine="709"/>
        <w:jc w:val="both"/>
        <w:rPr>
          <w:rFonts w:cs="Times New Roman"/>
          <w:lang w:eastAsia="ru-RU"/>
        </w:rPr>
      </w:pPr>
      <w:r w:rsidRPr="005775CD">
        <w:rPr>
          <w:rFonts w:cs="Times New Roman"/>
          <w:lang w:eastAsia="ru-RU"/>
        </w:rPr>
        <w:t>Формирование годового графика ремонтов и годового плана подготовки к ремонту производится в соответствии с перспективным графиком ремонта и перспективным планом подготовки к ремонту с учетом корректировки по результатам испытаний, осмотров и обследований.</w:t>
      </w:r>
    </w:p>
    <w:p w14:paraId="678333DF" w14:textId="77777777" w:rsidR="00BB0CCF" w:rsidRPr="005775CD" w:rsidRDefault="00BB0CCF" w:rsidP="00BB0CCF">
      <w:pPr>
        <w:pStyle w:val="a0"/>
        <w:jc w:val="both"/>
        <w:rPr>
          <w:rFonts w:cs="Times New Roman"/>
          <w:lang w:eastAsia="ru-RU"/>
        </w:rPr>
      </w:pPr>
    </w:p>
    <w:p w14:paraId="2F69ED7F" w14:textId="77777777" w:rsidR="00BB0CCF" w:rsidRPr="005775CD" w:rsidRDefault="00BB0CCF" w:rsidP="00BB0CCF">
      <w:pPr>
        <w:pStyle w:val="2"/>
        <w:ind w:left="0" w:firstLine="0"/>
      </w:pPr>
      <w:bookmarkStart w:id="119" w:name="_Toc212884860"/>
      <w:r w:rsidRPr="005775CD">
        <w:t xml:space="preserve">1.3.12 </w:t>
      </w:r>
      <w:hyperlink r:id="rId37" w:anchor="bookmark41" w:history="1">
        <w:r w:rsidRPr="005775CD">
          <w:t>Описание периодичности и соответствия техническим регламентам и иным</w:t>
        </w:r>
      </w:hyperlink>
      <w:r w:rsidRPr="005775CD">
        <w:t xml:space="preserve"> </w:t>
      </w:r>
      <w:hyperlink r:id="rId38" w:anchor="bookmark41" w:history="1">
        <w:r w:rsidRPr="005775CD">
          <w:t>обязательным требованиям процедур летних ремонтов с параметрами и методами</w:t>
        </w:r>
      </w:hyperlink>
      <w:r w:rsidRPr="005775CD">
        <w:t xml:space="preserve"> </w:t>
      </w:r>
      <w:hyperlink r:id="rId39" w:anchor="bookmark41" w:history="1">
        <w:r w:rsidRPr="005775CD">
          <w:t>испытаний тепловых сетей</w:t>
        </w:r>
        <w:bookmarkEnd w:id="119"/>
      </w:hyperlink>
    </w:p>
    <w:p w14:paraId="0DC8E1CE" w14:textId="77777777" w:rsidR="00BB0CCF" w:rsidRPr="005775CD" w:rsidRDefault="00BB0CCF" w:rsidP="00BB0CCF">
      <w:pPr>
        <w:jc w:val="both"/>
        <w:rPr>
          <w:rFonts w:cs="Times New Roman"/>
          <w:lang w:eastAsia="ru-RU"/>
        </w:rPr>
      </w:pPr>
    </w:p>
    <w:p w14:paraId="6E8B45F1" w14:textId="77777777" w:rsidR="00BB0CCF" w:rsidRPr="005775CD" w:rsidRDefault="00BB0CCF" w:rsidP="00BB0CCF">
      <w:pPr>
        <w:tabs>
          <w:tab w:val="left" w:pos="1234"/>
        </w:tabs>
        <w:ind w:firstLine="709"/>
        <w:jc w:val="both"/>
        <w:rPr>
          <w:rFonts w:cs="Times New Roman"/>
          <w:lang w:eastAsia="ru-RU"/>
        </w:rPr>
      </w:pPr>
      <w:r w:rsidRPr="005775CD">
        <w:rPr>
          <w:rFonts w:cs="Times New Roman"/>
          <w:lang w:eastAsia="ru-RU"/>
        </w:rPr>
        <w:t>Ремонтные работы на тепловых сетях в летний период выполняются согласно планируемым работам производственной программы с привязкой к положению о планово-предупредительном ремонте.</w:t>
      </w:r>
    </w:p>
    <w:p w14:paraId="700731E6" w14:textId="77777777" w:rsidR="00BB0CCF" w:rsidRPr="005775CD" w:rsidRDefault="00BB0CCF" w:rsidP="00BB0CCF">
      <w:pPr>
        <w:tabs>
          <w:tab w:val="left" w:pos="1234"/>
        </w:tabs>
        <w:ind w:firstLine="709"/>
        <w:jc w:val="both"/>
        <w:rPr>
          <w:rFonts w:cs="Times New Roman"/>
          <w:lang w:eastAsia="ru-RU"/>
        </w:rPr>
      </w:pPr>
      <w:r w:rsidRPr="005775CD">
        <w:rPr>
          <w:rFonts w:cs="Times New Roman"/>
          <w:lang w:eastAsia="ru-RU"/>
        </w:rPr>
        <w:t>Целью испытаний тепловых сетей:</w:t>
      </w:r>
    </w:p>
    <w:p w14:paraId="5F122E6D" w14:textId="77777777" w:rsidR="00BB0CCF" w:rsidRPr="005775CD" w:rsidRDefault="00BB0CCF" w:rsidP="00BB0CCF">
      <w:pPr>
        <w:tabs>
          <w:tab w:val="left" w:pos="1234"/>
        </w:tabs>
        <w:ind w:firstLine="709"/>
        <w:jc w:val="both"/>
        <w:rPr>
          <w:rFonts w:cs="Times New Roman"/>
          <w:lang w:eastAsia="ru-RU"/>
        </w:rPr>
      </w:pPr>
      <w:r w:rsidRPr="005775CD">
        <w:rPr>
          <w:rFonts w:cs="Times New Roman"/>
          <w:lang w:eastAsia="ru-RU"/>
        </w:rPr>
        <w:t xml:space="preserve">- проверка работы и выявление дефектов тепловых сетей или их оборудования при наиболее напряженных гидравлических и тепловых режимах; </w:t>
      </w:r>
    </w:p>
    <w:p w14:paraId="578BFEC3" w14:textId="77777777" w:rsidR="00BB0CCF" w:rsidRPr="005775CD" w:rsidRDefault="00BB0CCF" w:rsidP="00BB0CCF">
      <w:pPr>
        <w:tabs>
          <w:tab w:val="left" w:pos="1234"/>
        </w:tabs>
        <w:ind w:firstLine="709"/>
        <w:jc w:val="both"/>
        <w:rPr>
          <w:rFonts w:cs="Times New Roman"/>
          <w:lang w:eastAsia="ru-RU"/>
        </w:rPr>
      </w:pPr>
      <w:r w:rsidRPr="005775CD">
        <w:rPr>
          <w:rFonts w:cs="Times New Roman"/>
          <w:lang w:eastAsia="ru-RU"/>
        </w:rPr>
        <w:t xml:space="preserve">- определение технических характеристик, необходимых для нормирования показателей тепловых сетей и отдельных объектов, а также для разработки рациональных режимов работы СЦТ; </w:t>
      </w:r>
    </w:p>
    <w:p w14:paraId="30B95FA6" w14:textId="77777777" w:rsidR="00BB0CCF" w:rsidRPr="005775CD" w:rsidRDefault="00BB0CCF" w:rsidP="00BB0CCF">
      <w:pPr>
        <w:tabs>
          <w:tab w:val="left" w:pos="1234"/>
        </w:tabs>
        <w:ind w:firstLine="709"/>
        <w:jc w:val="both"/>
        <w:rPr>
          <w:rFonts w:cs="Times New Roman"/>
          <w:lang w:eastAsia="ru-RU"/>
        </w:rPr>
      </w:pPr>
      <w:r w:rsidRPr="005775CD">
        <w:rPr>
          <w:rFonts w:cs="Times New Roman"/>
          <w:lang w:eastAsia="ru-RU"/>
        </w:rPr>
        <w:t xml:space="preserve">-контроль фактических технических показателей состояния и режимов работы тепловой сети и элементов её оборудования, выяснение причины их отклонения от расчётных или установленных ранее опытных значений. </w:t>
      </w:r>
    </w:p>
    <w:p w14:paraId="529730DB" w14:textId="77777777" w:rsidR="00BB0CCF" w:rsidRPr="005775CD" w:rsidRDefault="00BB0CCF" w:rsidP="00BB0CCF">
      <w:pPr>
        <w:rPr>
          <w:rFonts w:cs="Times New Roman"/>
        </w:rPr>
      </w:pPr>
    </w:p>
    <w:p w14:paraId="0D3A1B53" w14:textId="77777777" w:rsidR="00BB0CCF" w:rsidRPr="005775CD" w:rsidRDefault="00BB0CCF" w:rsidP="00BB0CCF">
      <w:pPr>
        <w:pStyle w:val="2"/>
        <w:ind w:left="0" w:firstLine="0"/>
      </w:pPr>
      <w:bookmarkStart w:id="120" w:name="_Toc212884861"/>
      <w:r w:rsidRPr="005775CD">
        <w:t xml:space="preserve">1.3.13 </w:t>
      </w:r>
      <w:hyperlink r:id="rId40" w:anchor="bookmark42" w:history="1">
        <w:r w:rsidRPr="005775CD">
          <w:t>Описание нормативов технологических потерь при передаче тепловой энергии</w:t>
        </w:r>
      </w:hyperlink>
      <w:r w:rsidRPr="005775CD">
        <w:t xml:space="preserve"> </w:t>
      </w:r>
      <w:hyperlink r:id="rId41" w:anchor="bookmark42" w:history="1">
        <w:r w:rsidRPr="005775CD">
          <w:t>(мощности), теплоносителя, включаемых в расчет отпущенных тепловой энергии</w:t>
        </w:r>
      </w:hyperlink>
      <w:r w:rsidRPr="005775CD">
        <w:t xml:space="preserve"> </w:t>
      </w:r>
      <w:hyperlink r:id="rId42" w:anchor="bookmark42" w:history="1">
        <w:r w:rsidRPr="005775CD">
          <w:t>(мощности) и теплоносителя</w:t>
        </w:r>
        <w:bookmarkEnd w:id="120"/>
      </w:hyperlink>
    </w:p>
    <w:p w14:paraId="093709DC" w14:textId="77777777" w:rsidR="00BB0CCF" w:rsidRPr="005775CD" w:rsidRDefault="00BB0CCF" w:rsidP="00BB0CCF">
      <w:pPr>
        <w:pStyle w:val="a0"/>
        <w:rPr>
          <w:rFonts w:cs="Times New Roman"/>
          <w:lang w:eastAsia="ru-RU"/>
        </w:rPr>
      </w:pPr>
    </w:p>
    <w:p w14:paraId="1F81F412" w14:textId="77777777" w:rsidR="00CB3A47" w:rsidRPr="005775CD" w:rsidRDefault="00BB0CCF">
      <w:pPr>
        <w:spacing w:before="400" w:after="200"/>
        <w:rPr>
          <w:rFonts w:cs="Times New Roman"/>
        </w:rPr>
      </w:pPr>
      <w:r w:rsidRPr="005775CD">
        <w:rPr>
          <w:rFonts w:cs="Times New Roman"/>
          <w:b/>
        </w:rPr>
        <w:t>Таблица 1.3.13.1 - Динамика изменения нормативных и фактических потерь тепловой энергии тепловых сетей зоны действия источника тепловой энергии в зоне деятельности теплоснабжающей организации</w:t>
      </w:r>
    </w:p>
    <w:tbl>
      <w:tblPr>
        <w:tblStyle w:val="a8"/>
        <w:tblW w:w="5000" w:type="pct"/>
        <w:jc w:val="center"/>
        <w:tblLook w:val="04A0" w:firstRow="1" w:lastRow="0" w:firstColumn="1" w:lastColumn="0" w:noHBand="0" w:noVBand="1"/>
      </w:tblPr>
      <w:tblGrid>
        <w:gridCol w:w="1603"/>
        <w:gridCol w:w="1742"/>
        <w:gridCol w:w="2080"/>
        <w:gridCol w:w="950"/>
        <w:gridCol w:w="1510"/>
        <w:gridCol w:w="1460"/>
      </w:tblGrid>
      <w:tr w:rsidR="00CB3A47" w:rsidRPr="005775CD" w14:paraId="1C1C19B9" w14:textId="77777777" w:rsidTr="005C68C5">
        <w:trPr>
          <w:tblHeader/>
          <w:jc w:val="center"/>
        </w:trPr>
        <w:tc>
          <w:tcPr>
            <w:tcW w:w="858" w:type="pct"/>
            <w:vMerge w:val="restart"/>
            <w:shd w:val="clear" w:color="auto" w:fill="F2F2F2"/>
            <w:tcMar>
              <w:top w:w="120" w:type="dxa"/>
              <w:left w:w="200" w:type="dxa"/>
              <w:bottom w:w="120" w:type="dxa"/>
              <w:right w:w="200" w:type="dxa"/>
            </w:tcMar>
            <w:vAlign w:val="center"/>
          </w:tcPr>
          <w:p w14:paraId="577D2463" w14:textId="77777777" w:rsidR="00CB3A47" w:rsidRPr="005775CD" w:rsidRDefault="00BB0CCF">
            <w:pPr>
              <w:jc w:val="center"/>
              <w:rPr>
                <w:rFonts w:cs="Times New Roman"/>
                <w:sz w:val="20"/>
              </w:rPr>
            </w:pPr>
            <w:r w:rsidRPr="005775CD">
              <w:rPr>
                <w:rFonts w:eastAsia="Times New Roman" w:cs="Times New Roman"/>
                <w:sz w:val="20"/>
              </w:rPr>
              <w:t>Год</w:t>
            </w:r>
          </w:p>
        </w:tc>
        <w:tc>
          <w:tcPr>
            <w:tcW w:w="2553" w:type="pct"/>
            <w:gridSpan w:val="3"/>
            <w:shd w:val="clear" w:color="auto" w:fill="F2F2F2"/>
            <w:tcMar>
              <w:top w:w="120" w:type="dxa"/>
              <w:left w:w="200" w:type="dxa"/>
              <w:bottom w:w="120" w:type="dxa"/>
              <w:right w:w="200" w:type="dxa"/>
            </w:tcMar>
            <w:vAlign w:val="center"/>
          </w:tcPr>
          <w:p w14:paraId="76E9DF99" w14:textId="77777777" w:rsidR="00CB3A47" w:rsidRPr="005775CD" w:rsidRDefault="00BB0CCF">
            <w:pPr>
              <w:jc w:val="center"/>
              <w:rPr>
                <w:rFonts w:cs="Times New Roman"/>
                <w:sz w:val="20"/>
              </w:rPr>
            </w:pPr>
            <w:r w:rsidRPr="005775CD">
              <w:rPr>
                <w:rFonts w:eastAsia="Times New Roman" w:cs="Times New Roman"/>
                <w:sz w:val="20"/>
              </w:rPr>
              <w:t>Нормативные потери, Гкал</w:t>
            </w:r>
          </w:p>
        </w:tc>
        <w:tc>
          <w:tcPr>
            <w:tcW w:w="808" w:type="pct"/>
            <w:vMerge w:val="restart"/>
            <w:shd w:val="clear" w:color="auto" w:fill="F2F2F2"/>
            <w:tcMar>
              <w:top w:w="120" w:type="dxa"/>
              <w:left w:w="200" w:type="dxa"/>
              <w:bottom w:w="120" w:type="dxa"/>
              <w:right w:w="200" w:type="dxa"/>
            </w:tcMar>
            <w:vAlign w:val="center"/>
          </w:tcPr>
          <w:p w14:paraId="0533F788" w14:textId="77777777" w:rsidR="00CB3A47" w:rsidRPr="005775CD" w:rsidRDefault="00BB0CCF">
            <w:pPr>
              <w:jc w:val="center"/>
              <w:rPr>
                <w:rFonts w:cs="Times New Roman"/>
                <w:sz w:val="20"/>
              </w:rPr>
            </w:pPr>
            <w:r w:rsidRPr="005775CD">
              <w:rPr>
                <w:rFonts w:eastAsia="Times New Roman" w:cs="Times New Roman"/>
                <w:sz w:val="20"/>
              </w:rPr>
              <w:t>Фактические потери тепловой энергии, Гкал</w:t>
            </w:r>
          </w:p>
        </w:tc>
        <w:tc>
          <w:tcPr>
            <w:tcW w:w="781" w:type="pct"/>
            <w:vMerge w:val="restart"/>
            <w:shd w:val="clear" w:color="auto" w:fill="F2F2F2"/>
            <w:tcMar>
              <w:top w:w="120" w:type="dxa"/>
              <w:left w:w="200" w:type="dxa"/>
              <w:bottom w:w="120" w:type="dxa"/>
              <w:right w:w="200" w:type="dxa"/>
            </w:tcMar>
            <w:vAlign w:val="center"/>
          </w:tcPr>
          <w:p w14:paraId="35ABD521" w14:textId="77777777" w:rsidR="00CB3A47" w:rsidRPr="005775CD" w:rsidRDefault="00BB0CCF">
            <w:pPr>
              <w:jc w:val="center"/>
              <w:rPr>
                <w:rFonts w:cs="Times New Roman"/>
                <w:sz w:val="20"/>
              </w:rPr>
            </w:pPr>
            <w:r w:rsidRPr="005775CD">
              <w:rPr>
                <w:rFonts w:eastAsia="Times New Roman" w:cs="Times New Roman"/>
                <w:sz w:val="20"/>
              </w:rPr>
              <w:t>Всего в % от отпущенной тепловой энергии в тепловые сети</w:t>
            </w:r>
          </w:p>
        </w:tc>
      </w:tr>
      <w:tr w:rsidR="00CB3A47" w:rsidRPr="005775CD" w14:paraId="724C703C" w14:textId="77777777" w:rsidTr="005C68C5">
        <w:trPr>
          <w:tblHeader/>
          <w:jc w:val="center"/>
        </w:trPr>
        <w:tc>
          <w:tcPr>
            <w:tcW w:w="858" w:type="pct"/>
            <w:vMerge/>
          </w:tcPr>
          <w:p w14:paraId="7D1393AA" w14:textId="77777777" w:rsidR="00CB3A47" w:rsidRPr="005775CD" w:rsidRDefault="00CB3A47">
            <w:pPr>
              <w:rPr>
                <w:rFonts w:cs="Times New Roman"/>
                <w:sz w:val="20"/>
              </w:rPr>
            </w:pPr>
          </w:p>
        </w:tc>
        <w:tc>
          <w:tcPr>
            <w:tcW w:w="932" w:type="pct"/>
            <w:shd w:val="clear" w:color="auto" w:fill="F2F2F2"/>
            <w:tcMar>
              <w:top w:w="120" w:type="dxa"/>
              <w:left w:w="200" w:type="dxa"/>
              <w:bottom w:w="120" w:type="dxa"/>
              <w:right w:w="200" w:type="dxa"/>
            </w:tcMar>
            <w:vAlign w:val="center"/>
          </w:tcPr>
          <w:p w14:paraId="7314C934" w14:textId="77777777" w:rsidR="00CB3A47" w:rsidRPr="005775CD" w:rsidRDefault="00BB0CCF">
            <w:pPr>
              <w:jc w:val="center"/>
              <w:rPr>
                <w:rFonts w:cs="Times New Roman"/>
                <w:sz w:val="20"/>
              </w:rPr>
            </w:pPr>
            <w:r w:rsidRPr="005775CD">
              <w:rPr>
                <w:rFonts w:eastAsia="Times New Roman" w:cs="Times New Roman"/>
                <w:sz w:val="20"/>
              </w:rPr>
              <w:t>Магистральные тепловые сети</w:t>
            </w:r>
          </w:p>
        </w:tc>
        <w:tc>
          <w:tcPr>
            <w:tcW w:w="1113" w:type="pct"/>
            <w:shd w:val="clear" w:color="auto" w:fill="F2F2F2"/>
            <w:tcMar>
              <w:top w:w="120" w:type="dxa"/>
              <w:left w:w="200" w:type="dxa"/>
              <w:bottom w:w="120" w:type="dxa"/>
              <w:right w:w="200" w:type="dxa"/>
            </w:tcMar>
            <w:vAlign w:val="center"/>
          </w:tcPr>
          <w:p w14:paraId="7F77D82F" w14:textId="77777777" w:rsidR="00CB3A47" w:rsidRPr="005775CD" w:rsidRDefault="00BB0CCF">
            <w:pPr>
              <w:jc w:val="center"/>
              <w:rPr>
                <w:rFonts w:cs="Times New Roman"/>
                <w:sz w:val="20"/>
              </w:rPr>
            </w:pPr>
            <w:r w:rsidRPr="005775CD">
              <w:rPr>
                <w:rFonts w:eastAsia="Times New Roman" w:cs="Times New Roman"/>
                <w:sz w:val="20"/>
              </w:rPr>
              <w:t>Распределительные тепловые сети</w:t>
            </w:r>
          </w:p>
        </w:tc>
        <w:tc>
          <w:tcPr>
            <w:tcW w:w="508" w:type="pct"/>
            <w:shd w:val="clear" w:color="auto" w:fill="F2F2F2"/>
            <w:tcMar>
              <w:top w:w="120" w:type="dxa"/>
              <w:left w:w="200" w:type="dxa"/>
              <w:bottom w:w="120" w:type="dxa"/>
              <w:right w:w="200" w:type="dxa"/>
            </w:tcMar>
            <w:vAlign w:val="center"/>
          </w:tcPr>
          <w:p w14:paraId="33AD6C80" w14:textId="77777777" w:rsidR="00CB3A47" w:rsidRPr="005775CD" w:rsidRDefault="00BB0CCF">
            <w:pPr>
              <w:jc w:val="center"/>
              <w:rPr>
                <w:rFonts w:cs="Times New Roman"/>
                <w:sz w:val="20"/>
              </w:rPr>
            </w:pPr>
            <w:r w:rsidRPr="005775CD">
              <w:rPr>
                <w:rFonts w:eastAsia="Times New Roman" w:cs="Times New Roman"/>
                <w:sz w:val="20"/>
              </w:rPr>
              <w:t>Всего</w:t>
            </w:r>
          </w:p>
        </w:tc>
        <w:tc>
          <w:tcPr>
            <w:tcW w:w="808" w:type="pct"/>
            <w:vMerge/>
          </w:tcPr>
          <w:p w14:paraId="1F2833DB" w14:textId="77777777" w:rsidR="00CB3A47" w:rsidRPr="005775CD" w:rsidRDefault="00CB3A47">
            <w:pPr>
              <w:rPr>
                <w:rFonts w:cs="Times New Roman"/>
                <w:sz w:val="20"/>
              </w:rPr>
            </w:pPr>
          </w:p>
        </w:tc>
        <w:tc>
          <w:tcPr>
            <w:tcW w:w="781" w:type="pct"/>
            <w:vMerge/>
          </w:tcPr>
          <w:p w14:paraId="645A2BBA" w14:textId="77777777" w:rsidR="00CB3A47" w:rsidRPr="005775CD" w:rsidRDefault="00CB3A47">
            <w:pPr>
              <w:rPr>
                <w:rFonts w:cs="Times New Roman"/>
                <w:sz w:val="20"/>
              </w:rPr>
            </w:pPr>
          </w:p>
        </w:tc>
      </w:tr>
      <w:tr w:rsidR="00CB3A47" w:rsidRPr="005775CD" w14:paraId="6FDA058B" w14:textId="77777777" w:rsidTr="005C68C5">
        <w:trPr>
          <w:jc w:val="center"/>
        </w:trPr>
        <w:tc>
          <w:tcPr>
            <w:tcW w:w="5000" w:type="pct"/>
            <w:gridSpan w:val="6"/>
            <w:shd w:val="clear" w:color="auto" w:fill="FFFFFF"/>
            <w:tcMar>
              <w:top w:w="40" w:type="dxa"/>
              <w:left w:w="160" w:type="dxa"/>
              <w:bottom w:w="40" w:type="dxa"/>
              <w:right w:w="200" w:type="dxa"/>
            </w:tcMar>
            <w:vAlign w:val="center"/>
          </w:tcPr>
          <w:p w14:paraId="797A9CB0" w14:textId="77777777" w:rsidR="00CB3A47" w:rsidRPr="005775CD" w:rsidRDefault="00BB0CCF">
            <w:pPr>
              <w:jc w:val="center"/>
              <w:rPr>
                <w:rFonts w:cs="Times New Roman"/>
                <w:sz w:val="20"/>
              </w:rPr>
            </w:pPr>
            <w:r w:rsidRPr="005775CD">
              <w:rPr>
                <w:rFonts w:eastAsia="Times New Roman" w:cs="Times New Roman"/>
                <w:sz w:val="20"/>
              </w:rPr>
              <w:t>Котельная «Баянгольская СОШ»</w:t>
            </w:r>
          </w:p>
        </w:tc>
      </w:tr>
      <w:tr w:rsidR="00CB3A47" w:rsidRPr="005775CD" w14:paraId="23427A98" w14:textId="77777777" w:rsidTr="005C68C5">
        <w:trPr>
          <w:jc w:val="center"/>
        </w:trPr>
        <w:tc>
          <w:tcPr>
            <w:tcW w:w="858" w:type="pct"/>
            <w:shd w:val="clear" w:color="auto" w:fill="FFFFFF"/>
            <w:tcMar>
              <w:top w:w="40" w:type="dxa"/>
              <w:left w:w="200" w:type="dxa"/>
              <w:bottom w:w="40" w:type="dxa"/>
              <w:right w:w="200" w:type="dxa"/>
            </w:tcMar>
            <w:vAlign w:val="center"/>
          </w:tcPr>
          <w:p w14:paraId="1A139E35" w14:textId="77777777" w:rsidR="00CB3A47" w:rsidRPr="005775CD" w:rsidRDefault="00BB0CCF">
            <w:pPr>
              <w:rPr>
                <w:rFonts w:cs="Times New Roman"/>
                <w:sz w:val="20"/>
              </w:rPr>
            </w:pPr>
            <w:r w:rsidRPr="005775CD">
              <w:rPr>
                <w:rFonts w:eastAsia="Times New Roman" w:cs="Times New Roman"/>
                <w:sz w:val="20"/>
              </w:rPr>
              <w:t>2020</w:t>
            </w:r>
          </w:p>
        </w:tc>
        <w:tc>
          <w:tcPr>
            <w:tcW w:w="932" w:type="pct"/>
            <w:shd w:val="clear" w:color="auto" w:fill="FFFFFF"/>
            <w:tcMar>
              <w:top w:w="40" w:type="dxa"/>
              <w:left w:w="200" w:type="dxa"/>
              <w:bottom w:w="40" w:type="dxa"/>
              <w:right w:w="200" w:type="dxa"/>
            </w:tcMar>
            <w:vAlign w:val="center"/>
          </w:tcPr>
          <w:p w14:paraId="7DA922B4" w14:textId="77777777" w:rsidR="00CB3A47" w:rsidRPr="005775CD" w:rsidRDefault="00BB0CCF">
            <w:pPr>
              <w:jc w:val="center"/>
              <w:rPr>
                <w:rFonts w:cs="Times New Roman"/>
                <w:sz w:val="20"/>
              </w:rPr>
            </w:pPr>
            <w:r w:rsidRPr="005775CD">
              <w:rPr>
                <w:rFonts w:eastAsia="Times New Roman" w:cs="Times New Roman"/>
                <w:sz w:val="20"/>
              </w:rPr>
              <w:t>н/д</w:t>
            </w:r>
          </w:p>
        </w:tc>
        <w:tc>
          <w:tcPr>
            <w:tcW w:w="1113" w:type="pct"/>
            <w:shd w:val="clear" w:color="auto" w:fill="FFFFFF"/>
            <w:tcMar>
              <w:top w:w="40" w:type="dxa"/>
              <w:left w:w="200" w:type="dxa"/>
              <w:bottom w:w="40" w:type="dxa"/>
              <w:right w:w="200" w:type="dxa"/>
            </w:tcMar>
            <w:vAlign w:val="center"/>
          </w:tcPr>
          <w:p w14:paraId="5CA55038" w14:textId="77777777" w:rsidR="00CB3A47" w:rsidRPr="005775CD" w:rsidRDefault="00BB0CCF">
            <w:pPr>
              <w:jc w:val="center"/>
              <w:rPr>
                <w:rFonts w:cs="Times New Roman"/>
                <w:sz w:val="20"/>
              </w:rPr>
            </w:pPr>
            <w:r w:rsidRPr="005775CD">
              <w:rPr>
                <w:rFonts w:eastAsia="Times New Roman" w:cs="Times New Roman"/>
                <w:sz w:val="20"/>
              </w:rPr>
              <w:t>н/д</w:t>
            </w:r>
          </w:p>
        </w:tc>
        <w:tc>
          <w:tcPr>
            <w:tcW w:w="508" w:type="pct"/>
            <w:shd w:val="clear" w:color="auto" w:fill="FFFFFF"/>
            <w:tcMar>
              <w:top w:w="40" w:type="dxa"/>
              <w:left w:w="200" w:type="dxa"/>
              <w:bottom w:w="40" w:type="dxa"/>
              <w:right w:w="200" w:type="dxa"/>
            </w:tcMar>
            <w:vAlign w:val="center"/>
          </w:tcPr>
          <w:p w14:paraId="4D0365DC" w14:textId="77777777" w:rsidR="00CB3A47" w:rsidRPr="005775CD" w:rsidRDefault="00BB0CCF">
            <w:pPr>
              <w:jc w:val="center"/>
              <w:rPr>
                <w:rFonts w:cs="Times New Roman"/>
                <w:sz w:val="20"/>
              </w:rPr>
            </w:pPr>
            <w:r w:rsidRPr="005775CD">
              <w:rPr>
                <w:rFonts w:eastAsia="Times New Roman" w:cs="Times New Roman"/>
                <w:sz w:val="20"/>
              </w:rPr>
              <w:t>н/д</w:t>
            </w:r>
          </w:p>
        </w:tc>
        <w:tc>
          <w:tcPr>
            <w:tcW w:w="808" w:type="pct"/>
            <w:shd w:val="clear" w:color="auto" w:fill="FFFFFF"/>
            <w:tcMar>
              <w:top w:w="40" w:type="dxa"/>
              <w:left w:w="200" w:type="dxa"/>
              <w:bottom w:w="40" w:type="dxa"/>
              <w:right w:w="200" w:type="dxa"/>
            </w:tcMar>
            <w:vAlign w:val="center"/>
          </w:tcPr>
          <w:p w14:paraId="166789E2" w14:textId="77777777" w:rsidR="00CB3A47" w:rsidRPr="005775CD" w:rsidRDefault="00BB0CCF">
            <w:pPr>
              <w:jc w:val="center"/>
              <w:rPr>
                <w:rFonts w:cs="Times New Roman"/>
                <w:sz w:val="20"/>
              </w:rPr>
            </w:pPr>
            <w:r w:rsidRPr="005775CD">
              <w:rPr>
                <w:rFonts w:eastAsia="Times New Roman" w:cs="Times New Roman"/>
                <w:sz w:val="20"/>
              </w:rPr>
              <w:t>н/д</w:t>
            </w:r>
          </w:p>
        </w:tc>
        <w:tc>
          <w:tcPr>
            <w:tcW w:w="781" w:type="pct"/>
            <w:shd w:val="clear" w:color="auto" w:fill="FFFFFF"/>
            <w:tcMar>
              <w:top w:w="40" w:type="dxa"/>
              <w:left w:w="200" w:type="dxa"/>
              <w:bottom w:w="40" w:type="dxa"/>
              <w:right w:w="200" w:type="dxa"/>
            </w:tcMar>
            <w:vAlign w:val="center"/>
          </w:tcPr>
          <w:p w14:paraId="1D21583A" w14:textId="77777777" w:rsidR="00CB3A47" w:rsidRPr="005775CD" w:rsidRDefault="00BB0CCF">
            <w:pPr>
              <w:jc w:val="center"/>
              <w:rPr>
                <w:rFonts w:cs="Times New Roman"/>
                <w:sz w:val="20"/>
              </w:rPr>
            </w:pPr>
            <w:r w:rsidRPr="005775CD">
              <w:rPr>
                <w:rFonts w:eastAsia="Times New Roman" w:cs="Times New Roman"/>
                <w:sz w:val="20"/>
              </w:rPr>
              <w:t>-</w:t>
            </w:r>
          </w:p>
        </w:tc>
      </w:tr>
      <w:tr w:rsidR="005C68C5" w:rsidRPr="005775CD" w14:paraId="7E81B6EC" w14:textId="77777777" w:rsidTr="005C68C5">
        <w:trPr>
          <w:jc w:val="center"/>
        </w:trPr>
        <w:tc>
          <w:tcPr>
            <w:tcW w:w="858" w:type="pct"/>
            <w:shd w:val="clear" w:color="auto" w:fill="FFFFFF"/>
            <w:tcMar>
              <w:top w:w="40" w:type="dxa"/>
              <w:left w:w="200" w:type="dxa"/>
              <w:bottom w:w="40" w:type="dxa"/>
              <w:right w:w="200" w:type="dxa"/>
            </w:tcMar>
            <w:vAlign w:val="center"/>
          </w:tcPr>
          <w:p w14:paraId="4865E4AC" w14:textId="77777777" w:rsidR="005C68C5" w:rsidRPr="005775CD" w:rsidRDefault="005C68C5" w:rsidP="005C68C5">
            <w:pPr>
              <w:rPr>
                <w:rFonts w:cs="Times New Roman"/>
                <w:sz w:val="20"/>
              </w:rPr>
            </w:pPr>
            <w:r w:rsidRPr="005775CD">
              <w:rPr>
                <w:rFonts w:eastAsia="Times New Roman" w:cs="Times New Roman"/>
                <w:sz w:val="20"/>
              </w:rPr>
              <w:t>2021</w:t>
            </w:r>
          </w:p>
        </w:tc>
        <w:tc>
          <w:tcPr>
            <w:tcW w:w="932" w:type="pct"/>
            <w:shd w:val="clear" w:color="auto" w:fill="FFFFFF"/>
            <w:tcMar>
              <w:top w:w="40" w:type="dxa"/>
              <w:left w:w="200" w:type="dxa"/>
              <w:bottom w:w="40" w:type="dxa"/>
              <w:right w:w="200" w:type="dxa"/>
            </w:tcMar>
            <w:vAlign w:val="center"/>
          </w:tcPr>
          <w:p w14:paraId="080270F5" w14:textId="77777777" w:rsidR="005C68C5" w:rsidRPr="005775CD" w:rsidRDefault="005C68C5" w:rsidP="005C68C5">
            <w:pPr>
              <w:jc w:val="center"/>
              <w:rPr>
                <w:rFonts w:cs="Times New Roman"/>
                <w:sz w:val="20"/>
              </w:rPr>
            </w:pPr>
            <w:r w:rsidRPr="005775CD">
              <w:rPr>
                <w:rFonts w:eastAsia="Times New Roman" w:cs="Times New Roman"/>
                <w:sz w:val="20"/>
              </w:rPr>
              <w:t>-</w:t>
            </w:r>
          </w:p>
        </w:tc>
        <w:tc>
          <w:tcPr>
            <w:tcW w:w="1113" w:type="pct"/>
            <w:shd w:val="clear" w:color="auto" w:fill="FFFFFF"/>
            <w:tcMar>
              <w:top w:w="40" w:type="dxa"/>
              <w:left w:w="200" w:type="dxa"/>
              <w:bottom w:w="40" w:type="dxa"/>
              <w:right w:w="200" w:type="dxa"/>
            </w:tcMar>
            <w:vAlign w:val="center"/>
          </w:tcPr>
          <w:p w14:paraId="60B40BA4" w14:textId="77777777" w:rsidR="005C68C5" w:rsidRPr="005775CD" w:rsidRDefault="005C68C5" w:rsidP="005C68C5">
            <w:pPr>
              <w:jc w:val="center"/>
              <w:rPr>
                <w:rFonts w:cs="Times New Roman"/>
                <w:sz w:val="20"/>
              </w:rPr>
            </w:pPr>
            <w:r w:rsidRPr="005775CD">
              <w:rPr>
                <w:rFonts w:eastAsia="Times New Roman" w:cs="Times New Roman"/>
                <w:sz w:val="20"/>
              </w:rPr>
              <w:t>243,70</w:t>
            </w:r>
          </w:p>
        </w:tc>
        <w:tc>
          <w:tcPr>
            <w:tcW w:w="508" w:type="pct"/>
            <w:shd w:val="clear" w:color="auto" w:fill="FFFFFF"/>
            <w:tcMar>
              <w:top w:w="40" w:type="dxa"/>
              <w:left w:w="200" w:type="dxa"/>
              <w:bottom w:w="40" w:type="dxa"/>
              <w:right w:w="200" w:type="dxa"/>
            </w:tcMar>
            <w:vAlign w:val="center"/>
          </w:tcPr>
          <w:p w14:paraId="762F8BF5" w14:textId="77777777" w:rsidR="005C68C5" w:rsidRPr="005775CD" w:rsidRDefault="005C68C5" w:rsidP="005C68C5">
            <w:pPr>
              <w:jc w:val="center"/>
              <w:rPr>
                <w:rFonts w:cs="Times New Roman"/>
                <w:sz w:val="20"/>
              </w:rPr>
            </w:pPr>
            <w:r w:rsidRPr="005775CD">
              <w:rPr>
                <w:rFonts w:eastAsia="Times New Roman" w:cs="Times New Roman"/>
                <w:sz w:val="20"/>
              </w:rPr>
              <w:t>243,70</w:t>
            </w:r>
          </w:p>
        </w:tc>
        <w:tc>
          <w:tcPr>
            <w:tcW w:w="808" w:type="pct"/>
            <w:shd w:val="clear" w:color="auto" w:fill="FFFFFF"/>
            <w:tcMar>
              <w:top w:w="40" w:type="dxa"/>
              <w:left w:w="200" w:type="dxa"/>
              <w:bottom w:w="40" w:type="dxa"/>
              <w:right w:w="200" w:type="dxa"/>
            </w:tcMar>
            <w:vAlign w:val="center"/>
          </w:tcPr>
          <w:p w14:paraId="19194019" w14:textId="77777777" w:rsidR="005C68C5" w:rsidRPr="005775CD" w:rsidRDefault="005C68C5" w:rsidP="005C68C5">
            <w:pPr>
              <w:jc w:val="center"/>
              <w:rPr>
                <w:rFonts w:cs="Times New Roman"/>
                <w:sz w:val="20"/>
              </w:rPr>
            </w:pPr>
            <w:r w:rsidRPr="005775CD">
              <w:rPr>
                <w:rFonts w:eastAsia="Times New Roman" w:cs="Times New Roman"/>
                <w:sz w:val="20"/>
              </w:rPr>
              <w:t>243,70</w:t>
            </w:r>
          </w:p>
        </w:tc>
        <w:tc>
          <w:tcPr>
            <w:tcW w:w="781" w:type="pct"/>
            <w:shd w:val="clear" w:color="auto" w:fill="FFFFFF"/>
            <w:tcMar>
              <w:top w:w="40" w:type="dxa"/>
              <w:left w:w="200" w:type="dxa"/>
              <w:bottom w:w="40" w:type="dxa"/>
              <w:right w:w="200" w:type="dxa"/>
            </w:tcMar>
            <w:vAlign w:val="center"/>
          </w:tcPr>
          <w:p w14:paraId="78BCCFED" w14:textId="77777777" w:rsidR="005C68C5" w:rsidRPr="005775CD" w:rsidRDefault="005C68C5" w:rsidP="005C68C5">
            <w:pPr>
              <w:jc w:val="center"/>
              <w:rPr>
                <w:rFonts w:cs="Times New Roman"/>
                <w:sz w:val="20"/>
              </w:rPr>
            </w:pPr>
            <w:r w:rsidRPr="005775CD">
              <w:rPr>
                <w:rFonts w:eastAsia="Times New Roman" w:cs="Times New Roman"/>
                <w:sz w:val="20"/>
              </w:rPr>
              <w:t>11,46</w:t>
            </w:r>
          </w:p>
        </w:tc>
      </w:tr>
      <w:tr w:rsidR="005C68C5" w:rsidRPr="005775CD" w14:paraId="04E65C53" w14:textId="77777777" w:rsidTr="005C68C5">
        <w:trPr>
          <w:jc w:val="center"/>
        </w:trPr>
        <w:tc>
          <w:tcPr>
            <w:tcW w:w="858" w:type="pct"/>
            <w:shd w:val="clear" w:color="auto" w:fill="FFFFFF"/>
            <w:tcMar>
              <w:top w:w="40" w:type="dxa"/>
              <w:left w:w="200" w:type="dxa"/>
              <w:bottom w:w="40" w:type="dxa"/>
              <w:right w:w="200" w:type="dxa"/>
            </w:tcMar>
            <w:vAlign w:val="center"/>
          </w:tcPr>
          <w:p w14:paraId="51537771" w14:textId="77777777" w:rsidR="005C68C5" w:rsidRPr="005775CD" w:rsidRDefault="005C68C5" w:rsidP="005C68C5">
            <w:pPr>
              <w:rPr>
                <w:rFonts w:cs="Times New Roman"/>
                <w:sz w:val="20"/>
              </w:rPr>
            </w:pPr>
            <w:r w:rsidRPr="005775CD">
              <w:rPr>
                <w:rFonts w:eastAsia="Times New Roman" w:cs="Times New Roman"/>
                <w:sz w:val="20"/>
              </w:rPr>
              <w:t>2022</w:t>
            </w:r>
          </w:p>
        </w:tc>
        <w:tc>
          <w:tcPr>
            <w:tcW w:w="932" w:type="pct"/>
            <w:shd w:val="clear" w:color="auto" w:fill="FFFFFF"/>
            <w:tcMar>
              <w:top w:w="40" w:type="dxa"/>
              <w:left w:w="200" w:type="dxa"/>
              <w:bottom w:w="40" w:type="dxa"/>
              <w:right w:w="200" w:type="dxa"/>
            </w:tcMar>
            <w:vAlign w:val="center"/>
          </w:tcPr>
          <w:p w14:paraId="0A19FFB3" w14:textId="77777777" w:rsidR="005C68C5" w:rsidRPr="005775CD" w:rsidRDefault="005C68C5" w:rsidP="005C68C5">
            <w:pPr>
              <w:jc w:val="center"/>
              <w:rPr>
                <w:rFonts w:cs="Times New Roman"/>
                <w:sz w:val="20"/>
              </w:rPr>
            </w:pPr>
            <w:r w:rsidRPr="005775CD">
              <w:rPr>
                <w:rFonts w:eastAsia="Times New Roman" w:cs="Times New Roman"/>
                <w:sz w:val="20"/>
              </w:rPr>
              <w:t>-</w:t>
            </w:r>
          </w:p>
        </w:tc>
        <w:tc>
          <w:tcPr>
            <w:tcW w:w="1113" w:type="pct"/>
            <w:shd w:val="clear" w:color="auto" w:fill="FFFFFF"/>
            <w:tcMar>
              <w:top w:w="40" w:type="dxa"/>
              <w:left w:w="200" w:type="dxa"/>
              <w:bottom w:w="40" w:type="dxa"/>
              <w:right w:w="200" w:type="dxa"/>
            </w:tcMar>
            <w:vAlign w:val="center"/>
          </w:tcPr>
          <w:p w14:paraId="22731ABF" w14:textId="77777777" w:rsidR="005C68C5" w:rsidRPr="005775CD" w:rsidRDefault="005C68C5" w:rsidP="005C68C5">
            <w:pPr>
              <w:jc w:val="center"/>
              <w:rPr>
                <w:rFonts w:cs="Times New Roman"/>
                <w:sz w:val="20"/>
              </w:rPr>
            </w:pPr>
            <w:r w:rsidRPr="005775CD">
              <w:rPr>
                <w:rFonts w:eastAsia="Times New Roman" w:cs="Times New Roman"/>
                <w:sz w:val="20"/>
              </w:rPr>
              <w:t>243,70</w:t>
            </w:r>
          </w:p>
        </w:tc>
        <w:tc>
          <w:tcPr>
            <w:tcW w:w="508" w:type="pct"/>
            <w:shd w:val="clear" w:color="auto" w:fill="FFFFFF"/>
            <w:tcMar>
              <w:top w:w="40" w:type="dxa"/>
              <w:left w:w="200" w:type="dxa"/>
              <w:bottom w:w="40" w:type="dxa"/>
              <w:right w:w="200" w:type="dxa"/>
            </w:tcMar>
            <w:vAlign w:val="center"/>
          </w:tcPr>
          <w:p w14:paraId="34D5C503" w14:textId="77777777" w:rsidR="005C68C5" w:rsidRPr="005775CD" w:rsidRDefault="005C68C5" w:rsidP="005C68C5">
            <w:pPr>
              <w:jc w:val="center"/>
              <w:rPr>
                <w:rFonts w:cs="Times New Roman"/>
                <w:sz w:val="20"/>
              </w:rPr>
            </w:pPr>
            <w:r w:rsidRPr="005775CD">
              <w:rPr>
                <w:rFonts w:eastAsia="Times New Roman" w:cs="Times New Roman"/>
                <w:sz w:val="20"/>
              </w:rPr>
              <w:t>243,70</w:t>
            </w:r>
          </w:p>
        </w:tc>
        <w:tc>
          <w:tcPr>
            <w:tcW w:w="808" w:type="pct"/>
            <w:shd w:val="clear" w:color="auto" w:fill="FFFFFF"/>
            <w:tcMar>
              <w:top w:w="40" w:type="dxa"/>
              <w:left w:w="200" w:type="dxa"/>
              <w:bottom w:w="40" w:type="dxa"/>
              <w:right w:w="200" w:type="dxa"/>
            </w:tcMar>
            <w:vAlign w:val="center"/>
          </w:tcPr>
          <w:p w14:paraId="07F3E3B4" w14:textId="77777777" w:rsidR="005C68C5" w:rsidRPr="005775CD" w:rsidRDefault="005C68C5" w:rsidP="005C68C5">
            <w:pPr>
              <w:jc w:val="center"/>
              <w:rPr>
                <w:rFonts w:cs="Times New Roman"/>
                <w:sz w:val="20"/>
              </w:rPr>
            </w:pPr>
            <w:r w:rsidRPr="005775CD">
              <w:rPr>
                <w:rFonts w:eastAsia="Times New Roman" w:cs="Times New Roman"/>
                <w:sz w:val="20"/>
              </w:rPr>
              <w:t>243,70</w:t>
            </w:r>
          </w:p>
        </w:tc>
        <w:tc>
          <w:tcPr>
            <w:tcW w:w="781" w:type="pct"/>
            <w:shd w:val="clear" w:color="auto" w:fill="FFFFFF"/>
            <w:tcMar>
              <w:top w:w="40" w:type="dxa"/>
              <w:left w:w="200" w:type="dxa"/>
              <w:bottom w:w="40" w:type="dxa"/>
              <w:right w:w="200" w:type="dxa"/>
            </w:tcMar>
            <w:vAlign w:val="center"/>
          </w:tcPr>
          <w:p w14:paraId="32731B2D" w14:textId="77777777" w:rsidR="005C68C5" w:rsidRPr="005775CD" w:rsidRDefault="005C68C5" w:rsidP="005C68C5">
            <w:pPr>
              <w:jc w:val="center"/>
              <w:rPr>
                <w:rFonts w:cs="Times New Roman"/>
                <w:sz w:val="20"/>
              </w:rPr>
            </w:pPr>
            <w:r w:rsidRPr="005775CD">
              <w:rPr>
                <w:rFonts w:eastAsia="Times New Roman" w:cs="Times New Roman"/>
                <w:sz w:val="20"/>
              </w:rPr>
              <w:t>11,46</w:t>
            </w:r>
          </w:p>
        </w:tc>
      </w:tr>
      <w:tr w:rsidR="005C68C5" w:rsidRPr="005775CD" w14:paraId="1ECD827F" w14:textId="77777777" w:rsidTr="005C68C5">
        <w:trPr>
          <w:jc w:val="center"/>
        </w:trPr>
        <w:tc>
          <w:tcPr>
            <w:tcW w:w="858" w:type="pct"/>
            <w:shd w:val="clear" w:color="auto" w:fill="FFFFFF"/>
            <w:tcMar>
              <w:top w:w="40" w:type="dxa"/>
              <w:left w:w="200" w:type="dxa"/>
              <w:bottom w:w="40" w:type="dxa"/>
              <w:right w:w="200" w:type="dxa"/>
            </w:tcMar>
            <w:vAlign w:val="center"/>
          </w:tcPr>
          <w:p w14:paraId="1470A0DD" w14:textId="77777777" w:rsidR="005C68C5" w:rsidRPr="005775CD" w:rsidRDefault="005C68C5" w:rsidP="005C68C5">
            <w:pPr>
              <w:rPr>
                <w:rFonts w:cs="Times New Roman"/>
                <w:sz w:val="20"/>
              </w:rPr>
            </w:pPr>
            <w:r w:rsidRPr="005775CD">
              <w:rPr>
                <w:rFonts w:eastAsia="Times New Roman" w:cs="Times New Roman"/>
                <w:sz w:val="20"/>
              </w:rPr>
              <w:t>2023</w:t>
            </w:r>
          </w:p>
        </w:tc>
        <w:tc>
          <w:tcPr>
            <w:tcW w:w="932" w:type="pct"/>
            <w:shd w:val="clear" w:color="auto" w:fill="FFFFFF"/>
            <w:tcMar>
              <w:top w:w="40" w:type="dxa"/>
              <w:left w:w="200" w:type="dxa"/>
              <w:bottom w:w="40" w:type="dxa"/>
              <w:right w:w="200" w:type="dxa"/>
            </w:tcMar>
            <w:vAlign w:val="center"/>
          </w:tcPr>
          <w:p w14:paraId="3FD8076A" w14:textId="77777777" w:rsidR="005C68C5" w:rsidRPr="005775CD" w:rsidRDefault="005C68C5" w:rsidP="005C68C5">
            <w:pPr>
              <w:jc w:val="center"/>
              <w:rPr>
                <w:rFonts w:cs="Times New Roman"/>
                <w:sz w:val="20"/>
              </w:rPr>
            </w:pPr>
            <w:r w:rsidRPr="005775CD">
              <w:rPr>
                <w:rFonts w:eastAsia="Times New Roman" w:cs="Times New Roman"/>
                <w:sz w:val="20"/>
              </w:rPr>
              <w:t>-</w:t>
            </w:r>
          </w:p>
        </w:tc>
        <w:tc>
          <w:tcPr>
            <w:tcW w:w="1113" w:type="pct"/>
            <w:shd w:val="clear" w:color="auto" w:fill="FFFFFF"/>
            <w:tcMar>
              <w:top w:w="40" w:type="dxa"/>
              <w:left w:w="200" w:type="dxa"/>
              <w:bottom w:w="40" w:type="dxa"/>
              <w:right w:w="200" w:type="dxa"/>
            </w:tcMar>
            <w:vAlign w:val="center"/>
          </w:tcPr>
          <w:p w14:paraId="5DA15223" w14:textId="77777777" w:rsidR="005C68C5" w:rsidRPr="005775CD" w:rsidRDefault="005C68C5" w:rsidP="005C68C5">
            <w:pPr>
              <w:jc w:val="center"/>
              <w:rPr>
                <w:rFonts w:cs="Times New Roman"/>
                <w:sz w:val="20"/>
              </w:rPr>
            </w:pPr>
            <w:r w:rsidRPr="005775CD">
              <w:rPr>
                <w:rFonts w:eastAsia="Times New Roman" w:cs="Times New Roman"/>
                <w:sz w:val="20"/>
              </w:rPr>
              <w:t>243,70</w:t>
            </w:r>
          </w:p>
        </w:tc>
        <w:tc>
          <w:tcPr>
            <w:tcW w:w="508" w:type="pct"/>
            <w:shd w:val="clear" w:color="auto" w:fill="FFFFFF"/>
            <w:tcMar>
              <w:top w:w="40" w:type="dxa"/>
              <w:left w:w="200" w:type="dxa"/>
              <w:bottom w:w="40" w:type="dxa"/>
              <w:right w:w="200" w:type="dxa"/>
            </w:tcMar>
            <w:vAlign w:val="center"/>
          </w:tcPr>
          <w:p w14:paraId="10D8E062" w14:textId="77777777" w:rsidR="005C68C5" w:rsidRPr="005775CD" w:rsidRDefault="005C68C5" w:rsidP="005C68C5">
            <w:pPr>
              <w:jc w:val="center"/>
              <w:rPr>
                <w:rFonts w:cs="Times New Roman"/>
                <w:sz w:val="20"/>
              </w:rPr>
            </w:pPr>
            <w:r w:rsidRPr="005775CD">
              <w:rPr>
                <w:rFonts w:eastAsia="Times New Roman" w:cs="Times New Roman"/>
                <w:sz w:val="20"/>
              </w:rPr>
              <w:t>243,70</w:t>
            </w:r>
          </w:p>
        </w:tc>
        <w:tc>
          <w:tcPr>
            <w:tcW w:w="808" w:type="pct"/>
            <w:shd w:val="clear" w:color="auto" w:fill="FFFFFF"/>
            <w:tcMar>
              <w:top w:w="40" w:type="dxa"/>
              <w:left w:w="200" w:type="dxa"/>
              <w:bottom w:w="40" w:type="dxa"/>
              <w:right w:w="200" w:type="dxa"/>
            </w:tcMar>
            <w:vAlign w:val="center"/>
          </w:tcPr>
          <w:p w14:paraId="6B24D702" w14:textId="77777777" w:rsidR="005C68C5" w:rsidRPr="005775CD" w:rsidRDefault="005C68C5" w:rsidP="005C68C5">
            <w:pPr>
              <w:jc w:val="center"/>
              <w:rPr>
                <w:rFonts w:cs="Times New Roman"/>
                <w:sz w:val="20"/>
              </w:rPr>
            </w:pPr>
            <w:r w:rsidRPr="005775CD">
              <w:rPr>
                <w:rFonts w:eastAsia="Times New Roman" w:cs="Times New Roman"/>
                <w:sz w:val="20"/>
              </w:rPr>
              <w:t>243,70</w:t>
            </w:r>
          </w:p>
        </w:tc>
        <w:tc>
          <w:tcPr>
            <w:tcW w:w="781" w:type="pct"/>
            <w:shd w:val="clear" w:color="auto" w:fill="FFFFFF"/>
            <w:tcMar>
              <w:top w:w="40" w:type="dxa"/>
              <w:left w:w="200" w:type="dxa"/>
              <w:bottom w:w="40" w:type="dxa"/>
              <w:right w:w="200" w:type="dxa"/>
            </w:tcMar>
            <w:vAlign w:val="center"/>
          </w:tcPr>
          <w:p w14:paraId="7F594589" w14:textId="77777777" w:rsidR="005C68C5" w:rsidRPr="005775CD" w:rsidRDefault="005C68C5" w:rsidP="005C68C5">
            <w:pPr>
              <w:jc w:val="center"/>
              <w:rPr>
                <w:rFonts w:cs="Times New Roman"/>
                <w:sz w:val="20"/>
              </w:rPr>
            </w:pPr>
            <w:r w:rsidRPr="005775CD">
              <w:rPr>
                <w:rFonts w:eastAsia="Times New Roman" w:cs="Times New Roman"/>
                <w:sz w:val="20"/>
              </w:rPr>
              <w:t>11,46</w:t>
            </w:r>
          </w:p>
        </w:tc>
      </w:tr>
      <w:tr w:rsidR="005C68C5" w:rsidRPr="005775CD" w14:paraId="3538AC0E" w14:textId="77777777" w:rsidTr="005C68C5">
        <w:trPr>
          <w:jc w:val="center"/>
        </w:trPr>
        <w:tc>
          <w:tcPr>
            <w:tcW w:w="858" w:type="pct"/>
            <w:shd w:val="clear" w:color="auto" w:fill="FFFFFF"/>
            <w:tcMar>
              <w:top w:w="40" w:type="dxa"/>
              <w:left w:w="200" w:type="dxa"/>
              <w:bottom w:w="40" w:type="dxa"/>
              <w:right w:w="200" w:type="dxa"/>
            </w:tcMar>
            <w:vAlign w:val="center"/>
          </w:tcPr>
          <w:p w14:paraId="4D140100" w14:textId="77777777" w:rsidR="005C68C5" w:rsidRPr="005775CD" w:rsidRDefault="005C68C5" w:rsidP="005C68C5">
            <w:pPr>
              <w:rPr>
                <w:rFonts w:cs="Times New Roman"/>
                <w:sz w:val="20"/>
              </w:rPr>
            </w:pPr>
            <w:r w:rsidRPr="005775CD">
              <w:rPr>
                <w:rFonts w:eastAsia="Times New Roman" w:cs="Times New Roman"/>
                <w:sz w:val="20"/>
              </w:rPr>
              <w:t>2024</w:t>
            </w:r>
          </w:p>
        </w:tc>
        <w:tc>
          <w:tcPr>
            <w:tcW w:w="932" w:type="pct"/>
            <w:shd w:val="clear" w:color="auto" w:fill="FFFFFF"/>
            <w:tcMar>
              <w:top w:w="40" w:type="dxa"/>
              <w:left w:w="200" w:type="dxa"/>
              <w:bottom w:w="40" w:type="dxa"/>
              <w:right w:w="200" w:type="dxa"/>
            </w:tcMar>
            <w:vAlign w:val="center"/>
          </w:tcPr>
          <w:p w14:paraId="1377460D" w14:textId="77777777" w:rsidR="005C68C5" w:rsidRPr="005775CD" w:rsidRDefault="005C68C5" w:rsidP="005C68C5">
            <w:pPr>
              <w:jc w:val="center"/>
              <w:rPr>
                <w:rFonts w:cs="Times New Roman"/>
                <w:sz w:val="20"/>
              </w:rPr>
            </w:pPr>
            <w:r w:rsidRPr="005775CD">
              <w:rPr>
                <w:rFonts w:eastAsia="Times New Roman" w:cs="Times New Roman"/>
                <w:sz w:val="20"/>
              </w:rPr>
              <w:t>-</w:t>
            </w:r>
          </w:p>
        </w:tc>
        <w:tc>
          <w:tcPr>
            <w:tcW w:w="1113" w:type="pct"/>
            <w:shd w:val="clear" w:color="auto" w:fill="FFFFFF"/>
            <w:tcMar>
              <w:top w:w="40" w:type="dxa"/>
              <w:left w:w="200" w:type="dxa"/>
              <w:bottom w:w="40" w:type="dxa"/>
              <w:right w:w="200" w:type="dxa"/>
            </w:tcMar>
            <w:vAlign w:val="center"/>
          </w:tcPr>
          <w:p w14:paraId="61C72D86" w14:textId="77777777" w:rsidR="005C68C5" w:rsidRPr="005775CD" w:rsidRDefault="005C68C5" w:rsidP="005C68C5">
            <w:pPr>
              <w:jc w:val="center"/>
              <w:rPr>
                <w:rFonts w:cs="Times New Roman"/>
                <w:sz w:val="20"/>
              </w:rPr>
            </w:pPr>
            <w:r w:rsidRPr="005775CD">
              <w:rPr>
                <w:rFonts w:eastAsia="Times New Roman" w:cs="Times New Roman"/>
                <w:sz w:val="20"/>
              </w:rPr>
              <w:t>243,70</w:t>
            </w:r>
          </w:p>
        </w:tc>
        <w:tc>
          <w:tcPr>
            <w:tcW w:w="508" w:type="pct"/>
            <w:shd w:val="clear" w:color="auto" w:fill="FFFFFF"/>
            <w:tcMar>
              <w:top w:w="40" w:type="dxa"/>
              <w:left w:w="200" w:type="dxa"/>
              <w:bottom w:w="40" w:type="dxa"/>
              <w:right w:w="200" w:type="dxa"/>
            </w:tcMar>
            <w:vAlign w:val="center"/>
          </w:tcPr>
          <w:p w14:paraId="312A4E7D" w14:textId="77777777" w:rsidR="005C68C5" w:rsidRPr="005775CD" w:rsidRDefault="005C68C5" w:rsidP="005C68C5">
            <w:pPr>
              <w:jc w:val="center"/>
              <w:rPr>
                <w:rFonts w:cs="Times New Roman"/>
                <w:sz w:val="20"/>
              </w:rPr>
            </w:pPr>
            <w:r w:rsidRPr="005775CD">
              <w:rPr>
                <w:rFonts w:eastAsia="Times New Roman" w:cs="Times New Roman"/>
                <w:sz w:val="20"/>
              </w:rPr>
              <w:t>243,70</w:t>
            </w:r>
          </w:p>
        </w:tc>
        <w:tc>
          <w:tcPr>
            <w:tcW w:w="808" w:type="pct"/>
            <w:shd w:val="clear" w:color="auto" w:fill="FFFFFF"/>
            <w:tcMar>
              <w:top w:w="40" w:type="dxa"/>
              <w:left w:w="200" w:type="dxa"/>
              <w:bottom w:w="40" w:type="dxa"/>
              <w:right w:w="200" w:type="dxa"/>
            </w:tcMar>
            <w:vAlign w:val="center"/>
          </w:tcPr>
          <w:p w14:paraId="3F11DEF6" w14:textId="77777777" w:rsidR="005C68C5" w:rsidRPr="005775CD" w:rsidRDefault="005C68C5" w:rsidP="005C68C5">
            <w:pPr>
              <w:jc w:val="center"/>
              <w:rPr>
                <w:rFonts w:cs="Times New Roman"/>
                <w:sz w:val="20"/>
              </w:rPr>
            </w:pPr>
            <w:r w:rsidRPr="005775CD">
              <w:rPr>
                <w:rFonts w:eastAsia="Times New Roman" w:cs="Times New Roman"/>
                <w:sz w:val="20"/>
              </w:rPr>
              <w:t>243,7000</w:t>
            </w:r>
          </w:p>
        </w:tc>
        <w:tc>
          <w:tcPr>
            <w:tcW w:w="781" w:type="pct"/>
            <w:shd w:val="clear" w:color="auto" w:fill="FFFFFF"/>
            <w:tcMar>
              <w:top w:w="40" w:type="dxa"/>
              <w:left w:w="200" w:type="dxa"/>
              <w:bottom w:w="40" w:type="dxa"/>
              <w:right w:w="200" w:type="dxa"/>
            </w:tcMar>
            <w:vAlign w:val="center"/>
          </w:tcPr>
          <w:p w14:paraId="2BA35D22" w14:textId="77777777" w:rsidR="005C68C5" w:rsidRPr="005775CD" w:rsidRDefault="005C68C5" w:rsidP="005C68C5">
            <w:pPr>
              <w:jc w:val="center"/>
              <w:rPr>
                <w:rFonts w:cs="Times New Roman"/>
                <w:sz w:val="20"/>
              </w:rPr>
            </w:pPr>
            <w:r w:rsidRPr="005775CD">
              <w:rPr>
                <w:rFonts w:eastAsia="Times New Roman" w:cs="Times New Roman"/>
                <w:sz w:val="20"/>
              </w:rPr>
              <w:t>11,4673</w:t>
            </w:r>
          </w:p>
        </w:tc>
      </w:tr>
    </w:tbl>
    <w:p w14:paraId="5A2D7298" w14:textId="77777777" w:rsidR="00BB0CCF" w:rsidRPr="005775CD" w:rsidRDefault="00BB0CCF" w:rsidP="00BB0CCF">
      <w:pPr>
        <w:pStyle w:val="a0"/>
        <w:rPr>
          <w:rFonts w:cs="Times New Roman"/>
          <w:lang w:eastAsia="ru-RU"/>
        </w:rPr>
      </w:pPr>
      <w:r w:rsidRPr="005775CD">
        <w:rPr>
          <w:rFonts w:cs="Times New Roman"/>
          <w:lang w:eastAsia="ru-RU"/>
        </w:rPr>
        <w:t>* н/д – данные ресурсоснабжающей организацией не предоставлены</w:t>
      </w:r>
    </w:p>
    <w:p w14:paraId="1C92256F" w14:textId="77777777" w:rsidR="00BB0CCF" w:rsidRPr="005775CD" w:rsidRDefault="00BB0CCF" w:rsidP="00BB0CCF">
      <w:pPr>
        <w:pStyle w:val="a0"/>
        <w:jc w:val="center"/>
        <w:rPr>
          <w:rFonts w:cs="Times New Roman"/>
          <w:lang w:eastAsia="ru-RU"/>
        </w:rPr>
      </w:pPr>
    </w:p>
    <w:p w14:paraId="2DB2E29A" w14:textId="77777777" w:rsidR="00BB0CCF" w:rsidRPr="005775CD" w:rsidRDefault="00BB0CCF" w:rsidP="00BB0CCF">
      <w:pPr>
        <w:pStyle w:val="a0"/>
        <w:rPr>
          <w:rFonts w:cs="Times New Roman"/>
          <w:lang w:eastAsia="ru-RU"/>
        </w:rPr>
      </w:pPr>
    </w:p>
    <w:p w14:paraId="42ABE82A" w14:textId="77777777" w:rsidR="00BB0CCF" w:rsidRPr="005775CD" w:rsidRDefault="00BB0CCF" w:rsidP="00BB0CCF">
      <w:pPr>
        <w:pStyle w:val="2"/>
        <w:ind w:left="0" w:firstLine="0"/>
      </w:pPr>
      <w:bookmarkStart w:id="121" w:name="_Toc212884862"/>
      <w:r w:rsidRPr="005775CD">
        <w:t xml:space="preserve">1.3.14 </w:t>
      </w:r>
      <w:hyperlink r:id="rId43" w:anchor="bookmark43" w:history="1">
        <w:r w:rsidRPr="005775CD">
          <w:t>Оценка фактических потерь тепловой энергии и теплоносителя при передачи тепловой энергии и теплоносителя по тепловым сетям</w:t>
        </w:r>
        <w:r w:rsidR="005C68C5" w:rsidRPr="005775CD">
          <w:t xml:space="preserve"> </w:t>
        </w:r>
        <w:r w:rsidRPr="005775CD">
          <w:t>за последние 3 года</w:t>
        </w:r>
        <w:bookmarkEnd w:id="121"/>
      </w:hyperlink>
    </w:p>
    <w:p w14:paraId="57F67244" w14:textId="77777777" w:rsidR="00BB0CCF" w:rsidRPr="005775CD" w:rsidRDefault="00BB0CCF" w:rsidP="00BB0CCF">
      <w:pPr>
        <w:rPr>
          <w:rFonts w:cs="Times New Roman"/>
          <w:lang w:eastAsia="ru-RU"/>
        </w:rPr>
      </w:pPr>
    </w:p>
    <w:p w14:paraId="248A80D5" w14:textId="77777777" w:rsidR="00CB3A47" w:rsidRPr="005775CD" w:rsidRDefault="00BB0CCF">
      <w:pPr>
        <w:spacing w:before="400" w:after="200"/>
        <w:rPr>
          <w:rFonts w:cs="Times New Roman"/>
        </w:rPr>
      </w:pPr>
      <w:r w:rsidRPr="005775CD">
        <w:rPr>
          <w:rFonts w:cs="Times New Roman"/>
          <w:b/>
        </w:rPr>
        <w:t>Таблица 1.3.14.1 - Оценка фактических потерь тепловой энергии и теплоносителя при передаче тепловой энергии и теплоносителя по тепловым сетям</w:t>
      </w:r>
    </w:p>
    <w:tbl>
      <w:tblPr>
        <w:tblStyle w:val="a8"/>
        <w:tblW w:w="5000" w:type="pct"/>
        <w:jc w:val="center"/>
        <w:tblLook w:val="04A0" w:firstRow="1" w:lastRow="0" w:firstColumn="1" w:lastColumn="0" w:noHBand="0" w:noVBand="1"/>
      </w:tblPr>
      <w:tblGrid>
        <w:gridCol w:w="3754"/>
        <w:gridCol w:w="3045"/>
        <w:gridCol w:w="2546"/>
      </w:tblGrid>
      <w:tr w:rsidR="00CB3A47" w:rsidRPr="005775CD" w14:paraId="67627BA4" w14:textId="77777777" w:rsidTr="001F0CEB">
        <w:trPr>
          <w:tblHeader/>
          <w:jc w:val="center"/>
        </w:trPr>
        <w:tc>
          <w:tcPr>
            <w:tcW w:w="2009" w:type="pct"/>
            <w:vMerge w:val="restart"/>
            <w:shd w:val="clear" w:color="auto" w:fill="F2F2F2"/>
            <w:tcMar>
              <w:top w:w="120" w:type="dxa"/>
              <w:left w:w="200" w:type="dxa"/>
              <w:bottom w:w="120" w:type="dxa"/>
              <w:right w:w="200" w:type="dxa"/>
            </w:tcMar>
            <w:vAlign w:val="center"/>
          </w:tcPr>
          <w:p w14:paraId="707D34F5" w14:textId="77777777" w:rsidR="00CB3A47" w:rsidRPr="005775CD" w:rsidRDefault="00BB0CCF">
            <w:pPr>
              <w:jc w:val="center"/>
              <w:rPr>
                <w:rFonts w:cs="Times New Roman"/>
              </w:rPr>
            </w:pPr>
            <w:r w:rsidRPr="005775CD">
              <w:rPr>
                <w:rFonts w:eastAsia="Times New Roman" w:cs="Times New Roman"/>
                <w:sz w:val="22"/>
              </w:rPr>
              <w:t>Год</w:t>
            </w:r>
          </w:p>
        </w:tc>
        <w:tc>
          <w:tcPr>
            <w:tcW w:w="2991" w:type="pct"/>
            <w:gridSpan w:val="2"/>
            <w:shd w:val="clear" w:color="auto" w:fill="F2F2F2"/>
            <w:tcMar>
              <w:top w:w="120" w:type="dxa"/>
              <w:left w:w="200" w:type="dxa"/>
              <w:bottom w:w="120" w:type="dxa"/>
              <w:right w:w="200" w:type="dxa"/>
            </w:tcMar>
            <w:vAlign w:val="center"/>
          </w:tcPr>
          <w:p w14:paraId="0E658315" w14:textId="77777777" w:rsidR="00CB3A47" w:rsidRPr="005775CD" w:rsidRDefault="00BB0CCF">
            <w:pPr>
              <w:jc w:val="center"/>
              <w:rPr>
                <w:rFonts w:cs="Times New Roman"/>
              </w:rPr>
            </w:pPr>
            <w:r w:rsidRPr="005775CD">
              <w:rPr>
                <w:rFonts w:eastAsia="Times New Roman" w:cs="Times New Roman"/>
                <w:sz w:val="22"/>
              </w:rPr>
              <w:t>Фактические потери</w:t>
            </w:r>
          </w:p>
        </w:tc>
      </w:tr>
      <w:tr w:rsidR="00CB3A47" w:rsidRPr="005775CD" w14:paraId="386E4091" w14:textId="77777777" w:rsidTr="001F0CEB">
        <w:trPr>
          <w:tblHeader/>
          <w:jc w:val="center"/>
        </w:trPr>
        <w:tc>
          <w:tcPr>
            <w:tcW w:w="2009" w:type="pct"/>
            <w:vMerge/>
          </w:tcPr>
          <w:p w14:paraId="482E3990" w14:textId="77777777" w:rsidR="00CB3A47" w:rsidRPr="005775CD" w:rsidRDefault="00CB3A47">
            <w:pPr>
              <w:rPr>
                <w:rFonts w:cs="Times New Roman"/>
              </w:rPr>
            </w:pPr>
          </w:p>
        </w:tc>
        <w:tc>
          <w:tcPr>
            <w:tcW w:w="1629" w:type="pct"/>
            <w:shd w:val="clear" w:color="auto" w:fill="F2F2F2"/>
            <w:tcMar>
              <w:top w:w="120" w:type="dxa"/>
              <w:left w:w="200" w:type="dxa"/>
              <w:bottom w:w="120" w:type="dxa"/>
              <w:right w:w="200" w:type="dxa"/>
            </w:tcMar>
            <w:vAlign w:val="center"/>
          </w:tcPr>
          <w:p w14:paraId="3063343D" w14:textId="77777777" w:rsidR="00CB3A47" w:rsidRPr="005775CD" w:rsidRDefault="00BB0CCF">
            <w:pPr>
              <w:jc w:val="center"/>
              <w:rPr>
                <w:rFonts w:cs="Times New Roman"/>
              </w:rPr>
            </w:pPr>
            <w:r w:rsidRPr="005775CD">
              <w:rPr>
                <w:rFonts w:eastAsia="Times New Roman" w:cs="Times New Roman"/>
                <w:sz w:val="22"/>
              </w:rPr>
              <w:t>тепловой энергии, Гкал</w:t>
            </w:r>
          </w:p>
        </w:tc>
        <w:tc>
          <w:tcPr>
            <w:tcW w:w="1362" w:type="pct"/>
            <w:shd w:val="clear" w:color="auto" w:fill="F2F2F2"/>
            <w:tcMar>
              <w:top w:w="120" w:type="dxa"/>
              <w:left w:w="200" w:type="dxa"/>
              <w:bottom w:w="120" w:type="dxa"/>
              <w:right w:w="200" w:type="dxa"/>
            </w:tcMar>
            <w:vAlign w:val="center"/>
          </w:tcPr>
          <w:p w14:paraId="68D7C35A" w14:textId="77777777" w:rsidR="00CB3A47" w:rsidRPr="005775CD" w:rsidRDefault="00BB0CCF">
            <w:pPr>
              <w:jc w:val="center"/>
              <w:rPr>
                <w:rFonts w:cs="Times New Roman"/>
              </w:rPr>
            </w:pPr>
            <w:r w:rsidRPr="005775CD">
              <w:rPr>
                <w:rFonts w:eastAsia="Times New Roman" w:cs="Times New Roman"/>
                <w:sz w:val="22"/>
              </w:rPr>
              <w:t xml:space="preserve">теплоносителя, </w:t>
            </w:r>
            <w:r w:rsidR="004F1577" w:rsidRPr="005775CD">
              <w:rPr>
                <w:rFonts w:eastAsia="Times New Roman" w:cs="Times New Roman"/>
                <w:sz w:val="22"/>
              </w:rPr>
              <w:t>м3</w:t>
            </w:r>
          </w:p>
        </w:tc>
      </w:tr>
      <w:tr w:rsidR="00CB3A47" w:rsidRPr="005775CD" w14:paraId="67D22A24" w14:textId="77777777" w:rsidTr="004F1577">
        <w:trPr>
          <w:jc w:val="center"/>
        </w:trPr>
        <w:tc>
          <w:tcPr>
            <w:tcW w:w="5000" w:type="pct"/>
            <w:gridSpan w:val="3"/>
            <w:shd w:val="clear" w:color="auto" w:fill="FFFFFF"/>
            <w:tcMar>
              <w:top w:w="40" w:type="dxa"/>
              <w:left w:w="160" w:type="dxa"/>
              <w:bottom w:w="40" w:type="dxa"/>
              <w:right w:w="200" w:type="dxa"/>
            </w:tcMar>
            <w:vAlign w:val="center"/>
          </w:tcPr>
          <w:p w14:paraId="3D89BADB" w14:textId="77777777" w:rsidR="00CB3A47" w:rsidRPr="005775CD" w:rsidRDefault="00BB0CCF">
            <w:pPr>
              <w:jc w:val="center"/>
              <w:rPr>
                <w:rFonts w:cs="Times New Roman"/>
              </w:rPr>
            </w:pPr>
            <w:r w:rsidRPr="005775CD">
              <w:rPr>
                <w:rFonts w:eastAsia="Times New Roman" w:cs="Times New Roman"/>
                <w:sz w:val="22"/>
              </w:rPr>
              <w:t>Котельная «Баянгольская СОШ»</w:t>
            </w:r>
          </w:p>
        </w:tc>
      </w:tr>
      <w:tr w:rsidR="00CB3A47" w:rsidRPr="005775CD" w14:paraId="41F44324" w14:textId="77777777" w:rsidTr="004F1577">
        <w:trPr>
          <w:jc w:val="center"/>
        </w:trPr>
        <w:tc>
          <w:tcPr>
            <w:tcW w:w="2009" w:type="pct"/>
            <w:shd w:val="clear" w:color="auto" w:fill="FFFFFF"/>
            <w:tcMar>
              <w:top w:w="40" w:type="dxa"/>
              <w:left w:w="200" w:type="dxa"/>
              <w:bottom w:w="40" w:type="dxa"/>
              <w:right w:w="200" w:type="dxa"/>
            </w:tcMar>
            <w:vAlign w:val="center"/>
          </w:tcPr>
          <w:p w14:paraId="04A784F8" w14:textId="77777777" w:rsidR="00CB3A47" w:rsidRPr="005775CD" w:rsidRDefault="00BB0CCF">
            <w:pPr>
              <w:rPr>
                <w:rFonts w:cs="Times New Roman"/>
              </w:rPr>
            </w:pPr>
            <w:r w:rsidRPr="005775CD">
              <w:rPr>
                <w:rFonts w:eastAsia="Times New Roman" w:cs="Times New Roman"/>
                <w:sz w:val="22"/>
              </w:rPr>
              <w:t>2020</w:t>
            </w:r>
          </w:p>
        </w:tc>
        <w:tc>
          <w:tcPr>
            <w:tcW w:w="1629" w:type="pct"/>
            <w:shd w:val="clear" w:color="auto" w:fill="FFFFFF"/>
            <w:tcMar>
              <w:top w:w="40" w:type="dxa"/>
              <w:left w:w="200" w:type="dxa"/>
              <w:bottom w:w="40" w:type="dxa"/>
              <w:right w:w="200" w:type="dxa"/>
            </w:tcMar>
            <w:vAlign w:val="center"/>
          </w:tcPr>
          <w:p w14:paraId="29A4C210" w14:textId="77777777" w:rsidR="00CB3A47" w:rsidRPr="005775CD" w:rsidRDefault="00BB0CCF">
            <w:pPr>
              <w:jc w:val="center"/>
              <w:rPr>
                <w:rFonts w:cs="Times New Roman"/>
              </w:rPr>
            </w:pPr>
            <w:r w:rsidRPr="005775CD">
              <w:rPr>
                <w:rFonts w:eastAsia="Times New Roman" w:cs="Times New Roman"/>
                <w:sz w:val="22"/>
              </w:rPr>
              <w:t>н/д</w:t>
            </w:r>
          </w:p>
        </w:tc>
        <w:tc>
          <w:tcPr>
            <w:tcW w:w="1362" w:type="pct"/>
            <w:shd w:val="clear" w:color="auto" w:fill="FFFFFF"/>
            <w:tcMar>
              <w:top w:w="40" w:type="dxa"/>
              <w:left w:w="200" w:type="dxa"/>
              <w:bottom w:w="40" w:type="dxa"/>
              <w:right w:w="200" w:type="dxa"/>
            </w:tcMar>
            <w:vAlign w:val="center"/>
          </w:tcPr>
          <w:p w14:paraId="30B59A7C" w14:textId="77777777" w:rsidR="00CB3A47" w:rsidRPr="005775CD" w:rsidRDefault="00BB0CCF">
            <w:pPr>
              <w:jc w:val="center"/>
              <w:rPr>
                <w:rFonts w:cs="Times New Roman"/>
              </w:rPr>
            </w:pPr>
            <w:r w:rsidRPr="005775CD">
              <w:rPr>
                <w:rFonts w:eastAsia="Times New Roman" w:cs="Times New Roman"/>
                <w:sz w:val="22"/>
              </w:rPr>
              <w:t>н/д</w:t>
            </w:r>
          </w:p>
        </w:tc>
      </w:tr>
      <w:tr w:rsidR="004F1577" w:rsidRPr="005775CD" w14:paraId="5A44BF88" w14:textId="77777777" w:rsidTr="004F1577">
        <w:trPr>
          <w:jc w:val="center"/>
        </w:trPr>
        <w:tc>
          <w:tcPr>
            <w:tcW w:w="2009" w:type="pct"/>
            <w:shd w:val="clear" w:color="auto" w:fill="FFFFFF"/>
            <w:tcMar>
              <w:top w:w="40" w:type="dxa"/>
              <w:left w:w="200" w:type="dxa"/>
              <w:bottom w:w="40" w:type="dxa"/>
              <w:right w:w="200" w:type="dxa"/>
            </w:tcMar>
            <w:vAlign w:val="center"/>
          </w:tcPr>
          <w:p w14:paraId="52C0897A" w14:textId="77777777" w:rsidR="004F1577" w:rsidRPr="005775CD" w:rsidRDefault="004F1577" w:rsidP="004F1577">
            <w:pPr>
              <w:rPr>
                <w:rFonts w:cs="Times New Roman"/>
              </w:rPr>
            </w:pPr>
            <w:r w:rsidRPr="005775CD">
              <w:rPr>
                <w:rFonts w:eastAsia="Times New Roman" w:cs="Times New Roman"/>
                <w:sz w:val="22"/>
              </w:rPr>
              <w:t>2021</w:t>
            </w:r>
          </w:p>
        </w:tc>
        <w:tc>
          <w:tcPr>
            <w:tcW w:w="1629" w:type="pct"/>
            <w:shd w:val="clear" w:color="auto" w:fill="FFFFFF"/>
            <w:tcMar>
              <w:top w:w="40" w:type="dxa"/>
              <w:left w:w="200" w:type="dxa"/>
              <w:bottom w:w="40" w:type="dxa"/>
              <w:right w:w="200" w:type="dxa"/>
            </w:tcMar>
            <w:vAlign w:val="center"/>
          </w:tcPr>
          <w:p w14:paraId="3F66FF83" w14:textId="77777777" w:rsidR="004F1577" w:rsidRPr="005775CD" w:rsidRDefault="004F1577" w:rsidP="004F1577">
            <w:pPr>
              <w:jc w:val="center"/>
              <w:rPr>
                <w:rFonts w:cs="Times New Roman"/>
                <w:sz w:val="22"/>
              </w:rPr>
            </w:pPr>
            <w:r w:rsidRPr="005775CD">
              <w:rPr>
                <w:rFonts w:eastAsia="Times New Roman" w:cs="Times New Roman"/>
                <w:sz w:val="22"/>
              </w:rPr>
              <w:t>243,70</w:t>
            </w:r>
          </w:p>
        </w:tc>
        <w:tc>
          <w:tcPr>
            <w:tcW w:w="1362" w:type="pct"/>
            <w:shd w:val="clear" w:color="auto" w:fill="FFFFFF"/>
            <w:tcMar>
              <w:top w:w="40" w:type="dxa"/>
              <w:left w:w="200" w:type="dxa"/>
              <w:bottom w:w="40" w:type="dxa"/>
              <w:right w:w="200" w:type="dxa"/>
            </w:tcMar>
            <w:vAlign w:val="center"/>
          </w:tcPr>
          <w:p w14:paraId="6D651788" w14:textId="77777777" w:rsidR="004F1577" w:rsidRPr="005775CD" w:rsidRDefault="004F1577" w:rsidP="004F1577">
            <w:pPr>
              <w:jc w:val="center"/>
              <w:rPr>
                <w:rFonts w:cs="Times New Roman"/>
              </w:rPr>
            </w:pPr>
            <w:r w:rsidRPr="005775CD">
              <w:rPr>
                <w:rFonts w:eastAsia="Times New Roman" w:cs="Times New Roman"/>
                <w:sz w:val="22"/>
              </w:rPr>
              <w:t>112,0</w:t>
            </w:r>
          </w:p>
        </w:tc>
      </w:tr>
      <w:tr w:rsidR="004F1577" w:rsidRPr="005775CD" w14:paraId="04EE7DDC" w14:textId="77777777" w:rsidTr="004F1577">
        <w:trPr>
          <w:jc w:val="center"/>
        </w:trPr>
        <w:tc>
          <w:tcPr>
            <w:tcW w:w="2009" w:type="pct"/>
            <w:shd w:val="clear" w:color="auto" w:fill="FFFFFF"/>
            <w:tcMar>
              <w:top w:w="40" w:type="dxa"/>
              <w:left w:w="200" w:type="dxa"/>
              <w:bottom w:w="40" w:type="dxa"/>
              <w:right w:w="200" w:type="dxa"/>
            </w:tcMar>
            <w:vAlign w:val="center"/>
          </w:tcPr>
          <w:p w14:paraId="1A749974" w14:textId="77777777" w:rsidR="004F1577" w:rsidRPr="005775CD" w:rsidRDefault="004F1577" w:rsidP="004F1577">
            <w:pPr>
              <w:rPr>
                <w:rFonts w:cs="Times New Roman"/>
              </w:rPr>
            </w:pPr>
            <w:r w:rsidRPr="005775CD">
              <w:rPr>
                <w:rFonts w:eastAsia="Times New Roman" w:cs="Times New Roman"/>
                <w:sz w:val="22"/>
              </w:rPr>
              <w:t>2022</w:t>
            </w:r>
          </w:p>
        </w:tc>
        <w:tc>
          <w:tcPr>
            <w:tcW w:w="1629" w:type="pct"/>
            <w:shd w:val="clear" w:color="auto" w:fill="FFFFFF"/>
            <w:tcMar>
              <w:top w:w="40" w:type="dxa"/>
              <w:left w:w="200" w:type="dxa"/>
              <w:bottom w:w="40" w:type="dxa"/>
              <w:right w:w="200" w:type="dxa"/>
            </w:tcMar>
            <w:vAlign w:val="center"/>
          </w:tcPr>
          <w:p w14:paraId="062FB0D7" w14:textId="77777777" w:rsidR="004F1577" w:rsidRPr="005775CD" w:rsidRDefault="004F1577" w:rsidP="004F1577">
            <w:pPr>
              <w:jc w:val="center"/>
              <w:rPr>
                <w:rFonts w:cs="Times New Roman"/>
                <w:sz w:val="22"/>
              </w:rPr>
            </w:pPr>
            <w:r w:rsidRPr="005775CD">
              <w:rPr>
                <w:rFonts w:eastAsia="Times New Roman" w:cs="Times New Roman"/>
                <w:sz w:val="22"/>
              </w:rPr>
              <w:t>243,70</w:t>
            </w:r>
          </w:p>
        </w:tc>
        <w:tc>
          <w:tcPr>
            <w:tcW w:w="1362" w:type="pct"/>
            <w:shd w:val="clear" w:color="auto" w:fill="FFFFFF"/>
            <w:tcMar>
              <w:top w:w="40" w:type="dxa"/>
              <w:left w:w="200" w:type="dxa"/>
              <w:bottom w:w="40" w:type="dxa"/>
              <w:right w:w="200" w:type="dxa"/>
            </w:tcMar>
            <w:vAlign w:val="center"/>
          </w:tcPr>
          <w:p w14:paraId="6E9FD655" w14:textId="77777777" w:rsidR="004F1577" w:rsidRPr="005775CD" w:rsidRDefault="004F1577" w:rsidP="004F1577">
            <w:pPr>
              <w:jc w:val="center"/>
              <w:rPr>
                <w:rFonts w:cs="Times New Roman"/>
              </w:rPr>
            </w:pPr>
            <w:r w:rsidRPr="005775CD">
              <w:rPr>
                <w:rFonts w:eastAsia="Times New Roman" w:cs="Times New Roman"/>
                <w:sz w:val="22"/>
              </w:rPr>
              <w:t>112,0</w:t>
            </w:r>
          </w:p>
        </w:tc>
      </w:tr>
      <w:tr w:rsidR="004F1577" w:rsidRPr="005775CD" w14:paraId="74EB5E91" w14:textId="77777777" w:rsidTr="004F1577">
        <w:trPr>
          <w:jc w:val="center"/>
        </w:trPr>
        <w:tc>
          <w:tcPr>
            <w:tcW w:w="2009" w:type="pct"/>
            <w:shd w:val="clear" w:color="auto" w:fill="FFFFFF"/>
            <w:tcMar>
              <w:top w:w="40" w:type="dxa"/>
              <w:left w:w="200" w:type="dxa"/>
              <w:bottom w:w="40" w:type="dxa"/>
              <w:right w:w="200" w:type="dxa"/>
            </w:tcMar>
            <w:vAlign w:val="center"/>
          </w:tcPr>
          <w:p w14:paraId="4C5F0184" w14:textId="77777777" w:rsidR="004F1577" w:rsidRPr="005775CD" w:rsidRDefault="004F1577" w:rsidP="004F1577">
            <w:pPr>
              <w:rPr>
                <w:rFonts w:cs="Times New Roman"/>
              </w:rPr>
            </w:pPr>
            <w:r w:rsidRPr="005775CD">
              <w:rPr>
                <w:rFonts w:eastAsia="Times New Roman" w:cs="Times New Roman"/>
                <w:sz w:val="22"/>
              </w:rPr>
              <w:t>2023</w:t>
            </w:r>
          </w:p>
        </w:tc>
        <w:tc>
          <w:tcPr>
            <w:tcW w:w="1629" w:type="pct"/>
            <w:shd w:val="clear" w:color="auto" w:fill="FFFFFF"/>
            <w:tcMar>
              <w:top w:w="40" w:type="dxa"/>
              <w:left w:w="200" w:type="dxa"/>
              <w:bottom w:w="40" w:type="dxa"/>
              <w:right w:w="200" w:type="dxa"/>
            </w:tcMar>
            <w:vAlign w:val="center"/>
          </w:tcPr>
          <w:p w14:paraId="73C9FF50" w14:textId="77777777" w:rsidR="004F1577" w:rsidRPr="005775CD" w:rsidRDefault="004F1577" w:rsidP="004F1577">
            <w:pPr>
              <w:jc w:val="center"/>
              <w:rPr>
                <w:rFonts w:cs="Times New Roman"/>
                <w:sz w:val="22"/>
              </w:rPr>
            </w:pPr>
            <w:r w:rsidRPr="005775CD">
              <w:rPr>
                <w:rFonts w:eastAsia="Times New Roman" w:cs="Times New Roman"/>
                <w:sz w:val="22"/>
              </w:rPr>
              <w:t>243,70</w:t>
            </w:r>
          </w:p>
        </w:tc>
        <w:tc>
          <w:tcPr>
            <w:tcW w:w="1362" w:type="pct"/>
            <w:shd w:val="clear" w:color="auto" w:fill="FFFFFF"/>
            <w:tcMar>
              <w:top w:w="40" w:type="dxa"/>
              <w:left w:w="200" w:type="dxa"/>
              <w:bottom w:w="40" w:type="dxa"/>
              <w:right w:w="200" w:type="dxa"/>
            </w:tcMar>
            <w:vAlign w:val="center"/>
          </w:tcPr>
          <w:p w14:paraId="2754A284" w14:textId="77777777" w:rsidR="004F1577" w:rsidRPr="005775CD" w:rsidRDefault="004F1577" w:rsidP="004F1577">
            <w:pPr>
              <w:jc w:val="center"/>
              <w:rPr>
                <w:rFonts w:cs="Times New Roman"/>
              </w:rPr>
            </w:pPr>
            <w:r w:rsidRPr="005775CD">
              <w:rPr>
                <w:rFonts w:eastAsia="Times New Roman" w:cs="Times New Roman"/>
                <w:sz w:val="22"/>
              </w:rPr>
              <w:t>112,0</w:t>
            </w:r>
          </w:p>
        </w:tc>
      </w:tr>
      <w:tr w:rsidR="004F1577" w:rsidRPr="005775CD" w14:paraId="213AF286" w14:textId="77777777" w:rsidTr="004F1577">
        <w:trPr>
          <w:jc w:val="center"/>
        </w:trPr>
        <w:tc>
          <w:tcPr>
            <w:tcW w:w="2009" w:type="pct"/>
            <w:shd w:val="clear" w:color="auto" w:fill="FFFFFF"/>
            <w:tcMar>
              <w:top w:w="40" w:type="dxa"/>
              <w:left w:w="200" w:type="dxa"/>
              <w:bottom w:w="40" w:type="dxa"/>
              <w:right w:w="200" w:type="dxa"/>
            </w:tcMar>
            <w:vAlign w:val="center"/>
          </w:tcPr>
          <w:p w14:paraId="0497DEDC" w14:textId="77777777" w:rsidR="004F1577" w:rsidRPr="005775CD" w:rsidRDefault="004F1577" w:rsidP="004F1577">
            <w:pPr>
              <w:rPr>
                <w:rFonts w:cs="Times New Roman"/>
              </w:rPr>
            </w:pPr>
            <w:r w:rsidRPr="005775CD">
              <w:rPr>
                <w:rFonts w:eastAsia="Times New Roman" w:cs="Times New Roman"/>
                <w:sz w:val="22"/>
              </w:rPr>
              <w:t>2024</w:t>
            </w:r>
          </w:p>
        </w:tc>
        <w:tc>
          <w:tcPr>
            <w:tcW w:w="1629" w:type="pct"/>
            <w:shd w:val="clear" w:color="auto" w:fill="FFFFFF"/>
            <w:tcMar>
              <w:top w:w="40" w:type="dxa"/>
              <w:left w:w="200" w:type="dxa"/>
              <w:bottom w:w="40" w:type="dxa"/>
              <w:right w:w="200" w:type="dxa"/>
            </w:tcMar>
            <w:vAlign w:val="center"/>
          </w:tcPr>
          <w:p w14:paraId="514D4CE7" w14:textId="77777777" w:rsidR="004F1577" w:rsidRPr="005775CD" w:rsidRDefault="004F1577" w:rsidP="004F1577">
            <w:pPr>
              <w:jc w:val="center"/>
              <w:rPr>
                <w:rFonts w:cs="Times New Roman"/>
                <w:sz w:val="22"/>
              </w:rPr>
            </w:pPr>
            <w:r w:rsidRPr="005775CD">
              <w:rPr>
                <w:rFonts w:eastAsia="Times New Roman" w:cs="Times New Roman"/>
                <w:sz w:val="22"/>
              </w:rPr>
              <w:t>243,70</w:t>
            </w:r>
          </w:p>
        </w:tc>
        <w:tc>
          <w:tcPr>
            <w:tcW w:w="1362" w:type="pct"/>
            <w:shd w:val="clear" w:color="auto" w:fill="FFFFFF"/>
            <w:tcMar>
              <w:top w:w="40" w:type="dxa"/>
              <w:left w:w="200" w:type="dxa"/>
              <w:bottom w:w="40" w:type="dxa"/>
              <w:right w:w="200" w:type="dxa"/>
            </w:tcMar>
            <w:vAlign w:val="center"/>
          </w:tcPr>
          <w:p w14:paraId="1D8C0F7D" w14:textId="77777777" w:rsidR="004F1577" w:rsidRPr="005775CD" w:rsidRDefault="004F1577" w:rsidP="004F1577">
            <w:pPr>
              <w:jc w:val="center"/>
              <w:rPr>
                <w:rFonts w:cs="Times New Roman"/>
              </w:rPr>
            </w:pPr>
            <w:r w:rsidRPr="005775CD">
              <w:rPr>
                <w:rFonts w:eastAsia="Times New Roman" w:cs="Times New Roman"/>
                <w:sz w:val="22"/>
              </w:rPr>
              <w:t>112,0</w:t>
            </w:r>
          </w:p>
        </w:tc>
      </w:tr>
    </w:tbl>
    <w:p w14:paraId="6D76B66D" w14:textId="77777777" w:rsidR="00BB0CCF" w:rsidRPr="005775CD" w:rsidRDefault="00BB0CCF" w:rsidP="00BB0CCF">
      <w:pPr>
        <w:pStyle w:val="a0"/>
        <w:rPr>
          <w:rFonts w:cs="Times New Roman"/>
          <w:lang w:eastAsia="ru-RU"/>
        </w:rPr>
      </w:pPr>
      <w:r w:rsidRPr="005775CD">
        <w:rPr>
          <w:rFonts w:cs="Times New Roman"/>
          <w:lang w:eastAsia="ru-RU"/>
        </w:rPr>
        <w:t>* н/д – данные ресурсоснабжающей организацией не предоставлены</w:t>
      </w:r>
    </w:p>
    <w:p w14:paraId="7E4152D4" w14:textId="77777777" w:rsidR="00BB0CCF" w:rsidRPr="005775CD" w:rsidRDefault="00BB0CCF" w:rsidP="00BB0CCF">
      <w:pPr>
        <w:pStyle w:val="a0"/>
        <w:jc w:val="center"/>
        <w:rPr>
          <w:rFonts w:cs="Times New Roman"/>
          <w:lang w:eastAsia="ru-RU"/>
        </w:rPr>
      </w:pPr>
    </w:p>
    <w:p w14:paraId="2B138A20" w14:textId="77777777" w:rsidR="00BB0CCF" w:rsidRPr="005775CD" w:rsidRDefault="00BB0CCF" w:rsidP="00BB0CCF">
      <w:pPr>
        <w:pStyle w:val="2"/>
        <w:ind w:left="0" w:firstLine="0"/>
        <w:rPr>
          <w:sz w:val="22"/>
        </w:rPr>
      </w:pPr>
      <w:bookmarkStart w:id="122" w:name="_Toc212884863"/>
      <w:r w:rsidRPr="005775CD">
        <w:t xml:space="preserve">1.3.15 </w:t>
      </w:r>
      <w:hyperlink r:id="rId44" w:anchor="bookmark44" w:history="1">
        <w:r w:rsidRPr="005775CD">
          <w:t>Предписания надзорных органов по запрещению дальнейшей эксплуатации</w:t>
        </w:r>
      </w:hyperlink>
      <w:r w:rsidRPr="005775CD">
        <w:t xml:space="preserve"> </w:t>
      </w:r>
      <w:hyperlink r:id="rId45" w:anchor="bookmark44" w:history="1">
        <w:r w:rsidRPr="005775CD">
          <w:t>участков тепловой сети и результаты их исполнения</w:t>
        </w:r>
        <w:bookmarkEnd w:id="122"/>
      </w:hyperlink>
    </w:p>
    <w:p w14:paraId="27A6B1E3" w14:textId="77777777" w:rsidR="00BB0CCF" w:rsidRPr="005775CD" w:rsidRDefault="00BB0CCF" w:rsidP="00BB0CCF">
      <w:pPr>
        <w:tabs>
          <w:tab w:val="left" w:pos="1234"/>
        </w:tabs>
        <w:ind w:firstLine="709"/>
        <w:rPr>
          <w:rFonts w:cs="Times New Roman"/>
          <w:lang w:eastAsia="ru-RU"/>
        </w:rPr>
      </w:pPr>
    </w:p>
    <w:p w14:paraId="41031726" w14:textId="77777777" w:rsidR="00BB0CCF" w:rsidRPr="005775CD" w:rsidRDefault="00BB0CCF" w:rsidP="00BB0CCF">
      <w:pPr>
        <w:tabs>
          <w:tab w:val="left" w:pos="1234"/>
        </w:tabs>
        <w:ind w:firstLine="709"/>
        <w:jc w:val="both"/>
        <w:rPr>
          <w:rFonts w:cs="Times New Roman"/>
          <w:lang w:eastAsia="ru-RU"/>
        </w:rPr>
      </w:pPr>
      <w:r w:rsidRPr="005775CD">
        <w:rPr>
          <w:rFonts w:cs="Times New Roman"/>
          <w:lang w:eastAsia="ru-RU"/>
        </w:rPr>
        <w:t>Предписания надзорных органов по запрещению дальнейшей эксплуатации участков тепловых сетей отсутствуют.</w:t>
      </w:r>
    </w:p>
    <w:p w14:paraId="2E9BE3CC" w14:textId="77777777" w:rsidR="00BB0CCF" w:rsidRPr="005775CD" w:rsidRDefault="00BB0CCF" w:rsidP="00BB0CCF">
      <w:pPr>
        <w:pStyle w:val="a0"/>
        <w:rPr>
          <w:rFonts w:cs="Times New Roman"/>
          <w:lang w:eastAsia="ru-RU"/>
        </w:rPr>
      </w:pPr>
    </w:p>
    <w:p w14:paraId="2D7EDE87" w14:textId="77777777" w:rsidR="00BB0CCF" w:rsidRPr="005775CD" w:rsidRDefault="0066052A" w:rsidP="00BB0CCF">
      <w:pPr>
        <w:pStyle w:val="2"/>
        <w:ind w:left="0" w:firstLine="0"/>
      </w:pPr>
      <w:hyperlink r:id="rId46" w:anchor="bookmark45" w:history="1">
        <w:bookmarkStart w:id="123" w:name="_Toc45099581"/>
        <w:bookmarkStart w:id="124" w:name="_Toc45614776"/>
        <w:bookmarkStart w:id="125" w:name="_Toc54952813"/>
        <w:bookmarkStart w:id="126" w:name="_Toc212884864"/>
        <w:r w:rsidR="00BB0CCF" w:rsidRPr="005775CD">
          <w:t>1.3.16 Описание наиболее распространённых типов присоединений теплопотребляющих установок потребителей к</w:t>
        </w:r>
      </w:hyperlink>
      <w:r w:rsidR="00BB0CCF" w:rsidRPr="005775CD">
        <w:t xml:space="preserve"> </w:t>
      </w:r>
      <w:hyperlink r:id="rId47" w:anchor="bookmark45" w:history="1">
        <w:r w:rsidR="00BB0CCF" w:rsidRPr="005775CD">
          <w:t>тепловым сетям с выделением наиболее распространенных, определяющих выбор и</w:t>
        </w:r>
      </w:hyperlink>
      <w:r w:rsidR="00BB0CCF" w:rsidRPr="005775CD">
        <w:t xml:space="preserve"> </w:t>
      </w:r>
      <w:hyperlink r:id="rId48" w:anchor="bookmark45" w:history="1">
        <w:r w:rsidR="00BB0CCF" w:rsidRPr="005775CD">
          <w:t>обоснование графика регулирования отпуска тепловой энергии потребителям</w:t>
        </w:r>
        <w:bookmarkEnd w:id="123"/>
        <w:bookmarkEnd w:id="124"/>
        <w:bookmarkEnd w:id="125"/>
        <w:bookmarkEnd w:id="126"/>
      </w:hyperlink>
    </w:p>
    <w:p w14:paraId="772BBD94" w14:textId="77777777" w:rsidR="00BB0CCF" w:rsidRPr="005775CD" w:rsidRDefault="00BB0CCF" w:rsidP="00BB0CCF">
      <w:pPr>
        <w:pStyle w:val="a0"/>
        <w:rPr>
          <w:rFonts w:cs="Times New Roman"/>
          <w:lang w:eastAsia="ru-RU"/>
        </w:rPr>
      </w:pPr>
    </w:p>
    <w:p w14:paraId="6414BD1E" w14:textId="77777777" w:rsidR="004F1577" w:rsidRPr="005775CD" w:rsidRDefault="004F1577" w:rsidP="004F1577">
      <w:pPr>
        <w:ind w:firstLine="709"/>
        <w:jc w:val="both"/>
        <w:rPr>
          <w:rFonts w:cs="Times New Roman"/>
          <w:lang w:eastAsia="ru-RU"/>
        </w:rPr>
      </w:pPr>
      <w:bookmarkStart w:id="127" w:name="_Hlk185514498"/>
      <w:r w:rsidRPr="005775CD">
        <w:rPr>
          <w:rFonts w:cs="Times New Roman"/>
          <w:lang w:eastAsia="ru-RU"/>
        </w:rPr>
        <w:t>Присоединения потребителей подключенные к системе теплоснабжения – непосредственной.</w:t>
      </w:r>
    </w:p>
    <w:bookmarkEnd w:id="127"/>
    <w:p w14:paraId="0AA80689" w14:textId="77777777" w:rsidR="00BB0CCF" w:rsidRPr="005775CD" w:rsidRDefault="00BB0CCF" w:rsidP="00BB0CCF">
      <w:pPr>
        <w:pStyle w:val="a0"/>
        <w:rPr>
          <w:rFonts w:cs="Times New Roman"/>
          <w:lang w:eastAsia="ru-RU"/>
        </w:rPr>
      </w:pPr>
    </w:p>
    <w:p w14:paraId="6B0F790E" w14:textId="77777777" w:rsidR="00BB0CCF" w:rsidRPr="005775CD" w:rsidRDefault="00BB0CCF" w:rsidP="00BB0CCF">
      <w:pPr>
        <w:pStyle w:val="2"/>
        <w:ind w:left="0" w:firstLine="0"/>
      </w:pPr>
      <w:bookmarkStart w:id="128" w:name="_Toc29998117"/>
      <w:bookmarkStart w:id="129" w:name="_Toc30058680"/>
      <w:bookmarkStart w:id="130" w:name="_Toc31810032"/>
      <w:bookmarkStart w:id="131" w:name="_Toc212884865"/>
      <w:r w:rsidRPr="005775CD">
        <w:t xml:space="preserve">1.3.17 </w:t>
      </w:r>
      <w:bookmarkEnd w:id="128"/>
      <w:bookmarkEnd w:id="129"/>
      <w:bookmarkEnd w:id="130"/>
      <w:r w:rsidRPr="005775CD">
        <w:fldChar w:fldCharType="begin"/>
      </w:r>
      <w:r w:rsidRPr="005775CD">
        <w:instrText xml:space="preserve"> HYPERLINK "file:///C:\\Users\\t1\\Desktop\\кировск\\2019%20Том%201%20Схема%20ТС%20Кировск.doc" \l "bookmark46" </w:instrText>
      </w:r>
      <w:r w:rsidRPr="005775CD">
        <w:fldChar w:fldCharType="separate"/>
      </w:r>
      <w:r w:rsidRPr="005775CD">
        <w:t>Сведения о наличии коммерческого приборного учета тепловой энергии,</w:t>
      </w:r>
      <w:r w:rsidRPr="005775CD">
        <w:fldChar w:fldCharType="end"/>
      </w:r>
      <w:r w:rsidRPr="005775CD">
        <w:t xml:space="preserve"> </w:t>
      </w:r>
      <w:hyperlink r:id="rId49" w:anchor="bookmark46" w:history="1">
        <w:r w:rsidRPr="005775CD">
          <w:t>отпущенной из тепловых сетей потребителям, и анализ планов по установке приборов</w:t>
        </w:r>
      </w:hyperlink>
      <w:r w:rsidRPr="005775CD">
        <w:t xml:space="preserve"> </w:t>
      </w:r>
      <w:hyperlink r:id="rId50" w:anchor="bookmark46" w:history="1">
        <w:r w:rsidRPr="005775CD">
          <w:t>учета тепловой энергии и теплоносителя</w:t>
        </w:r>
        <w:bookmarkEnd w:id="131"/>
      </w:hyperlink>
    </w:p>
    <w:p w14:paraId="4BA3EC45" w14:textId="77777777" w:rsidR="00BB0CCF" w:rsidRPr="005775CD" w:rsidRDefault="00BB0CCF" w:rsidP="00BB0CCF">
      <w:pPr>
        <w:jc w:val="center"/>
        <w:rPr>
          <w:rFonts w:cs="Times New Roman"/>
          <w:lang w:eastAsia="ru-RU"/>
        </w:rPr>
      </w:pPr>
    </w:p>
    <w:p w14:paraId="6AABF957" w14:textId="77777777" w:rsidR="00CB3A47" w:rsidRPr="005775CD" w:rsidRDefault="00BB0CCF">
      <w:pPr>
        <w:spacing w:before="400" w:after="200"/>
        <w:rPr>
          <w:rFonts w:cs="Times New Roman"/>
        </w:rPr>
      </w:pPr>
      <w:r w:rsidRPr="005775CD">
        <w:rPr>
          <w:rFonts w:cs="Times New Roman"/>
          <w:b/>
        </w:rPr>
        <w:t>Таблица 1.3.17.1 - Обеспеченность приборами учета потребителей</w:t>
      </w:r>
    </w:p>
    <w:tbl>
      <w:tblPr>
        <w:tblStyle w:val="a8"/>
        <w:tblW w:w="5000" w:type="pct"/>
        <w:jc w:val="center"/>
        <w:tblLook w:val="04A0" w:firstRow="1" w:lastRow="0" w:firstColumn="1" w:lastColumn="0" w:noHBand="0" w:noVBand="1"/>
      </w:tblPr>
      <w:tblGrid>
        <w:gridCol w:w="625"/>
        <w:gridCol w:w="1810"/>
        <w:gridCol w:w="1427"/>
        <w:gridCol w:w="1621"/>
        <w:gridCol w:w="1622"/>
        <w:gridCol w:w="2240"/>
      </w:tblGrid>
      <w:tr w:rsidR="00CB3A47" w:rsidRPr="005775CD" w14:paraId="004DB75D" w14:textId="77777777" w:rsidTr="004F1577">
        <w:trPr>
          <w:jc w:val="center"/>
        </w:trPr>
        <w:tc>
          <w:tcPr>
            <w:tcW w:w="625" w:type="dxa"/>
            <w:vMerge w:val="restart"/>
            <w:shd w:val="clear" w:color="auto" w:fill="F2F2F2"/>
            <w:tcMar>
              <w:top w:w="120" w:type="dxa"/>
              <w:left w:w="200" w:type="dxa"/>
              <w:bottom w:w="120" w:type="dxa"/>
              <w:right w:w="200" w:type="dxa"/>
            </w:tcMar>
            <w:vAlign w:val="center"/>
          </w:tcPr>
          <w:p w14:paraId="62897C7C" w14:textId="77777777" w:rsidR="00CB3A47" w:rsidRPr="005775CD" w:rsidRDefault="00BB0CCF">
            <w:pPr>
              <w:jc w:val="center"/>
              <w:rPr>
                <w:rFonts w:cs="Times New Roman"/>
              </w:rPr>
            </w:pPr>
            <w:r w:rsidRPr="005775CD">
              <w:rPr>
                <w:rFonts w:eastAsia="Times New Roman" w:cs="Times New Roman"/>
                <w:sz w:val="22"/>
              </w:rPr>
              <w:t>№</w:t>
            </w:r>
          </w:p>
        </w:tc>
        <w:tc>
          <w:tcPr>
            <w:tcW w:w="1810" w:type="dxa"/>
            <w:vMerge w:val="restart"/>
            <w:shd w:val="clear" w:color="auto" w:fill="F2F2F2"/>
            <w:tcMar>
              <w:top w:w="120" w:type="dxa"/>
              <w:left w:w="200" w:type="dxa"/>
              <w:bottom w:w="120" w:type="dxa"/>
              <w:right w:w="200" w:type="dxa"/>
            </w:tcMar>
            <w:vAlign w:val="center"/>
          </w:tcPr>
          <w:p w14:paraId="4F7980E1" w14:textId="77777777" w:rsidR="00CB3A47" w:rsidRPr="005775CD" w:rsidRDefault="00BB0CCF">
            <w:pPr>
              <w:jc w:val="center"/>
              <w:rPr>
                <w:rFonts w:cs="Times New Roman"/>
              </w:rPr>
            </w:pPr>
            <w:r w:rsidRPr="005775CD">
              <w:rPr>
                <w:rFonts w:eastAsia="Times New Roman" w:cs="Times New Roman"/>
                <w:sz w:val="22"/>
              </w:rPr>
              <w:t>Источник тепловой энергии</w:t>
            </w:r>
          </w:p>
        </w:tc>
        <w:tc>
          <w:tcPr>
            <w:tcW w:w="6910" w:type="dxa"/>
            <w:gridSpan w:val="4"/>
            <w:shd w:val="clear" w:color="auto" w:fill="F2F2F2"/>
            <w:tcMar>
              <w:top w:w="120" w:type="dxa"/>
              <w:left w:w="200" w:type="dxa"/>
              <w:bottom w:w="120" w:type="dxa"/>
              <w:right w:w="200" w:type="dxa"/>
            </w:tcMar>
            <w:vAlign w:val="center"/>
          </w:tcPr>
          <w:p w14:paraId="03521DCB" w14:textId="77777777" w:rsidR="00CB3A47" w:rsidRPr="005775CD" w:rsidRDefault="00BB0CCF">
            <w:pPr>
              <w:jc w:val="center"/>
              <w:rPr>
                <w:rFonts w:cs="Times New Roman"/>
              </w:rPr>
            </w:pPr>
            <w:r w:rsidRPr="005775CD">
              <w:rPr>
                <w:rFonts w:eastAsia="Times New Roman" w:cs="Times New Roman"/>
                <w:sz w:val="22"/>
              </w:rPr>
              <w:t>Обеспеченность приборами учета потребителей, %</w:t>
            </w:r>
          </w:p>
        </w:tc>
      </w:tr>
      <w:tr w:rsidR="00CB3A47" w:rsidRPr="005775CD" w14:paraId="2FFA5DB8" w14:textId="77777777" w:rsidTr="004F1577">
        <w:trPr>
          <w:jc w:val="center"/>
        </w:trPr>
        <w:tc>
          <w:tcPr>
            <w:tcW w:w="625" w:type="dxa"/>
            <w:vMerge/>
          </w:tcPr>
          <w:p w14:paraId="40800A42" w14:textId="77777777" w:rsidR="00CB3A47" w:rsidRPr="005775CD" w:rsidRDefault="00CB3A47">
            <w:pPr>
              <w:rPr>
                <w:rFonts w:cs="Times New Roman"/>
              </w:rPr>
            </w:pPr>
          </w:p>
        </w:tc>
        <w:tc>
          <w:tcPr>
            <w:tcW w:w="1810" w:type="dxa"/>
            <w:vMerge/>
          </w:tcPr>
          <w:p w14:paraId="0B165B8B" w14:textId="77777777" w:rsidR="00CB3A47" w:rsidRPr="005775CD" w:rsidRDefault="00CB3A47">
            <w:pPr>
              <w:rPr>
                <w:rFonts w:cs="Times New Roman"/>
              </w:rPr>
            </w:pPr>
          </w:p>
        </w:tc>
        <w:tc>
          <w:tcPr>
            <w:tcW w:w="1427" w:type="dxa"/>
            <w:shd w:val="clear" w:color="auto" w:fill="F2F2F2"/>
            <w:tcMar>
              <w:top w:w="120" w:type="dxa"/>
              <w:left w:w="200" w:type="dxa"/>
              <w:bottom w:w="120" w:type="dxa"/>
              <w:right w:w="200" w:type="dxa"/>
            </w:tcMar>
            <w:vAlign w:val="center"/>
          </w:tcPr>
          <w:p w14:paraId="73C29758" w14:textId="77777777" w:rsidR="00CB3A47" w:rsidRPr="005775CD" w:rsidRDefault="00BB0CCF">
            <w:pPr>
              <w:jc w:val="center"/>
              <w:rPr>
                <w:rFonts w:cs="Times New Roman"/>
              </w:rPr>
            </w:pPr>
            <w:r w:rsidRPr="005775CD">
              <w:rPr>
                <w:rFonts w:eastAsia="Times New Roman" w:cs="Times New Roman"/>
                <w:sz w:val="22"/>
              </w:rPr>
              <w:t>Население</w:t>
            </w:r>
          </w:p>
        </w:tc>
        <w:tc>
          <w:tcPr>
            <w:tcW w:w="1621" w:type="dxa"/>
            <w:shd w:val="clear" w:color="auto" w:fill="F2F2F2"/>
            <w:tcMar>
              <w:top w:w="120" w:type="dxa"/>
              <w:left w:w="200" w:type="dxa"/>
              <w:bottom w:w="120" w:type="dxa"/>
              <w:right w:w="200" w:type="dxa"/>
            </w:tcMar>
            <w:vAlign w:val="center"/>
          </w:tcPr>
          <w:p w14:paraId="0B34FF7C" w14:textId="77777777" w:rsidR="00CB3A47" w:rsidRPr="005775CD" w:rsidRDefault="00BB0CCF">
            <w:pPr>
              <w:jc w:val="center"/>
              <w:rPr>
                <w:rFonts w:cs="Times New Roman"/>
              </w:rPr>
            </w:pPr>
            <w:r w:rsidRPr="005775CD">
              <w:rPr>
                <w:rFonts w:eastAsia="Times New Roman" w:cs="Times New Roman"/>
                <w:sz w:val="22"/>
              </w:rPr>
              <w:t>Бюджетные организации</w:t>
            </w:r>
          </w:p>
        </w:tc>
        <w:tc>
          <w:tcPr>
            <w:tcW w:w="1622" w:type="dxa"/>
            <w:shd w:val="clear" w:color="auto" w:fill="F2F2F2"/>
            <w:tcMar>
              <w:top w:w="120" w:type="dxa"/>
              <w:left w:w="200" w:type="dxa"/>
              <w:bottom w:w="120" w:type="dxa"/>
              <w:right w:w="200" w:type="dxa"/>
            </w:tcMar>
            <w:vAlign w:val="center"/>
          </w:tcPr>
          <w:p w14:paraId="0B39FCE9" w14:textId="77777777" w:rsidR="00CB3A47" w:rsidRPr="005775CD" w:rsidRDefault="00BB0CCF">
            <w:pPr>
              <w:jc w:val="center"/>
              <w:rPr>
                <w:rFonts w:cs="Times New Roman"/>
              </w:rPr>
            </w:pPr>
            <w:r w:rsidRPr="005775CD">
              <w:rPr>
                <w:rFonts w:eastAsia="Times New Roman" w:cs="Times New Roman"/>
                <w:sz w:val="22"/>
              </w:rPr>
              <w:t>Прочие потребители</w:t>
            </w:r>
          </w:p>
        </w:tc>
        <w:tc>
          <w:tcPr>
            <w:tcW w:w="2240" w:type="dxa"/>
            <w:shd w:val="clear" w:color="auto" w:fill="F2F2F2"/>
            <w:tcMar>
              <w:top w:w="120" w:type="dxa"/>
              <w:left w:w="200" w:type="dxa"/>
              <w:bottom w:w="120" w:type="dxa"/>
              <w:right w:w="200" w:type="dxa"/>
            </w:tcMar>
            <w:vAlign w:val="center"/>
          </w:tcPr>
          <w:p w14:paraId="4AA82759" w14:textId="77777777" w:rsidR="00CB3A47" w:rsidRPr="005775CD" w:rsidRDefault="00BB0CCF">
            <w:pPr>
              <w:jc w:val="center"/>
              <w:rPr>
                <w:rFonts w:cs="Times New Roman"/>
              </w:rPr>
            </w:pPr>
            <w:r w:rsidRPr="005775CD">
              <w:rPr>
                <w:rFonts w:eastAsia="Times New Roman" w:cs="Times New Roman"/>
                <w:sz w:val="22"/>
              </w:rPr>
              <w:t>Производственные потребители</w:t>
            </w:r>
          </w:p>
        </w:tc>
      </w:tr>
      <w:tr w:rsidR="00CB3A47" w:rsidRPr="005775CD" w14:paraId="29237DB2" w14:textId="77777777" w:rsidTr="004F1577">
        <w:trPr>
          <w:jc w:val="center"/>
        </w:trPr>
        <w:tc>
          <w:tcPr>
            <w:tcW w:w="625" w:type="dxa"/>
            <w:shd w:val="clear" w:color="auto" w:fill="FFFFFF"/>
            <w:tcMar>
              <w:top w:w="40" w:type="dxa"/>
              <w:left w:w="20" w:type="dxa"/>
              <w:bottom w:w="40" w:type="dxa"/>
              <w:right w:w="20" w:type="dxa"/>
            </w:tcMar>
            <w:vAlign w:val="center"/>
          </w:tcPr>
          <w:p w14:paraId="32EA3443" w14:textId="77777777" w:rsidR="00CB3A47" w:rsidRPr="005775CD" w:rsidRDefault="00BB0CCF">
            <w:pPr>
              <w:jc w:val="center"/>
              <w:rPr>
                <w:rFonts w:cs="Times New Roman"/>
              </w:rPr>
            </w:pPr>
            <w:r w:rsidRPr="005775CD">
              <w:rPr>
                <w:rFonts w:eastAsia="Times New Roman" w:cs="Times New Roman"/>
                <w:sz w:val="22"/>
              </w:rPr>
              <w:t>1</w:t>
            </w:r>
          </w:p>
        </w:tc>
        <w:tc>
          <w:tcPr>
            <w:tcW w:w="1810" w:type="dxa"/>
            <w:shd w:val="clear" w:color="auto" w:fill="FFFFFF"/>
            <w:tcMar>
              <w:top w:w="40" w:type="dxa"/>
              <w:left w:w="200" w:type="dxa"/>
              <w:bottom w:w="40" w:type="dxa"/>
              <w:right w:w="200" w:type="dxa"/>
            </w:tcMar>
            <w:vAlign w:val="center"/>
          </w:tcPr>
          <w:p w14:paraId="5DE3AEB4" w14:textId="77777777" w:rsidR="00CB3A47" w:rsidRPr="005775CD" w:rsidRDefault="00BB0CCF">
            <w:pPr>
              <w:jc w:val="center"/>
              <w:rPr>
                <w:rFonts w:cs="Times New Roman"/>
              </w:rPr>
            </w:pPr>
            <w:r w:rsidRPr="005775CD">
              <w:rPr>
                <w:rFonts w:eastAsia="Times New Roman" w:cs="Times New Roman"/>
                <w:sz w:val="22"/>
              </w:rPr>
              <w:t>Котельная «Баянгольская СОШ»</w:t>
            </w:r>
          </w:p>
        </w:tc>
        <w:tc>
          <w:tcPr>
            <w:tcW w:w="1427" w:type="dxa"/>
            <w:shd w:val="clear" w:color="auto" w:fill="FFFFFF"/>
            <w:tcMar>
              <w:top w:w="40" w:type="dxa"/>
              <w:left w:w="200" w:type="dxa"/>
              <w:bottom w:w="40" w:type="dxa"/>
              <w:right w:w="200" w:type="dxa"/>
            </w:tcMar>
            <w:vAlign w:val="center"/>
          </w:tcPr>
          <w:p w14:paraId="02B20A5C" w14:textId="77777777" w:rsidR="00CB3A47" w:rsidRPr="005775CD" w:rsidRDefault="00BB0CCF">
            <w:pPr>
              <w:jc w:val="center"/>
              <w:rPr>
                <w:rFonts w:cs="Times New Roman"/>
              </w:rPr>
            </w:pPr>
            <w:r w:rsidRPr="005775CD">
              <w:rPr>
                <w:rFonts w:eastAsia="Times New Roman" w:cs="Times New Roman"/>
                <w:sz w:val="22"/>
              </w:rPr>
              <w:t>-</w:t>
            </w:r>
          </w:p>
        </w:tc>
        <w:tc>
          <w:tcPr>
            <w:tcW w:w="1621" w:type="dxa"/>
            <w:shd w:val="clear" w:color="auto" w:fill="FFFFFF"/>
            <w:tcMar>
              <w:top w:w="40" w:type="dxa"/>
              <w:left w:w="200" w:type="dxa"/>
              <w:bottom w:w="40" w:type="dxa"/>
              <w:right w:w="200" w:type="dxa"/>
            </w:tcMar>
            <w:vAlign w:val="center"/>
          </w:tcPr>
          <w:p w14:paraId="03440C2B" w14:textId="77777777" w:rsidR="00CB3A47" w:rsidRPr="005775CD" w:rsidRDefault="00BB0CCF">
            <w:pPr>
              <w:jc w:val="center"/>
              <w:rPr>
                <w:rFonts w:cs="Times New Roman"/>
              </w:rPr>
            </w:pPr>
            <w:r w:rsidRPr="005775CD">
              <w:rPr>
                <w:rFonts w:eastAsia="Times New Roman" w:cs="Times New Roman"/>
                <w:sz w:val="22"/>
              </w:rPr>
              <w:t>0</w:t>
            </w:r>
          </w:p>
        </w:tc>
        <w:tc>
          <w:tcPr>
            <w:tcW w:w="1622" w:type="dxa"/>
            <w:shd w:val="clear" w:color="auto" w:fill="FFFFFF"/>
            <w:tcMar>
              <w:top w:w="40" w:type="dxa"/>
              <w:left w:w="200" w:type="dxa"/>
              <w:bottom w:w="40" w:type="dxa"/>
              <w:right w:w="200" w:type="dxa"/>
            </w:tcMar>
            <w:vAlign w:val="center"/>
          </w:tcPr>
          <w:p w14:paraId="64938F8F" w14:textId="77777777" w:rsidR="00CB3A47" w:rsidRPr="005775CD" w:rsidRDefault="00BB0CCF">
            <w:pPr>
              <w:jc w:val="center"/>
              <w:rPr>
                <w:rFonts w:cs="Times New Roman"/>
              </w:rPr>
            </w:pPr>
            <w:r w:rsidRPr="005775CD">
              <w:rPr>
                <w:rFonts w:eastAsia="Times New Roman" w:cs="Times New Roman"/>
                <w:sz w:val="22"/>
              </w:rPr>
              <w:t>-</w:t>
            </w:r>
          </w:p>
        </w:tc>
        <w:tc>
          <w:tcPr>
            <w:tcW w:w="2240" w:type="dxa"/>
            <w:shd w:val="clear" w:color="auto" w:fill="FFFFFF"/>
            <w:tcMar>
              <w:top w:w="40" w:type="dxa"/>
              <w:left w:w="200" w:type="dxa"/>
              <w:bottom w:w="40" w:type="dxa"/>
              <w:right w:w="200" w:type="dxa"/>
            </w:tcMar>
            <w:vAlign w:val="center"/>
          </w:tcPr>
          <w:p w14:paraId="0BF74BCC" w14:textId="77777777" w:rsidR="00CB3A47" w:rsidRPr="005775CD" w:rsidRDefault="00BB0CCF">
            <w:pPr>
              <w:jc w:val="center"/>
              <w:rPr>
                <w:rFonts w:cs="Times New Roman"/>
              </w:rPr>
            </w:pPr>
            <w:r w:rsidRPr="005775CD">
              <w:rPr>
                <w:rFonts w:eastAsia="Times New Roman" w:cs="Times New Roman"/>
                <w:sz w:val="22"/>
              </w:rPr>
              <w:t>-</w:t>
            </w:r>
          </w:p>
        </w:tc>
      </w:tr>
    </w:tbl>
    <w:p w14:paraId="5199CC10" w14:textId="77777777" w:rsidR="00BB0CCF" w:rsidRPr="005775CD" w:rsidRDefault="00BB0CCF" w:rsidP="00BB0CCF">
      <w:pPr>
        <w:pStyle w:val="a0"/>
        <w:rPr>
          <w:rFonts w:cs="Times New Roman"/>
          <w:highlight w:val="yellow"/>
          <w:lang w:eastAsia="ru-RU"/>
        </w:rPr>
      </w:pPr>
    </w:p>
    <w:p w14:paraId="143656B6" w14:textId="77777777" w:rsidR="00BB0CCF" w:rsidRPr="005775CD" w:rsidRDefault="00BB0CCF" w:rsidP="00BB0CCF">
      <w:pPr>
        <w:pStyle w:val="2"/>
        <w:ind w:left="0" w:firstLine="0"/>
      </w:pPr>
      <w:bookmarkStart w:id="132" w:name="_Toc212884866"/>
      <w:r w:rsidRPr="005775CD">
        <w:t xml:space="preserve">1.3.18 </w:t>
      </w:r>
      <w:r w:rsidRPr="005775CD">
        <w:fldChar w:fldCharType="begin"/>
      </w:r>
      <w:r w:rsidRPr="005775CD">
        <w:instrText xml:space="preserve"> HYPERLINK "file:///C:\\Users\\t1\\Desktop\\кировск\\2019%20Том%201%20Схема%20ТС%20Кировск.doc" \l "bookmark38" </w:instrText>
      </w:r>
      <w:r w:rsidRPr="005775CD">
        <w:fldChar w:fldCharType="separate"/>
      </w:r>
      <w:hyperlink r:id="rId51" w:anchor="bookmark47" w:history="1">
        <w:r w:rsidRPr="005775CD">
          <w:t>Анализ работы диспетчерских служб теплоснабжающих (теплосетевых)</w:t>
        </w:r>
      </w:hyperlink>
      <w:r w:rsidRPr="005775CD">
        <w:t xml:space="preserve"> </w:t>
      </w:r>
      <w:hyperlink r:id="rId52" w:anchor="bookmark47" w:history="1">
        <w:r w:rsidRPr="005775CD">
          <w:t>организаций и используемых средств автоматизации, телемеханизации и связи</w:t>
        </w:r>
        <w:bookmarkEnd w:id="132"/>
      </w:hyperlink>
    </w:p>
    <w:p w14:paraId="03A92FE1" w14:textId="77777777" w:rsidR="004F1577" w:rsidRPr="005775CD" w:rsidRDefault="00BB0CCF" w:rsidP="004F1577">
      <w:pPr>
        <w:tabs>
          <w:tab w:val="left" w:pos="1234"/>
        </w:tabs>
        <w:ind w:firstLine="709"/>
        <w:jc w:val="both"/>
        <w:rPr>
          <w:rFonts w:cs="Times New Roman"/>
        </w:rPr>
      </w:pPr>
      <w:r w:rsidRPr="005775CD">
        <w:rPr>
          <w:rFonts w:cs="Times New Roman"/>
        </w:rPr>
        <w:fldChar w:fldCharType="end"/>
      </w:r>
      <w:bookmarkStart w:id="133" w:name="_Hlk185514538"/>
    </w:p>
    <w:p w14:paraId="0C9E8137" w14:textId="77777777" w:rsidR="004F1577" w:rsidRPr="005775CD" w:rsidRDefault="004F1577" w:rsidP="004F1577">
      <w:pPr>
        <w:tabs>
          <w:tab w:val="left" w:pos="1234"/>
        </w:tabs>
        <w:ind w:firstLine="709"/>
        <w:jc w:val="both"/>
        <w:rPr>
          <w:rFonts w:cs="Times New Roman"/>
          <w:lang w:eastAsia="ru-RU"/>
        </w:rPr>
      </w:pPr>
      <w:r w:rsidRPr="005775CD">
        <w:rPr>
          <w:rFonts w:cs="Times New Roman"/>
          <w:lang w:eastAsia="ru-RU"/>
        </w:rPr>
        <w:t>На территории СП «Баянгольское» расположена одна локальная котельная, которая осуществляет теплоснабжение только на собственные нужды школы, поэтому диспетчерской службы отсутствуют.</w:t>
      </w:r>
    </w:p>
    <w:bookmarkEnd w:id="133"/>
    <w:p w14:paraId="37CFD07B" w14:textId="77777777" w:rsidR="00BB0CCF" w:rsidRPr="005775CD" w:rsidRDefault="00BB0CCF" w:rsidP="004F1577">
      <w:pPr>
        <w:pStyle w:val="ad"/>
        <w:spacing w:line="288" w:lineRule="auto"/>
        <w:ind w:right="108" w:firstLine="708"/>
        <w:jc w:val="both"/>
        <w:rPr>
          <w:rFonts w:cs="Times New Roman"/>
          <w:lang w:val="ru-RU"/>
        </w:rPr>
      </w:pPr>
    </w:p>
    <w:p w14:paraId="3A7DCCAF" w14:textId="77777777" w:rsidR="00BB0CCF" w:rsidRPr="005775CD" w:rsidRDefault="00BB0CCF" w:rsidP="00BB0CCF">
      <w:pPr>
        <w:pStyle w:val="2"/>
        <w:ind w:left="0" w:firstLine="0"/>
      </w:pPr>
      <w:bookmarkStart w:id="134" w:name="_Toc212884867"/>
      <w:r w:rsidRPr="005775CD">
        <w:t xml:space="preserve">1.3.19 </w:t>
      </w:r>
      <w:hyperlink r:id="rId53" w:anchor="bookmark38" w:history="1">
        <w:hyperlink r:id="rId54" w:anchor="bookmark48" w:history="1">
          <w:r w:rsidRPr="005775CD">
            <w:t>Уровень автоматизации и обслуживания центральных тепловых пунктов, насосных</w:t>
          </w:r>
        </w:hyperlink>
        <w:r w:rsidRPr="005775CD">
          <w:t xml:space="preserve"> </w:t>
        </w:r>
        <w:hyperlink r:id="rId55" w:anchor="bookmark48" w:history="1">
          <w:r w:rsidRPr="005775CD">
            <w:t>станций</w:t>
          </w:r>
          <w:bookmarkEnd w:id="134"/>
        </w:hyperlink>
      </w:hyperlink>
    </w:p>
    <w:p w14:paraId="072232CA" w14:textId="77777777" w:rsidR="00BB0CCF" w:rsidRPr="005775CD" w:rsidRDefault="00BB0CCF" w:rsidP="00BB0CCF">
      <w:pPr>
        <w:rPr>
          <w:rFonts w:cs="Times New Roman"/>
          <w:lang w:eastAsia="ru-RU"/>
        </w:rPr>
      </w:pPr>
    </w:p>
    <w:p w14:paraId="4603215C" w14:textId="77777777" w:rsidR="004F1577" w:rsidRPr="005775CD" w:rsidRDefault="004F1577" w:rsidP="004F1577">
      <w:pPr>
        <w:pStyle w:val="a0"/>
        <w:ind w:firstLine="567"/>
        <w:rPr>
          <w:rFonts w:cs="Times New Roman"/>
          <w:lang w:eastAsia="ru-RU"/>
        </w:rPr>
      </w:pPr>
      <w:bookmarkStart w:id="135" w:name="_Hlk185514557"/>
      <w:r w:rsidRPr="005775CD">
        <w:rPr>
          <w:rFonts w:cs="Times New Roman"/>
          <w:lang w:eastAsia="ru-RU"/>
        </w:rPr>
        <w:t>Центральные тепловые пункты отсутствуют.</w:t>
      </w:r>
    </w:p>
    <w:bookmarkEnd w:id="135"/>
    <w:p w14:paraId="0123A62F" w14:textId="77777777" w:rsidR="00BB0CCF" w:rsidRPr="005775CD" w:rsidRDefault="00BB0CCF" w:rsidP="00BB0CCF">
      <w:pPr>
        <w:pStyle w:val="a0"/>
        <w:rPr>
          <w:rFonts w:cs="Times New Roman"/>
          <w:lang w:eastAsia="ru-RU"/>
        </w:rPr>
      </w:pPr>
    </w:p>
    <w:p w14:paraId="4FAB11CB" w14:textId="77777777" w:rsidR="00BB0CCF" w:rsidRPr="005775CD" w:rsidRDefault="00BB0CCF" w:rsidP="00BB0CCF">
      <w:pPr>
        <w:pStyle w:val="2"/>
        <w:ind w:left="0" w:firstLine="0"/>
      </w:pPr>
      <w:bookmarkStart w:id="136" w:name="_Toc212884868"/>
      <w:r w:rsidRPr="005775CD">
        <w:t xml:space="preserve">1.3.20 </w:t>
      </w:r>
      <w:hyperlink r:id="rId56" w:anchor="bookmark49" w:history="1">
        <w:r w:rsidRPr="005775CD">
          <w:t>Сведения о наличии защиты тепловых сетей от превышения давления</w:t>
        </w:r>
        <w:bookmarkEnd w:id="136"/>
      </w:hyperlink>
    </w:p>
    <w:p w14:paraId="70D685D7" w14:textId="77777777" w:rsidR="00BB0CCF" w:rsidRPr="005775CD" w:rsidRDefault="00BB0CCF" w:rsidP="00BB0CCF">
      <w:pPr>
        <w:ind w:firstLine="709"/>
        <w:rPr>
          <w:rFonts w:cs="Times New Roman"/>
          <w:lang w:eastAsia="ru-RU"/>
        </w:rPr>
      </w:pPr>
    </w:p>
    <w:p w14:paraId="70D98063" w14:textId="77777777" w:rsidR="00BB0CCF" w:rsidRPr="005775CD" w:rsidRDefault="00BB0CCF" w:rsidP="00BB0CCF">
      <w:pPr>
        <w:ind w:firstLine="709"/>
        <w:jc w:val="both"/>
        <w:rPr>
          <w:rFonts w:cs="Times New Roman"/>
          <w:lang w:eastAsia="ru-RU"/>
        </w:rPr>
      </w:pPr>
      <w:r w:rsidRPr="005775CD">
        <w:rPr>
          <w:rFonts w:cs="Times New Roman"/>
          <w:lang w:eastAsia="ru-RU"/>
        </w:rPr>
        <w:t xml:space="preserve">Комплекс устройств и способов, предотвращающих разрушение теплопроводов, оборудования сетевых сооружений и источника теплоты, а также теплопотребляющих установок от недопустимо высоких давлений. Такие повышения давлений возникают обычно при аварийных внезапных остановках сетевых насосов на источнике теплоты и насосных станциях от гидравлического удара. Для защиты тепловых сетей предусмотрено: </w:t>
      </w:r>
    </w:p>
    <w:p w14:paraId="631F5CC2" w14:textId="77777777" w:rsidR="00BB0CCF" w:rsidRPr="005775CD" w:rsidRDefault="00BB0CCF" w:rsidP="00BB0CCF">
      <w:pPr>
        <w:ind w:firstLine="709"/>
        <w:jc w:val="both"/>
        <w:rPr>
          <w:rFonts w:cs="Times New Roman"/>
          <w:lang w:eastAsia="ru-RU"/>
        </w:rPr>
      </w:pPr>
      <w:r w:rsidRPr="005775CD">
        <w:rPr>
          <w:rFonts w:cs="Times New Roman"/>
          <w:lang w:eastAsia="ru-RU"/>
        </w:rPr>
        <w:t>- на насосных станциях установлены гидравлические регуляторы давления с датчиками;</w:t>
      </w:r>
    </w:p>
    <w:p w14:paraId="453675FD" w14:textId="77777777" w:rsidR="00BB0CCF" w:rsidRPr="005775CD" w:rsidRDefault="00BB0CCF" w:rsidP="00BB0CCF">
      <w:pPr>
        <w:ind w:firstLine="709"/>
        <w:jc w:val="both"/>
        <w:rPr>
          <w:rFonts w:cs="Times New Roman"/>
          <w:lang w:eastAsia="ru-RU"/>
        </w:rPr>
      </w:pPr>
      <w:r w:rsidRPr="005775CD">
        <w:rPr>
          <w:rFonts w:cs="Times New Roman"/>
          <w:lang w:eastAsia="ru-RU"/>
        </w:rPr>
        <w:t>-устройства для сброса давлений – сбросные предохранительные клапаны на насосных станциях;</w:t>
      </w:r>
    </w:p>
    <w:p w14:paraId="555939E2" w14:textId="77777777" w:rsidR="00BB0CCF" w:rsidRPr="005775CD" w:rsidRDefault="00BB0CCF" w:rsidP="00BB0CCF">
      <w:pPr>
        <w:ind w:firstLine="709"/>
        <w:jc w:val="both"/>
        <w:rPr>
          <w:rFonts w:cs="Times New Roman"/>
          <w:lang w:eastAsia="ru-RU"/>
        </w:rPr>
      </w:pPr>
      <w:r w:rsidRPr="005775CD">
        <w:rPr>
          <w:rFonts w:cs="Times New Roman"/>
          <w:lang w:eastAsia="ru-RU"/>
        </w:rPr>
        <w:t xml:space="preserve">-автоматическое включение резервного насоса при выходе из строя рабочего насоса. </w:t>
      </w:r>
    </w:p>
    <w:p w14:paraId="5B0E7E2C" w14:textId="77777777" w:rsidR="00BB0CCF" w:rsidRPr="005775CD" w:rsidRDefault="00BB0CCF" w:rsidP="00BB0CCF">
      <w:pPr>
        <w:ind w:firstLine="709"/>
        <w:jc w:val="both"/>
        <w:rPr>
          <w:rFonts w:cs="Times New Roman"/>
          <w:lang w:eastAsia="ru-RU"/>
        </w:rPr>
      </w:pPr>
      <w:r w:rsidRPr="005775CD">
        <w:rPr>
          <w:rFonts w:cs="Times New Roman"/>
          <w:lang w:eastAsia="ru-RU"/>
        </w:rPr>
        <w:t>Для защиты теплопотребляющих установок от повышенных давлений наиболее эффективно присоединение их по независимой схеме через теплообменники с установкой сбросного предохранительного клапана на обратном трубопроводе отопления. Значительные давления в трубопроводах появляются в статических режимах при остановках сетевых насосов в источнике теплоты и подкачивающих насосов на насосных станциях.</w:t>
      </w:r>
    </w:p>
    <w:p w14:paraId="560B4D7A" w14:textId="77777777" w:rsidR="00BB0CCF" w:rsidRPr="005775CD" w:rsidRDefault="00BB0CCF" w:rsidP="00BB0CCF">
      <w:pPr>
        <w:rPr>
          <w:rFonts w:cs="Times New Roman"/>
        </w:rPr>
      </w:pPr>
    </w:p>
    <w:p w14:paraId="0AA825F4" w14:textId="77777777" w:rsidR="00BB0CCF" w:rsidRPr="005775CD" w:rsidRDefault="00BB0CCF" w:rsidP="00BB0CCF">
      <w:pPr>
        <w:pStyle w:val="2"/>
        <w:ind w:left="0" w:firstLine="0"/>
      </w:pPr>
      <w:bookmarkStart w:id="137" w:name="_Toc212884869"/>
      <w:r w:rsidRPr="005775CD">
        <w:t xml:space="preserve">1.3.21 </w:t>
      </w:r>
      <w:hyperlink r:id="rId57" w:anchor="bookmark50" w:history="1">
        <w:r w:rsidRPr="005775CD">
          <w:t>Перечень выявленных бесхозяйных тепловых сетей и обоснование выбора</w:t>
        </w:r>
      </w:hyperlink>
      <w:r w:rsidRPr="005775CD">
        <w:t xml:space="preserve"> </w:t>
      </w:r>
      <w:hyperlink r:id="rId58" w:anchor="bookmark50" w:history="1">
        <w:r w:rsidRPr="005775CD">
          <w:t>организации, уполномоченной на их эксплуатацию</w:t>
        </w:r>
        <w:bookmarkEnd w:id="137"/>
      </w:hyperlink>
    </w:p>
    <w:p w14:paraId="6FC4B2F1" w14:textId="77777777" w:rsidR="00BB0CCF" w:rsidRPr="005775CD" w:rsidRDefault="00BB0CCF" w:rsidP="00BB0CCF">
      <w:pPr>
        <w:pStyle w:val="a0"/>
        <w:jc w:val="both"/>
        <w:rPr>
          <w:rFonts w:cs="Times New Roman"/>
          <w:lang w:eastAsia="ru-RU"/>
        </w:rPr>
      </w:pPr>
    </w:p>
    <w:p w14:paraId="6811B552" w14:textId="77777777" w:rsidR="00EE090B" w:rsidRPr="005775CD" w:rsidRDefault="00EE090B" w:rsidP="00EE090B">
      <w:pPr>
        <w:pStyle w:val="a0"/>
        <w:ind w:firstLine="709"/>
        <w:jc w:val="both"/>
        <w:rPr>
          <w:rFonts w:cs="Times New Roman"/>
          <w:lang w:eastAsia="ru-RU"/>
        </w:rPr>
      </w:pPr>
      <w:bookmarkStart w:id="138" w:name="_Hlk185930170"/>
      <w:r w:rsidRPr="005775CD">
        <w:rPr>
          <w:rFonts w:cs="Times New Roman"/>
          <w:lang w:eastAsia="ru-RU"/>
        </w:rPr>
        <w:t>На территории муниципального образования СП «Баянгольское» бесхозяйные тепловые сети отсутствуют.</w:t>
      </w:r>
    </w:p>
    <w:bookmarkEnd w:id="138"/>
    <w:p w14:paraId="0A65E8AE" w14:textId="77777777" w:rsidR="00BB0CCF" w:rsidRPr="005775CD" w:rsidRDefault="00BB0CCF" w:rsidP="00BB0CCF">
      <w:pPr>
        <w:pStyle w:val="a0"/>
        <w:ind w:firstLine="709"/>
        <w:jc w:val="center"/>
        <w:rPr>
          <w:rFonts w:cs="Times New Roman"/>
          <w:lang w:eastAsia="ru-RU"/>
        </w:rPr>
      </w:pPr>
    </w:p>
    <w:p w14:paraId="029BFF2E" w14:textId="77777777" w:rsidR="00BB0CCF" w:rsidRPr="005775CD" w:rsidRDefault="00BB0CCF" w:rsidP="00BB0CCF">
      <w:pPr>
        <w:pStyle w:val="a0"/>
        <w:rPr>
          <w:rFonts w:cs="Times New Roman"/>
          <w:lang w:eastAsia="ru-RU"/>
        </w:rPr>
      </w:pPr>
    </w:p>
    <w:p w14:paraId="35994261" w14:textId="77777777" w:rsidR="00BB0CCF" w:rsidRPr="005775CD" w:rsidRDefault="00BB0CCF" w:rsidP="00BB0CCF">
      <w:pPr>
        <w:pStyle w:val="2"/>
        <w:ind w:left="0" w:firstLine="0"/>
      </w:pPr>
      <w:bookmarkStart w:id="139" w:name="_Toc212884870"/>
      <w:r w:rsidRPr="005775CD">
        <w:t>1.3.22 Данные энергетических характеристик тепловых сетей (при их наличии)</w:t>
      </w:r>
      <w:bookmarkEnd w:id="139"/>
    </w:p>
    <w:p w14:paraId="539465B2" w14:textId="77777777" w:rsidR="00BB0CCF" w:rsidRPr="005775CD" w:rsidRDefault="00BB0CCF" w:rsidP="00BB0CCF">
      <w:pPr>
        <w:pStyle w:val="a0"/>
        <w:jc w:val="both"/>
        <w:rPr>
          <w:rFonts w:cs="Times New Roman"/>
          <w:color w:val="000000" w:themeColor="text1"/>
          <w:lang w:eastAsia="ru-RU"/>
        </w:rPr>
      </w:pPr>
    </w:p>
    <w:p w14:paraId="7F0E4210" w14:textId="77777777" w:rsidR="00BB0CCF" w:rsidRPr="005775CD" w:rsidRDefault="00BB0CCF" w:rsidP="00BB0CCF">
      <w:pPr>
        <w:pStyle w:val="ad"/>
        <w:kinsoku w:val="0"/>
        <w:overflowPunct w:val="0"/>
        <w:spacing w:before="118"/>
        <w:ind w:left="0" w:firstLine="709"/>
        <w:jc w:val="both"/>
        <w:rPr>
          <w:rFonts w:cs="Times New Roman"/>
          <w:color w:val="000000" w:themeColor="text1"/>
          <w:lang w:val="ru-RU"/>
        </w:rPr>
      </w:pPr>
      <w:r w:rsidRPr="005775CD">
        <w:rPr>
          <w:rFonts w:cs="Times New Roman"/>
          <w:color w:val="000000" w:themeColor="text1"/>
          <w:lang w:val="ru-RU"/>
        </w:rPr>
        <w:t>Энергетические характеристики для тепловых сетей не</w:t>
      </w:r>
      <w:r w:rsidRPr="005775CD">
        <w:rPr>
          <w:rFonts w:cs="Times New Roman"/>
          <w:color w:val="000000" w:themeColor="text1"/>
          <w:spacing w:val="-16"/>
          <w:lang w:val="ru-RU"/>
        </w:rPr>
        <w:t xml:space="preserve"> </w:t>
      </w:r>
      <w:r w:rsidRPr="005775CD">
        <w:rPr>
          <w:rFonts w:cs="Times New Roman"/>
          <w:color w:val="000000" w:themeColor="text1"/>
          <w:lang w:val="ru-RU"/>
        </w:rPr>
        <w:t>разрабатывались.</w:t>
      </w:r>
    </w:p>
    <w:p w14:paraId="61096F4C" w14:textId="77777777" w:rsidR="00BB0CCF" w:rsidRPr="005775CD" w:rsidRDefault="00BB0CCF" w:rsidP="00BB0CCF">
      <w:pPr>
        <w:pStyle w:val="a0"/>
        <w:rPr>
          <w:rFonts w:cs="Times New Roman"/>
          <w:lang w:eastAsia="ru-RU"/>
        </w:rPr>
      </w:pPr>
    </w:p>
    <w:p w14:paraId="41FFB0D1" w14:textId="77777777" w:rsidR="00BB0CCF" w:rsidRPr="005775CD" w:rsidRDefault="00BB0CCF" w:rsidP="00BB0CCF">
      <w:pPr>
        <w:pStyle w:val="2"/>
        <w:ind w:left="0" w:firstLine="0"/>
      </w:pPr>
      <w:bookmarkStart w:id="140" w:name="_Toc53926873"/>
      <w:bookmarkStart w:id="141" w:name="_Toc54952772"/>
      <w:bookmarkStart w:id="142" w:name="_Toc212884871"/>
      <w:r w:rsidRPr="005775CD">
        <w:t>1.3.23 Описание изменений технических характеристик тепловых сетей и сооружений на них, зафиксированных за период, предшествующий актуализации схемы теплоснабжения</w:t>
      </w:r>
      <w:bookmarkEnd w:id="140"/>
      <w:bookmarkEnd w:id="141"/>
      <w:bookmarkEnd w:id="142"/>
    </w:p>
    <w:p w14:paraId="092F2596" w14:textId="77777777" w:rsidR="00BB0CCF" w:rsidRPr="005775CD" w:rsidRDefault="00BB0CCF" w:rsidP="00BB0CCF">
      <w:pPr>
        <w:pStyle w:val="ad"/>
        <w:ind w:left="142" w:right="102" w:firstLine="709"/>
        <w:jc w:val="both"/>
        <w:rPr>
          <w:rFonts w:cs="Times New Roman"/>
          <w:spacing w:val="1"/>
          <w:lang w:val="ru-RU"/>
        </w:rPr>
      </w:pPr>
    </w:p>
    <w:p w14:paraId="70C18EEE" w14:textId="77777777" w:rsidR="00BB0CCF" w:rsidRPr="005775CD" w:rsidRDefault="00EE090B" w:rsidP="00EE090B">
      <w:pPr>
        <w:pStyle w:val="ad"/>
        <w:kinsoku w:val="0"/>
        <w:overflowPunct w:val="0"/>
        <w:spacing w:before="118"/>
        <w:ind w:left="0" w:firstLine="709"/>
        <w:jc w:val="both"/>
        <w:rPr>
          <w:rFonts w:cs="Times New Roman"/>
          <w:color w:val="000000" w:themeColor="text1"/>
          <w:lang w:val="ru-RU"/>
        </w:rPr>
      </w:pPr>
      <w:r w:rsidRPr="005775CD">
        <w:rPr>
          <w:rFonts w:cs="Times New Roman"/>
          <w:color w:val="000000" w:themeColor="text1"/>
          <w:lang w:val="ru-RU"/>
        </w:rPr>
        <w:t>Изменения отсутствуют.</w:t>
      </w:r>
    </w:p>
    <w:p w14:paraId="4C953D71" w14:textId="77777777" w:rsidR="008C1C3B" w:rsidRPr="005775CD" w:rsidRDefault="008C1C3B" w:rsidP="008C1C3B">
      <w:pPr>
        <w:rPr>
          <w:rFonts w:cs="Times New Roman"/>
        </w:rPr>
      </w:pPr>
    </w:p>
    <w:p w14:paraId="1462F0FE" w14:textId="77777777" w:rsidR="00BB0CCF" w:rsidRPr="005775CD" w:rsidRDefault="0066052A" w:rsidP="00BB0CCF">
      <w:pPr>
        <w:pStyle w:val="2"/>
        <w:ind w:left="0" w:firstLine="0"/>
      </w:pPr>
      <w:hyperlink r:id="rId59" w:anchor="bookmark51" w:history="1">
        <w:bookmarkStart w:id="143" w:name="_Toc31810063"/>
        <w:bookmarkStart w:id="144" w:name="_Toc30058709"/>
        <w:bookmarkStart w:id="145" w:name="_Toc212884872"/>
        <w:r w:rsidR="00BB0CCF" w:rsidRPr="005775CD">
          <w:t>Часть 4. ЗОНЫ ДЕЙСТВИЯ ИСТОЧНИКОВ ТЕПЛОВОЙ ЭНЕРГИИ</w:t>
        </w:r>
        <w:bookmarkEnd w:id="143"/>
        <w:bookmarkEnd w:id="144"/>
        <w:bookmarkEnd w:id="145"/>
      </w:hyperlink>
    </w:p>
    <w:p w14:paraId="32C40B0E" w14:textId="77777777" w:rsidR="00BB0CCF" w:rsidRPr="005775CD" w:rsidRDefault="00BB0CCF" w:rsidP="00BB0CCF">
      <w:pPr>
        <w:pStyle w:val="a0"/>
        <w:rPr>
          <w:rFonts w:cs="Times New Roman"/>
        </w:rPr>
      </w:pPr>
    </w:p>
    <w:p w14:paraId="25E8D634" w14:textId="77777777" w:rsidR="008C1C3B" w:rsidRPr="005775CD" w:rsidRDefault="008C1C3B" w:rsidP="008C1C3B">
      <w:pPr>
        <w:tabs>
          <w:tab w:val="left" w:pos="1234"/>
        </w:tabs>
        <w:ind w:firstLine="709"/>
        <w:jc w:val="both"/>
        <w:rPr>
          <w:rFonts w:cs="Times New Roman"/>
          <w:lang w:eastAsia="ru-RU"/>
        </w:rPr>
      </w:pPr>
      <w:r w:rsidRPr="005775CD">
        <w:rPr>
          <w:rFonts w:cs="Times New Roman"/>
          <w:lang w:eastAsia="ru-RU"/>
        </w:rPr>
        <w:t xml:space="preserve">В СП «Баянгольское» расположена одна локальная школьная котельная </w:t>
      </w:r>
      <w:r w:rsidRPr="005775CD">
        <w:rPr>
          <w:rFonts w:eastAsia="Times New Roman" w:cs="Times New Roman"/>
          <w:sz w:val="22"/>
        </w:rPr>
        <w:t>«Баянгольская СОШ»</w:t>
      </w:r>
      <w:r w:rsidRPr="005775CD">
        <w:rPr>
          <w:rFonts w:cs="Times New Roman"/>
          <w:lang w:eastAsia="ru-RU"/>
        </w:rPr>
        <w:t>, которая осуществляют теплоснабжение только на собственные нужды.</w:t>
      </w:r>
    </w:p>
    <w:p w14:paraId="706E529E" w14:textId="77777777" w:rsidR="00BB0CCF" w:rsidRPr="005775CD" w:rsidRDefault="00BB0CCF" w:rsidP="00BB0CCF">
      <w:pPr>
        <w:pStyle w:val="a0"/>
        <w:rPr>
          <w:rFonts w:cs="Times New Roman"/>
          <w:lang w:eastAsia="ru-RU"/>
        </w:rPr>
      </w:pPr>
    </w:p>
    <w:p w14:paraId="53646D69" w14:textId="77777777" w:rsidR="00BB0CCF" w:rsidRPr="005775CD" w:rsidRDefault="0066052A" w:rsidP="00BB0CCF">
      <w:pPr>
        <w:pStyle w:val="2"/>
        <w:ind w:left="0" w:firstLine="0"/>
      </w:pPr>
      <w:hyperlink r:id="rId60" w:anchor="bookmark55" w:history="1">
        <w:bookmarkStart w:id="146" w:name="_Toc54952844"/>
        <w:bookmarkStart w:id="147" w:name="_Toc212884873"/>
        <w:r w:rsidR="00BB0CCF" w:rsidRPr="005775CD">
          <w:t>Часть 5. ТЕПЛОВЫЕ НАГРУЗКИ ПОТРЕБИТЕЛЕЙ ТЕПЛОВОЙ ЭНЕРГИИ, ГРУПП</w:t>
        </w:r>
      </w:hyperlink>
      <w:r w:rsidR="00BB0CCF" w:rsidRPr="005775CD">
        <w:t xml:space="preserve"> </w:t>
      </w:r>
      <w:hyperlink r:id="rId61" w:anchor="bookmark55" w:history="1">
        <w:r w:rsidR="00BB0CCF" w:rsidRPr="005775CD">
          <w:t>ПОТРЕБИТЕЛЕЙ ТЕПЛОВОЙ ЭНЕРГИИ</w:t>
        </w:r>
        <w:bookmarkEnd w:id="146"/>
        <w:bookmarkEnd w:id="147"/>
      </w:hyperlink>
    </w:p>
    <w:p w14:paraId="4EC63248" w14:textId="77777777" w:rsidR="00BB0CCF" w:rsidRPr="005775CD" w:rsidRDefault="00BB0CCF" w:rsidP="00BB0CCF">
      <w:pPr>
        <w:pStyle w:val="a0"/>
        <w:rPr>
          <w:rFonts w:cs="Times New Roman"/>
        </w:rPr>
      </w:pPr>
    </w:p>
    <w:p w14:paraId="2483C588" w14:textId="77777777" w:rsidR="00BB0CCF" w:rsidRPr="005775CD" w:rsidRDefault="00BB0CCF" w:rsidP="00BB0CCF">
      <w:pPr>
        <w:pStyle w:val="2"/>
        <w:ind w:left="0" w:firstLine="0"/>
      </w:pPr>
      <w:bookmarkStart w:id="148" w:name="_Toc45099613"/>
      <w:bookmarkStart w:id="149" w:name="_Toc45614808"/>
      <w:bookmarkStart w:id="150" w:name="_Toc54952846"/>
      <w:bookmarkStart w:id="151" w:name="_Toc212884874"/>
      <w:r w:rsidRPr="005775CD">
        <w:t xml:space="preserve">1.5.1 </w:t>
      </w:r>
      <w:hyperlink r:id="rId62" w:anchor="bookmark56" w:history="1">
        <w:r w:rsidRPr="005775CD">
          <w:rPr>
            <w:szCs w:val="22"/>
          </w:rPr>
          <w:t>О</w:t>
        </w:r>
      </w:hyperlink>
      <w:bookmarkEnd w:id="148"/>
      <w:r w:rsidRPr="005775CD">
        <w:t>писание значений спроса на тепловую мощность в расчетных элементах территориального деления, в том числе значений тепловых нагрузок потребителей тепловой энергии, групп потребителей тепловой энергии</w:t>
      </w:r>
      <w:bookmarkEnd w:id="149"/>
      <w:bookmarkEnd w:id="150"/>
      <w:bookmarkEnd w:id="151"/>
    </w:p>
    <w:p w14:paraId="6E3DAFEB" w14:textId="77777777" w:rsidR="00BB0CCF" w:rsidRPr="005775CD" w:rsidRDefault="00BB0CCF" w:rsidP="00BB0CCF">
      <w:pPr>
        <w:pStyle w:val="a0"/>
        <w:rPr>
          <w:rFonts w:cs="Times New Roman"/>
          <w:lang w:eastAsia="ru-RU"/>
        </w:rPr>
      </w:pPr>
    </w:p>
    <w:p w14:paraId="4F92CF71" w14:textId="77777777" w:rsidR="00BB0CCF" w:rsidRPr="005775CD" w:rsidRDefault="00BB0CCF" w:rsidP="00BB0CCF">
      <w:pPr>
        <w:pStyle w:val="a0"/>
        <w:ind w:firstLine="709"/>
        <w:rPr>
          <w:rFonts w:cs="Times New Roman"/>
        </w:rPr>
      </w:pPr>
      <w:r w:rsidRPr="005775CD">
        <w:rPr>
          <w:rFonts w:cs="Times New Roman"/>
        </w:rPr>
        <w:t>Значения спроса на тепловую мощность в расчетных элементах территориального деления, в том числе значений тепловых нагрузок потребителей тепловой энергии, групп потребителей тепловой энергии представлен в таблице ниже.</w:t>
      </w:r>
    </w:p>
    <w:p w14:paraId="4E2D12AB" w14:textId="77777777" w:rsidR="00BB0CCF" w:rsidRPr="005775CD" w:rsidRDefault="00BB0CCF" w:rsidP="00BB0CCF">
      <w:pPr>
        <w:pStyle w:val="a0"/>
        <w:ind w:firstLine="709"/>
        <w:jc w:val="center"/>
        <w:rPr>
          <w:rFonts w:cs="Times New Roman"/>
          <w:lang w:eastAsia="ru-RU"/>
        </w:rPr>
      </w:pPr>
    </w:p>
    <w:p w14:paraId="32320430" w14:textId="77777777" w:rsidR="00CB3A47" w:rsidRPr="005775CD" w:rsidRDefault="00BB0CCF">
      <w:pPr>
        <w:spacing w:before="400" w:after="200"/>
        <w:rPr>
          <w:rFonts w:cs="Times New Roman"/>
        </w:rPr>
      </w:pPr>
      <w:r w:rsidRPr="005775CD">
        <w:rPr>
          <w:rFonts w:cs="Times New Roman"/>
          <w:b/>
        </w:rPr>
        <w:t>Таблица 1.5.1.1 - Значения тепловых нагрузок потребителей тепловой энергии</w:t>
      </w:r>
    </w:p>
    <w:tbl>
      <w:tblPr>
        <w:tblStyle w:val="a8"/>
        <w:tblW w:w="5000" w:type="pct"/>
        <w:jc w:val="center"/>
        <w:tblLook w:val="04A0" w:firstRow="1" w:lastRow="0" w:firstColumn="1" w:lastColumn="0" w:noHBand="0" w:noVBand="1"/>
      </w:tblPr>
      <w:tblGrid>
        <w:gridCol w:w="2747"/>
        <w:gridCol w:w="1925"/>
        <w:gridCol w:w="2527"/>
        <w:gridCol w:w="2146"/>
      </w:tblGrid>
      <w:tr w:rsidR="00CB3A47" w:rsidRPr="005775CD" w14:paraId="39E67004" w14:textId="77777777" w:rsidTr="008C1C3B">
        <w:trPr>
          <w:jc w:val="center"/>
        </w:trPr>
        <w:tc>
          <w:tcPr>
            <w:tcW w:w="1470" w:type="pct"/>
            <w:vMerge w:val="restart"/>
            <w:shd w:val="clear" w:color="auto" w:fill="F2F2F2"/>
            <w:tcMar>
              <w:top w:w="120" w:type="dxa"/>
              <w:left w:w="200" w:type="dxa"/>
              <w:bottom w:w="120" w:type="dxa"/>
              <w:right w:w="200" w:type="dxa"/>
            </w:tcMar>
            <w:vAlign w:val="center"/>
          </w:tcPr>
          <w:p w14:paraId="43D765A7" w14:textId="77777777" w:rsidR="00CB3A47" w:rsidRPr="005775CD" w:rsidRDefault="00BB0CCF">
            <w:pPr>
              <w:jc w:val="center"/>
              <w:rPr>
                <w:rFonts w:cs="Times New Roman"/>
              </w:rPr>
            </w:pPr>
            <w:r w:rsidRPr="005775CD">
              <w:rPr>
                <w:rFonts w:eastAsia="Times New Roman" w:cs="Times New Roman"/>
                <w:sz w:val="22"/>
              </w:rPr>
              <w:t>Источник тепловой энергии</w:t>
            </w:r>
          </w:p>
        </w:tc>
        <w:tc>
          <w:tcPr>
            <w:tcW w:w="3530" w:type="pct"/>
            <w:gridSpan w:val="3"/>
            <w:shd w:val="clear" w:color="auto" w:fill="F2F2F2"/>
            <w:tcMar>
              <w:top w:w="120" w:type="dxa"/>
              <w:left w:w="200" w:type="dxa"/>
              <w:bottom w:w="120" w:type="dxa"/>
              <w:right w:w="200" w:type="dxa"/>
            </w:tcMar>
            <w:vAlign w:val="center"/>
          </w:tcPr>
          <w:p w14:paraId="396384B2" w14:textId="77777777" w:rsidR="00CB3A47" w:rsidRPr="005775CD" w:rsidRDefault="00BB0CCF">
            <w:pPr>
              <w:jc w:val="center"/>
              <w:rPr>
                <w:rFonts w:cs="Times New Roman"/>
              </w:rPr>
            </w:pPr>
            <w:r w:rsidRPr="005775CD">
              <w:rPr>
                <w:rFonts w:eastAsia="Times New Roman" w:cs="Times New Roman"/>
                <w:sz w:val="22"/>
              </w:rPr>
              <w:t>Тепловая нагрузка, Гкал/ч</w:t>
            </w:r>
          </w:p>
        </w:tc>
      </w:tr>
      <w:tr w:rsidR="00CB3A47" w:rsidRPr="005775CD" w14:paraId="26738388" w14:textId="77777777" w:rsidTr="008C1C3B">
        <w:trPr>
          <w:jc w:val="center"/>
        </w:trPr>
        <w:tc>
          <w:tcPr>
            <w:tcW w:w="1470" w:type="pct"/>
            <w:vMerge/>
          </w:tcPr>
          <w:p w14:paraId="58640AA4" w14:textId="77777777" w:rsidR="00CB3A47" w:rsidRPr="005775CD" w:rsidRDefault="00CB3A47">
            <w:pPr>
              <w:rPr>
                <w:rFonts w:cs="Times New Roman"/>
              </w:rPr>
            </w:pPr>
          </w:p>
        </w:tc>
        <w:tc>
          <w:tcPr>
            <w:tcW w:w="1030" w:type="pct"/>
            <w:shd w:val="clear" w:color="auto" w:fill="F2F2F2"/>
            <w:tcMar>
              <w:top w:w="120" w:type="dxa"/>
              <w:left w:w="200" w:type="dxa"/>
              <w:bottom w:w="120" w:type="dxa"/>
              <w:right w:w="200" w:type="dxa"/>
            </w:tcMar>
            <w:vAlign w:val="center"/>
          </w:tcPr>
          <w:p w14:paraId="10F91078" w14:textId="77777777" w:rsidR="00CB3A47" w:rsidRPr="005775CD" w:rsidRDefault="00BB0CCF">
            <w:pPr>
              <w:jc w:val="center"/>
              <w:rPr>
                <w:rFonts w:cs="Times New Roman"/>
              </w:rPr>
            </w:pPr>
            <w:r w:rsidRPr="005775CD">
              <w:rPr>
                <w:rFonts w:eastAsia="Times New Roman" w:cs="Times New Roman"/>
                <w:sz w:val="22"/>
              </w:rPr>
              <w:t>жилой фонд</w:t>
            </w:r>
          </w:p>
        </w:tc>
        <w:tc>
          <w:tcPr>
            <w:tcW w:w="1352" w:type="pct"/>
            <w:shd w:val="clear" w:color="auto" w:fill="F2F2F2"/>
            <w:tcMar>
              <w:top w:w="120" w:type="dxa"/>
              <w:left w:w="200" w:type="dxa"/>
              <w:bottom w:w="120" w:type="dxa"/>
              <w:right w:w="200" w:type="dxa"/>
            </w:tcMar>
            <w:vAlign w:val="center"/>
          </w:tcPr>
          <w:p w14:paraId="3DF98BBC" w14:textId="77777777" w:rsidR="00CB3A47" w:rsidRPr="005775CD" w:rsidRDefault="00BB0CCF">
            <w:pPr>
              <w:jc w:val="center"/>
              <w:rPr>
                <w:rFonts w:cs="Times New Roman"/>
              </w:rPr>
            </w:pPr>
            <w:r w:rsidRPr="005775CD">
              <w:rPr>
                <w:rFonts w:eastAsia="Times New Roman" w:cs="Times New Roman"/>
                <w:sz w:val="22"/>
              </w:rPr>
              <w:t>общественно-деловые здания</w:t>
            </w:r>
          </w:p>
        </w:tc>
        <w:tc>
          <w:tcPr>
            <w:tcW w:w="1148" w:type="pct"/>
            <w:shd w:val="clear" w:color="auto" w:fill="F2F2F2"/>
            <w:tcMar>
              <w:top w:w="120" w:type="dxa"/>
              <w:left w:w="200" w:type="dxa"/>
              <w:bottom w:w="120" w:type="dxa"/>
              <w:right w:w="200" w:type="dxa"/>
            </w:tcMar>
            <w:vAlign w:val="center"/>
          </w:tcPr>
          <w:p w14:paraId="2972715B" w14:textId="77777777" w:rsidR="00CB3A47" w:rsidRPr="005775CD" w:rsidRDefault="00BB0CCF">
            <w:pPr>
              <w:jc w:val="center"/>
              <w:rPr>
                <w:rFonts w:cs="Times New Roman"/>
              </w:rPr>
            </w:pPr>
            <w:r w:rsidRPr="005775CD">
              <w:rPr>
                <w:rFonts w:eastAsia="Times New Roman" w:cs="Times New Roman"/>
                <w:sz w:val="22"/>
              </w:rPr>
              <w:t>производственные объекты</w:t>
            </w:r>
          </w:p>
        </w:tc>
      </w:tr>
      <w:tr w:rsidR="00CB3A47" w:rsidRPr="005775CD" w14:paraId="169377C2" w14:textId="77777777" w:rsidTr="008C1C3B">
        <w:trPr>
          <w:jc w:val="center"/>
        </w:trPr>
        <w:tc>
          <w:tcPr>
            <w:tcW w:w="5000" w:type="pct"/>
            <w:gridSpan w:val="4"/>
            <w:shd w:val="clear" w:color="auto" w:fill="FFFFFF"/>
            <w:tcMar>
              <w:top w:w="40" w:type="dxa"/>
              <w:left w:w="160" w:type="dxa"/>
              <w:bottom w:w="40" w:type="dxa"/>
              <w:right w:w="200" w:type="dxa"/>
            </w:tcMar>
            <w:vAlign w:val="center"/>
          </w:tcPr>
          <w:p w14:paraId="3889B938" w14:textId="77777777" w:rsidR="00CB3A47" w:rsidRPr="005775CD" w:rsidRDefault="00BB0CCF">
            <w:pPr>
              <w:jc w:val="center"/>
              <w:rPr>
                <w:rFonts w:cs="Times New Roman"/>
              </w:rPr>
            </w:pPr>
            <w:r w:rsidRPr="005775CD">
              <w:rPr>
                <w:rFonts w:eastAsia="Times New Roman" w:cs="Times New Roman"/>
                <w:sz w:val="22"/>
              </w:rPr>
              <w:t>с. Баянгол</w:t>
            </w:r>
          </w:p>
        </w:tc>
      </w:tr>
      <w:tr w:rsidR="00CB3A47" w:rsidRPr="005775CD" w14:paraId="05C40CD0" w14:textId="77777777" w:rsidTr="008C1C3B">
        <w:trPr>
          <w:jc w:val="center"/>
        </w:trPr>
        <w:tc>
          <w:tcPr>
            <w:tcW w:w="1470" w:type="pct"/>
            <w:shd w:val="clear" w:color="auto" w:fill="FFFFFF"/>
            <w:tcMar>
              <w:top w:w="40" w:type="dxa"/>
              <w:left w:w="200" w:type="dxa"/>
              <w:bottom w:w="40" w:type="dxa"/>
              <w:right w:w="200" w:type="dxa"/>
            </w:tcMar>
            <w:vAlign w:val="center"/>
          </w:tcPr>
          <w:p w14:paraId="3265FBDC" w14:textId="77777777" w:rsidR="00CB3A47" w:rsidRPr="005775CD" w:rsidRDefault="00BB0CCF">
            <w:pPr>
              <w:rPr>
                <w:rFonts w:cs="Times New Roman"/>
              </w:rPr>
            </w:pPr>
            <w:r w:rsidRPr="005775CD">
              <w:rPr>
                <w:rFonts w:eastAsia="Times New Roman" w:cs="Times New Roman"/>
                <w:sz w:val="22"/>
              </w:rPr>
              <w:t>Котельная «Баянгольская СОШ»</w:t>
            </w:r>
          </w:p>
        </w:tc>
        <w:tc>
          <w:tcPr>
            <w:tcW w:w="1030" w:type="pct"/>
            <w:shd w:val="clear" w:color="auto" w:fill="FFFFFF"/>
            <w:tcMar>
              <w:top w:w="40" w:type="dxa"/>
              <w:left w:w="200" w:type="dxa"/>
              <w:bottom w:w="40" w:type="dxa"/>
              <w:right w:w="200" w:type="dxa"/>
            </w:tcMar>
            <w:vAlign w:val="center"/>
          </w:tcPr>
          <w:p w14:paraId="0D7BEB1C" w14:textId="77777777" w:rsidR="00CB3A47" w:rsidRPr="005775CD" w:rsidRDefault="00BB0CCF">
            <w:pPr>
              <w:jc w:val="center"/>
              <w:rPr>
                <w:rFonts w:cs="Times New Roman"/>
              </w:rPr>
            </w:pPr>
            <w:r w:rsidRPr="005775CD">
              <w:rPr>
                <w:rFonts w:eastAsia="Times New Roman" w:cs="Times New Roman"/>
                <w:sz w:val="22"/>
              </w:rPr>
              <w:t>0</w:t>
            </w:r>
            <w:r w:rsidR="005C68C5" w:rsidRPr="005775CD">
              <w:rPr>
                <w:rFonts w:eastAsia="Times New Roman" w:cs="Times New Roman"/>
                <w:sz w:val="22"/>
              </w:rPr>
              <w:t>,00</w:t>
            </w:r>
          </w:p>
        </w:tc>
        <w:tc>
          <w:tcPr>
            <w:tcW w:w="1352" w:type="pct"/>
            <w:shd w:val="clear" w:color="auto" w:fill="FFFFFF"/>
            <w:tcMar>
              <w:top w:w="40" w:type="dxa"/>
              <w:left w:w="200" w:type="dxa"/>
              <w:bottom w:w="40" w:type="dxa"/>
              <w:right w:w="200" w:type="dxa"/>
            </w:tcMar>
            <w:vAlign w:val="center"/>
          </w:tcPr>
          <w:p w14:paraId="65F74FE3" w14:textId="77777777" w:rsidR="00CB3A47" w:rsidRPr="005775CD" w:rsidRDefault="00BB0CCF">
            <w:pPr>
              <w:jc w:val="center"/>
              <w:rPr>
                <w:rFonts w:cs="Times New Roman"/>
              </w:rPr>
            </w:pPr>
            <w:r w:rsidRPr="005775CD">
              <w:rPr>
                <w:rFonts w:eastAsia="Times New Roman" w:cs="Times New Roman"/>
                <w:sz w:val="22"/>
              </w:rPr>
              <w:t>0,3200</w:t>
            </w:r>
          </w:p>
        </w:tc>
        <w:tc>
          <w:tcPr>
            <w:tcW w:w="1148" w:type="pct"/>
            <w:shd w:val="clear" w:color="auto" w:fill="FFFFFF"/>
            <w:tcMar>
              <w:top w:w="40" w:type="dxa"/>
              <w:left w:w="200" w:type="dxa"/>
              <w:bottom w:w="40" w:type="dxa"/>
              <w:right w:w="200" w:type="dxa"/>
            </w:tcMar>
            <w:vAlign w:val="center"/>
          </w:tcPr>
          <w:p w14:paraId="5BC09294" w14:textId="77777777" w:rsidR="00CB3A47" w:rsidRPr="005775CD" w:rsidRDefault="00BB0CCF">
            <w:pPr>
              <w:jc w:val="center"/>
              <w:rPr>
                <w:rFonts w:cs="Times New Roman"/>
              </w:rPr>
            </w:pPr>
            <w:r w:rsidRPr="005775CD">
              <w:rPr>
                <w:rFonts w:eastAsia="Times New Roman" w:cs="Times New Roman"/>
                <w:sz w:val="22"/>
              </w:rPr>
              <w:t>0</w:t>
            </w:r>
            <w:r w:rsidR="005C68C5" w:rsidRPr="005775CD">
              <w:rPr>
                <w:rFonts w:eastAsia="Times New Roman" w:cs="Times New Roman"/>
                <w:sz w:val="22"/>
              </w:rPr>
              <w:t>,00</w:t>
            </w:r>
          </w:p>
        </w:tc>
      </w:tr>
    </w:tbl>
    <w:p w14:paraId="4D2C4142" w14:textId="77777777" w:rsidR="00BB0CCF" w:rsidRPr="005775CD" w:rsidRDefault="00BB0CCF" w:rsidP="00BB0CCF">
      <w:pPr>
        <w:pStyle w:val="a0"/>
        <w:rPr>
          <w:rFonts w:cs="Times New Roman"/>
          <w:lang w:eastAsia="ru-RU"/>
        </w:rPr>
      </w:pPr>
    </w:p>
    <w:p w14:paraId="35D05592" w14:textId="77777777" w:rsidR="00BB0CCF" w:rsidRPr="005775CD" w:rsidRDefault="00BB0CCF" w:rsidP="00BB0CCF">
      <w:pPr>
        <w:pStyle w:val="2"/>
        <w:ind w:left="0" w:firstLine="0"/>
        <w:rPr>
          <w:szCs w:val="22"/>
        </w:rPr>
      </w:pPr>
      <w:bookmarkStart w:id="152" w:name="_Toc212884875"/>
      <w:r w:rsidRPr="005775CD">
        <w:t xml:space="preserve">1.5.2 </w:t>
      </w:r>
      <w:hyperlink r:id="rId63" w:anchor="bookmark60" w:history="1">
        <w:bookmarkStart w:id="153" w:name="_Toc30058718"/>
        <w:r w:rsidRPr="005775CD">
          <w:rPr>
            <w:szCs w:val="22"/>
          </w:rPr>
          <w:t>Описание значений расчетных тепловых нагрузок на коллекторах источников</w:t>
        </w:r>
      </w:hyperlink>
      <w:r w:rsidRPr="005775CD">
        <w:rPr>
          <w:szCs w:val="22"/>
        </w:rPr>
        <w:t xml:space="preserve"> </w:t>
      </w:r>
      <w:hyperlink r:id="rId64" w:anchor="bookmark60" w:history="1">
        <w:r w:rsidRPr="005775CD">
          <w:rPr>
            <w:szCs w:val="22"/>
          </w:rPr>
          <w:t>тепловой энергии</w:t>
        </w:r>
        <w:bookmarkEnd w:id="152"/>
        <w:bookmarkEnd w:id="153"/>
      </w:hyperlink>
    </w:p>
    <w:p w14:paraId="146F9EA7" w14:textId="77777777" w:rsidR="00BB0CCF" w:rsidRPr="005775CD" w:rsidRDefault="00BB0CCF" w:rsidP="00BB0CCF">
      <w:pPr>
        <w:pStyle w:val="ad"/>
        <w:spacing w:before="2"/>
        <w:ind w:right="113" w:firstLine="708"/>
        <w:jc w:val="both"/>
        <w:rPr>
          <w:rFonts w:eastAsiaTheme="minorHAnsi" w:cs="Times New Roman"/>
          <w:szCs w:val="22"/>
          <w:highlight w:val="yellow"/>
          <w:lang w:val="ru-RU" w:eastAsia="ru-RU"/>
        </w:rPr>
      </w:pPr>
    </w:p>
    <w:p w14:paraId="192633A1" w14:textId="77777777" w:rsidR="008C1C3B" w:rsidRPr="005775CD" w:rsidRDefault="008C1C3B" w:rsidP="008C1C3B">
      <w:pPr>
        <w:pStyle w:val="ad"/>
        <w:spacing w:before="2"/>
        <w:ind w:left="0" w:right="113" w:firstLine="708"/>
        <w:jc w:val="both"/>
        <w:rPr>
          <w:rFonts w:eastAsiaTheme="minorHAnsi" w:cs="Times New Roman"/>
          <w:szCs w:val="22"/>
          <w:lang w:val="ru-RU" w:eastAsia="ru-RU"/>
        </w:rPr>
      </w:pPr>
      <w:r w:rsidRPr="005775CD">
        <w:rPr>
          <w:rFonts w:eastAsiaTheme="minorHAnsi" w:cs="Times New Roman"/>
          <w:szCs w:val="22"/>
          <w:lang w:val="ru-RU" w:eastAsia="ru-RU"/>
        </w:rPr>
        <w:t>Значение расчетных тепловых нагрузок на коллекторах источников тепловой энергии представлены в таблице ниже.</w:t>
      </w:r>
    </w:p>
    <w:p w14:paraId="6B44D6EE" w14:textId="77777777" w:rsidR="008C1C3B" w:rsidRPr="005775CD" w:rsidRDefault="008C1C3B" w:rsidP="008C1C3B">
      <w:pPr>
        <w:spacing w:before="400" w:after="200"/>
        <w:rPr>
          <w:rFonts w:cs="Times New Roman"/>
        </w:rPr>
      </w:pPr>
      <w:r w:rsidRPr="005775CD">
        <w:rPr>
          <w:rFonts w:cs="Times New Roman"/>
          <w:b/>
        </w:rPr>
        <w:t>Таблица 1.5.2.1 - Значения расчетных тепловых нагрузок на коллекторах</w:t>
      </w:r>
    </w:p>
    <w:tbl>
      <w:tblPr>
        <w:tblStyle w:val="a8"/>
        <w:tblW w:w="5000" w:type="pct"/>
        <w:jc w:val="center"/>
        <w:tblLook w:val="04A0" w:firstRow="1" w:lastRow="0" w:firstColumn="1" w:lastColumn="0" w:noHBand="0" w:noVBand="1"/>
      </w:tblPr>
      <w:tblGrid>
        <w:gridCol w:w="3191"/>
        <w:gridCol w:w="2189"/>
        <w:gridCol w:w="1419"/>
        <w:gridCol w:w="2546"/>
      </w:tblGrid>
      <w:tr w:rsidR="008C1C3B" w:rsidRPr="005775CD" w14:paraId="3A344ED0" w14:textId="77777777" w:rsidTr="000152EB">
        <w:trPr>
          <w:jc w:val="center"/>
        </w:trPr>
        <w:tc>
          <w:tcPr>
            <w:tcW w:w="1707" w:type="pct"/>
            <w:shd w:val="clear" w:color="auto" w:fill="F2F2F2"/>
            <w:tcMar>
              <w:top w:w="120" w:type="dxa"/>
              <w:left w:w="200" w:type="dxa"/>
              <w:bottom w:w="120" w:type="dxa"/>
              <w:right w:w="200" w:type="dxa"/>
            </w:tcMar>
            <w:vAlign w:val="center"/>
          </w:tcPr>
          <w:p w14:paraId="4AF66404" w14:textId="77777777" w:rsidR="008C1C3B" w:rsidRPr="005775CD" w:rsidRDefault="008C1C3B" w:rsidP="000152EB">
            <w:pPr>
              <w:jc w:val="center"/>
              <w:rPr>
                <w:rFonts w:cs="Times New Roman"/>
              </w:rPr>
            </w:pPr>
            <w:r w:rsidRPr="005775CD">
              <w:rPr>
                <w:rFonts w:eastAsia="Times New Roman" w:cs="Times New Roman"/>
                <w:sz w:val="22"/>
              </w:rPr>
              <w:t>Источник тепловой энергии</w:t>
            </w:r>
          </w:p>
        </w:tc>
        <w:tc>
          <w:tcPr>
            <w:tcW w:w="1171" w:type="pct"/>
            <w:shd w:val="clear" w:color="auto" w:fill="F2F2F2"/>
            <w:tcMar>
              <w:top w:w="120" w:type="dxa"/>
              <w:left w:w="200" w:type="dxa"/>
              <w:bottom w:w="120" w:type="dxa"/>
              <w:right w:w="200" w:type="dxa"/>
            </w:tcMar>
            <w:vAlign w:val="center"/>
          </w:tcPr>
          <w:p w14:paraId="6967DB85" w14:textId="77777777" w:rsidR="008C1C3B" w:rsidRPr="005775CD" w:rsidRDefault="008C1C3B" w:rsidP="000152EB">
            <w:pPr>
              <w:jc w:val="center"/>
              <w:rPr>
                <w:rFonts w:cs="Times New Roman"/>
              </w:rPr>
            </w:pPr>
            <w:r w:rsidRPr="005775CD">
              <w:rPr>
                <w:rFonts w:eastAsia="Times New Roman" w:cs="Times New Roman"/>
                <w:sz w:val="22"/>
              </w:rPr>
              <w:t>Потери в сетях, Гкал/ч</w:t>
            </w:r>
          </w:p>
        </w:tc>
        <w:tc>
          <w:tcPr>
            <w:tcW w:w="759" w:type="pct"/>
            <w:shd w:val="clear" w:color="auto" w:fill="F2F2F2"/>
            <w:tcMar>
              <w:top w:w="120" w:type="dxa"/>
              <w:left w:w="200" w:type="dxa"/>
              <w:bottom w:w="120" w:type="dxa"/>
              <w:right w:w="200" w:type="dxa"/>
            </w:tcMar>
            <w:vAlign w:val="center"/>
          </w:tcPr>
          <w:p w14:paraId="505D7700" w14:textId="77777777" w:rsidR="008C1C3B" w:rsidRPr="005775CD" w:rsidRDefault="008C1C3B" w:rsidP="000152EB">
            <w:pPr>
              <w:jc w:val="center"/>
              <w:rPr>
                <w:rFonts w:cs="Times New Roman"/>
              </w:rPr>
            </w:pPr>
            <w:r w:rsidRPr="005775CD">
              <w:rPr>
                <w:rFonts w:eastAsia="Times New Roman" w:cs="Times New Roman"/>
                <w:sz w:val="22"/>
              </w:rPr>
              <w:t>Расчетная нагрузка, Гкал/ч</w:t>
            </w:r>
          </w:p>
        </w:tc>
        <w:tc>
          <w:tcPr>
            <w:tcW w:w="1362" w:type="pct"/>
            <w:shd w:val="clear" w:color="auto" w:fill="F2F2F2"/>
            <w:tcMar>
              <w:top w:w="120" w:type="dxa"/>
              <w:left w:w="200" w:type="dxa"/>
              <w:bottom w:w="120" w:type="dxa"/>
              <w:right w:w="200" w:type="dxa"/>
            </w:tcMar>
            <w:vAlign w:val="center"/>
          </w:tcPr>
          <w:p w14:paraId="2CAB143E" w14:textId="77777777" w:rsidR="008C1C3B" w:rsidRPr="005775CD" w:rsidRDefault="008C1C3B" w:rsidP="000152EB">
            <w:pPr>
              <w:jc w:val="center"/>
              <w:rPr>
                <w:rFonts w:cs="Times New Roman"/>
              </w:rPr>
            </w:pPr>
            <w:r w:rsidRPr="005775CD">
              <w:rPr>
                <w:rFonts w:eastAsia="Times New Roman" w:cs="Times New Roman"/>
                <w:sz w:val="22"/>
              </w:rPr>
              <w:t>Расчетные значения тепловых нагрузок на коллекторах, Гкал/ч</w:t>
            </w:r>
          </w:p>
        </w:tc>
      </w:tr>
      <w:tr w:rsidR="008C1C3B" w:rsidRPr="005775CD" w14:paraId="5883C001" w14:textId="77777777" w:rsidTr="000152EB">
        <w:trPr>
          <w:jc w:val="center"/>
        </w:trPr>
        <w:tc>
          <w:tcPr>
            <w:tcW w:w="1707" w:type="pct"/>
            <w:shd w:val="clear" w:color="auto" w:fill="FFFFFF"/>
            <w:tcMar>
              <w:top w:w="40" w:type="dxa"/>
              <w:left w:w="200" w:type="dxa"/>
              <w:bottom w:w="40" w:type="dxa"/>
              <w:right w:w="200" w:type="dxa"/>
            </w:tcMar>
            <w:vAlign w:val="center"/>
          </w:tcPr>
          <w:p w14:paraId="03C05590" w14:textId="77777777" w:rsidR="008C1C3B" w:rsidRPr="005775CD" w:rsidRDefault="008C1C3B" w:rsidP="000152EB">
            <w:pPr>
              <w:rPr>
                <w:rFonts w:cs="Times New Roman"/>
              </w:rPr>
            </w:pPr>
            <w:r w:rsidRPr="005775CD">
              <w:rPr>
                <w:rFonts w:eastAsia="Times New Roman" w:cs="Times New Roman"/>
                <w:sz w:val="22"/>
              </w:rPr>
              <w:t>Котельная «Баянгольская СОШ»</w:t>
            </w:r>
          </w:p>
        </w:tc>
        <w:tc>
          <w:tcPr>
            <w:tcW w:w="1171" w:type="pct"/>
            <w:shd w:val="clear" w:color="auto" w:fill="FFFFFF"/>
            <w:tcMar>
              <w:top w:w="40" w:type="dxa"/>
              <w:left w:w="200" w:type="dxa"/>
              <w:bottom w:w="40" w:type="dxa"/>
              <w:right w:w="200" w:type="dxa"/>
            </w:tcMar>
            <w:vAlign w:val="center"/>
          </w:tcPr>
          <w:p w14:paraId="049F1A2E" w14:textId="77777777" w:rsidR="008C1C3B" w:rsidRPr="005775CD" w:rsidRDefault="008C1C3B" w:rsidP="000152EB">
            <w:pPr>
              <w:jc w:val="center"/>
              <w:rPr>
                <w:rFonts w:cs="Times New Roman"/>
              </w:rPr>
            </w:pPr>
            <w:r w:rsidRPr="005775CD">
              <w:rPr>
                <w:rFonts w:eastAsia="Times New Roman" w:cs="Times New Roman"/>
                <w:sz w:val="22"/>
              </w:rPr>
              <w:t>0,0410</w:t>
            </w:r>
          </w:p>
        </w:tc>
        <w:tc>
          <w:tcPr>
            <w:tcW w:w="759" w:type="pct"/>
            <w:shd w:val="clear" w:color="auto" w:fill="FFFFFF"/>
            <w:tcMar>
              <w:top w:w="40" w:type="dxa"/>
              <w:left w:w="200" w:type="dxa"/>
              <w:bottom w:w="40" w:type="dxa"/>
              <w:right w:w="200" w:type="dxa"/>
            </w:tcMar>
            <w:vAlign w:val="center"/>
          </w:tcPr>
          <w:p w14:paraId="66BC1845" w14:textId="77777777" w:rsidR="008C1C3B" w:rsidRPr="005775CD" w:rsidRDefault="008C1C3B" w:rsidP="000152EB">
            <w:pPr>
              <w:jc w:val="center"/>
              <w:rPr>
                <w:rFonts w:cs="Times New Roman"/>
              </w:rPr>
            </w:pPr>
            <w:r w:rsidRPr="005775CD">
              <w:rPr>
                <w:rFonts w:eastAsia="Times New Roman" w:cs="Times New Roman"/>
                <w:sz w:val="22"/>
              </w:rPr>
              <w:t>0,3200</w:t>
            </w:r>
          </w:p>
        </w:tc>
        <w:tc>
          <w:tcPr>
            <w:tcW w:w="1362" w:type="pct"/>
            <w:shd w:val="clear" w:color="auto" w:fill="FFFFFF"/>
            <w:tcMar>
              <w:top w:w="40" w:type="dxa"/>
              <w:left w:w="200" w:type="dxa"/>
              <w:bottom w:w="40" w:type="dxa"/>
              <w:right w:w="200" w:type="dxa"/>
            </w:tcMar>
            <w:vAlign w:val="center"/>
          </w:tcPr>
          <w:p w14:paraId="58FC0CCB" w14:textId="77777777" w:rsidR="008C1C3B" w:rsidRPr="005775CD" w:rsidRDefault="008C1C3B" w:rsidP="000152EB">
            <w:pPr>
              <w:jc w:val="center"/>
              <w:rPr>
                <w:rFonts w:cs="Times New Roman"/>
              </w:rPr>
            </w:pPr>
            <w:r w:rsidRPr="005775CD">
              <w:rPr>
                <w:rFonts w:eastAsia="Times New Roman" w:cs="Times New Roman"/>
                <w:sz w:val="22"/>
              </w:rPr>
              <w:t>0,3610</w:t>
            </w:r>
          </w:p>
        </w:tc>
      </w:tr>
    </w:tbl>
    <w:p w14:paraId="5169D4A8" w14:textId="77777777" w:rsidR="00BB0CCF" w:rsidRPr="005775CD" w:rsidRDefault="00BB0CCF" w:rsidP="00BB0CCF">
      <w:pPr>
        <w:pStyle w:val="a0"/>
        <w:rPr>
          <w:rFonts w:cs="Times New Roman"/>
          <w:lang w:val="en-US" w:eastAsia="ru-RU"/>
        </w:rPr>
      </w:pPr>
    </w:p>
    <w:p w14:paraId="64101941" w14:textId="77777777" w:rsidR="00BB0CCF" w:rsidRPr="005775CD" w:rsidRDefault="00BB0CCF" w:rsidP="00BB0CCF">
      <w:pPr>
        <w:pStyle w:val="2"/>
        <w:ind w:left="0" w:firstLine="0"/>
        <w:rPr>
          <w:szCs w:val="22"/>
        </w:rPr>
      </w:pPr>
      <w:bookmarkStart w:id="154" w:name="_Toc212884876"/>
      <w:r w:rsidRPr="005775CD">
        <w:t xml:space="preserve">1.5.3 </w:t>
      </w:r>
      <w:hyperlink r:id="rId65" w:anchor="bookmark61" w:history="1">
        <w:r w:rsidRPr="005775CD">
          <w:rPr>
            <w:szCs w:val="22"/>
          </w:rPr>
          <w:t>Описание случаев и условий применения отопления жилых помещений в</w:t>
        </w:r>
      </w:hyperlink>
      <w:r w:rsidRPr="005775CD">
        <w:rPr>
          <w:szCs w:val="22"/>
        </w:rPr>
        <w:t xml:space="preserve"> </w:t>
      </w:r>
      <w:hyperlink r:id="rId66" w:anchor="bookmark61" w:history="1">
        <w:r w:rsidRPr="005775CD">
          <w:rPr>
            <w:szCs w:val="22"/>
          </w:rPr>
          <w:t>многоквартирных домах с использованием индивидуальных квартирных источников</w:t>
        </w:r>
      </w:hyperlink>
      <w:r w:rsidRPr="005775CD">
        <w:rPr>
          <w:szCs w:val="22"/>
        </w:rPr>
        <w:t xml:space="preserve"> </w:t>
      </w:r>
      <w:hyperlink r:id="rId67" w:anchor="bookmark61" w:history="1">
        <w:r w:rsidRPr="005775CD">
          <w:rPr>
            <w:szCs w:val="22"/>
          </w:rPr>
          <w:t>тепловой энергии</w:t>
        </w:r>
        <w:bookmarkEnd w:id="154"/>
      </w:hyperlink>
    </w:p>
    <w:p w14:paraId="58A5C5DA" w14:textId="77777777" w:rsidR="00BB0CCF" w:rsidRPr="005775CD" w:rsidRDefault="00BB0CCF" w:rsidP="00BB0CCF">
      <w:pPr>
        <w:rPr>
          <w:rFonts w:cs="Times New Roman"/>
        </w:rPr>
      </w:pPr>
    </w:p>
    <w:p w14:paraId="6AA423F8" w14:textId="77777777" w:rsidR="00BB0CCF" w:rsidRPr="005775CD" w:rsidRDefault="0066052A" w:rsidP="00BB0CCF">
      <w:pPr>
        <w:ind w:firstLine="709"/>
        <w:rPr>
          <w:rFonts w:cs="Times New Roman"/>
          <w:lang w:eastAsia="ru-RU"/>
        </w:rPr>
      </w:pPr>
      <w:hyperlink r:id="rId68" w:anchor="bookmark38" w:history="1"/>
      <w:r w:rsidR="00BB0CCF" w:rsidRPr="005775CD">
        <w:rPr>
          <w:rFonts w:cs="Times New Roman"/>
          <w:lang w:eastAsia="ru-RU"/>
        </w:rPr>
        <w:t>Квартиры с индивидуальными источниками тепловой энергии отсутствуют.</w:t>
      </w:r>
    </w:p>
    <w:p w14:paraId="3604D0E3" w14:textId="77777777" w:rsidR="00BB0CCF" w:rsidRPr="005775CD" w:rsidRDefault="0066052A" w:rsidP="00BB0CCF">
      <w:pPr>
        <w:rPr>
          <w:rFonts w:cs="Times New Roman"/>
        </w:rPr>
      </w:pPr>
      <w:hyperlink r:id="rId69" w:anchor="bookmark38" w:history="1"/>
    </w:p>
    <w:p w14:paraId="71CE6E9A" w14:textId="77777777" w:rsidR="00BB0CCF" w:rsidRPr="005775CD" w:rsidRDefault="00BB0CCF" w:rsidP="00BB0CCF">
      <w:pPr>
        <w:pStyle w:val="2"/>
        <w:ind w:left="0" w:firstLine="0"/>
        <w:rPr>
          <w:szCs w:val="22"/>
        </w:rPr>
      </w:pPr>
      <w:bookmarkStart w:id="155" w:name="_Toc212884877"/>
      <w:r w:rsidRPr="005775CD">
        <w:t xml:space="preserve">1.5.4 </w:t>
      </w:r>
      <w:hyperlink r:id="rId70" w:anchor="bookmark62" w:history="1">
        <w:r w:rsidRPr="005775CD">
          <w:rPr>
            <w:szCs w:val="22"/>
          </w:rPr>
          <w:t>Описание величины потребления тепловой энергии в расчетных элементах</w:t>
        </w:r>
      </w:hyperlink>
      <w:r w:rsidRPr="005775CD">
        <w:rPr>
          <w:szCs w:val="22"/>
        </w:rPr>
        <w:t xml:space="preserve"> </w:t>
      </w:r>
      <w:hyperlink r:id="rId71" w:anchor="bookmark62" w:history="1">
        <w:r w:rsidRPr="005775CD">
          <w:rPr>
            <w:szCs w:val="22"/>
          </w:rPr>
          <w:t>территориального деления за отопительный период и за год в целом</w:t>
        </w:r>
        <w:bookmarkEnd w:id="155"/>
      </w:hyperlink>
    </w:p>
    <w:p w14:paraId="1775F77E" w14:textId="77777777" w:rsidR="00CB3A47" w:rsidRPr="005775CD" w:rsidRDefault="00BB0CCF">
      <w:pPr>
        <w:spacing w:before="400" w:after="200"/>
        <w:rPr>
          <w:rFonts w:cs="Times New Roman"/>
        </w:rPr>
      </w:pPr>
      <w:r w:rsidRPr="005775CD">
        <w:rPr>
          <w:rFonts w:cs="Times New Roman"/>
          <w:b/>
        </w:rPr>
        <w:t>Таблица 1.5.4.1 - Потребление тепловой энергии за отопительный период и за год в целом</w:t>
      </w:r>
    </w:p>
    <w:tbl>
      <w:tblPr>
        <w:tblStyle w:val="a8"/>
        <w:tblW w:w="5000" w:type="pct"/>
        <w:jc w:val="center"/>
        <w:tblLook w:val="04A0" w:firstRow="1" w:lastRow="0" w:firstColumn="1" w:lastColumn="0" w:noHBand="0" w:noVBand="1"/>
      </w:tblPr>
      <w:tblGrid>
        <w:gridCol w:w="1036"/>
        <w:gridCol w:w="3010"/>
        <w:gridCol w:w="3034"/>
        <w:gridCol w:w="2265"/>
      </w:tblGrid>
      <w:tr w:rsidR="00CB3A47" w:rsidRPr="005775CD" w14:paraId="41AF0752" w14:textId="77777777" w:rsidTr="008C1C3B">
        <w:trPr>
          <w:jc w:val="center"/>
        </w:trPr>
        <w:tc>
          <w:tcPr>
            <w:tcW w:w="1036" w:type="dxa"/>
            <w:vMerge w:val="restart"/>
            <w:shd w:val="clear" w:color="auto" w:fill="F2F2F2"/>
            <w:tcMar>
              <w:top w:w="120" w:type="dxa"/>
              <w:left w:w="200" w:type="dxa"/>
              <w:bottom w:w="120" w:type="dxa"/>
              <w:right w:w="200" w:type="dxa"/>
            </w:tcMar>
            <w:vAlign w:val="center"/>
          </w:tcPr>
          <w:p w14:paraId="23A465D5" w14:textId="77777777" w:rsidR="00CB3A47" w:rsidRPr="005775CD" w:rsidRDefault="00BB0CCF">
            <w:pPr>
              <w:jc w:val="center"/>
              <w:rPr>
                <w:rFonts w:cs="Times New Roman"/>
              </w:rPr>
            </w:pPr>
            <w:r w:rsidRPr="005775CD">
              <w:rPr>
                <w:rFonts w:eastAsia="Times New Roman" w:cs="Times New Roman"/>
                <w:sz w:val="22"/>
              </w:rPr>
              <w:t>№</w:t>
            </w:r>
          </w:p>
        </w:tc>
        <w:tc>
          <w:tcPr>
            <w:tcW w:w="3010" w:type="dxa"/>
            <w:vMerge w:val="restart"/>
            <w:shd w:val="clear" w:color="auto" w:fill="F2F2F2"/>
            <w:tcMar>
              <w:top w:w="120" w:type="dxa"/>
              <w:left w:w="200" w:type="dxa"/>
              <w:bottom w:w="120" w:type="dxa"/>
              <w:right w:w="200" w:type="dxa"/>
            </w:tcMar>
            <w:vAlign w:val="center"/>
          </w:tcPr>
          <w:p w14:paraId="74E353AC" w14:textId="77777777" w:rsidR="00CB3A47" w:rsidRPr="005775CD" w:rsidRDefault="00BB0CCF">
            <w:pPr>
              <w:jc w:val="center"/>
              <w:rPr>
                <w:rFonts w:cs="Times New Roman"/>
              </w:rPr>
            </w:pPr>
            <w:r w:rsidRPr="005775CD">
              <w:rPr>
                <w:rFonts w:eastAsia="Times New Roman" w:cs="Times New Roman"/>
                <w:sz w:val="22"/>
              </w:rPr>
              <w:t>Наименование источника</w:t>
            </w:r>
          </w:p>
        </w:tc>
        <w:tc>
          <w:tcPr>
            <w:tcW w:w="5299" w:type="dxa"/>
            <w:gridSpan w:val="2"/>
            <w:shd w:val="clear" w:color="auto" w:fill="F2F2F2"/>
            <w:tcMar>
              <w:top w:w="120" w:type="dxa"/>
              <w:left w:w="200" w:type="dxa"/>
              <w:bottom w:w="120" w:type="dxa"/>
              <w:right w:w="200" w:type="dxa"/>
            </w:tcMar>
            <w:vAlign w:val="center"/>
          </w:tcPr>
          <w:p w14:paraId="500DEFA2" w14:textId="77777777" w:rsidR="00CB3A47" w:rsidRPr="005775CD" w:rsidRDefault="00BB0CCF">
            <w:pPr>
              <w:jc w:val="center"/>
              <w:rPr>
                <w:rFonts w:cs="Times New Roman"/>
              </w:rPr>
            </w:pPr>
            <w:r w:rsidRPr="005775CD">
              <w:rPr>
                <w:rFonts w:eastAsia="Times New Roman" w:cs="Times New Roman"/>
                <w:sz w:val="22"/>
              </w:rPr>
              <w:t>Потребление тепловой энергии, Гкал/год</w:t>
            </w:r>
          </w:p>
        </w:tc>
      </w:tr>
      <w:tr w:rsidR="00CB3A47" w:rsidRPr="005775CD" w14:paraId="41866F3F" w14:textId="77777777" w:rsidTr="008C1C3B">
        <w:trPr>
          <w:jc w:val="center"/>
        </w:trPr>
        <w:tc>
          <w:tcPr>
            <w:tcW w:w="1036" w:type="dxa"/>
            <w:vMerge/>
          </w:tcPr>
          <w:p w14:paraId="72B8BD16" w14:textId="77777777" w:rsidR="00CB3A47" w:rsidRPr="005775CD" w:rsidRDefault="00CB3A47">
            <w:pPr>
              <w:rPr>
                <w:rFonts w:cs="Times New Roman"/>
              </w:rPr>
            </w:pPr>
          </w:p>
        </w:tc>
        <w:tc>
          <w:tcPr>
            <w:tcW w:w="3010" w:type="dxa"/>
            <w:vMerge/>
          </w:tcPr>
          <w:p w14:paraId="343AEF34" w14:textId="77777777" w:rsidR="00CB3A47" w:rsidRPr="005775CD" w:rsidRDefault="00CB3A47">
            <w:pPr>
              <w:rPr>
                <w:rFonts w:cs="Times New Roman"/>
              </w:rPr>
            </w:pPr>
          </w:p>
        </w:tc>
        <w:tc>
          <w:tcPr>
            <w:tcW w:w="3034" w:type="dxa"/>
            <w:shd w:val="clear" w:color="auto" w:fill="F2F2F2"/>
            <w:tcMar>
              <w:top w:w="120" w:type="dxa"/>
              <w:left w:w="200" w:type="dxa"/>
              <w:bottom w:w="120" w:type="dxa"/>
              <w:right w:w="200" w:type="dxa"/>
            </w:tcMar>
            <w:vAlign w:val="center"/>
          </w:tcPr>
          <w:p w14:paraId="53F75B42" w14:textId="77777777" w:rsidR="00CB3A47" w:rsidRPr="005775CD" w:rsidRDefault="00BB0CCF">
            <w:pPr>
              <w:jc w:val="center"/>
              <w:rPr>
                <w:rFonts w:cs="Times New Roman"/>
              </w:rPr>
            </w:pPr>
            <w:r w:rsidRPr="005775CD">
              <w:rPr>
                <w:rFonts w:eastAsia="Times New Roman" w:cs="Times New Roman"/>
                <w:sz w:val="22"/>
              </w:rPr>
              <w:t>Отопительный период</w:t>
            </w:r>
          </w:p>
        </w:tc>
        <w:tc>
          <w:tcPr>
            <w:tcW w:w="2265" w:type="dxa"/>
            <w:shd w:val="clear" w:color="auto" w:fill="F2F2F2"/>
            <w:tcMar>
              <w:top w:w="120" w:type="dxa"/>
              <w:left w:w="200" w:type="dxa"/>
              <w:bottom w:w="120" w:type="dxa"/>
              <w:right w:w="200" w:type="dxa"/>
            </w:tcMar>
            <w:vAlign w:val="center"/>
          </w:tcPr>
          <w:p w14:paraId="5374C3C0" w14:textId="77777777" w:rsidR="00CB3A47" w:rsidRPr="005775CD" w:rsidRDefault="00BB0CCF">
            <w:pPr>
              <w:jc w:val="center"/>
              <w:rPr>
                <w:rFonts w:cs="Times New Roman"/>
              </w:rPr>
            </w:pPr>
            <w:r w:rsidRPr="005775CD">
              <w:rPr>
                <w:rFonts w:eastAsia="Times New Roman" w:cs="Times New Roman"/>
                <w:sz w:val="22"/>
              </w:rPr>
              <w:t>Всего за год</w:t>
            </w:r>
          </w:p>
        </w:tc>
      </w:tr>
      <w:tr w:rsidR="00CB3A47" w:rsidRPr="005775CD" w14:paraId="006B05F8" w14:textId="77777777" w:rsidTr="008C1C3B">
        <w:trPr>
          <w:jc w:val="center"/>
        </w:trPr>
        <w:tc>
          <w:tcPr>
            <w:tcW w:w="1036" w:type="dxa"/>
            <w:shd w:val="clear" w:color="auto" w:fill="FFFFFF"/>
            <w:tcMar>
              <w:top w:w="40" w:type="dxa"/>
              <w:left w:w="20" w:type="dxa"/>
              <w:bottom w:w="40" w:type="dxa"/>
              <w:right w:w="20" w:type="dxa"/>
            </w:tcMar>
            <w:vAlign w:val="center"/>
          </w:tcPr>
          <w:p w14:paraId="5D669D33" w14:textId="77777777" w:rsidR="00CB3A47" w:rsidRPr="005775CD" w:rsidRDefault="00BB0CCF">
            <w:pPr>
              <w:jc w:val="center"/>
              <w:rPr>
                <w:rFonts w:cs="Times New Roman"/>
              </w:rPr>
            </w:pPr>
            <w:r w:rsidRPr="005775CD">
              <w:rPr>
                <w:rFonts w:eastAsia="Times New Roman" w:cs="Times New Roman"/>
                <w:sz w:val="22"/>
              </w:rPr>
              <w:t>1</w:t>
            </w:r>
          </w:p>
        </w:tc>
        <w:tc>
          <w:tcPr>
            <w:tcW w:w="3010" w:type="dxa"/>
            <w:shd w:val="clear" w:color="auto" w:fill="FFFFFF"/>
            <w:tcMar>
              <w:top w:w="40" w:type="dxa"/>
              <w:left w:w="200" w:type="dxa"/>
              <w:bottom w:w="40" w:type="dxa"/>
              <w:right w:w="200" w:type="dxa"/>
            </w:tcMar>
            <w:vAlign w:val="center"/>
          </w:tcPr>
          <w:p w14:paraId="44A99B26" w14:textId="77777777" w:rsidR="00CB3A47" w:rsidRPr="005775CD" w:rsidRDefault="00BB0CCF">
            <w:pPr>
              <w:jc w:val="center"/>
              <w:rPr>
                <w:rFonts w:cs="Times New Roman"/>
              </w:rPr>
            </w:pPr>
            <w:r w:rsidRPr="005775CD">
              <w:rPr>
                <w:rFonts w:eastAsia="Times New Roman" w:cs="Times New Roman"/>
                <w:sz w:val="22"/>
              </w:rPr>
              <w:t>Котельная «Баянгольская СОШ»</w:t>
            </w:r>
          </w:p>
        </w:tc>
        <w:tc>
          <w:tcPr>
            <w:tcW w:w="3034" w:type="dxa"/>
            <w:shd w:val="clear" w:color="auto" w:fill="FFFFFF"/>
            <w:tcMar>
              <w:top w:w="40" w:type="dxa"/>
              <w:left w:w="200" w:type="dxa"/>
              <w:bottom w:w="40" w:type="dxa"/>
              <w:right w:w="200" w:type="dxa"/>
            </w:tcMar>
            <w:vAlign w:val="center"/>
          </w:tcPr>
          <w:p w14:paraId="39B1D0AE" w14:textId="77777777" w:rsidR="00CB3A47" w:rsidRPr="005775CD" w:rsidRDefault="00BB0CCF">
            <w:pPr>
              <w:jc w:val="center"/>
              <w:rPr>
                <w:rFonts w:cs="Times New Roman"/>
              </w:rPr>
            </w:pPr>
            <w:r w:rsidRPr="005775CD">
              <w:rPr>
                <w:rFonts w:eastAsia="Times New Roman" w:cs="Times New Roman"/>
                <w:sz w:val="22"/>
              </w:rPr>
              <w:t>1881,4700</w:t>
            </w:r>
          </w:p>
        </w:tc>
        <w:tc>
          <w:tcPr>
            <w:tcW w:w="2265" w:type="dxa"/>
            <w:shd w:val="clear" w:color="auto" w:fill="FFFFFF"/>
            <w:tcMar>
              <w:top w:w="40" w:type="dxa"/>
              <w:left w:w="200" w:type="dxa"/>
              <w:bottom w:w="40" w:type="dxa"/>
              <w:right w:w="200" w:type="dxa"/>
            </w:tcMar>
            <w:vAlign w:val="center"/>
          </w:tcPr>
          <w:p w14:paraId="759F6ED0" w14:textId="77777777" w:rsidR="00CB3A47" w:rsidRPr="005775CD" w:rsidRDefault="00BB0CCF">
            <w:pPr>
              <w:jc w:val="center"/>
              <w:rPr>
                <w:rFonts w:cs="Times New Roman"/>
              </w:rPr>
            </w:pPr>
            <w:r w:rsidRPr="005775CD">
              <w:rPr>
                <w:rFonts w:eastAsia="Times New Roman" w:cs="Times New Roman"/>
                <w:sz w:val="22"/>
              </w:rPr>
              <w:t>1881,4700</w:t>
            </w:r>
          </w:p>
        </w:tc>
      </w:tr>
    </w:tbl>
    <w:p w14:paraId="24D0BDDB" w14:textId="77777777" w:rsidR="00BB0CCF" w:rsidRPr="005775CD" w:rsidRDefault="0066052A" w:rsidP="00BB0CCF">
      <w:pPr>
        <w:rPr>
          <w:rFonts w:cs="Times New Roman"/>
        </w:rPr>
      </w:pPr>
      <w:hyperlink r:id="rId72" w:anchor="bookmark38" w:history="1"/>
    </w:p>
    <w:p w14:paraId="77104E54" w14:textId="77777777" w:rsidR="00BB0CCF" w:rsidRPr="005775CD" w:rsidRDefault="00BB0CCF" w:rsidP="00BB0CCF">
      <w:pPr>
        <w:pStyle w:val="2"/>
        <w:ind w:left="0" w:firstLine="0"/>
        <w:rPr>
          <w:szCs w:val="22"/>
        </w:rPr>
      </w:pPr>
      <w:bookmarkStart w:id="156" w:name="_Toc212884878"/>
      <w:r w:rsidRPr="005775CD">
        <w:t xml:space="preserve">1.5.5 </w:t>
      </w:r>
      <w:hyperlink r:id="rId73" w:anchor="bookmark63" w:history="1">
        <w:r w:rsidRPr="005775CD">
          <w:rPr>
            <w:szCs w:val="22"/>
          </w:rPr>
          <w:t>Описание существующих нормативов потребления тепловой энергии для населения</w:t>
        </w:r>
      </w:hyperlink>
      <w:r w:rsidRPr="005775CD">
        <w:rPr>
          <w:szCs w:val="22"/>
        </w:rPr>
        <w:t xml:space="preserve"> </w:t>
      </w:r>
      <w:hyperlink r:id="rId74" w:anchor="bookmark63" w:history="1">
        <w:r w:rsidRPr="005775CD">
          <w:rPr>
            <w:szCs w:val="22"/>
          </w:rPr>
          <w:t>на отопление и горячее водоснабжение</w:t>
        </w:r>
        <w:bookmarkEnd w:id="156"/>
      </w:hyperlink>
    </w:p>
    <w:p w14:paraId="4799D4B4" w14:textId="77777777" w:rsidR="00BB0CCF" w:rsidRPr="005775CD" w:rsidRDefault="00BB0CCF" w:rsidP="00BB0CCF">
      <w:pPr>
        <w:ind w:firstLine="709"/>
        <w:rPr>
          <w:rFonts w:cs="Times New Roman"/>
          <w:lang w:eastAsia="ru-RU"/>
        </w:rPr>
      </w:pPr>
    </w:p>
    <w:p w14:paraId="7381DA13" w14:textId="77777777" w:rsidR="00FD6365" w:rsidRPr="005775CD" w:rsidRDefault="00FD6365" w:rsidP="00FD6365">
      <w:pPr>
        <w:ind w:firstLine="709"/>
        <w:rPr>
          <w:rFonts w:cs="Times New Roman"/>
          <w:lang w:eastAsia="ru-RU"/>
        </w:rPr>
      </w:pPr>
      <w:bookmarkStart w:id="157" w:name="_Hlk185579677"/>
      <w:r w:rsidRPr="005775CD">
        <w:rPr>
          <w:rFonts w:cs="Times New Roman"/>
          <w:lang w:eastAsia="ru-RU"/>
        </w:rPr>
        <w:t>Нормативы потребления тепловой энергии для СП «Баянгольское» не установлены.</w:t>
      </w:r>
    </w:p>
    <w:bookmarkEnd w:id="157"/>
    <w:p w14:paraId="5797FF31" w14:textId="77777777" w:rsidR="00BB0CCF" w:rsidRPr="005775CD" w:rsidRDefault="00BB0CCF" w:rsidP="00BB0CCF">
      <w:pPr>
        <w:rPr>
          <w:rFonts w:cs="Times New Roman"/>
        </w:rPr>
      </w:pPr>
      <w:r w:rsidRPr="005775CD">
        <w:rPr>
          <w:rFonts w:cs="Times New Roman"/>
        </w:rPr>
        <w:fldChar w:fldCharType="begin"/>
      </w:r>
      <w:r w:rsidRPr="005775CD">
        <w:rPr>
          <w:rFonts w:cs="Times New Roman"/>
        </w:rPr>
        <w:instrText xml:space="preserve"> HYPERLINK "file:///C:\\Users\\t1\\Desktop\\кировск\\2019%20Том%201%20Схема%20ТС%20Кировск.doc" \l "bookmark38" </w:instrText>
      </w:r>
      <w:r w:rsidRPr="005775CD">
        <w:rPr>
          <w:rFonts w:cs="Times New Roman"/>
        </w:rPr>
        <w:fldChar w:fldCharType="end"/>
      </w:r>
    </w:p>
    <w:p w14:paraId="7D25D10A" w14:textId="77777777" w:rsidR="00BB0CCF" w:rsidRPr="005775CD" w:rsidRDefault="00BB0CCF" w:rsidP="00BB0CCF">
      <w:pPr>
        <w:pStyle w:val="2"/>
        <w:ind w:left="0" w:firstLine="0"/>
      </w:pPr>
      <w:bookmarkStart w:id="158" w:name="_Toc212884879"/>
      <w:r w:rsidRPr="005775CD">
        <w:t>1.5.6 Описание сравнения величины договорной и расчетной тепловой нагрузки по зоне действия каждого источника тепловой энергии</w:t>
      </w:r>
      <w:bookmarkEnd w:id="158"/>
    </w:p>
    <w:p w14:paraId="2ED16F76" w14:textId="77777777" w:rsidR="00BB0CCF" w:rsidRPr="005775CD" w:rsidRDefault="00BB0CCF" w:rsidP="00BB0CCF">
      <w:pPr>
        <w:ind w:firstLine="709"/>
        <w:rPr>
          <w:rFonts w:cs="Times New Roman"/>
          <w:lang w:eastAsia="ru-RU"/>
        </w:rPr>
      </w:pPr>
    </w:p>
    <w:p w14:paraId="33ADBB0A" w14:textId="77777777" w:rsidR="00FD6365" w:rsidRPr="005775CD" w:rsidRDefault="00FD6365" w:rsidP="00FD6365">
      <w:pPr>
        <w:tabs>
          <w:tab w:val="left" w:pos="1234"/>
        </w:tabs>
        <w:ind w:firstLine="709"/>
        <w:jc w:val="both"/>
        <w:rPr>
          <w:rFonts w:cs="Times New Roman"/>
          <w:lang w:eastAsia="ru-RU"/>
        </w:rPr>
      </w:pPr>
      <w:r w:rsidRPr="005775CD">
        <w:rPr>
          <w:rFonts w:cs="Times New Roman"/>
          <w:lang w:eastAsia="ru-RU"/>
        </w:rPr>
        <w:t xml:space="preserve">На территории СП «Баянгольское» расположена одна локальная школьная котельная </w:t>
      </w:r>
      <w:r w:rsidRPr="005775CD">
        <w:rPr>
          <w:rFonts w:eastAsia="Times New Roman" w:cs="Times New Roman"/>
          <w:sz w:val="22"/>
        </w:rPr>
        <w:t>«Баянгольская СОШ»</w:t>
      </w:r>
      <w:r w:rsidRPr="005775CD">
        <w:rPr>
          <w:rFonts w:cs="Times New Roman"/>
          <w:lang w:eastAsia="ru-RU"/>
        </w:rPr>
        <w:t>, которая осуществляют теплоснабжение только на собственные нужды</w:t>
      </w:r>
      <w:bookmarkStart w:id="159" w:name="_Hlk185579731"/>
      <w:r w:rsidRPr="005775CD">
        <w:rPr>
          <w:rFonts w:cs="Times New Roman"/>
          <w:lang w:eastAsia="ru-RU"/>
        </w:rPr>
        <w:t xml:space="preserve">, поэтому договорные нагрузки отсутствуют. </w:t>
      </w:r>
    </w:p>
    <w:bookmarkEnd w:id="159"/>
    <w:p w14:paraId="2AED38D0" w14:textId="77777777" w:rsidR="00BB0CCF" w:rsidRPr="005775CD" w:rsidRDefault="00BB0CCF" w:rsidP="00BB0CCF">
      <w:pPr>
        <w:rPr>
          <w:rFonts w:cs="Times New Roman"/>
        </w:rPr>
      </w:pPr>
      <w:r w:rsidRPr="005775CD">
        <w:rPr>
          <w:rFonts w:cs="Times New Roman"/>
        </w:rPr>
        <w:fldChar w:fldCharType="begin"/>
      </w:r>
      <w:r w:rsidRPr="005775CD">
        <w:rPr>
          <w:rFonts w:cs="Times New Roman"/>
        </w:rPr>
        <w:instrText xml:space="preserve"> HYPERLINK "file:///C:\\Users\\t1\\Desktop\\кировск\\2019%20Том%201%20Схема%20ТС%20Кировск.doc" \l "bookmark38" </w:instrText>
      </w:r>
      <w:r w:rsidRPr="005775CD">
        <w:rPr>
          <w:rFonts w:cs="Times New Roman"/>
        </w:rPr>
        <w:fldChar w:fldCharType="end"/>
      </w:r>
    </w:p>
    <w:p w14:paraId="69A956A8" w14:textId="77777777" w:rsidR="00BB0CCF" w:rsidRPr="005775CD" w:rsidRDefault="00BB0CCF" w:rsidP="00BB0CCF">
      <w:pPr>
        <w:pStyle w:val="2"/>
        <w:ind w:left="0" w:firstLine="0"/>
      </w:pPr>
      <w:bookmarkStart w:id="160" w:name="_Toc212884880"/>
      <w:r w:rsidRPr="005775CD">
        <w:t>1.5.7 Описание изменений тепловых нагрузок потребителей тепловой энергии, в том числе подключенных к тепловым сетям каждой системы теплоснабжения, зафиксированных за период, предшествующий актуализации схемы теплоснабжения</w:t>
      </w:r>
      <w:bookmarkEnd w:id="160"/>
    </w:p>
    <w:p w14:paraId="206E55BB" w14:textId="77777777" w:rsidR="00CB3A47" w:rsidRPr="005775CD" w:rsidRDefault="00BB0CCF">
      <w:pPr>
        <w:spacing w:before="400" w:after="200"/>
        <w:rPr>
          <w:rFonts w:cs="Times New Roman"/>
        </w:rPr>
      </w:pPr>
      <w:r w:rsidRPr="005775CD">
        <w:rPr>
          <w:rFonts w:cs="Times New Roman"/>
          <w:b/>
        </w:rPr>
        <w:t>Таблица 1.5.7.1 - Изменения тепловых нагрузок потребителей тепловой энергии</w:t>
      </w:r>
    </w:p>
    <w:tbl>
      <w:tblPr>
        <w:tblStyle w:val="a8"/>
        <w:tblW w:w="4805" w:type="pct"/>
        <w:jc w:val="center"/>
        <w:tblLook w:val="04A0" w:firstRow="1" w:lastRow="0" w:firstColumn="1" w:lastColumn="0" w:noHBand="0" w:noVBand="1"/>
      </w:tblPr>
      <w:tblGrid>
        <w:gridCol w:w="285"/>
        <w:gridCol w:w="3255"/>
        <w:gridCol w:w="1147"/>
        <w:gridCol w:w="2401"/>
        <w:gridCol w:w="1893"/>
      </w:tblGrid>
      <w:tr w:rsidR="00FD6365" w:rsidRPr="005775CD" w14:paraId="17A4D4C7" w14:textId="77777777" w:rsidTr="00FD6365">
        <w:trPr>
          <w:jc w:val="center"/>
        </w:trPr>
        <w:tc>
          <w:tcPr>
            <w:tcW w:w="284" w:type="dxa"/>
            <w:shd w:val="clear" w:color="auto" w:fill="F2F2F2"/>
            <w:tcMar>
              <w:top w:w="120" w:type="dxa"/>
              <w:left w:w="20" w:type="dxa"/>
              <w:bottom w:w="120" w:type="dxa"/>
              <w:right w:w="20" w:type="dxa"/>
            </w:tcMar>
            <w:vAlign w:val="center"/>
          </w:tcPr>
          <w:p w14:paraId="43DBB396" w14:textId="77777777" w:rsidR="00FD6365" w:rsidRPr="005775CD" w:rsidRDefault="00FD6365">
            <w:pPr>
              <w:jc w:val="center"/>
              <w:rPr>
                <w:rFonts w:cs="Times New Roman"/>
                <w:sz w:val="20"/>
              </w:rPr>
            </w:pPr>
            <w:r w:rsidRPr="005775CD">
              <w:rPr>
                <w:rFonts w:eastAsia="Times New Roman" w:cs="Times New Roman"/>
                <w:sz w:val="20"/>
              </w:rPr>
              <w:t>№</w:t>
            </w:r>
          </w:p>
        </w:tc>
        <w:tc>
          <w:tcPr>
            <w:tcW w:w="3255" w:type="dxa"/>
            <w:shd w:val="clear" w:color="auto" w:fill="F2F2F2"/>
            <w:tcMar>
              <w:top w:w="120" w:type="dxa"/>
              <w:left w:w="200" w:type="dxa"/>
              <w:bottom w:w="120" w:type="dxa"/>
              <w:right w:w="200" w:type="dxa"/>
            </w:tcMar>
            <w:vAlign w:val="center"/>
          </w:tcPr>
          <w:p w14:paraId="5E85545D" w14:textId="77777777" w:rsidR="00FD6365" w:rsidRPr="005775CD" w:rsidRDefault="00FD6365">
            <w:pPr>
              <w:jc w:val="center"/>
              <w:rPr>
                <w:rFonts w:cs="Times New Roman"/>
                <w:sz w:val="20"/>
              </w:rPr>
            </w:pPr>
            <w:r w:rsidRPr="005775CD">
              <w:rPr>
                <w:rFonts w:eastAsia="Times New Roman" w:cs="Times New Roman"/>
                <w:sz w:val="20"/>
              </w:rPr>
              <w:t>Источник тепловой энергии</w:t>
            </w:r>
          </w:p>
        </w:tc>
        <w:tc>
          <w:tcPr>
            <w:tcW w:w="1147" w:type="dxa"/>
            <w:shd w:val="clear" w:color="auto" w:fill="F2F2F2"/>
            <w:tcMar>
              <w:top w:w="120" w:type="dxa"/>
              <w:left w:w="200" w:type="dxa"/>
              <w:bottom w:w="120" w:type="dxa"/>
              <w:right w:w="200" w:type="dxa"/>
            </w:tcMar>
            <w:vAlign w:val="center"/>
          </w:tcPr>
          <w:p w14:paraId="3C024994" w14:textId="77777777" w:rsidR="00FD6365" w:rsidRPr="005775CD" w:rsidRDefault="00FD6365">
            <w:pPr>
              <w:jc w:val="center"/>
              <w:rPr>
                <w:rFonts w:cs="Times New Roman"/>
                <w:sz w:val="20"/>
              </w:rPr>
            </w:pPr>
            <w:r w:rsidRPr="005775CD">
              <w:rPr>
                <w:rFonts w:eastAsia="Times New Roman" w:cs="Times New Roman"/>
                <w:sz w:val="20"/>
              </w:rPr>
              <w:t>Ед. изм.</w:t>
            </w:r>
          </w:p>
        </w:tc>
        <w:tc>
          <w:tcPr>
            <w:tcW w:w="2401" w:type="dxa"/>
            <w:shd w:val="clear" w:color="auto" w:fill="F2F2F2"/>
            <w:tcMar>
              <w:top w:w="120" w:type="dxa"/>
              <w:left w:w="200" w:type="dxa"/>
              <w:bottom w:w="120" w:type="dxa"/>
              <w:right w:w="200" w:type="dxa"/>
            </w:tcMar>
            <w:vAlign w:val="center"/>
          </w:tcPr>
          <w:p w14:paraId="3ECD8BC8" w14:textId="77777777" w:rsidR="00FD6365" w:rsidRPr="005775CD" w:rsidRDefault="00FD6365">
            <w:pPr>
              <w:jc w:val="center"/>
              <w:rPr>
                <w:rFonts w:cs="Times New Roman"/>
                <w:sz w:val="20"/>
              </w:rPr>
            </w:pPr>
            <w:r w:rsidRPr="005775CD">
              <w:rPr>
                <w:rFonts w:eastAsia="Times New Roman" w:cs="Times New Roman"/>
                <w:sz w:val="20"/>
              </w:rPr>
              <w:t>Предшествующий актуализации схемы теплоснабжения</w:t>
            </w:r>
          </w:p>
        </w:tc>
        <w:tc>
          <w:tcPr>
            <w:tcW w:w="1893" w:type="dxa"/>
            <w:shd w:val="clear" w:color="auto" w:fill="F2F2F2"/>
            <w:tcMar>
              <w:top w:w="120" w:type="dxa"/>
              <w:left w:w="200" w:type="dxa"/>
              <w:bottom w:w="120" w:type="dxa"/>
              <w:right w:w="200" w:type="dxa"/>
            </w:tcMar>
            <w:vAlign w:val="center"/>
          </w:tcPr>
          <w:p w14:paraId="6E784967" w14:textId="77777777" w:rsidR="00FD6365" w:rsidRPr="005775CD" w:rsidRDefault="00FD6365">
            <w:pPr>
              <w:jc w:val="center"/>
              <w:rPr>
                <w:rFonts w:cs="Times New Roman"/>
                <w:sz w:val="20"/>
              </w:rPr>
            </w:pPr>
            <w:r w:rsidRPr="005775CD">
              <w:rPr>
                <w:rFonts w:eastAsia="Times New Roman" w:cs="Times New Roman"/>
                <w:sz w:val="20"/>
              </w:rPr>
              <w:t>На момент актуализации</w:t>
            </w:r>
          </w:p>
        </w:tc>
      </w:tr>
      <w:tr w:rsidR="00FD6365" w:rsidRPr="005775CD" w14:paraId="07A49FF2" w14:textId="77777777" w:rsidTr="00FD6365">
        <w:trPr>
          <w:jc w:val="center"/>
        </w:trPr>
        <w:tc>
          <w:tcPr>
            <w:tcW w:w="284" w:type="dxa"/>
            <w:shd w:val="clear" w:color="auto" w:fill="FFFFFF"/>
            <w:tcMar>
              <w:top w:w="40" w:type="dxa"/>
              <w:left w:w="20" w:type="dxa"/>
              <w:bottom w:w="40" w:type="dxa"/>
              <w:right w:w="20" w:type="dxa"/>
            </w:tcMar>
            <w:vAlign w:val="center"/>
          </w:tcPr>
          <w:p w14:paraId="2983A08C" w14:textId="77777777" w:rsidR="00FD6365" w:rsidRPr="005775CD" w:rsidRDefault="00FD6365">
            <w:pPr>
              <w:jc w:val="center"/>
              <w:rPr>
                <w:rFonts w:cs="Times New Roman"/>
                <w:sz w:val="20"/>
              </w:rPr>
            </w:pPr>
            <w:r w:rsidRPr="005775CD">
              <w:rPr>
                <w:rFonts w:eastAsia="Times New Roman" w:cs="Times New Roman"/>
                <w:sz w:val="20"/>
              </w:rPr>
              <w:t>1</w:t>
            </w:r>
          </w:p>
        </w:tc>
        <w:tc>
          <w:tcPr>
            <w:tcW w:w="3255" w:type="dxa"/>
            <w:shd w:val="clear" w:color="auto" w:fill="FFFFFF"/>
            <w:tcMar>
              <w:top w:w="40" w:type="dxa"/>
              <w:left w:w="200" w:type="dxa"/>
              <w:bottom w:w="40" w:type="dxa"/>
              <w:right w:w="200" w:type="dxa"/>
            </w:tcMar>
            <w:vAlign w:val="center"/>
          </w:tcPr>
          <w:p w14:paraId="39B2F4ED" w14:textId="77777777" w:rsidR="00FD6365" w:rsidRPr="005775CD" w:rsidRDefault="00FD6365">
            <w:pPr>
              <w:jc w:val="center"/>
              <w:rPr>
                <w:rFonts w:cs="Times New Roman"/>
                <w:sz w:val="20"/>
              </w:rPr>
            </w:pPr>
            <w:r w:rsidRPr="005775CD">
              <w:rPr>
                <w:rFonts w:eastAsia="Times New Roman" w:cs="Times New Roman"/>
                <w:sz w:val="20"/>
              </w:rPr>
              <w:t>Котельная «Баянгольская СОШ»</w:t>
            </w:r>
          </w:p>
        </w:tc>
        <w:tc>
          <w:tcPr>
            <w:tcW w:w="1147" w:type="dxa"/>
            <w:shd w:val="clear" w:color="auto" w:fill="FFFFFF"/>
            <w:tcMar>
              <w:top w:w="40" w:type="dxa"/>
              <w:left w:w="200" w:type="dxa"/>
              <w:bottom w:w="40" w:type="dxa"/>
              <w:right w:w="200" w:type="dxa"/>
            </w:tcMar>
            <w:vAlign w:val="center"/>
          </w:tcPr>
          <w:p w14:paraId="216AE850" w14:textId="77777777" w:rsidR="00FD6365" w:rsidRPr="005775CD" w:rsidRDefault="00FD6365">
            <w:pPr>
              <w:jc w:val="center"/>
              <w:rPr>
                <w:rFonts w:cs="Times New Roman"/>
                <w:sz w:val="20"/>
              </w:rPr>
            </w:pPr>
            <w:r w:rsidRPr="005775CD">
              <w:rPr>
                <w:rFonts w:eastAsia="Times New Roman" w:cs="Times New Roman"/>
                <w:sz w:val="20"/>
              </w:rPr>
              <w:t>Гкал/ч</w:t>
            </w:r>
          </w:p>
        </w:tc>
        <w:tc>
          <w:tcPr>
            <w:tcW w:w="2401" w:type="dxa"/>
            <w:shd w:val="clear" w:color="auto" w:fill="FFFFFF"/>
            <w:tcMar>
              <w:top w:w="40" w:type="dxa"/>
              <w:left w:w="200" w:type="dxa"/>
              <w:bottom w:w="40" w:type="dxa"/>
              <w:right w:w="200" w:type="dxa"/>
            </w:tcMar>
            <w:vAlign w:val="center"/>
          </w:tcPr>
          <w:p w14:paraId="1D5F1217" w14:textId="77777777" w:rsidR="00FD6365" w:rsidRPr="005775CD" w:rsidRDefault="00FD6365">
            <w:pPr>
              <w:jc w:val="center"/>
              <w:rPr>
                <w:rFonts w:cs="Times New Roman"/>
                <w:sz w:val="20"/>
              </w:rPr>
            </w:pPr>
            <w:r w:rsidRPr="005775CD">
              <w:rPr>
                <w:rFonts w:eastAsia="Times New Roman" w:cs="Times New Roman"/>
                <w:sz w:val="20"/>
              </w:rPr>
              <w:t>0,3200</w:t>
            </w:r>
          </w:p>
        </w:tc>
        <w:tc>
          <w:tcPr>
            <w:tcW w:w="1893" w:type="dxa"/>
            <w:shd w:val="clear" w:color="auto" w:fill="FFFFFF"/>
            <w:tcMar>
              <w:top w:w="40" w:type="dxa"/>
              <w:left w:w="200" w:type="dxa"/>
              <w:bottom w:w="40" w:type="dxa"/>
              <w:right w:w="200" w:type="dxa"/>
            </w:tcMar>
            <w:vAlign w:val="center"/>
          </w:tcPr>
          <w:p w14:paraId="6345CBB4" w14:textId="77777777" w:rsidR="00FD6365" w:rsidRPr="005775CD" w:rsidRDefault="00FD6365">
            <w:pPr>
              <w:jc w:val="center"/>
              <w:rPr>
                <w:rFonts w:cs="Times New Roman"/>
                <w:sz w:val="20"/>
              </w:rPr>
            </w:pPr>
            <w:r w:rsidRPr="005775CD">
              <w:rPr>
                <w:rFonts w:eastAsia="Times New Roman" w:cs="Times New Roman"/>
                <w:sz w:val="20"/>
              </w:rPr>
              <w:t>0,3200</w:t>
            </w:r>
          </w:p>
        </w:tc>
      </w:tr>
    </w:tbl>
    <w:p w14:paraId="5198BB70" w14:textId="77777777" w:rsidR="00BB0CCF" w:rsidRPr="005775CD" w:rsidRDefault="0066052A" w:rsidP="00BB0CCF">
      <w:pPr>
        <w:rPr>
          <w:rFonts w:cs="Times New Roman"/>
        </w:rPr>
      </w:pPr>
      <w:hyperlink r:id="rId75" w:anchor="bookmark38" w:history="1"/>
    </w:p>
    <w:p w14:paraId="6B5B9E30" w14:textId="77777777" w:rsidR="00BB0CCF" w:rsidRPr="005775CD" w:rsidRDefault="0066052A" w:rsidP="00BB0CCF">
      <w:pPr>
        <w:pStyle w:val="2"/>
        <w:ind w:left="0" w:firstLine="0"/>
      </w:pPr>
      <w:hyperlink r:id="rId76" w:anchor="bookmark66" w:history="1">
        <w:bookmarkStart w:id="161" w:name="_Toc31810078"/>
        <w:bookmarkStart w:id="162" w:name="_Toc212884881"/>
        <w:bookmarkStart w:id="163" w:name="_Toc30058724"/>
        <w:r w:rsidR="00BB0CCF" w:rsidRPr="005775CD">
          <w:t>Часть 6. БАЛАНСЫ ТЕПЛОВОЙ МОЩНОСТИ И ТЕПЛОВОЙ НАГРУЗКИ</w:t>
        </w:r>
        <w:bookmarkEnd w:id="161"/>
        <w:bookmarkEnd w:id="162"/>
        <w:r w:rsidR="00BB0CCF" w:rsidRPr="005775CD">
          <w:t xml:space="preserve"> </w:t>
        </w:r>
      </w:hyperlink>
      <w:bookmarkEnd w:id="163"/>
    </w:p>
    <w:p w14:paraId="34D083DC" w14:textId="77777777" w:rsidR="00BB0CCF" w:rsidRPr="005775CD" w:rsidRDefault="00BB0CCF" w:rsidP="00BB0CCF">
      <w:pPr>
        <w:pStyle w:val="a0"/>
        <w:rPr>
          <w:rFonts w:cs="Times New Roman"/>
        </w:rPr>
      </w:pPr>
      <w:bookmarkStart w:id="164" w:name="_Toc53926922"/>
      <w:bookmarkStart w:id="165" w:name="_Toc54952854"/>
      <w:bookmarkStart w:id="166" w:name="_Toc30058725"/>
      <w:bookmarkStart w:id="167" w:name="_Toc31810079"/>
      <w:bookmarkStart w:id="168" w:name="_Hlk55504295"/>
    </w:p>
    <w:p w14:paraId="3E5F6278" w14:textId="77777777" w:rsidR="00BB0CCF" w:rsidRPr="005775CD" w:rsidRDefault="00BB0CCF" w:rsidP="00BB0CCF">
      <w:pPr>
        <w:pStyle w:val="2"/>
        <w:ind w:left="0" w:firstLine="0"/>
      </w:pPr>
      <w:bookmarkStart w:id="169" w:name="_Toc212884882"/>
      <w:r w:rsidRPr="005775CD">
        <w:rPr>
          <w:szCs w:val="22"/>
        </w:rPr>
        <w:t xml:space="preserve">1.6.1 </w:t>
      </w:r>
      <w:r w:rsidRPr="005775CD">
        <w:t>Описание балансов установленной, располагаемой тепловой мощности и тепловой мощности нетто, потерь тепловой мощности в тепловых сетях и расчетной тепловой нагрузки по каждому источнику тепловой энергии, а в ценовых зонах теплоснабжения - по каждой системе теплоснабжения</w:t>
      </w:r>
      <w:bookmarkEnd w:id="169"/>
    </w:p>
    <w:bookmarkEnd w:id="164"/>
    <w:bookmarkEnd w:id="165"/>
    <w:bookmarkEnd w:id="166"/>
    <w:bookmarkEnd w:id="167"/>
    <w:bookmarkEnd w:id="168"/>
    <w:p w14:paraId="6C515D5F" w14:textId="77777777" w:rsidR="00BB0CCF" w:rsidRPr="005775CD" w:rsidRDefault="00BB0CCF" w:rsidP="00BB0CCF">
      <w:pPr>
        <w:ind w:firstLine="709"/>
        <w:rPr>
          <w:rFonts w:cs="Times New Roman"/>
          <w:lang w:eastAsia="ru-RU"/>
        </w:rPr>
      </w:pPr>
    </w:p>
    <w:p w14:paraId="0878062B" w14:textId="77777777" w:rsidR="00BB0CCF" w:rsidRPr="005775CD" w:rsidRDefault="00BB0CCF" w:rsidP="00BB0CCF">
      <w:pPr>
        <w:ind w:firstLine="709"/>
        <w:rPr>
          <w:rFonts w:cs="Times New Roman"/>
          <w:lang w:eastAsia="ru-RU"/>
        </w:rPr>
      </w:pPr>
      <w:r w:rsidRPr="005775CD">
        <w:rPr>
          <w:rFonts w:cs="Times New Roman"/>
          <w:lang w:eastAsia="ru-RU"/>
        </w:rPr>
        <w:t>Балансы тепловой мощности приведены в таблице ниже</w:t>
      </w:r>
    </w:p>
    <w:p w14:paraId="7F914E73" w14:textId="77777777" w:rsidR="00CB3A47" w:rsidRPr="005775CD" w:rsidRDefault="00BB0CCF">
      <w:pPr>
        <w:spacing w:before="400" w:after="200"/>
        <w:rPr>
          <w:rFonts w:cs="Times New Roman"/>
        </w:rPr>
      </w:pPr>
      <w:r w:rsidRPr="005775CD">
        <w:rPr>
          <w:rFonts w:cs="Times New Roman"/>
          <w:b/>
        </w:rPr>
        <w:t>Таблица 1.6.1.1 - Балансы тепловой мощности</w:t>
      </w:r>
    </w:p>
    <w:tbl>
      <w:tblPr>
        <w:tblW w:w="7230" w:type="dxa"/>
        <w:tblInd w:w="-5" w:type="dxa"/>
        <w:tblLook w:val="04A0" w:firstRow="1" w:lastRow="0" w:firstColumn="1" w:lastColumn="0" w:noHBand="0" w:noVBand="1"/>
      </w:tblPr>
      <w:tblGrid>
        <w:gridCol w:w="4678"/>
        <w:gridCol w:w="2552"/>
      </w:tblGrid>
      <w:tr w:rsidR="00FD6365" w:rsidRPr="005775CD" w14:paraId="3A0EF685" w14:textId="77777777" w:rsidTr="000152EB">
        <w:trPr>
          <w:trHeight w:val="461"/>
        </w:trPr>
        <w:tc>
          <w:tcPr>
            <w:tcW w:w="467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47B7FC7" w14:textId="77777777" w:rsidR="00FD6365" w:rsidRPr="005775CD" w:rsidRDefault="00FD6365" w:rsidP="000152EB">
            <w:pPr>
              <w:jc w:val="center"/>
              <w:rPr>
                <w:rFonts w:eastAsia="Times New Roman" w:cs="Times New Roman"/>
                <w:sz w:val="22"/>
                <w:lang w:eastAsia="ru-RU"/>
              </w:rPr>
            </w:pPr>
            <w:bookmarkStart w:id="170" w:name="_Hlk185514684"/>
            <w:r w:rsidRPr="005775CD">
              <w:rPr>
                <w:rFonts w:eastAsia="Times New Roman" w:cs="Times New Roman"/>
                <w:sz w:val="22"/>
                <w:lang w:val="en-US" w:eastAsia="ru-RU"/>
              </w:rPr>
              <w:t>Наименование</w:t>
            </w:r>
          </w:p>
        </w:tc>
        <w:tc>
          <w:tcPr>
            <w:tcW w:w="2552" w:type="dxa"/>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14:paraId="10E19B49" w14:textId="77777777" w:rsidR="00FD6365" w:rsidRPr="005775CD" w:rsidRDefault="00FD6365" w:rsidP="000152EB">
            <w:pPr>
              <w:jc w:val="center"/>
              <w:rPr>
                <w:rFonts w:eastAsia="Times New Roman" w:cs="Times New Roman"/>
                <w:sz w:val="22"/>
                <w:lang w:eastAsia="ru-RU"/>
              </w:rPr>
            </w:pPr>
            <w:r w:rsidRPr="005775CD">
              <w:rPr>
                <w:rFonts w:eastAsia="Times New Roman" w:cs="Times New Roman"/>
                <w:sz w:val="22"/>
                <w:lang w:eastAsia="ru-RU"/>
              </w:rPr>
              <w:t>Значение</w:t>
            </w:r>
          </w:p>
        </w:tc>
      </w:tr>
      <w:tr w:rsidR="00FD6365" w:rsidRPr="005775CD" w14:paraId="7D7EEC1B" w14:textId="77777777" w:rsidTr="000152EB">
        <w:trPr>
          <w:trHeight w:val="300"/>
        </w:trPr>
        <w:tc>
          <w:tcPr>
            <w:tcW w:w="4678" w:type="dxa"/>
            <w:tcBorders>
              <w:top w:val="nil"/>
              <w:left w:val="single" w:sz="4" w:space="0" w:color="auto"/>
              <w:bottom w:val="single" w:sz="4" w:space="0" w:color="auto"/>
              <w:right w:val="single" w:sz="4" w:space="0" w:color="auto"/>
            </w:tcBorders>
            <w:shd w:val="clear" w:color="auto" w:fill="auto"/>
            <w:noWrap/>
            <w:vAlign w:val="center"/>
            <w:hideMark/>
          </w:tcPr>
          <w:p w14:paraId="6B140C3A" w14:textId="77777777" w:rsidR="00FD6365" w:rsidRPr="005775CD" w:rsidRDefault="00FD6365" w:rsidP="000152EB">
            <w:pPr>
              <w:rPr>
                <w:rFonts w:eastAsia="Times New Roman" w:cs="Times New Roman"/>
                <w:sz w:val="22"/>
                <w:lang w:eastAsia="ru-RU"/>
              </w:rPr>
            </w:pPr>
            <w:r w:rsidRPr="005775CD">
              <w:rPr>
                <w:rFonts w:eastAsia="Times New Roman" w:cs="Times New Roman"/>
                <w:sz w:val="22"/>
                <w:lang w:val="en-US" w:eastAsia="ru-RU"/>
              </w:rPr>
              <w:t>Установленная мощность, Гкал/ч</w:t>
            </w:r>
          </w:p>
        </w:tc>
        <w:tc>
          <w:tcPr>
            <w:tcW w:w="2552" w:type="dxa"/>
            <w:tcBorders>
              <w:top w:val="nil"/>
              <w:left w:val="nil"/>
              <w:bottom w:val="single" w:sz="4" w:space="0" w:color="auto"/>
              <w:right w:val="single" w:sz="4" w:space="0" w:color="auto"/>
            </w:tcBorders>
            <w:shd w:val="clear" w:color="auto" w:fill="auto"/>
            <w:noWrap/>
            <w:vAlign w:val="center"/>
          </w:tcPr>
          <w:p w14:paraId="7B260AF2" w14:textId="77777777" w:rsidR="00FD6365" w:rsidRPr="005775CD" w:rsidRDefault="00FD6365" w:rsidP="000152EB">
            <w:pPr>
              <w:jc w:val="center"/>
              <w:rPr>
                <w:rFonts w:eastAsia="Times New Roman" w:cs="Times New Roman"/>
                <w:sz w:val="22"/>
                <w:lang w:eastAsia="ru-RU"/>
              </w:rPr>
            </w:pPr>
            <w:r w:rsidRPr="005775CD">
              <w:rPr>
                <w:rFonts w:eastAsia="Times New Roman" w:cs="Times New Roman"/>
                <w:sz w:val="22"/>
                <w:lang w:eastAsia="ru-RU"/>
              </w:rPr>
              <w:t>1,72</w:t>
            </w:r>
          </w:p>
        </w:tc>
      </w:tr>
      <w:tr w:rsidR="00FD6365" w:rsidRPr="005775CD" w14:paraId="764B842A" w14:textId="77777777" w:rsidTr="000152EB">
        <w:trPr>
          <w:trHeight w:val="300"/>
        </w:trPr>
        <w:tc>
          <w:tcPr>
            <w:tcW w:w="4678" w:type="dxa"/>
            <w:tcBorders>
              <w:top w:val="nil"/>
              <w:left w:val="single" w:sz="4" w:space="0" w:color="auto"/>
              <w:bottom w:val="single" w:sz="4" w:space="0" w:color="auto"/>
              <w:right w:val="single" w:sz="4" w:space="0" w:color="auto"/>
            </w:tcBorders>
            <w:shd w:val="clear" w:color="auto" w:fill="auto"/>
            <w:noWrap/>
            <w:vAlign w:val="center"/>
            <w:hideMark/>
          </w:tcPr>
          <w:p w14:paraId="0934D44E" w14:textId="77777777" w:rsidR="00FD6365" w:rsidRPr="005775CD" w:rsidRDefault="00FD6365" w:rsidP="000152EB">
            <w:pPr>
              <w:rPr>
                <w:rFonts w:eastAsia="Times New Roman" w:cs="Times New Roman"/>
                <w:sz w:val="22"/>
                <w:lang w:eastAsia="ru-RU"/>
              </w:rPr>
            </w:pPr>
            <w:r w:rsidRPr="005775CD">
              <w:rPr>
                <w:rFonts w:eastAsia="Times New Roman" w:cs="Times New Roman"/>
                <w:sz w:val="22"/>
                <w:lang w:val="en-US" w:eastAsia="ru-RU"/>
              </w:rPr>
              <w:t>Располагаемая мощность, Гкал/ч</w:t>
            </w:r>
          </w:p>
        </w:tc>
        <w:tc>
          <w:tcPr>
            <w:tcW w:w="2552" w:type="dxa"/>
            <w:tcBorders>
              <w:top w:val="nil"/>
              <w:left w:val="nil"/>
              <w:bottom w:val="single" w:sz="4" w:space="0" w:color="auto"/>
              <w:right w:val="single" w:sz="4" w:space="0" w:color="auto"/>
            </w:tcBorders>
            <w:shd w:val="clear" w:color="auto" w:fill="auto"/>
            <w:noWrap/>
            <w:vAlign w:val="center"/>
          </w:tcPr>
          <w:p w14:paraId="4AC157A0" w14:textId="77777777" w:rsidR="00FD6365" w:rsidRPr="005775CD" w:rsidRDefault="00FD6365" w:rsidP="000152EB">
            <w:pPr>
              <w:jc w:val="center"/>
              <w:rPr>
                <w:rFonts w:eastAsia="Times New Roman" w:cs="Times New Roman"/>
                <w:sz w:val="22"/>
                <w:lang w:eastAsia="ru-RU"/>
              </w:rPr>
            </w:pPr>
            <w:r w:rsidRPr="005775CD">
              <w:rPr>
                <w:rFonts w:eastAsia="Times New Roman" w:cs="Times New Roman"/>
                <w:sz w:val="22"/>
                <w:lang w:eastAsia="ru-RU"/>
              </w:rPr>
              <w:t>1,72</w:t>
            </w:r>
          </w:p>
        </w:tc>
      </w:tr>
      <w:tr w:rsidR="00FD6365" w:rsidRPr="005775CD" w14:paraId="434BE7AE" w14:textId="77777777" w:rsidTr="000152EB">
        <w:trPr>
          <w:trHeight w:val="300"/>
        </w:trPr>
        <w:tc>
          <w:tcPr>
            <w:tcW w:w="4678" w:type="dxa"/>
            <w:tcBorders>
              <w:top w:val="nil"/>
              <w:left w:val="single" w:sz="4" w:space="0" w:color="auto"/>
              <w:bottom w:val="single" w:sz="4" w:space="0" w:color="auto"/>
              <w:right w:val="single" w:sz="4" w:space="0" w:color="auto"/>
            </w:tcBorders>
            <w:shd w:val="clear" w:color="auto" w:fill="auto"/>
            <w:noWrap/>
            <w:vAlign w:val="center"/>
            <w:hideMark/>
          </w:tcPr>
          <w:p w14:paraId="4A1A46CE" w14:textId="77777777" w:rsidR="00FD6365" w:rsidRPr="005775CD" w:rsidRDefault="00FD6365" w:rsidP="000152EB">
            <w:pPr>
              <w:rPr>
                <w:rFonts w:eastAsia="Times New Roman" w:cs="Times New Roman"/>
                <w:sz w:val="22"/>
                <w:lang w:eastAsia="ru-RU"/>
              </w:rPr>
            </w:pPr>
            <w:r w:rsidRPr="005775CD">
              <w:rPr>
                <w:rFonts w:eastAsia="Times New Roman" w:cs="Times New Roman"/>
                <w:sz w:val="22"/>
                <w:lang w:val="en-US" w:eastAsia="ru-RU"/>
              </w:rPr>
              <w:t>Собственные нужды, Гкал/ч</w:t>
            </w:r>
          </w:p>
        </w:tc>
        <w:tc>
          <w:tcPr>
            <w:tcW w:w="2552" w:type="dxa"/>
            <w:tcBorders>
              <w:top w:val="nil"/>
              <w:left w:val="nil"/>
              <w:bottom w:val="single" w:sz="4" w:space="0" w:color="auto"/>
              <w:right w:val="single" w:sz="4" w:space="0" w:color="auto"/>
            </w:tcBorders>
            <w:shd w:val="clear" w:color="auto" w:fill="auto"/>
            <w:noWrap/>
            <w:vAlign w:val="center"/>
          </w:tcPr>
          <w:p w14:paraId="6D1B16F0" w14:textId="77777777" w:rsidR="00FD6365" w:rsidRPr="005775CD" w:rsidRDefault="00FD6365" w:rsidP="000152EB">
            <w:pPr>
              <w:jc w:val="center"/>
              <w:rPr>
                <w:rFonts w:eastAsia="Times New Roman" w:cs="Times New Roman"/>
                <w:sz w:val="22"/>
                <w:lang w:eastAsia="ru-RU"/>
              </w:rPr>
            </w:pPr>
            <w:r w:rsidRPr="005775CD">
              <w:rPr>
                <w:rFonts w:eastAsia="Times New Roman" w:cs="Times New Roman"/>
                <w:sz w:val="22"/>
                <w:lang w:eastAsia="ru-RU"/>
              </w:rPr>
              <w:t>0,028</w:t>
            </w:r>
          </w:p>
        </w:tc>
      </w:tr>
      <w:tr w:rsidR="00FD6365" w:rsidRPr="005775CD" w14:paraId="143DD173" w14:textId="77777777" w:rsidTr="000152EB">
        <w:trPr>
          <w:trHeight w:val="300"/>
        </w:trPr>
        <w:tc>
          <w:tcPr>
            <w:tcW w:w="4678" w:type="dxa"/>
            <w:tcBorders>
              <w:top w:val="nil"/>
              <w:left w:val="single" w:sz="4" w:space="0" w:color="auto"/>
              <w:bottom w:val="single" w:sz="4" w:space="0" w:color="auto"/>
              <w:right w:val="single" w:sz="4" w:space="0" w:color="auto"/>
            </w:tcBorders>
            <w:shd w:val="clear" w:color="auto" w:fill="auto"/>
            <w:noWrap/>
            <w:vAlign w:val="center"/>
            <w:hideMark/>
          </w:tcPr>
          <w:p w14:paraId="5203C6AA" w14:textId="77777777" w:rsidR="00FD6365" w:rsidRPr="005775CD" w:rsidRDefault="00FD6365" w:rsidP="000152EB">
            <w:pPr>
              <w:rPr>
                <w:rFonts w:eastAsia="Times New Roman" w:cs="Times New Roman"/>
                <w:sz w:val="22"/>
                <w:lang w:eastAsia="ru-RU"/>
              </w:rPr>
            </w:pPr>
            <w:r w:rsidRPr="005775CD">
              <w:rPr>
                <w:rFonts w:eastAsia="Times New Roman" w:cs="Times New Roman"/>
                <w:sz w:val="22"/>
                <w:lang w:val="en-US" w:eastAsia="ru-RU"/>
              </w:rPr>
              <w:t>Мощность нетто, Гкал/ч</w:t>
            </w:r>
          </w:p>
        </w:tc>
        <w:tc>
          <w:tcPr>
            <w:tcW w:w="2552" w:type="dxa"/>
            <w:tcBorders>
              <w:top w:val="nil"/>
              <w:left w:val="nil"/>
              <w:bottom w:val="single" w:sz="4" w:space="0" w:color="auto"/>
              <w:right w:val="single" w:sz="4" w:space="0" w:color="auto"/>
            </w:tcBorders>
            <w:shd w:val="clear" w:color="auto" w:fill="auto"/>
            <w:noWrap/>
            <w:vAlign w:val="center"/>
          </w:tcPr>
          <w:p w14:paraId="75E95A65" w14:textId="77777777" w:rsidR="00FD6365" w:rsidRPr="005775CD" w:rsidRDefault="00FD6365" w:rsidP="000152EB">
            <w:pPr>
              <w:jc w:val="center"/>
              <w:rPr>
                <w:rFonts w:eastAsia="Times New Roman" w:cs="Times New Roman"/>
                <w:sz w:val="22"/>
                <w:lang w:eastAsia="ru-RU"/>
              </w:rPr>
            </w:pPr>
            <w:r w:rsidRPr="005775CD">
              <w:rPr>
                <w:rFonts w:eastAsia="Times New Roman" w:cs="Times New Roman"/>
                <w:sz w:val="22"/>
                <w:lang w:eastAsia="ru-RU"/>
              </w:rPr>
              <w:t>1,692</w:t>
            </w:r>
          </w:p>
        </w:tc>
      </w:tr>
      <w:tr w:rsidR="00FD6365" w:rsidRPr="005775CD" w14:paraId="15044CA4" w14:textId="77777777" w:rsidTr="000152EB">
        <w:trPr>
          <w:trHeight w:val="300"/>
        </w:trPr>
        <w:tc>
          <w:tcPr>
            <w:tcW w:w="4678" w:type="dxa"/>
            <w:tcBorders>
              <w:top w:val="nil"/>
              <w:left w:val="single" w:sz="4" w:space="0" w:color="auto"/>
              <w:bottom w:val="single" w:sz="4" w:space="0" w:color="auto"/>
              <w:right w:val="single" w:sz="4" w:space="0" w:color="auto"/>
            </w:tcBorders>
            <w:shd w:val="clear" w:color="auto" w:fill="auto"/>
            <w:noWrap/>
            <w:vAlign w:val="center"/>
            <w:hideMark/>
          </w:tcPr>
          <w:p w14:paraId="2298ECE4" w14:textId="77777777" w:rsidR="00FD6365" w:rsidRPr="005775CD" w:rsidRDefault="00FD6365" w:rsidP="000152EB">
            <w:pPr>
              <w:rPr>
                <w:rFonts w:eastAsia="Times New Roman" w:cs="Times New Roman"/>
                <w:sz w:val="22"/>
                <w:lang w:eastAsia="ru-RU"/>
              </w:rPr>
            </w:pPr>
            <w:r w:rsidRPr="005775CD">
              <w:rPr>
                <w:rFonts w:eastAsia="Times New Roman" w:cs="Times New Roman"/>
                <w:sz w:val="22"/>
                <w:lang w:eastAsia="ru-RU"/>
              </w:rPr>
              <w:t>Потери в тепловых сетях, Гкал/ч</w:t>
            </w:r>
          </w:p>
        </w:tc>
        <w:tc>
          <w:tcPr>
            <w:tcW w:w="2552" w:type="dxa"/>
            <w:tcBorders>
              <w:top w:val="nil"/>
              <w:left w:val="nil"/>
              <w:bottom w:val="single" w:sz="4" w:space="0" w:color="auto"/>
              <w:right w:val="single" w:sz="4" w:space="0" w:color="auto"/>
            </w:tcBorders>
            <w:shd w:val="clear" w:color="auto" w:fill="auto"/>
            <w:noWrap/>
            <w:vAlign w:val="center"/>
          </w:tcPr>
          <w:p w14:paraId="5FC49E93" w14:textId="77777777" w:rsidR="00FD6365" w:rsidRPr="005775CD" w:rsidRDefault="00FD6365" w:rsidP="000152EB">
            <w:pPr>
              <w:jc w:val="center"/>
              <w:rPr>
                <w:rFonts w:eastAsia="Times New Roman" w:cs="Times New Roman"/>
                <w:sz w:val="22"/>
                <w:lang w:eastAsia="ru-RU"/>
              </w:rPr>
            </w:pPr>
            <w:r w:rsidRPr="005775CD">
              <w:rPr>
                <w:rFonts w:eastAsia="Times New Roman" w:cs="Times New Roman"/>
                <w:sz w:val="22"/>
                <w:lang w:eastAsia="ru-RU"/>
              </w:rPr>
              <w:t>0,041</w:t>
            </w:r>
          </w:p>
        </w:tc>
      </w:tr>
      <w:tr w:rsidR="00FD6365" w:rsidRPr="005775CD" w14:paraId="247B9E6A" w14:textId="77777777" w:rsidTr="000152EB">
        <w:trPr>
          <w:trHeight w:val="300"/>
        </w:trPr>
        <w:tc>
          <w:tcPr>
            <w:tcW w:w="4678" w:type="dxa"/>
            <w:tcBorders>
              <w:top w:val="nil"/>
              <w:left w:val="single" w:sz="4" w:space="0" w:color="auto"/>
              <w:bottom w:val="single" w:sz="4" w:space="0" w:color="auto"/>
              <w:right w:val="single" w:sz="4" w:space="0" w:color="auto"/>
            </w:tcBorders>
            <w:shd w:val="clear" w:color="auto" w:fill="auto"/>
            <w:noWrap/>
            <w:vAlign w:val="center"/>
            <w:hideMark/>
          </w:tcPr>
          <w:p w14:paraId="60FCDDE2" w14:textId="77777777" w:rsidR="00FD6365" w:rsidRPr="005775CD" w:rsidRDefault="00FD6365" w:rsidP="000152EB">
            <w:pPr>
              <w:rPr>
                <w:rFonts w:eastAsia="Times New Roman" w:cs="Times New Roman"/>
                <w:sz w:val="22"/>
                <w:lang w:eastAsia="ru-RU"/>
              </w:rPr>
            </w:pPr>
            <w:r w:rsidRPr="005775CD">
              <w:rPr>
                <w:rFonts w:eastAsia="Times New Roman" w:cs="Times New Roman"/>
                <w:sz w:val="22"/>
                <w:lang w:val="en-US" w:eastAsia="ru-RU"/>
              </w:rPr>
              <w:t>Присоединенная нагрузка, Гкал/ч</w:t>
            </w:r>
          </w:p>
        </w:tc>
        <w:tc>
          <w:tcPr>
            <w:tcW w:w="2552" w:type="dxa"/>
            <w:tcBorders>
              <w:top w:val="nil"/>
              <w:left w:val="nil"/>
              <w:bottom w:val="single" w:sz="4" w:space="0" w:color="auto"/>
              <w:right w:val="single" w:sz="4" w:space="0" w:color="auto"/>
            </w:tcBorders>
            <w:shd w:val="clear" w:color="auto" w:fill="auto"/>
            <w:noWrap/>
            <w:vAlign w:val="center"/>
          </w:tcPr>
          <w:p w14:paraId="5FD90AAE" w14:textId="77777777" w:rsidR="00FD6365" w:rsidRPr="005775CD" w:rsidRDefault="00FD6365" w:rsidP="000152EB">
            <w:pPr>
              <w:jc w:val="center"/>
              <w:rPr>
                <w:rFonts w:eastAsia="Times New Roman" w:cs="Times New Roman"/>
                <w:sz w:val="22"/>
                <w:lang w:eastAsia="ru-RU"/>
              </w:rPr>
            </w:pPr>
            <w:r w:rsidRPr="005775CD">
              <w:rPr>
                <w:rFonts w:eastAsia="Times New Roman" w:cs="Times New Roman"/>
                <w:sz w:val="22"/>
                <w:lang w:eastAsia="ru-RU"/>
              </w:rPr>
              <w:t>0,32</w:t>
            </w:r>
          </w:p>
        </w:tc>
      </w:tr>
      <w:bookmarkEnd w:id="170"/>
    </w:tbl>
    <w:p w14:paraId="3578FCE2" w14:textId="77777777" w:rsidR="00BB0CCF" w:rsidRPr="005775CD" w:rsidRDefault="00BB0CCF" w:rsidP="00BB0CCF">
      <w:pPr>
        <w:rPr>
          <w:rFonts w:cs="Times New Roman"/>
          <w:lang w:eastAsia="ru-RU"/>
        </w:rPr>
      </w:pPr>
    </w:p>
    <w:p w14:paraId="7D8A42AA" w14:textId="77777777" w:rsidR="00BB0CCF" w:rsidRPr="005775CD" w:rsidRDefault="00BB0CCF" w:rsidP="00BB0CCF">
      <w:pPr>
        <w:pStyle w:val="2"/>
        <w:ind w:left="0" w:firstLine="0"/>
        <w:rPr>
          <w:szCs w:val="22"/>
        </w:rPr>
      </w:pPr>
      <w:bookmarkStart w:id="171" w:name="_Toc45099622"/>
      <w:bookmarkStart w:id="172" w:name="_Toc45614817"/>
      <w:bookmarkStart w:id="173" w:name="_Toc54952856"/>
      <w:bookmarkStart w:id="174" w:name="_Toc212884883"/>
      <w:r w:rsidRPr="005775CD">
        <w:rPr>
          <w:rFonts w:eastAsiaTheme="minorHAnsi"/>
          <w:szCs w:val="22"/>
        </w:rPr>
        <w:t>1.6.2 Описание</w:t>
      </w:r>
      <w:r w:rsidRPr="005775CD">
        <w:rPr>
          <w:rFonts w:eastAsiaTheme="minorHAnsi"/>
          <w:b w:val="0"/>
          <w:bCs w:val="0"/>
          <w:szCs w:val="22"/>
        </w:rPr>
        <w:t xml:space="preserve"> </w:t>
      </w:r>
      <w:hyperlink r:id="rId77" w:anchor="bookmark71" w:history="1">
        <w:r w:rsidRPr="005775CD">
          <w:rPr>
            <w:szCs w:val="22"/>
          </w:rPr>
          <w:t>резервов и дефицитов тепловой мощности нетто по каждому источнику тепловой</w:t>
        </w:r>
      </w:hyperlink>
      <w:r w:rsidRPr="005775CD">
        <w:rPr>
          <w:szCs w:val="22"/>
        </w:rPr>
        <w:t xml:space="preserve"> </w:t>
      </w:r>
      <w:hyperlink r:id="rId78" w:anchor="bookmark71" w:history="1">
        <w:r w:rsidRPr="005775CD">
          <w:rPr>
            <w:szCs w:val="22"/>
          </w:rPr>
          <w:t>энергии</w:t>
        </w:r>
        <w:bookmarkEnd w:id="171"/>
      </w:hyperlink>
      <w:r w:rsidRPr="005775CD">
        <w:rPr>
          <w:szCs w:val="22"/>
        </w:rPr>
        <w:t xml:space="preserve">, </w:t>
      </w:r>
      <w:r w:rsidRPr="005775CD">
        <w:t>а в ценовых зонах теплоснабжения - по каждой системе теплоснабжения</w:t>
      </w:r>
      <w:bookmarkEnd w:id="172"/>
      <w:bookmarkEnd w:id="173"/>
      <w:bookmarkEnd w:id="174"/>
    </w:p>
    <w:p w14:paraId="3C2C686C" w14:textId="77777777" w:rsidR="00BB0CCF" w:rsidRPr="005775CD" w:rsidRDefault="00BB0CCF" w:rsidP="00BB0CCF">
      <w:pPr>
        <w:pStyle w:val="a0"/>
        <w:rPr>
          <w:rFonts w:cs="Times New Roman"/>
          <w:lang w:eastAsia="ru-RU"/>
        </w:rPr>
      </w:pPr>
    </w:p>
    <w:p w14:paraId="0EAECA09" w14:textId="77777777" w:rsidR="00FD6365" w:rsidRPr="005775CD" w:rsidRDefault="00FD6365" w:rsidP="00FD6365">
      <w:pPr>
        <w:pStyle w:val="a0"/>
        <w:ind w:firstLine="708"/>
        <w:jc w:val="both"/>
        <w:rPr>
          <w:rFonts w:cs="Times New Roman"/>
          <w:b/>
          <w:bCs/>
        </w:rPr>
      </w:pPr>
      <w:r w:rsidRPr="005775CD">
        <w:rPr>
          <w:rFonts w:cs="Times New Roman"/>
          <w:lang w:eastAsia="ru-RU"/>
        </w:rPr>
        <w:t xml:space="preserve">Анализируя данные о балансах тепловой мощности и тепловой нагрузки можно сделать следующие выводы о том, что </w:t>
      </w:r>
      <w:bookmarkStart w:id="175" w:name="OLE_LINK24"/>
      <w:bookmarkStart w:id="176" w:name="OLE_LINK25"/>
      <w:bookmarkEnd w:id="175"/>
      <w:bookmarkEnd w:id="176"/>
      <w:r w:rsidRPr="005775CD">
        <w:rPr>
          <w:rFonts w:cs="Times New Roman"/>
          <w:lang w:eastAsia="ru-RU"/>
        </w:rPr>
        <w:t>котельная имеет резерв тепловой мощности.</w:t>
      </w:r>
    </w:p>
    <w:p w14:paraId="628963BB" w14:textId="77777777" w:rsidR="00FD6365" w:rsidRPr="005775CD" w:rsidRDefault="00FD6365" w:rsidP="00FD6365">
      <w:pPr>
        <w:spacing w:before="400" w:after="200"/>
        <w:rPr>
          <w:rFonts w:cs="Times New Roman"/>
        </w:rPr>
      </w:pPr>
      <w:r w:rsidRPr="005775CD">
        <w:rPr>
          <w:rFonts w:cs="Times New Roman"/>
          <w:b/>
        </w:rPr>
        <w:t>Таблица 1.6.2.1 - Резервы и дефициты тепловой мощности</w:t>
      </w:r>
    </w:p>
    <w:tbl>
      <w:tblPr>
        <w:tblStyle w:val="a8"/>
        <w:tblW w:w="5000" w:type="pct"/>
        <w:jc w:val="center"/>
        <w:tblLook w:val="04A0" w:firstRow="1" w:lastRow="0" w:firstColumn="1" w:lastColumn="0" w:noHBand="0" w:noVBand="1"/>
      </w:tblPr>
      <w:tblGrid>
        <w:gridCol w:w="324"/>
        <w:gridCol w:w="2296"/>
        <w:gridCol w:w="2195"/>
        <w:gridCol w:w="2268"/>
        <w:gridCol w:w="2262"/>
      </w:tblGrid>
      <w:tr w:rsidR="00FD6365" w:rsidRPr="005775CD" w14:paraId="058AB232" w14:textId="77777777" w:rsidTr="000152EB">
        <w:trPr>
          <w:jc w:val="center"/>
        </w:trPr>
        <w:tc>
          <w:tcPr>
            <w:tcW w:w="324" w:type="dxa"/>
            <w:shd w:val="clear" w:color="auto" w:fill="F2F2F2"/>
            <w:tcMar>
              <w:top w:w="120" w:type="dxa"/>
              <w:left w:w="20" w:type="dxa"/>
              <w:bottom w:w="120" w:type="dxa"/>
              <w:right w:w="20" w:type="dxa"/>
            </w:tcMar>
            <w:vAlign w:val="center"/>
          </w:tcPr>
          <w:p w14:paraId="4BC3DA12" w14:textId="77777777" w:rsidR="00FD6365" w:rsidRPr="005775CD" w:rsidRDefault="00FD6365" w:rsidP="000152EB">
            <w:pPr>
              <w:jc w:val="center"/>
              <w:rPr>
                <w:rFonts w:cs="Times New Roman"/>
              </w:rPr>
            </w:pPr>
            <w:r w:rsidRPr="005775CD">
              <w:rPr>
                <w:rFonts w:eastAsia="Times New Roman" w:cs="Times New Roman"/>
                <w:sz w:val="22"/>
              </w:rPr>
              <w:t>№</w:t>
            </w:r>
          </w:p>
        </w:tc>
        <w:tc>
          <w:tcPr>
            <w:tcW w:w="2296" w:type="dxa"/>
            <w:shd w:val="clear" w:color="auto" w:fill="F2F2F2"/>
            <w:tcMar>
              <w:top w:w="120" w:type="dxa"/>
              <w:left w:w="200" w:type="dxa"/>
              <w:bottom w:w="120" w:type="dxa"/>
              <w:right w:w="200" w:type="dxa"/>
            </w:tcMar>
            <w:vAlign w:val="center"/>
          </w:tcPr>
          <w:p w14:paraId="3391B5EA" w14:textId="77777777" w:rsidR="00FD6365" w:rsidRPr="005775CD" w:rsidRDefault="00FD6365" w:rsidP="000152EB">
            <w:pPr>
              <w:jc w:val="center"/>
              <w:rPr>
                <w:rFonts w:cs="Times New Roman"/>
              </w:rPr>
            </w:pPr>
            <w:r w:rsidRPr="005775CD">
              <w:rPr>
                <w:rFonts w:eastAsia="Times New Roman" w:cs="Times New Roman"/>
                <w:sz w:val="22"/>
              </w:rPr>
              <w:t>Наименование теплового источника</w:t>
            </w:r>
          </w:p>
        </w:tc>
        <w:tc>
          <w:tcPr>
            <w:tcW w:w="2195" w:type="dxa"/>
            <w:shd w:val="clear" w:color="auto" w:fill="F2F2F2"/>
            <w:tcMar>
              <w:top w:w="120" w:type="dxa"/>
              <w:left w:w="200" w:type="dxa"/>
              <w:bottom w:w="120" w:type="dxa"/>
              <w:right w:w="200" w:type="dxa"/>
            </w:tcMar>
            <w:vAlign w:val="center"/>
          </w:tcPr>
          <w:p w14:paraId="77FC8F85" w14:textId="77777777" w:rsidR="00FD6365" w:rsidRPr="005775CD" w:rsidRDefault="00FD6365" w:rsidP="000152EB">
            <w:pPr>
              <w:jc w:val="center"/>
              <w:rPr>
                <w:rFonts w:cs="Times New Roman"/>
              </w:rPr>
            </w:pPr>
            <w:r w:rsidRPr="005775CD">
              <w:rPr>
                <w:rFonts w:eastAsia="Times New Roman" w:cs="Times New Roman"/>
                <w:sz w:val="22"/>
              </w:rPr>
              <w:t>Тепловая мощность нетто, Гкал/ч</w:t>
            </w:r>
          </w:p>
        </w:tc>
        <w:tc>
          <w:tcPr>
            <w:tcW w:w="2268" w:type="dxa"/>
            <w:shd w:val="clear" w:color="auto" w:fill="F2F2F2"/>
            <w:tcMar>
              <w:top w:w="120" w:type="dxa"/>
              <w:left w:w="200" w:type="dxa"/>
              <w:bottom w:w="120" w:type="dxa"/>
              <w:right w:w="200" w:type="dxa"/>
            </w:tcMar>
            <w:vAlign w:val="center"/>
          </w:tcPr>
          <w:p w14:paraId="2F1AE664" w14:textId="77777777" w:rsidR="00FD6365" w:rsidRPr="005775CD" w:rsidRDefault="00FD6365" w:rsidP="000152EB">
            <w:pPr>
              <w:jc w:val="center"/>
              <w:rPr>
                <w:rFonts w:cs="Times New Roman"/>
              </w:rPr>
            </w:pPr>
            <w:r w:rsidRPr="005775CD">
              <w:rPr>
                <w:rFonts w:eastAsia="Times New Roman" w:cs="Times New Roman"/>
                <w:sz w:val="22"/>
              </w:rPr>
              <w:t>Присоединенная Тепловая нагрузка, Гкал/ч</w:t>
            </w:r>
          </w:p>
        </w:tc>
        <w:tc>
          <w:tcPr>
            <w:tcW w:w="2262" w:type="dxa"/>
            <w:shd w:val="clear" w:color="auto" w:fill="F2F2F2"/>
            <w:tcMar>
              <w:top w:w="120" w:type="dxa"/>
              <w:left w:w="200" w:type="dxa"/>
              <w:bottom w:w="120" w:type="dxa"/>
              <w:right w:w="200" w:type="dxa"/>
            </w:tcMar>
            <w:vAlign w:val="center"/>
          </w:tcPr>
          <w:p w14:paraId="36055495" w14:textId="77777777" w:rsidR="00FD6365" w:rsidRPr="005775CD" w:rsidRDefault="00FD6365" w:rsidP="000152EB">
            <w:pPr>
              <w:jc w:val="center"/>
              <w:rPr>
                <w:rFonts w:cs="Times New Roman"/>
              </w:rPr>
            </w:pPr>
            <w:r w:rsidRPr="005775CD">
              <w:rPr>
                <w:rFonts w:eastAsia="Times New Roman" w:cs="Times New Roman"/>
                <w:sz w:val="22"/>
              </w:rPr>
              <w:t>Резерв/дефицит, Гкал/ч</w:t>
            </w:r>
          </w:p>
        </w:tc>
      </w:tr>
      <w:tr w:rsidR="00FD6365" w:rsidRPr="005775CD" w14:paraId="5C5493D2" w14:textId="77777777" w:rsidTr="000152EB">
        <w:trPr>
          <w:jc w:val="center"/>
        </w:trPr>
        <w:tc>
          <w:tcPr>
            <w:tcW w:w="324" w:type="dxa"/>
            <w:shd w:val="clear" w:color="auto" w:fill="FFFFFF"/>
            <w:tcMar>
              <w:top w:w="40" w:type="dxa"/>
              <w:left w:w="20" w:type="dxa"/>
              <w:bottom w:w="40" w:type="dxa"/>
              <w:right w:w="20" w:type="dxa"/>
            </w:tcMar>
            <w:vAlign w:val="center"/>
          </w:tcPr>
          <w:p w14:paraId="34E2E861" w14:textId="77777777" w:rsidR="00FD6365" w:rsidRPr="005775CD" w:rsidRDefault="00FD6365" w:rsidP="000152EB">
            <w:pPr>
              <w:jc w:val="center"/>
              <w:rPr>
                <w:rFonts w:cs="Times New Roman"/>
              </w:rPr>
            </w:pPr>
            <w:r w:rsidRPr="005775CD">
              <w:rPr>
                <w:rFonts w:eastAsia="Times New Roman" w:cs="Times New Roman"/>
                <w:sz w:val="22"/>
              </w:rPr>
              <w:t>1</w:t>
            </w:r>
          </w:p>
        </w:tc>
        <w:tc>
          <w:tcPr>
            <w:tcW w:w="2296" w:type="dxa"/>
            <w:shd w:val="clear" w:color="auto" w:fill="FFFFFF"/>
            <w:tcMar>
              <w:top w:w="40" w:type="dxa"/>
              <w:left w:w="200" w:type="dxa"/>
              <w:bottom w:w="40" w:type="dxa"/>
              <w:right w:w="200" w:type="dxa"/>
            </w:tcMar>
            <w:vAlign w:val="center"/>
          </w:tcPr>
          <w:p w14:paraId="7FF99E43" w14:textId="77777777" w:rsidR="00FD6365" w:rsidRPr="005775CD" w:rsidRDefault="00FD6365" w:rsidP="000152EB">
            <w:pPr>
              <w:jc w:val="center"/>
              <w:rPr>
                <w:rFonts w:cs="Times New Roman"/>
              </w:rPr>
            </w:pPr>
            <w:r w:rsidRPr="005775CD">
              <w:rPr>
                <w:rFonts w:eastAsia="Times New Roman" w:cs="Times New Roman"/>
                <w:sz w:val="22"/>
              </w:rPr>
              <w:t>Котельная «Баянгольская СОШ»</w:t>
            </w:r>
          </w:p>
        </w:tc>
        <w:tc>
          <w:tcPr>
            <w:tcW w:w="2195" w:type="dxa"/>
            <w:shd w:val="clear" w:color="auto" w:fill="FFFFFF"/>
            <w:tcMar>
              <w:top w:w="40" w:type="dxa"/>
              <w:left w:w="200" w:type="dxa"/>
              <w:bottom w:w="40" w:type="dxa"/>
              <w:right w:w="200" w:type="dxa"/>
            </w:tcMar>
            <w:vAlign w:val="center"/>
          </w:tcPr>
          <w:p w14:paraId="2639660E" w14:textId="77777777" w:rsidR="00FD6365" w:rsidRPr="005775CD" w:rsidRDefault="00FD6365" w:rsidP="000152EB">
            <w:pPr>
              <w:jc w:val="center"/>
              <w:rPr>
                <w:rFonts w:cs="Times New Roman"/>
              </w:rPr>
            </w:pPr>
            <w:r w:rsidRPr="005775CD">
              <w:rPr>
                <w:rFonts w:eastAsia="Times New Roman" w:cs="Times New Roman"/>
                <w:sz w:val="22"/>
              </w:rPr>
              <w:t>1,6920</w:t>
            </w:r>
          </w:p>
        </w:tc>
        <w:tc>
          <w:tcPr>
            <w:tcW w:w="2268" w:type="dxa"/>
            <w:shd w:val="clear" w:color="auto" w:fill="FFFFFF"/>
            <w:tcMar>
              <w:top w:w="40" w:type="dxa"/>
              <w:left w:w="200" w:type="dxa"/>
              <w:bottom w:w="40" w:type="dxa"/>
              <w:right w:w="200" w:type="dxa"/>
            </w:tcMar>
            <w:vAlign w:val="center"/>
          </w:tcPr>
          <w:p w14:paraId="030CE85A" w14:textId="77777777" w:rsidR="00FD6365" w:rsidRPr="005775CD" w:rsidRDefault="00FD6365" w:rsidP="000152EB">
            <w:pPr>
              <w:jc w:val="center"/>
              <w:rPr>
                <w:rFonts w:cs="Times New Roman"/>
              </w:rPr>
            </w:pPr>
            <w:r w:rsidRPr="005775CD">
              <w:rPr>
                <w:rFonts w:eastAsia="Times New Roman" w:cs="Times New Roman"/>
                <w:sz w:val="22"/>
              </w:rPr>
              <w:t>0,3200</w:t>
            </w:r>
          </w:p>
        </w:tc>
        <w:tc>
          <w:tcPr>
            <w:tcW w:w="2262" w:type="dxa"/>
            <w:shd w:val="clear" w:color="auto" w:fill="FFFFFF"/>
            <w:tcMar>
              <w:top w:w="40" w:type="dxa"/>
              <w:left w:w="200" w:type="dxa"/>
              <w:bottom w:w="40" w:type="dxa"/>
              <w:right w:w="200" w:type="dxa"/>
            </w:tcMar>
            <w:vAlign w:val="center"/>
          </w:tcPr>
          <w:p w14:paraId="213A8031" w14:textId="77777777" w:rsidR="00FD6365" w:rsidRPr="005775CD" w:rsidRDefault="00FD6365" w:rsidP="000152EB">
            <w:pPr>
              <w:jc w:val="center"/>
              <w:rPr>
                <w:rFonts w:cs="Times New Roman"/>
              </w:rPr>
            </w:pPr>
            <w:r w:rsidRPr="005775CD">
              <w:rPr>
                <w:rFonts w:eastAsia="Times New Roman" w:cs="Times New Roman"/>
                <w:sz w:val="22"/>
              </w:rPr>
              <w:t>1,3310</w:t>
            </w:r>
          </w:p>
        </w:tc>
      </w:tr>
    </w:tbl>
    <w:p w14:paraId="33B7BCBA" w14:textId="77777777" w:rsidR="00BB0CCF" w:rsidRPr="005775CD" w:rsidRDefault="00BB0CCF" w:rsidP="00BB0CCF">
      <w:pPr>
        <w:pStyle w:val="a0"/>
        <w:rPr>
          <w:rFonts w:cs="Times New Roman"/>
          <w:lang w:eastAsia="ru-RU"/>
        </w:rPr>
      </w:pPr>
    </w:p>
    <w:p w14:paraId="2ACFF274" w14:textId="77777777" w:rsidR="00BB0CCF" w:rsidRPr="005775CD" w:rsidRDefault="00BB0CCF" w:rsidP="00BB0CCF">
      <w:pPr>
        <w:pStyle w:val="2"/>
        <w:ind w:left="0" w:firstLine="0"/>
        <w:rPr>
          <w:szCs w:val="22"/>
        </w:rPr>
      </w:pPr>
      <w:bookmarkStart w:id="177" w:name="_Toc45614818"/>
      <w:bookmarkStart w:id="178" w:name="_Toc54952857"/>
      <w:bookmarkStart w:id="179" w:name="_Toc212884884"/>
      <w:r w:rsidRPr="005775CD">
        <w:t>1.6.3 Описание гидравлических режимов, обеспечивающих передачу тепловой энергии от источника тепловой энергии до самого удаленного потребителя и характеризующих существующие возможности (резервы и дефициты по пропускной способности) передачи тепловой энергии от источника тепловой энергии к потребителю</w:t>
      </w:r>
      <w:bookmarkEnd w:id="177"/>
      <w:bookmarkEnd w:id="178"/>
      <w:bookmarkEnd w:id="179"/>
    </w:p>
    <w:p w14:paraId="06951F8A" w14:textId="77777777" w:rsidR="00BB0CCF" w:rsidRPr="005775CD" w:rsidRDefault="00BB0CCF" w:rsidP="00BB0CCF">
      <w:pPr>
        <w:rPr>
          <w:rFonts w:cs="Times New Roman"/>
        </w:rPr>
      </w:pPr>
    </w:p>
    <w:p w14:paraId="21E7AAFB" w14:textId="77777777" w:rsidR="00BB0CCF" w:rsidRPr="005775CD" w:rsidRDefault="00BB0CCF" w:rsidP="00BB0CCF">
      <w:pPr>
        <w:pStyle w:val="affffffff7"/>
        <w:shd w:val="clear" w:color="auto" w:fill="FFFFFF" w:themeFill="background1"/>
        <w:ind w:firstLine="624"/>
        <w:jc w:val="both"/>
        <w:rPr>
          <w:rFonts w:eastAsia="Arial"/>
          <w:lang w:eastAsia="zh-CN"/>
        </w:rPr>
      </w:pPr>
      <w:r w:rsidRPr="005775CD">
        <w:rPr>
          <w:rFonts w:eastAsia="Arial"/>
          <w:lang w:eastAsia="zh-CN"/>
        </w:rPr>
        <w:t>Гидравлические режимы тепловых сетей обеспечивают достаточное давление теплоносителя у потребителей тепловой энергии, и не превышает допустимую норму.</w:t>
      </w:r>
    </w:p>
    <w:p w14:paraId="4F971B5A" w14:textId="77777777" w:rsidR="00BB0CCF" w:rsidRPr="005775CD" w:rsidRDefault="00BB0CCF" w:rsidP="00BB0CCF">
      <w:pPr>
        <w:rPr>
          <w:rFonts w:cs="Times New Roman"/>
          <w:lang w:eastAsia="ru-RU"/>
        </w:rPr>
      </w:pPr>
    </w:p>
    <w:p w14:paraId="73012010" w14:textId="77777777" w:rsidR="00BB0CCF" w:rsidRPr="005775CD" w:rsidRDefault="00BB0CCF" w:rsidP="00BB0CCF">
      <w:pPr>
        <w:pStyle w:val="2"/>
        <w:ind w:left="0" w:firstLine="0"/>
        <w:rPr>
          <w:szCs w:val="22"/>
        </w:rPr>
      </w:pPr>
      <w:bookmarkStart w:id="180" w:name="_Toc45099624"/>
      <w:bookmarkStart w:id="181" w:name="_Toc45614819"/>
      <w:bookmarkStart w:id="182" w:name="_Toc54952858"/>
      <w:bookmarkStart w:id="183" w:name="_Toc212884885"/>
      <w:r w:rsidRPr="005775CD">
        <w:t xml:space="preserve">1.6.4 Описание </w:t>
      </w:r>
      <w:hyperlink r:id="rId79" w:anchor="bookmark73" w:history="1">
        <w:r w:rsidRPr="005775CD">
          <w:rPr>
            <w:szCs w:val="22"/>
          </w:rPr>
          <w:t>причины возникновения дефицитов тепловой мощности и последствий влияния</w:t>
        </w:r>
      </w:hyperlink>
      <w:r w:rsidRPr="005775CD">
        <w:rPr>
          <w:szCs w:val="22"/>
        </w:rPr>
        <w:t xml:space="preserve"> </w:t>
      </w:r>
      <w:hyperlink r:id="rId80" w:anchor="bookmark73" w:history="1">
        <w:r w:rsidRPr="005775CD">
          <w:rPr>
            <w:szCs w:val="22"/>
          </w:rPr>
          <w:t>дефицитов на качество теплоснабжения</w:t>
        </w:r>
        <w:bookmarkEnd w:id="180"/>
        <w:bookmarkEnd w:id="181"/>
        <w:bookmarkEnd w:id="182"/>
        <w:bookmarkEnd w:id="183"/>
      </w:hyperlink>
    </w:p>
    <w:p w14:paraId="0D37F3E3" w14:textId="77777777" w:rsidR="00BB0CCF" w:rsidRPr="005775CD" w:rsidRDefault="00BB0CCF" w:rsidP="00BB0CCF">
      <w:pPr>
        <w:ind w:firstLine="709"/>
        <w:rPr>
          <w:rFonts w:cs="Times New Roman"/>
          <w:lang w:eastAsia="ru-RU"/>
        </w:rPr>
      </w:pPr>
    </w:p>
    <w:p w14:paraId="3693F87F" w14:textId="77777777" w:rsidR="00BB0CCF" w:rsidRPr="005775CD" w:rsidRDefault="00BB0CCF" w:rsidP="00BB0CCF">
      <w:pPr>
        <w:ind w:firstLine="709"/>
        <w:rPr>
          <w:rFonts w:cs="Times New Roman"/>
          <w:lang w:eastAsia="ru-RU"/>
        </w:rPr>
      </w:pPr>
      <w:r w:rsidRPr="005775CD">
        <w:rPr>
          <w:rFonts w:cs="Times New Roman"/>
          <w:lang w:eastAsia="ru-RU"/>
        </w:rPr>
        <w:t>Дефициты тепловой мощности отсутствуют.</w:t>
      </w:r>
    </w:p>
    <w:p w14:paraId="65B10058" w14:textId="77777777" w:rsidR="00BB0CCF" w:rsidRPr="005775CD" w:rsidRDefault="00BB0CCF" w:rsidP="00BB0CCF">
      <w:pPr>
        <w:rPr>
          <w:rFonts w:cs="Times New Roman"/>
        </w:rPr>
      </w:pPr>
    </w:p>
    <w:p w14:paraId="52671280" w14:textId="77777777" w:rsidR="00BB0CCF" w:rsidRPr="005775CD" w:rsidRDefault="00BB0CCF" w:rsidP="00BB0CCF">
      <w:pPr>
        <w:pStyle w:val="2"/>
        <w:ind w:left="0" w:firstLine="0"/>
      </w:pPr>
      <w:bookmarkStart w:id="184" w:name="_Toc45099625"/>
      <w:bookmarkStart w:id="185" w:name="_Toc45614820"/>
      <w:bookmarkStart w:id="186" w:name="_Toc54952859"/>
      <w:bookmarkStart w:id="187" w:name="_Toc212884886"/>
      <w:r w:rsidRPr="005775CD">
        <w:t xml:space="preserve">1.6.5 </w:t>
      </w:r>
      <w:bookmarkEnd w:id="184"/>
      <w:r w:rsidRPr="005775CD">
        <w:t>Описание резервов тепловой мощности нетто источников тепловой энергии и возможностей расширения технологических зон действия источников тепловой энергии с резервами тепловой мощности нетто в зоны действия с дефицитом тепловой мощности</w:t>
      </w:r>
      <w:bookmarkEnd w:id="185"/>
      <w:bookmarkEnd w:id="186"/>
      <w:bookmarkEnd w:id="187"/>
    </w:p>
    <w:p w14:paraId="573D8CDE" w14:textId="77777777" w:rsidR="00BB0CCF" w:rsidRPr="005775CD" w:rsidRDefault="00BB0CCF" w:rsidP="00BB0CCF">
      <w:pPr>
        <w:ind w:firstLine="709"/>
        <w:rPr>
          <w:rFonts w:cs="Times New Roman"/>
          <w:lang w:eastAsia="ru-RU"/>
        </w:rPr>
      </w:pPr>
    </w:p>
    <w:p w14:paraId="6F520EB7" w14:textId="77777777" w:rsidR="00BB0CCF" w:rsidRPr="005775CD" w:rsidRDefault="00BB0CCF" w:rsidP="00BB0CCF">
      <w:pPr>
        <w:ind w:firstLine="709"/>
        <w:rPr>
          <w:rFonts w:cs="Times New Roman"/>
          <w:lang w:eastAsia="ru-RU"/>
        </w:rPr>
      </w:pPr>
      <w:r w:rsidRPr="005775CD">
        <w:rPr>
          <w:rFonts w:cs="Times New Roman"/>
          <w:lang w:eastAsia="ru-RU"/>
        </w:rPr>
        <w:t>Балансы тепловой мощности представлены в пункте 1.6.1.</w:t>
      </w:r>
    </w:p>
    <w:p w14:paraId="3A0B7C2A" w14:textId="77777777" w:rsidR="00BB0CCF" w:rsidRPr="005775CD" w:rsidRDefault="00BB0CCF" w:rsidP="00BB0CCF">
      <w:pPr>
        <w:rPr>
          <w:rFonts w:cs="Times New Roman"/>
        </w:rPr>
      </w:pPr>
    </w:p>
    <w:p w14:paraId="65A7307F" w14:textId="77777777" w:rsidR="00BB0CCF" w:rsidRPr="005775CD" w:rsidRDefault="00BB0CCF" w:rsidP="00BB0CCF">
      <w:pPr>
        <w:pStyle w:val="2"/>
        <w:ind w:left="0" w:firstLine="0"/>
      </w:pPr>
      <w:bookmarkStart w:id="188" w:name="_Toc212884887"/>
      <w:r w:rsidRPr="005775CD">
        <w:t xml:space="preserve">1.6.6 </w:t>
      </w:r>
      <w:bookmarkStart w:id="189" w:name="OLE_LINK54"/>
      <w:bookmarkStart w:id="190" w:name="OLE_LINK55"/>
      <w:bookmarkStart w:id="191" w:name="OLE_LINK56"/>
      <w:r w:rsidRPr="005775CD">
        <w:rPr>
          <w:szCs w:val="22"/>
        </w:rPr>
        <w:t>Описание изменений в балансах тепловой мощности и тепловой нагрузки</w:t>
      </w:r>
      <w:bookmarkEnd w:id="189"/>
      <w:bookmarkEnd w:id="190"/>
      <w:bookmarkEnd w:id="191"/>
      <w:r w:rsidRPr="005775CD">
        <w:rPr>
          <w:szCs w:val="22"/>
        </w:rPr>
        <w:t xml:space="preserve"> каждой системы теплоснабжения, в том числе с учетом реализации планов строительства, реконструкции и технического перевооружения источников тепловой энергии, введенных в эксплуатацию за период, предшествующий актуализации схемы теплоснабжения</w:t>
      </w:r>
      <w:bookmarkEnd w:id="188"/>
    </w:p>
    <w:p w14:paraId="59FC5ECA" w14:textId="77777777" w:rsidR="00CB3A47" w:rsidRPr="005775CD" w:rsidRDefault="00BB0CCF">
      <w:pPr>
        <w:spacing w:before="400" w:after="200"/>
        <w:rPr>
          <w:rFonts w:cs="Times New Roman"/>
        </w:rPr>
      </w:pPr>
      <w:r w:rsidRPr="005775CD">
        <w:rPr>
          <w:rFonts w:cs="Times New Roman"/>
          <w:b/>
        </w:rPr>
        <w:t>Таблица 1.6.6.1 - Изменения в балансах тепловой мощности и тепловой нагрузке</w:t>
      </w:r>
    </w:p>
    <w:tbl>
      <w:tblPr>
        <w:tblStyle w:val="a8"/>
        <w:tblW w:w="5000" w:type="pct"/>
        <w:jc w:val="center"/>
        <w:tblLook w:val="04A0" w:firstRow="1" w:lastRow="0" w:firstColumn="1" w:lastColumn="0" w:noHBand="0" w:noVBand="1"/>
      </w:tblPr>
      <w:tblGrid>
        <w:gridCol w:w="333"/>
        <w:gridCol w:w="2620"/>
        <w:gridCol w:w="1347"/>
        <w:gridCol w:w="2821"/>
        <w:gridCol w:w="2224"/>
      </w:tblGrid>
      <w:tr w:rsidR="00CB3A47" w:rsidRPr="005775CD" w14:paraId="6C16EDF6" w14:textId="77777777" w:rsidTr="00FD6365">
        <w:trPr>
          <w:jc w:val="center"/>
        </w:trPr>
        <w:tc>
          <w:tcPr>
            <w:tcW w:w="333" w:type="dxa"/>
            <w:shd w:val="clear" w:color="auto" w:fill="F2F2F2"/>
            <w:tcMar>
              <w:top w:w="120" w:type="dxa"/>
              <w:left w:w="20" w:type="dxa"/>
              <w:bottom w:w="120" w:type="dxa"/>
              <w:right w:w="20" w:type="dxa"/>
            </w:tcMar>
            <w:vAlign w:val="center"/>
          </w:tcPr>
          <w:p w14:paraId="41CD3F61" w14:textId="77777777" w:rsidR="00CB3A47" w:rsidRPr="005775CD" w:rsidRDefault="00BB0CCF">
            <w:pPr>
              <w:jc w:val="center"/>
              <w:rPr>
                <w:rFonts w:cs="Times New Roman"/>
              </w:rPr>
            </w:pPr>
            <w:r w:rsidRPr="005775CD">
              <w:rPr>
                <w:rFonts w:eastAsia="Times New Roman" w:cs="Times New Roman"/>
                <w:sz w:val="22"/>
              </w:rPr>
              <w:t>№</w:t>
            </w:r>
          </w:p>
        </w:tc>
        <w:tc>
          <w:tcPr>
            <w:tcW w:w="2620" w:type="dxa"/>
            <w:shd w:val="clear" w:color="auto" w:fill="F2F2F2"/>
            <w:tcMar>
              <w:top w:w="120" w:type="dxa"/>
              <w:left w:w="200" w:type="dxa"/>
              <w:bottom w:w="120" w:type="dxa"/>
              <w:right w:w="200" w:type="dxa"/>
            </w:tcMar>
            <w:vAlign w:val="center"/>
          </w:tcPr>
          <w:p w14:paraId="7A053777" w14:textId="77777777" w:rsidR="00CB3A47" w:rsidRPr="005775CD" w:rsidRDefault="00BB0CCF">
            <w:pPr>
              <w:jc w:val="center"/>
              <w:rPr>
                <w:rFonts w:cs="Times New Roman"/>
              </w:rPr>
            </w:pPr>
            <w:r w:rsidRPr="005775CD">
              <w:rPr>
                <w:rFonts w:eastAsia="Times New Roman" w:cs="Times New Roman"/>
                <w:sz w:val="22"/>
              </w:rPr>
              <w:t>Показатель</w:t>
            </w:r>
          </w:p>
        </w:tc>
        <w:tc>
          <w:tcPr>
            <w:tcW w:w="1347" w:type="dxa"/>
            <w:shd w:val="clear" w:color="auto" w:fill="F2F2F2"/>
            <w:tcMar>
              <w:top w:w="120" w:type="dxa"/>
              <w:left w:w="200" w:type="dxa"/>
              <w:bottom w:w="120" w:type="dxa"/>
              <w:right w:w="200" w:type="dxa"/>
            </w:tcMar>
            <w:vAlign w:val="center"/>
          </w:tcPr>
          <w:p w14:paraId="352DB828" w14:textId="77777777" w:rsidR="00CB3A47" w:rsidRPr="005775CD" w:rsidRDefault="00BB0CCF">
            <w:pPr>
              <w:jc w:val="center"/>
              <w:rPr>
                <w:rFonts w:cs="Times New Roman"/>
              </w:rPr>
            </w:pPr>
            <w:r w:rsidRPr="005775CD">
              <w:rPr>
                <w:rFonts w:eastAsia="Times New Roman" w:cs="Times New Roman"/>
                <w:sz w:val="22"/>
              </w:rPr>
              <w:t>Ед. изм.</w:t>
            </w:r>
          </w:p>
        </w:tc>
        <w:tc>
          <w:tcPr>
            <w:tcW w:w="2821" w:type="dxa"/>
            <w:shd w:val="clear" w:color="auto" w:fill="F2F2F2"/>
            <w:tcMar>
              <w:top w:w="120" w:type="dxa"/>
              <w:left w:w="200" w:type="dxa"/>
              <w:bottom w:w="120" w:type="dxa"/>
              <w:right w:w="200" w:type="dxa"/>
            </w:tcMar>
            <w:vAlign w:val="center"/>
          </w:tcPr>
          <w:p w14:paraId="35FEADF9" w14:textId="77777777" w:rsidR="00CB3A47" w:rsidRPr="005775CD" w:rsidRDefault="00BB0CCF">
            <w:pPr>
              <w:jc w:val="center"/>
              <w:rPr>
                <w:rFonts w:cs="Times New Roman"/>
              </w:rPr>
            </w:pPr>
            <w:r w:rsidRPr="005775CD">
              <w:rPr>
                <w:rFonts w:eastAsia="Times New Roman" w:cs="Times New Roman"/>
                <w:sz w:val="22"/>
              </w:rPr>
              <w:t>Предшествующий</w:t>
            </w:r>
            <w:r w:rsidR="005C68C5" w:rsidRPr="005775CD">
              <w:rPr>
                <w:rFonts w:eastAsia="Times New Roman" w:cs="Times New Roman"/>
                <w:sz w:val="22"/>
              </w:rPr>
              <w:t xml:space="preserve"> </w:t>
            </w:r>
            <w:r w:rsidRPr="005775CD">
              <w:rPr>
                <w:rFonts w:eastAsia="Times New Roman" w:cs="Times New Roman"/>
                <w:sz w:val="22"/>
              </w:rPr>
              <w:t>актуализации схемы теплоснабжения</w:t>
            </w:r>
          </w:p>
        </w:tc>
        <w:tc>
          <w:tcPr>
            <w:tcW w:w="2224" w:type="dxa"/>
            <w:shd w:val="clear" w:color="auto" w:fill="F2F2F2"/>
            <w:tcMar>
              <w:top w:w="120" w:type="dxa"/>
              <w:left w:w="200" w:type="dxa"/>
              <w:bottom w:w="120" w:type="dxa"/>
              <w:right w:w="200" w:type="dxa"/>
            </w:tcMar>
            <w:vAlign w:val="center"/>
          </w:tcPr>
          <w:p w14:paraId="06650253" w14:textId="77777777" w:rsidR="00CB3A47" w:rsidRPr="005775CD" w:rsidRDefault="00BB0CCF">
            <w:pPr>
              <w:jc w:val="center"/>
              <w:rPr>
                <w:rFonts w:cs="Times New Roman"/>
              </w:rPr>
            </w:pPr>
            <w:r w:rsidRPr="005775CD">
              <w:rPr>
                <w:rFonts w:eastAsia="Times New Roman" w:cs="Times New Roman"/>
                <w:sz w:val="22"/>
              </w:rPr>
              <w:t>На момент актуализации</w:t>
            </w:r>
          </w:p>
        </w:tc>
      </w:tr>
      <w:tr w:rsidR="00CB3A47" w:rsidRPr="005775CD" w14:paraId="7D7D9972" w14:textId="77777777" w:rsidTr="00FD6365">
        <w:trPr>
          <w:jc w:val="center"/>
        </w:trPr>
        <w:tc>
          <w:tcPr>
            <w:tcW w:w="9345" w:type="dxa"/>
            <w:gridSpan w:val="5"/>
            <w:shd w:val="clear" w:color="auto" w:fill="FFFFFF"/>
            <w:tcMar>
              <w:top w:w="40" w:type="dxa"/>
              <w:left w:w="20" w:type="dxa"/>
              <w:bottom w:w="40" w:type="dxa"/>
              <w:right w:w="20" w:type="dxa"/>
            </w:tcMar>
            <w:vAlign w:val="center"/>
          </w:tcPr>
          <w:p w14:paraId="46B3DEF8" w14:textId="77777777" w:rsidR="00CB3A47" w:rsidRPr="005775CD" w:rsidRDefault="00BB0CCF">
            <w:pPr>
              <w:jc w:val="center"/>
              <w:rPr>
                <w:rFonts w:cs="Times New Roman"/>
              </w:rPr>
            </w:pPr>
            <w:r w:rsidRPr="005775CD">
              <w:rPr>
                <w:rFonts w:eastAsia="Times New Roman" w:cs="Times New Roman"/>
                <w:sz w:val="22"/>
              </w:rPr>
              <w:t>Котельная «Баянгольская СОШ»</w:t>
            </w:r>
          </w:p>
        </w:tc>
      </w:tr>
      <w:tr w:rsidR="00FD6365" w:rsidRPr="005775CD" w14:paraId="0BC25D59" w14:textId="77777777" w:rsidTr="00FD6365">
        <w:trPr>
          <w:jc w:val="center"/>
        </w:trPr>
        <w:tc>
          <w:tcPr>
            <w:tcW w:w="333" w:type="dxa"/>
            <w:shd w:val="clear" w:color="auto" w:fill="FFFFFF"/>
            <w:tcMar>
              <w:top w:w="40" w:type="dxa"/>
              <w:left w:w="20" w:type="dxa"/>
              <w:bottom w:w="40" w:type="dxa"/>
              <w:right w:w="20" w:type="dxa"/>
            </w:tcMar>
            <w:vAlign w:val="center"/>
          </w:tcPr>
          <w:p w14:paraId="5674A3F2" w14:textId="77777777" w:rsidR="00FD6365" w:rsidRPr="005775CD" w:rsidRDefault="00FD6365" w:rsidP="00FD6365">
            <w:pPr>
              <w:jc w:val="center"/>
              <w:rPr>
                <w:rFonts w:cs="Times New Roman"/>
              </w:rPr>
            </w:pPr>
            <w:r w:rsidRPr="005775CD">
              <w:rPr>
                <w:rFonts w:eastAsia="Times New Roman" w:cs="Times New Roman"/>
                <w:sz w:val="22"/>
              </w:rPr>
              <w:t>1</w:t>
            </w:r>
          </w:p>
        </w:tc>
        <w:tc>
          <w:tcPr>
            <w:tcW w:w="2620" w:type="dxa"/>
            <w:shd w:val="clear" w:color="auto" w:fill="FFFFFF"/>
            <w:tcMar>
              <w:top w:w="40" w:type="dxa"/>
              <w:left w:w="200" w:type="dxa"/>
              <w:bottom w:w="40" w:type="dxa"/>
              <w:right w:w="200" w:type="dxa"/>
            </w:tcMar>
            <w:vAlign w:val="center"/>
          </w:tcPr>
          <w:p w14:paraId="53C26CBB" w14:textId="77777777" w:rsidR="00FD6365" w:rsidRPr="005775CD" w:rsidRDefault="00FD6365" w:rsidP="00FD6365">
            <w:pPr>
              <w:jc w:val="center"/>
              <w:rPr>
                <w:rFonts w:cs="Times New Roman"/>
              </w:rPr>
            </w:pPr>
            <w:r w:rsidRPr="005775CD">
              <w:rPr>
                <w:rFonts w:eastAsia="Times New Roman" w:cs="Times New Roman"/>
                <w:sz w:val="22"/>
              </w:rPr>
              <w:t>Мощность нетто</w:t>
            </w:r>
          </w:p>
        </w:tc>
        <w:tc>
          <w:tcPr>
            <w:tcW w:w="1347" w:type="dxa"/>
            <w:shd w:val="clear" w:color="auto" w:fill="FFFFFF"/>
            <w:tcMar>
              <w:top w:w="40" w:type="dxa"/>
              <w:left w:w="200" w:type="dxa"/>
              <w:bottom w:w="40" w:type="dxa"/>
              <w:right w:w="200" w:type="dxa"/>
            </w:tcMar>
            <w:vAlign w:val="center"/>
          </w:tcPr>
          <w:p w14:paraId="64D21866" w14:textId="77777777" w:rsidR="00FD6365" w:rsidRPr="005775CD" w:rsidRDefault="00FD6365" w:rsidP="00FD6365">
            <w:pPr>
              <w:jc w:val="center"/>
              <w:rPr>
                <w:rFonts w:cs="Times New Roman"/>
              </w:rPr>
            </w:pPr>
            <w:r w:rsidRPr="005775CD">
              <w:rPr>
                <w:rFonts w:eastAsia="Times New Roman" w:cs="Times New Roman"/>
                <w:sz w:val="22"/>
              </w:rPr>
              <w:t>Гкал/ч</w:t>
            </w:r>
          </w:p>
        </w:tc>
        <w:tc>
          <w:tcPr>
            <w:tcW w:w="2821" w:type="dxa"/>
            <w:shd w:val="clear" w:color="auto" w:fill="FFFFFF"/>
            <w:tcMar>
              <w:top w:w="40" w:type="dxa"/>
              <w:left w:w="200" w:type="dxa"/>
              <w:bottom w:w="40" w:type="dxa"/>
              <w:right w:w="200" w:type="dxa"/>
            </w:tcMar>
            <w:vAlign w:val="center"/>
          </w:tcPr>
          <w:p w14:paraId="6AFEF26B" w14:textId="77777777" w:rsidR="00FD6365" w:rsidRPr="005775CD" w:rsidRDefault="00FD6365" w:rsidP="00FD6365">
            <w:pPr>
              <w:jc w:val="center"/>
              <w:rPr>
                <w:rFonts w:cs="Times New Roman"/>
              </w:rPr>
            </w:pPr>
            <w:r w:rsidRPr="005775CD">
              <w:rPr>
                <w:rFonts w:eastAsia="Times New Roman" w:cs="Times New Roman"/>
                <w:sz w:val="22"/>
              </w:rPr>
              <w:t>1,6920</w:t>
            </w:r>
          </w:p>
        </w:tc>
        <w:tc>
          <w:tcPr>
            <w:tcW w:w="2224" w:type="dxa"/>
            <w:shd w:val="clear" w:color="auto" w:fill="FFFFFF"/>
            <w:tcMar>
              <w:top w:w="40" w:type="dxa"/>
              <w:left w:w="200" w:type="dxa"/>
              <w:bottom w:w="40" w:type="dxa"/>
              <w:right w:w="200" w:type="dxa"/>
            </w:tcMar>
            <w:vAlign w:val="center"/>
          </w:tcPr>
          <w:p w14:paraId="51A6EC41" w14:textId="77777777" w:rsidR="00FD6365" w:rsidRPr="005775CD" w:rsidRDefault="00FD6365" w:rsidP="00FD6365">
            <w:pPr>
              <w:jc w:val="center"/>
              <w:rPr>
                <w:rFonts w:cs="Times New Roman"/>
              </w:rPr>
            </w:pPr>
            <w:r w:rsidRPr="005775CD">
              <w:rPr>
                <w:rFonts w:eastAsia="Times New Roman" w:cs="Times New Roman"/>
                <w:sz w:val="22"/>
              </w:rPr>
              <w:t>1,6920</w:t>
            </w:r>
          </w:p>
        </w:tc>
      </w:tr>
      <w:tr w:rsidR="00FD6365" w:rsidRPr="005775CD" w14:paraId="779282F5" w14:textId="77777777" w:rsidTr="00FD6365">
        <w:trPr>
          <w:jc w:val="center"/>
        </w:trPr>
        <w:tc>
          <w:tcPr>
            <w:tcW w:w="333" w:type="dxa"/>
            <w:shd w:val="clear" w:color="auto" w:fill="FFFFFF"/>
            <w:tcMar>
              <w:top w:w="40" w:type="dxa"/>
              <w:left w:w="20" w:type="dxa"/>
              <w:bottom w:w="40" w:type="dxa"/>
              <w:right w:w="20" w:type="dxa"/>
            </w:tcMar>
            <w:vAlign w:val="center"/>
          </w:tcPr>
          <w:p w14:paraId="3A83C9BE" w14:textId="77777777" w:rsidR="00FD6365" w:rsidRPr="005775CD" w:rsidRDefault="00FD6365" w:rsidP="00FD6365">
            <w:pPr>
              <w:jc w:val="center"/>
              <w:rPr>
                <w:rFonts w:cs="Times New Roman"/>
              </w:rPr>
            </w:pPr>
            <w:r w:rsidRPr="005775CD">
              <w:rPr>
                <w:rFonts w:eastAsia="Times New Roman" w:cs="Times New Roman"/>
                <w:sz w:val="22"/>
              </w:rPr>
              <w:t>2</w:t>
            </w:r>
          </w:p>
        </w:tc>
        <w:tc>
          <w:tcPr>
            <w:tcW w:w="2620" w:type="dxa"/>
            <w:shd w:val="clear" w:color="auto" w:fill="FFFFFF"/>
            <w:tcMar>
              <w:top w:w="40" w:type="dxa"/>
              <w:left w:w="200" w:type="dxa"/>
              <w:bottom w:w="40" w:type="dxa"/>
              <w:right w:w="200" w:type="dxa"/>
            </w:tcMar>
            <w:vAlign w:val="center"/>
          </w:tcPr>
          <w:p w14:paraId="6CDF5084" w14:textId="77777777" w:rsidR="00FD6365" w:rsidRPr="005775CD" w:rsidRDefault="00FD6365" w:rsidP="00FD6365">
            <w:pPr>
              <w:jc w:val="center"/>
              <w:rPr>
                <w:rFonts w:cs="Times New Roman"/>
              </w:rPr>
            </w:pPr>
            <w:r w:rsidRPr="005775CD">
              <w:rPr>
                <w:rFonts w:eastAsia="Times New Roman" w:cs="Times New Roman"/>
                <w:sz w:val="22"/>
              </w:rPr>
              <w:t>Присоединенная нагрузка</w:t>
            </w:r>
          </w:p>
        </w:tc>
        <w:tc>
          <w:tcPr>
            <w:tcW w:w="1347" w:type="dxa"/>
            <w:shd w:val="clear" w:color="auto" w:fill="FFFFFF"/>
            <w:tcMar>
              <w:top w:w="40" w:type="dxa"/>
              <w:left w:w="200" w:type="dxa"/>
              <w:bottom w:w="40" w:type="dxa"/>
              <w:right w:w="200" w:type="dxa"/>
            </w:tcMar>
            <w:vAlign w:val="center"/>
          </w:tcPr>
          <w:p w14:paraId="4E20D7A1" w14:textId="77777777" w:rsidR="00FD6365" w:rsidRPr="005775CD" w:rsidRDefault="00FD6365" w:rsidP="00FD6365">
            <w:pPr>
              <w:jc w:val="center"/>
              <w:rPr>
                <w:rFonts w:cs="Times New Roman"/>
              </w:rPr>
            </w:pPr>
            <w:r w:rsidRPr="005775CD">
              <w:rPr>
                <w:rFonts w:eastAsia="Times New Roman" w:cs="Times New Roman"/>
                <w:sz w:val="22"/>
              </w:rPr>
              <w:t>Гкал/ч</w:t>
            </w:r>
          </w:p>
        </w:tc>
        <w:tc>
          <w:tcPr>
            <w:tcW w:w="2821" w:type="dxa"/>
            <w:shd w:val="clear" w:color="auto" w:fill="FFFFFF"/>
            <w:tcMar>
              <w:top w:w="40" w:type="dxa"/>
              <w:left w:w="200" w:type="dxa"/>
              <w:bottom w:w="40" w:type="dxa"/>
              <w:right w:w="200" w:type="dxa"/>
            </w:tcMar>
            <w:vAlign w:val="center"/>
          </w:tcPr>
          <w:p w14:paraId="5CFD291B" w14:textId="77777777" w:rsidR="00FD6365" w:rsidRPr="005775CD" w:rsidRDefault="00FD6365" w:rsidP="00FD6365">
            <w:pPr>
              <w:jc w:val="center"/>
              <w:rPr>
                <w:rFonts w:cs="Times New Roman"/>
              </w:rPr>
            </w:pPr>
            <w:r w:rsidRPr="005775CD">
              <w:rPr>
                <w:rFonts w:eastAsia="Times New Roman" w:cs="Times New Roman"/>
                <w:sz w:val="22"/>
              </w:rPr>
              <w:t>0,3200</w:t>
            </w:r>
          </w:p>
        </w:tc>
        <w:tc>
          <w:tcPr>
            <w:tcW w:w="2224" w:type="dxa"/>
            <w:shd w:val="clear" w:color="auto" w:fill="FFFFFF"/>
            <w:tcMar>
              <w:top w:w="40" w:type="dxa"/>
              <w:left w:w="200" w:type="dxa"/>
              <w:bottom w:w="40" w:type="dxa"/>
              <w:right w:w="200" w:type="dxa"/>
            </w:tcMar>
            <w:vAlign w:val="center"/>
          </w:tcPr>
          <w:p w14:paraId="771EE70B" w14:textId="77777777" w:rsidR="00FD6365" w:rsidRPr="005775CD" w:rsidRDefault="00FD6365" w:rsidP="00FD6365">
            <w:pPr>
              <w:jc w:val="center"/>
              <w:rPr>
                <w:rFonts w:cs="Times New Roman"/>
              </w:rPr>
            </w:pPr>
            <w:r w:rsidRPr="005775CD">
              <w:rPr>
                <w:rFonts w:eastAsia="Times New Roman" w:cs="Times New Roman"/>
                <w:sz w:val="22"/>
              </w:rPr>
              <w:t>0,3200</w:t>
            </w:r>
          </w:p>
        </w:tc>
      </w:tr>
      <w:tr w:rsidR="00FD6365" w:rsidRPr="005775CD" w14:paraId="783C2327" w14:textId="77777777" w:rsidTr="00FD6365">
        <w:trPr>
          <w:jc w:val="center"/>
        </w:trPr>
        <w:tc>
          <w:tcPr>
            <w:tcW w:w="333" w:type="dxa"/>
            <w:shd w:val="clear" w:color="auto" w:fill="FFFFFF"/>
            <w:tcMar>
              <w:top w:w="40" w:type="dxa"/>
              <w:left w:w="20" w:type="dxa"/>
              <w:bottom w:w="40" w:type="dxa"/>
              <w:right w:w="20" w:type="dxa"/>
            </w:tcMar>
            <w:vAlign w:val="center"/>
          </w:tcPr>
          <w:p w14:paraId="4AB6FBD9" w14:textId="77777777" w:rsidR="00FD6365" w:rsidRPr="005775CD" w:rsidRDefault="00FD6365" w:rsidP="00FD6365">
            <w:pPr>
              <w:jc w:val="center"/>
              <w:rPr>
                <w:rFonts w:cs="Times New Roman"/>
              </w:rPr>
            </w:pPr>
            <w:r w:rsidRPr="005775CD">
              <w:rPr>
                <w:rFonts w:eastAsia="Times New Roman" w:cs="Times New Roman"/>
                <w:sz w:val="22"/>
              </w:rPr>
              <w:t>3</w:t>
            </w:r>
          </w:p>
        </w:tc>
        <w:tc>
          <w:tcPr>
            <w:tcW w:w="2620" w:type="dxa"/>
            <w:shd w:val="clear" w:color="auto" w:fill="FFFFFF"/>
            <w:tcMar>
              <w:top w:w="40" w:type="dxa"/>
              <w:left w:w="200" w:type="dxa"/>
              <w:bottom w:w="40" w:type="dxa"/>
              <w:right w:w="200" w:type="dxa"/>
            </w:tcMar>
            <w:vAlign w:val="center"/>
          </w:tcPr>
          <w:p w14:paraId="68E87DA2" w14:textId="77777777" w:rsidR="00FD6365" w:rsidRPr="005775CD" w:rsidRDefault="00FD6365" w:rsidP="00FD6365">
            <w:pPr>
              <w:jc w:val="center"/>
              <w:rPr>
                <w:rFonts w:cs="Times New Roman"/>
              </w:rPr>
            </w:pPr>
            <w:r w:rsidRPr="005775CD">
              <w:rPr>
                <w:rFonts w:eastAsia="Times New Roman" w:cs="Times New Roman"/>
                <w:sz w:val="22"/>
              </w:rPr>
              <w:t>Потери в сетях</w:t>
            </w:r>
          </w:p>
        </w:tc>
        <w:tc>
          <w:tcPr>
            <w:tcW w:w="1347" w:type="dxa"/>
            <w:shd w:val="clear" w:color="auto" w:fill="FFFFFF"/>
            <w:tcMar>
              <w:top w:w="40" w:type="dxa"/>
              <w:left w:w="200" w:type="dxa"/>
              <w:bottom w:w="40" w:type="dxa"/>
              <w:right w:w="200" w:type="dxa"/>
            </w:tcMar>
            <w:vAlign w:val="center"/>
          </w:tcPr>
          <w:p w14:paraId="3A28ACD5" w14:textId="77777777" w:rsidR="00FD6365" w:rsidRPr="005775CD" w:rsidRDefault="00FD6365" w:rsidP="00FD6365">
            <w:pPr>
              <w:jc w:val="center"/>
              <w:rPr>
                <w:rFonts w:cs="Times New Roman"/>
              </w:rPr>
            </w:pPr>
            <w:r w:rsidRPr="005775CD">
              <w:rPr>
                <w:rFonts w:eastAsia="Times New Roman" w:cs="Times New Roman"/>
                <w:sz w:val="22"/>
              </w:rPr>
              <w:t>Гкал/ч</w:t>
            </w:r>
          </w:p>
        </w:tc>
        <w:tc>
          <w:tcPr>
            <w:tcW w:w="2821" w:type="dxa"/>
            <w:shd w:val="clear" w:color="auto" w:fill="FFFFFF"/>
            <w:tcMar>
              <w:top w:w="40" w:type="dxa"/>
              <w:left w:w="200" w:type="dxa"/>
              <w:bottom w:w="40" w:type="dxa"/>
              <w:right w:w="200" w:type="dxa"/>
            </w:tcMar>
            <w:vAlign w:val="center"/>
          </w:tcPr>
          <w:p w14:paraId="457B4052" w14:textId="77777777" w:rsidR="00FD6365" w:rsidRPr="005775CD" w:rsidRDefault="00FD6365" w:rsidP="00FD6365">
            <w:pPr>
              <w:jc w:val="center"/>
              <w:rPr>
                <w:rFonts w:cs="Times New Roman"/>
              </w:rPr>
            </w:pPr>
            <w:r w:rsidRPr="005775CD">
              <w:rPr>
                <w:rFonts w:eastAsia="Times New Roman" w:cs="Times New Roman"/>
                <w:sz w:val="22"/>
              </w:rPr>
              <w:t>0,0410</w:t>
            </w:r>
          </w:p>
        </w:tc>
        <w:tc>
          <w:tcPr>
            <w:tcW w:w="2224" w:type="dxa"/>
            <w:shd w:val="clear" w:color="auto" w:fill="FFFFFF"/>
            <w:tcMar>
              <w:top w:w="40" w:type="dxa"/>
              <w:left w:w="200" w:type="dxa"/>
              <w:bottom w:w="40" w:type="dxa"/>
              <w:right w:w="200" w:type="dxa"/>
            </w:tcMar>
            <w:vAlign w:val="center"/>
          </w:tcPr>
          <w:p w14:paraId="245F5492" w14:textId="77777777" w:rsidR="00FD6365" w:rsidRPr="005775CD" w:rsidRDefault="00FD6365" w:rsidP="00FD6365">
            <w:pPr>
              <w:jc w:val="center"/>
              <w:rPr>
                <w:rFonts w:cs="Times New Roman"/>
              </w:rPr>
            </w:pPr>
            <w:r w:rsidRPr="005775CD">
              <w:rPr>
                <w:rFonts w:eastAsia="Times New Roman" w:cs="Times New Roman"/>
                <w:sz w:val="22"/>
              </w:rPr>
              <w:t>0,0410</w:t>
            </w:r>
          </w:p>
        </w:tc>
      </w:tr>
      <w:tr w:rsidR="00FD6365" w:rsidRPr="005775CD" w14:paraId="6FB34311" w14:textId="77777777" w:rsidTr="00FD6365">
        <w:trPr>
          <w:jc w:val="center"/>
        </w:trPr>
        <w:tc>
          <w:tcPr>
            <w:tcW w:w="333" w:type="dxa"/>
            <w:shd w:val="clear" w:color="auto" w:fill="FFFFFF"/>
            <w:tcMar>
              <w:top w:w="40" w:type="dxa"/>
              <w:left w:w="20" w:type="dxa"/>
              <w:bottom w:w="40" w:type="dxa"/>
              <w:right w:w="20" w:type="dxa"/>
            </w:tcMar>
            <w:vAlign w:val="center"/>
          </w:tcPr>
          <w:p w14:paraId="361D7F43" w14:textId="77777777" w:rsidR="00FD6365" w:rsidRPr="005775CD" w:rsidRDefault="00FD6365" w:rsidP="00FD6365">
            <w:pPr>
              <w:jc w:val="center"/>
              <w:rPr>
                <w:rFonts w:cs="Times New Roman"/>
              </w:rPr>
            </w:pPr>
            <w:r w:rsidRPr="005775CD">
              <w:rPr>
                <w:rFonts w:eastAsia="Times New Roman" w:cs="Times New Roman"/>
                <w:sz w:val="22"/>
              </w:rPr>
              <w:t>4</w:t>
            </w:r>
          </w:p>
        </w:tc>
        <w:tc>
          <w:tcPr>
            <w:tcW w:w="2620" w:type="dxa"/>
            <w:shd w:val="clear" w:color="auto" w:fill="FFFFFF"/>
            <w:tcMar>
              <w:top w:w="40" w:type="dxa"/>
              <w:left w:w="200" w:type="dxa"/>
              <w:bottom w:w="40" w:type="dxa"/>
              <w:right w:w="200" w:type="dxa"/>
            </w:tcMar>
            <w:vAlign w:val="center"/>
          </w:tcPr>
          <w:p w14:paraId="24A7FCFE" w14:textId="77777777" w:rsidR="00FD6365" w:rsidRPr="005775CD" w:rsidRDefault="00FD6365" w:rsidP="00FD6365">
            <w:pPr>
              <w:jc w:val="center"/>
              <w:rPr>
                <w:rFonts w:cs="Times New Roman"/>
              </w:rPr>
            </w:pPr>
            <w:r w:rsidRPr="005775CD">
              <w:rPr>
                <w:rFonts w:eastAsia="Times New Roman" w:cs="Times New Roman"/>
                <w:sz w:val="22"/>
              </w:rPr>
              <w:t>Резерв/дефицит</w:t>
            </w:r>
          </w:p>
        </w:tc>
        <w:tc>
          <w:tcPr>
            <w:tcW w:w="1347" w:type="dxa"/>
            <w:shd w:val="clear" w:color="auto" w:fill="FFFFFF"/>
            <w:tcMar>
              <w:top w:w="40" w:type="dxa"/>
              <w:left w:w="200" w:type="dxa"/>
              <w:bottom w:w="40" w:type="dxa"/>
              <w:right w:w="200" w:type="dxa"/>
            </w:tcMar>
            <w:vAlign w:val="center"/>
          </w:tcPr>
          <w:p w14:paraId="5BA152F8" w14:textId="77777777" w:rsidR="00FD6365" w:rsidRPr="005775CD" w:rsidRDefault="00FD6365" w:rsidP="00FD6365">
            <w:pPr>
              <w:jc w:val="center"/>
              <w:rPr>
                <w:rFonts w:cs="Times New Roman"/>
              </w:rPr>
            </w:pPr>
            <w:r w:rsidRPr="005775CD">
              <w:rPr>
                <w:rFonts w:eastAsia="Times New Roman" w:cs="Times New Roman"/>
                <w:sz w:val="22"/>
              </w:rPr>
              <w:t>Гкал/ч</w:t>
            </w:r>
          </w:p>
        </w:tc>
        <w:tc>
          <w:tcPr>
            <w:tcW w:w="2821" w:type="dxa"/>
            <w:shd w:val="clear" w:color="auto" w:fill="FFFFFF"/>
            <w:tcMar>
              <w:top w:w="40" w:type="dxa"/>
              <w:left w:w="200" w:type="dxa"/>
              <w:bottom w:w="40" w:type="dxa"/>
              <w:right w:w="200" w:type="dxa"/>
            </w:tcMar>
            <w:vAlign w:val="center"/>
          </w:tcPr>
          <w:p w14:paraId="56F8E4DC" w14:textId="77777777" w:rsidR="00FD6365" w:rsidRPr="005775CD" w:rsidRDefault="00FD6365" w:rsidP="00FD6365">
            <w:pPr>
              <w:jc w:val="center"/>
              <w:rPr>
                <w:rFonts w:cs="Times New Roman"/>
              </w:rPr>
            </w:pPr>
            <w:r w:rsidRPr="005775CD">
              <w:rPr>
                <w:rFonts w:eastAsia="Times New Roman" w:cs="Times New Roman"/>
                <w:sz w:val="22"/>
              </w:rPr>
              <w:t>1,3310</w:t>
            </w:r>
          </w:p>
        </w:tc>
        <w:tc>
          <w:tcPr>
            <w:tcW w:w="2224" w:type="dxa"/>
            <w:shd w:val="clear" w:color="auto" w:fill="FFFFFF"/>
            <w:tcMar>
              <w:top w:w="40" w:type="dxa"/>
              <w:left w:w="200" w:type="dxa"/>
              <w:bottom w:w="40" w:type="dxa"/>
              <w:right w:w="200" w:type="dxa"/>
            </w:tcMar>
            <w:vAlign w:val="center"/>
          </w:tcPr>
          <w:p w14:paraId="2570B3ED" w14:textId="77777777" w:rsidR="00FD6365" w:rsidRPr="005775CD" w:rsidRDefault="00FD6365" w:rsidP="00FD6365">
            <w:pPr>
              <w:jc w:val="center"/>
              <w:rPr>
                <w:rFonts w:cs="Times New Roman"/>
              </w:rPr>
            </w:pPr>
            <w:r w:rsidRPr="005775CD">
              <w:rPr>
                <w:rFonts w:eastAsia="Times New Roman" w:cs="Times New Roman"/>
                <w:sz w:val="22"/>
              </w:rPr>
              <w:t>1,3310</w:t>
            </w:r>
          </w:p>
        </w:tc>
      </w:tr>
    </w:tbl>
    <w:p w14:paraId="4B20D750" w14:textId="77777777" w:rsidR="00FD6365" w:rsidRPr="005775CD" w:rsidRDefault="00FD6365" w:rsidP="00BB0CCF">
      <w:pPr>
        <w:rPr>
          <w:rFonts w:cs="Times New Roman"/>
        </w:rPr>
      </w:pPr>
    </w:p>
    <w:p w14:paraId="45F106E2" w14:textId="77777777" w:rsidR="00BB0CCF" w:rsidRPr="005775CD" w:rsidRDefault="0066052A" w:rsidP="00BB0CCF">
      <w:pPr>
        <w:pStyle w:val="2"/>
        <w:ind w:left="0" w:firstLine="0"/>
      </w:pPr>
      <w:hyperlink r:id="rId81" w:anchor="bookmark75" w:history="1">
        <w:bookmarkStart w:id="192" w:name="_Toc31810087"/>
        <w:bookmarkStart w:id="193" w:name="_Toc30058733"/>
        <w:bookmarkStart w:id="194" w:name="_Toc212884888"/>
        <w:r w:rsidR="00BB0CCF" w:rsidRPr="005775CD">
          <w:t>Часть 7. БАЛАНСЫ ТЕПЛОНОСИТЕЛЯ</w:t>
        </w:r>
        <w:bookmarkEnd w:id="192"/>
        <w:bookmarkEnd w:id="193"/>
        <w:bookmarkEnd w:id="194"/>
      </w:hyperlink>
    </w:p>
    <w:p w14:paraId="4AA1D861" w14:textId="77777777" w:rsidR="00BB0CCF" w:rsidRPr="005775CD" w:rsidRDefault="00BB0CCF" w:rsidP="00BB0CCF">
      <w:pPr>
        <w:rPr>
          <w:rFonts w:cs="Times New Roman"/>
        </w:rPr>
      </w:pPr>
      <w:bookmarkStart w:id="195" w:name="_Toc30058734"/>
      <w:bookmarkStart w:id="196" w:name="_Toc31810088"/>
    </w:p>
    <w:p w14:paraId="3DF6D7A2" w14:textId="77777777" w:rsidR="00BB0CCF" w:rsidRPr="005775CD" w:rsidRDefault="00BB0CCF" w:rsidP="00BB0CCF">
      <w:pPr>
        <w:pStyle w:val="2"/>
        <w:ind w:left="0" w:firstLine="0"/>
        <w:rPr>
          <w:szCs w:val="22"/>
        </w:rPr>
      </w:pPr>
      <w:bookmarkStart w:id="197" w:name="_Toc212884889"/>
      <w:r w:rsidRPr="005775CD">
        <w:rPr>
          <w:szCs w:val="22"/>
        </w:rPr>
        <w:t xml:space="preserve">1.7.1 </w:t>
      </w:r>
      <w:hyperlink r:id="rId82" w:anchor="bookmark76" w:history="1">
        <w:r w:rsidRPr="005775CD">
          <w:rPr>
            <w:szCs w:val="22"/>
          </w:rPr>
          <w:t>Описание балансов производительности водоподготовительных установок</w:t>
        </w:r>
      </w:hyperlink>
      <w:r w:rsidRPr="005775CD">
        <w:rPr>
          <w:szCs w:val="22"/>
        </w:rPr>
        <w:t xml:space="preserve"> </w:t>
      </w:r>
      <w:hyperlink r:id="rId83" w:anchor="bookmark76" w:history="1">
        <w:r w:rsidRPr="005775CD">
          <w:rPr>
            <w:szCs w:val="22"/>
          </w:rPr>
          <w:t>теплоносителя для тепловых сетей и максимального потребления теплоносителя в</w:t>
        </w:r>
      </w:hyperlink>
      <w:r w:rsidRPr="005775CD">
        <w:rPr>
          <w:szCs w:val="22"/>
        </w:rPr>
        <w:t xml:space="preserve"> </w:t>
      </w:r>
      <w:hyperlink r:id="rId84" w:anchor="bookmark76" w:history="1">
        <w:r w:rsidRPr="005775CD">
          <w:rPr>
            <w:szCs w:val="22"/>
          </w:rPr>
          <w:t>теплоиспользующих установках потребителей в перспективных зонах действия систем</w:t>
        </w:r>
      </w:hyperlink>
      <w:r w:rsidRPr="005775CD">
        <w:rPr>
          <w:szCs w:val="22"/>
        </w:rPr>
        <w:t xml:space="preserve"> </w:t>
      </w:r>
      <w:hyperlink r:id="rId85" w:anchor="bookmark76" w:history="1">
        <w:r w:rsidRPr="005775CD">
          <w:rPr>
            <w:szCs w:val="22"/>
          </w:rPr>
          <w:t>теплоснабжения и источников тепловой энергии, в том числе работающих на единую</w:t>
        </w:r>
      </w:hyperlink>
      <w:r w:rsidRPr="005775CD">
        <w:rPr>
          <w:szCs w:val="22"/>
        </w:rPr>
        <w:t xml:space="preserve"> </w:t>
      </w:r>
      <w:hyperlink r:id="rId86" w:anchor="bookmark76" w:history="1">
        <w:r w:rsidRPr="005775CD">
          <w:rPr>
            <w:szCs w:val="22"/>
          </w:rPr>
          <w:t>тепловую сеть</w:t>
        </w:r>
        <w:bookmarkEnd w:id="195"/>
        <w:bookmarkEnd w:id="196"/>
        <w:bookmarkEnd w:id="197"/>
      </w:hyperlink>
    </w:p>
    <w:p w14:paraId="41BB25E3" w14:textId="77777777" w:rsidR="00BB0CCF" w:rsidRPr="005775CD" w:rsidRDefault="00BB0CCF" w:rsidP="00BB0CCF">
      <w:pPr>
        <w:pStyle w:val="a0"/>
        <w:rPr>
          <w:rFonts w:cs="Times New Roman"/>
          <w:lang w:eastAsia="ru-RU"/>
        </w:rPr>
      </w:pPr>
    </w:p>
    <w:p w14:paraId="43A94C9B" w14:textId="77777777" w:rsidR="000152EB" w:rsidRPr="005775CD" w:rsidRDefault="000152EB" w:rsidP="000152EB">
      <w:pPr>
        <w:pStyle w:val="a0"/>
        <w:ind w:firstLine="709"/>
        <w:jc w:val="both"/>
        <w:rPr>
          <w:rFonts w:cs="Times New Roman"/>
          <w:spacing w:val="-5"/>
        </w:rPr>
      </w:pPr>
      <w:r w:rsidRPr="005775CD">
        <w:rPr>
          <w:rFonts w:cs="Times New Roman"/>
          <w:spacing w:val="-5"/>
        </w:rPr>
        <w:t>Водоподготовительная установка на Котельной «Баянгольская СОШ» отсутствует.</w:t>
      </w:r>
    </w:p>
    <w:p w14:paraId="50ECB9AA" w14:textId="77777777" w:rsidR="00CB3A47" w:rsidRPr="005775CD" w:rsidRDefault="00BB0CCF">
      <w:pPr>
        <w:spacing w:before="400" w:after="200"/>
        <w:rPr>
          <w:rFonts w:cs="Times New Roman"/>
        </w:rPr>
      </w:pPr>
      <w:r w:rsidRPr="005775CD">
        <w:rPr>
          <w:rFonts w:cs="Times New Roman"/>
          <w:b/>
        </w:rPr>
        <w:t>Таблица 1.7.1.1 - Баланс теплоносителя</w:t>
      </w:r>
    </w:p>
    <w:tbl>
      <w:tblPr>
        <w:tblW w:w="80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2"/>
        <w:gridCol w:w="1134"/>
        <w:gridCol w:w="1560"/>
      </w:tblGrid>
      <w:tr w:rsidR="005775CD" w:rsidRPr="005775CD" w14:paraId="5DFA3FA8" w14:textId="77777777" w:rsidTr="005775CD">
        <w:trPr>
          <w:trHeight w:val="360"/>
          <w:tblHeader/>
        </w:trPr>
        <w:tc>
          <w:tcPr>
            <w:tcW w:w="5382" w:type="dxa"/>
            <w:shd w:val="clear" w:color="000000" w:fill="F2F2F2"/>
            <w:vAlign w:val="center"/>
            <w:hideMark/>
          </w:tcPr>
          <w:p w14:paraId="249B830E" w14:textId="77777777" w:rsidR="005775CD" w:rsidRPr="005775CD" w:rsidRDefault="005775CD" w:rsidP="005775CD">
            <w:pPr>
              <w:jc w:val="center"/>
              <w:rPr>
                <w:rFonts w:eastAsia="Times New Roman" w:cs="Times New Roman"/>
                <w:color w:val="000000"/>
                <w:sz w:val="22"/>
                <w:lang w:eastAsia="ru-RU"/>
              </w:rPr>
            </w:pPr>
            <w:r w:rsidRPr="005775CD">
              <w:rPr>
                <w:rFonts w:eastAsia="Times New Roman" w:cs="Times New Roman"/>
                <w:color w:val="000000"/>
                <w:sz w:val="22"/>
                <w:lang w:eastAsia="ru-RU"/>
              </w:rPr>
              <w:t>Параметр</w:t>
            </w:r>
          </w:p>
        </w:tc>
        <w:tc>
          <w:tcPr>
            <w:tcW w:w="1134" w:type="dxa"/>
            <w:shd w:val="clear" w:color="000000" w:fill="F2F2F2"/>
            <w:vAlign w:val="center"/>
            <w:hideMark/>
          </w:tcPr>
          <w:p w14:paraId="7CFF70D2" w14:textId="77777777" w:rsidR="005775CD" w:rsidRPr="005775CD" w:rsidRDefault="005775CD" w:rsidP="005775CD">
            <w:pPr>
              <w:jc w:val="center"/>
              <w:rPr>
                <w:rFonts w:eastAsia="Times New Roman" w:cs="Times New Roman"/>
                <w:color w:val="000000"/>
                <w:sz w:val="22"/>
                <w:lang w:eastAsia="ru-RU"/>
              </w:rPr>
            </w:pPr>
            <w:r w:rsidRPr="005775CD">
              <w:rPr>
                <w:rFonts w:eastAsia="Times New Roman" w:cs="Times New Roman"/>
                <w:color w:val="000000"/>
                <w:sz w:val="22"/>
                <w:lang w:eastAsia="ru-RU"/>
              </w:rPr>
              <w:t>Ед. изм.</w:t>
            </w:r>
          </w:p>
        </w:tc>
        <w:tc>
          <w:tcPr>
            <w:tcW w:w="1560" w:type="dxa"/>
            <w:shd w:val="clear" w:color="000000" w:fill="F2F2F2"/>
            <w:vAlign w:val="center"/>
            <w:hideMark/>
          </w:tcPr>
          <w:p w14:paraId="6E982617" w14:textId="77777777" w:rsidR="005775CD" w:rsidRPr="005775CD" w:rsidRDefault="005775CD" w:rsidP="005775CD">
            <w:pPr>
              <w:jc w:val="center"/>
              <w:rPr>
                <w:rFonts w:cs="Times New Roman"/>
              </w:rPr>
            </w:pPr>
            <w:r w:rsidRPr="005775CD">
              <w:rPr>
                <w:rFonts w:eastAsia="Times New Roman" w:cs="Times New Roman"/>
                <w:sz w:val="22"/>
              </w:rPr>
              <w:t>2024</w:t>
            </w:r>
          </w:p>
        </w:tc>
      </w:tr>
      <w:tr w:rsidR="005775CD" w:rsidRPr="005775CD" w14:paraId="7EBEC437" w14:textId="77777777" w:rsidTr="005775CD">
        <w:trPr>
          <w:trHeight w:val="284"/>
        </w:trPr>
        <w:tc>
          <w:tcPr>
            <w:tcW w:w="5382" w:type="dxa"/>
            <w:shd w:val="clear" w:color="auto" w:fill="auto"/>
            <w:vAlign w:val="center"/>
            <w:hideMark/>
          </w:tcPr>
          <w:p w14:paraId="6469013F" w14:textId="77777777" w:rsidR="005775CD" w:rsidRPr="005775CD" w:rsidRDefault="005775CD" w:rsidP="005775CD">
            <w:pPr>
              <w:rPr>
                <w:rFonts w:eastAsia="Times New Roman" w:cs="Times New Roman"/>
                <w:color w:val="000000"/>
                <w:sz w:val="22"/>
                <w:lang w:eastAsia="ru-RU"/>
              </w:rPr>
            </w:pPr>
            <w:r w:rsidRPr="005775CD">
              <w:rPr>
                <w:rFonts w:eastAsia="Times New Roman" w:cs="Times New Roman"/>
                <w:color w:val="000000"/>
                <w:sz w:val="22"/>
                <w:lang w:eastAsia="ru-RU"/>
              </w:rPr>
              <w:t>Производительность ВПУ</w:t>
            </w:r>
          </w:p>
        </w:tc>
        <w:tc>
          <w:tcPr>
            <w:tcW w:w="1134" w:type="dxa"/>
            <w:shd w:val="clear" w:color="auto" w:fill="auto"/>
            <w:vAlign w:val="center"/>
            <w:hideMark/>
          </w:tcPr>
          <w:p w14:paraId="2B61B956" w14:textId="77777777" w:rsidR="005775CD" w:rsidRPr="005775CD" w:rsidRDefault="005775CD" w:rsidP="005775CD">
            <w:pPr>
              <w:jc w:val="center"/>
              <w:rPr>
                <w:rFonts w:eastAsia="Times New Roman" w:cs="Times New Roman"/>
                <w:color w:val="000000"/>
                <w:sz w:val="22"/>
                <w:lang w:eastAsia="ru-RU"/>
              </w:rPr>
            </w:pPr>
            <w:r w:rsidRPr="005775CD">
              <w:rPr>
                <w:rFonts w:eastAsia="Times New Roman" w:cs="Times New Roman"/>
                <w:color w:val="000000"/>
                <w:sz w:val="22"/>
                <w:lang w:eastAsia="ru-RU"/>
              </w:rPr>
              <w:t>м3/ч</w:t>
            </w:r>
          </w:p>
        </w:tc>
        <w:tc>
          <w:tcPr>
            <w:tcW w:w="1560" w:type="dxa"/>
            <w:shd w:val="clear" w:color="auto" w:fill="auto"/>
            <w:vAlign w:val="center"/>
            <w:hideMark/>
          </w:tcPr>
          <w:p w14:paraId="5F0FDDD9" w14:textId="77777777" w:rsidR="005775CD" w:rsidRPr="005775CD" w:rsidRDefault="005775CD" w:rsidP="005775CD">
            <w:pPr>
              <w:jc w:val="center"/>
              <w:rPr>
                <w:rFonts w:eastAsia="Times New Roman" w:cs="Times New Roman"/>
                <w:color w:val="000000"/>
                <w:sz w:val="22"/>
                <w:lang w:eastAsia="ru-RU"/>
              </w:rPr>
            </w:pPr>
            <w:r w:rsidRPr="005775CD">
              <w:rPr>
                <w:rFonts w:eastAsia="Times New Roman" w:cs="Times New Roman"/>
                <w:color w:val="000000"/>
                <w:sz w:val="22"/>
                <w:lang w:eastAsia="ru-RU"/>
              </w:rPr>
              <w:t xml:space="preserve">0,0 </w:t>
            </w:r>
          </w:p>
        </w:tc>
      </w:tr>
      <w:tr w:rsidR="005775CD" w:rsidRPr="005775CD" w14:paraId="069B3779" w14:textId="77777777" w:rsidTr="005775CD">
        <w:trPr>
          <w:trHeight w:val="284"/>
        </w:trPr>
        <w:tc>
          <w:tcPr>
            <w:tcW w:w="5382" w:type="dxa"/>
            <w:shd w:val="clear" w:color="auto" w:fill="auto"/>
            <w:vAlign w:val="center"/>
            <w:hideMark/>
          </w:tcPr>
          <w:p w14:paraId="777A71E1" w14:textId="77777777" w:rsidR="005775CD" w:rsidRPr="005775CD" w:rsidRDefault="005775CD" w:rsidP="005775CD">
            <w:pPr>
              <w:rPr>
                <w:rFonts w:eastAsia="Times New Roman" w:cs="Times New Roman"/>
                <w:color w:val="000000"/>
                <w:sz w:val="22"/>
                <w:lang w:eastAsia="ru-RU"/>
              </w:rPr>
            </w:pPr>
            <w:r w:rsidRPr="005775CD">
              <w:rPr>
                <w:rFonts w:eastAsia="Times New Roman" w:cs="Times New Roman"/>
                <w:color w:val="000000"/>
                <w:sz w:val="22"/>
                <w:lang w:eastAsia="ru-RU"/>
              </w:rPr>
              <w:t>Количество баков-аккумуляторов теплоносителя</w:t>
            </w:r>
          </w:p>
        </w:tc>
        <w:tc>
          <w:tcPr>
            <w:tcW w:w="1134" w:type="dxa"/>
            <w:shd w:val="clear" w:color="auto" w:fill="auto"/>
            <w:vAlign w:val="center"/>
            <w:hideMark/>
          </w:tcPr>
          <w:p w14:paraId="2F6FC757" w14:textId="77777777" w:rsidR="005775CD" w:rsidRPr="005775CD" w:rsidRDefault="005775CD" w:rsidP="005775CD">
            <w:pPr>
              <w:jc w:val="center"/>
              <w:rPr>
                <w:rFonts w:eastAsia="Times New Roman" w:cs="Times New Roman"/>
                <w:color w:val="000000"/>
                <w:sz w:val="22"/>
                <w:lang w:eastAsia="ru-RU"/>
              </w:rPr>
            </w:pPr>
            <w:r w:rsidRPr="005775CD">
              <w:rPr>
                <w:rFonts w:eastAsia="Times New Roman" w:cs="Times New Roman"/>
                <w:color w:val="000000"/>
                <w:sz w:val="22"/>
                <w:lang w:eastAsia="ru-RU"/>
              </w:rPr>
              <w:t>ед.</w:t>
            </w:r>
          </w:p>
        </w:tc>
        <w:tc>
          <w:tcPr>
            <w:tcW w:w="1560" w:type="dxa"/>
            <w:shd w:val="clear" w:color="auto" w:fill="auto"/>
            <w:vAlign w:val="center"/>
            <w:hideMark/>
          </w:tcPr>
          <w:p w14:paraId="6E3F1F28" w14:textId="77777777" w:rsidR="005775CD" w:rsidRPr="005775CD" w:rsidRDefault="005775CD" w:rsidP="005775CD">
            <w:pPr>
              <w:jc w:val="center"/>
              <w:rPr>
                <w:rFonts w:eastAsia="Times New Roman" w:cs="Times New Roman"/>
                <w:color w:val="000000"/>
                <w:sz w:val="22"/>
                <w:lang w:eastAsia="ru-RU"/>
              </w:rPr>
            </w:pPr>
            <w:r w:rsidRPr="005775CD">
              <w:rPr>
                <w:rFonts w:eastAsia="Times New Roman" w:cs="Times New Roman"/>
                <w:color w:val="000000"/>
                <w:sz w:val="22"/>
                <w:lang w:eastAsia="ru-RU"/>
              </w:rPr>
              <w:t>н/д</w:t>
            </w:r>
          </w:p>
        </w:tc>
      </w:tr>
      <w:tr w:rsidR="005775CD" w:rsidRPr="005775CD" w14:paraId="2C8CFC09" w14:textId="77777777" w:rsidTr="005775CD">
        <w:trPr>
          <w:trHeight w:val="284"/>
        </w:trPr>
        <w:tc>
          <w:tcPr>
            <w:tcW w:w="5382" w:type="dxa"/>
            <w:shd w:val="clear" w:color="auto" w:fill="auto"/>
            <w:vAlign w:val="center"/>
            <w:hideMark/>
          </w:tcPr>
          <w:p w14:paraId="0BABCCD7" w14:textId="77777777" w:rsidR="005775CD" w:rsidRPr="005775CD" w:rsidRDefault="005775CD" w:rsidP="005775CD">
            <w:pPr>
              <w:rPr>
                <w:rFonts w:eastAsia="Times New Roman" w:cs="Times New Roman"/>
                <w:color w:val="000000"/>
                <w:sz w:val="22"/>
                <w:lang w:eastAsia="ru-RU"/>
              </w:rPr>
            </w:pPr>
            <w:r w:rsidRPr="005775CD">
              <w:rPr>
                <w:rFonts w:eastAsia="Times New Roman" w:cs="Times New Roman"/>
                <w:color w:val="000000"/>
                <w:sz w:val="22"/>
                <w:lang w:eastAsia="ru-RU"/>
              </w:rPr>
              <w:t>Общая емкость баков-аккумуляторов</w:t>
            </w:r>
          </w:p>
        </w:tc>
        <w:tc>
          <w:tcPr>
            <w:tcW w:w="1134" w:type="dxa"/>
            <w:shd w:val="clear" w:color="auto" w:fill="auto"/>
            <w:vAlign w:val="center"/>
            <w:hideMark/>
          </w:tcPr>
          <w:p w14:paraId="58DE0A34" w14:textId="77777777" w:rsidR="005775CD" w:rsidRPr="005775CD" w:rsidRDefault="005775CD" w:rsidP="005775CD">
            <w:pPr>
              <w:jc w:val="center"/>
              <w:rPr>
                <w:rFonts w:eastAsia="Times New Roman" w:cs="Times New Roman"/>
                <w:color w:val="000000"/>
                <w:sz w:val="22"/>
                <w:lang w:eastAsia="ru-RU"/>
              </w:rPr>
            </w:pPr>
            <w:r w:rsidRPr="005775CD">
              <w:rPr>
                <w:rFonts w:eastAsia="Times New Roman" w:cs="Times New Roman"/>
                <w:color w:val="000000"/>
                <w:sz w:val="22"/>
                <w:lang w:eastAsia="ru-RU"/>
              </w:rPr>
              <w:t>м3</w:t>
            </w:r>
          </w:p>
        </w:tc>
        <w:tc>
          <w:tcPr>
            <w:tcW w:w="1560" w:type="dxa"/>
            <w:shd w:val="clear" w:color="auto" w:fill="auto"/>
            <w:vAlign w:val="center"/>
            <w:hideMark/>
          </w:tcPr>
          <w:p w14:paraId="593A4C46" w14:textId="77777777" w:rsidR="005775CD" w:rsidRPr="005775CD" w:rsidRDefault="005775CD" w:rsidP="005775CD">
            <w:pPr>
              <w:jc w:val="center"/>
              <w:rPr>
                <w:rFonts w:eastAsia="Times New Roman" w:cs="Times New Roman"/>
                <w:color w:val="000000"/>
                <w:sz w:val="22"/>
                <w:lang w:eastAsia="ru-RU"/>
              </w:rPr>
            </w:pPr>
            <w:r w:rsidRPr="005775CD">
              <w:rPr>
                <w:rFonts w:eastAsia="Times New Roman" w:cs="Times New Roman"/>
                <w:color w:val="000000"/>
                <w:sz w:val="22"/>
                <w:lang w:eastAsia="ru-RU"/>
              </w:rPr>
              <w:t>н/д</w:t>
            </w:r>
          </w:p>
        </w:tc>
      </w:tr>
      <w:tr w:rsidR="005775CD" w:rsidRPr="005775CD" w14:paraId="3FEA1B34" w14:textId="77777777" w:rsidTr="005775CD">
        <w:trPr>
          <w:trHeight w:val="284"/>
        </w:trPr>
        <w:tc>
          <w:tcPr>
            <w:tcW w:w="5382" w:type="dxa"/>
            <w:shd w:val="clear" w:color="auto" w:fill="auto"/>
            <w:vAlign w:val="center"/>
            <w:hideMark/>
          </w:tcPr>
          <w:p w14:paraId="37ADC09C" w14:textId="77777777" w:rsidR="005775CD" w:rsidRPr="005775CD" w:rsidRDefault="005775CD" w:rsidP="005775CD">
            <w:pPr>
              <w:rPr>
                <w:rFonts w:eastAsia="Times New Roman" w:cs="Times New Roman"/>
                <w:color w:val="000000"/>
                <w:sz w:val="22"/>
                <w:lang w:eastAsia="ru-RU"/>
              </w:rPr>
            </w:pPr>
            <w:r w:rsidRPr="005775CD">
              <w:rPr>
                <w:rFonts w:eastAsia="Times New Roman" w:cs="Times New Roman"/>
                <w:color w:val="000000"/>
                <w:sz w:val="22"/>
                <w:lang w:eastAsia="ru-RU"/>
              </w:rPr>
              <w:t>Всего подпитка тепловой сети, в том числе:</w:t>
            </w:r>
          </w:p>
        </w:tc>
        <w:tc>
          <w:tcPr>
            <w:tcW w:w="1134" w:type="dxa"/>
            <w:shd w:val="clear" w:color="auto" w:fill="auto"/>
            <w:vAlign w:val="center"/>
            <w:hideMark/>
          </w:tcPr>
          <w:p w14:paraId="1FC2E442" w14:textId="77777777" w:rsidR="005775CD" w:rsidRPr="005775CD" w:rsidRDefault="005775CD" w:rsidP="005775CD">
            <w:pPr>
              <w:jc w:val="center"/>
              <w:rPr>
                <w:rFonts w:eastAsia="Times New Roman" w:cs="Times New Roman"/>
                <w:color w:val="000000"/>
                <w:sz w:val="22"/>
                <w:lang w:eastAsia="ru-RU"/>
              </w:rPr>
            </w:pPr>
            <w:r w:rsidRPr="005775CD">
              <w:rPr>
                <w:rFonts w:eastAsia="Times New Roman" w:cs="Times New Roman"/>
                <w:color w:val="000000"/>
                <w:sz w:val="22"/>
                <w:lang w:eastAsia="ru-RU"/>
              </w:rPr>
              <w:t>м3/год</w:t>
            </w:r>
          </w:p>
        </w:tc>
        <w:tc>
          <w:tcPr>
            <w:tcW w:w="1560" w:type="dxa"/>
            <w:shd w:val="clear" w:color="auto" w:fill="auto"/>
            <w:vAlign w:val="center"/>
            <w:hideMark/>
          </w:tcPr>
          <w:p w14:paraId="12BB8BAD" w14:textId="77777777" w:rsidR="005775CD" w:rsidRPr="005775CD" w:rsidRDefault="005775CD" w:rsidP="005775CD">
            <w:pPr>
              <w:jc w:val="center"/>
              <w:rPr>
                <w:rFonts w:eastAsia="Times New Roman" w:cs="Times New Roman"/>
                <w:color w:val="000000"/>
                <w:sz w:val="22"/>
                <w:lang w:eastAsia="ru-RU"/>
              </w:rPr>
            </w:pPr>
            <w:r w:rsidRPr="005775CD">
              <w:rPr>
                <w:rFonts w:eastAsia="Times New Roman" w:cs="Times New Roman"/>
                <w:color w:val="000000"/>
                <w:sz w:val="22"/>
                <w:lang w:eastAsia="ru-RU"/>
              </w:rPr>
              <w:t>112,0</w:t>
            </w:r>
          </w:p>
        </w:tc>
      </w:tr>
      <w:tr w:rsidR="005775CD" w:rsidRPr="005775CD" w14:paraId="7064012A" w14:textId="77777777" w:rsidTr="005775CD">
        <w:trPr>
          <w:trHeight w:val="284"/>
        </w:trPr>
        <w:tc>
          <w:tcPr>
            <w:tcW w:w="5382" w:type="dxa"/>
            <w:shd w:val="clear" w:color="auto" w:fill="auto"/>
            <w:vAlign w:val="center"/>
            <w:hideMark/>
          </w:tcPr>
          <w:p w14:paraId="13226BF1" w14:textId="77777777" w:rsidR="005775CD" w:rsidRPr="005775CD" w:rsidRDefault="005775CD" w:rsidP="005775CD">
            <w:pPr>
              <w:jc w:val="right"/>
              <w:rPr>
                <w:rFonts w:eastAsia="Times New Roman" w:cs="Times New Roman"/>
                <w:color w:val="000000"/>
                <w:sz w:val="22"/>
                <w:lang w:eastAsia="ru-RU"/>
              </w:rPr>
            </w:pPr>
            <w:r w:rsidRPr="005775CD">
              <w:rPr>
                <w:rFonts w:eastAsia="Times New Roman" w:cs="Times New Roman"/>
                <w:color w:val="000000"/>
                <w:sz w:val="22"/>
                <w:lang w:eastAsia="ru-RU"/>
              </w:rPr>
              <w:t>нормативные утечки теплоносителя</w:t>
            </w:r>
          </w:p>
        </w:tc>
        <w:tc>
          <w:tcPr>
            <w:tcW w:w="1134" w:type="dxa"/>
            <w:shd w:val="clear" w:color="auto" w:fill="auto"/>
            <w:vAlign w:val="center"/>
            <w:hideMark/>
          </w:tcPr>
          <w:p w14:paraId="2A93AC0F" w14:textId="77777777" w:rsidR="005775CD" w:rsidRPr="005775CD" w:rsidRDefault="005775CD" w:rsidP="005775CD">
            <w:pPr>
              <w:jc w:val="center"/>
              <w:rPr>
                <w:rFonts w:eastAsia="Times New Roman" w:cs="Times New Roman"/>
                <w:color w:val="000000"/>
                <w:sz w:val="22"/>
                <w:lang w:eastAsia="ru-RU"/>
              </w:rPr>
            </w:pPr>
            <w:r w:rsidRPr="005775CD">
              <w:rPr>
                <w:rFonts w:eastAsia="Times New Roman" w:cs="Times New Roman"/>
                <w:color w:val="000000"/>
                <w:sz w:val="22"/>
                <w:lang w:eastAsia="ru-RU"/>
              </w:rPr>
              <w:t>м3/год</w:t>
            </w:r>
          </w:p>
        </w:tc>
        <w:tc>
          <w:tcPr>
            <w:tcW w:w="1560" w:type="dxa"/>
            <w:shd w:val="clear" w:color="auto" w:fill="auto"/>
            <w:vAlign w:val="center"/>
          </w:tcPr>
          <w:p w14:paraId="7E3C7511" w14:textId="77777777" w:rsidR="005775CD" w:rsidRPr="005775CD" w:rsidRDefault="005775CD" w:rsidP="005775CD">
            <w:pPr>
              <w:jc w:val="center"/>
              <w:rPr>
                <w:rFonts w:eastAsia="Times New Roman" w:cs="Times New Roman"/>
                <w:color w:val="000000"/>
                <w:sz w:val="22"/>
                <w:lang w:eastAsia="ru-RU"/>
              </w:rPr>
            </w:pPr>
            <w:r w:rsidRPr="005775CD">
              <w:rPr>
                <w:rFonts w:eastAsia="Times New Roman" w:cs="Times New Roman"/>
                <w:color w:val="000000"/>
                <w:sz w:val="22"/>
                <w:lang w:eastAsia="ru-RU"/>
              </w:rPr>
              <w:t>112,0</w:t>
            </w:r>
          </w:p>
        </w:tc>
      </w:tr>
      <w:tr w:rsidR="005775CD" w:rsidRPr="005775CD" w14:paraId="4DE28AA2" w14:textId="77777777" w:rsidTr="005775CD">
        <w:trPr>
          <w:trHeight w:val="284"/>
        </w:trPr>
        <w:tc>
          <w:tcPr>
            <w:tcW w:w="5382" w:type="dxa"/>
            <w:shd w:val="clear" w:color="auto" w:fill="auto"/>
            <w:vAlign w:val="center"/>
            <w:hideMark/>
          </w:tcPr>
          <w:p w14:paraId="478D88FD" w14:textId="77777777" w:rsidR="005775CD" w:rsidRPr="005775CD" w:rsidRDefault="005775CD" w:rsidP="005775CD">
            <w:pPr>
              <w:jc w:val="right"/>
              <w:rPr>
                <w:rFonts w:eastAsia="Times New Roman" w:cs="Times New Roman"/>
                <w:color w:val="000000"/>
                <w:sz w:val="22"/>
                <w:lang w:eastAsia="ru-RU"/>
              </w:rPr>
            </w:pPr>
            <w:r w:rsidRPr="005775CD">
              <w:rPr>
                <w:rFonts w:eastAsia="Times New Roman" w:cs="Times New Roman"/>
                <w:color w:val="000000"/>
                <w:sz w:val="22"/>
                <w:lang w:eastAsia="ru-RU"/>
              </w:rPr>
              <w:t>сверхнормативные утечки теплоносителя</w:t>
            </w:r>
          </w:p>
        </w:tc>
        <w:tc>
          <w:tcPr>
            <w:tcW w:w="1134" w:type="dxa"/>
            <w:shd w:val="clear" w:color="auto" w:fill="auto"/>
            <w:vAlign w:val="center"/>
            <w:hideMark/>
          </w:tcPr>
          <w:p w14:paraId="1BCD3EEF" w14:textId="77777777" w:rsidR="005775CD" w:rsidRPr="005775CD" w:rsidRDefault="005775CD" w:rsidP="005775CD">
            <w:pPr>
              <w:jc w:val="center"/>
              <w:rPr>
                <w:rFonts w:eastAsia="Times New Roman" w:cs="Times New Roman"/>
                <w:color w:val="000000"/>
                <w:sz w:val="22"/>
                <w:lang w:eastAsia="ru-RU"/>
              </w:rPr>
            </w:pPr>
            <w:r w:rsidRPr="005775CD">
              <w:rPr>
                <w:rFonts w:eastAsia="Times New Roman" w:cs="Times New Roman"/>
                <w:color w:val="000000"/>
                <w:sz w:val="22"/>
                <w:lang w:eastAsia="ru-RU"/>
              </w:rPr>
              <w:t>м3/год</w:t>
            </w:r>
          </w:p>
        </w:tc>
        <w:tc>
          <w:tcPr>
            <w:tcW w:w="1560" w:type="dxa"/>
            <w:shd w:val="clear" w:color="auto" w:fill="auto"/>
            <w:vAlign w:val="center"/>
          </w:tcPr>
          <w:p w14:paraId="2BF41551" w14:textId="77777777" w:rsidR="005775CD" w:rsidRPr="005775CD" w:rsidRDefault="005775CD" w:rsidP="005775CD">
            <w:pPr>
              <w:jc w:val="center"/>
              <w:rPr>
                <w:rFonts w:eastAsia="Times New Roman" w:cs="Times New Roman"/>
                <w:color w:val="000000"/>
                <w:sz w:val="22"/>
                <w:lang w:eastAsia="ru-RU"/>
              </w:rPr>
            </w:pPr>
            <w:r w:rsidRPr="005775CD">
              <w:rPr>
                <w:rFonts w:eastAsia="Times New Roman" w:cs="Times New Roman"/>
                <w:color w:val="000000"/>
                <w:sz w:val="22"/>
                <w:lang w:eastAsia="ru-RU"/>
              </w:rPr>
              <w:t>0,0</w:t>
            </w:r>
          </w:p>
        </w:tc>
      </w:tr>
      <w:tr w:rsidR="005775CD" w:rsidRPr="005775CD" w14:paraId="65E87589" w14:textId="77777777" w:rsidTr="005775CD">
        <w:trPr>
          <w:trHeight w:val="284"/>
        </w:trPr>
        <w:tc>
          <w:tcPr>
            <w:tcW w:w="5382" w:type="dxa"/>
            <w:shd w:val="clear" w:color="auto" w:fill="auto"/>
            <w:vAlign w:val="center"/>
            <w:hideMark/>
          </w:tcPr>
          <w:p w14:paraId="06ED4A43" w14:textId="77777777" w:rsidR="005775CD" w:rsidRPr="005775CD" w:rsidRDefault="005775CD" w:rsidP="005775CD">
            <w:pPr>
              <w:rPr>
                <w:rFonts w:eastAsia="Times New Roman" w:cs="Times New Roman"/>
                <w:color w:val="000000"/>
                <w:sz w:val="22"/>
                <w:lang w:eastAsia="ru-RU"/>
              </w:rPr>
            </w:pPr>
            <w:r w:rsidRPr="005775CD">
              <w:rPr>
                <w:rFonts w:eastAsia="Times New Roman" w:cs="Times New Roman"/>
                <w:color w:val="000000"/>
                <w:sz w:val="22"/>
                <w:lang w:eastAsia="ru-RU"/>
              </w:rPr>
              <w:t>Отпуск теплоносителя из тепловых сетей на цели ГВС</w:t>
            </w:r>
          </w:p>
        </w:tc>
        <w:tc>
          <w:tcPr>
            <w:tcW w:w="1134" w:type="dxa"/>
            <w:shd w:val="clear" w:color="auto" w:fill="auto"/>
            <w:vAlign w:val="center"/>
            <w:hideMark/>
          </w:tcPr>
          <w:p w14:paraId="5846A4E9" w14:textId="77777777" w:rsidR="005775CD" w:rsidRPr="005775CD" w:rsidRDefault="005775CD" w:rsidP="005775CD">
            <w:pPr>
              <w:jc w:val="center"/>
              <w:rPr>
                <w:rFonts w:eastAsia="Times New Roman" w:cs="Times New Roman"/>
                <w:color w:val="000000"/>
                <w:sz w:val="22"/>
                <w:lang w:eastAsia="ru-RU"/>
              </w:rPr>
            </w:pPr>
            <w:r w:rsidRPr="005775CD">
              <w:rPr>
                <w:rFonts w:eastAsia="Times New Roman" w:cs="Times New Roman"/>
                <w:color w:val="000000"/>
                <w:sz w:val="22"/>
                <w:lang w:eastAsia="ru-RU"/>
              </w:rPr>
              <w:t>м3/ч</w:t>
            </w:r>
          </w:p>
        </w:tc>
        <w:tc>
          <w:tcPr>
            <w:tcW w:w="1560" w:type="dxa"/>
            <w:shd w:val="clear" w:color="auto" w:fill="auto"/>
            <w:vAlign w:val="center"/>
            <w:hideMark/>
          </w:tcPr>
          <w:p w14:paraId="29315DCE" w14:textId="77777777" w:rsidR="005775CD" w:rsidRPr="005775CD" w:rsidRDefault="005775CD" w:rsidP="005775CD">
            <w:pPr>
              <w:jc w:val="center"/>
              <w:rPr>
                <w:rFonts w:eastAsia="Times New Roman" w:cs="Times New Roman"/>
                <w:color w:val="000000"/>
                <w:sz w:val="22"/>
                <w:lang w:eastAsia="ru-RU"/>
              </w:rPr>
            </w:pPr>
            <w:r w:rsidRPr="005775CD">
              <w:rPr>
                <w:rFonts w:eastAsia="Times New Roman" w:cs="Times New Roman"/>
                <w:color w:val="000000"/>
                <w:sz w:val="22"/>
                <w:lang w:eastAsia="ru-RU"/>
              </w:rPr>
              <w:t>0,0</w:t>
            </w:r>
          </w:p>
        </w:tc>
      </w:tr>
      <w:tr w:rsidR="005775CD" w:rsidRPr="005775CD" w14:paraId="71AA7E28" w14:textId="77777777" w:rsidTr="005775CD">
        <w:trPr>
          <w:trHeight w:val="284"/>
        </w:trPr>
        <w:tc>
          <w:tcPr>
            <w:tcW w:w="5382" w:type="dxa"/>
            <w:shd w:val="clear" w:color="auto" w:fill="auto"/>
            <w:vAlign w:val="center"/>
            <w:hideMark/>
          </w:tcPr>
          <w:p w14:paraId="21F1F079" w14:textId="77777777" w:rsidR="005775CD" w:rsidRPr="005775CD" w:rsidRDefault="005775CD" w:rsidP="005775CD">
            <w:pPr>
              <w:rPr>
                <w:rFonts w:eastAsia="Times New Roman" w:cs="Times New Roman"/>
                <w:color w:val="000000"/>
                <w:sz w:val="22"/>
                <w:lang w:eastAsia="ru-RU"/>
              </w:rPr>
            </w:pPr>
            <w:r w:rsidRPr="005775CD">
              <w:rPr>
                <w:rFonts w:eastAsia="Times New Roman" w:cs="Times New Roman"/>
                <w:color w:val="000000"/>
                <w:sz w:val="22"/>
                <w:lang w:eastAsia="ru-RU"/>
              </w:rPr>
              <w:t>Максимум подпитки тепловой сети в эксплуатационном режиме</w:t>
            </w:r>
          </w:p>
        </w:tc>
        <w:tc>
          <w:tcPr>
            <w:tcW w:w="1134" w:type="dxa"/>
            <w:shd w:val="clear" w:color="auto" w:fill="auto"/>
            <w:vAlign w:val="center"/>
            <w:hideMark/>
          </w:tcPr>
          <w:p w14:paraId="59A3146B" w14:textId="77777777" w:rsidR="005775CD" w:rsidRPr="005775CD" w:rsidRDefault="005775CD" w:rsidP="005775CD">
            <w:pPr>
              <w:jc w:val="center"/>
              <w:rPr>
                <w:rFonts w:eastAsia="Times New Roman" w:cs="Times New Roman"/>
                <w:color w:val="000000"/>
                <w:sz w:val="22"/>
                <w:lang w:eastAsia="ru-RU"/>
              </w:rPr>
            </w:pPr>
            <w:r w:rsidRPr="005775CD">
              <w:rPr>
                <w:rFonts w:eastAsia="Times New Roman" w:cs="Times New Roman"/>
                <w:color w:val="000000"/>
                <w:sz w:val="22"/>
                <w:lang w:eastAsia="ru-RU"/>
              </w:rPr>
              <w:t>м3/год</w:t>
            </w:r>
          </w:p>
        </w:tc>
        <w:tc>
          <w:tcPr>
            <w:tcW w:w="1560" w:type="dxa"/>
            <w:shd w:val="clear" w:color="auto" w:fill="auto"/>
            <w:vAlign w:val="center"/>
            <w:hideMark/>
          </w:tcPr>
          <w:p w14:paraId="60532B21" w14:textId="77777777" w:rsidR="005775CD" w:rsidRPr="005775CD" w:rsidRDefault="005775CD" w:rsidP="005775CD">
            <w:pPr>
              <w:jc w:val="center"/>
              <w:rPr>
                <w:rFonts w:cs="Times New Roman"/>
              </w:rPr>
            </w:pPr>
            <w:r w:rsidRPr="005775CD">
              <w:rPr>
                <w:rFonts w:eastAsia="Times New Roman" w:cs="Times New Roman"/>
                <w:sz w:val="22"/>
              </w:rPr>
              <w:t>112,0</w:t>
            </w:r>
          </w:p>
        </w:tc>
      </w:tr>
      <w:tr w:rsidR="005775CD" w:rsidRPr="005775CD" w14:paraId="5009DEFA" w14:textId="77777777" w:rsidTr="005775CD">
        <w:trPr>
          <w:trHeight w:val="284"/>
        </w:trPr>
        <w:tc>
          <w:tcPr>
            <w:tcW w:w="5382" w:type="dxa"/>
            <w:shd w:val="clear" w:color="auto" w:fill="auto"/>
            <w:vAlign w:val="center"/>
            <w:hideMark/>
          </w:tcPr>
          <w:p w14:paraId="34B6B753" w14:textId="77777777" w:rsidR="005775CD" w:rsidRPr="005775CD" w:rsidRDefault="005775CD" w:rsidP="005775CD">
            <w:pPr>
              <w:rPr>
                <w:rFonts w:eastAsia="Times New Roman" w:cs="Times New Roman"/>
                <w:color w:val="000000"/>
                <w:sz w:val="22"/>
                <w:lang w:eastAsia="ru-RU"/>
              </w:rPr>
            </w:pPr>
            <w:r w:rsidRPr="005775CD">
              <w:rPr>
                <w:rFonts w:eastAsia="Times New Roman" w:cs="Times New Roman"/>
                <w:color w:val="000000"/>
                <w:sz w:val="22"/>
                <w:lang w:eastAsia="ru-RU"/>
              </w:rPr>
              <w:t>Объем аварийной подпитки (химически не обработанной и не деаэрированной водой)</w:t>
            </w:r>
          </w:p>
        </w:tc>
        <w:tc>
          <w:tcPr>
            <w:tcW w:w="1134" w:type="dxa"/>
            <w:shd w:val="clear" w:color="auto" w:fill="auto"/>
            <w:vAlign w:val="center"/>
            <w:hideMark/>
          </w:tcPr>
          <w:p w14:paraId="60A3A91E" w14:textId="77777777" w:rsidR="005775CD" w:rsidRPr="005775CD" w:rsidRDefault="005775CD" w:rsidP="005775CD">
            <w:pPr>
              <w:jc w:val="center"/>
              <w:rPr>
                <w:rFonts w:eastAsia="Times New Roman" w:cs="Times New Roman"/>
                <w:color w:val="000000"/>
                <w:sz w:val="22"/>
                <w:lang w:eastAsia="ru-RU"/>
              </w:rPr>
            </w:pPr>
            <w:r w:rsidRPr="005775CD">
              <w:rPr>
                <w:rFonts w:eastAsia="Times New Roman" w:cs="Times New Roman"/>
                <w:color w:val="000000"/>
                <w:sz w:val="22"/>
                <w:lang w:eastAsia="ru-RU"/>
              </w:rPr>
              <w:t>м3/ч</w:t>
            </w:r>
          </w:p>
        </w:tc>
        <w:tc>
          <w:tcPr>
            <w:tcW w:w="1560" w:type="dxa"/>
            <w:shd w:val="clear" w:color="auto" w:fill="auto"/>
            <w:vAlign w:val="center"/>
            <w:hideMark/>
          </w:tcPr>
          <w:p w14:paraId="019BC60F" w14:textId="77777777" w:rsidR="005775CD" w:rsidRPr="005775CD" w:rsidRDefault="005775CD" w:rsidP="005775CD">
            <w:pPr>
              <w:jc w:val="center"/>
              <w:rPr>
                <w:rFonts w:cs="Times New Roman"/>
              </w:rPr>
            </w:pPr>
            <w:r w:rsidRPr="005775CD">
              <w:rPr>
                <w:rFonts w:eastAsia="Times New Roman" w:cs="Times New Roman"/>
                <w:sz w:val="22"/>
              </w:rPr>
              <w:t>0,175</w:t>
            </w:r>
          </w:p>
        </w:tc>
      </w:tr>
      <w:tr w:rsidR="005775CD" w:rsidRPr="005775CD" w14:paraId="79C3B4DC" w14:textId="77777777" w:rsidTr="005775CD">
        <w:trPr>
          <w:trHeight w:val="284"/>
        </w:trPr>
        <w:tc>
          <w:tcPr>
            <w:tcW w:w="5382" w:type="dxa"/>
            <w:shd w:val="clear" w:color="auto" w:fill="auto"/>
            <w:vAlign w:val="center"/>
            <w:hideMark/>
          </w:tcPr>
          <w:p w14:paraId="25BBF923" w14:textId="77777777" w:rsidR="005775CD" w:rsidRPr="005775CD" w:rsidRDefault="005775CD" w:rsidP="005775CD">
            <w:pPr>
              <w:rPr>
                <w:rFonts w:eastAsia="Times New Roman" w:cs="Times New Roman"/>
                <w:color w:val="000000"/>
                <w:sz w:val="22"/>
                <w:lang w:eastAsia="ru-RU"/>
              </w:rPr>
            </w:pPr>
            <w:r w:rsidRPr="005775CD">
              <w:rPr>
                <w:rFonts w:eastAsia="Times New Roman" w:cs="Times New Roman"/>
                <w:color w:val="000000"/>
                <w:sz w:val="22"/>
                <w:lang w:eastAsia="ru-RU"/>
              </w:rPr>
              <w:t>Резерв (+) / дефицит (-) ВПУ</w:t>
            </w:r>
          </w:p>
        </w:tc>
        <w:tc>
          <w:tcPr>
            <w:tcW w:w="1134" w:type="dxa"/>
            <w:shd w:val="clear" w:color="auto" w:fill="auto"/>
            <w:vAlign w:val="center"/>
            <w:hideMark/>
          </w:tcPr>
          <w:p w14:paraId="37516A43" w14:textId="77777777" w:rsidR="005775CD" w:rsidRPr="005775CD" w:rsidRDefault="005775CD" w:rsidP="005775CD">
            <w:pPr>
              <w:jc w:val="center"/>
              <w:rPr>
                <w:rFonts w:eastAsia="Times New Roman" w:cs="Times New Roman"/>
                <w:color w:val="000000"/>
                <w:sz w:val="22"/>
                <w:lang w:eastAsia="ru-RU"/>
              </w:rPr>
            </w:pPr>
            <w:r w:rsidRPr="005775CD">
              <w:rPr>
                <w:rFonts w:eastAsia="Times New Roman" w:cs="Times New Roman"/>
                <w:color w:val="000000"/>
                <w:sz w:val="22"/>
                <w:lang w:eastAsia="ru-RU"/>
              </w:rPr>
              <w:t>-</w:t>
            </w:r>
          </w:p>
        </w:tc>
        <w:tc>
          <w:tcPr>
            <w:tcW w:w="1560" w:type="dxa"/>
            <w:shd w:val="clear" w:color="auto" w:fill="auto"/>
            <w:vAlign w:val="center"/>
            <w:hideMark/>
          </w:tcPr>
          <w:p w14:paraId="49666F2C" w14:textId="77777777" w:rsidR="005775CD" w:rsidRPr="005775CD" w:rsidRDefault="005775CD" w:rsidP="005775CD">
            <w:pPr>
              <w:jc w:val="center"/>
              <w:rPr>
                <w:rFonts w:eastAsia="Times New Roman" w:cs="Times New Roman"/>
                <w:color w:val="000000"/>
                <w:sz w:val="22"/>
                <w:lang w:eastAsia="ru-RU"/>
              </w:rPr>
            </w:pPr>
            <w:r w:rsidRPr="005775CD">
              <w:rPr>
                <w:rFonts w:eastAsia="Times New Roman" w:cs="Times New Roman"/>
                <w:color w:val="000000"/>
                <w:sz w:val="22"/>
                <w:lang w:eastAsia="ru-RU"/>
              </w:rPr>
              <w:t>-</w:t>
            </w:r>
          </w:p>
        </w:tc>
      </w:tr>
    </w:tbl>
    <w:p w14:paraId="63FE5FDE" w14:textId="77777777" w:rsidR="00BB0CCF" w:rsidRPr="005775CD" w:rsidRDefault="00BB0CCF" w:rsidP="00BB0CCF">
      <w:pPr>
        <w:pStyle w:val="a0"/>
        <w:rPr>
          <w:rFonts w:cs="Times New Roman"/>
          <w:lang w:val="en-US" w:eastAsia="ru-RU"/>
        </w:rPr>
      </w:pPr>
    </w:p>
    <w:p w14:paraId="30B0C2E8" w14:textId="77777777" w:rsidR="00BB0CCF" w:rsidRPr="005775CD" w:rsidRDefault="00BB0CCF" w:rsidP="00BB0CCF">
      <w:pPr>
        <w:pStyle w:val="2"/>
        <w:ind w:left="0" w:firstLine="0"/>
      </w:pPr>
      <w:bookmarkStart w:id="198" w:name="_Toc45099579"/>
      <w:bookmarkStart w:id="199" w:name="_Toc45614774"/>
      <w:bookmarkStart w:id="200" w:name="_Toc54952811"/>
      <w:bookmarkStart w:id="201" w:name="_Toc212884890"/>
      <w:r w:rsidRPr="005775CD">
        <w:t xml:space="preserve">1.7.2 </w:t>
      </w:r>
      <w:bookmarkEnd w:id="198"/>
      <w:bookmarkEnd w:id="199"/>
      <w:bookmarkEnd w:id="200"/>
      <w:r w:rsidRPr="005775CD">
        <w:rPr>
          <w:szCs w:val="22"/>
        </w:rPr>
        <w:t>Описание балансов производительности водоподготовительных установок теплоносителя для тепловых сетей и максимального потребления теплоносителя в аварийных режимах систем теплоснабжения</w:t>
      </w:r>
      <w:bookmarkEnd w:id="201"/>
    </w:p>
    <w:p w14:paraId="08321068" w14:textId="77777777" w:rsidR="00BB0CCF" w:rsidRPr="005775CD" w:rsidRDefault="00BB0CCF" w:rsidP="00BB0CCF">
      <w:pPr>
        <w:pStyle w:val="a0"/>
        <w:rPr>
          <w:rFonts w:cs="Times New Roman"/>
          <w:lang w:eastAsia="ru-RU"/>
        </w:rPr>
      </w:pPr>
    </w:p>
    <w:p w14:paraId="03AC1C42" w14:textId="77777777" w:rsidR="000152EB" w:rsidRPr="005775CD" w:rsidRDefault="000152EB" w:rsidP="000152EB">
      <w:pPr>
        <w:pStyle w:val="a0"/>
        <w:ind w:firstLine="709"/>
        <w:jc w:val="both"/>
        <w:rPr>
          <w:rFonts w:cs="Times New Roman"/>
          <w:lang w:eastAsia="ru-RU"/>
        </w:rPr>
      </w:pPr>
      <w:r w:rsidRPr="005775CD">
        <w:rPr>
          <w:rFonts w:cs="Times New Roman"/>
          <w:lang w:eastAsia="ru-RU"/>
        </w:rPr>
        <w:t>Описание балансов производительности водоподготовительных установок теплоносителя для тепловых сетей и максимального потребления теплоносителя в аварийных режимах систем теплоснабжения представлены в таблице 1.7.1.1.</w:t>
      </w:r>
    </w:p>
    <w:p w14:paraId="7CC4C579" w14:textId="77777777" w:rsidR="000152EB" w:rsidRPr="005775CD" w:rsidRDefault="000152EB" w:rsidP="00BB0CCF">
      <w:pPr>
        <w:pStyle w:val="a0"/>
        <w:rPr>
          <w:rFonts w:cs="Times New Roman"/>
          <w:lang w:eastAsia="ru-RU"/>
        </w:rPr>
      </w:pPr>
    </w:p>
    <w:p w14:paraId="23D8A753" w14:textId="77777777" w:rsidR="00BB0CCF" w:rsidRPr="005775CD" w:rsidRDefault="00BB0CCF" w:rsidP="00BB0CCF">
      <w:pPr>
        <w:pStyle w:val="2"/>
        <w:ind w:left="0" w:firstLine="0"/>
      </w:pPr>
      <w:bookmarkStart w:id="202" w:name="_Toc212884891"/>
      <w:r w:rsidRPr="005775CD">
        <w:t xml:space="preserve">1.7.3 </w:t>
      </w:r>
      <w:r w:rsidRPr="005775CD">
        <w:rPr>
          <w:szCs w:val="22"/>
        </w:rPr>
        <w:t>Описание изменений в балансах водоподготовительных установок для каждой системы теплоснабжения, в том числе с учетом реализации планов строительства, реконструкции и технического перевооружения этих установок, введенных в эксплуатацию в период, предшествующий актуализации схемы теплоснабжения</w:t>
      </w:r>
      <w:bookmarkEnd w:id="202"/>
    </w:p>
    <w:p w14:paraId="4997D213" w14:textId="77777777" w:rsidR="00BB0CCF" w:rsidRPr="005775CD" w:rsidRDefault="00BB0CCF" w:rsidP="00BB0CCF">
      <w:pPr>
        <w:ind w:firstLine="709"/>
        <w:jc w:val="center"/>
        <w:rPr>
          <w:rFonts w:cs="Times New Roman"/>
          <w:lang w:eastAsia="ru-RU"/>
        </w:rPr>
      </w:pPr>
    </w:p>
    <w:p w14:paraId="60630236" w14:textId="77777777" w:rsidR="000152EB" w:rsidRPr="005775CD" w:rsidRDefault="000152EB" w:rsidP="000152EB">
      <w:pPr>
        <w:ind w:firstLine="709"/>
        <w:jc w:val="both"/>
        <w:rPr>
          <w:rFonts w:cs="Times New Roman"/>
        </w:rPr>
      </w:pPr>
      <w:r w:rsidRPr="005775CD">
        <w:rPr>
          <w:rFonts w:cs="Times New Roman"/>
        </w:rPr>
        <w:t>Изменения отсутствуют.</w:t>
      </w:r>
    </w:p>
    <w:p w14:paraId="5158AD41" w14:textId="77777777" w:rsidR="00BB0CCF" w:rsidRPr="005775CD" w:rsidRDefault="0066052A" w:rsidP="000152EB">
      <w:pPr>
        <w:ind w:firstLine="709"/>
        <w:jc w:val="both"/>
        <w:rPr>
          <w:rFonts w:cs="Times New Roman"/>
        </w:rPr>
      </w:pPr>
      <w:hyperlink r:id="rId87" w:anchor="bookmark38" w:history="1"/>
    </w:p>
    <w:p w14:paraId="51FB7612" w14:textId="77777777" w:rsidR="00BB0CCF" w:rsidRPr="005775CD" w:rsidRDefault="0066052A" w:rsidP="00BB0CCF">
      <w:pPr>
        <w:pStyle w:val="2"/>
        <w:ind w:left="0" w:firstLine="0"/>
      </w:pPr>
      <w:hyperlink r:id="rId88" w:anchor="bookmark81" w:history="1">
        <w:bookmarkStart w:id="203" w:name="_Toc30058739"/>
        <w:bookmarkStart w:id="204" w:name="_Toc31810093"/>
        <w:bookmarkStart w:id="205" w:name="_Toc212884892"/>
        <w:r w:rsidR="00BB0CCF" w:rsidRPr="005775CD">
          <w:t>Часть 8. ТОПЛИВНЫЕ БАЛАНСЫ ИСТОЧНИКОВ ТЕПЛОВОЙ ЭНЕРГИИ И СИСТЕМА</w:t>
        </w:r>
      </w:hyperlink>
      <w:r w:rsidR="00BB0CCF" w:rsidRPr="005775CD">
        <w:t xml:space="preserve"> </w:t>
      </w:r>
      <w:hyperlink r:id="rId89" w:anchor="bookmark81" w:history="1">
        <w:r w:rsidR="00BB0CCF" w:rsidRPr="005775CD">
          <w:t>ОБЕСПЕЧЕНИЯ ТОПЛИВОМ</w:t>
        </w:r>
        <w:bookmarkEnd w:id="203"/>
        <w:bookmarkEnd w:id="204"/>
        <w:bookmarkEnd w:id="205"/>
      </w:hyperlink>
    </w:p>
    <w:p w14:paraId="36ED7A1D" w14:textId="77777777" w:rsidR="00BB0CCF" w:rsidRPr="005775CD" w:rsidRDefault="00BB0CCF" w:rsidP="00BB0CCF">
      <w:pPr>
        <w:rPr>
          <w:rFonts w:cs="Times New Roman"/>
          <w:lang w:eastAsia="ru-RU"/>
        </w:rPr>
      </w:pPr>
    </w:p>
    <w:p w14:paraId="4F7281C0" w14:textId="77777777" w:rsidR="00BB0CCF" w:rsidRPr="005775CD" w:rsidRDefault="0066052A" w:rsidP="00BB0CCF">
      <w:pPr>
        <w:pStyle w:val="2"/>
        <w:ind w:left="0" w:firstLine="0"/>
        <w:rPr>
          <w:szCs w:val="22"/>
        </w:rPr>
      </w:pPr>
      <w:hyperlink r:id="rId90" w:anchor="bookmark82" w:history="1">
        <w:bookmarkStart w:id="206" w:name="_Toc212884893"/>
        <w:r w:rsidR="00BB0CCF" w:rsidRPr="005775CD">
          <w:t>1.8.1 Описание видов и количества используемого основного топлива для каждого</w:t>
        </w:r>
      </w:hyperlink>
      <w:r w:rsidR="00BB0CCF" w:rsidRPr="005775CD">
        <w:rPr>
          <w:szCs w:val="22"/>
        </w:rPr>
        <w:t xml:space="preserve"> </w:t>
      </w:r>
      <w:hyperlink r:id="rId91" w:anchor="bookmark82" w:history="1">
        <w:r w:rsidR="00BB0CCF" w:rsidRPr="005775CD">
          <w:t>источника тепловой энергии</w:t>
        </w:r>
        <w:bookmarkEnd w:id="206"/>
      </w:hyperlink>
    </w:p>
    <w:p w14:paraId="76E88D12" w14:textId="77777777" w:rsidR="00BB0CCF" w:rsidRPr="005775CD" w:rsidRDefault="00BB0CCF" w:rsidP="00BB0CCF">
      <w:pPr>
        <w:pStyle w:val="a0"/>
        <w:rPr>
          <w:rFonts w:cs="Times New Roman"/>
          <w:lang w:eastAsia="ru-RU"/>
        </w:rPr>
      </w:pPr>
    </w:p>
    <w:p w14:paraId="5278E213" w14:textId="77777777" w:rsidR="00BB0CCF" w:rsidRPr="005775CD" w:rsidRDefault="00BB0CCF" w:rsidP="00BB0CCF">
      <w:pPr>
        <w:pStyle w:val="a0"/>
        <w:ind w:firstLine="709"/>
        <w:jc w:val="both"/>
        <w:rPr>
          <w:rFonts w:cs="Times New Roman"/>
          <w:bCs/>
        </w:rPr>
      </w:pPr>
      <w:r w:rsidRPr="005775CD">
        <w:rPr>
          <w:rFonts w:cs="Times New Roman"/>
        </w:rPr>
        <w:t xml:space="preserve">Виды топлива, используемые </w:t>
      </w:r>
      <w:r w:rsidRPr="005775CD">
        <w:rPr>
          <w:rFonts w:cs="Times New Roman"/>
          <w:bCs/>
        </w:rPr>
        <w:t>источниками тепловой энергии представлены в таблице ниже.</w:t>
      </w:r>
    </w:p>
    <w:p w14:paraId="0285DA88" w14:textId="77777777" w:rsidR="00CB3A47" w:rsidRPr="005775CD" w:rsidRDefault="00BB0CCF">
      <w:pPr>
        <w:spacing w:before="400" w:after="200"/>
        <w:rPr>
          <w:rFonts w:cs="Times New Roman"/>
        </w:rPr>
      </w:pPr>
      <w:r w:rsidRPr="005775CD">
        <w:rPr>
          <w:rFonts w:cs="Times New Roman"/>
          <w:b/>
        </w:rPr>
        <w:t>Таблица 1.8.1.1 - Топливный баланс системы теплоснабжения, образованной на базе котельных в зоне деятельности теплоснабжающей организации</w:t>
      </w:r>
    </w:p>
    <w:tbl>
      <w:tblPr>
        <w:tblStyle w:val="a8"/>
        <w:tblW w:w="5000" w:type="pct"/>
        <w:jc w:val="center"/>
        <w:tblLook w:val="04A0" w:firstRow="1" w:lastRow="0" w:firstColumn="1" w:lastColumn="0" w:noHBand="0" w:noVBand="1"/>
      </w:tblPr>
      <w:tblGrid>
        <w:gridCol w:w="1085"/>
        <w:gridCol w:w="1693"/>
        <w:gridCol w:w="1080"/>
        <w:gridCol w:w="1097"/>
        <w:gridCol w:w="1098"/>
        <w:gridCol w:w="1098"/>
        <w:gridCol w:w="1098"/>
        <w:gridCol w:w="1096"/>
      </w:tblGrid>
      <w:tr w:rsidR="00CB3A47" w:rsidRPr="005775CD" w14:paraId="70CD3314" w14:textId="77777777" w:rsidTr="000152EB">
        <w:trPr>
          <w:jc w:val="center"/>
        </w:trPr>
        <w:tc>
          <w:tcPr>
            <w:tcW w:w="566" w:type="pct"/>
            <w:shd w:val="clear" w:color="auto" w:fill="F2F2F2"/>
            <w:tcMar>
              <w:top w:w="120" w:type="dxa"/>
              <w:left w:w="200" w:type="dxa"/>
              <w:bottom w:w="120" w:type="dxa"/>
              <w:right w:w="200" w:type="dxa"/>
            </w:tcMar>
            <w:vAlign w:val="center"/>
          </w:tcPr>
          <w:p w14:paraId="641D4EE6" w14:textId="77777777" w:rsidR="00CB3A47" w:rsidRPr="005775CD" w:rsidRDefault="00BB0CCF">
            <w:pPr>
              <w:jc w:val="center"/>
              <w:rPr>
                <w:rFonts w:cs="Times New Roman"/>
                <w:sz w:val="20"/>
              </w:rPr>
            </w:pPr>
            <w:r w:rsidRPr="005775CD">
              <w:rPr>
                <w:rFonts w:eastAsia="Times New Roman" w:cs="Times New Roman"/>
                <w:sz w:val="20"/>
              </w:rPr>
              <w:t>Вид топлива</w:t>
            </w:r>
          </w:p>
        </w:tc>
        <w:tc>
          <w:tcPr>
            <w:tcW w:w="877" w:type="pct"/>
            <w:shd w:val="clear" w:color="auto" w:fill="F2F2F2"/>
            <w:tcMar>
              <w:top w:w="120" w:type="dxa"/>
              <w:left w:w="200" w:type="dxa"/>
              <w:bottom w:w="120" w:type="dxa"/>
              <w:right w:w="200" w:type="dxa"/>
            </w:tcMar>
            <w:vAlign w:val="center"/>
          </w:tcPr>
          <w:p w14:paraId="5368AFF0" w14:textId="77777777" w:rsidR="00CB3A47" w:rsidRPr="005775CD" w:rsidRDefault="00BB0CCF">
            <w:pPr>
              <w:jc w:val="center"/>
              <w:rPr>
                <w:rFonts w:cs="Times New Roman"/>
                <w:sz w:val="20"/>
              </w:rPr>
            </w:pPr>
            <w:r w:rsidRPr="005775CD">
              <w:rPr>
                <w:rFonts w:eastAsia="Times New Roman" w:cs="Times New Roman"/>
                <w:sz w:val="20"/>
              </w:rPr>
              <w:t>Наименование</w:t>
            </w:r>
          </w:p>
        </w:tc>
        <w:tc>
          <w:tcPr>
            <w:tcW w:w="563" w:type="pct"/>
            <w:shd w:val="clear" w:color="auto" w:fill="F2F2F2"/>
            <w:tcMar>
              <w:top w:w="120" w:type="dxa"/>
              <w:left w:w="200" w:type="dxa"/>
              <w:bottom w:w="120" w:type="dxa"/>
              <w:right w:w="200" w:type="dxa"/>
            </w:tcMar>
            <w:vAlign w:val="center"/>
          </w:tcPr>
          <w:p w14:paraId="7232679F" w14:textId="77777777" w:rsidR="00CB3A47" w:rsidRPr="005775CD" w:rsidRDefault="00BB0CCF">
            <w:pPr>
              <w:jc w:val="center"/>
              <w:rPr>
                <w:rFonts w:cs="Times New Roman"/>
                <w:sz w:val="20"/>
              </w:rPr>
            </w:pPr>
            <w:r w:rsidRPr="005775CD">
              <w:rPr>
                <w:rFonts w:eastAsia="Times New Roman" w:cs="Times New Roman"/>
                <w:sz w:val="20"/>
              </w:rPr>
              <w:t>Ед. изм.</w:t>
            </w:r>
          </w:p>
        </w:tc>
        <w:tc>
          <w:tcPr>
            <w:tcW w:w="599" w:type="pct"/>
            <w:shd w:val="clear" w:color="auto" w:fill="F2F2F2"/>
            <w:tcMar>
              <w:top w:w="120" w:type="dxa"/>
              <w:left w:w="200" w:type="dxa"/>
              <w:bottom w:w="120" w:type="dxa"/>
              <w:right w:w="200" w:type="dxa"/>
            </w:tcMar>
            <w:vAlign w:val="center"/>
          </w:tcPr>
          <w:p w14:paraId="12BE2C03" w14:textId="77777777" w:rsidR="00CB3A47" w:rsidRPr="005775CD" w:rsidRDefault="00BB0CCF">
            <w:pPr>
              <w:jc w:val="center"/>
              <w:rPr>
                <w:rFonts w:cs="Times New Roman"/>
                <w:sz w:val="20"/>
              </w:rPr>
            </w:pPr>
            <w:r w:rsidRPr="005775CD">
              <w:rPr>
                <w:rFonts w:eastAsia="Times New Roman" w:cs="Times New Roman"/>
                <w:sz w:val="20"/>
              </w:rPr>
              <w:t>2020</w:t>
            </w:r>
          </w:p>
        </w:tc>
        <w:tc>
          <w:tcPr>
            <w:tcW w:w="599" w:type="pct"/>
            <w:shd w:val="clear" w:color="auto" w:fill="F2F2F2"/>
            <w:tcMar>
              <w:top w:w="120" w:type="dxa"/>
              <w:left w:w="200" w:type="dxa"/>
              <w:bottom w:w="120" w:type="dxa"/>
              <w:right w:w="200" w:type="dxa"/>
            </w:tcMar>
            <w:vAlign w:val="center"/>
          </w:tcPr>
          <w:p w14:paraId="24AB1C46" w14:textId="77777777" w:rsidR="00CB3A47" w:rsidRPr="005775CD" w:rsidRDefault="00BB0CCF">
            <w:pPr>
              <w:jc w:val="center"/>
              <w:rPr>
                <w:rFonts w:cs="Times New Roman"/>
                <w:sz w:val="20"/>
              </w:rPr>
            </w:pPr>
            <w:r w:rsidRPr="005775CD">
              <w:rPr>
                <w:rFonts w:eastAsia="Times New Roman" w:cs="Times New Roman"/>
                <w:sz w:val="20"/>
              </w:rPr>
              <w:t>2021</w:t>
            </w:r>
          </w:p>
        </w:tc>
        <w:tc>
          <w:tcPr>
            <w:tcW w:w="599" w:type="pct"/>
            <w:shd w:val="clear" w:color="auto" w:fill="F2F2F2"/>
            <w:tcMar>
              <w:top w:w="120" w:type="dxa"/>
              <w:left w:w="200" w:type="dxa"/>
              <w:bottom w:w="120" w:type="dxa"/>
              <w:right w:w="200" w:type="dxa"/>
            </w:tcMar>
            <w:vAlign w:val="center"/>
          </w:tcPr>
          <w:p w14:paraId="53687136" w14:textId="77777777" w:rsidR="00CB3A47" w:rsidRPr="005775CD" w:rsidRDefault="00BB0CCF">
            <w:pPr>
              <w:jc w:val="center"/>
              <w:rPr>
                <w:rFonts w:cs="Times New Roman"/>
                <w:sz w:val="20"/>
              </w:rPr>
            </w:pPr>
            <w:r w:rsidRPr="005775CD">
              <w:rPr>
                <w:rFonts w:eastAsia="Times New Roman" w:cs="Times New Roman"/>
                <w:sz w:val="20"/>
              </w:rPr>
              <w:t>2022</w:t>
            </w:r>
          </w:p>
        </w:tc>
        <w:tc>
          <w:tcPr>
            <w:tcW w:w="599" w:type="pct"/>
            <w:shd w:val="clear" w:color="auto" w:fill="F2F2F2"/>
            <w:tcMar>
              <w:top w:w="120" w:type="dxa"/>
              <w:left w:w="200" w:type="dxa"/>
              <w:bottom w:w="120" w:type="dxa"/>
              <w:right w:w="200" w:type="dxa"/>
            </w:tcMar>
            <w:vAlign w:val="center"/>
          </w:tcPr>
          <w:p w14:paraId="68CBFEE7" w14:textId="77777777" w:rsidR="00CB3A47" w:rsidRPr="005775CD" w:rsidRDefault="00BB0CCF">
            <w:pPr>
              <w:jc w:val="center"/>
              <w:rPr>
                <w:rFonts w:cs="Times New Roman"/>
                <w:sz w:val="20"/>
              </w:rPr>
            </w:pPr>
            <w:r w:rsidRPr="005775CD">
              <w:rPr>
                <w:rFonts w:eastAsia="Times New Roman" w:cs="Times New Roman"/>
                <w:sz w:val="20"/>
              </w:rPr>
              <w:t>2023</w:t>
            </w:r>
          </w:p>
        </w:tc>
        <w:tc>
          <w:tcPr>
            <w:tcW w:w="599" w:type="pct"/>
            <w:shd w:val="clear" w:color="auto" w:fill="F2F2F2"/>
            <w:tcMar>
              <w:top w:w="120" w:type="dxa"/>
              <w:left w:w="200" w:type="dxa"/>
              <w:bottom w:w="120" w:type="dxa"/>
              <w:right w:w="200" w:type="dxa"/>
            </w:tcMar>
            <w:vAlign w:val="center"/>
          </w:tcPr>
          <w:p w14:paraId="74FEDF66" w14:textId="77777777" w:rsidR="00CB3A47" w:rsidRPr="005775CD" w:rsidRDefault="00BB0CCF">
            <w:pPr>
              <w:jc w:val="center"/>
              <w:rPr>
                <w:rFonts w:cs="Times New Roman"/>
                <w:sz w:val="20"/>
              </w:rPr>
            </w:pPr>
            <w:r w:rsidRPr="005775CD">
              <w:rPr>
                <w:rFonts w:eastAsia="Times New Roman" w:cs="Times New Roman"/>
                <w:sz w:val="20"/>
              </w:rPr>
              <w:t>2024</w:t>
            </w:r>
          </w:p>
        </w:tc>
      </w:tr>
      <w:tr w:rsidR="00CB3A47" w:rsidRPr="005775CD" w14:paraId="6B280B60" w14:textId="77777777" w:rsidTr="000152EB">
        <w:trPr>
          <w:jc w:val="center"/>
        </w:trPr>
        <w:tc>
          <w:tcPr>
            <w:tcW w:w="5000" w:type="pct"/>
            <w:gridSpan w:val="8"/>
            <w:shd w:val="clear" w:color="auto" w:fill="FFFFFF"/>
            <w:tcMar>
              <w:top w:w="40" w:type="dxa"/>
              <w:left w:w="160" w:type="dxa"/>
              <w:bottom w:w="40" w:type="dxa"/>
              <w:right w:w="200" w:type="dxa"/>
            </w:tcMar>
            <w:vAlign w:val="center"/>
          </w:tcPr>
          <w:p w14:paraId="0B2D7D2E" w14:textId="77777777" w:rsidR="00CB3A47" w:rsidRPr="005775CD" w:rsidRDefault="00BB0CCF">
            <w:pPr>
              <w:rPr>
                <w:rFonts w:cs="Times New Roman"/>
                <w:sz w:val="20"/>
              </w:rPr>
            </w:pPr>
            <w:r w:rsidRPr="005775CD">
              <w:rPr>
                <w:rFonts w:eastAsia="Times New Roman" w:cs="Times New Roman"/>
                <w:sz w:val="20"/>
              </w:rPr>
              <w:t>Котельная «Баянгольская СОШ»</w:t>
            </w:r>
          </w:p>
        </w:tc>
      </w:tr>
      <w:tr w:rsidR="00CB3A47" w:rsidRPr="005775CD" w14:paraId="006703A5" w14:textId="77777777" w:rsidTr="000152EB">
        <w:trPr>
          <w:jc w:val="center"/>
        </w:trPr>
        <w:tc>
          <w:tcPr>
            <w:tcW w:w="566" w:type="pct"/>
            <w:vMerge w:val="restart"/>
            <w:shd w:val="clear" w:color="auto" w:fill="FFFFFF"/>
            <w:tcMar>
              <w:top w:w="40" w:type="dxa"/>
              <w:left w:w="200" w:type="dxa"/>
              <w:bottom w:w="40" w:type="dxa"/>
              <w:right w:w="200" w:type="dxa"/>
            </w:tcMar>
            <w:vAlign w:val="center"/>
          </w:tcPr>
          <w:p w14:paraId="7A494E85" w14:textId="77777777" w:rsidR="00CB3A47" w:rsidRPr="005775CD" w:rsidRDefault="00BB0CCF">
            <w:pPr>
              <w:rPr>
                <w:rFonts w:cs="Times New Roman"/>
                <w:sz w:val="20"/>
              </w:rPr>
            </w:pPr>
            <w:r w:rsidRPr="005775CD">
              <w:rPr>
                <w:rFonts w:eastAsia="Times New Roman" w:cs="Times New Roman"/>
                <w:sz w:val="20"/>
              </w:rPr>
              <w:t>Уголь</w:t>
            </w:r>
          </w:p>
        </w:tc>
        <w:tc>
          <w:tcPr>
            <w:tcW w:w="877" w:type="pct"/>
            <w:shd w:val="clear" w:color="auto" w:fill="FFFFFF"/>
            <w:tcMar>
              <w:top w:w="40" w:type="dxa"/>
              <w:left w:w="200" w:type="dxa"/>
              <w:bottom w:w="40" w:type="dxa"/>
              <w:right w:w="200" w:type="dxa"/>
            </w:tcMar>
            <w:vAlign w:val="center"/>
          </w:tcPr>
          <w:p w14:paraId="69562CD7" w14:textId="77777777" w:rsidR="00CB3A47" w:rsidRPr="005775CD" w:rsidRDefault="00BB0CCF">
            <w:pPr>
              <w:jc w:val="center"/>
              <w:rPr>
                <w:rFonts w:cs="Times New Roman"/>
                <w:sz w:val="20"/>
              </w:rPr>
            </w:pPr>
            <w:r w:rsidRPr="005775CD">
              <w:rPr>
                <w:rFonts w:eastAsia="Times New Roman" w:cs="Times New Roman"/>
                <w:sz w:val="20"/>
              </w:rPr>
              <w:t>Остаток топлива на начало года</w:t>
            </w:r>
          </w:p>
        </w:tc>
        <w:tc>
          <w:tcPr>
            <w:tcW w:w="563" w:type="pct"/>
            <w:shd w:val="clear" w:color="auto" w:fill="FFFFFF"/>
            <w:tcMar>
              <w:top w:w="40" w:type="dxa"/>
              <w:left w:w="200" w:type="dxa"/>
              <w:bottom w:w="40" w:type="dxa"/>
              <w:right w:w="200" w:type="dxa"/>
            </w:tcMar>
            <w:vAlign w:val="center"/>
          </w:tcPr>
          <w:p w14:paraId="2A031CEF" w14:textId="77777777" w:rsidR="00CB3A47" w:rsidRPr="005775CD" w:rsidRDefault="00BB0CCF">
            <w:pPr>
              <w:jc w:val="center"/>
              <w:rPr>
                <w:rFonts w:cs="Times New Roman"/>
                <w:sz w:val="20"/>
              </w:rPr>
            </w:pPr>
            <w:r w:rsidRPr="005775CD">
              <w:rPr>
                <w:rFonts w:eastAsia="Times New Roman" w:cs="Times New Roman"/>
                <w:sz w:val="20"/>
              </w:rPr>
              <w:t>т.</w:t>
            </w:r>
          </w:p>
        </w:tc>
        <w:tc>
          <w:tcPr>
            <w:tcW w:w="599" w:type="pct"/>
            <w:shd w:val="clear" w:color="auto" w:fill="FFFFFF"/>
            <w:tcMar>
              <w:top w:w="40" w:type="dxa"/>
              <w:left w:w="200" w:type="dxa"/>
              <w:bottom w:w="40" w:type="dxa"/>
              <w:right w:w="200" w:type="dxa"/>
            </w:tcMar>
            <w:vAlign w:val="center"/>
          </w:tcPr>
          <w:p w14:paraId="5479B4B8" w14:textId="77777777" w:rsidR="00CB3A47" w:rsidRPr="005775CD" w:rsidRDefault="00BB0CCF" w:rsidP="000152EB">
            <w:pPr>
              <w:ind w:left="-211" w:right="-96"/>
              <w:jc w:val="center"/>
              <w:rPr>
                <w:rFonts w:cs="Times New Roman"/>
                <w:sz w:val="20"/>
              </w:rPr>
            </w:pPr>
            <w:r w:rsidRPr="005775CD">
              <w:rPr>
                <w:rFonts w:eastAsia="Times New Roman" w:cs="Times New Roman"/>
                <w:sz w:val="20"/>
              </w:rPr>
              <w:t>50</w:t>
            </w:r>
            <w:r w:rsidR="005C68C5" w:rsidRPr="005775CD">
              <w:rPr>
                <w:rFonts w:eastAsia="Times New Roman" w:cs="Times New Roman"/>
                <w:sz w:val="20"/>
              </w:rPr>
              <w:t>,00</w:t>
            </w:r>
          </w:p>
        </w:tc>
        <w:tc>
          <w:tcPr>
            <w:tcW w:w="599" w:type="pct"/>
            <w:shd w:val="clear" w:color="auto" w:fill="FFFFFF"/>
            <w:tcMar>
              <w:top w:w="40" w:type="dxa"/>
              <w:left w:w="200" w:type="dxa"/>
              <w:bottom w:w="40" w:type="dxa"/>
              <w:right w:w="200" w:type="dxa"/>
            </w:tcMar>
            <w:vAlign w:val="center"/>
          </w:tcPr>
          <w:p w14:paraId="5C16E403" w14:textId="77777777" w:rsidR="00CB3A47" w:rsidRPr="005775CD" w:rsidRDefault="00BB0CCF" w:rsidP="000152EB">
            <w:pPr>
              <w:ind w:left="-211" w:right="-96"/>
              <w:jc w:val="center"/>
              <w:rPr>
                <w:rFonts w:eastAsia="Times New Roman" w:cs="Times New Roman"/>
                <w:sz w:val="20"/>
              </w:rPr>
            </w:pPr>
            <w:r w:rsidRPr="005775CD">
              <w:rPr>
                <w:rFonts w:eastAsia="Times New Roman" w:cs="Times New Roman"/>
                <w:sz w:val="20"/>
              </w:rPr>
              <w:t>50</w:t>
            </w:r>
            <w:r w:rsidR="005C68C5" w:rsidRPr="005775CD">
              <w:rPr>
                <w:rFonts w:eastAsia="Times New Roman" w:cs="Times New Roman"/>
                <w:sz w:val="20"/>
              </w:rPr>
              <w:t>,00</w:t>
            </w:r>
          </w:p>
        </w:tc>
        <w:tc>
          <w:tcPr>
            <w:tcW w:w="599" w:type="pct"/>
            <w:shd w:val="clear" w:color="auto" w:fill="FFFFFF"/>
            <w:tcMar>
              <w:top w:w="40" w:type="dxa"/>
              <w:left w:w="200" w:type="dxa"/>
              <w:bottom w:w="40" w:type="dxa"/>
              <w:right w:w="200" w:type="dxa"/>
            </w:tcMar>
            <w:vAlign w:val="center"/>
          </w:tcPr>
          <w:p w14:paraId="753639E1" w14:textId="77777777" w:rsidR="00CB3A47" w:rsidRPr="005775CD" w:rsidRDefault="00BB0CCF" w:rsidP="000152EB">
            <w:pPr>
              <w:ind w:left="-211" w:right="-96"/>
              <w:jc w:val="center"/>
              <w:rPr>
                <w:rFonts w:eastAsia="Times New Roman" w:cs="Times New Roman"/>
                <w:sz w:val="20"/>
              </w:rPr>
            </w:pPr>
            <w:r w:rsidRPr="005775CD">
              <w:rPr>
                <w:rFonts w:eastAsia="Times New Roman" w:cs="Times New Roman"/>
                <w:sz w:val="20"/>
              </w:rPr>
              <w:t>50</w:t>
            </w:r>
            <w:r w:rsidR="005C68C5" w:rsidRPr="005775CD">
              <w:rPr>
                <w:rFonts w:eastAsia="Times New Roman" w:cs="Times New Roman"/>
                <w:sz w:val="20"/>
              </w:rPr>
              <w:t>,00</w:t>
            </w:r>
          </w:p>
        </w:tc>
        <w:tc>
          <w:tcPr>
            <w:tcW w:w="599" w:type="pct"/>
            <w:shd w:val="clear" w:color="auto" w:fill="FFFFFF"/>
            <w:tcMar>
              <w:top w:w="40" w:type="dxa"/>
              <w:left w:w="200" w:type="dxa"/>
              <w:bottom w:w="40" w:type="dxa"/>
              <w:right w:w="200" w:type="dxa"/>
            </w:tcMar>
            <w:vAlign w:val="center"/>
          </w:tcPr>
          <w:p w14:paraId="3C575111" w14:textId="77777777" w:rsidR="00CB3A47" w:rsidRPr="005775CD" w:rsidRDefault="00BB0CCF" w:rsidP="000152EB">
            <w:pPr>
              <w:ind w:left="-211" w:right="-96"/>
              <w:jc w:val="center"/>
              <w:rPr>
                <w:rFonts w:eastAsia="Times New Roman" w:cs="Times New Roman"/>
                <w:sz w:val="20"/>
              </w:rPr>
            </w:pPr>
            <w:r w:rsidRPr="005775CD">
              <w:rPr>
                <w:rFonts w:eastAsia="Times New Roman" w:cs="Times New Roman"/>
                <w:sz w:val="20"/>
              </w:rPr>
              <w:t>50</w:t>
            </w:r>
            <w:r w:rsidR="005C68C5" w:rsidRPr="005775CD">
              <w:rPr>
                <w:rFonts w:eastAsia="Times New Roman" w:cs="Times New Roman"/>
                <w:sz w:val="20"/>
              </w:rPr>
              <w:t>,00</w:t>
            </w:r>
          </w:p>
        </w:tc>
        <w:tc>
          <w:tcPr>
            <w:tcW w:w="599" w:type="pct"/>
            <w:shd w:val="clear" w:color="auto" w:fill="FFFFFF"/>
            <w:tcMar>
              <w:top w:w="40" w:type="dxa"/>
              <w:left w:w="200" w:type="dxa"/>
              <w:bottom w:w="40" w:type="dxa"/>
              <w:right w:w="200" w:type="dxa"/>
            </w:tcMar>
            <w:vAlign w:val="center"/>
          </w:tcPr>
          <w:p w14:paraId="7CCDDB67" w14:textId="77777777" w:rsidR="00CB3A47" w:rsidRPr="005775CD" w:rsidRDefault="00BB0CCF" w:rsidP="000152EB">
            <w:pPr>
              <w:ind w:left="-211" w:right="-96"/>
              <w:jc w:val="center"/>
              <w:rPr>
                <w:rFonts w:eastAsia="Times New Roman" w:cs="Times New Roman"/>
                <w:sz w:val="20"/>
              </w:rPr>
            </w:pPr>
            <w:r w:rsidRPr="005775CD">
              <w:rPr>
                <w:rFonts w:eastAsia="Times New Roman" w:cs="Times New Roman"/>
                <w:sz w:val="20"/>
              </w:rPr>
              <w:t>23,13</w:t>
            </w:r>
          </w:p>
        </w:tc>
      </w:tr>
      <w:tr w:rsidR="00CB3A47" w:rsidRPr="005775CD" w14:paraId="04BD8357" w14:textId="77777777" w:rsidTr="000152EB">
        <w:trPr>
          <w:jc w:val="center"/>
        </w:trPr>
        <w:tc>
          <w:tcPr>
            <w:tcW w:w="566" w:type="pct"/>
            <w:vMerge/>
          </w:tcPr>
          <w:p w14:paraId="0B0382EC" w14:textId="77777777" w:rsidR="00CB3A47" w:rsidRPr="005775CD" w:rsidRDefault="00CB3A47">
            <w:pPr>
              <w:rPr>
                <w:rFonts w:cs="Times New Roman"/>
                <w:sz w:val="20"/>
              </w:rPr>
            </w:pPr>
          </w:p>
        </w:tc>
        <w:tc>
          <w:tcPr>
            <w:tcW w:w="877" w:type="pct"/>
            <w:shd w:val="clear" w:color="auto" w:fill="FFFFFF"/>
            <w:tcMar>
              <w:top w:w="40" w:type="dxa"/>
              <w:left w:w="200" w:type="dxa"/>
              <w:bottom w:w="40" w:type="dxa"/>
              <w:right w:w="200" w:type="dxa"/>
            </w:tcMar>
            <w:vAlign w:val="center"/>
          </w:tcPr>
          <w:p w14:paraId="20C25122" w14:textId="77777777" w:rsidR="00CB3A47" w:rsidRPr="005775CD" w:rsidRDefault="00BB0CCF">
            <w:pPr>
              <w:jc w:val="center"/>
              <w:rPr>
                <w:rFonts w:cs="Times New Roman"/>
                <w:sz w:val="20"/>
              </w:rPr>
            </w:pPr>
            <w:r w:rsidRPr="005775CD">
              <w:rPr>
                <w:rFonts w:eastAsia="Times New Roman" w:cs="Times New Roman"/>
                <w:sz w:val="20"/>
              </w:rPr>
              <w:t>Приход топлива за год</w:t>
            </w:r>
          </w:p>
        </w:tc>
        <w:tc>
          <w:tcPr>
            <w:tcW w:w="563" w:type="pct"/>
            <w:shd w:val="clear" w:color="auto" w:fill="FFFFFF"/>
            <w:tcMar>
              <w:top w:w="40" w:type="dxa"/>
              <w:left w:w="200" w:type="dxa"/>
              <w:bottom w:w="40" w:type="dxa"/>
              <w:right w:w="200" w:type="dxa"/>
            </w:tcMar>
            <w:vAlign w:val="center"/>
          </w:tcPr>
          <w:p w14:paraId="59AF4C73" w14:textId="77777777" w:rsidR="00CB3A47" w:rsidRPr="005775CD" w:rsidRDefault="00BB0CCF">
            <w:pPr>
              <w:jc w:val="center"/>
              <w:rPr>
                <w:rFonts w:cs="Times New Roman"/>
                <w:sz w:val="20"/>
              </w:rPr>
            </w:pPr>
            <w:r w:rsidRPr="005775CD">
              <w:rPr>
                <w:rFonts w:eastAsia="Times New Roman" w:cs="Times New Roman"/>
                <w:sz w:val="20"/>
              </w:rPr>
              <w:t>т.</w:t>
            </w:r>
          </w:p>
        </w:tc>
        <w:tc>
          <w:tcPr>
            <w:tcW w:w="599" w:type="pct"/>
            <w:shd w:val="clear" w:color="auto" w:fill="FFFFFF"/>
            <w:tcMar>
              <w:top w:w="40" w:type="dxa"/>
              <w:left w:w="200" w:type="dxa"/>
              <w:bottom w:w="40" w:type="dxa"/>
              <w:right w:w="200" w:type="dxa"/>
            </w:tcMar>
            <w:vAlign w:val="center"/>
          </w:tcPr>
          <w:p w14:paraId="3514B0D5" w14:textId="77777777" w:rsidR="00CB3A47" w:rsidRPr="005775CD" w:rsidRDefault="00BB0CCF" w:rsidP="000152EB">
            <w:pPr>
              <w:ind w:left="-211" w:right="-96"/>
              <w:jc w:val="center"/>
              <w:rPr>
                <w:rFonts w:eastAsia="Times New Roman" w:cs="Times New Roman"/>
                <w:sz w:val="20"/>
              </w:rPr>
            </w:pPr>
            <w:r w:rsidRPr="005775CD">
              <w:rPr>
                <w:rFonts w:eastAsia="Times New Roman" w:cs="Times New Roman"/>
                <w:sz w:val="20"/>
              </w:rPr>
              <w:t>610,43</w:t>
            </w:r>
          </w:p>
        </w:tc>
        <w:tc>
          <w:tcPr>
            <w:tcW w:w="599" w:type="pct"/>
            <w:shd w:val="clear" w:color="auto" w:fill="FFFFFF"/>
            <w:tcMar>
              <w:top w:w="40" w:type="dxa"/>
              <w:left w:w="200" w:type="dxa"/>
              <w:bottom w:w="40" w:type="dxa"/>
              <w:right w:w="200" w:type="dxa"/>
            </w:tcMar>
            <w:vAlign w:val="center"/>
          </w:tcPr>
          <w:p w14:paraId="75D09D76" w14:textId="77777777" w:rsidR="00CB3A47" w:rsidRPr="005775CD" w:rsidRDefault="00BB0CCF" w:rsidP="000152EB">
            <w:pPr>
              <w:ind w:left="-211" w:right="-96"/>
              <w:jc w:val="center"/>
              <w:rPr>
                <w:rFonts w:eastAsia="Times New Roman" w:cs="Times New Roman"/>
                <w:sz w:val="20"/>
              </w:rPr>
            </w:pPr>
            <w:r w:rsidRPr="005775CD">
              <w:rPr>
                <w:rFonts w:eastAsia="Times New Roman" w:cs="Times New Roman"/>
                <w:sz w:val="20"/>
              </w:rPr>
              <w:t>610,43</w:t>
            </w:r>
          </w:p>
        </w:tc>
        <w:tc>
          <w:tcPr>
            <w:tcW w:w="599" w:type="pct"/>
            <w:shd w:val="clear" w:color="auto" w:fill="FFFFFF"/>
            <w:tcMar>
              <w:top w:w="40" w:type="dxa"/>
              <w:left w:w="200" w:type="dxa"/>
              <w:bottom w:w="40" w:type="dxa"/>
              <w:right w:w="200" w:type="dxa"/>
            </w:tcMar>
            <w:vAlign w:val="center"/>
          </w:tcPr>
          <w:p w14:paraId="5F35C003" w14:textId="77777777" w:rsidR="00CB3A47" w:rsidRPr="005775CD" w:rsidRDefault="00BB0CCF" w:rsidP="000152EB">
            <w:pPr>
              <w:ind w:left="-211" w:right="-96"/>
              <w:jc w:val="center"/>
              <w:rPr>
                <w:rFonts w:eastAsia="Times New Roman" w:cs="Times New Roman"/>
                <w:sz w:val="20"/>
              </w:rPr>
            </w:pPr>
            <w:r w:rsidRPr="005775CD">
              <w:rPr>
                <w:rFonts w:eastAsia="Times New Roman" w:cs="Times New Roman"/>
                <w:sz w:val="20"/>
              </w:rPr>
              <w:t>610,43</w:t>
            </w:r>
          </w:p>
        </w:tc>
        <w:tc>
          <w:tcPr>
            <w:tcW w:w="599" w:type="pct"/>
            <w:shd w:val="clear" w:color="auto" w:fill="FFFFFF"/>
            <w:tcMar>
              <w:top w:w="40" w:type="dxa"/>
              <w:left w:w="200" w:type="dxa"/>
              <w:bottom w:w="40" w:type="dxa"/>
              <w:right w:w="200" w:type="dxa"/>
            </w:tcMar>
            <w:vAlign w:val="center"/>
          </w:tcPr>
          <w:p w14:paraId="2C140E94" w14:textId="77777777" w:rsidR="00CB3A47" w:rsidRPr="005775CD" w:rsidRDefault="00BB0CCF" w:rsidP="000152EB">
            <w:pPr>
              <w:ind w:left="-211" w:right="-96"/>
              <w:jc w:val="center"/>
              <w:rPr>
                <w:rFonts w:eastAsia="Times New Roman" w:cs="Times New Roman"/>
                <w:sz w:val="20"/>
              </w:rPr>
            </w:pPr>
            <w:r w:rsidRPr="005775CD">
              <w:rPr>
                <w:rFonts w:eastAsia="Times New Roman" w:cs="Times New Roman"/>
                <w:sz w:val="20"/>
              </w:rPr>
              <w:t>610,43</w:t>
            </w:r>
          </w:p>
        </w:tc>
        <w:tc>
          <w:tcPr>
            <w:tcW w:w="599" w:type="pct"/>
            <w:shd w:val="clear" w:color="auto" w:fill="FFFFFF"/>
            <w:tcMar>
              <w:top w:w="40" w:type="dxa"/>
              <w:left w:w="200" w:type="dxa"/>
              <w:bottom w:w="40" w:type="dxa"/>
              <w:right w:w="200" w:type="dxa"/>
            </w:tcMar>
            <w:vAlign w:val="center"/>
          </w:tcPr>
          <w:p w14:paraId="1880154A" w14:textId="77777777" w:rsidR="00CB3A47" w:rsidRPr="005775CD" w:rsidRDefault="00BB0CCF" w:rsidP="000152EB">
            <w:pPr>
              <w:ind w:left="-211" w:right="-96"/>
              <w:jc w:val="center"/>
              <w:rPr>
                <w:rFonts w:eastAsia="Times New Roman" w:cs="Times New Roman"/>
                <w:sz w:val="20"/>
              </w:rPr>
            </w:pPr>
            <w:r w:rsidRPr="005775CD">
              <w:rPr>
                <w:rFonts w:eastAsia="Times New Roman" w:cs="Times New Roman"/>
                <w:sz w:val="20"/>
              </w:rPr>
              <w:t>620</w:t>
            </w:r>
            <w:r w:rsidR="005C68C5" w:rsidRPr="005775CD">
              <w:rPr>
                <w:rFonts w:eastAsia="Times New Roman" w:cs="Times New Roman"/>
                <w:sz w:val="20"/>
              </w:rPr>
              <w:t>,00</w:t>
            </w:r>
          </w:p>
        </w:tc>
      </w:tr>
      <w:tr w:rsidR="00CB3A47" w:rsidRPr="005775CD" w14:paraId="622598D4" w14:textId="77777777" w:rsidTr="000152EB">
        <w:trPr>
          <w:jc w:val="center"/>
        </w:trPr>
        <w:tc>
          <w:tcPr>
            <w:tcW w:w="566" w:type="pct"/>
            <w:vMerge/>
          </w:tcPr>
          <w:p w14:paraId="756450B5" w14:textId="77777777" w:rsidR="00CB3A47" w:rsidRPr="005775CD" w:rsidRDefault="00CB3A47">
            <w:pPr>
              <w:rPr>
                <w:rFonts w:cs="Times New Roman"/>
                <w:sz w:val="20"/>
              </w:rPr>
            </w:pPr>
          </w:p>
        </w:tc>
        <w:tc>
          <w:tcPr>
            <w:tcW w:w="877" w:type="pct"/>
            <w:vMerge w:val="restart"/>
            <w:shd w:val="clear" w:color="auto" w:fill="FFFFFF"/>
            <w:tcMar>
              <w:top w:w="40" w:type="dxa"/>
              <w:left w:w="200" w:type="dxa"/>
              <w:bottom w:w="40" w:type="dxa"/>
              <w:right w:w="200" w:type="dxa"/>
            </w:tcMar>
            <w:vAlign w:val="center"/>
          </w:tcPr>
          <w:p w14:paraId="2479211F" w14:textId="77777777" w:rsidR="00CB3A47" w:rsidRPr="005775CD" w:rsidRDefault="00BB0CCF">
            <w:pPr>
              <w:jc w:val="center"/>
              <w:rPr>
                <w:rFonts w:cs="Times New Roman"/>
                <w:sz w:val="20"/>
              </w:rPr>
            </w:pPr>
            <w:r w:rsidRPr="005775CD">
              <w:rPr>
                <w:rFonts w:eastAsia="Times New Roman" w:cs="Times New Roman"/>
                <w:sz w:val="20"/>
              </w:rPr>
              <w:t>Израсходовано топлива:</w:t>
            </w:r>
          </w:p>
        </w:tc>
        <w:tc>
          <w:tcPr>
            <w:tcW w:w="563" w:type="pct"/>
            <w:shd w:val="clear" w:color="auto" w:fill="FFFFFF"/>
            <w:tcMar>
              <w:top w:w="40" w:type="dxa"/>
              <w:left w:w="200" w:type="dxa"/>
              <w:bottom w:w="40" w:type="dxa"/>
              <w:right w:w="200" w:type="dxa"/>
            </w:tcMar>
            <w:vAlign w:val="center"/>
          </w:tcPr>
          <w:p w14:paraId="55F8755B" w14:textId="77777777" w:rsidR="00CB3A47" w:rsidRPr="005775CD" w:rsidRDefault="00BB0CCF">
            <w:pPr>
              <w:jc w:val="center"/>
              <w:rPr>
                <w:rFonts w:cs="Times New Roman"/>
                <w:sz w:val="20"/>
              </w:rPr>
            </w:pPr>
            <w:r w:rsidRPr="005775CD">
              <w:rPr>
                <w:rFonts w:eastAsia="Times New Roman" w:cs="Times New Roman"/>
                <w:sz w:val="20"/>
              </w:rPr>
              <w:t>т.</w:t>
            </w:r>
          </w:p>
        </w:tc>
        <w:tc>
          <w:tcPr>
            <w:tcW w:w="599" w:type="pct"/>
            <w:shd w:val="clear" w:color="auto" w:fill="FFFFFF"/>
            <w:tcMar>
              <w:top w:w="40" w:type="dxa"/>
              <w:left w:w="200" w:type="dxa"/>
              <w:bottom w:w="40" w:type="dxa"/>
              <w:right w:w="200" w:type="dxa"/>
            </w:tcMar>
            <w:vAlign w:val="center"/>
          </w:tcPr>
          <w:p w14:paraId="37BB0EC2" w14:textId="77777777" w:rsidR="00CB3A47" w:rsidRPr="005775CD" w:rsidRDefault="00BB0CCF" w:rsidP="000152EB">
            <w:pPr>
              <w:ind w:left="-211" w:right="-96"/>
              <w:jc w:val="center"/>
              <w:rPr>
                <w:rFonts w:eastAsia="Times New Roman" w:cs="Times New Roman"/>
                <w:sz w:val="20"/>
              </w:rPr>
            </w:pPr>
            <w:r w:rsidRPr="005775CD">
              <w:rPr>
                <w:rFonts w:eastAsia="Times New Roman" w:cs="Times New Roman"/>
                <w:sz w:val="20"/>
              </w:rPr>
              <w:t>610,43</w:t>
            </w:r>
          </w:p>
        </w:tc>
        <w:tc>
          <w:tcPr>
            <w:tcW w:w="599" w:type="pct"/>
            <w:shd w:val="clear" w:color="auto" w:fill="FFFFFF"/>
            <w:tcMar>
              <w:top w:w="40" w:type="dxa"/>
              <w:left w:w="200" w:type="dxa"/>
              <w:bottom w:w="40" w:type="dxa"/>
              <w:right w:w="200" w:type="dxa"/>
            </w:tcMar>
            <w:vAlign w:val="center"/>
          </w:tcPr>
          <w:p w14:paraId="1E31F521" w14:textId="77777777" w:rsidR="00CB3A47" w:rsidRPr="005775CD" w:rsidRDefault="00BB0CCF" w:rsidP="000152EB">
            <w:pPr>
              <w:ind w:left="-211" w:right="-96"/>
              <w:jc w:val="center"/>
              <w:rPr>
                <w:rFonts w:eastAsia="Times New Roman" w:cs="Times New Roman"/>
                <w:sz w:val="20"/>
              </w:rPr>
            </w:pPr>
            <w:r w:rsidRPr="005775CD">
              <w:rPr>
                <w:rFonts w:eastAsia="Times New Roman" w:cs="Times New Roman"/>
                <w:sz w:val="20"/>
              </w:rPr>
              <w:t>610,43</w:t>
            </w:r>
          </w:p>
        </w:tc>
        <w:tc>
          <w:tcPr>
            <w:tcW w:w="599" w:type="pct"/>
            <w:shd w:val="clear" w:color="auto" w:fill="FFFFFF"/>
            <w:tcMar>
              <w:top w:w="40" w:type="dxa"/>
              <w:left w:w="200" w:type="dxa"/>
              <w:bottom w:w="40" w:type="dxa"/>
              <w:right w:w="200" w:type="dxa"/>
            </w:tcMar>
            <w:vAlign w:val="center"/>
          </w:tcPr>
          <w:p w14:paraId="7D95C5DB" w14:textId="77777777" w:rsidR="00CB3A47" w:rsidRPr="005775CD" w:rsidRDefault="00BB0CCF" w:rsidP="000152EB">
            <w:pPr>
              <w:ind w:left="-211" w:right="-96"/>
              <w:jc w:val="center"/>
              <w:rPr>
                <w:rFonts w:eastAsia="Times New Roman" w:cs="Times New Roman"/>
                <w:sz w:val="20"/>
              </w:rPr>
            </w:pPr>
            <w:r w:rsidRPr="005775CD">
              <w:rPr>
                <w:rFonts w:eastAsia="Times New Roman" w:cs="Times New Roman"/>
                <w:sz w:val="20"/>
              </w:rPr>
              <w:t>610,43</w:t>
            </w:r>
          </w:p>
        </w:tc>
        <w:tc>
          <w:tcPr>
            <w:tcW w:w="599" w:type="pct"/>
            <w:shd w:val="clear" w:color="auto" w:fill="FFFFFF"/>
            <w:tcMar>
              <w:top w:w="40" w:type="dxa"/>
              <w:left w:w="200" w:type="dxa"/>
              <w:bottom w:w="40" w:type="dxa"/>
              <w:right w:w="200" w:type="dxa"/>
            </w:tcMar>
            <w:vAlign w:val="center"/>
          </w:tcPr>
          <w:p w14:paraId="75D45EB6" w14:textId="77777777" w:rsidR="00CB3A47" w:rsidRPr="005775CD" w:rsidRDefault="00BB0CCF" w:rsidP="000152EB">
            <w:pPr>
              <w:ind w:left="-211" w:right="-96"/>
              <w:jc w:val="center"/>
              <w:rPr>
                <w:rFonts w:eastAsia="Times New Roman" w:cs="Times New Roman"/>
                <w:sz w:val="20"/>
              </w:rPr>
            </w:pPr>
            <w:r w:rsidRPr="005775CD">
              <w:rPr>
                <w:rFonts w:eastAsia="Times New Roman" w:cs="Times New Roman"/>
                <w:sz w:val="20"/>
              </w:rPr>
              <w:t>637,30</w:t>
            </w:r>
          </w:p>
        </w:tc>
        <w:tc>
          <w:tcPr>
            <w:tcW w:w="599" w:type="pct"/>
            <w:shd w:val="clear" w:color="auto" w:fill="FFFFFF"/>
            <w:tcMar>
              <w:top w:w="40" w:type="dxa"/>
              <w:left w:w="200" w:type="dxa"/>
              <w:bottom w:w="40" w:type="dxa"/>
              <w:right w:w="200" w:type="dxa"/>
            </w:tcMar>
            <w:vAlign w:val="center"/>
          </w:tcPr>
          <w:p w14:paraId="6F426B91" w14:textId="77777777" w:rsidR="00CB3A47" w:rsidRPr="005775CD" w:rsidRDefault="00BB0CCF" w:rsidP="000152EB">
            <w:pPr>
              <w:ind w:left="-211" w:right="-96"/>
              <w:jc w:val="center"/>
              <w:rPr>
                <w:rFonts w:eastAsia="Times New Roman" w:cs="Times New Roman"/>
                <w:sz w:val="20"/>
              </w:rPr>
            </w:pPr>
            <w:r w:rsidRPr="005775CD">
              <w:rPr>
                <w:rFonts w:eastAsia="Times New Roman" w:cs="Times New Roman"/>
                <w:sz w:val="20"/>
              </w:rPr>
              <w:t>635</w:t>
            </w:r>
            <w:r w:rsidR="005C68C5" w:rsidRPr="005775CD">
              <w:rPr>
                <w:rFonts w:eastAsia="Times New Roman" w:cs="Times New Roman"/>
                <w:sz w:val="20"/>
              </w:rPr>
              <w:t>,00</w:t>
            </w:r>
          </w:p>
        </w:tc>
      </w:tr>
      <w:tr w:rsidR="00CB3A47" w:rsidRPr="005775CD" w14:paraId="2E9AC6AF" w14:textId="77777777" w:rsidTr="000152EB">
        <w:trPr>
          <w:jc w:val="center"/>
        </w:trPr>
        <w:tc>
          <w:tcPr>
            <w:tcW w:w="566" w:type="pct"/>
            <w:vMerge/>
          </w:tcPr>
          <w:p w14:paraId="5764E04B" w14:textId="77777777" w:rsidR="00CB3A47" w:rsidRPr="005775CD" w:rsidRDefault="00CB3A47">
            <w:pPr>
              <w:rPr>
                <w:rFonts w:cs="Times New Roman"/>
                <w:sz w:val="20"/>
              </w:rPr>
            </w:pPr>
          </w:p>
        </w:tc>
        <w:tc>
          <w:tcPr>
            <w:tcW w:w="877" w:type="pct"/>
            <w:vMerge/>
          </w:tcPr>
          <w:p w14:paraId="53FD90EF" w14:textId="77777777" w:rsidR="00CB3A47" w:rsidRPr="005775CD" w:rsidRDefault="00CB3A47">
            <w:pPr>
              <w:rPr>
                <w:rFonts w:cs="Times New Roman"/>
                <w:sz w:val="20"/>
              </w:rPr>
            </w:pPr>
          </w:p>
        </w:tc>
        <w:tc>
          <w:tcPr>
            <w:tcW w:w="563" w:type="pct"/>
            <w:shd w:val="clear" w:color="auto" w:fill="FFFFFF"/>
            <w:tcMar>
              <w:top w:w="40" w:type="dxa"/>
              <w:left w:w="200" w:type="dxa"/>
              <w:bottom w:w="40" w:type="dxa"/>
              <w:right w:w="200" w:type="dxa"/>
            </w:tcMar>
            <w:vAlign w:val="center"/>
          </w:tcPr>
          <w:p w14:paraId="41AE0C0C" w14:textId="77777777" w:rsidR="00CB3A47" w:rsidRPr="005775CD" w:rsidRDefault="00BB0CCF">
            <w:pPr>
              <w:jc w:val="center"/>
              <w:rPr>
                <w:rFonts w:cs="Times New Roman"/>
                <w:sz w:val="20"/>
              </w:rPr>
            </w:pPr>
            <w:r w:rsidRPr="005775CD">
              <w:rPr>
                <w:rFonts w:eastAsia="Times New Roman" w:cs="Times New Roman"/>
                <w:sz w:val="20"/>
              </w:rPr>
              <w:t>т.у.т.</w:t>
            </w:r>
          </w:p>
        </w:tc>
        <w:tc>
          <w:tcPr>
            <w:tcW w:w="599" w:type="pct"/>
            <w:shd w:val="clear" w:color="auto" w:fill="FFFFFF"/>
            <w:tcMar>
              <w:top w:w="40" w:type="dxa"/>
              <w:left w:w="200" w:type="dxa"/>
              <w:bottom w:w="40" w:type="dxa"/>
              <w:right w:w="200" w:type="dxa"/>
            </w:tcMar>
            <w:vAlign w:val="center"/>
          </w:tcPr>
          <w:p w14:paraId="4D10FF6D" w14:textId="77777777" w:rsidR="00CB3A47" w:rsidRPr="005775CD" w:rsidRDefault="00BB0CCF" w:rsidP="000152EB">
            <w:pPr>
              <w:ind w:left="-211" w:right="-96"/>
              <w:jc w:val="center"/>
              <w:rPr>
                <w:rFonts w:eastAsia="Times New Roman" w:cs="Times New Roman"/>
                <w:sz w:val="20"/>
              </w:rPr>
            </w:pPr>
            <w:r w:rsidRPr="005775CD">
              <w:rPr>
                <w:rFonts w:eastAsia="Times New Roman" w:cs="Times New Roman"/>
                <w:sz w:val="20"/>
              </w:rPr>
              <w:t>482,24</w:t>
            </w:r>
          </w:p>
        </w:tc>
        <w:tc>
          <w:tcPr>
            <w:tcW w:w="599" w:type="pct"/>
            <w:shd w:val="clear" w:color="auto" w:fill="FFFFFF"/>
            <w:tcMar>
              <w:top w:w="40" w:type="dxa"/>
              <w:left w:w="200" w:type="dxa"/>
              <w:bottom w:w="40" w:type="dxa"/>
              <w:right w:w="200" w:type="dxa"/>
            </w:tcMar>
            <w:vAlign w:val="center"/>
          </w:tcPr>
          <w:p w14:paraId="2023D4FD" w14:textId="77777777" w:rsidR="00CB3A47" w:rsidRPr="005775CD" w:rsidRDefault="00BB0CCF" w:rsidP="000152EB">
            <w:pPr>
              <w:ind w:left="-211" w:right="-96"/>
              <w:jc w:val="center"/>
              <w:rPr>
                <w:rFonts w:eastAsia="Times New Roman" w:cs="Times New Roman"/>
                <w:sz w:val="20"/>
              </w:rPr>
            </w:pPr>
            <w:r w:rsidRPr="005775CD">
              <w:rPr>
                <w:rFonts w:eastAsia="Times New Roman" w:cs="Times New Roman"/>
                <w:sz w:val="20"/>
              </w:rPr>
              <w:t>482,24</w:t>
            </w:r>
          </w:p>
        </w:tc>
        <w:tc>
          <w:tcPr>
            <w:tcW w:w="599" w:type="pct"/>
            <w:shd w:val="clear" w:color="auto" w:fill="FFFFFF"/>
            <w:tcMar>
              <w:top w:w="40" w:type="dxa"/>
              <w:left w:w="200" w:type="dxa"/>
              <w:bottom w:w="40" w:type="dxa"/>
              <w:right w:w="200" w:type="dxa"/>
            </w:tcMar>
            <w:vAlign w:val="center"/>
          </w:tcPr>
          <w:p w14:paraId="19AE9FF7" w14:textId="77777777" w:rsidR="00CB3A47" w:rsidRPr="005775CD" w:rsidRDefault="00BB0CCF" w:rsidP="000152EB">
            <w:pPr>
              <w:ind w:left="-211" w:right="-96"/>
              <w:jc w:val="center"/>
              <w:rPr>
                <w:rFonts w:eastAsia="Times New Roman" w:cs="Times New Roman"/>
                <w:sz w:val="20"/>
              </w:rPr>
            </w:pPr>
            <w:r w:rsidRPr="005775CD">
              <w:rPr>
                <w:rFonts w:eastAsia="Times New Roman" w:cs="Times New Roman"/>
                <w:sz w:val="20"/>
              </w:rPr>
              <w:t>482,24</w:t>
            </w:r>
          </w:p>
        </w:tc>
        <w:tc>
          <w:tcPr>
            <w:tcW w:w="599" w:type="pct"/>
            <w:shd w:val="clear" w:color="auto" w:fill="FFFFFF"/>
            <w:tcMar>
              <w:top w:w="40" w:type="dxa"/>
              <w:left w:w="200" w:type="dxa"/>
              <w:bottom w:w="40" w:type="dxa"/>
              <w:right w:w="200" w:type="dxa"/>
            </w:tcMar>
            <w:vAlign w:val="center"/>
          </w:tcPr>
          <w:p w14:paraId="5B3B8718" w14:textId="77777777" w:rsidR="00CB3A47" w:rsidRPr="005775CD" w:rsidRDefault="00BB0CCF" w:rsidP="000152EB">
            <w:pPr>
              <w:ind w:left="-211" w:right="-96"/>
              <w:jc w:val="center"/>
              <w:rPr>
                <w:rFonts w:eastAsia="Times New Roman" w:cs="Times New Roman"/>
                <w:sz w:val="20"/>
              </w:rPr>
            </w:pPr>
            <w:r w:rsidRPr="005775CD">
              <w:rPr>
                <w:rFonts w:eastAsia="Times New Roman" w:cs="Times New Roman"/>
                <w:sz w:val="20"/>
              </w:rPr>
              <w:t>451,75</w:t>
            </w:r>
          </w:p>
        </w:tc>
        <w:tc>
          <w:tcPr>
            <w:tcW w:w="599" w:type="pct"/>
            <w:shd w:val="clear" w:color="auto" w:fill="FFFFFF"/>
            <w:tcMar>
              <w:top w:w="40" w:type="dxa"/>
              <w:left w:w="200" w:type="dxa"/>
              <w:bottom w:w="40" w:type="dxa"/>
              <w:right w:w="200" w:type="dxa"/>
            </w:tcMar>
            <w:vAlign w:val="center"/>
          </w:tcPr>
          <w:p w14:paraId="15BA7EAF" w14:textId="77777777" w:rsidR="00CB3A47" w:rsidRPr="005775CD" w:rsidRDefault="00BB0CCF" w:rsidP="000152EB">
            <w:pPr>
              <w:ind w:left="-211" w:right="-96"/>
              <w:jc w:val="center"/>
              <w:rPr>
                <w:rFonts w:eastAsia="Times New Roman" w:cs="Times New Roman"/>
                <w:sz w:val="20"/>
              </w:rPr>
            </w:pPr>
            <w:r w:rsidRPr="005775CD">
              <w:rPr>
                <w:rFonts w:eastAsia="Times New Roman" w:cs="Times New Roman"/>
                <w:sz w:val="20"/>
              </w:rPr>
              <w:t>450,20</w:t>
            </w:r>
          </w:p>
        </w:tc>
      </w:tr>
      <w:tr w:rsidR="00CB3A47" w:rsidRPr="005775CD" w14:paraId="2FDC11DD" w14:textId="77777777" w:rsidTr="000152EB">
        <w:trPr>
          <w:jc w:val="center"/>
        </w:trPr>
        <w:tc>
          <w:tcPr>
            <w:tcW w:w="566" w:type="pct"/>
            <w:vMerge/>
          </w:tcPr>
          <w:p w14:paraId="02C4E984" w14:textId="77777777" w:rsidR="00CB3A47" w:rsidRPr="005775CD" w:rsidRDefault="00CB3A47">
            <w:pPr>
              <w:rPr>
                <w:rFonts w:cs="Times New Roman"/>
                <w:sz w:val="20"/>
              </w:rPr>
            </w:pPr>
          </w:p>
        </w:tc>
        <w:tc>
          <w:tcPr>
            <w:tcW w:w="877" w:type="pct"/>
            <w:shd w:val="clear" w:color="auto" w:fill="FFFFFF"/>
            <w:tcMar>
              <w:top w:w="40" w:type="dxa"/>
              <w:left w:w="200" w:type="dxa"/>
              <w:bottom w:w="40" w:type="dxa"/>
              <w:right w:w="200" w:type="dxa"/>
            </w:tcMar>
            <w:vAlign w:val="center"/>
          </w:tcPr>
          <w:p w14:paraId="573F1A6F" w14:textId="77777777" w:rsidR="00CB3A47" w:rsidRPr="005775CD" w:rsidRDefault="00BB0CCF">
            <w:pPr>
              <w:jc w:val="center"/>
              <w:rPr>
                <w:rFonts w:cs="Times New Roman"/>
                <w:sz w:val="20"/>
              </w:rPr>
            </w:pPr>
            <w:r w:rsidRPr="005775CD">
              <w:rPr>
                <w:rFonts w:eastAsia="Times New Roman" w:cs="Times New Roman"/>
                <w:sz w:val="20"/>
              </w:rPr>
              <w:t>Остаток топлива</w:t>
            </w:r>
          </w:p>
        </w:tc>
        <w:tc>
          <w:tcPr>
            <w:tcW w:w="563" w:type="pct"/>
            <w:shd w:val="clear" w:color="auto" w:fill="FFFFFF"/>
            <w:tcMar>
              <w:top w:w="40" w:type="dxa"/>
              <w:left w:w="200" w:type="dxa"/>
              <w:bottom w:w="40" w:type="dxa"/>
              <w:right w:w="200" w:type="dxa"/>
            </w:tcMar>
            <w:vAlign w:val="center"/>
          </w:tcPr>
          <w:p w14:paraId="2AE5F7FC" w14:textId="77777777" w:rsidR="00CB3A47" w:rsidRPr="005775CD" w:rsidRDefault="00BB0CCF">
            <w:pPr>
              <w:jc w:val="center"/>
              <w:rPr>
                <w:rFonts w:cs="Times New Roman"/>
                <w:sz w:val="20"/>
              </w:rPr>
            </w:pPr>
            <w:r w:rsidRPr="005775CD">
              <w:rPr>
                <w:rFonts w:eastAsia="Times New Roman" w:cs="Times New Roman"/>
                <w:sz w:val="20"/>
              </w:rPr>
              <w:t>т.</w:t>
            </w:r>
          </w:p>
        </w:tc>
        <w:tc>
          <w:tcPr>
            <w:tcW w:w="599" w:type="pct"/>
            <w:shd w:val="clear" w:color="auto" w:fill="FFFFFF"/>
            <w:tcMar>
              <w:top w:w="40" w:type="dxa"/>
              <w:left w:w="200" w:type="dxa"/>
              <w:bottom w:w="40" w:type="dxa"/>
              <w:right w:w="200" w:type="dxa"/>
            </w:tcMar>
            <w:vAlign w:val="center"/>
          </w:tcPr>
          <w:p w14:paraId="536738FD" w14:textId="77777777" w:rsidR="00CB3A47" w:rsidRPr="005775CD" w:rsidRDefault="00BB0CCF" w:rsidP="000152EB">
            <w:pPr>
              <w:ind w:left="-211" w:right="-96"/>
              <w:jc w:val="center"/>
              <w:rPr>
                <w:rFonts w:eastAsia="Times New Roman" w:cs="Times New Roman"/>
                <w:sz w:val="20"/>
              </w:rPr>
            </w:pPr>
            <w:r w:rsidRPr="005775CD">
              <w:rPr>
                <w:rFonts w:eastAsia="Times New Roman" w:cs="Times New Roman"/>
                <w:sz w:val="20"/>
              </w:rPr>
              <w:t>50</w:t>
            </w:r>
            <w:r w:rsidR="005C68C5" w:rsidRPr="005775CD">
              <w:rPr>
                <w:rFonts w:eastAsia="Times New Roman" w:cs="Times New Roman"/>
                <w:sz w:val="20"/>
              </w:rPr>
              <w:t>,00</w:t>
            </w:r>
          </w:p>
        </w:tc>
        <w:tc>
          <w:tcPr>
            <w:tcW w:w="599" w:type="pct"/>
            <w:shd w:val="clear" w:color="auto" w:fill="FFFFFF"/>
            <w:tcMar>
              <w:top w:w="40" w:type="dxa"/>
              <w:left w:w="200" w:type="dxa"/>
              <w:bottom w:w="40" w:type="dxa"/>
              <w:right w:w="200" w:type="dxa"/>
            </w:tcMar>
            <w:vAlign w:val="center"/>
          </w:tcPr>
          <w:p w14:paraId="3A0235D3" w14:textId="77777777" w:rsidR="00CB3A47" w:rsidRPr="005775CD" w:rsidRDefault="00BB0CCF" w:rsidP="000152EB">
            <w:pPr>
              <w:ind w:left="-211" w:right="-96"/>
              <w:jc w:val="center"/>
              <w:rPr>
                <w:rFonts w:eastAsia="Times New Roman" w:cs="Times New Roman"/>
                <w:sz w:val="20"/>
              </w:rPr>
            </w:pPr>
            <w:r w:rsidRPr="005775CD">
              <w:rPr>
                <w:rFonts w:eastAsia="Times New Roman" w:cs="Times New Roman"/>
                <w:sz w:val="20"/>
              </w:rPr>
              <w:t>50</w:t>
            </w:r>
            <w:r w:rsidR="005C68C5" w:rsidRPr="005775CD">
              <w:rPr>
                <w:rFonts w:eastAsia="Times New Roman" w:cs="Times New Roman"/>
                <w:sz w:val="20"/>
              </w:rPr>
              <w:t>,00</w:t>
            </w:r>
          </w:p>
        </w:tc>
        <w:tc>
          <w:tcPr>
            <w:tcW w:w="599" w:type="pct"/>
            <w:shd w:val="clear" w:color="auto" w:fill="FFFFFF"/>
            <w:tcMar>
              <w:top w:w="40" w:type="dxa"/>
              <w:left w:w="200" w:type="dxa"/>
              <w:bottom w:w="40" w:type="dxa"/>
              <w:right w:w="200" w:type="dxa"/>
            </w:tcMar>
            <w:vAlign w:val="center"/>
          </w:tcPr>
          <w:p w14:paraId="01D7B96C" w14:textId="77777777" w:rsidR="00CB3A47" w:rsidRPr="005775CD" w:rsidRDefault="00BB0CCF" w:rsidP="000152EB">
            <w:pPr>
              <w:ind w:left="-211" w:right="-96"/>
              <w:jc w:val="center"/>
              <w:rPr>
                <w:rFonts w:eastAsia="Times New Roman" w:cs="Times New Roman"/>
                <w:sz w:val="20"/>
              </w:rPr>
            </w:pPr>
            <w:r w:rsidRPr="005775CD">
              <w:rPr>
                <w:rFonts w:eastAsia="Times New Roman" w:cs="Times New Roman"/>
                <w:sz w:val="20"/>
              </w:rPr>
              <w:t>50</w:t>
            </w:r>
            <w:r w:rsidR="005C68C5" w:rsidRPr="005775CD">
              <w:rPr>
                <w:rFonts w:eastAsia="Times New Roman" w:cs="Times New Roman"/>
                <w:sz w:val="20"/>
              </w:rPr>
              <w:t>,00</w:t>
            </w:r>
          </w:p>
        </w:tc>
        <w:tc>
          <w:tcPr>
            <w:tcW w:w="599" w:type="pct"/>
            <w:shd w:val="clear" w:color="auto" w:fill="FFFFFF"/>
            <w:tcMar>
              <w:top w:w="40" w:type="dxa"/>
              <w:left w:w="200" w:type="dxa"/>
              <w:bottom w:w="40" w:type="dxa"/>
              <w:right w:w="200" w:type="dxa"/>
            </w:tcMar>
            <w:vAlign w:val="center"/>
          </w:tcPr>
          <w:p w14:paraId="4BF10893" w14:textId="77777777" w:rsidR="00CB3A47" w:rsidRPr="005775CD" w:rsidRDefault="00BB0CCF" w:rsidP="000152EB">
            <w:pPr>
              <w:ind w:left="-211" w:right="-96"/>
              <w:jc w:val="center"/>
              <w:rPr>
                <w:rFonts w:eastAsia="Times New Roman" w:cs="Times New Roman"/>
                <w:sz w:val="20"/>
              </w:rPr>
            </w:pPr>
            <w:r w:rsidRPr="005775CD">
              <w:rPr>
                <w:rFonts w:eastAsia="Times New Roman" w:cs="Times New Roman"/>
                <w:sz w:val="20"/>
              </w:rPr>
              <w:t>23,13</w:t>
            </w:r>
          </w:p>
        </w:tc>
        <w:tc>
          <w:tcPr>
            <w:tcW w:w="599" w:type="pct"/>
            <w:shd w:val="clear" w:color="auto" w:fill="FFFFFF"/>
            <w:tcMar>
              <w:top w:w="40" w:type="dxa"/>
              <w:left w:w="200" w:type="dxa"/>
              <w:bottom w:w="40" w:type="dxa"/>
              <w:right w:w="200" w:type="dxa"/>
            </w:tcMar>
            <w:vAlign w:val="center"/>
          </w:tcPr>
          <w:p w14:paraId="78E2CCE9" w14:textId="77777777" w:rsidR="00CB3A47" w:rsidRPr="005775CD" w:rsidRDefault="00BB0CCF" w:rsidP="000152EB">
            <w:pPr>
              <w:ind w:left="-211" w:right="-96"/>
              <w:jc w:val="center"/>
              <w:rPr>
                <w:rFonts w:eastAsia="Times New Roman" w:cs="Times New Roman"/>
                <w:sz w:val="20"/>
              </w:rPr>
            </w:pPr>
            <w:r w:rsidRPr="005775CD">
              <w:rPr>
                <w:rFonts w:eastAsia="Times New Roman" w:cs="Times New Roman"/>
                <w:sz w:val="20"/>
              </w:rPr>
              <w:t>8,13</w:t>
            </w:r>
          </w:p>
        </w:tc>
      </w:tr>
      <w:tr w:rsidR="00CB3A47" w:rsidRPr="005775CD" w14:paraId="37A1BA1D" w14:textId="77777777" w:rsidTr="000152EB">
        <w:trPr>
          <w:jc w:val="center"/>
        </w:trPr>
        <w:tc>
          <w:tcPr>
            <w:tcW w:w="566" w:type="pct"/>
            <w:vMerge/>
          </w:tcPr>
          <w:p w14:paraId="28A611A5" w14:textId="77777777" w:rsidR="00CB3A47" w:rsidRPr="005775CD" w:rsidRDefault="00CB3A47">
            <w:pPr>
              <w:rPr>
                <w:rFonts w:cs="Times New Roman"/>
                <w:sz w:val="20"/>
              </w:rPr>
            </w:pPr>
          </w:p>
        </w:tc>
        <w:tc>
          <w:tcPr>
            <w:tcW w:w="877" w:type="pct"/>
            <w:shd w:val="clear" w:color="auto" w:fill="FFFFFF"/>
            <w:tcMar>
              <w:top w:w="40" w:type="dxa"/>
              <w:left w:w="200" w:type="dxa"/>
              <w:bottom w:w="40" w:type="dxa"/>
              <w:right w:w="200" w:type="dxa"/>
            </w:tcMar>
            <w:vAlign w:val="center"/>
          </w:tcPr>
          <w:p w14:paraId="05FFAFED" w14:textId="77777777" w:rsidR="00CB3A47" w:rsidRPr="005775CD" w:rsidRDefault="00BB0CCF">
            <w:pPr>
              <w:jc w:val="center"/>
              <w:rPr>
                <w:rFonts w:cs="Times New Roman"/>
                <w:sz w:val="20"/>
              </w:rPr>
            </w:pPr>
            <w:r w:rsidRPr="005775CD">
              <w:rPr>
                <w:rFonts w:eastAsia="Times New Roman" w:cs="Times New Roman"/>
                <w:sz w:val="20"/>
              </w:rPr>
              <w:t>Низшая теплота сгорания</w:t>
            </w:r>
          </w:p>
        </w:tc>
        <w:tc>
          <w:tcPr>
            <w:tcW w:w="563" w:type="pct"/>
            <w:shd w:val="clear" w:color="auto" w:fill="FFFFFF"/>
            <w:tcMar>
              <w:top w:w="40" w:type="dxa"/>
              <w:left w:w="200" w:type="dxa"/>
              <w:bottom w:w="40" w:type="dxa"/>
              <w:right w:w="200" w:type="dxa"/>
            </w:tcMar>
            <w:vAlign w:val="center"/>
          </w:tcPr>
          <w:p w14:paraId="3D0CC76D" w14:textId="77777777" w:rsidR="00CB3A47" w:rsidRPr="005775CD" w:rsidRDefault="00BB0CCF">
            <w:pPr>
              <w:jc w:val="center"/>
              <w:rPr>
                <w:rFonts w:cs="Times New Roman"/>
                <w:sz w:val="20"/>
              </w:rPr>
            </w:pPr>
            <w:r w:rsidRPr="005775CD">
              <w:rPr>
                <w:rFonts w:eastAsia="Times New Roman" w:cs="Times New Roman"/>
                <w:sz w:val="20"/>
              </w:rPr>
              <w:t>ккал/ед.</w:t>
            </w:r>
          </w:p>
        </w:tc>
        <w:tc>
          <w:tcPr>
            <w:tcW w:w="599" w:type="pct"/>
            <w:shd w:val="clear" w:color="auto" w:fill="FFFFFF"/>
            <w:tcMar>
              <w:top w:w="40" w:type="dxa"/>
              <w:left w:w="200" w:type="dxa"/>
              <w:bottom w:w="40" w:type="dxa"/>
              <w:right w:w="200" w:type="dxa"/>
            </w:tcMar>
            <w:vAlign w:val="center"/>
          </w:tcPr>
          <w:p w14:paraId="2E4B8082" w14:textId="77777777" w:rsidR="00CB3A47" w:rsidRPr="005775CD" w:rsidRDefault="00BB0CCF" w:rsidP="000152EB">
            <w:pPr>
              <w:ind w:left="-211" w:right="-96"/>
              <w:jc w:val="center"/>
              <w:rPr>
                <w:rFonts w:eastAsia="Times New Roman" w:cs="Times New Roman"/>
                <w:sz w:val="20"/>
              </w:rPr>
            </w:pPr>
            <w:r w:rsidRPr="005775CD">
              <w:rPr>
                <w:rFonts w:eastAsia="Times New Roman" w:cs="Times New Roman"/>
                <w:sz w:val="20"/>
              </w:rPr>
              <w:t>4962</w:t>
            </w:r>
            <w:r w:rsidR="005C68C5" w:rsidRPr="005775CD">
              <w:rPr>
                <w:rFonts w:eastAsia="Times New Roman" w:cs="Times New Roman"/>
                <w:sz w:val="20"/>
              </w:rPr>
              <w:t>,</w:t>
            </w:r>
            <w:r w:rsidR="000152EB" w:rsidRPr="005775CD">
              <w:rPr>
                <w:rFonts w:eastAsia="Times New Roman" w:cs="Times New Roman"/>
                <w:sz w:val="20"/>
              </w:rPr>
              <w:t>0</w:t>
            </w:r>
          </w:p>
        </w:tc>
        <w:tc>
          <w:tcPr>
            <w:tcW w:w="599" w:type="pct"/>
            <w:shd w:val="clear" w:color="auto" w:fill="FFFFFF"/>
            <w:tcMar>
              <w:top w:w="40" w:type="dxa"/>
              <w:left w:w="200" w:type="dxa"/>
              <w:bottom w:w="40" w:type="dxa"/>
              <w:right w:w="200" w:type="dxa"/>
            </w:tcMar>
            <w:vAlign w:val="center"/>
          </w:tcPr>
          <w:p w14:paraId="218DC1E3" w14:textId="77777777" w:rsidR="00CB3A47" w:rsidRPr="005775CD" w:rsidRDefault="00BB0CCF" w:rsidP="000152EB">
            <w:pPr>
              <w:ind w:left="-211" w:right="-96"/>
              <w:jc w:val="center"/>
              <w:rPr>
                <w:rFonts w:eastAsia="Times New Roman" w:cs="Times New Roman"/>
                <w:sz w:val="20"/>
              </w:rPr>
            </w:pPr>
            <w:r w:rsidRPr="005775CD">
              <w:rPr>
                <w:rFonts w:eastAsia="Times New Roman" w:cs="Times New Roman"/>
                <w:sz w:val="20"/>
              </w:rPr>
              <w:t>4962</w:t>
            </w:r>
            <w:r w:rsidR="005C68C5" w:rsidRPr="005775CD">
              <w:rPr>
                <w:rFonts w:eastAsia="Times New Roman" w:cs="Times New Roman"/>
                <w:sz w:val="20"/>
              </w:rPr>
              <w:t>,00</w:t>
            </w:r>
          </w:p>
        </w:tc>
        <w:tc>
          <w:tcPr>
            <w:tcW w:w="599" w:type="pct"/>
            <w:shd w:val="clear" w:color="auto" w:fill="FFFFFF"/>
            <w:tcMar>
              <w:top w:w="40" w:type="dxa"/>
              <w:left w:w="200" w:type="dxa"/>
              <w:bottom w:w="40" w:type="dxa"/>
              <w:right w:w="200" w:type="dxa"/>
            </w:tcMar>
            <w:vAlign w:val="center"/>
          </w:tcPr>
          <w:p w14:paraId="5653DFF4" w14:textId="77777777" w:rsidR="00CB3A47" w:rsidRPr="005775CD" w:rsidRDefault="00BB0CCF" w:rsidP="000152EB">
            <w:pPr>
              <w:ind w:left="-211" w:right="-96"/>
              <w:jc w:val="center"/>
              <w:rPr>
                <w:rFonts w:eastAsia="Times New Roman" w:cs="Times New Roman"/>
                <w:sz w:val="20"/>
              </w:rPr>
            </w:pPr>
            <w:r w:rsidRPr="005775CD">
              <w:rPr>
                <w:rFonts w:eastAsia="Times New Roman" w:cs="Times New Roman"/>
                <w:sz w:val="20"/>
              </w:rPr>
              <w:t>4962</w:t>
            </w:r>
            <w:r w:rsidR="005C68C5" w:rsidRPr="005775CD">
              <w:rPr>
                <w:rFonts w:eastAsia="Times New Roman" w:cs="Times New Roman"/>
                <w:sz w:val="20"/>
              </w:rPr>
              <w:t>,00</w:t>
            </w:r>
          </w:p>
        </w:tc>
        <w:tc>
          <w:tcPr>
            <w:tcW w:w="599" w:type="pct"/>
            <w:shd w:val="clear" w:color="auto" w:fill="FFFFFF"/>
            <w:tcMar>
              <w:top w:w="40" w:type="dxa"/>
              <w:left w:w="200" w:type="dxa"/>
              <w:bottom w:w="40" w:type="dxa"/>
              <w:right w:w="200" w:type="dxa"/>
            </w:tcMar>
            <w:vAlign w:val="center"/>
          </w:tcPr>
          <w:p w14:paraId="6AC38036" w14:textId="77777777" w:rsidR="00CB3A47" w:rsidRPr="005775CD" w:rsidRDefault="00BB0CCF" w:rsidP="000152EB">
            <w:pPr>
              <w:ind w:left="-211" w:right="-96"/>
              <w:jc w:val="center"/>
              <w:rPr>
                <w:rFonts w:eastAsia="Times New Roman" w:cs="Times New Roman"/>
                <w:sz w:val="20"/>
              </w:rPr>
            </w:pPr>
            <w:r w:rsidRPr="005775CD">
              <w:rPr>
                <w:rFonts w:eastAsia="Times New Roman" w:cs="Times New Roman"/>
                <w:sz w:val="20"/>
              </w:rPr>
              <w:t>4962</w:t>
            </w:r>
            <w:r w:rsidR="005C68C5" w:rsidRPr="005775CD">
              <w:rPr>
                <w:rFonts w:eastAsia="Times New Roman" w:cs="Times New Roman"/>
                <w:sz w:val="20"/>
              </w:rPr>
              <w:t>,00</w:t>
            </w:r>
          </w:p>
        </w:tc>
        <w:tc>
          <w:tcPr>
            <w:tcW w:w="599" w:type="pct"/>
            <w:shd w:val="clear" w:color="auto" w:fill="FFFFFF"/>
            <w:tcMar>
              <w:top w:w="40" w:type="dxa"/>
              <w:left w:w="200" w:type="dxa"/>
              <w:bottom w:w="40" w:type="dxa"/>
              <w:right w:w="200" w:type="dxa"/>
            </w:tcMar>
            <w:vAlign w:val="center"/>
          </w:tcPr>
          <w:p w14:paraId="691A7906" w14:textId="77777777" w:rsidR="00CB3A47" w:rsidRPr="005775CD" w:rsidRDefault="00BB0CCF" w:rsidP="000152EB">
            <w:pPr>
              <w:ind w:left="-211" w:right="-96"/>
              <w:jc w:val="center"/>
              <w:rPr>
                <w:rFonts w:eastAsia="Times New Roman" w:cs="Times New Roman"/>
                <w:sz w:val="20"/>
              </w:rPr>
            </w:pPr>
            <w:r w:rsidRPr="005775CD">
              <w:rPr>
                <w:rFonts w:eastAsia="Times New Roman" w:cs="Times New Roman"/>
                <w:sz w:val="20"/>
              </w:rPr>
              <w:t>4963</w:t>
            </w:r>
            <w:r w:rsidR="005C68C5" w:rsidRPr="005775CD">
              <w:rPr>
                <w:rFonts w:eastAsia="Times New Roman" w:cs="Times New Roman"/>
                <w:sz w:val="20"/>
              </w:rPr>
              <w:t>,00</w:t>
            </w:r>
          </w:p>
        </w:tc>
      </w:tr>
    </w:tbl>
    <w:p w14:paraId="526DC9B1" w14:textId="77777777" w:rsidR="00BB0CCF" w:rsidRPr="005775CD" w:rsidRDefault="00BB0CCF" w:rsidP="00BB0CCF">
      <w:pPr>
        <w:pStyle w:val="a0"/>
        <w:rPr>
          <w:rFonts w:cs="Times New Roman"/>
          <w:lang w:val="en-US" w:eastAsia="ru-RU"/>
        </w:rPr>
      </w:pPr>
    </w:p>
    <w:p w14:paraId="58DF7F5D" w14:textId="77777777" w:rsidR="00BB0CCF" w:rsidRPr="005775CD" w:rsidRDefault="0066052A" w:rsidP="00BB0CCF">
      <w:pPr>
        <w:pStyle w:val="2"/>
        <w:ind w:left="0" w:firstLine="0"/>
        <w:rPr>
          <w:szCs w:val="22"/>
        </w:rPr>
      </w:pPr>
      <w:hyperlink r:id="rId92" w:anchor="bookmark82" w:history="1">
        <w:bookmarkStart w:id="207" w:name="_Toc30058740"/>
        <w:bookmarkStart w:id="208" w:name="_Toc31810094"/>
        <w:bookmarkStart w:id="209" w:name="_Toc212884894"/>
        <w:r w:rsidR="00BB0CCF" w:rsidRPr="005775CD">
          <w:rPr>
            <w:szCs w:val="22"/>
          </w:rPr>
          <w:t xml:space="preserve">1.8.2 </w:t>
        </w:r>
      </w:hyperlink>
      <w:bookmarkEnd w:id="207"/>
      <w:bookmarkEnd w:id="208"/>
      <w:r w:rsidR="00BB0CCF" w:rsidRPr="005775CD">
        <w:rPr>
          <w:szCs w:val="22"/>
        </w:rPr>
        <w:t>Описание видов резервного и аварийного топлива и возможности их обеспечения в соответствии с нормативными требованиями</w:t>
      </w:r>
      <w:bookmarkEnd w:id="209"/>
    </w:p>
    <w:p w14:paraId="1125FA7D" w14:textId="77777777" w:rsidR="00BB0CCF" w:rsidRPr="005775CD" w:rsidRDefault="00BB0CCF" w:rsidP="00BB0CCF">
      <w:pPr>
        <w:pStyle w:val="a0"/>
        <w:rPr>
          <w:rFonts w:cs="Times New Roman"/>
          <w:lang w:eastAsia="ru-RU"/>
        </w:rPr>
      </w:pPr>
    </w:p>
    <w:p w14:paraId="79074FDE" w14:textId="77777777" w:rsidR="00A85AF0" w:rsidRPr="005775CD" w:rsidRDefault="00A85AF0" w:rsidP="00A85AF0">
      <w:pPr>
        <w:pStyle w:val="a0"/>
        <w:ind w:firstLine="851"/>
        <w:jc w:val="both"/>
        <w:rPr>
          <w:rFonts w:cs="Times New Roman"/>
        </w:rPr>
      </w:pPr>
      <w:r w:rsidRPr="005775CD">
        <w:rPr>
          <w:rFonts w:cs="Times New Roman"/>
        </w:rPr>
        <w:t>Нормативные запасы топлива на источнике тепловой энергии представлены в таблице ниже.</w:t>
      </w:r>
    </w:p>
    <w:p w14:paraId="288FFC46" w14:textId="77777777" w:rsidR="00A85AF0" w:rsidRPr="005775CD" w:rsidRDefault="00A85AF0" w:rsidP="00A85AF0">
      <w:pPr>
        <w:pStyle w:val="a0"/>
        <w:ind w:firstLine="851"/>
        <w:jc w:val="both"/>
        <w:rPr>
          <w:rFonts w:cs="Times New Roman"/>
        </w:rPr>
      </w:pPr>
    </w:p>
    <w:p w14:paraId="36CDD063" w14:textId="77777777" w:rsidR="00BB0CCF" w:rsidRPr="005775CD" w:rsidRDefault="00A85AF0" w:rsidP="00A85AF0">
      <w:pPr>
        <w:pStyle w:val="a0"/>
        <w:rPr>
          <w:rFonts w:cs="Times New Roman"/>
          <w:b/>
        </w:rPr>
      </w:pPr>
      <w:r w:rsidRPr="005775CD">
        <w:rPr>
          <w:rFonts w:cs="Times New Roman"/>
          <w:b/>
        </w:rPr>
        <w:t>Таблица 1.8.2.1 - Нормативные запасы топлива на источнике тепловой энергии</w:t>
      </w:r>
    </w:p>
    <w:tbl>
      <w:tblPr>
        <w:tblStyle w:val="a8"/>
        <w:tblW w:w="4653" w:type="pct"/>
        <w:tblLook w:val="04A0" w:firstRow="1" w:lastRow="0" w:firstColumn="1" w:lastColumn="0" w:noHBand="0" w:noVBand="1"/>
      </w:tblPr>
      <w:tblGrid>
        <w:gridCol w:w="2281"/>
        <w:gridCol w:w="1924"/>
        <w:gridCol w:w="1663"/>
        <w:gridCol w:w="1334"/>
        <w:gridCol w:w="1494"/>
      </w:tblGrid>
      <w:tr w:rsidR="00A85AF0" w:rsidRPr="005775CD" w14:paraId="35022310" w14:textId="77777777" w:rsidTr="008A2E82">
        <w:tc>
          <w:tcPr>
            <w:tcW w:w="515" w:type="pct"/>
            <w:shd w:val="clear" w:color="auto" w:fill="F2F2F2"/>
            <w:tcMar>
              <w:top w:w="120" w:type="dxa"/>
              <w:left w:w="200" w:type="dxa"/>
              <w:bottom w:w="120" w:type="dxa"/>
              <w:right w:w="200" w:type="dxa"/>
            </w:tcMar>
            <w:vAlign w:val="center"/>
          </w:tcPr>
          <w:p w14:paraId="10C04055" w14:textId="77777777" w:rsidR="00A85AF0" w:rsidRPr="005775CD" w:rsidRDefault="00A85AF0" w:rsidP="008A2E82">
            <w:pPr>
              <w:jc w:val="center"/>
              <w:rPr>
                <w:rFonts w:cs="Times New Roman"/>
                <w:sz w:val="22"/>
              </w:rPr>
            </w:pPr>
            <w:r w:rsidRPr="005775CD">
              <w:rPr>
                <w:rFonts w:eastAsia="Times New Roman" w:cs="Times New Roman"/>
                <w:sz w:val="22"/>
                <w:szCs w:val="20"/>
              </w:rPr>
              <w:t>Категория топлива</w:t>
            </w:r>
          </w:p>
        </w:tc>
        <w:tc>
          <w:tcPr>
            <w:tcW w:w="434" w:type="pct"/>
            <w:shd w:val="clear" w:color="auto" w:fill="F2F2F2"/>
            <w:tcMar>
              <w:top w:w="120" w:type="dxa"/>
              <w:left w:w="200" w:type="dxa"/>
              <w:bottom w:w="120" w:type="dxa"/>
              <w:right w:w="200" w:type="dxa"/>
            </w:tcMar>
            <w:vAlign w:val="center"/>
          </w:tcPr>
          <w:p w14:paraId="3A70B29A" w14:textId="77777777" w:rsidR="00A85AF0" w:rsidRPr="005775CD" w:rsidRDefault="00A85AF0" w:rsidP="008A2E82">
            <w:pPr>
              <w:jc w:val="center"/>
              <w:rPr>
                <w:rFonts w:cs="Times New Roman"/>
                <w:sz w:val="22"/>
              </w:rPr>
            </w:pPr>
            <w:r w:rsidRPr="005775CD">
              <w:rPr>
                <w:rFonts w:eastAsia="Times New Roman" w:cs="Times New Roman"/>
                <w:sz w:val="22"/>
                <w:szCs w:val="20"/>
              </w:rPr>
              <w:t>Вид топлива</w:t>
            </w:r>
          </w:p>
        </w:tc>
        <w:tc>
          <w:tcPr>
            <w:tcW w:w="375" w:type="pct"/>
            <w:shd w:val="clear" w:color="auto" w:fill="F2F2F2"/>
            <w:tcMar>
              <w:top w:w="120" w:type="dxa"/>
              <w:left w:w="200" w:type="dxa"/>
              <w:bottom w:w="120" w:type="dxa"/>
              <w:right w:w="200" w:type="dxa"/>
            </w:tcMar>
            <w:vAlign w:val="center"/>
          </w:tcPr>
          <w:p w14:paraId="1080A0DB" w14:textId="77777777" w:rsidR="00A85AF0" w:rsidRPr="005775CD" w:rsidRDefault="00A85AF0" w:rsidP="008A2E82">
            <w:pPr>
              <w:jc w:val="center"/>
              <w:rPr>
                <w:rFonts w:cs="Times New Roman"/>
                <w:sz w:val="22"/>
              </w:rPr>
            </w:pPr>
            <w:r w:rsidRPr="005775CD">
              <w:rPr>
                <w:rFonts w:eastAsia="Times New Roman" w:cs="Times New Roman"/>
                <w:sz w:val="22"/>
                <w:szCs w:val="20"/>
              </w:rPr>
              <w:t>Тип запаса</w:t>
            </w:r>
          </w:p>
        </w:tc>
        <w:tc>
          <w:tcPr>
            <w:tcW w:w="301" w:type="pct"/>
            <w:shd w:val="clear" w:color="auto" w:fill="F2F2F2"/>
            <w:tcMar>
              <w:top w:w="120" w:type="dxa"/>
              <w:left w:w="200" w:type="dxa"/>
              <w:bottom w:w="120" w:type="dxa"/>
              <w:right w:w="200" w:type="dxa"/>
            </w:tcMar>
            <w:vAlign w:val="center"/>
          </w:tcPr>
          <w:p w14:paraId="31A79C0B" w14:textId="77777777" w:rsidR="00A85AF0" w:rsidRPr="005775CD" w:rsidRDefault="00A85AF0" w:rsidP="008A2E82">
            <w:pPr>
              <w:jc w:val="center"/>
              <w:rPr>
                <w:rFonts w:cs="Times New Roman"/>
                <w:sz w:val="22"/>
              </w:rPr>
            </w:pPr>
            <w:r w:rsidRPr="005775CD">
              <w:rPr>
                <w:rFonts w:eastAsia="Times New Roman" w:cs="Times New Roman"/>
                <w:sz w:val="22"/>
                <w:szCs w:val="20"/>
              </w:rPr>
              <w:t>Ед. изм.</w:t>
            </w:r>
          </w:p>
        </w:tc>
        <w:tc>
          <w:tcPr>
            <w:tcW w:w="337" w:type="pct"/>
            <w:shd w:val="clear" w:color="auto" w:fill="F2F2F2"/>
            <w:tcMar>
              <w:top w:w="120" w:type="dxa"/>
              <w:left w:w="200" w:type="dxa"/>
              <w:bottom w:w="120" w:type="dxa"/>
              <w:right w:w="200" w:type="dxa"/>
            </w:tcMar>
            <w:vAlign w:val="center"/>
          </w:tcPr>
          <w:p w14:paraId="061A2B77" w14:textId="77777777" w:rsidR="00A85AF0" w:rsidRPr="005775CD" w:rsidRDefault="00A85AF0" w:rsidP="008A2E82">
            <w:pPr>
              <w:jc w:val="center"/>
              <w:rPr>
                <w:rFonts w:cs="Times New Roman"/>
                <w:sz w:val="22"/>
              </w:rPr>
            </w:pPr>
            <w:r w:rsidRPr="005775CD">
              <w:rPr>
                <w:rFonts w:eastAsia="Times New Roman" w:cs="Times New Roman"/>
                <w:sz w:val="22"/>
                <w:szCs w:val="20"/>
              </w:rPr>
              <w:t>2024</w:t>
            </w:r>
          </w:p>
        </w:tc>
      </w:tr>
      <w:tr w:rsidR="00A85AF0" w:rsidRPr="005775CD" w14:paraId="03DE2313" w14:textId="77777777" w:rsidTr="008A2E82">
        <w:tc>
          <w:tcPr>
            <w:tcW w:w="515" w:type="pct"/>
            <w:vMerge w:val="restart"/>
            <w:shd w:val="clear" w:color="auto" w:fill="FFFFFF"/>
            <w:tcMar>
              <w:top w:w="40" w:type="dxa"/>
              <w:left w:w="200" w:type="dxa"/>
              <w:bottom w:w="40" w:type="dxa"/>
              <w:right w:w="200" w:type="dxa"/>
            </w:tcMar>
            <w:vAlign w:val="center"/>
          </w:tcPr>
          <w:p w14:paraId="2E07E472" w14:textId="77777777" w:rsidR="00A85AF0" w:rsidRPr="005775CD" w:rsidRDefault="00A85AF0" w:rsidP="008A2E82">
            <w:pPr>
              <w:rPr>
                <w:rFonts w:cs="Times New Roman"/>
                <w:sz w:val="22"/>
              </w:rPr>
            </w:pPr>
            <w:r w:rsidRPr="005775CD">
              <w:rPr>
                <w:rFonts w:eastAsia="Times New Roman" w:cs="Times New Roman"/>
                <w:sz w:val="22"/>
                <w:szCs w:val="20"/>
              </w:rPr>
              <w:t>Основное</w:t>
            </w:r>
          </w:p>
        </w:tc>
        <w:tc>
          <w:tcPr>
            <w:tcW w:w="434" w:type="pct"/>
            <w:vMerge w:val="restart"/>
            <w:shd w:val="clear" w:color="auto" w:fill="FFFFFF"/>
            <w:tcMar>
              <w:top w:w="40" w:type="dxa"/>
              <w:left w:w="200" w:type="dxa"/>
              <w:bottom w:w="40" w:type="dxa"/>
              <w:right w:w="200" w:type="dxa"/>
            </w:tcMar>
            <w:vAlign w:val="center"/>
          </w:tcPr>
          <w:p w14:paraId="7FD3B5C3" w14:textId="77777777" w:rsidR="00A85AF0" w:rsidRPr="005775CD" w:rsidRDefault="00A85AF0" w:rsidP="008A2E82">
            <w:pPr>
              <w:jc w:val="center"/>
              <w:rPr>
                <w:rFonts w:cs="Times New Roman"/>
                <w:sz w:val="22"/>
              </w:rPr>
            </w:pPr>
            <w:r w:rsidRPr="005775CD">
              <w:rPr>
                <w:rFonts w:eastAsia="Times New Roman" w:cs="Times New Roman"/>
                <w:sz w:val="22"/>
                <w:szCs w:val="20"/>
              </w:rPr>
              <w:t>Уголь</w:t>
            </w:r>
          </w:p>
        </w:tc>
        <w:tc>
          <w:tcPr>
            <w:tcW w:w="375" w:type="pct"/>
            <w:shd w:val="clear" w:color="auto" w:fill="FFFFFF"/>
            <w:tcMar>
              <w:top w:w="40" w:type="dxa"/>
              <w:left w:w="200" w:type="dxa"/>
              <w:bottom w:w="40" w:type="dxa"/>
              <w:right w:w="200" w:type="dxa"/>
            </w:tcMar>
            <w:vAlign w:val="center"/>
          </w:tcPr>
          <w:p w14:paraId="77F0FD90" w14:textId="77777777" w:rsidR="00A85AF0" w:rsidRPr="005775CD" w:rsidRDefault="00A85AF0" w:rsidP="008A2E82">
            <w:pPr>
              <w:jc w:val="center"/>
              <w:rPr>
                <w:rFonts w:cs="Times New Roman"/>
                <w:sz w:val="22"/>
              </w:rPr>
            </w:pPr>
            <w:r w:rsidRPr="005775CD">
              <w:rPr>
                <w:rFonts w:eastAsia="Times New Roman" w:cs="Times New Roman"/>
                <w:sz w:val="22"/>
                <w:szCs w:val="20"/>
              </w:rPr>
              <w:t>ННЗТ</w:t>
            </w:r>
          </w:p>
        </w:tc>
        <w:tc>
          <w:tcPr>
            <w:tcW w:w="301" w:type="pct"/>
            <w:vMerge w:val="restart"/>
            <w:shd w:val="clear" w:color="auto" w:fill="FFFFFF"/>
            <w:tcMar>
              <w:top w:w="40" w:type="dxa"/>
              <w:left w:w="200" w:type="dxa"/>
              <w:bottom w:w="40" w:type="dxa"/>
              <w:right w:w="200" w:type="dxa"/>
            </w:tcMar>
            <w:vAlign w:val="center"/>
          </w:tcPr>
          <w:p w14:paraId="733C63BD" w14:textId="77777777" w:rsidR="00A85AF0" w:rsidRPr="005775CD" w:rsidRDefault="00A85AF0" w:rsidP="008A2E82">
            <w:pPr>
              <w:jc w:val="center"/>
              <w:rPr>
                <w:rFonts w:cs="Times New Roman"/>
                <w:sz w:val="22"/>
              </w:rPr>
            </w:pPr>
            <w:r w:rsidRPr="005775CD">
              <w:rPr>
                <w:rFonts w:eastAsia="Times New Roman" w:cs="Times New Roman"/>
                <w:sz w:val="22"/>
                <w:szCs w:val="20"/>
              </w:rPr>
              <w:t>т.</w:t>
            </w:r>
          </w:p>
        </w:tc>
        <w:tc>
          <w:tcPr>
            <w:tcW w:w="337" w:type="pct"/>
            <w:shd w:val="clear" w:color="auto" w:fill="FFFFFF"/>
            <w:tcMar>
              <w:top w:w="40" w:type="dxa"/>
              <w:left w:w="200" w:type="dxa"/>
              <w:bottom w:w="40" w:type="dxa"/>
              <w:right w:w="200" w:type="dxa"/>
            </w:tcMar>
            <w:vAlign w:val="center"/>
          </w:tcPr>
          <w:p w14:paraId="6ECB2F2F" w14:textId="77777777" w:rsidR="00A85AF0" w:rsidRPr="005775CD" w:rsidRDefault="00A85AF0" w:rsidP="008A2E82">
            <w:pPr>
              <w:jc w:val="center"/>
              <w:rPr>
                <w:rFonts w:cs="Times New Roman"/>
                <w:sz w:val="22"/>
              </w:rPr>
            </w:pPr>
            <w:r w:rsidRPr="005775CD">
              <w:rPr>
                <w:rFonts w:eastAsia="Times New Roman" w:cs="Times New Roman"/>
                <w:sz w:val="22"/>
                <w:szCs w:val="20"/>
              </w:rPr>
              <w:t>0</w:t>
            </w:r>
          </w:p>
        </w:tc>
      </w:tr>
      <w:tr w:rsidR="00A85AF0" w:rsidRPr="005775CD" w14:paraId="68355A1E" w14:textId="77777777" w:rsidTr="008A2E82">
        <w:tc>
          <w:tcPr>
            <w:tcW w:w="515" w:type="pct"/>
            <w:vMerge/>
          </w:tcPr>
          <w:p w14:paraId="7BF45342" w14:textId="77777777" w:rsidR="00A85AF0" w:rsidRPr="005775CD" w:rsidRDefault="00A85AF0" w:rsidP="008A2E82">
            <w:pPr>
              <w:rPr>
                <w:rFonts w:cs="Times New Roman"/>
                <w:sz w:val="22"/>
              </w:rPr>
            </w:pPr>
          </w:p>
        </w:tc>
        <w:tc>
          <w:tcPr>
            <w:tcW w:w="434" w:type="pct"/>
            <w:vMerge/>
          </w:tcPr>
          <w:p w14:paraId="672B167E" w14:textId="77777777" w:rsidR="00A85AF0" w:rsidRPr="005775CD" w:rsidRDefault="00A85AF0" w:rsidP="008A2E82">
            <w:pPr>
              <w:rPr>
                <w:rFonts w:cs="Times New Roman"/>
                <w:sz w:val="22"/>
              </w:rPr>
            </w:pPr>
          </w:p>
        </w:tc>
        <w:tc>
          <w:tcPr>
            <w:tcW w:w="375" w:type="pct"/>
            <w:shd w:val="clear" w:color="auto" w:fill="FFFFFF"/>
            <w:tcMar>
              <w:top w:w="40" w:type="dxa"/>
              <w:left w:w="200" w:type="dxa"/>
              <w:bottom w:w="40" w:type="dxa"/>
              <w:right w:w="200" w:type="dxa"/>
            </w:tcMar>
            <w:vAlign w:val="center"/>
          </w:tcPr>
          <w:p w14:paraId="7B0AC200" w14:textId="77777777" w:rsidR="00A85AF0" w:rsidRPr="005775CD" w:rsidRDefault="00A85AF0" w:rsidP="008A2E82">
            <w:pPr>
              <w:jc w:val="center"/>
              <w:rPr>
                <w:rFonts w:cs="Times New Roman"/>
                <w:sz w:val="22"/>
              </w:rPr>
            </w:pPr>
            <w:r w:rsidRPr="005775CD">
              <w:rPr>
                <w:rFonts w:eastAsia="Times New Roman" w:cs="Times New Roman"/>
                <w:sz w:val="22"/>
                <w:szCs w:val="20"/>
              </w:rPr>
              <w:t>НЗВТ</w:t>
            </w:r>
          </w:p>
        </w:tc>
        <w:tc>
          <w:tcPr>
            <w:tcW w:w="301" w:type="pct"/>
            <w:vMerge/>
          </w:tcPr>
          <w:p w14:paraId="66C17F38" w14:textId="77777777" w:rsidR="00A85AF0" w:rsidRPr="005775CD" w:rsidRDefault="00A85AF0" w:rsidP="008A2E82">
            <w:pPr>
              <w:rPr>
                <w:rFonts w:cs="Times New Roman"/>
                <w:sz w:val="22"/>
              </w:rPr>
            </w:pPr>
          </w:p>
        </w:tc>
        <w:tc>
          <w:tcPr>
            <w:tcW w:w="337" w:type="pct"/>
            <w:shd w:val="clear" w:color="auto" w:fill="FFFFFF"/>
            <w:tcMar>
              <w:top w:w="40" w:type="dxa"/>
              <w:left w:w="200" w:type="dxa"/>
              <w:bottom w:w="40" w:type="dxa"/>
              <w:right w:w="200" w:type="dxa"/>
            </w:tcMar>
            <w:vAlign w:val="center"/>
          </w:tcPr>
          <w:p w14:paraId="283A860D" w14:textId="77777777" w:rsidR="00A85AF0" w:rsidRPr="005775CD" w:rsidRDefault="00A85AF0" w:rsidP="008A2E82">
            <w:pPr>
              <w:jc w:val="center"/>
              <w:rPr>
                <w:rFonts w:cs="Times New Roman"/>
                <w:sz w:val="22"/>
              </w:rPr>
            </w:pPr>
            <w:r w:rsidRPr="005775CD">
              <w:rPr>
                <w:rFonts w:eastAsia="Times New Roman" w:cs="Times New Roman"/>
                <w:sz w:val="22"/>
                <w:szCs w:val="20"/>
              </w:rPr>
              <w:t>0</w:t>
            </w:r>
          </w:p>
        </w:tc>
      </w:tr>
      <w:tr w:rsidR="00A85AF0" w:rsidRPr="005775CD" w14:paraId="0B57FD6F" w14:textId="77777777" w:rsidTr="008A2E82">
        <w:tc>
          <w:tcPr>
            <w:tcW w:w="515" w:type="pct"/>
            <w:vMerge/>
          </w:tcPr>
          <w:p w14:paraId="61CF0FFB" w14:textId="77777777" w:rsidR="00A85AF0" w:rsidRPr="005775CD" w:rsidRDefault="00A85AF0" w:rsidP="008A2E82">
            <w:pPr>
              <w:rPr>
                <w:rFonts w:cs="Times New Roman"/>
                <w:sz w:val="22"/>
              </w:rPr>
            </w:pPr>
          </w:p>
        </w:tc>
        <w:tc>
          <w:tcPr>
            <w:tcW w:w="434" w:type="pct"/>
            <w:vMerge/>
          </w:tcPr>
          <w:p w14:paraId="5FA4FD47" w14:textId="77777777" w:rsidR="00A85AF0" w:rsidRPr="005775CD" w:rsidRDefault="00A85AF0" w:rsidP="008A2E82">
            <w:pPr>
              <w:rPr>
                <w:rFonts w:cs="Times New Roman"/>
                <w:sz w:val="22"/>
              </w:rPr>
            </w:pPr>
          </w:p>
        </w:tc>
        <w:tc>
          <w:tcPr>
            <w:tcW w:w="375" w:type="pct"/>
            <w:shd w:val="clear" w:color="auto" w:fill="FFFFFF"/>
            <w:tcMar>
              <w:top w:w="40" w:type="dxa"/>
              <w:left w:w="200" w:type="dxa"/>
              <w:bottom w:w="40" w:type="dxa"/>
              <w:right w:w="200" w:type="dxa"/>
            </w:tcMar>
            <w:vAlign w:val="center"/>
          </w:tcPr>
          <w:p w14:paraId="5795789D" w14:textId="77777777" w:rsidR="00A85AF0" w:rsidRPr="005775CD" w:rsidRDefault="00A85AF0" w:rsidP="008A2E82">
            <w:pPr>
              <w:jc w:val="center"/>
              <w:rPr>
                <w:rFonts w:cs="Times New Roman"/>
                <w:sz w:val="22"/>
              </w:rPr>
            </w:pPr>
            <w:r w:rsidRPr="005775CD">
              <w:rPr>
                <w:rFonts w:eastAsia="Times New Roman" w:cs="Times New Roman"/>
                <w:sz w:val="22"/>
                <w:szCs w:val="20"/>
              </w:rPr>
              <w:t>НЭЗТ</w:t>
            </w:r>
          </w:p>
        </w:tc>
        <w:tc>
          <w:tcPr>
            <w:tcW w:w="301" w:type="pct"/>
            <w:vMerge/>
          </w:tcPr>
          <w:p w14:paraId="1C41077D" w14:textId="77777777" w:rsidR="00A85AF0" w:rsidRPr="005775CD" w:rsidRDefault="00A85AF0" w:rsidP="008A2E82">
            <w:pPr>
              <w:rPr>
                <w:rFonts w:cs="Times New Roman"/>
                <w:sz w:val="22"/>
              </w:rPr>
            </w:pPr>
          </w:p>
        </w:tc>
        <w:tc>
          <w:tcPr>
            <w:tcW w:w="337" w:type="pct"/>
            <w:shd w:val="clear" w:color="auto" w:fill="FFFFFF"/>
            <w:tcMar>
              <w:top w:w="40" w:type="dxa"/>
              <w:left w:w="200" w:type="dxa"/>
              <w:bottom w:w="40" w:type="dxa"/>
              <w:right w:w="200" w:type="dxa"/>
            </w:tcMar>
            <w:vAlign w:val="center"/>
          </w:tcPr>
          <w:p w14:paraId="05C901D5" w14:textId="77777777" w:rsidR="00A85AF0" w:rsidRPr="005775CD" w:rsidRDefault="00A85AF0" w:rsidP="008A2E82">
            <w:pPr>
              <w:jc w:val="center"/>
              <w:rPr>
                <w:rFonts w:cs="Times New Roman"/>
                <w:sz w:val="22"/>
              </w:rPr>
            </w:pPr>
            <w:r w:rsidRPr="005775CD">
              <w:rPr>
                <w:rFonts w:eastAsia="Times New Roman" w:cs="Times New Roman"/>
                <w:sz w:val="22"/>
                <w:szCs w:val="20"/>
              </w:rPr>
              <w:t>33,82</w:t>
            </w:r>
          </w:p>
        </w:tc>
      </w:tr>
      <w:tr w:rsidR="00A85AF0" w:rsidRPr="005775CD" w14:paraId="27CDBDC5" w14:textId="77777777" w:rsidTr="008A2E82">
        <w:tc>
          <w:tcPr>
            <w:tcW w:w="515" w:type="pct"/>
            <w:vMerge/>
          </w:tcPr>
          <w:p w14:paraId="49A22F84" w14:textId="77777777" w:rsidR="00A85AF0" w:rsidRPr="005775CD" w:rsidRDefault="00A85AF0" w:rsidP="008A2E82">
            <w:pPr>
              <w:rPr>
                <w:rFonts w:cs="Times New Roman"/>
                <w:sz w:val="22"/>
              </w:rPr>
            </w:pPr>
          </w:p>
        </w:tc>
        <w:tc>
          <w:tcPr>
            <w:tcW w:w="434" w:type="pct"/>
            <w:vMerge/>
          </w:tcPr>
          <w:p w14:paraId="6E05AA86" w14:textId="77777777" w:rsidR="00A85AF0" w:rsidRPr="005775CD" w:rsidRDefault="00A85AF0" w:rsidP="008A2E82">
            <w:pPr>
              <w:rPr>
                <w:rFonts w:cs="Times New Roman"/>
                <w:sz w:val="22"/>
              </w:rPr>
            </w:pPr>
          </w:p>
        </w:tc>
        <w:tc>
          <w:tcPr>
            <w:tcW w:w="375" w:type="pct"/>
            <w:shd w:val="clear" w:color="auto" w:fill="FFFFFF"/>
            <w:tcMar>
              <w:top w:w="40" w:type="dxa"/>
              <w:left w:w="200" w:type="dxa"/>
              <w:bottom w:w="40" w:type="dxa"/>
              <w:right w:w="200" w:type="dxa"/>
            </w:tcMar>
            <w:vAlign w:val="center"/>
          </w:tcPr>
          <w:p w14:paraId="6A6BD322" w14:textId="77777777" w:rsidR="00A85AF0" w:rsidRPr="005775CD" w:rsidRDefault="00A85AF0" w:rsidP="008A2E82">
            <w:pPr>
              <w:jc w:val="center"/>
              <w:rPr>
                <w:rFonts w:cs="Times New Roman"/>
                <w:sz w:val="22"/>
              </w:rPr>
            </w:pPr>
            <w:r w:rsidRPr="005775CD">
              <w:rPr>
                <w:rFonts w:eastAsia="Times New Roman" w:cs="Times New Roman"/>
                <w:sz w:val="22"/>
                <w:szCs w:val="20"/>
              </w:rPr>
              <w:t>ОНЗТ</w:t>
            </w:r>
          </w:p>
        </w:tc>
        <w:tc>
          <w:tcPr>
            <w:tcW w:w="301" w:type="pct"/>
            <w:vMerge/>
          </w:tcPr>
          <w:p w14:paraId="458FB451" w14:textId="77777777" w:rsidR="00A85AF0" w:rsidRPr="005775CD" w:rsidRDefault="00A85AF0" w:rsidP="008A2E82">
            <w:pPr>
              <w:rPr>
                <w:rFonts w:cs="Times New Roman"/>
                <w:sz w:val="22"/>
              </w:rPr>
            </w:pPr>
          </w:p>
        </w:tc>
        <w:tc>
          <w:tcPr>
            <w:tcW w:w="337" w:type="pct"/>
            <w:shd w:val="clear" w:color="auto" w:fill="FFFFFF"/>
            <w:tcMar>
              <w:top w:w="40" w:type="dxa"/>
              <w:left w:w="200" w:type="dxa"/>
              <w:bottom w:w="40" w:type="dxa"/>
              <w:right w:w="200" w:type="dxa"/>
            </w:tcMar>
            <w:vAlign w:val="center"/>
          </w:tcPr>
          <w:p w14:paraId="35054FA8" w14:textId="77777777" w:rsidR="00A85AF0" w:rsidRPr="005775CD" w:rsidRDefault="00A85AF0" w:rsidP="008A2E82">
            <w:pPr>
              <w:jc w:val="center"/>
              <w:rPr>
                <w:rFonts w:cs="Times New Roman"/>
                <w:sz w:val="22"/>
              </w:rPr>
            </w:pPr>
            <w:r w:rsidRPr="005775CD">
              <w:rPr>
                <w:rFonts w:eastAsia="Times New Roman" w:cs="Times New Roman"/>
                <w:sz w:val="22"/>
                <w:szCs w:val="20"/>
              </w:rPr>
              <w:t>33,82</w:t>
            </w:r>
          </w:p>
        </w:tc>
      </w:tr>
    </w:tbl>
    <w:p w14:paraId="1AF5EAF6" w14:textId="77777777" w:rsidR="00A85AF0" w:rsidRPr="005775CD" w:rsidRDefault="00A85AF0" w:rsidP="00A85AF0">
      <w:pPr>
        <w:pStyle w:val="a0"/>
        <w:rPr>
          <w:rFonts w:cs="Times New Roman"/>
          <w:lang w:eastAsia="ru-RU"/>
        </w:rPr>
      </w:pPr>
    </w:p>
    <w:p w14:paraId="6743A247" w14:textId="77777777" w:rsidR="00BB0CCF" w:rsidRPr="005775CD" w:rsidRDefault="00BB0CCF" w:rsidP="00BB0CCF">
      <w:pPr>
        <w:pStyle w:val="2"/>
        <w:ind w:left="0" w:firstLine="0"/>
        <w:rPr>
          <w:szCs w:val="22"/>
        </w:rPr>
      </w:pPr>
      <w:bookmarkStart w:id="210" w:name="_Toc212884895"/>
      <w:r w:rsidRPr="005775CD">
        <w:rPr>
          <w:szCs w:val="22"/>
        </w:rPr>
        <w:t>1.8.3 Описание особенностей характеристик топлива в зависимости от мест поставки</w:t>
      </w:r>
      <w:bookmarkEnd w:id="210"/>
      <w:r w:rsidRPr="005775CD">
        <w:rPr>
          <w:szCs w:val="22"/>
        </w:rPr>
        <w:t xml:space="preserve"> </w:t>
      </w:r>
    </w:p>
    <w:p w14:paraId="28B55F80" w14:textId="77777777" w:rsidR="00BB0CCF" w:rsidRPr="005775CD" w:rsidRDefault="00BB0CCF" w:rsidP="00BB0CCF">
      <w:pPr>
        <w:pStyle w:val="a0"/>
        <w:jc w:val="both"/>
        <w:rPr>
          <w:rFonts w:cs="Times New Roman"/>
          <w:lang w:eastAsia="ru-RU"/>
        </w:rPr>
      </w:pPr>
    </w:p>
    <w:p w14:paraId="511D85F2" w14:textId="77777777" w:rsidR="00BB0CCF" w:rsidRPr="005775CD" w:rsidRDefault="00BB0CCF" w:rsidP="00BB0CCF">
      <w:pPr>
        <w:ind w:firstLine="709"/>
        <w:jc w:val="both"/>
        <w:rPr>
          <w:rFonts w:cs="Times New Roman"/>
          <w:lang w:eastAsia="ru-RU"/>
        </w:rPr>
      </w:pPr>
      <w:r w:rsidRPr="005775CD">
        <w:rPr>
          <w:rFonts w:cs="Times New Roman"/>
          <w:lang w:eastAsia="ru-RU"/>
        </w:rPr>
        <w:t xml:space="preserve">На основании заключенного договора на поставку топлива для источников тепловой энергии </w:t>
      </w:r>
      <w:r w:rsidR="001913EF" w:rsidRPr="005775CD">
        <w:rPr>
          <w:rFonts w:cs="Times New Roman"/>
          <w:lang w:eastAsia="ru-RU"/>
        </w:rPr>
        <w:t>СП «Баянгольское»</w:t>
      </w:r>
      <w:r w:rsidRPr="005775CD">
        <w:rPr>
          <w:rFonts w:cs="Times New Roman"/>
          <w:lang w:eastAsia="ru-RU"/>
        </w:rPr>
        <w:t xml:space="preserve"> качество предоставляемого топлива соответствует ГОСТу.</w:t>
      </w:r>
    </w:p>
    <w:p w14:paraId="74A86396" w14:textId="77777777" w:rsidR="00BB0CCF" w:rsidRPr="005775CD" w:rsidRDefault="00BB0CCF" w:rsidP="00BB0CCF">
      <w:pPr>
        <w:pStyle w:val="a0"/>
        <w:jc w:val="both"/>
        <w:rPr>
          <w:rFonts w:cs="Times New Roman"/>
          <w:lang w:eastAsia="ru-RU"/>
        </w:rPr>
      </w:pPr>
    </w:p>
    <w:p w14:paraId="7B01670D" w14:textId="77777777" w:rsidR="00BB0CCF" w:rsidRPr="005775CD" w:rsidRDefault="00BB0CCF" w:rsidP="00BB0CCF">
      <w:pPr>
        <w:pStyle w:val="2"/>
        <w:ind w:left="0" w:firstLine="0"/>
        <w:rPr>
          <w:szCs w:val="22"/>
        </w:rPr>
      </w:pPr>
      <w:bookmarkStart w:id="211" w:name="_Toc212884896"/>
      <w:r w:rsidRPr="005775CD">
        <w:t xml:space="preserve">1.8.4 </w:t>
      </w:r>
      <w:hyperlink r:id="rId93" w:anchor="bookmark87" w:history="1">
        <w:r w:rsidRPr="005775CD">
          <w:rPr>
            <w:szCs w:val="22"/>
          </w:rPr>
          <w:t>Описание использования местных видов топлива</w:t>
        </w:r>
        <w:bookmarkEnd w:id="211"/>
      </w:hyperlink>
    </w:p>
    <w:p w14:paraId="7FDB5DC6" w14:textId="77777777" w:rsidR="00BB0CCF" w:rsidRPr="005775CD" w:rsidRDefault="00BB0CCF" w:rsidP="00BB0CCF">
      <w:pPr>
        <w:rPr>
          <w:rFonts w:cs="Times New Roman"/>
          <w:lang w:eastAsia="ru-RU"/>
        </w:rPr>
      </w:pPr>
    </w:p>
    <w:p w14:paraId="1DA95F1B" w14:textId="77777777" w:rsidR="00BB0CCF" w:rsidRPr="005775CD" w:rsidRDefault="00BB0CCF" w:rsidP="00BB0CCF">
      <w:pPr>
        <w:ind w:firstLine="709"/>
        <w:jc w:val="both"/>
        <w:rPr>
          <w:rFonts w:cs="Times New Roman"/>
          <w:lang w:eastAsia="ru-RU"/>
        </w:rPr>
      </w:pPr>
      <w:r w:rsidRPr="005775CD">
        <w:rPr>
          <w:rFonts w:cs="Times New Roman"/>
          <w:lang w:eastAsia="ru-RU"/>
        </w:rPr>
        <w:t>Местные виды топлива в процессе выработки тепловой энергии источниками теплоснабжения не используются.</w:t>
      </w:r>
    </w:p>
    <w:p w14:paraId="05B25120" w14:textId="77777777" w:rsidR="00BB0CCF" w:rsidRPr="005775CD" w:rsidRDefault="00BB0CCF" w:rsidP="00BB0CCF">
      <w:pPr>
        <w:pStyle w:val="a0"/>
        <w:jc w:val="both"/>
        <w:rPr>
          <w:rFonts w:cs="Times New Roman"/>
          <w:lang w:eastAsia="ru-RU"/>
        </w:rPr>
      </w:pPr>
    </w:p>
    <w:p w14:paraId="24DEE296" w14:textId="77777777" w:rsidR="00BB0CCF" w:rsidRPr="005775CD" w:rsidRDefault="00BB0CCF" w:rsidP="00BB0CCF">
      <w:pPr>
        <w:pStyle w:val="2"/>
        <w:ind w:left="0" w:firstLine="0"/>
      </w:pPr>
      <w:bookmarkStart w:id="212" w:name="_Toc45614829"/>
      <w:bookmarkStart w:id="213" w:name="_Toc54952870"/>
      <w:bookmarkStart w:id="214" w:name="_Toc212884897"/>
      <w:r w:rsidRPr="005775CD">
        <w:t xml:space="preserve">1.8.5 </w:t>
      </w:r>
      <w:bookmarkStart w:id="215" w:name="OLE_LINK14"/>
      <w:bookmarkStart w:id="216" w:name="OLE_LINK22"/>
      <w:bookmarkStart w:id="217" w:name="OLE_LINK23"/>
      <w:r w:rsidRPr="005775CD">
        <w:t xml:space="preserve">Описание видов топлива </w:t>
      </w:r>
      <w:bookmarkEnd w:id="215"/>
      <w:bookmarkEnd w:id="216"/>
      <w:bookmarkEnd w:id="217"/>
      <w:r w:rsidRPr="005775CD">
        <w:t xml:space="preserve">(в случае, если топливом является уголь, - вид ископаемого угля в соответствии с Межгосударственным стандартом </w:t>
      </w:r>
      <w:hyperlink r:id="rId94" w:history="1">
        <w:r w:rsidRPr="005775CD">
          <w:rPr>
            <w:rStyle w:val="afffffffff3"/>
          </w:rPr>
          <w:t>ГОСТ 25543-2013</w:t>
        </w:r>
      </w:hyperlink>
      <w:r w:rsidRPr="005775CD">
        <w:t xml:space="preserve"> "Угли бурые, каменные и антрациты. Классификация по генетическим и технологическим параметрам"), их доли и значения низшей теплоты сгорания топлива, используемых для производства тепловой энергии по каждой системе теплоснабжения</w:t>
      </w:r>
      <w:bookmarkEnd w:id="212"/>
      <w:bookmarkEnd w:id="213"/>
      <w:bookmarkEnd w:id="214"/>
    </w:p>
    <w:p w14:paraId="15A7638B" w14:textId="77777777" w:rsidR="00BB0CCF" w:rsidRPr="005775CD" w:rsidRDefault="00BB0CCF" w:rsidP="00BB0CCF">
      <w:pPr>
        <w:pStyle w:val="a0"/>
        <w:jc w:val="both"/>
        <w:rPr>
          <w:rFonts w:cs="Times New Roman"/>
          <w:lang w:eastAsia="ru-RU"/>
        </w:rPr>
      </w:pPr>
    </w:p>
    <w:p w14:paraId="51A2972C" w14:textId="77777777" w:rsidR="00A85AF0" w:rsidRPr="005775CD" w:rsidRDefault="00A85AF0" w:rsidP="00A85AF0">
      <w:pPr>
        <w:pStyle w:val="a0"/>
        <w:ind w:firstLine="709"/>
        <w:jc w:val="both"/>
        <w:rPr>
          <w:rFonts w:cs="Times New Roman"/>
        </w:rPr>
      </w:pPr>
      <w:bookmarkStart w:id="218" w:name="_Hlk167548307"/>
      <w:r w:rsidRPr="005775CD">
        <w:rPr>
          <w:rFonts w:cs="Times New Roman"/>
        </w:rPr>
        <w:t>На территории муниципального образования Котельной «Баянгольская СОШ» в качестве топлива используется уголь.</w:t>
      </w:r>
    </w:p>
    <w:p w14:paraId="658E5E5B" w14:textId="77777777" w:rsidR="00BB0CCF" w:rsidRPr="005775CD" w:rsidRDefault="00BB0CCF" w:rsidP="00BB0CCF">
      <w:pPr>
        <w:pStyle w:val="a0"/>
        <w:ind w:firstLine="709"/>
        <w:jc w:val="both"/>
        <w:rPr>
          <w:rFonts w:cs="Times New Roman"/>
        </w:rPr>
      </w:pPr>
      <w:r w:rsidRPr="005775CD">
        <w:rPr>
          <w:rFonts w:cs="Times New Roman"/>
        </w:rPr>
        <w:t>Виды топлива, их доля и значения низшей теплоты сгорания топлива, используемых для производства тепловой энергии по каждой системе теплоснабжения представлены в таблице ниже.</w:t>
      </w:r>
    </w:p>
    <w:p w14:paraId="21C6AE10" w14:textId="77777777" w:rsidR="00BB0CCF" w:rsidRPr="005775CD" w:rsidRDefault="00BB0CCF" w:rsidP="00BB0CCF">
      <w:pPr>
        <w:pStyle w:val="a0"/>
        <w:ind w:firstLine="709"/>
        <w:jc w:val="center"/>
        <w:rPr>
          <w:rFonts w:cs="Times New Roman"/>
        </w:rPr>
      </w:pPr>
    </w:p>
    <w:p w14:paraId="5E106FF5" w14:textId="77777777" w:rsidR="00CB3A47" w:rsidRPr="005775CD" w:rsidRDefault="00BB0CCF">
      <w:pPr>
        <w:spacing w:before="400" w:after="200"/>
        <w:rPr>
          <w:rFonts w:cs="Times New Roman"/>
        </w:rPr>
      </w:pPr>
      <w:r w:rsidRPr="005775CD">
        <w:rPr>
          <w:rFonts w:cs="Times New Roman"/>
          <w:b/>
        </w:rPr>
        <w:t>Таблица 1.8.5.1 - Виды топлива, их доля и значения низшей теплоты сгорания</w:t>
      </w:r>
    </w:p>
    <w:tbl>
      <w:tblPr>
        <w:tblStyle w:val="a8"/>
        <w:tblW w:w="5000" w:type="pct"/>
        <w:jc w:val="center"/>
        <w:tblLook w:val="04A0" w:firstRow="1" w:lastRow="0" w:firstColumn="1" w:lastColumn="0" w:noHBand="0" w:noVBand="1"/>
      </w:tblPr>
      <w:tblGrid>
        <w:gridCol w:w="1944"/>
        <w:gridCol w:w="2180"/>
        <w:gridCol w:w="1417"/>
        <w:gridCol w:w="2209"/>
        <w:gridCol w:w="1595"/>
      </w:tblGrid>
      <w:tr w:rsidR="00CB3A47" w:rsidRPr="005775CD" w14:paraId="64A029D0" w14:textId="77777777">
        <w:trPr>
          <w:jc w:val="center"/>
        </w:trPr>
        <w:tc>
          <w:tcPr>
            <w:tcW w:w="0" w:type="dxa"/>
            <w:shd w:val="clear" w:color="auto" w:fill="F2F2F2"/>
            <w:tcMar>
              <w:top w:w="120" w:type="dxa"/>
              <w:left w:w="20" w:type="dxa"/>
              <w:bottom w:w="120" w:type="dxa"/>
              <w:right w:w="20" w:type="dxa"/>
            </w:tcMar>
            <w:vAlign w:val="center"/>
          </w:tcPr>
          <w:p w14:paraId="37A3E32B" w14:textId="77777777" w:rsidR="00CB3A47" w:rsidRPr="005775CD" w:rsidRDefault="00BB0CCF">
            <w:pPr>
              <w:jc w:val="center"/>
              <w:rPr>
                <w:rFonts w:cs="Times New Roman"/>
              </w:rPr>
            </w:pPr>
            <w:r w:rsidRPr="005775CD">
              <w:rPr>
                <w:rFonts w:eastAsia="Times New Roman" w:cs="Times New Roman"/>
                <w:sz w:val="22"/>
              </w:rPr>
              <w:t>№ системы теплоснабжения</w:t>
            </w:r>
          </w:p>
        </w:tc>
        <w:tc>
          <w:tcPr>
            <w:tcW w:w="0" w:type="dxa"/>
            <w:shd w:val="clear" w:color="auto" w:fill="F2F2F2"/>
            <w:tcMar>
              <w:top w:w="120" w:type="dxa"/>
              <w:left w:w="200" w:type="dxa"/>
              <w:bottom w:w="120" w:type="dxa"/>
              <w:right w:w="200" w:type="dxa"/>
            </w:tcMar>
            <w:vAlign w:val="center"/>
          </w:tcPr>
          <w:p w14:paraId="254EC84E" w14:textId="77777777" w:rsidR="00CB3A47" w:rsidRPr="005775CD" w:rsidRDefault="00BB0CCF">
            <w:pPr>
              <w:jc w:val="center"/>
              <w:rPr>
                <w:rFonts w:cs="Times New Roman"/>
              </w:rPr>
            </w:pPr>
            <w:r w:rsidRPr="005775CD">
              <w:rPr>
                <w:rFonts w:eastAsia="Times New Roman" w:cs="Times New Roman"/>
                <w:sz w:val="22"/>
              </w:rPr>
              <w:t>Наименование источника</w:t>
            </w:r>
          </w:p>
        </w:tc>
        <w:tc>
          <w:tcPr>
            <w:tcW w:w="0" w:type="dxa"/>
            <w:shd w:val="clear" w:color="auto" w:fill="F2F2F2"/>
            <w:tcMar>
              <w:top w:w="120" w:type="dxa"/>
              <w:left w:w="200" w:type="dxa"/>
              <w:bottom w:w="120" w:type="dxa"/>
              <w:right w:w="200" w:type="dxa"/>
            </w:tcMar>
            <w:vAlign w:val="center"/>
          </w:tcPr>
          <w:p w14:paraId="5A673073" w14:textId="77777777" w:rsidR="00CB3A47" w:rsidRPr="005775CD" w:rsidRDefault="00BB0CCF">
            <w:pPr>
              <w:jc w:val="center"/>
              <w:rPr>
                <w:rFonts w:cs="Times New Roman"/>
              </w:rPr>
            </w:pPr>
            <w:r w:rsidRPr="005775CD">
              <w:rPr>
                <w:rFonts w:eastAsia="Times New Roman" w:cs="Times New Roman"/>
                <w:sz w:val="22"/>
              </w:rPr>
              <w:t>Вид топлива</w:t>
            </w:r>
          </w:p>
        </w:tc>
        <w:tc>
          <w:tcPr>
            <w:tcW w:w="0" w:type="dxa"/>
            <w:shd w:val="clear" w:color="auto" w:fill="F2F2F2"/>
            <w:tcMar>
              <w:top w:w="120" w:type="dxa"/>
              <w:left w:w="200" w:type="dxa"/>
              <w:bottom w:w="120" w:type="dxa"/>
              <w:right w:w="200" w:type="dxa"/>
            </w:tcMar>
            <w:vAlign w:val="center"/>
          </w:tcPr>
          <w:p w14:paraId="43BA9CFE" w14:textId="77777777" w:rsidR="00CB3A47" w:rsidRPr="005775CD" w:rsidRDefault="00BB0CCF">
            <w:pPr>
              <w:jc w:val="center"/>
              <w:rPr>
                <w:rFonts w:cs="Times New Roman"/>
              </w:rPr>
            </w:pPr>
            <w:r w:rsidRPr="005775CD">
              <w:rPr>
                <w:rFonts w:eastAsia="Times New Roman" w:cs="Times New Roman"/>
                <w:sz w:val="22"/>
              </w:rPr>
              <w:t>Доли топлива, используемого для производства ТЭ в данной системе, %</w:t>
            </w:r>
          </w:p>
        </w:tc>
        <w:tc>
          <w:tcPr>
            <w:tcW w:w="0" w:type="dxa"/>
            <w:shd w:val="clear" w:color="auto" w:fill="F2F2F2"/>
            <w:tcMar>
              <w:top w:w="120" w:type="dxa"/>
              <w:left w:w="200" w:type="dxa"/>
              <w:bottom w:w="120" w:type="dxa"/>
              <w:right w:w="200" w:type="dxa"/>
            </w:tcMar>
            <w:vAlign w:val="center"/>
          </w:tcPr>
          <w:p w14:paraId="6925A7B8" w14:textId="77777777" w:rsidR="00CB3A47" w:rsidRPr="005775CD" w:rsidRDefault="00BB0CCF">
            <w:pPr>
              <w:jc w:val="center"/>
              <w:rPr>
                <w:rFonts w:cs="Times New Roman"/>
              </w:rPr>
            </w:pPr>
            <w:r w:rsidRPr="005775CD">
              <w:rPr>
                <w:rFonts w:eastAsia="Times New Roman" w:cs="Times New Roman"/>
                <w:sz w:val="22"/>
              </w:rPr>
              <w:t>Низшая теплота сгорания, ккал/ед.</w:t>
            </w:r>
          </w:p>
        </w:tc>
      </w:tr>
      <w:tr w:rsidR="00CB3A47" w:rsidRPr="005775CD" w14:paraId="31887DEB" w14:textId="77777777">
        <w:trPr>
          <w:jc w:val="center"/>
        </w:trPr>
        <w:tc>
          <w:tcPr>
            <w:tcW w:w="0" w:type="dxa"/>
            <w:shd w:val="clear" w:color="auto" w:fill="FFFFFF"/>
            <w:tcMar>
              <w:top w:w="40" w:type="dxa"/>
              <w:left w:w="20" w:type="dxa"/>
              <w:bottom w:w="40" w:type="dxa"/>
              <w:right w:w="20" w:type="dxa"/>
            </w:tcMar>
            <w:vAlign w:val="center"/>
          </w:tcPr>
          <w:p w14:paraId="6F7106F2" w14:textId="77777777" w:rsidR="00CB3A47" w:rsidRPr="005775CD" w:rsidRDefault="00BB0CCF">
            <w:pPr>
              <w:jc w:val="center"/>
              <w:rPr>
                <w:rFonts w:cs="Times New Roman"/>
              </w:rPr>
            </w:pPr>
            <w:r w:rsidRPr="005775CD">
              <w:rPr>
                <w:rFonts w:eastAsia="Times New Roman" w:cs="Times New Roman"/>
                <w:sz w:val="22"/>
              </w:rPr>
              <w:t>1</w:t>
            </w:r>
          </w:p>
        </w:tc>
        <w:tc>
          <w:tcPr>
            <w:tcW w:w="0" w:type="dxa"/>
            <w:shd w:val="clear" w:color="auto" w:fill="FFFFFF"/>
            <w:tcMar>
              <w:top w:w="40" w:type="dxa"/>
              <w:left w:w="200" w:type="dxa"/>
              <w:bottom w:w="40" w:type="dxa"/>
              <w:right w:w="200" w:type="dxa"/>
            </w:tcMar>
            <w:vAlign w:val="center"/>
          </w:tcPr>
          <w:p w14:paraId="5E2471D1" w14:textId="77777777" w:rsidR="00CB3A47" w:rsidRPr="005775CD" w:rsidRDefault="00BB0CCF">
            <w:pPr>
              <w:jc w:val="center"/>
              <w:rPr>
                <w:rFonts w:cs="Times New Roman"/>
              </w:rPr>
            </w:pPr>
            <w:r w:rsidRPr="005775CD">
              <w:rPr>
                <w:rFonts w:eastAsia="Times New Roman" w:cs="Times New Roman"/>
                <w:sz w:val="22"/>
              </w:rPr>
              <w:t>Котельная «Баянгольская СОШ»</w:t>
            </w:r>
          </w:p>
        </w:tc>
        <w:tc>
          <w:tcPr>
            <w:tcW w:w="0" w:type="dxa"/>
            <w:shd w:val="clear" w:color="auto" w:fill="FFFFFF"/>
            <w:tcMar>
              <w:top w:w="40" w:type="dxa"/>
              <w:left w:w="200" w:type="dxa"/>
              <w:bottom w:w="40" w:type="dxa"/>
              <w:right w:w="200" w:type="dxa"/>
            </w:tcMar>
            <w:vAlign w:val="center"/>
          </w:tcPr>
          <w:p w14:paraId="372F3B2A" w14:textId="77777777" w:rsidR="00CB3A47" w:rsidRPr="005775CD" w:rsidRDefault="00BB0CCF">
            <w:pPr>
              <w:jc w:val="center"/>
              <w:rPr>
                <w:rFonts w:cs="Times New Roman"/>
              </w:rPr>
            </w:pPr>
            <w:r w:rsidRPr="005775CD">
              <w:rPr>
                <w:rFonts w:eastAsia="Times New Roman" w:cs="Times New Roman"/>
                <w:sz w:val="22"/>
              </w:rPr>
              <w:t>Уголь</w:t>
            </w:r>
          </w:p>
        </w:tc>
        <w:tc>
          <w:tcPr>
            <w:tcW w:w="0" w:type="dxa"/>
            <w:shd w:val="clear" w:color="auto" w:fill="FFFFFF"/>
            <w:tcMar>
              <w:top w:w="40" w:type="dxa"/>
              <w:left w:w="200" w:type="dxa"/>
              <w:bottom w:w="40" w:type="dxa"/>
              <w:right w:w="200" w:type="dxa"/>
            </w:tcMar>
            <w:vAlign w:val="center"/>
          </w:tcPr>
          <w:p w14:paraId="29FD84BD" w14:textId="77777777" w:rsidR="00CB3A47" w:rsidRPr="005775CD" w:rsidRDefault="00BB0CCF">
            <w:pPr>
              <w:jc w:val="center"/>
              <w:rPr>
                <w:rFonts w:cs="Times New Roman"/>
              </w:rPr>
            </w:pPr>
            <w:r w:rsidRPr="005775CD">
              <w:rPr>
                <w:rFonts w:eastAsia="Times New Roman" w:cs="Times New Roman"/>
                <w:sz w:val="22"/>
              </w:rPr>
              <w:t>100,000</w:t>
            </w:r>
          </w:p>
        </w:tc>
        <w:tc>
          <w:tcPr>
            <w:tcW w:w="0" w:type="dxa"/>
            <w:shd w:val="clear" w:color="auto" w:fill="FFFFFF"/>
            <w:tcMar>
              <w:top w:w="40" w:type="dxa"/>
              <w:left w:w="200" w:type="dxa"/>
              <w:bottom w:w="40" w:type="dxa"/>
              <w:right w:w="200" w:type="dxa"/>
            </w:tcMar>
            <w:vAlign w:val="center"/>
          </w:tcPr>
          <w:p w14:paraId="7DDA0F43" w14:textId="77777777" w:rsidR="00CB3A47" w:rsidRPr="005775CD" w:rsidRDefault="00BB0CCF">
            <w:pPr>
              <w:jc w:val="center"/>
              <w:rPr>
                <w:rFonts w:cs="Times New Roman"/>
              </w:rPr>
            </w:pPr>
            <w:r w:rsidRPr="005775CD">
              <w:rPr>
                <w:rFonts w:eastAsia="Times New Roman" w:cs="Times New Roman"/>
                <w:sz w:val="22"/>
              </w:rPr>
              <w:t>4963</w:t>
            </w:r>
            <w:r w:rsidR="005C68C5" w:rsidRPr="005775CD">
              <w:rPr>
                <w:rFonts w:eastAsia="Times New Roman" w:cs="Times New Roman"/>
                <w:sz w:val="22"/>
              </w:rPr>
              <w:t>,00</w:t>
            </w:r>
          </w:p>
        </w:tc>
      </w:tr>
      <w:bookmarkEnd w:id="218"/>
    </w:tbl>
    <w:p w14:paraId="5C536E85" w14:textId="77777777" w:rsidR="00BB0CCF" w:rsidRPr="005775CD" w:rsidRDefault="00BB0CCF" w:rsidP="00BB0CCF">
      <w:pPr>
        <w:pStyle w:val="a0"/>
        <w:ind w:firstLine="708"/>
        <w:jc w:val="both"/>
        <w:rPr>
          <w:rFonts w:cs="Times New Roman"/>
          <w:lang w:eastAsia="ru-RU"/>
        </w:rPr>
      </w:pPr>
    </w:p>
    <w:p w14:paraId="07C3CF78" w14:textId="77777777" w:rsidR="00BB0CCF" w:rsidRPr="005775CD" w:rsidRDefault="00BB0CCF" w:rsidP="00BB0CCF">
      <w:pPr>
        <w:pStyle w:val="a0"/>
        <w:ind w:firstLine="709"/>
        <w:jc w:val="both"/>
        <w:rPr>
          <w:rFonts w:cs="Times New Roman"/>
        </w:rPr>
      </w:pPr>
      <w:r w:rsidRPr="005775CD">
        <w:rPr>
          <w:rFonts w:cs="Times New Roman"/>
        </w:rPr>
        <w:t>Характеристика угля, используемого источниками тепловой энергии представлена ниже.</w:t>
      </w:r>
    </w:p>
    <w:p w14:paraId="7DFAD853" w14:textId="77777777" w:rsidR="00BB0CCF" w:rsidRPr="005775CD" w:rsidRDefault="00BB0CCF" w:rsidP="00BB0CCF">
      <w:pPr>
        <w:pStyle w:val="a0"/>
        <w:ind w:firstLine="709"/>
        <w:jc w:val="center"/>
        <w:rPr>
          <w:rFonts w:cs="Times New Roman"/>
        </w:rPr>
      </w:pPr>
    </w:p>
    <w:p w14:paraId="1B49EF07" w14:textId="77777777" w:rsidR="00CB3A47" w:rsidRPr="005775CD" w:rsidRDefault="00BB0CCF">
      <w:pPr>
        <w:spacing w:before="400" w:after="200"/>
        <w:rPr>
          <w:rFonts w:cs="Times New Roman"/>
        </w:rPr>
      </w:pPr>
      <w:r w:rsidRPr="005775CD">
        <w:rPr>
          <w:rFonts w:cs="Times New Roman"/>
          <w:b/>
        </w:rPr>
        <w:t xml:space="preserve">Таблица 1.8.5.2 </w:t>
      </w:r>
      <w:r w:rsidR="005775CD" w:rsidRPr="005775CD">
        <w:rPr>
          <w:rFonts w:cs="Times New Roman"/>
          <w:b/>
        </w:rPr>
        <w:t>–</w:t>
      </w:r>
      <w:r w:rsidRPr="005775CD">
        <w:rPr>
          <w:rFonts w:cs="Times New Roman"/>
          <w:b/>
        </w:rPr>
        <w:t xml:space="preserve"> </w:t>
      </w:r>
      <w:r w:rsidR="005775CD" w:rsidRPr="005775CD">
        <w:rPr>
          <w:rFonts w:cs="Times New Roman"/>
          <w:b/>
        </w:rPr>
        <w:t>Характеристика угля</w:t>
      </w:r>
    </w:p>
    <w:tbl>
      <w:tblPr>
        <w:tblStyle w:val="a8"/>
        <w:tblW w:w="5000" w:type="pct"/>
        <w:jc w:val="center"/>
        <w:tblLook w:val="04A0" w:firstRow="1" w:lastRow="0" w:firstColumn="1" w:lastColumn="0" w:noHBand="0" w:noVBand="1"/>
      </w:tblPr>
      <w:tblGrid>
        <w:gridCol w:w="2010"/>
        <w:gridCol w:w="2012"/>
        <w:gridCol w:w="1298"/>
        <w:gridCol w:w="1401"/>
        <w:gridCol w:w="1402"/>
        <w:gridCol w:w="1222"/>
      </w:tblGrid>
      <w:tr w:rsidR="00CB3A47" w:rsidRPr="005775CD" w14:paraId="4BE91EC4" w14:textId="77777777" w:rsidTr="00A85AF0">
        <w:trPr>
          <w:jc w:val="center"/>
        </w:trPr>
        <w:tc>
          <w:tcPr>
            <w:tcW w:w="1076" w:type="pct"/>
            <w:shd w:val="clear" w:color="auto" w:fill="F2F2F2"/>
            <w:tcMar>
              <w:top w:w="120" w:type="dxa"/>
              <w:left w:w="200" w:type="dxa"/>
              <w:bottom w:w="120" w:type="dxa"/>
              <w:right w:w="200" w:type="dxa"/>
            </w:tcMar>
            <w:vAlign w:val="center"/>
          </w:tcPr>
          <w:p w14:paraId="7E639138" w14:textId="77777777" w:rsidR="00CB3A47" w:rsidRPr="005775CD" w:rsidRDefault="00BB0CCF">
            <w:pPr>
              <w:jc w:val="center"/>
              <w:rPr>
                <w:rFonts w:cs="Times New Roman"/>
              </w:rPr>
            </w:pPr>
            <w:r w:rsidRPr="005775CD">
              <w:rPr>
                <w:rFonts w:eastAsia="Times New Roman" w:cs="Times New Roman"/>
                <w:sz w:val="22"/>
              </w:rPr>
              <w:t>Марка угля</w:t>
            </w:r>
          </w:p>
        </w:tc>
        <w:tc>
          <w:tcPr>
            <w:tcW w:w="1077" w:type="pct"/>
            <w:shd w:val="clear" w:color="auto" w:fill="F2F2F2"/>
            <w:tcMar>
              <w:top w:w="120" w:type="dxa"/>
              <w:left w:w="200" w:type="dxa"/>
              <w:bottom w:w="120" w:type="dxa"/>
              <w:right w:w="200" w:type="dxa"/>
            </w:tcMar>
            <w:vAlign w:val="center"/>
          </w:tcPr>
          <w:p w14:paraId="4CC6FB97" w14:textId="77777777" w:rsidR="00CB3A47" w:rsidRPr="005775CD" w:rsidRDefault="00BB0CCF">
            <w:pPr>
              <w:jc w:val="center"/>
              <w:rPr>
                <w:rFonts w:cs="Times New Roman"/>
              </w:rPr>
            </w:pPr>
            <w:r w:rsidRPr="005775CD">
              <w:rPr>
                <w:rFonts w:eastAsia="Times New Roman" w:cs="Times New Roman"/>
                <w:sz w:val="22"/>
              </w:rPr>
              <w:t>Зольность угля в сухом состоянии, %</w:t>
            </w:r>
          </w:p>
        </w:tc>
        <w:tc>
          <w:tcPr>
            <w:tcW w:w="694" w:type="pct"/>
            <w:shd w:val="clear" w:color="auto" w:fill="F2F2F2"/>
            <w:tcMar>
              <w:top w:w="120" w:type="dxa"/>
              <w:left w:w="200" w:type="dxa"/>
              <w:bottom w:w="120" w:type="dxa"/>
              <w:right w:w="200" w:type="dxa"/>
            </w:tcMar>
            <w:vAlign w:val="center"/>
          </w:tcPr>
          <w:p w14:paraId="08AEBF94" w14:textId="77777777" w:rsidR="00CB3A47" w:rsidRPr="005775CD" w:rsidRDefault="00BB0CCF">
            <w:pPr>
              <w:jc w:val="center"/>
              <w:rPr>
                <w:rFonts w:cs="Times New Roman"/>
              </w:rPr>
            </w:pPr>
            <w:r w:rsidRPr="005775CD">
              <w:rPr>
                <w:rFonts w:eastAsia="Times New Roman" w:cs="Times New Roman"/>
                <w:sz w:val="22"/>
              </w:rPr>
              <w:t>Высшая теплота сгорания, ккал/ед.</w:t>
            </w:r>
          </w:p>
        </w:tc>
        <w:tc>
          <w:tcPr>
            <w:tcW w:w="750" w:type="pct"/>
            <w:shd w:val="clear" w:color="auto" w:fill="F2F2F2"/>
            <w:tcMar>
              <w:top w:w="120" w:type="dxa"/>
              <w:left w:w="200" w:type="dxa"/>
              <w:bottom w:w="120" w:type="dxa"/>
              <w:right w:w="200" w:type="dxa"/>
            </w:tcMar>
            <w:vAlign w:val="center"/>
          </w:tcPr>
          <w:p w14:paraId="32F83D93" w14:textId="77777777" w:rsidR="00CB3A47" w:rsidRPr="005775CD" w:rsidRDefault="00BB0CCF">
            <w:pPr>
              <w:jc w:val="center"/>
              <w:rPr>
                <w:rFonts w:cs="Times New Roman"/>
              </w:rPr>
            </w:pPr>
            <w:r w:rsidRPr="005775CD">
              <w:rPr>
                <w:rFonts w:eastAsia="Times New Roman" w:cs="Times New Roman"/>
                <w:sz w:val="22"/>
              </w:rPr>
              <w:t>Влага общ. на рабочее состояние, %</w:t>
            </w:r>
          </w:p>
        </w:tc>
        <w:tc>
          <w:tcPr>
            <w:tcW w:w="750" w:type="pct"/>
            <w:shd w:val="clear" w:color="auto" w:fill="F2F2F2"/>
            <w:tcMar>
              <w:top w:w="120" w:type="dxa"/>
              <w:left w:w="200" w:type="dxa"/>
              <w:bottom w:w="120" w:type="dxa"/>
              <w:right w:w="200" w:type="dxa"/>
            </w:tcMar>
            <w:vAlign w:val="center"/>
          </w:tcPr>
          <w:p w14:paraId="785EFBB4" w14:textId="77777777" w:rsidR="00CB3A47" w:rsidRPr="005775CD" w:rsidRDefault="00BB0CCF">
            <w:pPr>
              <w:jc w:val="center"/>
              <w:rPr>
                <w:rFonts w:cs="Times New Roman"/>
              </w:rPr>
            </w:pPr>
            <w:r w:rsidRPr="005775CD">
              <w:rPr>
                <w:rFonts w:eastAsia="Times New Roman" w:cs="Times New Roman"/>
                <w:sz w:val="22"/>
              </w:rPr>
              <w:t>Сера общая на сухое состояние, %</w:t>
            </w:r>
          </w:p>
        </w:tc>
        <w:tc>
          <w:tcPr>
            <w:tcW w:w="654" w:type="pct"/>
            <w:shd w:val="clear" w:color="auto" w:fill="F2F2F2"/>
            <w:tcMar>
              <w:top w:w="120" w:type="dxa"/>
              <w:left w:w="200" w:type="dxa"/>
              <w:bottom w:w="120" w:type="dxa"/>
              <w:right w:w="200" w:type="dxa"/>
            </w:tcMar>
            <w:vAlign w:val="center"/>
          </w:tcPr>
          <w:p w14:paraId="6EEB1748" w14:textId="77777777" w:rsidR="00CB3A47" w:rsidRPr="005775CD" w:rsidRDefault="00BB0CCF">
            <w:pPr>
              <w:jc w:val="center"/>
              <w:rPr>
                <w:rFonts w:cs="Times New Roman"/>
              </w:rPr>
            </w:pPr>
            <w:r w:rsidRPr="005775CD">
              <w:rPr>
                <w:rFonts w:eastAsia="Times New Roman" w:cs="Times New Roman"/>
                <w:sz w:val="22"/>
              </w:rPr>
              <w:t>Выход летучих веществ, %</w:t>
            </w:r>
          </w:p>
        </w:tc>
      </w:tr>
      <w:tr w:rsidR="00CB3A47" w:rsidRPr="005775CD" w14:paraId="53EA479A" w14:textId="77777777" w:rsidTr="00A85AF0">
        <w:trPr>
          <w:jc w:val="center"/>
        </w:trPr>
        <w:tc>
          <w:tcPr>
            <w:tcW w:w="5000" w:type="pct"/>
            <w:gridSpan w:val="6"/>
            <w:shd w:val="clear" w:color="auto" w:fill="FFFFFF"/>
            <w:tcMar>
              <w:top w:w="40" w:type="dxa"/>
              <w:left w:w="160" w:type="dxa"/>
              <w:bottom w:w="40" w:type="dxa"/>
              <w:right w:w="200" w:type="dxa"/>
            </w:tcMar>
            <w:vAlign w:val="center"/>
          </w:tcPr>
          <w:p w14:paraId="494E178D" w14:textId="77777777" w:rsidR="00CB3A47" w:rsidRPr="005775CD" w:rsidRDefault="00BB0CCF">
            <w:pPr>
              <w:rPr>
                <w:rFonts w:cs="Times New Roman"/>
              </w:rPr>
            </w:pPr>
            <w:r w:rsidRPr="005775CD">
              <w:rPr>
                <w:rFonts w:eastAsia="Times New Roman" w:cs="Times New Roman"/>
                <w:sz w:val="22"/>
              </w:rPr>
              <w:t>Котельная «Баянгольская СОШ»</w:t>
            </w:r>
          </w:p>
        </w:tc>
      </w:tr>
      <w:tr w:rsidR="00A85AF0" w:rsidRPr="005775CD" w14:paraId="0DE6CE90" w14:textId="77777777" w:rsidTr="00A85AF0">
        <w:trPr>
          <w:jc w:val="center"/>
        </w:trPr>
        <w:tc>
          <w:tcPr>
            <w:tcW w:w="1076" w:type="pct"/>
            <w:shd w:val="clear" w:color="auto" w:fill="FFFFFF"/>
            <w:tcMar>
              <w:top w:w="40" w:type="dxa"/>
              <w:left w:w="200" w:type="dxa"/>
              <w:bottom w:w="40" w:type="dxa"/>
              <w:right w:w="200" w:type="dxa"/>
            </w:tcMar>
            <w:vAlign w:val="center"/>
          </w:tcPr>
          <w:p w14:paraId="5DC9AE71" w14:textId="77777777" w:rsidR="00A85AF0" w:rsidRPr="005775CD" w:rsidRDefault="00A85AF0" w:rsidP="00A85AF0">
            <w:pPr>
              <w:jc w:val="center"/>
              <w:rPr>
                <w:rFonts w:eastAsia="Times New Roman" w:cs="Times New Roman"/>
                <w:sz w:val="22"/>
              </w:rPr>
            </w:pPr>
            <w:r w:rsidRPr="005775CD">
              <w:rPr>
                <w:rFonts w:eastAsia="Times New Roman" w:cs="Times New Roman"/>
                <w:sz w:val="22"/>
              </w:rPr>
              <w:t>Черемховский уголь каменный марки ДР</w:t>
            </w:r>
          </w:p>
        </w:tc>
        <w:tc>
          <w:tcPr>
            <w:tcW w:w="1077" w:type="pct"/>
            <w:shd w:val="clear" w:color="auto" w:fill="FFFFFF"/>
            <w:tcMar>
              <w:top w:w="40" w:type="dxa"/>
              <w:left w:w="200" w:type="dxa"/>
              <w:bottom w:w="40" w:type="dxa"/>
              <w:right w:w="200" w:type="dxa"/>
            </w:tcMar>
            <w:vAlign w:val="center"/>
          </w:tcPr>
          <w:p w14:paraId="1D361A8A" w14:textId="77777777" w:rsidR="00A85AF0" w:rsidRPr="005775CD" w:rsidRDefault="00A85AF0" w:rsidP="00A85AF0">
            <w:pPr>
              <w:jc w:val="center"/>
              <w:rPr>
                <w:rFonts w:eastAsia="Times New Roman" w:cs="Times New Roman"/>
                <w:sz w:val="22"/>
              </w:rPr>
            </w:pPr>
            <w:r w:rsidRPr="005775CD">
              <w:rPr>
                <w:rFonts w:eastAsia="Times New Roman" w:cs="Times New Roman"/>
                <w:sz w:val="22"/>
              </w:rPr>
              <w:t>н/д</w:t>
            </w:r>
          </w:p>
        </w:tc>
        <w:tc>
          <w:tcPr>
            <w:tcW w:w="694" w:type="pct"/>
            <w:shd w:val="clear" w:color="auto" w:fill="FFFFFF"/>
            <w:tcMar>
              <w:top w:w="40" w:type="dxa"/>
              <w:left w:w="200" w:type="dxa"/>
              <w:bottom w:w="40" w:type="dxa"/>
              <w:right w:w="200" w:type="dxa"/>
            </w:tcMar>
            <w:vAlign w:val="center"/>
          </w:tcPr>
          <w:p w14:paraId="3FA4F2C7" w14:textId="77777777" w:rsidR="00A85AF0" w:rsidRPr="005775CD" w:rsidRDefault="00A85AF0" w:rsidP="00A85AF0">
            <w:pPr>
              <w:jc w:val="center"/>
              <w:rPr>
                <w:rFonts w:eastAsia="Times New Roman" w:cs="Times New Roman"/>
                <w:sz w:val="22"/>
              </w:rPr>
            </w:pPr>
            <w:r w:rsidRPr="005775CD">
              <w:rPr>
                <w:rFonts w:eastAsia="Times New Roman" w:cs="Times New Roman"/>
                <w:sz w:val="22"/>
              </w:rPr>
              <w:t>н/д</w:t>
            </w:r>
          </w:p>
        </w:tc>
        <w:tc>
          <w:tcPr>
            <w:tcW w:w="750" w:type="pct"/>
            <w:shd w:val="clear" w:color="auto" w:fill="FFFFFF"/>
            <w:tcMar>
              <w:top w:w="40" w:type="dxa"/>
              <w:left w:w="200" w:type="dxa"/>
              <w:bottom w:w="40" w:type="dxa"/>
              <w:right w:w="200" w:type="dxa"/>
            </w:tcMar>
            <w:vAlign w:val="center"/>
          </w:tcPr>
          <w:p w14:paraId="3602A38C" w14:textId="77777777" w:rsidR="00A85AF0" w:rsidRPr="005775CD" w:rsidRDefault="00A85AF0" w:rsidP="00A85AF0">
            <w:pPr>
              <w:jc w:val="center"/>
              <w:rPr>
                <w:rFonts w:eastAsia="Times New Roman" w:cs="Times New Roman"/>
                <w:sz w:val="22"/>
              </w:rPr>
            </w:pPr>
            <w:r w:rsidRPr="005775CD">
              <w:rPr>
                <w:rFonts w:eastAsia="Times New Roman" w:cs="Times New Roman"/>
                <w:sz w:val="22"/>
              </w:rPr>
              <w:t>н/д</w:t>
            </w:r>
          </w:p>
        </w:tc>
        <w:tc>
          <w:tcPr>
            <w:tcW w:w="750" w:type="pct"/>
            <w:shd w:val="clear" w:color="auto" w:fill="FFFFFF"/>
            <w:tcMar>
              <w:top w:w="40" w:type="dxa"/>
              <w:left w:w="200" w:type="dxa"/>
              <w:bottom w:w="40" w:type="dxa"/>
              <w:right w:w="200" w:type="dxa"/>
            </w:tcMar>
            <w:vAlign w:val="center"/>
          </w:tcPr>
          <w:p w14:paraId="1E48F0E0" w14:textId="77777777" w:rsidR="00A85AF0" w:rsidRPr="005775CD" w:rsidRDefault="00A85AF0" w:rsidP="00A85AF0">
            <w:pPr>
              <w:jc w:val="center"/>
              <w:rPr>
                <w:rFonts w:eastAsia="Times New Roman" w:cs="Times New Roman"/>
                <w:sz w:val="22"/>
              </w:rPr>
            </w:pPr>
            <w:r w:rsidRPr="005775CD">
              <w:rPr>
                <w:rFonts w:eastAsia="Times New Roman" w:cs="Times New Roman"/>
                <w:sz w:val="22"/>
              </w:rPr>
              <w:t>н/д</w:t>
            </w:r>
          </w:p>
        </w:tc>
        <w:tc>
          <w:tcPr>
            <w:tcW w:w="654" w:type="pct"/>
            <w:shd w:val="clear" w:color="auto" w:fill="FFFFFF"/>
            <w:tcMar>
              <w:top w:w="40" w:type="dxa"/>
              <w:left w:w="200" w:type="dxa"/>
              <w:bottom w:w="40" w:type="dxa"/>
              <w:right w:w="200" w:type="dxa"/>
            </w:tcMar>
            <w:vAlign w:val="center"/>
          </w:tcPr>
          <w:p w14:paraId="6F4D91FF" w14:textId="77777777" w:rsidR="00A85AF0" w:rsidRPr="005775CD" w:rsidRDefault="00A85AF0" w:rsidP="00A85AF0">
            <w:pPr>
              <w:jc w:val="center"/>
              <w:rPr>
                <w:rFonts w:eastAsia="Times New Roman" w:cs="Times New Roman"/>
                <w:sz w:val="22"/>
              </w:rPr>
            </w:pPr>
            <w:r w:rsidRPr="005775CD">
              <w:rPr>
                <w:rFonts w:eastAsia="Times New Roman" w:cs="Times New Roman"/>
                <w:sz w:val="22"/>
              </w:rPr>
              <w:t>н/д</w:t>
            </w:r>
          </w:p>
        </w:tc>
      </w:tr>
    </w:tbl>
    <w:p w14:paraId="6A8F2594" w14:textId="77777777" w:rsidR="00BB0CCF" w:rsidRPr="005775CD" w:rsidRDefault="00BB0CCF" w:rsidP="00BB0CCF">
      <w:pPr>
        <w:pStyle w:val="2"/>
        <w:ind w:left="0" w:firstLine="0"/>
      </w:pPr>
      <w:bookmarkStart w:id="219" w:name="_Toc212884898"/>
      <w:r w:rsidRPr="005775CD">
        <w:t>1.8.6 Описание преобладающего в поселении, городском округе вида топлива, определяемого по совокупности всех систем теплоснабжения, находящихся в соответствующем поселении, городском округе</w:t>
      </w:r>
      <w:bookmarkEnd w:id="219"/>
    </w:p>
    <w:p w14:paraId="10A1929C" w14:textId="77777777" w:rsidR="00BB0CCF" w:rsidRPr="005775CD" w:rsidRDefault="00BB0CCF" w:rsidP="00BB0CCF">
      <w:pPr>
        <w:pStyle w:val="a0"/>
        <w:rPr>
          <w:rFonts w:cs="Times New Roman"/>
        </w:rPr>
      </w:pPr>
    </w:p>
    <w:p w14:paraId="2182171B" w14:textId="77777777" w:rsidR="00A85AF0" w:rsidRPr="005775CD" w:rsidRDefault="00A85AF0" w:rsidP="00A85AF0">
      <w:pPr>
        <w:pStyle w:val="a0"/>
        <w:ind w:firstLine="709"/>
        <w:jc w:val="both"/>
        <w:rPr>
          <w:rFonts w:cs="Times New Roman"/>
        </w:rPr>
      </w:pPr>
      <w:r w:rsidRPr="005775CD">
        <w:rPr>
          <w:rFonts w:cs="Times New Roman"/>
        </w:rPr>
        <w:t>На территории муниципального образования Котельной «Баянгольская СОШ» в качестве топлива используется уголь.</w:t>
      </w:r>
    </w:p>
    <w:p w14:paraId="16BD35A3" w14:textId="77777777" w:rsidR="00BB0CCF" w:rsidRPr="005775CD" w:rsidRDefault="00BB0CCF" w:rsidP="00BB0CCF">
      <w:pPr>
        <w:pStyle w:val="a0"/>
        <w:rPr>
          <w:rFonts w:cs="Times New Roman"/>
        </w:rPr>
      </w:pPr>
    </w:p>
    <w:p w14:paraId="73BF64FC" w14:textId="77777777" w:rsidR="00BB0CCF" w:rsidRPr="005775CD" w:rsidRDefault="00BB0CCF" w:rsidP="00BB0CCF">
      <w:pPr>
        <w:pStyle w:val="2"/>
        <w:ind w:left="0" w:firstLine="0"/>
      </w:pPr>
      <w:bookmarkStart w:id="220" w:name="_Toc54952872"/>
      <w:bookmarkStart w:id="221" w:name="_Toc54952871"/>
      <w:bookmarkStart w:id="222" w:name="_Toc45614830"/>
      <w:bookmarkStart w:id="223" w:name="_Toc212884899"/>
      <w:r w:rsidRPr="005775CD">
        <w:t>1.8.7 Описание приоритетного направления развития топливного баланса поселения, городского округа</w:t>
      </w:r>
      <w:bookmarkEnd w:id="220"/>
      <w:bookmarkEnd w:id="221"/>
      <w:bookmarkEnd w:id="222"/>
      <w:bookmarkEnd w:id="223"/>
    </w:p>
    <w:p w14:paraId="10920F49" w14:textId="77777777" w:rsidR="00BB0CCF" w:rsidRPr="005775CD" w:rsidRDefault="00BB0CCF" w:rsidP="00BB0CCF">
      <w:pPr>
        <w:pStyle w:val="a0"/>
        <w:rPr>
          <w:rFonts w:cs="Times New Roman"/>
        </w:rPr>
      </w:pPr>
    </w:p>
    <w:p w14:paraId="4E61212F" w14:textId="77777777" w:rsidR="00BB0CCF" w:rsidRPr="005775CD" w:rsidRDefault="00BB0CCF" w:rsidP="00A85AF0">
      <w:pPr>
        <w:pStyle w:val="a0"/>
        <w:ind w:firstLine="709"/>
        <w:jc w:val="both"/>
        <w:rPr>
          <w:rFonts w:cs="Times New Roman"/>
        </w:rPr>
      </w:pPr>
      <w:r w:rsidRPr="005775CD">
        <w:rPr>
          <w:rFonts w:cs="Times New Roman"/>
        </w:rPr>
        <w:t>Направлений по переводу источников тепловой энергии на другие виды топлива не запланированы.</w:t>
      </w:r>
    </w:p>
    <w:p w14:paraId="7F42F4B7" w14:textId="77777777" w:rsidR="00A85AF0" w:rsidRPr="005775CD" w:rsidRDefault="00A85AF0" w:rsidP="00A85AF0">
      <w:pPr>
        <w:pStyle w:val="a0"/>
        <w:ind w:firstLine="709"/>
        <w:jc w:val="both"/>
        <w:rPr>
          <w:rFonts w:cs="Times New Roman"/>
        </w:rPr>
      </w:pPr>
    </w:p>
    <w:p w14:paraId="46B31F38" w14:textId="77777777" w:rsidR="00BB0CCF" w:rsidRPr="005775CD" w:rsidRDefault="00BB0CCF" w:rsidP="00BB0CCF">
      <w:pPr>
        <w:pStyle w:val="2"/>
        <w:ind w:left="0" w:firstLine="0"/>
      </w:pPr>
      <w:bookmarkStart w:id="224" w:name="_Toc45099618"/>
      <w:bookmarkStart w:id="225" w:name="_Toc45614813"/>
      <w:bookmarkStart w:id="226" w:name="_Toc54952851"/>
      <w:bookmarkStart w:id="227" w:name="_Toc212884900"/>
      <w:r w:rsidRPr="005775CD">
        <w:t xml:space="preserve">1.8.8 </w:t>
      </w:r>
      <w:bookmarkStart w:id="228" w:name="OLE_LINK88"/>
      <w:bookmarkStart w:id="229" w:name="OLE_LINK89"/>
      <w:bookmarkStart w:id="230" w:name="OLE_LINK90"/>
      <w:bookmarkEnd w:id="224"/>
      <w:bookmarkEnd w:id="225"/>
      <w:bookmarkEnd w:id="226"/>
      <w:r w:rsidRPr="005775CD">
        <w:rPr>
          <w:szCs w:val="22"/>
        </w:rPr>
        <w:t xml:space="preserve">Описание изменений в топливных балансах источников тепловой энергии </w:t>
      </w:r>
      <w:bookmarkEnd w:id="228"/>
      <w:bookmarkEnd w:id="229"/>
      <w:bookmarkEnd w:id="230"/>
      <w:r w:rsidRPr="005775CD">
        <w:rPr>
          <w:szCs w:val="22"/>
        </w:rPr>
        <w:t>для каждой системы теплоснабжения, в том числе с учетом реализации планов строительства, реконструкции и технического перевооружения источников тепловой энергии, ввод в эксплуатацию которых осуществлен в период, предшествующий актуализации схемы теплоснабжения</w:t>
      </w:r>
      <w:bookmarkEnd w:id="227"/>
    </w:p>
    <w:p w14:paraId="60C1823B" w14:textId="77777777" w:rsidR="00BB0CCF" w:rsidRPr="005775CD" w:rsidRDefault="00BB0CCF" w:rsidP="00BB0CCF">
      <w:pPr>
        <w:ind w:firstLine="709"/>
        <w:jc w:val="center"/>
        <w:rPr>
          <w:rFonts w:cs="Times New Roman"/>
          <w:lang w:eastAsia="ru-RU"/>
        </w:rPr>
      </w:pPr>
      <w:bookmarkStart w:id="231" w:name="OLE_LINK50"/>
      <w:bookmarkStart w:id="232" w:name="OLE_LINK51"/>
      <w:bookmarkStart w:id="233" w:name="OLE_LINK52"/>
      <w:bookmarkEnd w:id="231"/>
      <w:bookmarkEnd w:id="232"/>
      <w:bookmarkEnd w:id="233"/>
    </w:p>
    <w:p w14:paraId="7AADF7EF" w14:textId="77777777" w:rsidR="00BB0CCF" w:rsidRPr="005775CD" w:rsidRDefault="00BB0CCF" w:rsidP="00BB0CCF">
      <w:pPr>
        <w:pStyle w:val="a0"/>
        <w:ind w:firstLine="709"/>
        <w:jc w:val="both"/>
        <w:rPr>
          <w:rFonts w:cs="Times New Roman"/>
          <w:lang w:eastAsia="ru-RU"/>
        </w:rPr>
      </w:pPr>
      <w:r w:rsidRPr="005775CD">
        <w:rPr>
          <w:rFonts w:cs="Times New Roman"/>
          <w:lang w:eastAsia="ru-RU"/>
        </w:rPr>
        <w:t>Описание изменений в топливных балансах систем теплоснабжение представлено в таблице ниже.</w:t>
      </w:r>
    </w:p>
    <w:p w14:paraId="7F0D783E" w14:textId="77777777" w:rsidR="00CB3A47" w:rsidRPr="005775CD" w:rsidRDefault="00BB0CCF">
      <w:pPr>
        <w:spacing w:before="400" w:after="200"/>
        <w:rPr>
          <w:rFonts w:cs="Times New Roman"/>
        </w:rPr>
      </w:pPr>
      <w:r w:rsidRPr="005775CD">
        <w:rPr>
          <w:rFonts w:cs="Times New Roman"/>
          <w:b/>
        </w:rPr>
        <w:t>Таблица 1.8.8.1 - Изменения в топливных балансах</w:t>
      </w:r>
    </w:p>
    <w:tbl>
      <w:tblPr>
        <w:tblStyle w:val="a8"/>
        <w:tblW w:w="5292" w:type="pct"/>
        <w:jc w:val="center"/>
        <w:tblLook w:val="04A0" w:firstRow="1" w:lastRow="0" w:firstColumn="1" w:lastColumn="0" w:noHBand="0" w:noVBand="1"/>
      </w:tblPr>
      <w:tblGrid>
        <w:gridCol w:w="3257"/>
        <w:gridCol w:w="1153"/>
        <w:gridCol w:w="813"/>
        <w:gridCol w:w="2994"/>
        <w:gridCol w:w="1674"/>
      </w:tblGrid>
      <w:tr w:rsidR="00A85AF0" w:rsidRPr="005775CD" w14:paraId="27BC2A36" w14:textId="77777777" w:rsidTr="00A85AF0">
        <w:trPr>
          <w:jc w:val="center"/>
        </w:trPr>
        <w:tc>
          <w:tcPr>
            <w:tcW w:w="3257" w:type="dxa"/>
            <w:shd w:val="clear" w:color="auto" w:fill="F2F2F2"/>
            <w:tcMar>
              <w:top w:w="120" w:type="dxa"/>
              <w:left w:w="200" w:type="dxa"/>
              <w:bottom w:w="120" w:type="dxa"/>
              <w:right w:w="200" w:type="dxa"/>
            </w:tcMar>
            <w:vAlign w:val="center"/>
          </w:tcPr>
          <w:p w14:paraId="42CADC6F" w14:textId="77777777" w:rsidR="00A85AF0" w:rsidRPr="005775CD" w:rsidRDefault="00A85AF0" w:rsidP="00A85AF0">
            <w:pPr>
              <w:jc w:val="center"/>
              <w:rPr>
                <w:rFonts w:cs="Times New Roman"/>
              </w:rPr>
            </w:pPr>
            <w:r w:rsidRPr="005775CD">
              <w:rPr>
                <w:rFonts w:eastAsia="Times New Roman" w:cs="Times New Roman"/>
                <w:sz w:val="22"/>
              </w:rPr>
              <w:t>Наименование источника</w:t>
            </w:r>
          </w:p>
        </w:tc>
        <w:tc>
          <w:tcPr>
            <w:tcW w:w="1153" w:type="dxa"/>
            <w:shd w:val="clear" w:color="auto" w:fill="F2F2F2"/>
            <w:tcMar>
              <w:top w:w="120" w:type="dxa"/>
              <w:left w:w="200" w:type="dxa"/>
              <w:bottom w:w="120" w:type="dxa"/>
              <w:right w:w="200" w:type="dxa"/>
            </w:tcMar>
            <w:vAlign w:val="center"/>
          </w:tcPr>
          <w:p w14:paraId="7B77562D" w14:textId="77777777" w:rsidR="00A85AF0" w:rsidRPr="005775CD" w:rsidRDefault="00A85AF0" w:rsidP="00A85AF0">
            <w:pPr>
              <w:jc w:val="center"/>
              <w:rPr>
                <w:rFonts w:cs="Times New Roman"/>
              </w:rPr>
            </w:pPr>
            <w:r w:rsidRPr="005775CD">
              <w:rPr>
                <w:rFonts w:eastAsia="Times New Roman" w:cs="Times New Roman"/>
                <w:sz w:val="22"/>
              </w:rPr>
              <w:t>Вид топлива</w:t>
            </w:r>
          </w:p>
        </w:tc>
        <w:tc>
          <w:tcPr>
            <w:tcW w:w="813" w:type="dxa"/>
            <w:shd w:val="clear" w:color="auto" w:fill="F2F2F2"/>
            <w:tcMar>
              <w:top w:w="120" w:type="dxa"/>
              <w:left w:w="200" w:type="dxa"/>
              <w:bottom w:w="120" w:type="dxa"/>
              <w:right w:w="200" w:type="dxa"/>
            </w:tcMar>
            <w:vAlign w:val="center"/>
          </w:tcPr>
          <w:p w14:paraId="2C3203F8" w14:textId="77777777" w:rsidR="00A85AF0" w:rsidRPr="005775CD" w:rsidRDefault="00A85AF0" w:rsidP="00A85AF0">
            <w:pPr>
              <w:jc w:val="center"/>
              <w:rPr>
                <w:rFonts w:cs="Times New Roman"/>
              </w:rPr>
            </w:pPr>
            <w:r w:rsidRPr="005775CD">
              <w:rPr>
                <w:rFonts w:eastAsia="Times New Roman" w:cs="Times New Roman"/>
                <w:sz w:val="22"/>
              </w:rPr>
              <w:t>Ед. изм.</w:t>
            </w:r>
          </w:p>
        </w:tc>
        <w:tc>
          <w:tcPr>
            <w:tcW w:w="2994" w:type="dxa"/>
            <w:shd w:val="clear" w:color="auto" w:fill="F2F2F2"/>
            <w:tcMar>
              <w:top w:w="120" w:type="dxa"/>
              <w:left w:w="200" w:type="dxa"/>
              <w:bottom w:w="120" w:type="dxa"/>
              <w:right w:w="200" w:type="dxa"/>
            </w:tcMar>
            <w:vAlign w:val="center"/>
          </w:tcPr>
          <w:p w14:paraId="15CF123E" w14:textId="77777777" w:rsidR="00A85AF0" w:rsidRPr="005775CD" w:rsidRDefault="00A85AF0" w:rsidP="00A85AF0">
            <w:pPr>
              <w:jc w:val="center"/>
              <w:rPr>
                <w:rFonts w:cs="Times New Roman"/>
              </w:rPr>
            </w:pPr>
            <w:r w:rsidRPr="005775CD">
              <w:rPr>
                <w:rFonts w:eastAsia="Times New Roman" w:cs="Times New Roman"/>
                <w:sz w:val="22"/>
              </w:rPr>
              <w:t>Предшествующий актуализации схемы теплоснабжения</w:t>
            </w:r>
          </w:p>
        </w:tc>
        <w:tc>
          <w:tcPr>
            <w:tcW w:w="1674" w:type="dxa"/>
            <w:shd w:val="clear" w:color="auto" w:fill="F2F2F2"/>
            <w:tcMar>
              <w:top w:w="120" w:type="dxa"/>
              <w:left w:w="200" w:type="dxa"/>
              <w:bottom w:w="120" w:type="dxa"/>
              <w:right w:w="200" w:type="dxa"/>
            </w:tcMar>
            <w:vAlign w:val="center"/>
          </w:tcPr>
          <w:p w14:paraId="43FBA37F" w14:textId="77777777" w:rsidR="00A85AF0" w:rsidRPr="005775CD" w:rsidRDefault="00A85AF0" w:rsidP="00A85AF0">
            <w:pPr>
              <w:jc w:val="center"/>
              <w:rPr>
                <w:rFonts w:cs="Times New Roman"/>
              </w:rPr>
            </w:pPr>
            <w:r w:rsidRPr="005775CD">
              <w:rPr>
                <w:rFonts w:eastAsia="Times New Roman" w:cs="Times New Roman"/>
                <w:sz w:val="22"/>
              </w:rPr>
              <w:t>На момент актуализации</w:t>
            </w:r>
          </w:p>
        </w:tc>
      </w:tr>
      <w:tr w:rsidR="00A85AF0" w:rsidRPr="005775CD" w14:paraId="1995F648" w14:textId="77777777" w:rsidTr="00A85AF0">
        <w:trPr>
          <w:jc w:val="center"/>
        </w:trPr>
        <w:tc>
          <w:tcPr>
            <w:tcW w:w="3257" w:type="dxa"/>
            <w:shd w:val="clear" w:color="auto" w:fill="FFFFFF"/>
            <w:tcMar>
              <w:top w:w="40" w:type="dxa"/>
              <w:left w:w="200" w:type="dxa"/>
              <w:bottom w:w="40" w:type="dxa"/>
              <w:right w:w="200" w:type="dxa"/>
            </w:tcMar>
            <w:vAlign w:val="center"/>
          </w:tcPr>
          <w:p w14:paraId="78AC22BE" w14:textId="77777777" w:rsidR="00A85AF0" w:rsidRPr="005775CD" w:rsidRDefault="00A85AF0">
            <w:pPr>
              <w:jc w:val="center"/>
              <w:rPr>
                <w:rFonts w:cs="Times New Roman"/>
              </w:rPr>
            </w:pPr>
            <w:r w:rsidRPr="005775CD">
              <w:rPr>
                <w:rFonts w:eastAsia="Times New Roman" w:cs="Times New Roman"/>
                <w:sz w:val="22"/>
              </w:rPr>
              <w:t>Котельная «Баянгольская СОШ»</w:t>
            </w:r>
          </w:p>
        </w:tc>
        <w:tc>
          <w:tcPr>
            <w:tcW w:w="1153" w:type="dxa"/>
            <w:shd w:val="clear" w:color="auto" w:fill="FFFFFF"/>
            <w:tcMar>
              <w:top w:w="40" w:type="dxa"/>
              <w:left w:w="200" w:type="dxa"/>
              <w:bottom w:w="40" w:type="dxa"/>
              <w:right w:w="200" w:type="dxa"/>
            </w:tcMar>
            <w:vAlign w:val="center"/>
          </w:tcPr>
          <w:p w14:paraId="7EBDDE03" w14:textId="77777777" w:rsidR="00A85AF0" w:rsidRPr="005775CD" w:rsidRDefault="00A85AF0">
            <w:pPr>
              <w:jc w:val="center"/>
              <w:rPr>
                <w:rFonts w:cs="Times New Roman"/>
              </w:rPr>
            </w:pPr>
            <w:r w:rsidRPr="005775CD">
              <w:rPr>
                <w:rFonts w:eastAsia="Times New Roman" w:cs="Times New Roman"/>
                <w:sz w:val="22"/>
              </w:rPr>
              <w:t>Уголь</w:t>
            </w:r>
          </w:p>
        </w:tc>
        <w:tc>
          <w:tcPr>
            <w:tcW w:w="813" w:type="dxa"/>
            <w:shd w:val="clear" w:color="auto" w:fill="FFFFFF"/>
            <w:tcMar>
              <w:top w:w="40" w:type="dxa"/>
              <w:left w:w="200" w:type="dxa"/>
              <w:bottom w:w="40" w:type="dxa"/>
              <w:right w:w="200" w:type="dxa"/>
            </w:tcMar>
            <w:vAlign w:val="center"/>
          </w:tcPr>
          <w:p w14:paraId="54FB1731" w14:textId="77777777" w:rsidR="00A85AF0" w:rsidRPr="005775CD" w:rsidRDefault="00A85AF0">
            <w:pPr>
              <w:jc w:val="center"/>
              <w:rPr>
                <w:rFonts w:cs="Times New Roman"/>
              </w:rPr>
            </w:pPr>
            <w:r w:rsidRPr="005775CD">
              <w:rPr>
                <w:rFonts w:eastAsia="Times New Roman" w:cs="Times New Roman"/>
                <w:sz w:val="22"/>
              </w:rPr>
              <w:t>т.у.т</w:t>
            </w:r>
          </w:p>
        </w:tc>
        <w:tc>
          <w:tcPr>
            <w:tcW w:w="2994" w:type="dxa"/>
            <w:shd w:val="clear" w:color="auto" w:fill="FFFFFF"/>
            <w:tcMar>
              <w:top w:w="40" w:type="dxa"/>
              <w:left w:w="200" w:type="dxa"/>
              <w:bottom w:w="40" w:type="dxa"/>
              <w:right w:w="200" w:type="dxa"/>
            </w:tcMar>
            <w:vAlign w:val="center"/>
          </w:tcPr>
          <w:p w14:paraId="3FB5A79D" w14:textId="77777777" w:rsidR="00A85AF0" w:rsidRPr="005775CD" w:rsidRDefault="00A85AF0">
            <w:pPr>
              <w:jc w:val="center"/>
              <w:rPr>
                <w:rFonts w:cs="Times New Roman"/>
              </w:rPr>
            </w:pPr>
            <w:r w:rsidRPr="005775CD">
              <w:rPr>
                <w:rFonts w:eastAsia="Times New Roman" w:cs="Times New Roman"/>
                <w:sz w:val="22"/>
              </w:rPr>
              <w:t>451,7500</w:t>
            </w:r>
          </w:p>
        </w:tc>
        <w:tc>
          <w:tcPr>
            <w:tcW w:w="1674" w:type="dxa"/>
            <w:shd w:val="clear" w:color="auto" w:fill="FFFFFF"/>
            <w:tcMar>
              <w:top w:w="40" w:type="dxa"/>
              <w:left w:w="200" w:type="dxa"/>
              <w:bottom w:w="40" w:type="dxa"/>
              <w:right w:w="200" w:type="dxa"/>
            </w:tcMar>
            <w:vAlign w:val="center"/>
          </w:tcPr>
          <w:p w14:paraId="36EC12B2" w14:textId="77777777" w:rsidR="00A85AF0" w:rsidRPr="005775CD" w:rsidRDefault="00A85AF0">
            <w:pPr>
              <w:jc w:val="center"/>
              <w:rPr>
                <w:rFonts w:cs="Times New Roman"/>
              </w:rPr>
            </w:pPr>
            <w:r w:rsidRPr="005775CD">
              <w:rPr>
                <w:rFonts w:eastAsia="Times New Roman" w:cs="Times New Roman"/>
                <w:sz w:val="22"/>
              </w:rPr>
              <w:t>450,2000</w:t>
            </w:r>
          </w:p>
        </w:tc>
      </w:tr>
    </w:tbl>
    <w:p w14:paraId="2915E3CD" w14:textId="77777777" w:rsidR="00BB0CCF" w:rsidRPr="005775CD" w:rsidRDefault="00BB0CCF" w:rsidP="00BB0CCF">
      <w:pPr>
        <w:pStyle w:val="a0"/>
        <w:rPr>
          <w:rFonts w:cs="Times New Roman"/>
          <w:lang w:val="en-US"/>
        </w:rPr>
      </w:pPr>
    </w:p>
    <w:p w14:paraId="47D0F96D" w14:textId="77777777" w:rsidR="00BB0CCF" w:rsidRPr="005775CD" w:rsidRDefault="0066052A" w:rsidP="00BB0CCF">
      <w:pPr>
        <w:pStyle w:val="2"/>
        <w:ind w:left="0" w:firstLine="0"/>
      </w:pPr>
      <w:hyperlink r:id="rId95" w:anchor="bookmark88" w:history="1">
        <w:bookmarkStart w:id="234" w:name="_Toc30058747"/>
        <w:bookmarkStart w:id="235" w:name="_Toc31810098"/>
        <w:bookmarkStart w:id="236" w:name="_Toc212884901"/>
        <w:r w:rsidR="00BB0CCF" w:rsidRPr="005775CD">
          <w:t>Часть 9. НАДЕЖНОСТЬ ТЕПЛОСНАБЖЕНИЯ</w:t>
        </w:r>
        <w:bookmarkEnd w:id="234"/>
        <w:bookmarkEnd w:id="235"/>
        <w:bookmarkEnd w:id="236"/>
      </w:hyperlink>
    </w:p>
    <w:p w14:paraId="36FDAF27" w14:textId="77777777" w:rsidR="00BB0CCF" w:rsidRPr="005775CD" w:rsidRDefault="00BB0CCF" w:rsidP="00BB0CCF">
      <w:pPr>
        <w:rPr>
          <w:rFonts w:cs="Times New Roman"/>
        </w:rPr>
      </w:pPr>
      <w:bookmarkStart w:id="237" w:name="_Toc30058748"/>
      <w:bookmarkStart w:id="238" w:name="_Toc31810099"/>
    </w:p>
    <w:p w14:paraId="3D353BDE" w14:textId="77777777" w:rsidR="00BB0CCF" w:rsidRPr="005775CD" w:rsidRDefault="00BB0CCF" w:rsidP="00BB0CCF">
      <w:pPr>
        <w:pStyle w:val="2"/>
        <w:ind w:left="0" w:firstLine="0"/>
        <w:rPr>
          <w:szCs w:val="22"/>
        </w:rPr>
      </w:pPr>
      <w:bookmarkStart w:id="239" w:name="_Toc212884902"/>
      <w:r w:rsidRPr="005775CD">
        <w:rPr>
          <w:szCs w:val="22"/>
        </w:rPr>
        <w:t xml:space="preserve">1.9.1 </w:t>
      </w:r>
      <w:hyperlink r:id="rId96" w:anchor="bookmark89" w:history="1">
        <w:r w:rsidRPr="005775CD">
          <w:rPr>
            <w:szCs w:val="22"/>
          </w:rPr>
          <w:t>Поток отказов (частота отказов) участков тепловых сетей</w:t>
        </w:r>
        <w:bookmarkEnd w:id="237"/>
        <w:bookmarkEnd w:id="238"/>
        <w:bookmarkEnd w:id="239"/>
      </w:hyperlink>
    </w:p>
    <w:p w14:paraId="3E467F2D" w14:textId="77777777" w:rsidR="00BB0CCF" w:rsidRPr="005775CD" w:rsidRDefault="00BB0CCF" w:rsidP="00BB0CCF">
      <w:pPr>
        <w:ind w:firstLine="709"/>
        <w:rPr>
          <w:rFonts w:cs="Times New Roman"/>
          <w:lang w:eastAsia="ru-RU"/>
        </w:rPr>
      </w:pPr>
    </w:p>
    <w:p w14:paraId="3189BEC9" w14:textId="77777777" w:rsidR="00BB0CCF" w:rsidRPr="005775CD" w:rsidRDefault="00BB0CCF" w:rsidP="00A85AF0">
      <w:pPr>
        <w:ind w:firstLine="709"/>
        <w:jc w:val="both"/>
        <w:rPr>
          <w:rFonts w:cs="Times New Roman"/>
          <w:lang w:eastAsia="ru-RU"/>
        </w:rPr>
      </w:pPr>
      <w:r w:rsidRPr="005775CD">
        <w:rPr>
          <w:rFonts w:cs="Times New Roman"/>
          <w:lang w:eastAsia="ru-RU"/>
        </w:rPr>
        <w:t xml:space="preserve">Основные определения: </w:t>
      </w:r>
    </w:p>
    <w:p w14:paraId="0C68EBE8" w14:textId="77777777" w:rsidR="00BB0CCF" w:rsidRPr="005775CD" w:rsidRDefault="00BB0CCF" w:rsidP="00A85AF0">
      <w:pPr>
        <w:ind w:firstLine="709"/>
        <w:jc w:val="both"/>
        <w:rPr>
          <w:rFonts w:cs="Times New Roman"/>
          <w:lang w:eastAsia="ru-RU"/>
        </w:rPr>
      </w:pPr>
      <w:r w:rsidRPr="005775CD">
        <w:rPr>
          <w:rFonts w:cs="Times New Roman"/>
          <w:lang w:eastAsia="ru-RU"/>
        </w:rPr>
        <w:t xml:space="preserve">Основным показателем надежности тепловых сетей является вероятность безотказной работы (Р) – способность системы не допускать отказов, приводящих к падению температуры в отапливаемых помещениях жилых и промышленных зданий ниже +12°С, в промышленных зданиях ниже +8°С, более числа раз, установленного нормативами. </w:t>
      </w:r>
    </w:p>
    <w:p w14:paraId="302ED050" w14:textId="77777777" w:rsidR="00BB0CCF" w:rsidRPr="005775CD" w:rsidRDefault="00BB0CCF" w:rsidP="00A85AF0">
      <w:pPr>
        <w:ind w:firstLine="709"/>
        <w:jc w:val="both"/>
        <w:rPr>
          <w:rFonts w:cs="Times New Roman"/>
          <w:lang w:eastAsia="ru-RU"/>
        </w:rPr>
      </w:pPr>
      <w:r w:rsidRPr="005775CD">
        <w:rPr>
          <w:rFonts w:cs="Times New Roman"/>
          <w:lang w:eastAsia="ru-RU"/>
        </w:rPr>
        <w:t xml:space="preserve">Отдельные системы и системы коммунального теплоснабжения города (населенного пункта) с точки зрения надежности могут быть оценены как высоконадежные, надежные, малонадежные, ненадежные. </w:t>
      </w:r>
    </w:p>
    <w:p w14:paraId="0EFA6D46" w14:textId="77777777" w:rsidR="00BB0CCF" w:rsidRPr="005775CD" w:rsidRDefault="00BB0CCF" w:rsidP="00A85AF0">
      <w:pPr>
        <w:ind w:firstLine="709"/>
        <w:jc w:val="both"/>
        <w:rPr>
          <w:rFonts w:cs="Times New Roman"/>
          <w:lang w:eastAsia="ru-RU"/>
        </w:rPr>
      </w:pPr>
      <w:r w:rsidRPr="005775CD">
        <w:rPr>
          <w:rFonts w:cs="Times New Roman"/>
          <w:lang w:eastAsia="ru-RU"/>
        </w:rPr>
        <w:t xml:space="preserve">Градация основывается на значении вероятности безотказной работы системы. Так в зависимости от вероятности: </w:t>
      </w:r>
    </w:p>
    <w:p w14:paraId="383ED299" w14:textId="77777777" w:rsidR="00BB0CCF" w:rsidRPr="005775CD" w:rsidRDefault="00BB0CCF" w:rsidP="00A85AF0">
      <w:pPr>
        <w:ind w:firstLine="709"/>
        <w:jc w:val="both"/>
        <w:rPr>
          <w:rFonts w:cs="Times New Roman"/>
          <w:lang w:eastAsia="ru-RU"/>
        </w:rPr>
      </w:pPr>
      <w:r w:rsidRPr="005775CD">
        <w:rPr>
          <w:rFonts w:cs="Times New Roman"/>
          <w:lang w:eastAsia="ru-RU"/>
        </w:rPr>
        <w:t xml:space="preserve">0 - 0,5 ненадежные; </w:t>
      </w:r>
    </w:p>
    <w:p w14:paraId="5D220BF3" w14:textId="77777777" w:rsidR="00BB0CCF" w:rsidRPr="005775CD" w:rsidRDefault="00BB0CCF" w:rsidP="00A85AF0">
      <w:pPr>
        <w:ind w:firstLine="709"/>
        <w:jc w:val="both"/>
        <w:rPr>
          <w:rFonts w:cs="Times New Roman"/>
          <w:lang w:eastAsia="ru-RU"/>
        </w:rPr>
      </w:pPr>
      <w:r w:rsidRPr="005775CD">
        <w:rPr>
          <w:rFonts w:cs="Times New Roman"/>
          <w:lang w:eastAsia="ru-RU"/>
        </w:rPr>
        <w:t xml:space="preserve">0,5 - 0,74 малонадежные; </w:t>
      </w:r>
    </w:p>
    <w:p w14:paraId="7E315758" w14:textId="77777777" w:rsidR="00BB0CCF" w:rsidRPr="005775CD" w:rsidRDefault="00BB0CCF" w:rsidP="00A85AF0">
      <w:pPr>
        <w:ind w:firstLine="709"/>
        <w:jc w:val="both"/>
        <w:rPr>
          <w:rFonts w:cs="Times New Roman"/>
          <w:lang w:eastAsia="ru-RU"/>
        </w:rPr>
      </w:pPr>
      <w:r w:rsidRPr="005775CD">
        <w:rPr>
          <w:rFonts w:cs="Times New Roman"/>
          <w:lang w:eastAsia="ru-RU"/>
        </w:rPr>
        <w:t xml:space="preserve">0,75 - 0,89 надежные; </w:t>
      </w:r>
    </w:p>
    <w:p w14:paraId="45F0C4A7" w14:textId="77777777" w:rsidR="00BB0CCF" w:rsidRPr="005775CD" w:rsidRDefault="00BB0CCF" w:rsidP="00A85AF0">
      <w:pPr>
        <w:ind w:firstLine="709"/>
        <w:jc w:val="both"/>
        <w:rPr>
          <w:rFonts w:cs="Times New Roman"/>
          <w:lang w:eastAsia="ru-RU"/>
        </w:rPr>
      </w:pPr>
      <w:r w:rsidRPr="005775CD">
        <w:rPr>
          <w:rFonts w:cs="Times New Roman"/>
          <w:lang w:eastAsia="ru-RU"/>
        </w:rPr>
        <w:t xml:space="preserve">0,9 - 1 высоконадежные. </w:t>
      </w:r>
    </w:p>
    <w:p w14:paraId="40B513E8" w14:textId="77777777" w:rsidR="00BB0CCF" w:rsidRPr="005775CD" w:rsidRDefault="00BB0CCF" w:rsidP="00A85AF0">
      <w:pPr>
        <w:ind w:firstLine="709"/>
        <w:jc w:val="both"/>
        <w:rPr>
          <w:rFonts w:cs="Times New Roman"/>
          <w:lang w:eastAsia="ru-RU"/>
        </w:rPr>
      </w:pPr>
      <w:r w:rsidRPr="005775CD">
        <w:rPr>
          <w:rFonts w:cs="Times New Roman"/>
          <w:lang w:eastAsia="ru-RU"/>
        </w:rPr>
        <w:t xml:space="preserve">Расчет показателей системы с учетом надежности должен производиться для каждого потребителя. Минимально допустимые показатели вероятности безотказной работы следует принимать для: </w:t>
      </w:r>
    </w:p>
    <w:p w14:paraId="7DC991EE" w14:textId="77777777" w:rsidR="00BB0CCF" w:rsidRPr="005775CD" w:rsidRDefault="00BB0CCF" w:rsidP="00A85AF0">
      <w:pPr>
        <w:ind w:firstLine="709"/>
        <w:jc w:val="both"/>
        <w:rPr>
          <w:rFonts w:cs="Times New Roman"/>
          <w:lang w:eastAsia="ru-RU"/>
        </w:rPr>
      </w:pPr>
      <w:r w:rsidRPr="005775CD">
        <w:rPr>
          <w:rFonts w:cs="Times New Roman"/>
          <w:lang w:eastAsia="ru-RU"/>
        </w:rPr>
        <w:t xml:space="preserve">- источников тепловой энергии Рит = 0,97; </w:t>
      </w:r>
    </w:p>
    <w:p w14:paraId="38F051D2" w14:textId="77777777" w:rsidR="00BB0CCF" w:rsidRPr="005775CD" w:rsidRDefault="00BB0CCF" w:rsidP="00A85AF0">
      <w:pPr>
        <w:ind w:firstLine="709"/>
        <w:jc w:val="both"/>
        <w:rPr>
          <w:rFonts w:cs="Times New Roman"/>
          <w:lang w:eastAsia="ru-RU"/>
        </w:rPr>
      </w:pPr>
      <w:r w:rsidRPr="005775CD">
        <w:rPr>
          <w:rFonts w:cs="Times New Roman"/>
          <w:lang w:eastAsia="ru-RU"/>
        </w:rPr>
        <w:t xml:space="preserve">- тепловых сетей Ртс = 0,9; </w:t>
      </w:r>
    </w:p>
    <w:p w14:paraId="767FB097" w14:textId="77777777" w:rsidR="00BB0CCF" w:rsidRPr="005775CD" w:rsidRDefault="00BB0CCF" w:rsidP="00A85AF0">
      <w:pPr>
        <w:ind w:firstLine="709"/>
        <w:jc w:val="both"/>
        <w:rPr>
          <w:rFonts w:cs="Times New Roman"/>
          <w:lang w:eastAsia="ru-RU"/>
        </w:rPr>
      </w:pPr>
      <w:r w:rsidRPr="005775CD">
        <w:rPr>
          <w:rFonts w:cs="Times New Roman"/>
          <w:lang w:eastAsia="ru-RU"/>
        </w:rPr>
        <w:t xml:space="preserve">-потребителя тепловой энергии Рпт = 0,99; </w:t>
      </w:r>
    </w:p>
    <w:p w14:paraId="1BA67FC0" w14:textId="77777777" w:rsidR="00BB0CCF" w:rsidRPr="005775CD" w:rsidRDefault="00BB0CCF" w:rsidP="00A85AF0">
      <w:pPr>
        <w:ind w:firstLine="709"/>
        <w:jc w:val="both"/>
        <w:rPr>
          <w:rFonts w:cs="Times New Roman"/>
          <w:lang w:eastAsia="ru-RU"/>
        </w:rPr>
      </w:pPr>
      <w:r w:rsidRPr="005775CD">
        <w:rPr>
          <w:rFonts w:cs="Times New Roman"/>
          <w:lang w:eastAsia="ru-RU"/>
        </w:rPr>
        <w:t xml:space="preserve">- системы централизованного теплоснабжения в целом Рсцт = 0,97·0,9·0,99 = 0,86. </w:t>
      </w:r>
    </w:p>
    <w:p w14:paraId="5D7FBBFE" w14:textId="77777777" w:rsidR="00BB0CCF" w:rsidRPr="005775CD" w:rsidRDefault="00BB0CCF" w:rsidP="00A85AF0">
      <w:pPr>
        <w:ind w:firstLine="709"/>
        <w:jc w:val="both"/>
        <w:rPr>
          <w:rFonts w:cs="Times New Roman"/>
          <w:lang w:eastAsia="ru-RU"/>
        </w:rPr>
      </w:pPr>
      <w:r w:rsidRPr="005775CD">
        <w:rPr>
          <w:rFonts w:cs="Times New Roman"/>
          <w:lang w:eastAsia="ru-RU"/>
        </w:rPr>
        <w:t xml:space="preserve">Коэффициент готовности (качества) системы (Кг) – вероятность работоспособного состояния системы в произвольный момент времени поддерживать в отапливаемых помещениях расчетную внутреннюю температуру, кроме периодов снижения температуры, допускаемых нормативами. Минимально допустимый показатель готовности СЦТ к исправной работе Кг принимается равным 0,97. </w:t>
      </w:r>
    </w:p>
    <w:p w14:paraId="085BF7E9" w14:textId="77777777" w:rsidR="00BB0CCF" w:rsidRPr="005775CD" w:rsidRDefault="00BB0CCF" w:rsidP="00A85AF0">
      <w:pPr>
        <w:ind w:firstLine="709"/>
        <w:jc w:val="both"/>
        <w:rPr>
          <w:rFonts w:cs="Times New Roman"/>
          <w:lang w:eastAsia="ru-RU"/>
        </w:rPr>
      </w:pPr>
      <w:r w:rsidRPr="005775CD">
        <w:rPr>
          <w:rFonts w:cs="Times New Roman"/>
          <w:lang w:eastAsia="ru-RU"/>
        </w:rPr>
        <w:t xml:space="preserve">Живучесть системы (Ж) – способность системы сохранять свою работоспособность в аварийных (экстремальных) условиях, а также после длительных (более 54 ч) остановов. </w:t>
      </w:r>
    </w:p>
    <w:p w14:paraId="4B426A0E" w14:textId="77777777" w:rsidR="00BB0CCF" w:rsidRPr="005775CD" w:rsidRDefault="00BB0CCF" w:rsidP="00A85AF0">
      <w:pPr>
        <w:ind w:firstLine="709"/>
        <w:jc w:val="both"/>
        <w:rPr>
          <w:rFonts w:cs="Times New Roman"/>
          <w:lang w:eastAsia="ru-RU"/>
        </w:rPr>
      </w:pPr>
      <w:r w:rsidRPr="005775CD">
        <w:rPr>
          <w:rFonts w:cs="Times New Roman"/>
          <w:lang w:eastAsia="ru-RU"/>
        </w:rPr>
        <w:t xml:space="preserve">Минимальная подача теплоты по трубопроводам, расположенным в неотапливаемых помещениях снаружи, в подъездах, лестничных клетках, на чердаках и т.п., должна достаточной для поддержания температуры воды в течение всего ремонтно-восстановительного периода после отказа не ниже 3 °С. </w:t>
      </w:r>
    </w:p>
    <w:p w14:paraId="4DEB6EB5" w14:textId="77777777" w:rsidR="00BB0CCF" w:rsidRPr="005775CD" w:rsidRDefault="00BB0CCF" w:rsidP="00A85AF0">
      <w:pPr>
        <w:ind w:firstLine="709"/>
        <w:jc w:val="both"/>
        <w:rPr>
          <w:rFonts w:cs="Times New Roman"/>
          <w:lang w:eastAsia="ru-RU"/>
        </w:rPr>
      </w:pPr>
      <w:r w:rsidRPr="005775CD">
        <w:rPr>
          <w:rFonts w:cs="Times New Roman"/>
          <w:lang w:eastAsia="ru-RU"/>
        </w:rPr>
        <w:t xml:space="preserve">Надежность тепловых сетей – способность обеспечивать потребителей требуемым количеством теплоносителя при заданном его качестве, оставаясь в течение заданного срока (25-30 лет) в полностью работоспособном состоянии при сохранении заданных на стадии проектирования технико-экономических показателей (значений абсолютных и удельных потерь теплоты, пропускной способности, расхода электроэнергии на перекачку теплоносителя и т.д.) </w:t>
      </w:r>
    </w:p>
    <w:p w14:paraId="5C02E481" w14:textId="77777777" w:rsidR="00BB0CCF" w:rsidRPr="005775CD" w:rsidRDefault="00BB0CCF" w:rsidP="00A85AF0">
      <w:pPr>
        <w:ind w:firstLine="709"/>
        <w:jc w:val="both"/>
        <w:rPr>
          <w:rFonts w:cs="Times New Roman"/>
          <w:lang w:eastAsia="ru-RU"/>
        </w:rPr>
      </w:pPr>
      <w:r w:rsidRPr="005775CD">
        <w:rPr>
          <w:rFonts w:cs="Times New Roman"/>
          <w:lang w:eastAsia="ru-RU"/>
        </w:rPr>
        <w:t xml:space="preserve">К свойствам надежности, регламентированным, относятся: </w:t>
      </w:r>
    </w:p>
    <w:p w14:paraId="7604FF07" w14:textId="77777777" w:rsidR="00BB0CCF" w:rsidRPr="005775CD" w:rsidRDefault="00BB0CCF" w:rsidP="00A85AF0">
      <w:pPr>
        <w:ind w:firstLine="709"/>
        <w:jc w:val="both"/>
        <w:rPr>
          <w:rFonts w:cs="Times New Roman"/>
          <w:lang w:eastAsia="ru-RU"/>
        </w:rPr>
      </w:pPr>
      <w:r w:rsidRPr="005775CD">
        <w:rPr>
          <w:rFonts w:cs="Times New Roman"/>
          <w:lang w:eastAsia="ru-RU"/>
        </w:rPr>
        <w:t xml:space="preserve">безотказность, долговечность, ремонтопригодность, сохраняемость. </w:t>
      </w:r>
    </w:p>
    <w:p w14:paraId="38B8AB66" w14:textId="77777777" w:rsidR="00BB0CCF" w:rsidRPr="005775CD" w:rsidRDefault="00BB0CCF" w:rsidP="00A85AF0">
      <w:pPr>
        <w:ind w:firstLine="709"/>
        <w:jc w:val="both"/>
        <w:rPr>
          <w:rFonts w:cs="Times New Roman"/>
          <w:lang w:eastAsia="ru-RU"/>
        </w:rPr>
      </w:pPr>
      <w:r w:rsidRPr="005775CD">
        <w:rPr>
          <w:rFonts w:cs="Times New Roman"/>
          <w:lang w:eastAsia="ru-RU"/>
        </w:rPr>
        <w:t xml:space="preserve">Безотказность – способность сетей сохранять рабочее состояние в течение заданного нормативного срока службы. Количественным показателем выполнения этого свойства может служить параметр потока отказов λ, определяемый как число отказов за год, отнесенное к единице (1 км) протяженности трубопроводов. </w:t>
      </w:r>
    </w:p>
    <w:p w14:paraId="1F944BA3" w14:textId="77777777" w:rsidR="00BB0CCF" w:rsidRPr="005775CD" w:rsidRDefault="00BB0CCF" w:rsidP="00A85AF0">
      <w:pPr>
        <w:ind w:firstLine="709"/>
        <w:jc w:val="both"/>
        <w:rPr>
          <w:rFonts w:cs="Times New Roman"/>
          <w:lang w:eastAsia="ru-RU"/>
        </w:rPr>
      </w:pPr>
      <w:r w:rsidRPr="005775CD">
        <w:rPr>
          <w:rFonts w:cs="Times New Roman"/>
          <w:lang w:eastAsia="ru-RU"/>
        </w:rPr>
        <w:t xml:space="preserve">Долговечность – свойство сохранять работоспособность до наступления предельного состояния, когда дальнейшее их использование недопустимо или экономически нецелесообразно. </w:t>
      </w:r>
    </w:p>
    <w:p w14:paraId="17266F0E" w14:textId="77777777" w:rsidR="00BB0CCF" w:rsidRPr="005775CD" w:rsidRDefault="00BB0CCF" w:rsidP="00A85AF0">
      <w:pPr>
        <w:ind w:firstLine="709"/>
        <w:jc w:val="both"/>
        <w:rPr>
          <w:rFonts w:cs="Times New Roman"/>
          <w:lang w:eastAsia="ru-RU"/>
        </w:rPr>
      </w:pPr>
      <w:r w:rsidRPr="005775CD">
        <w:rPr>
          <w:rFonts w:cs="Times New Roman"/>
          <w:lang w:eastAsia="ru-RU"/>
        </w:rPr>
        <w:t xml:space="preserve">Ремонтопригодность – способность к поддержанию и восстановлению работоспособного состояния участков тепловых сетей путем обеспечения их ремонта с последующим вводом в эксплуатацию после ремонта. В качестве основного параметра, характеризующего ремонтопригодность теплопровода, можно принять время zp, необходимое для ликвидации повреждения. </w:t>
      </w:r>
    </w:p>
    <w:p w14:paraId="387F2076" w14:textId="77777777" w:rsidR="00BB0CCF" w:rsidRPr="005775CD" w:rsidRDefault="00BB0CCF" w:rsidP="00A85AF0">
      <w:pPr>
        <w:ind w:firstLine="709"/>
        <w:jc w:val="both"/>
        <w:rPr>
          <w:rFonts w:cs="Times New Roman"/>
          <w:lang w:eastAsia="ru-RU"/>
        </w:rPr>
      </w:pPr>
      <w:r w:rsidRPr="005775CD">
        <w:rPr>
          <w:rFonts w:cs="Times New Roman"/>
          <w:lang w:eastAsia="ru-RU"/>
        </w:rPr>
        <w:t>Сохраняемость – способность сохранять безотказность, долговечность и ремонтопригодность в течение срока консервации.</w:t>
      </w:r>
    </w:p>
    <w:p w14:paraId="000D2770" w14:textId="77777777" w:rsidR="00BB0CCF" w:rsidRPr="005775CD" w:rsidRDefault="00BB0CCF" w:rsidP="00A85AF0">
      <w:pPr>
        <w:ind w:firstLine="709"/>
        <w:jc w:val="both"/>
        <w:rPr>
          <w:rFonts w:cs="Times New Roman"/>
          <w:lang w:eastAsia="ru-RU"/>
        </w:rPr>
      </w:pPr>
    </w:p>
    <w:p w14:paraId="13AE9BA1" w14:textId="77777777" w:rsidR="00BB0CCF" w:rsidRPr="005775CD" w:rsidRDefault="00BB0CCF" w:rsidP="00BB0CCF">
      <w:pPr>
        <w:ind w:firstLine="709"/>
        <w:rPr>
          <w:rFonts w:cs="Times New Roman"/>
          <w:lang w:eastAsia="ru-RU"/>
        </w:rPr>
      </w:pPr>
    </w:p>
    <w:p w14:paraId="2C951BD9" w14:textId="77777777" w:rsidR="00BB0CCF" w:rsidRPr="005775CD" w:rsidRDefault="00BB0CCF" w:rsidP="00BB0CCF">
      <w:pPr>
        <w:pStyle w:val="2"/>
        <w:ind w:left="0" w:firstLine="0"/>
        <w:rPr>
          <w:szCs w:val="22"/>
        </w:rPr>
      </w:pPr>
      <w:bookmarkStart w:id="240" w:name="_Toc30058749"/>
      <w:bookmarkStart w:id="241" w:name="_Toc31810100"/>
      <w:bookmarkStart w:id="242" w:name="_Toc212884903"/>
      <w:r w:rsidRPr="005775CD">
        <w:rPr>
          <w:szCs w:val="22"/>
        </w:rPr>
        <w:t xml:space="preserve">1.9.2 </w:t>
      </w:r>
      <w:hyperlink r:id="rId97" w:anchor="bookmark90" w:history="1">
        <w:r w:rsidRPr="005775CD">
          <w:rPr>
            <w:szCs w:val="22"/>
          </w:rPr>
          <w:t>Частота отключений потребителей</w:t>
        </w:r>
        <w:bookmarkEnd w:id="240"/>
        <w:bookmarkEnd w:id="241"/>
        <w:bookmarkEnd w:id="242"/>
      </w:hyperlink>
    </w:p>
    <w:p w14:paraId="6F5A2957" w14:textId="77777777" w:rsidR="00CB3A47" w:rsidRPr="005775CD" w:rsidRDefault="00BB0CCF">
      <w:pPr>
        <w:spacing w:before="400" w:after="200"/>
        <w:rPr>
          <w:rFonts w:cs="Times New Roman"/>
        </w:rPr>
      </w:pPr>
      <w:r w:rsidRPr="005775CD">
        <w:rPr>
          <w:rFonts w:cs="Times New Roman"/>
          <w:b/>
        </w:rPr>
        <w:t>Таблица 1.9.2.1 - Частота отключений потребителей</w:t>
      </w:r>
    </w:p>
    <w:tbl>
      <w:tblPr>
        <w:tblStyle w:val="a8"/>
        <w:tblW w:w="5000" w:type="pct"/>
        <w:jc w:val="center"/>
        <w:tblLook w:val="04A0" w:firstRow="1" w:lastRow="0" w:firstColumn="1" w:lastColumn="0" w:noHBand="0" w:noVBand="1"/>
      </w:tblPr>
      <w:tblGrid>
        <w:gridCol w:w="457"/>
        <w:gridCol w:w="3228"/>
        <w:gridCol w:w="2830"/>
        <w:gridCol w:w="2830"/>
      </w:tblGrid>
      <w:tr w:rsidR="00CB3A47" w:rsidRPr="005775CD" w14:paraId="7F2379CA" w14:textId="77777777" w:rsidTr="00A85AF0">
        <w:trPr>
          <w:jc w:val="center"/>
        </w:trPr>
        <w:tc>
          <w:tcPr>
            <w:tcW w:w="457" w:type="dxa"/>
            <w:shd w:val="clear" w:color="auto" w:fill="F2F2F2"/>
            <w:tcMar>
              <w:top w:w="120" w:type="dxa"/>
              <w:left w:w="20" w:type="dxa"/>
              <w:bottom w:w="120" w:type="dxa"/>
              <w:right w:w="20" w:type="dxa"/>
            </w:tcMar>
            <w:vAlign w:val="center"/>
          </w:tcPr>
          <w:p w14:paraId="70F0F09A" w14:textId="77777777" w:rsidR="00CB3A47" w:rsidRPr="005775CD" w:rsidRDefault="00BB0CCF">
            <w:pPr>
              <w:jc w:val="center"/>
              <w:rPr>
                <w:rFonts w:cs="Times New Roman"/>
              </w:rPr>
            </w:pPr>
            <w:r w:rsidRPr="005775CD">
              <w:rPr>
                <w:rFonts w:eastAsia="Times New Roman" w:cs="Times New Roman"/>
                <w:sz w:val="22"/>
              </w:rPr>
              <w:t>№</w:t>
            </w:r>
          </w:p>
        </w:tc>
        <w:tc>
          <w:tcPr>
            <w:tcW w:w="3228" w:type="dxa"/>
            <w:shd w:val="clear" w:color="auto" w:fill="F2F2F2"/>
            <w:tcMar>
              <w:top w:w="120" w:type="dxa"/>
              <w:left w:w="200" w:type="dxa"/>
              <w:bottom w:w="120" w:type="dxa"/>
              <w:right w:w="200" w:type="dxa"/>
            </w:tcMar>
            <w:vAlign w:val="center"/>
          </w:tcPr>
          <w:p w14:paraId="664B49D7" w14:textId="77777777" w:rsidR="00CB3A47" w:rsidRPr="005775CD" w:rsidRDefault="00BB0CCF">
            <w:pPr>
              <w:jc w:val="center"/>
              <w:rPr>
                <w:rFonts w:cs="Times New Roman"/>
              </w:rPr>
            </w:pPr>
            <w:r w:rsidRPr="005775CD">
              <w:rPr>
                <w:rFonts w:eastAsia="Times New Roman" w:cs="Times New Roman"/>
                <w:sz w:val="22"/>
              </w:rPr>
              <w:t>Источник тепловой энергии</w:t>
            </w:r>
          </w:p>
        </w:tc>
        <w:tc>
          <w:tcPr>
            <w:tcW w:w="2830" w:type="dxa"/>
            <w:shd w:val="clear" w:color="auto" w:fill="F2F2F2"/>
            <w:tcMar>
              <w:top w:w="120" w:type="dxa"/>
              <w:left w:w="200" w:type="dxa"/>
              <w:bottom w:w="120" w:type="dxa"/>
              <w:right w:w="200" w:type="dxa"/>
            </w:tcMar>
            <w:vAlign w:val="center"/>
          </w:tcPr>
          <w:p w14:paraId="715CADB8" w14:textId="77777777" w:rsidR="00CB3A47" w:rsidRPr="005775CD" w:rsidRDefault="00BB0CCF">
            <w:pPr>
              <w:jc w:val="center"/>
              <w:rPr>
                <w:rFonts w:cs="Times New Roman"/>
              </w:rPr>
            </w:pPr>
            <w:r w:rsidRPr="005775CD">
              <w:rPr>
                <w:rFonts w:eastAsia="Times New Roman" w:cs="Times New Roman"/>
                <w:sz w:val="22"/>
              </w:rPr>
              <w:t>Кол-во отключений</w:t>
            </w:r>
          </w:p>
        </w:tc>
        <w:tc>
          <w:tcPr>
            <w:tcW w:w="2830" w:type="dxa"/>
            <w:shd w:val="clear" w:color="auto" w:fill="F2F2F2"/>
            <w:tcMar>
              <w:top w:w="120" w:type="dxa"/>
              <w:left w:w="200" w:type="dxa"/>
              <w:bottom w:w="120" w:type="dxa"/>
              <w:right w:w="200" w:type="dxa"/>
            </w:tcMar>
            <w:vAlign w:val="center"/>
          </w:tcPr>
          <w:p w14:paraId="0B816C46" w14:textId="77777777" w:rsidR="00CB3A47" w:rsidRPr="005775CD" w:rsidRDefault="00BB0CCF">
            <w:pPr>
              <w:jc w:val="center"/>
              <w:rPr>
                <w:rFonts w:cs="Times New Roman"/>
              </w:rPr>
            </w:pPr>
            <w:r w:rsidRPr="005775CD">
              <w:rPr>
                <w:rFonts w:eastAsia="Times New Roman" w:cs="Times New Roman"/>
                <w:sz w:val="22"/>
              </w:rPr>
              <w:t>Кол-во отключений на сетях</w:t>
            </w:r>
          </w:p>
        </w:tc>
      </w:tr>
      <w:tr w:rsidR="00CB3A47" w:rsidRPr="005775CD" w14:paraId="2E1FBC1A" w14:textId="77777777" w:rsidTr="00A85AF0">
        <w:trPr>
          <w:jc w:val="center"/>
        </w:trPr>
        <w:tc>
          <w:tcPr>
            <w:tcW w:w="457" w:type="dxa"/>
            <w:shd w:val="clear" w:color="auto" w:fill="FFFFFF"/>
            <w:tcMar>
              <w:top w:w="40" w:type="dxa"/>
              <w:left w:w="20" w:type="dxa"/>
              <w:bottom w:w="40" w:type="dxa"/>
              <w:right w:w="20" w:type="dxa"/>
            </w:tcMar>
            <w:vAlign w:val="center"/>
          </w:tcPr>
          <w:p w14:paraId="0F043BB6" w14:textId="77777777" w:rsidR="00CB3A47" w:rsidRPr="005775CD" w:rsidRDefault="00BB0CCF">
            <w:pPr>
              <w:jc w:val="center"/>
              <w:rPr>
                <w:rFonts w:cs="Times New Roman"/>
              </w:rPr>
            </w:pPr>
            <w:r w:rsidRPr="005775CD">
              <w:rPr>
                <w:rFonts w:eastAsia="Times New Roman" w:cs="Times New Roman"/>
                <w:sz w:val="22"/>
              </w:rPr>
              <w:t>1</w:t>
            </w:r>
          </w:p>
        </w:tc>
        <w:tc>
          <w:tcPr>
            <w:tcW w:w="3228" w:type="dxa"/>
            <w:shd w:val="clear" w:color="auto" w:fill="FFFFFF"/>
            <w:tcMar>
              <w:top w:w="40" w:type="dxa"/>
              <w:left w:w="200" w:type="dxa"/>
              <w:bottom w:w="40" w:type="dxa"/>
              <w:right w:w="200" w:type="dxa"/>
            </w:tcMar>
            <w:vAlign w:val="center"/>
          </w:tcPr>
          <w:p w14:paraId="30737C60" w14:textId="77777777" w:rsidR="00CB3A47" w:rsidRPr="005775CD" w:rsidRDefault="00BB0CCF">
            <w:pPr>
              <w:jc w:val="center"/>
              <w:rPr>
                <w:rFonts w:cs="Times New Roman"/>
              </w:rPr>
            </w:pPr>
            <w:r w:rsidRPr="005775CD">
              <w:rPr>
                <w:rFonts w:eastAsia="Times New Roman" w:cs="Times New Roman"/>
                <w:sz w:val="22"/>
              </w:rPr>
              <w:t>Котельная «Баянгольская СОШ»</w:t>
            </w:r>
          </w:p>
        </w:tc>
        <w:tc>
          <w:tcPr>
            <w:tcW w:w="2830" w:type="dxa"/>
            <w:shd w:val="clear" w:color="auto" w:fill="FFFFFF"/>
            <w:tcMar>
              <w:top w:w="40" w:type="dxa"/>
              <w:left w:w="200" w:type="dxa"/>
              <w:bottom w:w="40" w:type="dxa"/>
              <w:right w:w="200" w:type="dxa"/>
            </w:tcMar>
            <w:vAlign w:val="center"/>
          </w:tcPr>
          <w:p w14:paraId="59773EBF" w14:textId="77777777" w:rsidR="00CB3A47" w:rsidRPr="005775CD" w:rsidRDefault="00BB0CCF">
            <w:pPr>
              <w:jc w:val="center"/>
              <w:rPr>
                <w:rFonts w:cs="Times New Roman"/>
              </w:rPr>
            </w:pPr>
            <w:r w:rsidRPr="005775CD">
              <w:rPr>
                <w:rFonts w:eastAsia="Times New Roman" w:cs="Times New Roman"/>
                <w:sz w:val="22"/>
              </w:rPr>
              <w:t>0</w:t>
            </w:r>
          </w:p>
        </w:tc>
        <w:tc>
          <w:tcPr>
            <w:tcW w:w="2830" w:type="dxa"/>
            <w:shd w:val="clear" w:color="auto" w:fill="FFFFFF"/>
            <w:tcMar>
              <w:top w:w="40" w:type="dxa"/>
              <w:left w:w="200" w:type="dxa"/>
              <w:bottom w:w="40" w:type="dxa"/>
              <w:right w:w="200" w:type="dxa"/>
            </w:tcMar>
            <w:vAlign w:val="center"/>
          </w:tcPr>
          <w:p w14:paraId="4EAF175A" w14:textId="77777777" w:rsidR="00CB3A47" w:rsidRPr="005775CD" w:rsidRDefault="00BB0CCF">
            <w:pPr>
              <w:jc w:val="center"/>
              <w:rPr>
                <w:rFonts w:cs="Times New Roman"/>
              </w:rPr>
            </w:pPr>
            <w:r w:rsidRPr="005775CD">
              <w:rPr>
                <w:rFonts w:eastAsia="Times New Roman" w:cs="Times New Roman"/>
                <w:sz w:val="22"/>
              </w:rPr>
              <w:t>0</w:t>
            </w:r>
          </w:p>
        </w:tc>
      </w:tr>
    </w:tbl>
    <w:p w14:paraId="127FF436" w14:textId="77777777" w:rsidR="00BB0CCF" w:rsidRPr="005775CD" w:rsidRDefault="00BB0CCF" w:rsidP="00BB0CCF">
      <w:pPr>
        <w:ind w:firstLine="709"/>
        <w:jc w:val="center"/>
        <w:rPr>
          <w:rFonts w:cs="Times New Roman"/>
          <w:lang w:eastAsia="ru-RU"/>
        </w:rPr>
      </w:pPr>
    </w:p>
    <w:p w14:paraId="51C86906" w14:textId="77777777" w:rsidR="00BB0CCF" w:rsidRPr="005775CD" w:rsidRDefault="00BB0CCF" w:rsidP="00BB0CCF">
      <w:pPr>
        <w:pStyle w:val="2"/>
        <w:ind w:left="0" w:firstLine="0"/>
        <w:rPr>
          <w:szCs w:val="22"/>
        </w:rPr>
      </w:pPr>
      <w:bookmarkStart w:id="243" w:name="_Toc30058750"/>
      <w:bookmarkStart w:id="244" w:name="_Toc31810101"/>
      <w:bookmarkStart w:id="245" w:name="_Toc212884904"/>
      <w:r w:rsidRPr="005775CD">
        <w:rPr>
          <w:szCs w:val="22"/>
        </w:rPr>
        <w:t xml:space="preserve">1.9.3 </w:t>
      </w:r>
      <w:hyperlink r:id="rId98" w:anchor="bookmark91" w:history="1">
        <w:r w:rsidRPr="005775CD">
          <w:rPr>
            <w:szCs w:val="22"/>
          </w:rPr>
          <w:t>Поток (частота) и время восстановления теплоснабжения потребителей после</w:t>
        </w:r>
      </w:hyperlink>
      <w:r w:rsidRPr="005775CD">
        <w:rPr>
          <w:szCs w:val="22"/>
        </w:rPr>
        <w:t xml:space="preserve"> </w:t>
      </w:r>
      <w:hyperlink r:id="rId99" w:anchor="bookmark91" w:history="1">
        <w:r w:rsidRPr="005775CD">
          <w:rPr>
            <w:szCs w:val="22"/>
          </w:rPr>
          <w:t>отключений</w:t>
        </w:r>
        <w:bookmarkEnd w:id="243"/>
        <w:bookmarkEnd w:id="244"/>
        <w:bookmarkEnd w:id="245"/>
      </w:hyperlink>
    </w:p>
    <w:p w14:paraId="1071E7DF" w14:textId="77777777" w:rsidR="00BB0CCF" w:rsidRPr="005775CD" w:rsidRDefault="00BB0CCF" w:rsidP="00BB0CCF">
      <w:pPr>
        <w:rPr>
          <w:rFonts w:cs="Times New Roman"/>
          <w:lang w:eastAsia="ru-RU"/>
        </w:rPr>
      </w:pPr>
    </w:p>
    <w:p w14:paraId="7CD8FD92" w14:textId="77777777" w:rsidR="00A85AF0" w:rsidRPr="005775CD" w:rsidRDefault="00A85AF0" w:rsidP="00A85AF0">
      <w:pPr>
        <w:pStyle w:val="a0"/>
        <w:ind w:firstLine="709"/>
        <w:rPr>
          <w:rFonts w:cs="Times New Roman"/>
          <w:lang w:eastAsia="ru-RU"/>
        </w:rPr>
      </w:pPr>
      <w:r w:rsidRPr="005775CD">
        <w:rPr>
          <w:rFonts w:cs="Times New Roman"/>
          <w:lang w:eastAsia="ru-RU"/>
        </w:rPr>
        <w:t>Отключения отсутствовали.</w:t>
      </w:r>
    </w:p>
    <w:p w14:paraId="2B84C6A5" w14:textId="77777777" w:rsidR="00A85AF0" w:rsidRPr="005775CD" w:rsidRDefault="00A85AF0" w:rsidP="00A85AF0">
      <w:pPr>
        <w:rPr>
          <w:rFonts w:cs="Times New Roman"/>
          <w:lang w:eastAsia="ru-RU"/>
        </w:rPr>
      </w:pPr>
    </w:p>
    <w:p w14:paraId="1FC5847B" w14:textId="77777777" w:rsidR="00BB0CCF" w:rsidRPr="005775CD" w:rsidRDefault="00BB0CCF" w:rsidP="00BB0CCF">
      <w:pPr>
        <w:pStyle w:val="2"/>
        <w:ind w:left="0" w:firstLine="0"/>
        <w:rPr>
          <w:szCs w:val="22"/>
        </w:rPr>
      </w:pPr>
      <w:bookmarkStart w:id="246" w:name="_Toc53926951"/>
      <w:bookmarkStart w:id="247" w:name="_Toc54952878"/>
      <w:bookmarkStart w:id="248" w:name="_Toc212884905"/>
      <w:r w:rsidRPr="005775CD">
        <w:rPr>
          <w:szCs w:val="22"/>
        </w:rPr>
        <w:t>1.9.4. Графические материалы (карты-схемы тепловых сетей и зон ненормативной надежности и безопасности теплоснабжения)</w:t>
      </w:r>
      <w:bookmarkEnd w:id="246"/>
      <w:bookmarkEnd w:id="247"/>
      <w:bookmarkEnd w:id="248"/>
    </w:p>
    <w:p w14:paraId="777822AB" w14:textId="77777777" w:rsidR="00BB0CCF" w:rsidRPr="005775CD" w:rsidRDefault="00BB0CCF" w:rsidP="00BB0CCF">
      <w:pPr>
        <w:ind w:firstLine="709"/>
        <w:rPr>
          <w:rFonts w:cs="Times New Roman"/>
          <w:lang w:eastAsia="ru-RU"/>
        </w:rPr>
      </w:pPr>
    </w:p>
    <w:p w14:paraId="56D6FEF8" w14:textId="77777777" w:rsidR="00BB0CCF" w:rsidRPr="005775CD" w:rsidRDefault="00BB0CCF" w:rsidP="00BB0CCF">
      <w:pPr>
        <w:ind w:firstLine="709"/>
        <w:rPr>
          <w:rFonts w:cs="Times New Roman"/>
          <w:lang w:eastAsia="ru-RU"/>
        </w:rPr>
      </w:pPr>
      <w:r w:rsidRPr="005775CD">
        <w:rPr>
          <w:rFonts w:cs="Times New Roman"/>
          <w:lang w:eastAsia="ru-RU"/>
        </w:rPr>
        <w:t>Зоны ненормативной надежности отсутствуют</w:t>
      </w:r>
    </w:p>
    <w:p w14:paraId="11004BE2" w14:textId="77777777" w:rsidR="00BB0CCF" w:rsidRPr="005775CD" w:rsidRDefault="00BB0CCF" w:rsidP="00BB0CCF">
      <w:pPr>
        <w:ind w:firstLine="709"/>
        <w:rPr>
          <w:rFonts w:cs="Times New Roman"/>
          <w:lang w:eastAsia="ru-RU"/>
        </w:rPr>
      </w:pPr>
    </w:p>
    <w:p w14:paraId="536BE422" w14:textId="77777777" w:rsidR="00BB0CCF" w:rsidRPr="005775CD" w:rsidRDefault="00BB0CCF" w:rsidP="00BB0CCF">
      <w:pPr>
        <w:pStyle w:val="2"/>
        <w:ind w:left="0" w:firstLine="0"/>
        <w:rPr>
          <w:szCs w:val="22"/>
        </w:rPr>
      </w:pPr>
      <w:bookmarkStart w:id="249" w:name="_Toc30058752"/>
      <w:bookmarkStart w:id="250" w:name="_Toc31810103"/>
      <w:bookmarkStart w:id="251" w:name="_Toc212884906"/>
      <w:r w:rsidRPr="005775CD">
        <w:rPr>
          <w:szCs w:val="22"/>
        </w:rPr>
        <w:t xml:space="preserve">1.9.5 </w:t>
      </w:r>
      <w:hyperlink r:id="rId100" w:anchor="bookmark93" w:history="1">
        <w:r w:rsidRPr="005775CD">
          <w:rPr>
            <w:szCs w:val="22"/>
          </w:rPr>
          <w:t>Результаты анализа аварийных ситуаций при теплоснабжении, расследование причин</w:t>
        </w:r>
      </w:hyperlink>
      <w:r w:rsidRPr="005775CD">
        <w:rPr>
          <w:szCs w:val="22"/>
        </w:rPr>
        <w:t xml:space="preserve"> </w:t>
      </w:r>
      <w:hyperlink r:id="rId101" w:anchor="bookmark93" w:history="1">
        <w:r w:rsidRPr="005775CD">
          <w:rPr>
            <w:szCs w:val="22"/>
          </w:rPr>
          <w:t>которых осуществляется федеральным органом исполнительной власти, уполномоченным</w:t>
        </w:r>
      </w:hyperlink>
      <w:r w:rsidRPr="005775CD">
        <w:rPr>
          <w:szCs w:val="22"/>
        </w:rPr>
        <w:t xml:space="preserve"> </w:t>
      </w:r>
      <w:hyperlink r:id="rId102" w:anchor="bookmark93" w:history="1">
        <w:r w:rsidRPr="005775CD">
          <w:rPr>
            <w:szCs w:val="22"/>
          </w:rPr>
          <w:t>на осуществление федерального государственного энергетического надзора, в</w:t>
        </w:r>
      </w:hyperlink>
      <w:r w:rsidRPr="005775CD">
        <w:rPr>
          <w:szCs w:val="22"/>
        </w:rPr>
        <w:t xml:space="preserve"> </w:t>
      </w:r>
      <w:hyperlink r:id="rId103" w:anchor="bookmark93" w:history="1">
        <w:r w:rsidRPr="005775CD">
          <w:rPr>
            <w:szCs w:val="22"/>
          </w:rPr>
          <w:t>соответствии с Правилами расследования причин аварийных ситуаций при</w:t>
        </w:r>
      </w:hyperlink>
      <w:r w:rsidRPr="005775CD">
        <w:rPr>
          <w:szCs w:val="22"/>
        </w:rPr>
        <w:t xml:space="preserve"> </w:t>
      </w:r>
      <w:hyperlink r:id="rId104" w:anchor="bookmark93" w:history="1">
        <w:r w:rsidRPr="005775CD">
          <w:rPr>
            <w:szCs w:val="22"/>
          </w:rPr>
          <w:t>теплоснабжении, утвержденными постановлением Правительства Российской Федерации</w:t>
        </w:r>
      </w:hyperlink>
      <w:r w:rsidRPr="005775CD">
        <w:rPr>
          <w:szCs w:val="22"/>
        </w:rPr>
        <w:t xml:space="preserve"> </w:t>
      </w:r>
      <w:hyperlink r:id="rId105" w:anchor="bookmark93" w:history="1">
        <w:r w:rsidRPr="005775CD">
          <w:rPr>
            <w:szCs w:val="22"/>
          </w:rPr>
          <w:t>от 17 октября 2015 г. N 1114 "О расследовании причин аварийных ситуаций при</w:t>
        </w:r>
      </w:hyperlink>
      <w:r w:rsidRPr="005775CD">
        <w:rPr>
          <w:szCs w:val="22"/>
        </w:rPr>
        <w:t xml:space="preserve"> </w:t>
      </w:r>
      <w:hyperlink r:id="rId106" w:anchor="bookmark93" w:history="1">
        <w:r w:rsidRPr="005775CD">
          <w:rPr>
            <w:szCs w:val="22"/>
          </w:rPr>
          <w:t>теплоснабжении и о признании утратившими силу отдельных положений Правил</w:t>
        </w:r>
      </w:hyperlink>
      <w:r w:rsidRPr="005775CD">
        <w:rPr>
          <w:szCs w:val="22"/>
        </w:rPr>
        <w:t xml:space="preserve"> </w:t>
      </w:r>
      <w:hyperlink r:id="rId107" w:anchor="bookmark93" w:history="1">
        <w:r w:rsidRPr="005775CD">
          <w:rPr>
            <w:szCs w:val="22"/>
          </w:rPr>
          <w:t>расследования причин аварий в электроэнергетике"</w:t>
        </w:r>
        <w:bookmarkEnd w:id="249"/>
        <w:bookmarkEnd w:id="250"/>
        <w:bookmarkEnd w:id="251"/>
      </w:hyperlink>
    </w:p>
    <w:p w14:paraId="6D1BCDAE" w14:textId="77777777" w:rsidR="00BB0CCF" w:rsidRPr="005775CD" w:rsidRDefault="00BB0CCF" w:rsidP="00BB0CCF">
      <w:pPr>
        <w:ind w:firstLine="709"/>
        <w:rPr>
          <w:rFonts w:cs="Times New Roman"/>
          <w:lang w:eastAsia="ru-RU"/>
        </w:rPr>
      </w:pPr>
    </w:p>
    <w:p w14:paraId="5EAE8A8A" w14:textId="77777777" w:rsidR="00BB0CCF" w:rsidRPr="005775CD" w:rsidRDefault="00BB0CCF" w:rsidP="00BB0CCF">
      <w:pPr>
        <w:ind w:firstLine="709"/>
        <w:rPr>
          <w:rFonts w:cs="Times New Roman"/>
          <w:lang w:eastAsia="ru-RU"/>
        </w:rPr>
      </w:pPr>
      <w:r w:rsidRPr="005775CD">
        <w:rPr>
          <w:rFonts w:cs="Times New Roman"/>
          <w:lang w:eastAsia="ru-RU"/>
        </w:rPr>
        <w:t>В муниципальном образовании не зафиксированы аварийные ситуации при теплоснабжении, расследование причин которых осуществляется федеральным органом исполнительной власти.</w:t>
      </w:r>
    </w:p>
    <w:p w14:paraId="6905B38F" w14:textId="77777777" w:rsidR="00BB0CCF" w:rsidRPr="005775CD" w:rsidRDefault="00BB0CCF" w:rsidP="00BB0CCF">
      <w:pPr>
        <w:ind w:firstLine="709"/>
        <w:rPr>
          <w:rFonts w:cs="Times New Roman"/>
          <w:lang w:eastAsia="ru-RU"/>
        </w:rPr>
      </w:pPr>
    </w:p>
    <w:p w14:paraId="1AC67694" w14:textId="77777777" w:rsidR="00BB0CCF" w:rsidRPr="005775CD" w:rsidRDefault="00BB0CCF" w:rsidP="00BB0CCF">
      <w:pPr>
        <w:pStyle w:val="2"/>
        <w:ind w:left="0" w:firstLine="0"/>
        <w:rPr>
          <w:szCs w:val="22"/>
        </w:rPr>
      </w:pPr>
      <w:bookmarkStart w:id="252" w:name="_Toc30058753"/>
      <w:bookmarkStart w:id="253" w:name="_Toc31810104"/>
      <w:bookmarkStart w:id="254" w:name="_Toc212884907"/>
      <w:r w:rsidRPr="005775CD">
        <w:rPr>
          <w:szCs w:val="22"/>
        </w:rPr>
        <w:t xml:space="preserve">1.9.6 </w:t>
      </w:r>
      <w:hyperlink r:id="rId108" w:anchor="bookmark94" w:history="1">
        <w:r w:rsidRPr="005775CD">
          <w:rPr>
            <w:szCs w:val="22"/>
          </w:rPr>
          <w:t>Результаты анализа времени восстановления теплоснабжения потребителей,</w:t>
        </w:r>
      </w:hyperlink>
      <w:r w:rsidRPr="005775CD">
        <w:rPr>
          <w:szCs w:val="22"/>
        </w:rPr>
        <w:t xml:space="preserve"> </w:t>
      </w:r>
      <w:hyperlink r:id="rId109" w:anchor="bookmark94" w:history="1">
        <w:r w:rsidRPr="005775CD">
          <w:rPr>
            <w:szCs w:val="22"/>
          </w:rPr>
          <w:t>отключенных в результате аварийных ситуаций при теплоснабжении</w:t>
        </w:r>
        <w:bookmarkEnd w:id="252"/>
        <w:bookmarkEnd w:id="253"/>
        <w:bookmarkEnd w:id="254"/>
      </w:hyperlink>
    </w:p>
    <w:p w14:paraId="4ABFC862" w14:textId="77777777" w:rsidR="00BB0CCF" w:rsidRPr="005775CD" w:rsidRDefault="00BB0CCF" w:rsidP="00BB0CCF">
      <w:pPr>
        <w:ind w:firstLine="709"/>
        <w:rPr>
          <w:rFonts w:cs="Times New Roman"/>
          <w:lang w:eastAsia="ru-RU"/>
        </w:rPr>
      </w:pPr>
    </w:p>
    <w:p w14:paraId="3A772F6B" w14:textId="77777777" w:rsidR="00A85AF0" w:rsidRPr="005775CD" w:rsidRDefault="00A85AF0" w:rsidP="00A85AF0">
      <w:pPr>
        <w:pStyle w:val="a0"/>
        <w:ind w:firstLine="709"/>
        <w:rPr>
          <w:rFonts w:cs="Times New Roman"/>
          <w:lang w:eastAsia="ru-RU"/>
        </w:rPr>
      </w:pPr>
      <w:r w:rsidRPr="005775CD">
        <w:rPr>
          <w:rFonts w:cs="Times New Roman"/>
          <w:lang w:eastAsia="ru-RU"/>
        </w:rPr>
        <w:t>Отключения отсутствовали.</w:t>
      </w:r>
    </w:p>
    <w:p w14:paraId="0962F138" w14:textId="77777777" w:rsidR="00A85AF0" w:rsidRPr="005775CD" w:rsidRDefault="00A85AF0" w:rsidP="00A85AF0">
      <w:pPr>
        <w:rPr>
          <w:rFonts w:cs="Times New Roman"/>
          <w:lang w:eastAsia="ru-RU"/>
        </w:rPr>
      </w:pPr>
    </w:p>
    <w:p w14:paraId="33CCA08D" w14:textId="77777777" w:rsidR="00BB0CCF" w:rsidRPr="005775CD" w:rsidRDefault="00BB0CCF" w:rsidP="00BB0CCF">
      <w:pPr>
        <w:pStyle w:val="2"/>
        <w:ind w:left="0" w:firstLine="0"/>
      </w:pPr>
      <w:bookmarkStart w:id="255" w:name="_Toc53926946"/>
      <w:bookmarkStart w:id="256" w:name="_Toc54952874"/>
      <w:bookmarkStart w:id="257" w:name="_Toc212884908"/>
      <w:r w:rsidRPr="005775CD">
        <w:rPr>
          <w:szCs w:val="22"/>
        </w:rPr>
        <w:t>1.9.7 Описание изменений в надежности теплоснабжения для каждой системы теплоснабжения, в том числе с учетом реализации планов строительства, реконструкции и технического перевооружения источников тепловой энергии и тепловых сетей, ввод в эксплуатацию которых осуществлен в период, предшествующий актуализации схемы теплоснабжения</w:t>
      </w:r>
      <w:bookmarkEnd w:id="255"/>
      <w:bookmarkEnd w:id="256"/>
      <w:bookmarkEnd w:id="257"/>
    </w:p>
    <w:p w14:paraId="4C380555" w14:textId="77777777" w:rsidR="00BB0CCF" w:rsidRPr="005775CD" w:rsidRDefault="00BB0CCF" w:rsidP="00BB0CCF">
      <w:pPr>
        <w:ind w:firstLine="709"/>
        <w:rPr>
          <w:rFonts w:cs="Times New Roman"/>
          <w:lang w:eastAsia="ru-RU"/>
        </w:rPr>
      </w:pPr>
    </w:p>
    <w:p w14:paraId="1C316BFE" w14:textId="77777777" w:rsidR="00BB0CCF" w:rsidRPr="005775CD" w:rsidRDefault="00A85AF0" w:rsidP="00A85AF0">
      <w:pPr>
        <w:ind w:firstLine="709"/>
        <w:rPr>
          <w:rFonts w:cs="Times New Roman"/>
          <w:lang w:eastAsia="ru-RU"/>
        </w:rPr>
      </w:pPr>
      <w:r w:rsidRPr="005775CD">
        <w:rPr>
          <w:rFonts w:cs="Times New Roman"/>
          <w:lang w:eastAsia="ru-RU"/>
        </w:rPr>
        <w:t>Изменения отсутствуют.</w:t>
      </w:r>
    </w:p>
    <w:p w14:paraId="6307F4AB" w14:textId="77777777" w:rsidR="00CB3A47" w:rsidRDefault="00CB3A47">
      <w:pPr>
        <w:rPr>
          <w:rFonts w:cs="Times New Roman"/>
        </w:rPr>
      </w:pPr>
    </w:p>
    <w:p w14:paraId="7A27681B" w14:textId="77777777" w:rsidR="00BB0CCF" w:rsidRPr="005775CD" w:rsidRDefault="0066052A" w:rsidP="00BB0CCF">
      <w:pPr>
        <w:pStyle w:val="2"/>
        <w:ind w:left="0" w:firstLine="0"/>
      </w:pPr>
      <w:hyperlink r:id="rId110" w:anchor="bookmark95" w:history="1">
        <w:bookmarkStart w:id="258" w:name="_Toc30058754"/>
        <w:bookmarkStart w:id="259" w:name="_Toc31810105"/>
        <w:bookmarkStart w:id="260" w:name="_Toc212884909"/>
        <w:r w:rsidR="00BB0CCF" w:rsidRPr="005775CD">
          <w:t>Часть 10. ТЕХНИКО-ЭКОНОМИЧЕСКИЕ ПОКАЗАТЕЛИ ТЕПЛОСНАБЖАЮЩИХ И</w:t>
        </w:r>
      </w:hyperlink>
      <w:r w:rsidR="00BB0CCF" w:rsidRPr="005775CD">
        <w:t xml:space="preserve"> </w:t>
      </w:r>
      <w:hyperlink r:id="rId111" w:anchor="bookmark95" w:history="1">
        <w:r w:rsidR="00BB0CCF" w:rsidRPr="005775CD">
          <w:t>ТЕПЛОСЕТЕВЫХ ОРГАНИЗАЦИЙ</w:t>
        </w:r>
        <w:bookmarkEnd w:id="258"/>
        <w:bookmarkEnd w:id="259"/>
        <w:bookmarkEnd w:id="260"/>
      </w:hyperlink>
    </w:p>
    <w:p w14:paraId="54D1DDC0" w14:textId="77777777" w:rsidR="00BB0CCF" w:rsidRPr="005775CD" w:rsidRDefault="00BB0CCF" w:rsidP="00BB0CCF">
      <w:pPr>
        <w:pStyle w:val="ad"/>
        <w:kinsoku w:val="0"/>
        <w:overflowPunct w:val="0"/>
        <w:spacing w:before="161"/>
        <w:ind w:left="0" w:right="160" w:firstLine="567"/>
        <w:jc w:val="both"/>
        <w:rPr>
          <w:rFonts w:cs="Times New Roman"/>
          <w:spacing w:val="-1"/>
          <w:lang w:val="ru-RU"/>
        </w:rPr>
      </w:pPr>
      <w:r w:rsidRPr="005775CD">
        <w:rPr>
          <w:rFonts w:cs="Times New Roman"/>
          <w:spacing w:val="-1"/>
          <w:lang w:val="ru-RU"/>
        </w:rPr>
        <w:t>Основные</w:t>
      </w:r>
      <w:r w:rsidRPr="005775CD">
        <w:rPr>
          <w:rFonts w:cs="Times New Roman"/>
          <w:spacing w:val="27"/>
          <w:lang w:val="ru-RU"/>
        </w:rPr>
        <w:t xml:space="preserve"> </w:t>
      </w:r>
      <w:r w:rsidRPr="005775CD">
        <w:rPr>
          <w:rFonts w:cs="Times New Roman"/>
          <w:spacing w:val="-1"/>
          <w:lang w:val="ru-RU"/>
        </w:rPr>
        <w:t>технико-экономические</w:t>
      </w:r>
      <w:r w:rsidRPr="005775CD">
        <w:rPr>
          <w:rFonts w:cs="Times New Roman"/>
          <w:spacing w:val="27"/>
          <w:lang w:val="ru-RU"/>
        </w:rPr>
        <w:t xml:space="preserve"> </w:t>
      </w:r>
      <w:r w:rsidRPr="005775CD">
        <w:rPr>
          <w:rFonts w:cs="Times New Roman"/>
          <w:spacing w:val="-1"/>
          <w:lang w:val="ru-RU"/>
        </w:rPr>
        <w:t>показатели</w:t>
      </w:r>
      <w:r w:rsidRPr="005775CD">
        <w:rPr>
          <w:rFonts w:cs="Times New Roman"/>
          <w:spacing w:val="27"/>
          <w:lang w:val="ru-RU"/>
        </w:rPr>
        <w:t xml:space="preserve"> </w:t>
      </w:r>
      <w:r w:rsidRPr="005775CD">
        <w:rPr>
          <w:rFonts w:cs="Times New Roman"/>
          <w:spacing w:val="-1"/>
          <w:lang w:val="ru-RU"/>
        </w:rPr>
        <w:t>предприятия</w:t>
      </w:r>
      <w:r w:rsidRPr="005775CD">
        <w:rPr>
          <w:rFonts w:cs="Times New Roman"/>
          <w:spacing w:val="32"/>
          <w:lang w:val="ru-RU"/>
        </w:rPr>
        <w:t xml:space="preserve"> </w:t>
      </w:r>
      <w:r w:rsidRPr="005775CD">
        <w:rPr>
          <w:rFonts w:cs="Times New Roman"/>
          <w:lang w:val="ru-RU"/>
        </w:rPr>
        <w:t>-</w:t>
      </w:r>
      <w:r w:rsidRPr="005775CD">
        <w:rPr>
          <w:rFonts w:cs="Times New Roman"/>
          <w:spacing w:val="27"/>
          <w:lang w:val="ru-RU"/>
        </w:rPr>
        <w:t xml:space="preserve"> </w:t>
      </w:r>
      <w:r w:rsidRPr="005775CD">
        <w:rPr>
          <w:rFonts w:cs="Times New Roman"/>
          <w:lang w:val="ru-RU"/>
        </w:rPr>
        <w:t>это</w:t>
      </w:r>
      <w:r w:rsidRPr="005775CD">
        <w:rPr>
          <w:rFonts w:cs="Times New Roman"/>
          <w:spacing w:val="27"/>
          <w:lang w:val="ru-RU"/>
        </w:rPr>
        <w:t xml:space="preserve"> </w:t>
      </w:r>
      <w:r w:rsidRPr="005775CD">
        <w:rPr>
          <w:rFonts w:cs="Times New Roman"/>
          <w:spacing w:val="-1"/>
          <w:lang w:val="ru-RU"/>
        </w:rPr>
        <w:t>система</w:t>
      </w:r>
      <w:r w:rsidRPr="005775CD">
        <w:rPr>
          <w:rFonts w:cs="Times New Roman"/>
          <w:spacing w:val="27"/>
          <w:lang w:val="ru-RU"/>
        </w:rPr>
        <w:t xml:space="preserve"> </w:t>
      </w:r>
      <w:r w:rsidRPr="005775CD">
        <w:rPr>
          <w:rFonts w:cs="Times New Roman"/>
          <w:spacing w:val="-1"/>
          <w:lang w:val="ru-RU"/>
        </w:rPr>
        <w:t>измерителей,</w:t>
      </w:r>
      <w:r w:rsidRPr="005775CD">
        <w:rPr>
          <w:rFonts w:cs="Times New Roman"/>
          <w:spacing w:val="53"/>
          <w:lang w:val="ru-RU"/>
        </w:rPr>
        <w:t xml:space="preserve"> </w:t>
      </w:r>
      <w:r w:rsidRPr="005775CD">
        <w:rPr>
          <w:rFonts w:cs="Times New Roman"/>
          <w:spacing w:val="-1"/>
          <w:lang w:val="ru-RU"/>
        </w:rPr>
        <w:t>абсолютных</w:t>
      </w:r>
      <w:r w:rsidRPr="005775CD">
        <w:rPr>
          <w:rFonts w:cs="Times New Roman"/>
          <w:spacing w:val="54"/>
          <w:lang w:val="ru-RU"/>
        </w:rPr>
        <w:t xml:space="preserve"> </w:t>
      </w:r>
      <w:r w:rsidRPr="005775CD">
        <w:rPr>
          <w:rFonts w:cs="Times New Roman"/>
          <w:lang w:val="ru-RU"/>
        </w:rPr>
        <w:t>и</w:t>
      </w:r>
      <w:r w:rsidRPr="005775CD">
        <w:rPr>
          <w:rFonts w:cs="Times New Roman"/>
          <w:spacing w:val="54"/>
          <w:lang w:val="ru-RU"/>
        </w:rPr>
        <w:t xml:space="preserve"> </w:t>
      </w:r>
      <w:r w:rsidRPr="005775CD">
        <w:rPr>
          <w:rFonts w:cs="Times New Roman"/>
          <w:spacing w:val="-1"/>
          <w:lang w:val="ru-RU"/>
        </w:rPr>
        <w:t>относительных</w:t>
      </w:r>
      <w:r w:rsidRPr="005775CD">
        <w:rPr>
          <w:rFonts w:cs="Times New Roman"/>
          <w:spacing w:val="52"/>
          <w:lang w:val="ru-RU"/>
        </w:rPr>
        <w:t xml:space="preserve"> </w:t>
      </w:r>
      <w:r w:rsidRPr="005775CD">
        <w:rPr>
          <w:rFonts w:cs="Times New Roman"/>
          <w:spacing w:val="-1"/>
          <w:lang w:val="ru-RU"/>
        </w:rPr>
        <w:t>показателей,</w:t>
      </w:r>
      <w:r w:rsidRPr="005775CD">
        <w:rPr>
          <w:rFonts w:cs="Times New Roman"/>
          <w:spacing w:val="53"/>
          <w:lang w:val="ru-RU"/>
        </w:rPr>
        <w:t xml:space="preserve"> </w:t>
      </w:r>
      <w:r w:rsidRPr="005775CD">
        <w:rPr>
          <w:rFonts w:cs="Times New Roman"/>
          <w:spacing w:val="-1"/>
          <w:lang w:val="ru-RU"/>
        </w:rPr>
        <w:t>которая</w:t>
      </w:r>
      <w:r w:rsidRPr="005775CD">
        <w:rPr>
          <w:rFonts w:cs="Times New Roman"/>
          <w:spacing w:val="52"/>
          <w:lang w:val="ru-RU"/>
        </w:rPr>
        <w:t xml:space="preserve"> </w:t>
      </w:r>
      <w:r w:rsidRPr="005775CD">
        <w:rPr>
          <w:rFonts w:cs="Times New Roman"/>
          <w:spacing w:val="-1"/>
          <w:lang w:val="ru-RU"/>
        </w:rPr>
        <w:t>характеризует</w:t>
      </w:r>
      <w:r w:rsidRPr="005775CD">
        <w:rPr>
          <w:rFonts w:cs="Times New Roman"/>
          <w:spacing w:val="39"/>
          <w:lang w:val="ru-RU"/>
        </w:rPr>
        <w:t xml:space="preserve"> </w:t>
      </w:r>
      <w:r w:rsidRPr="005775CD">
        <w:rPr>
          <w:rFonts w:cs="Times New Roman"/>
          <w:spacing w:val="-1"/>
          <w:lang w:val="ru-RU"/>
        </w:rPr>
        <w:t>хозяйственно-экономическую</w:t>
      </w:r>
      <w:r w:rsidRPr="005775CD">
        <w:rPr>
          <w:rFonts w:cs="Times New Roman"/>
          <w:spacing w:val="4"/>
          <w:lang w:val="ru-RU"/>
        </w:rPr>
        <w:t xml:space="preserve"> </w:t>
      </w:r>
      <w:r w:rsidRPr="005775CD">
        <w:rPr>
          <w:rFonts w:cs="Times New Roman"/>
          <w:spacing w:val="-1"/>
          <w:lang w:val="ru-RU"/>
        </w:rPr>
        <w:t>деятельность</w:t>
      </w:r>
      <w:r w:rsidRPr="005775CD">
        <w:rPr>
          <w:rFonts w:cs="Times New Roman"/>
          <w:spacing w:val="4"/>
          <w:lang w:val="ru-RU"/>
        </w:rPr>
        <w:t xml:space="preserve"> </w:t>
      </w:r>
      <w:r w:rsidRPr="005775CD">
        <w:rPr>
          <w:rFonts w:cs="Times New Roman"/>
          <w:spacing w:val="-2"/>
          <w:lang w:val="ru-RU"/>
        </w:rPr>
        <w:t>предприятия.</w:t>
      </w:r>
      <w:r w:rsidRPr="005775CD">
        <w:rPr>
          <w:rFonts w:cs="Times New Roman"/>
          <w:spacing w:val="5"/>
          <w:lang w:val="ru-RU"/>
        </w:rPr>
        <w:t xml:space="preserve"> </w:t>
      </w:r>
      <w:r w:rsidRPr="005775CD">
        <w:rPr>
          <w:rFonts w:cs="Times New Roman"/>
          <w:spacing w:val="-1"/>
          <w:lang w:val="ru-RU"/>
        </w:rPr>
        <w:t>Комплексный</w:t>
      </w:r>
      <w:r w:rsidRPr="005775CD">
        <w:rPr>
          <w:rFonts w:cs="Times New Roman"/>
          <w:spacing w:val="6"/>
          <w:lang w:val="ru-RU"/>
        </w:rPr>
        <w:t xml:space="preserve"> </w:t>
      </w:r>
      <w:r w:rsidRPr="005775CD">
        <w:rPr>
          <w:rFonts w:cs="Times New Roman"/>
          <w:spacing w:val="-1"/>
          <w:lang w:val="ru-RU"/>
        </w:rPr>
        <w:t>характер</w:t>
      </w:r>
      <w:r w:rsidRPr="005775CD">
        <w:rPr>
          <w:rFonts w:cs="Times New Roman"/>
          <w:spacing w:val="65"/>
          <w:lang w:val="ru-RU"/>
        </w:rPr>
        <w:t xml:space="preserve"> </w:t>
      </w:r>
      <w:r w:rsidRPr="005775CD">
        <w:rPr>
          <w:rFonts w:cs="Times New Roman"/>
          <w:spacing w:val="-1"/>
          <w:lang w:val="ru-RU"/>
        </w:rPr>
        <w:t>системы</w:t>
      </w:r>
      <w:r w:rsidRPr="005775CD">
        <w:rPr>
          <w:rFonts w:cs="Times New Roman"/>
          <w:spacing w:val="51"/>
          <w:lang w:val="ru-RU"/>
        </w:rPr>
        <w:t xml:space="preserve"> </w:t>
      </w:r>
      <w:r w:rsidRPr="005775CD">
        <w:rPr>
          <w:rFonts w:cs="Times New Roman"/>
          <w:spacing w:val="-1"/>
          <w:lang w:val="ru-RU"/>
        </w:rPr>
        <w:t>технико-экономических</w:t>
      </w:r>
      <w:r w:rsidRPr="005775CD">
        <w:rPr>
          <w:rFonts w:cs="Times New Roman"/>
          <w:spacing w:val="51"/>
          <w:lang w:val="ru-RU"/>
        </w:rPr>
        <w:t xml:space="preserve"> </w:t>
      </w:r>
      <w:r w:rsidRPr="005775CD">
        <w:rPr>
          <w:rFonts w:cs="Times New Roman"/>
          <w:spacing w:val="-1"/>
          <w:lang w:val="ru-RU"/>
        </w:rPr>
        <w:t>показателей</w:t>
      </w:r>
      <w:r w:rsidRPr="005775CD">
        <w:rPr>
          <w:rFonts w:cs="Times New Roman"/>
          <w:spacing w:val="49"/>
          <w:lang w:val="ru-RU"/>
        </w:rPr>
        <w:t xml:space="preserve"> </w:t>
      </w:r>
      <w:r w:rsidRPr="005775CD">
        <w:rPr>
          <w:rFonts w:cs="Times New Roman"/>
          <w:spacing w:val="-1"/>
          <w:lang w:val="ru-RU"/>
        </w:rPr>
        <w:t>позволяет</w:t>
      </w:r>
      <w:r w:rsidRPr="005775CD">
        <w:rPr>
          <w:rFonts w:cs="Times New Roman"/>
          <w:spacing w:val="50"/>
          <w:lang w:val="ru-RU"/>
        </w:rPr>
        <w:t xml:space="preserve"> </w:t>
      </w:r>
      <w:r w:rsidRPr="005775CD">
        <w:rPr>
          <w:rFonts w:cs="Times New Roman"/>
          <w:spacing w:val="-1"/>
          <w:lang w:val="ru-RU"/>
        </w:rPr>
        <w:t>адекватно</w:t>
      </w:r>
      <w:r w:rsidRPr="005775CD">
        <w:rPr>
          <w:rFonts w:cs="Times New Roman"/>
          <w:spacing w:val="51"/>
          <w:lang w:val="ru-RU"/>
        </w:rPr>
        <w:t xml:space="preserve"> </w:t>
      </w:r>
      <w:r w:rsidRPr="005775CD">
        <w:rPr>
          <w:rFonts w:cs="Times New Roman"/>
          <w:spacing w:val="-1"/>
          <w:lang w:val="ru-RU"/>
        </w:rPr>
        <w:t>оценить</w:t>
      </w:r>
      <w:r w:rsidRPr="005775CD">
        <w:rPr>
          <w:rFonts w:cs="Times New Roman"/>
          <w:spacing w:val="61"/>
          <w:lang w:val="ru-RU"/>
        </w:rPr>
        <w:t xml:space="preserve"> </w:t>
      </w:r>
      <w:r w:rsidRPr="005775CD">
        <w:rPr>
          <w:rFonts w:cs="Times New Roman"/>
          <w:spacing w:val="-1"/>
          <w:lang w:val="ru-RU"/>
        </w:rPr>
        <w:t>деятельность</w:t>
      </w:r>
      <w:r w:rsidRPr="005775CD">
        <w:rPr>
          <w:rFonts w:cs="Times New Roman"/>
          <w:spacing w:val="-4"/>
          <w:lang w:val="ru-RU"/>
        </w:rPr>
        <w:t xml:space="preserve"> </w:t>
      </w:r>
      <w:r w:rsidRPr="005775CD">
        <w:rPr>
          <w:rFonts w:cs="Times New Roman"/>
          <w:spacing w:val="-1"/>
          <w:lang w:val="ru-RU"/>
        </w:rPr>
        <w:t>отдельного</w:t>
      </w:r>
      <w:r w:rsidRPr="005775CD">
        <w:rPr>
          <w:rFonts w:cs="Times New Roman"/>
          <w:spacing w:val="1"/>
          <w:lang w:val="ru-RU"/>
        </w:rPr>
        <w:t xml:space="preserve"> </w:t>
      </w:r>
      <w:r w:rsidRPr="005775CD">
        <w:rPr>
          <w:rFonts w:cs="Times New Roman"/>
          <w:spacing w:val="-2"/>
          <w:lang w:val="ru-RU"/>
        </w:rPr>
        <w:t>предприятия</w:t>
      </w:r>
      <w:r w:rsidRPr="005775CD">
        <w:rPr>
          <w:rFonts w:cs="Times New Roman"/>
          <w:lang w:val="ru-RU"/>
        </w:rPr>
        <w:t xml:space="preserve"> и</w:t>
      </w:r>
      <w:r w:rsidRPr="005775CD">
        <w:rPr>
          <w:rFonts w:cs="Times New Roman"/>
          <w:spacing w:val="-3"/>
          <w:lang w:val="ru-RU"/>
        </w:rPr>
        <w:t xml:space="preserve"> </w:t>
      </w:r>
      <w:r w:rsidRPr="005775CD">
        <w:rPr>
          <w:rFonts w:cs="Times New Roman"/>
          <w:spacing w:val="-1"/>
          <w:lang w:val="ru-RU"/>
        </w:rPr>
        <w:t>сопоставить его</w:t>
      </w:r>
      <w:r w:rsidRPr="005775CD">
        <w:rPr>
          <w:rFonts w:cs="Times New Roman"/>
          <w:spacing w:val="1"/>
          <w:lang w:val="ru-RU"/>
        </w:rPr>
        <w:t xml:space="preserve"> </w:t>
      </w:r>
      <w:r w:rsidRPr="005775CD">
        <w:rPr>
          <w:rFonts w:cs="Times New Roman"/>
          <w:spacing w:val="-1"/>
          <w:lang w:val="ru-RU"/>
        </w:rPr>
        <w:t>результаты</w:t>
      </w:r>
      <w:r w:rsidRPr="005775CD">
        <w:rPr>
          <w:rFonts w:cs="Times New Roman"/>
          <w:lang w:val="ru-RU"/>
        </w:rPr>
        <w:t xml:space="preserve"> в</w:t>
      </w:r>
      <w:r w:rsidRPr="005775CD">
        <w:rPr>
          <w:rFonts w:cs="Times New Roman"/>
          <w:spacing w:val="-2"/>
          <w:lang w:val="ru-RU"/>
        </w:rPr>
        <w:t xml:space="preserve"> </w:t>
      </w:r>
      <w:r w:rsidRPr="005775CD">
        <w:rPr>
          <w:rFonts w:cs="Times New Roman"/>
          <w:spacing w:val="-1"/>
          <w:lang w:val="ru-RU"/>
        </w:rPr>
        <w:t>динамике.</w:t>
      </w:r>
    </w:p>
    <w:p w14:paraId="1234F807" w14:textId="77777777" w:rsidR="00A85AF0" w:rsidRPr="005775CD" w:rsidRDefault="00A85AF0" w:rsidP="00A85AF0">
      <w:pPr>
        <w:pStyle w:val="ad"/>
        <w:kinsoku w:val="0"/>
        <w:overflowPunct w:val="0"/>
        <w:spacing w:before="5"/>
        <w:ind w:left="0" w:right="161" w:firstLine="567"/>
        <w:jc w:val="both"/>
        <w:rPr>
          <w:rFonts w:cs="Times New Roman"/>
          <w:spacing w:val="-1"/>
          <w:lang w:val="ru-RU"/>
        </w:rPr>
      </w:pPr>
      <w:r w:rsidRPr="005775CD">
        <w:rPr>
          <w:rFonts w:cs="Times New Roman"/>
          <w:spacing w:val="-1"/>
          <w:lang w:val="ru-RU"/>
        </w:rPr>
        <w:t xml:space="preserve">Технико-экономические показатели </w:t>
      </w:r>
      <w:r w:rsidRPr="005775CD">
        <w:rPr>
          <w:rFonts w:cs="Times New Roman"/>
          <w:lang w:val="ru-RU" w:eastAsia="ru-RU"/>
        </w:rPr>
        <w:t>МКУ «Хозяйственно-транспортный отдел администрации муниципального образования «Баргузинский район» не предоставлены</w:t>
      </w:r>
      <w:r w:rsidRPr="005775CD">
        <w:rPr>
          <w:rFonts w:cs="Times New Roman"/>
          <w:spacing w:val="-1"/>
          <w:lang w:val="ru-RU"/>
        </w:rPr>
        <w:t>.</w:t>
      </w:r>
    </w:p>
    <w:p w14:paraId="151BDFE4" w14:textId="77777777" w:rsidR="00BB0CCF" w:rsidRPr="005775CD" w:rsidRDefault="00BB0CCF" w:rsidP="00BB0CCF">
      <w:pPr>
        <w:pStyle w:val="a0"/>
        <w:rPr>
          <w:rFonts w:cs="Times New Roman"/>
          <w:b/>
        </w:rPr>
      </w:pPr>
    </w:p>
    <w:p w14:paraId="6968DBE8" w14:textId="77777777" w:rsidR="00BB0CCF" w:rsidRPr="005775CD" w:rsidRDefault="0066052A" w:rsidP="00BB0CCF">
      <w:pPr>
        <w:pStyle w:val="2"/>
        <w:ind w:left="0" w:firstLine="0"/>
      </w:pPr>
      <w:hyperlink r:id="rId112" w:anchor="bookmark96" w:history="1">
        <w:bookmarkStart w:id="261" w:name="_Toc30058755"/>
        <w:bookmarkStart w:id="262" w:name="_Toc31810106"/>
        <w:bookmarkStart w:id="263" w:name="_Toc212884910"/>
        <w:r w:rsidR="00BB0CCF" w:rsidRPr="005775CD">
          <w:t>Часть 11. ЦЕНЫ (ТАРИФЫ) В СФЕРЕ ТЕПЛОСНАБЖЕНИЯ</w:t>
        </w:r>
        <w:bookmarkEnd w:id="261"/>
        <w:bookmarkEnd w:id="262"/>
        <w:bookmarkEnd w:id="263"/>
      </w:hyperlink>
    </w:p>
    <w:p w14:paraId="76C94851" w14:textId="77777777" w:rsidR="00BB0CCF" w:rsidRPr="005775CD" w:rsidRDefault="00BB0CCF" w:rsidP="00BB0CCF">
      <w:pPr>
        <w:rPr>
          <w:rFonts w:cs="Times New Roman"/>
          <w:lang w:eastAsia="ru-RU"/>
        </w:rPr>
      </w:pPr>
    </w:p>
    <w:p w14:paraId="22E840FE" w14:textId="77777777" w:rsidR="00BB0CCF" w:rsidRPr="005775CD" w:rsidRDefault="00BB0CCF" w:rsidP="00BB0CCF">
      <w:pPr>
        <w:pStyle w:val="2"/>
        <w:ind w:left="0" w:firstLine="0"/>
        <w:rPr>
          <w:szCs w:val="22"/>
        </w:rPr>
      </w:pPr>
      <w:bookmarkStart w:id="264" w:name="_Toc212884911"/>
      <w:r w:rsidRPr="005775CD">
        <w:rPr>
          <w:szCs w:val="22"/>
        </w:rPr>
        <w:t xml:space="preserve">1.11.1 </w:t>
      </w:r>
      <w:hyperlink r:id="rId113" w:anchor="bookmark97" w:history="1">
        <w:r w:rsidRPr="005775CD">
          <w:rPr>
            <w:szCs w:val="22"/>
          </w:rPr>
          <w:t>Описание динамики утвержденных цен (тарифов), устанавливаемых органами</w:t>
        </w:r>
      </w:hyperlink>
      <w:r w:rsidRPr="005775CD">
        <w:rPr>
          <w:szCs w:val="22"/>
        </w:rPr>
        <w:t xml:space="preserve"> </w:t>
      </w:r>
      <w:hyperlink r:id="rId114" w:anchor="bookmark97" w:history="1">
        <w:r w:rsidRPr="005775CD">
          <w:rPr>
            <w:szCs w:val="22"/>
          </w:rPr>
          <w:t>исполнительной власти субъекта Российской Федерации в области государственного</w:t>
        </w:r>
      </w:hyperlink>
      <w:r w:rsidRPr="005775CD">
        <w:rPr>
          <w:szCs w:val="22"/>
        </w:rPr>
        <w:t xml:space="preserve"> </w:t>
      </w:r>
      <w:hyperlink r:id="rId115" w:anchor="bookmark97" w:history="1">
        <w:r w:rsidRPr="005775CD">
          <w:rPr>
            <w:szCs w:val="22"/>
          </w:rPr>
          <w:t>регулирования цен (тарифов) по каждому из регулируемых видов деятельности и по</w:t>
        </w:r>
      </w:hyperlink>
      <w:r w:rsidRPr="005775CD">
        <w:rPr>
          <w:szCs w:val="22"/>
        </w:rPr>
        <w:t xml:space="preserve"> </w:t>
      </w:r>
      <w:hyperlink r:id="rId116" w:anchor="bookmark97" w:history="1">
        <w:r w:rsidRPr="005775CD">
          <w:rPr>
            <w:szCs w:val="22"/>
          </w:rPr>
          <w:t>каждой теплосетевой и теплоснабжающей организации с учетом последних 3 лет</w:t>
        </w:r>
        <w:bookmarkEnd w:id="264"/>
        <w:r w:rsidRPr="005775CD">
          <w:rPr>
            <w:szCs w:val="22"/>
          </w:rPr>
          <w:t xml:space="preserve"> </w:t>
        </w:r>
      </w:hyperlink>
    </w:p>
    <w:p w14:paraId="43120399" w14:textId="77777777" w:rsidR="00BB0CCF" w:rsidRPr="005775CD" w:rsidRDefault="00BB0CCF" w:rsidP="00BB0CCF">
      <w:pPr>
        <w:pStyle w:val="a0"/>
        <w:rPr>
          <w:rFonts w:cs="Times New Roman"/>
          <w:lang w:eastAsia="ru-RU"/>
        </w:rPr>
      </w:pPr>
    </w:p>
    <w:p w14:paraId="2520EEAF" w14:textId="77777777" w:rsidR="00A85AF0" w:rsidRPr="005775CD" w:rsidRDefault="00A85AF0" w:rsidP="00A85AF0">
      <w:pPr>
        <w:tabs>
          <w:tab w:val="left" w:pos="1234"/>
        </w:tabs>
        <w:ind w:firstLine="709"/>
        <w:jc w:val="both"/>
        <w:rPr>
          <w:rFonts w:cs="Times New Roman"/>
          <w:lang w:eastAsia="ru-RU"/>
        </w:rPr>
      </w:pPr>
      <w:r w:rsidRPr="005775CD">
        <w:rPr>
          <w:rFonts w:cs="Times New Roman"/>
          <w:lang w:eastAsia="ru-RU"/>
        </w:rPr>
        <w:t xml:space="preserve">На территории СП «Баянгольское» расположена одна локальная школьная котельная </w:t>
      </w:r>
      <w:r w:rsidRPr="005775CD">
        <w:rPr>
          <w:rFonts w:eastAsia="Times New Roman" w:cs="Times New Roman"/>
          <w:sz w:val="22"/>
        </w:rPr>
        <w:t>«Баянгольская СОШ»</w:t>
      </w:r>
      <w:r w:rsidRPr="005775CD">
        <w:rPr>
          <w:rFonts w:cs="Times New Roman"/>
          <w:lang w:eastAsia="ru-RU"/>
        </w:rPr>
        <w:t>, которая осуществляют теплоснабжение только на собственные нужды.</w:t>
      </w:r>
    </w:p>
    <w:p w14:paraId="7B716AD7" w14:textId="77777777" w:rsidR="00A85AF0" w:rsidRPr="005775CD" w:rsidRDefault="00A85AF0" w:rsidP="00A85AF0">
      <w:pPr>
        <w:pStyle w:val="a0"/>
        <w:ind w:firstLine="709"/>
        <w:jc w:val="both"/>
        <w:rPr>
          <w:rFonts w:cs="Times New Roman"/>
          <w:lang w:eastAsia="ru-RU"/>
        </w:rPr>
      </w:pPr>
      <w:r w:rsidRPr="005775CD">
        <w:rPr>
          <w:rFonts w:cs="Times New Roman"/>
          <w:lang w:eastAsia="ru-RU"/>
        </w:rPr>
        <w:t>Обслуживание котельной осуществляет МКУ «Хозяйственно-транспортный отдел администрации муниципального образования «Баргузинский район» на основе договора оперативного управления. Тарифы на тепловую энергию не утверждаются.</w:t>
      </w:r>
    </w:p>
    <w:p w14:paraId="491CADF2" w14:textId="77777777" w:rsidR="00BB0CCF" w:rsidRPr="005775CD" w:rsidRDefault="00BB0CCF" w:rsidP="00BB0CCF">
      <w:pPr>
        <w:pStyle w:val="a0"/>
        <w:rPr>
          <w:rFonts w:cs="Times New Roman"/>
          <w:lang w:eastAsia="ru-RU"/>
        </w:rPr>
      </w:pPr>
    </w:p>
    <w:p w14:paraId="6C49EFDB" w14:textId="77777777" w:rsidR="00BB0CCF" w:rsidRPr="005775CD" w:rsidRDefault="00BB0CCF" w:rsidP="00BB0CCF">
      <w:pPr>
        <w:pStyle w:val="2"/>
        <w:ind w:left="0" w:firstLine="0"/>
        <w:rPr>
          <w:szCs w:val="22"/>
        </w:rPr>
      </w:pPr>
      <w:bookmarkStart w:id="265" w:name="_Toc30058756"/>
      <w:bookmarkStart w:id="266" w:name="_Toc31810107"/>
      <w:bookmarkStart w:id="267" w:name="_Toc212884912"/>
      <w:r w:rsidRPr="005775CD">
        <w:rPr>
          <w:szCs w:val="22"/>
        </w:rPr>
        <w:t xml:space="preserve">1.11.2 </w:t>
      </w:r>
      <w:bookmarkEnd w:id="265"/>
      <w:bookmarkEnd w:id="266"/>
      <w:r w:rsidRPr="005775CD">
        <w:fldChar w:fldCharType="begin"/>
      </w:r>
      <w:r w:rsidRPr="005775CD">
        <w:instrText xml:space="preserve"> HYPERLINK "file:///C:\\Users\\t1\\Desktop\\кировск\\2019%20Том%201%20Схема%20ТС%20Кировск.doc" \l "bookmark98" </w:instrText>
      </w:r>
      <w:r w:rsidRPr="005775CD">
        <w:fldChar w:fldCharType="separate"/>
      </w:r>
      <w:r w:rsidRPr="005775CD">
        <w:rPr>
          <w:szCs w:val="22"/>
        </w:rPr>
        <w:t>Описание структуры цен (тарифов), установленных на момент разработки схемы</w:t>
      </w:r>
      <w:r w:rsidRPr="005775CD">
        <w:rPr>
          <w:szCs w:val="22"/>
        </w:rPr>
        <w:fldChar w:fldCharType="end"/>
      </w:r>
      <w:r w:rsidRPr="005775CD">
        <w:rPr>
          <w:szCs w:val="22"/>
        </w:rPr>
        <w:t xml:space="preserve"> </w:t>
      </w:r>
      <w:hyperlink r:id="rId117" w:anchor="bookmark98" w:history="1">
        <w:r w:rsidRPr="005775CD">
          <w:rPr>
            <w:szCs w:val="22"/>
          </w:rPr>
          <w:t>теплоснабжения</w:t>
        </w:r>
        <w:bookmarkEnd w:id="267"/>
      </w:hyperlink>
    </w:p>
    <w:p w14:paraId="6B83A7AE" w14:textId="77777777" w:rsidR="00BB0CCF" w:rsidRPr="005775CD" w:rsidRDefault="00BB0CCF" w:rsidP="00BB0CCF">
      <w:pPr>
        <w:pStyle w:val="a0"/>
        <w:rPr>
          <w:rFonts w:cs="Times New Roman"/>
          <w:lang w:eastAsia="ru-RU"/>
        </w:rPr>
      </w:pPr>
    </w:p>
    <w:p w14:paraId="34C4B99E" w14:textId="77777777" w:rsidR="00A85AF0" w:rsidRPr="005775CD" w:rsidRDefault="00A85AF0" w:rsidP="00A85AF0">
      <w:pPr>
        <w:ind w:firstLine="567"/>
        <w:jc w:val="both"/>
        <w:rPr>
          <w:rFonts w:cs="Times New Roman"/>
          <w:lang w:eastAsia="ru-RU"/>
        </w:rPr>
      </w:pPr>
      <w:r w:rsidRPr="005775CD">
        <w:rPr>
          <w:rFonts w:cs="Times New Roman"/>
          <w:lang w:eastAsia="ru-RU"/>
        </w:rPr>
        <w:t>Тарифы на тепловую энергию МКУ «Хозяйственно-транспортный отдел администрации муниципального образования «Баргузинский район»» не утверждаются.</w:t>
      </w:r>
    </w:p>
    <w:p w14:paraId="7A11C287" w14:textId="77777777" w:rsidR="00BB0CCF" w:rsidRPr="005775CD" w:rsidRDefault="00BB0CCF" w:rsidP="00BB0CCF">
      <w:pPr>
        <w:pStyle w:val="a0"/>
        <w:rPr>
          <w:rFonts w:cs="Times New Roman"/>
          <w:lang w:eastAsia="ru-RU"/>
        </w:rPr>
      </w:pPr>
    </w:p>
    <w:p w14:paraId="1660B6F9" w14:textId="77777777" w:rsidR="00BB0CCF" w:rsidRPr="005775CD" w:rsidRDefault="00BB0CCF" w:rsidP="00BB0CCF">
      <w:pPr>
        <w:pStyle w:val="2"/>
        <w:ind w:left="0" w:firstLine="0"/>
        <w:rPr>
          <w:szCs w:val="22"/>
        </w:rPr>
      </w:pPr>
      <w:bookmarkStart w:id="268" w:name="_Toc212884913"/>
      <w:r w:rsidRPr="005775CD">
        <w:t xml:space="preserve">1.11.3 </w:t>
      </w:r>
      <w:hyperlink r:id="rId118" w:anchor="bookmark99" w:history="1">
        <w:r w:rsidRPr="005775CD">
          <w:rPr>
            <w:szCs w:val="22"/>
          </w:rPr>
          <w:t>Описание платы за подключение к системе теплоснабжения</w:t>
        </w:r>
        <w:bookmarkEnd w:id="268"/>
      </w:hyperlink>
    </w:p>
    <w:p w14:paraId="175820BD" w14:textId="77777777" w:rsidR="00BB0CCF" w:rsidRPr="005775CD" w:rsidRDefault="00BB0CCF" w:rsidP="00BB0CCF">
      <w:pPr>
        <w:ind w:firstLine="709"/>
        <w:rPr>
          <w:rFonts w:cs="Times New Roman"/>
          <w:lang w:eastAsia="ru-RU"/>
        </w:rPr>
      </w:pPr>
    </w:p>
    <w:p w14:paraId="2AECA191" w14:textId="77777777" w:rsidR="00BB0CCF" w:rsidRPr="005775CD" w:rsidRDefault="00BB0CCF" w:rsidP="00BB0CCF">
      <w:pPr>
        <w:ind w:firstLine="709"/>
        <w:rPr>
          <w:rFonts w:cs="Times New Roman"/>
          <w:lang w:eastAsia="ru-RU"/>
        </w:rPr>
      </w:pPr>
      <w:r w:rsidRPr="005775CD">
        <w:rPr>
          <w:rFonts w:cs="Times New Roman"/>
          <w:lang w:eastAsia="ru-RU"/>
        </w:rPr>
        <w:t>Плата за подключение к системе теплоснабжения не установлена.</w:t>
      </w:r>
    </w:p>
    <w:p w14:paraId="52FF0646" w14:textId="77777777" w:rsidR="00BB0CCF" w:rsidRPr="005775CD" w:rsidRDefault="00BB0CCF" w:rsidP="00BB0CCF">
      <w:pPr>
        <w:rPr>
          <w:rFonts w:cs="Times New Roman"/>
        </w:rPr>
      </w:pPr>
    </w:p>
    <w:p w14:paraId="1CA09A07" w14:textId="77777777" w:rsidR="00BB0CCF" w:rsidRPr="005775CD" w:rsidRDefault="00BB0CCF" w:rsidP="00BB0CCF">
      <w:pPr>
        <w:pStyle w:val="2"/>
        <w:ind w:left="0" w:firstLine="0"/>
        <w:rPr>
          <w:szCs w:val="22"/>
        </w:rPr>
      </w:pPr>
      <w:bookmarkStart w:id="269" w:name="_Toc212884914"/>
      <w:r w:rsidRPr="005775CD">
        <w:t xml:space="preserve">1.11.4 </w:t>
      </w:r>
      <w:hyperlink r:id="rId119" w:anchor="bookmark100" w:history="1">
        <w:r w:rsidRPr="005775CD">
          <w:rPr>
            <w:szCs w:val="22"/>
          </w:rPr>
          <w:t>Описание платы за услуги по поддержанию резервной тепловой мощности, в том</w:t>
        </w:r>
      </w:hyperlink>
      <w:r w:rsidRPr="005775CD">
        <w:rPr>
          <w:szCs w:val="22"/>
        </w:rPr>
        <w:t xml:space="preserve"> </w:t>
      </w:r>
      <w:hyperlink r:id="rId120" w:anchor="bookmark100" w:history="1">
        <w:r w:rsidRPr="005775CD">
          <w:rPr>
            <w:szCs w:val="22"/>
          </w:rPr>
          <w:t>числе для социально значимых категорий потребителе</w:t>
        </w:r>
        <w:bookmarkEnd w:id="269"/>
      </w:hyperlink>
    </w:p>
    <w:p w14:paraId="5841B5EA" w14:textId="77777777" w:rsidR="00BB0CCF" w:rsidRPr="005775CD" w:rsidRDefault="00BB0CCF" w:rsidP="00BB0CCF">
      <w:pPr>
        <w:ind w:firstLine="709"/>
        <w:rPr>
          <w:rFonts w:cs="Times New Roman"/>
          <w:lang w:eastAsia="ru-RU"/>
        </w:rPr>
      </w:pPr>
    </w:p>
    <w:p w14:paraId="6BECB4C3" w14:textId="77777777" w:rsidR="00BB0CCF" w:rsidRPr="005775CD" w:rsidRDefault="00BB0CCF" w:rsidP="00BB0CCF">
      <w:pPr>
        <w:ind w:firstLine="709"/>
        <w:rPr>
          <w:rFonts w:cs="Times New Roman"/>
          <w:lang w:eastAsia="ru-RU"/>
        </w:rPr>
      </w:pPr>
      <w:r w:rsidRPr="005775CD">
        <w:rPr>
          <w:rFonts w:cs="Times New Roman"/>
          <w:lang w:eastAsia="ru-RU"/>
        </w:rPr>
        <w:t>Плата за поддержание резервной мощности не предусмотрена.</w:t>
      </w:r>
    </w:p>
    <w:p w14:paraId="72DF861C" w14:textId="77777777" w:rsidR="00BB0CCF" w:rsidRPr="005775CD" w:rsidRDefault="00BB0CCF" w:rsidP="00BB0CCF">
      <w:pPr>
        <w:rPr>
          <w:rFonts w:cs="Times New Roman"/>
        </w:rPr>
      </w:pPr>
    </w:p>
    <w:p w14:paraId="0428E852" w14:textId="77777777" w:rsidR="00BB0CCF" w:rsidRPr="005775CD" w:rsidRDefault="00BB0CCF" w:rsidP="00BB0CCF">
      <w:pPr>
        <w:pStyle w:val="2"/>
        <w:ind w:left="0" w:firstLine="0"/>
      </w:pPr>
      <w:bookmarkStart w:id="270" w:name="_Toc45614844"/>
      <w:bookmarkStart w:id="271" w:name="_Toc54952889"/>
      <w:bookmarkStart w:id="272" w:name="_Toc212884915"/>
      <w:r w:rsidRPr="005775CD">
        <w:t>1.11.5 Описание динамики предельных уровней цен на тепловую энергию (мощность), поставляемую потребителям, утверждаемых в ценовых зонах теплоснабжения с учетом последних 3 лет</w:t>
      </w:r>
      <w:bookmarkEnd w:id="270"/>
      <w:bookmarkEnd w:id="271"/>
      <w:bookmarkEnd w:id="272"/>
    </w:p>
    <w:p w14:paraId="306546EA" w14:textId="77777777" w:rsidR="00BB0CCF" w:rsidRPr="005775CD" w:rsidRDefault="00BB0CCF" w:rsidP="00BB0CCF">
      <w:pPr>
        <w:rPr>
          <w:rFonts w:cs="Times New Roman"/>
          <w:lang w:eastAsia="ru-RU"/>
        </w:rPr>
      </w:pPr>
    </w:p>
    <w:p w14:paraId="385E5088" w14:textId="77777777" w:rsidR="00BB0CCF" w:rsidRPr="005775CD" w:rsidRDefault="00BB0CCF" w:rsidP="00BB0CCF">
      <w:pPr>
        <w:pStyle w:val="a0"/>
        <w:ind w:firstLine="567"/>
        <w:rPr>
          <w:rFonts w:cs="Times New Roman"/>
          <w:lang w:eastAsia="ru-RU"/>
        </w:rPr>
      </w:pPr>
      <w:r w:rsidRPr="005775CD">
        <w:rPr>
          <w:rFonts w:cs="Times New Roman"/>
          <w:lang w:eastAsia="ru-RU"/>
        </w:rPr>
        <w:t>Потребители в утвержденных ценовых зонах отсутствуют.</w:t>
      </w:r>
    </w:p>
    <w:p w14:paraId="15443CDD" w14:textId="77777777" w:rsidR="00BB0CCF" w:rsidRPr="005775CD" w:rsidRDefault="00BB0CCF" w:rsidP="00BB0CCF">
      <w:pPr>
        <w:rPr>
          <w:rFonts w:cs="Times New Roman"/>
        </w:rPr>
      </w:pPr>
    </w:p>
    <w:p w14:paraId="75DF9A63" w14:textId="77777777" w:rsidR="00BB0CCF" w:rsidRPr="005775CD" w:rsidRDefault="00BB0CCF" w:rsidP="00BB0CCF">
      <w:pPr>
        <w:pStyle w:val="2"/>
        <w:ind w:left="0" w:firstLine="0"/>
      </w:pPr>
      <w:bookmarkStart w:id="273" w:name="_Toc45614845"/>
      <w:bookmarkStart w:id="274" w:name="_Toc54952890"/>
      <w:bookmarkStart w:id="275" w:name="_Toc212884916"/>
      <w:bookmarkStart w:id="276" w:name="_Toc29998124"/>
      <w:bookmarkStart w:id="277" w:name="_Toc30058687"/>
      <w:bookmarkStart w:id="278" w:name="_Toc31810042"/>
      <w:r w:rsidRPr="005775CD">
        <w:t>1.11.6 Описание средневзвешенного уровня сложившихся за последние 3 года цен на тепловую энергию (мощность), поставляемую единой теплоснабжающей организацией потребителям в ценовых зонах теплоснабжения</w:t>
      </w:r>
      <w:bookmarkEnd w:id="273"/>
      <w:bookmarkEnd w:id="274"/>
      <w:bookmarkEnd w:id="275"/>
    </w:p>
    <w:p w14:paraId="1E32B955" w14:textId="77777777" w:rsidR="00BB0CCF" w:rsidRPr="005775CD" w:rsidRDefault="00BB0CCF" w:rsidP="00BB0CCF">
      <w:pPr>
        <w:rPr>
          <w:rFonts w:cs="Times New Roman"/>
          <w:lang w:eastAsia="ru-RU"/>
        </w:rPr>
      </w:pPr>
    </w:p>
    <w:p w14:paraId="1AFCC4FA" w14:textId="77777777" w:rsidR="00BB0CCF" w:rsidRPr="005775CD" w:rsidRDefault="00BB0CCF" w:rsidP="00BB0CCF">
      <w:pPr>
        <w:pStyle w:val="a0"/>
        <w:ind w:firstLine="567"/>
        <w:rPr>
          <w:rFonts w:eastAsia="Times New Roman" w:cs="Times New Roman"/>
          <w:b/>
          <w:bCs/>
          <w:szCs w:val="24"/>
          <w:lang w:eastAsia="ru-RU"/>
        </w:rPr>
      </w:pPr>
      <w:r w:rsidRPr="005775CD">
        <w:rPr>
          <w:rFonts w:cs="Times New Roman"/>
          <w:lang w:eastAsia="ru-RU"/>
        </w:rPr>
        <w:t>Потребители в утвержденных ценовых зонах отсутствуют.</w:t>
      </w:r>
      <w:bookmarkEnd w:id="276"/>
      <w:bookmarkEnd w:id="277"/>
      <w:bookmarkEnd w:id="278"/>
    </w:p>
    <w:p w14:paraId="6E1D6F27" w14:textId="77777777" w:rsidR="00BB0CCF" w:rsidRPr="005775CD" w:rsidRDefault="00BB0CCF" w:rsidP="00BB0CCF">
      <w:pPr>
        <w:rPr>
          <w:rFonts w:cs="Times New Roman"/>
        </w:rPr>
      </w:pPr>
    </w:p>
    <w:p w14:paraId="7A3E1E2E" w14:textId="77777777" w:rsidR="00BB0CCF" w:rsidRPr="005775CD" w:rsidRDefault="00BB0CCF" w:rsidP="00BB0CCF">
      <w:pPr>
        <w:pStyle w:val="2"/>
        <w:ind w:left="0" w:firstLine="0"/>
        <w:rPr>
          <w:szCs w:val="22"/>
        </w:rPr>
      </w:pPr>
      <w:bookmarkStart w:id="279" w:name="_Toc53926957"/>
      <w:bookmarkStart w:id="280" w:name="_Toc54952884"/>
      <w:bookmarkStart w:id="281" w:name="_Toc212884917"/>
      <w:r w:rsidRPr="005775CD">
        <w:t xml:space="preserve">1.11.7 </w:t>
      </w:r>
      <w:r w:rsidRPr="005775CD">
        <w:rPr>
          <w:szCs w:val="22"/>
        </w:rPr>
        <w:t>Описание изменений в утвержденных ценах (тарифах), устанавливаемых органами исполнительной власти субъекта Российской Федерации, зафиксированных за период, предшествующий актуализации схемы теплоснабжения</w:t>
      </w:r>
      <w:bookmarkEnd w:id="279"/>
      <w:bookmarkEnd w:id="280"/>
      <w:bookmarkEnd w:id="281"/>
    </w:p>
    <w:p w14:paraId="3C18C405" w14:textId="77777777" w:rsidR="00BB0CCF" w:rsidRPr="005775CD" w:rsidRDefault="00BB0CCF" w:rsidP="00BB0CCF">
      <w:pPr>
        <w:rPr>
          <w:rFonts w:cs="Times New Roman"/>
        </w:rPr>
      </w:pPr>
    </w:p>
    <w:p w14:paraId="1D24D0A8" w14:textId="77777777" w:rsidR="00BB0CCF" w:rsidRPr="005775CD" w:rsidRDefault="00A85AF0" w:rsidP="00BB0CCF">
      <w:pPr>
        <w:pStyle w:val="ad"/>
        <w:ind w:left="218" w:firstLine="679"/>
        <w:rPr>
          <w:rFonts w:cs="Times New Roman"/>
          <w:lang w:val="ru-RU"/>
        </w:rPr>
      </w:pPr>
      <w:r w:rsidRPr="005775CD">
        <w:rPr>
          <w:rFonts w:cs="Times New Roman"/>
          <w:lang w:val="ru-RU"/>
        </w:rPr>
        <w:t>Изменения отсутствуют.</w:t>
      </w:r>
    </w:p>
    <w:p w14:paraId="28657288" w14:textId="77777777" w:rsidR="00BB0CCF" w:rsidRPr="005775CD" w:rsidRDefault="00BB0CCF" w:rsidP="00BB0CCF">
      <w:pPr>
        <w:rPr>
          <w:rFonts w:cs="Times New Roman"/>
        </w:rPr>
      </w:pPr>
    </w:p>
    <w:p w14:paraId="56E79968" w14:textId="77777777" w:rsidR="00BB0CCF" w:rsidRPr="005775CD" w:rsidRDefault="0066052A" w:rsidP="00BB0CCF">
      <w:pPr>
        <w:pStyle w:val="2"/>
        <w:ind w:left="0" w:firstLine="0"/>
      </w:pPr>
      <w:hyperlink r:id="rId121" w:anchor="bookmark101" w:history="1">
        <w:bookmarkStart w:id="282" w:name="_Toc54952891"/>
        <w:bookmarkStart w:id="283" w:name="_Toc212884918"/>
        <w:r w:rsidR="00BB0CCF" w:rsidRPr="005775CD">
          <w:t>Часть 12. ОПИСАНИЕ СУЩЕСТВУЮЩИХ ТЕХНИЧЕСКИХ И ТЕХНОЛОГИЧЕСКИХ</w:t>
        </w:r>
      </w:hyperlink>
      <w:r w:rsidR="00BB0CCF" w:rsidRPr="005775CD">
        <w:t xml:space="preserve"> </w:t>
      </w:r>
      <w:hyperlink r:id="rId122" w:anchor="bookmark101" w:history="1">
        <w:r w:rsidR="00BB0CCF" w:rsidRPr="005775CD">
          <w:t>ПРОБЛЕМ В СИСТЕМАХ ТЕПЛОСНАБЖЕНИЯ</w:t>
        </w:r>
      </w:hyperlink>
      <w:r w:rsidR="00BB0CCF" w:rsidRPr="005775CD">
        <w:t xml:space="preserve"> ПОСЕЛЕНИЯ, ГОРОДСКОГО ОКРУГА, ГОРОДА ФЕДЕРАЛЬНОГО ЗНАЧЕНИЯ</w:t>
      </w:r>
      <w:bookmarkEnd w:id="282"/>
      <w:bookmarkEnd w:id="283"/>
    </w:p>
    <w:p w14:paraId="0DF507FF" w14:textId="77777777" w:rsidR="00BB0CCF" w:rsidRPr="005775CD" w:rsidRDefault="00BB0CCF" w:rsidP="00BB0CCF">
      <w:pPr>
        <w:pStyle w:val="a0"/>
        <w:rPr>
          <w:rFonts w:cs="Times New Roman"/>
          <w:lang w:eastAsia="ru-RU"/>
        </w:rPr>
      </w:pPr>
    </w:p>
    <w:p w14:paraId="0C40739E" w14:textId="77777777" w:rsidR="00BB0CCF" w:rsidRPr="005775CD" w:rsidRDefault="00BB0CCF" w:rsidP="00BB0CCF">
      <w:pPr>
        <w:pStyle w:val="2"/>
        <w:ind w:left="0" w:firstLine="0"/>
        <w:rPr>
          <w:szCs w:val="22"/>
        </w:rPr>
      </w:pPr>
      <w:bookmarkStart w:id="284" w:name="_Toc45099648"/>
      <w:bookmarkStart w:id="285" w:name="_Toc45614847"/>
      <w:bookmarkStart w:id="286" w:name="_Toc54952893"/>
      <w:bookmarkStart w:id="287" w:name="_Toc212884919"/>
      <w:r w:rsidRPr="005775CD">
        <w:rPr>
          <w:szCs w:val="22"/>
        </w:rPr>
        <w:t xml:space="preserve">1.12.1 </w:t>
      </w:r>
      <w:hyperlink r:id="rId123" w:anchor="bookmark102" w:history="1">
        <w:r w:rsidRPr="005775CD">
          <w:rPr>
            <w:szCs w:val="22"/>
          </w:rPr>
          <w:t>Описание существующих проблем организации качественного теплоснабжения</w:t>
        </w:r>
        <w:bookmarkEnd w:id="284"/>
      </w:hyperlink>
      <w:r w:rsidRPr="005775CD">
        <w:rPr>
          <w:szCs w:val="22"/>
        </w:rPr>
        <w:t xml:space="preserve"> </w:t>
      </w:r>
      <w:r w:rsidRPr="005775CD">
        <w:t>(перечень причин, приводящих к снижению качества теплоснабжения, включая проблемы в работе теплопотребляющих установок потребителей)</w:t>
      </w:r>
      <w:bookmarkEnd w:id="285"/>
      <w:bookmarkEnd w:id="286"/>
      <w:bookmarkEnd w:id="287"/>
    </w:p>
    <w:p w14:paraId="1FA02DCC" w14:textId="77777777" w:rsidR="00BB0CCF" w:rsidRPr="005775CD" w:rsidRDefault="00BB0CCF" w:rsidP="00BB0CCF">
      <w:pPr>
        <w:pStyle w:val="ad"/>
        <w:kinsoku w:val="0"/>
        <w:overflowPunct w:val="0"/>
        <w:spacing w:before="1" w:line="279" w:lineRule="auto"/>
        <w:ind w:left="0" w:right="113"/>
        <w:jc w:val="both"/>
        <w:rPr>
          <w:rFonts w:cs="Times New Roman"/>
          <w:lang w:val="ru-RU"/>
        </w:rPr>
      </w:pPr>
      <w:bookmarkStart w:id="288" w:name="_Toc30058762"/>
      <w:bookmarkStart w:id="289" w:name="_Toc31810113"/>
    </w:p>
    <w:p w14:paraId="5F09A3D4" w14:textId="77777777" w:rsidR="00A85AF0" w:rsidRPr="005775CD" w:rsidRDefault="00A85AF0" w:rsidP="00A85AF0">
      <w:pPr>
        <w:widowControl w:val="0"/>
        <w:kinsoku w:val="0"/>
        <w:overflowPunct w:val="0"/>
        <w:spacing w:line="275" w:lineRule="exact"/>
        <w:ind w:firstLine="567"/>
        <w:jc w:val="both"/>
        <w:rPr>
          <w:rFonts w:cs="Times New Roman"/>
        </w:rPr>
      </w:pPr>
      <w:bookmarkStart w:id="290" w:name="_Toc53926965"/>
      <w:bookmarkStart w:id="291" w:name="_Toc54952892"/>
      <w:bookmarkEnd w:id="288"/>
      <w:bookmarkEnd w:id="289"/>
      <w:r w:rsidRPr="005775CD">
        <w:rPr>
          <w:rFonts w:eastAsia="Times New Roman" w:cs="Times New Roman"/>
          <w:szCs w:val="24"/>
        </w:rPr>
        <w:t>Проблемы организации</w:t>
      </w:r>
      <w:r w:rsidRPr="005775CD">
        <w:rPr>
          <w:rFonts w:eastAsia="Times New Roman" w:cs="Times New Roman"/>
          <w:spacing w:val="22"/>
          <w:szCs w:val="24"/>
        </w:rPr>
        <w:t xml:space="preserve"> </w:t>
      </w:r>
      <w:r w:rsidRPr="005775CD">
        <w:rPr>
          <w:rFonts w:eastAsia="Times New Roman" w:cs="Times New Roman"/>
          <w:bCs/>
          <w:iCs/>
          <w:spacing w:val="-1"/>
          <w:szCs w:val="24"/>
        </w:rPr>
        <w:t>качественного</w:t>
      </w:r>
      <w:r w:rsidRPr="005775CD">
        <w:rPr>
          <w:rFonts w:eastAsia="Times New Roman" w:cs="Times New Roman"/>
          <w:bCs/>
          <w:iCs/>
          <w:szCs w:val="24"/>
        </w:rPr>
        <w:t xml:space="preserve"> теплоснабжения</w:t>
      </w:r>
      <w:r w:rsidRPr="005775CD">
        <w:rPr>
          <w:rFonts w:eastAsia="Times New Roman" w:cs="Times New Roman"/>
          <w:szCs w:val="24"/>
        </w:rPr>
        <w:t xml:space="preserve"> </w:t>
      </w:r>
      <w:r w:rsidRPr="005775CD">
        <w:rPr>
          <w:rFonts w:eastAsia="Times New Roman" w:cs="Times New Roman"/>
          <w:spacing w:val="-1"/>
          <w:szCs w:val="24"/>
        </w:rPr>
        <w:t>не выявлены.</w:t>
      </w:r>
    </w:p>
    <w:p w14:paraId="0FDEE91D" w14:textId="77777777" w:rsidR="00A85AF0" w:rsidRPr="005775CD" w:rsidRDefault="00A85AF0" w:rsidP="00A85AF0">
      <w:pPr>
        <w:ind w:firstLine="709"/>
        <w:rPr>
          <w:rFonts w:cs="Times New Roman"/>
          <w:lang w:eastAsia="ru-RU"/>
        </w:rPr>
      </w:pPr>
    </w:p>
    <w:p w14:paraId="75A1C2FE" w14:textId="77777777" w:rsidR="00A85AF0" w:rsidRPr="005775CD" w:rsidRDefault="00A85AF0" w:rsidP="00A85AF0">
      <w:pPr>
        <w:pStyle w:val="2"/>
        <w:ind w:left="0" w:firstLine="0"/>
      </w:pPr>
      <w:bookmarkStart w:id="292" w:name="_Toc45099649"/>
      <w:bookmarkStart w:id="293" w:name="_Toc45614848"/>
      <w:bookmarkStart w:id="294" w:name="_Toc54952894"/>
      <w:bookmarkStart w:id="295" w:name="_Toc185961144"/>
      <w:bookmarkStart w:id="296" w:name="_Toc212884920"/>
      <w:r w:rsidRPr="005775CD">
        <w:rPr>
          <w:szCs w:val="22"/>
        </w:rPr>
        <w:t xml:space="preserve">1.12.2 </w:t>
      </w:r>
      <w:bookmarkEnd w:id="292"/>
      <w:r w:rsidRPr="005775CD">
        <w:t>Описание существующих проблем организации надежного теплоснабжения поселения, городского округа, города федерального значения (перечень причин, приводящих к снижению надежности теплоснабжения, включая проблемы в работе теплопотребляющих установок потребителей)</w:t>
      </w:r>
      <w:bookmarkEnd w:id="293"/>
      <w:bookmarkEnd w:id="294"/>
      <w:bookmarkEnd w:id="295"/>
      <w:bookmarkEnd w:id="296"/>
    </w:p>
    <w:p w14:paraId="59C272B9" w14:textId="77777777" w:rsidR="00A85AF0" w:rsidRPr="005775CD" w:rsidRDefault="00A85AF0" w:rsidP="00A85AF0">
      <w:pPr>
        <w:rPr>
          <w:rFonts w:cs="Times New Roman"/>
          <w:lang w:eastAsia="ru-RU"/>
        </w:rPr>
      </w:pPr>
    </w:p>
    <w:p w14:paraId="13B80524" w14:textId="77777777" w:rsidR="00A85AF0" w:rsidRPr="005775CD" w:rsidRDefault="00A85AF0" w:rsidP="00A85AF0">
      <w:pPr>
        <w:widowControl w:val="0"/>
        <w:kinsoku w:val="0"/>
        <w:overflowPunct w:val="0"/>
        <w:spacing w:line="275" w:lineRule="exact"/>
        <w:ind w:firstLine="567"/>
        <w:jc w:val="both"/>
        <w:rPr>
          <w:rFonts w:cs="Times New Roman"/>
        </w:rPr>
      </w:pPr>
      <w:r w:rsidRPr="005775CD">
        <w:rPr>
          <w:rFonts w:eastAsia="Times New Roman" w:cs="Times New Roman"/>
          <w:szCs w:val="24"/>
        </w:rPr>
        <w:t>Проблемы организации</w:t>
      </w:r>
      <w:r w:rsidRPr="005775CD">
        <w:rPr>
          <w:rFonts w:eastAsia="Times New Roman" w:cs="Times New Roman"/>
          <w:spacing w:val="22"/>
          <w:szCs w:val="24"/>
        </w:rPr>
        <w:t xml:space="preserve"> </w:t>
      </w:r>
      <w:r w:rsidRPr="005775CD">
        <w:rPr>
          <w:rFonts w:eastAsia="Times New Roman" w:cs="Times New Roman"/>
          <w:bCs/>
          <w:iCs/>
          <w:spacing w:val="-1"/>
          <w:szCs w:val="24"/>
        </w:rPr>
        <w:t>надежного</w:t>
      </w:r>
      <w:r w:rsidRPr="005775CD">
        <w:rPr>
          <w:rFonts w:eastAsia="Times New Roman" w:cs="Times New Roman"/>
          <w:bCs/>
          <w:iCs/>
          <w:szCs w:val="24"/>
        </w:rPr>
        <w:t xml:space="preserve"> теплоснабжения</w:t>
      </w:r>
      <w:r w:rsidRPr="005775CD">
        <w:rPr>
          <w:rFonts w:eastAsia="Times New Roman" w:cs="Times New Roman"/>
          <w:szCs w:val="24"/>
        </w:rPr>
        <w:t xml:space="preserve"> </w:t>
      </w:r>
      <w:r w:rsidRPr="005775CD">
        <w:rPr>
          <w:rFonts w:eastAsia="Times New Roman" w:cs="Times New Roman"/>
          <w:spacing w:val="-1"/>
          <w:szCs w:val="24"/>
        </w:rPr>
        <w:t>не выявлены.</w:t>
      </w:r>
    </w:p>
    <w:p w14:paraId="15A9F911" w14:textId="77777777" w:rsidR="00A85AF0" w:rsidRPr="005775CD" w:rsidRDefault="00A85AF0" w:rsidP="00A85AF0">
      <w:pPr>
        <w:pStyle w:val="a0"/>
        <w:rPr>
          <w:rFonts w:cs="Times New Roman"/>
          <w:lang w:eastAsia="ru-RU"/>
        </w:rPr>
      </w:pPr>
    </w:p>
    <w:p w14:paraId="34C4C37D" w14:textId="77777777" w:rsidR="00A85AF0" w:rsidRPr="005775CD" w:rsidRDefault="00A85AF0" w:rsidP="00A85AF0">
      <w:pPr>
        <w:pStyle w:val="2"/>
        <w:ind w:left="0" w:firstLine="0"/>
        <w:rPr>
          <w:szCs w:val="22"/>
        </w:rPr>
      </w:pPr>
      <w:bookmarkStart w:id="297" w:name="_Toc30058763"/>
      <w:bookmarkStart w:id="298" w:name="_Toc31810114"/>
      <w:bookmarkStart w:id="299" w:name="_Toc185961145"/>
      <w:bookmarkStart w:id="300" w:name="_Toc212884921"/>
      <w:r w:rsidRPr="005775CD">
        <w:rPr>
          <w:szCs w:val="22"/>
        </w:rPr>
        <w:t xml:space="preserve">1.12.3 </w:t>
      </w:r>
      <w:hyperlink r:id="rId124" w:anchor="bookmark104" w:history="1">
        <w:r w:rsidRPr="005775CD">
          <w:rPr>
            <w:szCs w:val="22"/>
          </w:rPr>
          <w:t>Описание существующих проблем развития систем теплоснабжения</w:t>
        </w:r>
        <w:bookmarkEnd w:id="297"/>
        <w:bookmarkEnd w:id="298"/>
        <w:bookmarkEnd w:id="299"/>
        <w:bookmarkEnd w:id="300"/>
      </w:hyperlink>
    </w:p>
    <w:p w14:paraId="7B8C62BB" w14:textId="77777777" w:rsidR="00A85AF0" w:rsidRPr="005775CD" w:rsidRDefault="00A85AF0" w:rsidP="00A85AF0">
      <w:pPr>
        <w:ind w:firstLine="709"/>
        <w:rPr>
          <w:rFonts w:cs="Times New Roman"/>
          <w:lang w:eastAsia="ru-RU"/>
        </w:rPr>
      </w:pPr>
    </w:p>
    <w:p w14:paraId="53B49558" w14:textId="77777777" w:rsidR="00A85AF0" w:rsidRPr="005775CD" w:rsidRDefault="00A85AF0" w:rsidP="00A85AF0">
      <w:pPr>
        <w:ind w:firstLine="709"/>
        <w:jc w:val="both"/>
        <w:rPr>
          <w:rFonts w:cs="Times New Roman"/>
          <w:lang w:eastAsia="ru-RU"/>
        </w:rPr>
      </w:pPr>
      <w:r w:rsidRPr="005775CD">
        <w:rPr>
          <w:rFonts w:cs="Times New Roman"/>
          <w:lang w:eastAsia="ru-RU"/>
        </w:rPr>
        <w:t>Проблемы развития систем теплоснабжения отсутствуют.</w:t>
      </w:r>
    </w:p>
    <w:p w14:paraId="51D24315" w14:textId="77777777" w:rsidR="00A85AF0" w:rsidRPr="005775CD" w:rsidRDefault="00A85AF0" w:rsidP="00A85AF0">
      <w:pPr>
        <w:ind w:firstLine="709"/>
        <w:rPr>
          <w:rFonts w:cs="Times New Roman"/>
          <w:lang w:eastAsia="ru-RU"/>
        </w:rPr>
      </w:pPr>
    </w:p>
    <w:p w14:paraId="0A646EF9" w14:textId="77777777" w:rsidR="00A85AF0" w:rsidRPr="005775CD" w:rsidRDefault="00A85AF0" w:rsidP="00A85AF0">
      <w:pPr>
        <w:pStyle w:val="2"/>
        <w:ind w:left="0" w:firstLine="0"/>
        <w:rPr>
          <w:szCs w:val="22"/>
        </w:rPr>
      </w:pPr>
      <w:bookmarkStart w:id="301" w:name="_Toc30058764"/>
      <w:bookmarkStart w:id="302" w:name="_Toc31810115"/>
      <w:bookmarkStart w:id="303" w:name="_Toc185961146"/>
      <w:bookmarkStart w:id="304" w:name="_Toc212884922"/>
      <w:r w:rsidRPr="005775CD">
        <w:rPr>
          <w:szCs w:val="22"/>
        </w:rPr>
        <w:t xml:space="preserve">1.12.4 </w:t>
      </w:r>
      <w:hyperlink r:id="rId125" w:anchor="bookmark105" w:history="1">
        <w:r w:rsidRPr="005775CD">
          <w:rPr>
            <w:szCs w:val="22"/>
          </w:rPr>
          <w:t>Описание существующих проблем надежного и эффективного снабжения топливом</w:t>
        </w:r>
      </w:hyperlink>
      <w:r w:rsidRPr="005775CD">
        <w:rPr>
          <w:szCs w:val="22"/>
        </w:rPr>
        <w:t xml:space="preserve"> </w:t>
      </w:r>
      <w:hyperlink r:id="rId126" w:anchor="bookmark105" w:history="1">
        <w:r w:rsidRPr="005775CD">
          <w:rPr>
            <w:szCs w:val="22"/>
          </w:rPr>
          <w:t>действующих систем теплоснабжения</w:t>
        </w:r>
        <w:bookmarkEnd w:id="301"/>
        <w:bookmarkEnd w:id="302"/>
        <w:bookmarkEnd w:id="303"/>
        <w:bookmarkEnd w:id="304"/>
      </w:hyperlink>
    </w:p>
    <w:p w14:paraId="4A0200FA" w14:textId="77777777" w:rsidR="00A85AF0" w:rsidRPr="005775CD" w:rsidRDefault="00A85AF0" w:rsidP="00A85AF0">
      <w:pPr>
        <w:ind w:firstLine="709"/>
        <w:rPr>
          <w:rFonts w:cs="Times New Roman"/>
          <w:lang w:eastAsia="ru-RU"/>
        </w:rPr>
      </w:pPr>
    </w:p>
    <w:p w14:paraId="49EC4B57" w14:textId="77777777" w:rsidR="00A85AF0" w:rsidRPr="005775CD" w:rsidRDefault="00A85AF0" w:rsidP="00A85AF0">
      <w:pPr>
        <w:ind w:firstLine="709"/>
        <w:rPr>
          <w:rFonts w:cs="Times New Roman"/>
          <w:lang w:eastAsia="ru-RU"/>
        </w:rPr>
      </w:pPr>
      <w:r w:rsidRPr="005775CD">
        <w:rPr>
          <w:rFonts w:cs="Times New Roman"/>
          <w:lang w:eastAsia="ru-RU"/>
        </w:rPr>
        <w:t>Надежность снабжения топливом обуславливается наличием хранилищ топлива, где имеются необходимые резервы.</w:t>
      </w:r>
    </w:p>
    <w:p w14:paraId="09131E41" w14:textId="77777777" w:rsidR="00A85AF0" w:rsidRPr="005775CD" w:rsidRDefault="00A85AF0" w:rsidP="00A85AF0">
      <w:pPr>
        <w:ind w:firstLine="709"/>
        <w:rPr>
          <w:rFonts w:cs="Times New Roman"/>
          <w:lang w:eastAsia="ru-RU"/>
        </w:rPr>
      </w:pPr>
    </w:p>
    <w:p w14:paraId="3D7C4854" w14:textId="77777777" w:rsidR="00A85AF0" w:rsidRPr="005775CD" w:rsidRDefault="00A85AF0" w:rsidP="00A85AF0">
      <w:pPr>
        <w:pStyle w:val="2"/>
        <w:ind w:left="0" w:firstLine="0"/>
      </w:pPr>
      <w:bookmarkStart w:id="305" w:name="_Toc30058765"/>
      <w:bookmarkStart w:id="306" w:name="_Toc31810116"/>
      <w:bookmarkStart w:id="307" w:name="_Toc185961147"/>
      <w:bookmarkStart w:id="308" w:name="_Toc212884923"/>
      <w:r w:rsidRPr="005775CD">
        <w:rPr>
          <w:szCs w:val="22"/>
        </w:rPr>
        <w:t xml:space="preserve">1.12.5 </w:t>
      </w:r>
      <w:hyperlink r:id="rId127" w:anchor="bookmark106" w:history="1">
        <w:r w:rsidRPr="005775CD">
          <w:t>Анализ предписаний надзорных органов об устранении нарушений, влияющих на</w:t>
        </w:r>
      </w:hyperlink>
      <w:r w:rsidRPr="005775CD">
        <w:rPr>
          <w:szCs w:val="22"/>
        </w:rPr>
        <w:t xml:space="preserve"> </w:t>
      </w:r>
      <w:hyperlink r:id="rId128" w:anchor="bookmark106" w:history="1">
        <w:r w:rsidRPr="005775CD">
          <w:t>безопасность и надежность системы теплоснабжения</w:t>
        </w:r>
        <w:bookmarkEnd w:id="305"/>
        <w:bookmarkEnd w:id="306"/>
        <w:bookmarkEnd w:id="307"/>
        <w:bookmarkEnd w:id="308"/>
        <w:r w:rsidRPr="005775CD">
          <w:tab/>
        </w:r>
      </w:hyperlink>
    </w:p>
    <w:p w14:paraId="63EF9881" w14:textId="77777777" w:rsidR="00A85AF0" w:rsidRPr="005775CD" w:rsidRDefault="00A85AF0" w:rsidP="00A85AF0">
      <w:pPr>
        <w:ind w:firstLine="709"/>
        <w:rPr>
          <w:rFonts w:cs="Times New Roman"/>
          <w:lang w:eastAsia="ru-RU"/>
        </w:rPr>
      </w:pPr>
    </w:p>
    <w:p w14:paraId="79BA6C78" w14:textId="77777777" w:rsidR="00A85AF0" w:rsidRPr="005775CD" w:rsidRDefault="00A85AF0" w:rsidP="00A85AF0">
      <w:pPr>
        <w:ind w:firstLine="709"/>
        <w:jc w:val="both"/>
        <w:rPr>
          <w:rFonts w:cs="Times New Roman"/>
          <w:lang w:eastAsia="ru-RU"/>
        </w:rPr>
      </w:pPr>
      <w:r w:rsidRPr="005775CD">
        <w:rPr>
          <w:rFonts w:cs="Times New Roman"/>
          <w:lang w:eastAsia="ru-RU"/>
        </w:rPr>
        <w:t>Предписания надзорных органов об устранении нарушений, влияющих на безопасность и надежность системы теплоснабжения, отсутствуют.</w:t>
      </w:r>
    </w:p>
    <w:p w14:paraId="7FE02F1A" w14:textId="77777777" w:rsidR="00BB0CCF" w:rsidRPr="005775CD" w:rsidRDefault="00BB0CCF" w:rsidP="00BB0CCF">
      <w:pPr>
        <w:rPr>
          <w:rFonts w:cs="Times New Roman"/>
          <w:highlight w:val="yellow"/>
        </w:rPr>
      </w:pPr>
    </w:p>
    <w:p w14:paraId="567BEDDB" w14:textId="77777777" w:rsidR="00BB0CCF" w:rsidRPr="005775CD" w:rsidRDefault="00BB0CCF" w:rsidP="00BB0CCF">
      <w:pPr>
        <w:pStyle w:val="2"/>
        <w:ind w:left="0" w:firstLine="0"/>
        <w:rPr>
          <w:szCs w:val="22"/>
        </w:rPr>
      </w:pPr>
      <w:bookmarkStart w:id="309" w:name="_Toc212884924"/>
      <w:r w:rsidRPr="005775CD">
        <w:rPr>
          <w:szCs w:val="22"/>
        </w:rPr>
        <w:t xml:space="preserve">1.12.6 </w:t>
      </w:r>
      <w:bookmarkEnd w:id="290"/>
      <w:bookmarkEnd w:id="291"/>
      <w:r w:rsidRPr="005775CD">
        <w:rPr>
          <w:szCs w:val="22"/>
        </w:rPr>
        <w:t>Описание изменений технических и технологических проблем в системах теплоснабжения поселения, городского округа, города федерального значения, произошедших в период, предшествующий актуализации схемы теплоснабжения</w:t>
      </w:r>
      <w:bookmarkEnd w:id="309"/>
    </w:p>
    <w:p w14:paraId="6B60DCAC" w14:textId="77777777" w:rsidR="00BB0CCF" w:rsidRPr="005775CD" w:rsidRDefault="00BB0CCF" w:rsidP="00BB0CCF">
      <w:pPr>
        <w:rPr>
          <w:rFonts w:cs="Times New Roman"/>
          <w:lang w:eastAsia="ru-RU"/>
        </w:rPr>
      </w:pPr>
    </w:p>
    <w:p w14:paraId="7DFEA4D2" w14:textId="77777777" w:rsidR="00A85AF0" w:rsidRPr="005775CD" w:rsidRDefault="00A85AF0" w:rsidP="00A85AF0">
      <w:pPr>
        <w:pStyle w:val="ad"/>
        <w:ind w:left="218" w:firstLine="679"/>
        <w:rPr>
          <w:rFonts w:cs="Times New Roman"/>
          <w:lang w:val="ru-RU"/>
        </w:rPr>
      </w:pPr>
      <w:r w:rsidRPr="005775CD">
        <w:rPr>
          <w:rFonts w:cs="Times New Roman"/>
          <w:lang w:val="ru-RU"/>
        </w:rPr>
        <w:t>Изменения отсутствуют.</w:t>
      </w:r>
    </w:p>
    <w:p w14:paraId="2D0613B0" w14:textId="77777777" w:rsidR="00075C46" w:rsidRPr="005775CD" w:rsidRDefault="00075C46" w:rsidP="00075C46">
      <w:pPr>
        <w:ind w:left="-1134" w:right="-285"/>
        <w:jc w:val="center"/>
        <w:rPr>
          <w:rFonts w:cs="Times New Roman"/>
          <w:sz w:val="28"/>
          <w:szCs w:val="28"/>
        </w:rPr>
      </w:pPr>
    </w:p>
    <w:p w14:paraId="5D2E031A" w14:textId="77777777" w:rsidR="00075C46" w:rsidRPr="005775CD" w:rsidRDefault="00075C46" w:rsidP="00075C46">
      <w:pPr>
        <w:ind w:left="-1134" w:right="-285"/>
        <w:jc w:val="center"/>
        <w:rPr>
          <w:rFonts w:cs="Times New Roman"/>
          <w:sz w:val="28"/>
          <w:szCs w:val="28"/>
        </w:rPr>
      </w:pPr>
    </w:p>
    <w:p w14:paraId="4939F72D" w14:textId="77777777" w:rsidR="00075C46" w:rsidRPr="005775CD" w:rsidRDefault="00075C46" w:rsidP="00075C46">
      <w:pPr>
        <w:rPr>
          <w:rFonts w:cs="Times New Roman"/>
        </w:rPr>
        <w:sectPr w:rsidR="00075C46" w:rsidRPr="005775CD" w:rsidSect="008A2E82">
          <w:pgSz w:w="11906" w:h="16838"/>
          <w:pgMar w:top="1134" w:right="850" w:bottom="1134" w:left="1701" w:header="708" w:footer="708" w:gutter="0"/>
          <w:cols w:space="708"/>
          <w:docGrid w:linePitch="360"/>
        </w:sectPr>
      </w:pPr>
    </w:p>
    <w:p w14:paraId="4FCC676B" w14:textId="77777777" w:rsidR="00075C46" w:rsidRPr="005775CD" w:rsidRDefault="0066052A" w:rsidP="00075C46">
      <w:pPr>
        <w:pStyle w:val="2"/>
        <w:ind w:left="0" w:firstLine="0"/>
      </w:pPr>
      <w:hyperlink r:id="rId129" w:anchor="bookmark0" w:history="1">
        <w:bookmarkStart w:id="310" w:name="_Toc30081802"/>
        <w:bookmarkStart w:id="311" w:name="_Toc30085036"/>
        <w:bookmarkStart w:id="312" w:name="_Toc32845302"/>
        <w:bookmarkStart w:id="313" w:name="_Toc212884925"/>
        <w:r w:rsidR="00075C46" w:rsidRPr="005775CD">
          <w:t>ГЛАВА 2. СУЩЕСТВУЮЩЕЕ И ПЕРСПЕКТИВНОЕ ПОТРЕБЛЕНИЕ ТЕПЛОВОЙ</w:t>
        </w:r>
      </w:hyperlink>
      <w:r w:rsidR="00075C46" w:rsidRPr="005775CD">
        <w:t xml:space="preserve"> </w:t>
      </w:r>
      <w:hyperlink r:id="rId130" w:anchor="bookmark0" w:history="1">
        <w:r w:rsidR="00075C46" w:rsidRPr="005775CD">
          <w:t>ЭНЕРГИИ НА ЦЕЛИ ТЕПЛОСНАБЖЕНИЯ</w:t>
        </w:r>
        <w:bookmarkEnd w:id="310"/>
        <w:bookmarkEnd w:id="311"/>
        <w:bookmarkEnd w:id="312"/>
        <w:bookmarkEnd w:id="313"/>
        <w:r w:rsidR="00075C46" w:rsidRPr="005775CD">
          <w:t xml:space="preserve"> </w:t>
        </w:r>
      </w:hyperlink>
    </w:p>
    <w:p w14:paraId="6FA84730" w14:textId="77777777" w:rsidR="00075C46" w:rsidRPr="005775CD" w:rsidRDefault="00075C46" w:rsidP="00075C46">
      <w:pPr>
        <w:pStyle w:val="a0"/>
        <w:rPr>
          <w:rFonts w:cs="Times New Roman"/>
        </w:rPr>
      </w:pPr>
    </w:p>
    <w:p w14:paraId="25BFFC0B" w14:textId="77777777" w:rsidR="00075C46" w:rsidRPr="005775CD" w:rsidRDefault="0066052A" w:rsidP="00075C46">
      <w:pPr>
        <w:pStyle w:val="2"/>
        <w:ind w:left="0" w:firstLine="0"/>
      </w:pPr>
      <w:hyperlink r:id="rId131" w:anchor="bookmark1" w:history="1">
        <w:bookmarkStart w:id="314" w:name="_Toc30081803"/>
        <w:bookmarkStart w:id="315" w:name="_Toc30085037"/>
        <w:bookmarkStart w:id="316" w:name="_Toc32845303"/>
        <w:bookmarkStart w:id="317" w:name="_Toc212884926"/>
        <w:r w:rsidR="00075C46" w:rsidRPr="005775CD">
          <w:t>Часть 1. ДАННЫЕ БАЗОВОГО УРОВНЯ ПОТРЕБЛЕНИЯ ТЕПЛА НА ЦЕЛИ</w:t>
        </w:r>
      </w:hyperlink>
      <w:r w:rsidR="00075C46" w:rsidRPr="005775CD">
        <w:t xml:space="preserve"> </w:t>
      </w:r>
      <w:hyperlink r:id="rId132" w:anchor="bookmark1" w:history="1">
        <w:r w:rsidR="00075C46" w:rsidRPr="005775CD">
          <w:t>ТЕПЛОСНАБЖЕНИЯ</w:t>
        </w:r>
        <w:bookmarkEnd w:id="314"/>
        <w:bookmarkEnd w:id="315"/>
        <w:bookmarkEnd w:id="316"/>
        <w:bookmarkEnd w:id="317"/>
        <w:r w:rsidR="005775CD" w:rsidRPr="005775CD">
          <w:t xml:space="preserve"> </w:t>
        </w:r>
      </w:hyperlink>
    </w:p>
    <w:p w14:paraId="5134F25C" w14:textId="77777777" w:rsidR="00075C46" w:rsidRPr="005775CD" w:rsidRDefault="00075C46" w:rsidP="00075C46">
      <w:pPr>
        <w:pStyle w:val="a0"/>
        <w:rPr>
          <w:rFonts w:cs="Times New Roman"/>
          <w:lang w:eastAsia="ru-RU"/>
        </w:rPr>
      </w:pPr>
    </w:p>
    <w:p w14:paraId="77428E62" w14:textId="77777777" w:rsidR="00075C46" w:rsidRPr="005775CD" w:rsidRDefault="00075C46" w:rsidP="00075C46">
      <w:pPr>
        <w:ind w:firstLine="567"/>
        <w:rPr>
          <w:rFonts w:cs="Times New Roman"/>
        </w:rPr>
      </w:pPr>
      <w:r w:rsidRPr="005775CD">
        <w:rPr>
          <w:rFonts w:cs="Times New Roman"/>
        </w:rPr>
        <w:t>Объем потребления тепловой энергии на цели теплоснабжения представлен в таблице 2.1.1.</w:t>
      </w:r>
    </w:p>
    <w:p w14:paraId="4F5D3312" w14:textId="77777777" w:rsidR="00075C46" w:rsidRPr="005775CD" w:rsidRDefault="00075C46" w:rsidP="00075C46">
      <w:pPr>
        <w:pStyle w:val="a0"/>
        <w:jc w:val="center"/>
        <w:rPr>
          <w:rFonts w:cs="Times New Roman"/>
          <w:lang w:eastAsia="ru-RU"/>
        </w:rPr>
      </w:pPr>
    </w:p>
    <w:p w14:paraId="457D21EA" w14:textId="77777777" w:rsidR="00075C46" w:rsidRPr="005775CD" w:rsidRDefault="00075C46" w:rsidP="00075C46">
      <w:pPr>
        <w:spacing w:before="400" w:after="200"/>
        <w:rPr>
          <w:rFonts w:cs="Times New Roman"/>
        </w:rPr>
      </w:pPr>
      <w:r w:rsidRPr="005775CD">
        <w:rPr>
          <w:rFonts w:cs="Times New Roman"/>
          <w:b/>
        </w:rPr>
        <w:t>Таблица 2.1.1 - Объем потребления тепловой энергии</w:t>
      </w:r>
    </w:p>
    <w:tbl>
      <w:tblPr>
        <w:tblStyle w:val="a8"/>
        <w:tblW w:w="5000" w:type="pct"/>
        <w:jc w:val="center"/>
        <w:tblLook w:val="04A0" w:firstRow="1" w:lastRow="0" w:firstColumn="1" w:lastColumn="0" w:noHBand="0" w:noVBand="1"/>
      </w:tblPr>
      <w:tblGrid>
        <w:gridCol w:w="1644"/>
        <w:gridCol w:w="1632"/>
        <w:gridCol w:w="803"/>
        <w:gridCol w:w="1051"/>
        <w:gridCol w:w="1250"/>
        <w:gridCol w:w="1250"/>
        <w:gridCol w:w="1250"/>
        <w:gridCol w:w="1250"/>
        <w:gridCol w:w="1250"/>
        <w:gridCol w:w="1249"/>
        <w:gridCol w:w="1249"/>
        <w:gridCol w:w="1249"/>
      </w:tblGrid>
      <w:tr w:rsidR="00075C46" w:rsidRPr="005775CD" w14:paraId="3FF1D5C7" w14:textId="77777777" w:rsidTr="008A2E82">
        <w:trPr>
          <w:jc w:val="center"/>
        </w:trPr>
        <w:tc>
          <w:tcPr>
            <w:tcW w:w="543" w:type="pct"/>
            <w:shd w:val="clear" w:color="auto" w:fill="F2F2F2"/>
            <w:tcMar>
              <w:top w:w="120" w:type="dxa"/>
              <w:left w:w="200" w:type="dxa"/>
              <w:bottom w:w="120" w:type="dxa"/>
              <w:right w:w="200" w:type="dxa"/>
            </w:tcMar>
            <w:vAlign w:val="center"/>
          </w:tcPr>
          <w:p w14:paraId="6C8AE8D2" w14:textId="77777777" w:rsidR="00075C46" w:rsidRPr="005775CD" w:rsidRDefault="00075C46" w:rsidP="008A2E82">
            <w:pPr>
              <w:jc w:val="center"/>
              <w:rPr>
                <w:rFonts w:cs="Times New Roman"/>
                <w:sz w:val="20"/>
              </w:rPr>
            </w:pPr>
            <w:r w:rsidRPr="005775CD">
              <w:rPr>
                <w:rFonts w:eastAsia="Times New Roman" w:cs="Times New Roman"/>
                <w:sz w:val="20"/>
              </w:rPr>
              <w:t>Источник тепловой энергии</w:t>
            </w:r>
          </w:p>
        </w:tc>
        <w:tc>
          <w:tcPr>
            <w:tcW w:w="539" w:type="pct"/>
            <w:shd w:val="clear" w:color="auto" w:fill="F2F2F2"/>
            <w:tcMar>
              <w:top w:w="120" w:type="dxa"/>
              <w:left w:w="200" w:type="dxa"/>
              <w:bottom w:w="120" w:type="dxa"/>
              <w:right w:w="200" w:type="dxa"/>
            </w:tcMar>
            <w:vAlign w:val="center"/>
          </w:tcPr>
          <w:p w14:paraId="28129FD3" w14:textId="77777777" w:rsidR="00075C46" w:rsidRPr="005775CD" w:rsidRDefault="00075C46" w:rsidP="008A2E82">
            <w:pPr>
              <w:jc w:val="center"/>
              <w:rPr>
                <w:rFonts w:cs="Times New Roman"/>
                <w:sz w:val="20"/>
              </w:rPr>
            </w:pPr>
            <w:r w:rsidRPr="005775CD">
              <w:rPr>
                <w:rFonts w:eastAsia="Times New Roman" w:cs="Times New Roman"/>
                <w:sz w:val="20"/>
              </w:rPr>
              <w:t>Показатель</w:t>
            </w:r>
          </w:p>
        </w:tc>
        <w:tc>
          <w:tcPr>
            <w:tcW w:w="265" w:type="pct"/>
            <w:shd w:val="clear" w:color="auto" w:fill="F2F2F2"/>
            <w:tcMar>
              <w:top w:w="120" w:type="dxa"/>
              <w:left w:w="200" w:type="dxa"/>
              <w:bottom w:w="120" w:type="dxa"/>
              <w:right w:w="200" w:type="dxa"/>
            </w:tcMar>
            <w:vAlign w:val="center"/>
          </w:tcPr>
          <w:p w14:paraId="6D8A2BE7" w14:textId="77777777" w:rsidR="00075C46" w:rsidRPr="005775CD" w:rsidRDefault="00075C46" w:rsidP="008A2E82">
            <w:pPr>
              <w:jc w:val="center"/>
              <w:rPr>
                <w:rFonts w:cs="Times New Roman"/>
                <w:sz w:val="20"/>
              </w:rPr>
            </w:pPr>
            <w:r w:rsidRPr="005775CD">
              <w:rPr>
                <w:rFonts w:eastAsia="Times New Roman" w:cs="Times New Roman"/>
                <w:sz w:val="20"/>
              </w:rPr>
              <w:t>Ед. изм.</w:t>
            </w:r>
          </w:p>
        </w:tc>
        <w:tc>
          <w:tcPr>
            <w:tcW w:w="347" w:type="pct"/>
            <w:shd w:val="clear" w:color="auto" w:fill="F2F2F2"/>
            <w:tcMar>
              <w:top w:w="120" w:type="dxa"/>
              <w:left w:w="200" w:type="dxa"/>
              <w:bottom w:w="120" w:type="dxa"/>
              <w:right w:w="200" w:type="dxa"/>
            </w:tcMar>
            <w:vAlign w:val="center"/>
          </w:tcPr>
          <w:p w14:paraId="68C33D58" w14:textId="77777777" w:rsidR="00075C46" w:rsidRPr="005775CD" w:rsidRDefault="00075C46" w:rsidP="008A2E82">
            <w:pPr>
              <w:jc w:val="center"/>
              <w:rPr>
                <w:rFonts w:cs="Times New Roman"/>
                <w:sz w:val="20"/>
              </w:rPr>
            </w:pPr>
            <w:r w:rsidRPr="005775CD">
              <w:rPr>
                <w:rFonts w:eastAsia="Times New Roman" w:cs="Times New Roman"/>
                <w:sz w:val="20"/>
              </w:rPr>
              <w:t>2024</w:t>
            </w:r>
          </w:p>
        </w:tc>
        <w:tc>
          <w:tcPr>
            <w:tcW w:w="413" w:type="pct"/>
            <w:shd w:val="clear" w:color="auto" w:fill="F2F2F2"/>
            <w:tcMar>
              <w:top w:w="120" w:type="dxa"/>
              <w:left w:w="200" w:type="dxa"/>
              <w:bottom w:w="120" w:type="dxa"/>
              <w:right w:w="200" w:type="dxa"/>
            </w:tcMar>
            <w:vAlign w:val="center"/>
          </w:tcPr>
          <w:p w14:paraId="25153FB3" w14:textId="77777777" w:rsidR="00075C46" w:rsidRPr="005775CD" w:rsidRDefault="00075C46" w:rsidP="008A2E82">
            <w:pPr>
              <w:jc w:val="center"/>
              <w:rPr>
                <w:rFonts w:cs="Times New Roman"/>
                <w:sz w:val="20"/>
              </w:rPr>
            </w:pPr>
            <w:r w:rsidRPr="005775CD">
              <w:rPr>
                <w:rFonts w:eastAsia="Times New Roman" w:cs="Times New Roman"/>
                <w:sz w:val="20"/>
              </w:rPr>
              <w:t>2025</w:t>
            </w:r>
          </w:p>
        </w:tc>
        <w:tc>
          <w:tcPr>
            <w:tcW w:w="413" w:type="pct"/>
            <w:shd w:val="clear" w:color="auto" w:fill="F2F2F2"/>
            <w:tcMar>
              <w:top w:w="120" w:type="dxa"/>
              <w:left w:w="200" w:type="dxa"/>
              <w:bottom w:w="120" w:type="dxa"/>
              <w:right w:w="200" w:type="dxa"/>
            </w:tcMar>
            <w:vAlign w:val="center"/>
          </w:tcPr>
          <w:p w14:paraId="3B396AA1" w14:textId="77777777" w:rsidR="00075C46" w:rsidRPr="005775CD" w:rsidRDefault="00075C46" w:rsidP="008A2E82">
            <w:pPr>
              <w:jc w:val="center"/>
              <w:rPr>
                <w:rFonts w:cs="Times New Roman"/>
                <w:sz w:val="20"/>
              </w:rPr>
            </w:pPr>
            <w:r w:rsidRPr="005775CD">
              <w:rPr>
                <w:rFonts w:eastAsia="Times New Roman" w:cs="Times New Roman"/>
                <w:sz w:val="20"/>
              </w:rPr>
              <w:t>2026</w:t>
            </w:r>
          </w:p>
        </w:tc>
        <w:tc>
          <w:tcPr>
            <w:tcW w:w="413" w:type="pct"/>
            <w:shd w:val="clear" w:color="auto" w:fill="F2F2F2"/>
            <w:tcMar>
              <w:top w:w="120" w:type="dxa"/>
              <w:left w:w="200" w:type="dxa"/>
              <w:bottom w:w="120" w:type="dxa"/>
              <w:right w:w="200" w:type="dxa"/>
            </w:tcMar>
            <w:vAlign w:val="center"/>
          </w:tcPr>
          <w:p w14:paraId="24BC6999" w14:textId="77777777" w:rsidR="00075C46" w:rsidRPr="005775CD" w:rsidRDefault="00075C46" w:rsidP="008A2E82">
            <w:pPr>
              <w:jc w:val="center"/>
              <w:rPr>
                <w:rFonts w:cs="Times New Roman"/>
                <w:sz w:val="20"/>
              </w:rPr>
            </w:pPr>
            <w:r w:rsidRPr="005775CD">
              <w:rPr>
                <w:rFonts w:eastAsia="Times New Roman" w:cs="Times New Roman"/>
                <w:sz w:val="20"/>
              </w:rPr>
              <w:t>2027</w:t>
            </w:r>
          </w:p>
        </w:tc>
        <w:tc>
          <w:tcPr>
            <w:tcW w:w="413" w:type="pct"/>
            <w:shd w:val="clear" w:color="auto" w:fill="F2F2F2"/>
            <w:tcMar>
              <w:top w:w="120" w:type="dxa"/>
              <w:left w:w="200" w:type="dxa"/>
              <w:bottom w:w="120" w:type="dxa"/>
              <w:right w:w="200" w:type="dxa"/>
            </w:tcMar>
            <w:vAlign w:val="center"/>
          </w:tcPr>
          <w:p w14:paraId="6B2BD484" w14:textId="77777777" w:rsidR="00075C46" w:rsidRPr="005775CD" w:rsidRDefault="00075C46" w:rsidP="008A2E82">
            <w:pPr>
              <w:jc w:val="center"/>
              <w:rPr>
                <w:rFonts w:cs="Times New Roman"/>
                <w:sz w:val="20"/>
              </w:rPr>
            </w:pPr>
            <w:r w:rsidRPr="005775CD">
              <w:rPr>
                <w:rFonts w:eastAsia="Times New Roman" w:cs="Times New Roman"/>
                <w:sz w:val="20"/>
              </w:rPr>
              <w:t>2028</w:t>
            </w:r>
          </w:p>
        </w:tc>
        <w:tc>
          <w:tcPr>
            <w:tcW w:w="413" w:type="pct"/>
            <w:shd w:val="clear" w:color="auto" w:fill="F2F2F2"/>
            <w:tcMar>
              <w:top w:w="120" w:type="dxa"/>
              <w:left w:w="200" w:type="dxa"/>
              <w:bottom w:w="120" w:type="dxa"/>
              <w:right w:w="200" w:type="dxa"/>
            </w:tcMar>
            <w:vAlign w:val="center"/>
          </w:tcPr>
          <w:p w14:paraId="0B84C62A" w14:textId="77777777" w:rsidR="00075C46" w:rsidRPr="005775CD" w:rsidRDefault="00075C46" w:rsidP="008A2E82">
            <w:pPr>
              <w:jc w:val="center"/>
              <w:rPr>
                <w:rFonts w:cs="Times New Roman"/>
                <w:sz w:val="20"/>
              </w:rPr>
            </w:pPr>
            <w:r w:rsidRPr="005775CD">
              <w:rPr>
                <w:rFonts w:eastAsia="Times New Roman" w:cs="Times New Roman"/>
                <w:sz w:val="20"/>
              </w:rPr>
              <w:t>2029</w:t>
            </w:r>
          </w:p>
        </w:tc>
        <w:tc>
          <w:tcPr>
            <w:tcW w:w="413" w:type="pct"/>
            <w:shd w:val="clear" w:color="auto" w:fill="F2F2F2"/>
            <w:tcMar>
              <w:top w:w="120" w:type="dxa"/>
              <w:left w:w="200" w:type="dxa"/>
              <w:bottom w:w="120" w:type="dxa"/>
              <w:right w:w="200" w:type="dxa"/>
            </w:tcMar>
            <w:vAlign w:val="center"/>
          </w:tcPr>
          <w:p w14:paraId="7FB2F69F" w14:textId="77777777" w:rsidR="00075C46" w:rsidRPr="005775CD" w:rsidRDefault="00075C46" w:rsidP="008A2E82">
            <w:pPr>
              <w:jc w:val="center"/>
              <w:rPr>
                <w:rFonts w:cs="Times New Roman"/>
                <w:sz w:val="20"/>
              </w:rPr>
            </w:pPr>
            <w:r w:rsidRPr="005775CD">
              <w:rPr>
                <w:rFonts w:eastAsia="Times New Roman" w:cs="Times New Roman"/>
                <w:sz w:val="20"/>
              </w:rPr>
              <w:t>2030</w:t>
            </w:r>
          </w:p>
        </w:tc>
        <w:tc>
          <w:tcPr>
            <w:tcW w:w="413" w:type="pct"/>
            <w:shd w:val="clear" w:color="auto" w:fill="F2F2F2"/>
            <w:tcMar>
              <w:top w:w="120" w:type="dxa"/>
              <w:left w:w="200" w:type="dxa"/>
              <w:bottom w:w="120" w:type="dxa"/>
              <w:right w:w="200" w:type="dxa"/>
            </w:tcMar>
            <w:vAlign w:val="center"/>
          </w:tcPr>
          <w:p w14:paraId="0FAC28E7" w14:textId="77777777" w:rsidR="00075C46" w:rsidRPr="005775CD" w:rsidRDefault="00075C46" w:rsidP="008A2E82">
            <w:pPr>
              <w:jc w:val="center"/>
              <w:rPr>
                <w:rFonts w:cs="Times New Roman"/>
                <w:sz w:val="20"/>
              </w:rPr>
            </w:pPr>
            <w:r w:rsidRPr="005775CD">
              <w:rPr>
                <w:rFonts w:eastAsia="Times New Roman" w:cs="Times New Roman"/>
                <w:sz w:val="20"/>
              </w:rPr>
              <w:t>2031-2034</w:t>
            </w:r>
          </w:p>
        </w:tc>
        <w:tc>
          <w:tcPr>
            <w:tcW w:w="413" w:type="pct"/>
            <w:shd w:val="clear" w:color="auto" w:fill="F2F2F2"/>
            <w:tcMar>
              <w:top w:w="120" w:type="dxa"/>
              <w:left w:w="200" w:type="dxa"/>
              <w:bottom w:w="120" w:type="dxa"/>
              <w:right w:w="200" w:type="dxa"/>
            </w:tcMar>
            <w:vAlign w:val="center"/>
          </w:tcPr>
          <w:p w14:paraId="5AA9D233" w14:textId="77777777" w:rsidR="00075C46" w:rsidRPr="005775CD" w:rsidRDefault="00075C46" w:rsidP="008A2E82">
            <w:pPr>
              <w:jc w:val="center"/>
              <w:rPr>
                <w:rFonts w:cs="Times New Roman"/>
                <w:sz w:val="20"/>
              </w:rPr>
            </w:pPr>
            <w:r w:rsidRPr="005775CD">
              <w:rPr>
                <w:rFonts w:eastAsia="Times New Roman" w:cs="Times New Roman"/>
                <w:sz w:val="20"/>
              </w:rPr>
              <w:t>2035-2039</w:t>
            </w:r>
          </w:p>
        </w:tc>
      </w:tr>
      <w:tr w:rsidR="00075C46" w:rsidRPr="005775CD" w14:paraId="2FDC622C" w14:textId="77777777" w:rsidTr="008A2E82">
        <w:trPr>
          <w:jc w:val="center"/>
        </w:trPr>
        <w:tc>
          <w:tcPr>
            <w:tcW w:w="543" w:type="pct"/>
            <w:vMerge w:val="restart"/>
            <w:shd w:val="clear" w:color="auto" w:fill="FFFFFF"/>
            <w:tcMar>
              <w:top w:w="40" w:type="dxa"/>
              <w:left w:w="200" w:type="dxa"/>
              <w:bottom w:w="40" w:type="dxa"/>
              <w:right w:w="200" w:type="dxa"/>
            </w:tcMar>
            <w:vAlign w:val="center"/>
          </w:tcPr>
          <w:p w14:paraId="3BA318AC" w14:textId="77777777" w:rsidR="00075C46" w:rsidRPr="005775CD" w:rsidRDefault="00075C46" w:rsidP="008A2E82">
            <w:pPr>
              <w:rPr>
                <w:rFonts w:cs="Times New Roman"/>
                <w:sz w:val="20"/>
              </w:rPr>
            </w:pPr>
            <w:r w:rsidRPr="005775CD">
              <w:rPr>
                <w:rFonts w:eastAsia="Times New Roman" w:cs="Times New Roman"/>
                <w:sz w:val="20"/>
              </w:rPr>
              <w:t>Котельная «Баянгольская СОШ»</w:t>
            </w:r>
          </w:p>
        </w:tc>
        <w:tc>
          <w:tcPr>
            <w:tcW w:w="539" w:type="pct"/>
            <w:shd w:val="clear" w:color="auto" w:fill="FFFFFF"/>
            <w:tcMar>
              <w:top w:w="40" w:type="dxa"/>
              <w:left w:w="200" w:type="dxa"/>
              <w:bottom w:w="40" w:type="dxa"/>
              <w:right w:w="200" w:type="dxa"/>
            </w:tcMar>
            <w:vAlign w:val="center"/>
          </w:tcPr>
          <w:p w14:paraId="7AF64F1B" w14:textId="77777777" w:rsidR="00075C46" w:rsidRPr="005775CD" w:rsidRDefault="00075C46" w:rsidP="008A2E82">
            <w:pPr>
              <w:rPr>
                <w:rFonts w:cs="Times New Roman"/>
                <w:sz w:val="20"/>
              </w:rPr>
            </w:pPr>
            <w:r w:rsidRPr="005775CD">
              <w:rPr>
                <w:rFonts w:eastAsia="Times New Roman" w:cs="Times New Roman"/>
                <w:sz w:val="20"/>
              </w:rPr>
              <w:t>Выработка ТЭ</w:t>
            </w:r>
          </w:p>
        </w:tc>
        <w:tc>
          <w:tcPr>
            <w:tcW w:w="265" w:type="pct"/>
            <w:shd w:val="clear" w:color="auto" w:fill="FFFFFF"/>
            <w:tcMar>
              <w:top w:w="40" w:type="dxa"/>
              <w:left w:w="200" w:type="dxa"/>
              <w:bottom w:w="40" w:type="dxa"/>
              <w:right w:w="200" w:type="dxa"/>
            </w:tcMar>
            <w:vAlign w:val="center"/>
          </w:tcPr>
          <w:p w14:paraId="5645A9BB" w14:textId="77777777" w:rsidR="00075C46" w:rsidRPr="005775CD" w:rsidRDefault="00075C46" w:rsidP="008A2E82">
            <w:pPr>
              <w:jc w:val="center"/>
              <w:rPr>
                <w:rFonts w:cs="Times New Roman"/>
                <w:sz w:val="20"/>
              </w:rPr>
            </w:pPr>
            <w:r w:rsidRPr="005775CD">
              <w:rPr>
                <w:rFonts w:eastAsia="Times New Roman" w:cs="Times New Roman"/>
                <w:sz w:val="20"/>
              </w:rPr>
              <w:t>Гкал</w:t>
            </w:r>
          </w:p>
        </w:tc>
        <w:tc>
          <w:tcPr>
            <w:tcW w:w="347" w:type="pct"/>
            <w:shd w:val="clear" w:color="auto" w:fill="FFFFFF"/>
            <w:tcMar>
              <w:top w:w="40" w:type="dxa"/>
              <w:left w:w="200" w:type="dxa"/>
              <w:bottom w:w="40" w:type="dxa"/>
              <w:right w:w="200" w:type="dxa"/>
            </w:tcMar>
            <w:vAlign w:val="center"/>
          </w:tcPr>
          <w:p w14:paraId="498D4C91" w14:textId="77777777" w:rsidR="00075C46" w:rsidRPr="005775CD" w:rsidRDefault="00075C46" w:rsidP="008A2E82">
            <w:pPr>
              <w:jc w:val="center"/>
              <w:rPr>
                <w:rFonts w:cs="Times New Roman"/>
                <w:sz w:val="20"/>
              </w:rPr>
            </w:pPr>
            <w:r w:rsidRPr="005775CD">
              <w:rPr>
                <w:rFonts w:eastAsia="Times New Roman" w:cs="Times New Roman"/>
                <w:sz w:val="20"/>
              </w:rPr>
              <w:t>2290,17</w:t>
            </w:r>
          </w:p>
        </w:tc>
        <w:tc>
          <w:tcPr>
            <w:tcW w:w="413" w:type="pct"/>
            <w:shd w:val="clear" w:color="auto" w:fill="FFFFFF"/>
            <w:tcMar>
              <w:top w:w="40" w:type="dxa"/>
              <w:left w:w="200" w:type="dxa"/>
              <w:bottom w:w="40" w:type="dxa"/>
              <w:right w:w="200" w:type="dxa"/>
            </w:tcMar>
            <w:vAlign w:val="center"/>
          </w:tcPr>
          <w:p w14:paraId="4CBF2427" w14:textId="77777777" w:rsidR="00075C46" w:rsidRPr="005775CD" w:rsidRDefault="00075C46" w:rsidP="008A2E82">
            <w:pPr>
              <w:jc w:val="center"/>
              <w:rPr>
                <w:rFonts w:cs="Times New Roman"/>
                <w:sz w:val="20"/>
              </w:rPr>
            </w:pPr>
            <w:r w:rsidRPr="005775CD">
              <w:rPr>
                <w:rFonts w:eastAsia="Times New Roman" w:cs="Times New Roman"/>
                <w:sz w:val="20"/>
              </w:rPr>
              <w:t>2290,17</w:t>
            </w:r>
          </w:p>
        </w:tc>
        <w:tc>
          <w:tcPr>
            <w:tcW w:w="413" w:type="pct"/>
            <w:shd w:val="clear" w:color="auto" w:fill="FFFFFF"/>
            <w:tcMar>
              <w:top w:w="40" w:type="dxa"/>
              <w:left w:w="200" w:type="dxa"/>
              <w:bottom w:w="40" w:type="dxa"/>
              <w:right w:w="200" w:type="dxa"/>
            </w:tcMar>
            <w:vAlign w:val="center"/>
          </w:tcPr>
          <w:p w14:paraId="5BDABEF6" w14:textId="77777777" w:rsidR="00075C46" w:rsidRPr="005775CD" w:rsidRDefault="00075C46" w:rsidP="008A2E82">
            <w:pPr>
              <w:jc w:val="center"/>
              <w:rPr>
                <w:rFonts w:cs="Times New Roman"/>
                <w:sz w:val="20"/>
              </w:rPr>
            </w:pPr>
            <w:r w:rsidRPr="005775CD">
              <w:rPr>
                <w:rFonts w:eastAsia="Times New Roman" w:cs="Times New Roman"/>
                <w:sz w:val="20"/>
              </w:rPr>
              <w:t>2290,17</w:t>
            </w:r>
          </w:p>
        </w:tc>
        <w:tc>
          <w:tcPr>
            <w:tcW w:w="413" w:type="pct"/>
            <w:shd w:val="clear" w:color="auto" w:fill="FFFFFF"/>
            <w:tcMar>
              <w:top w:w="40" w:type="dxa"/>
              <w:left w:w="200" w:type="dxa"/>
              <w:bottom w:w="40" w:type="dxa"/>
              <w:right w:w="200" w:type="dxa"/>
            </w:tcMar>
            <w:vAlign w:val="center"/>
          </w:tcPr>
          <w:p w14:paraId="71DCD88D" w14:textId="77777777" w:rsidR="00075C46" w:rsidRPr="005775CD" w:rsidRDefault="00075C46" w:rsidP="008A2E82">
            <w:pPr>
              <w:jc w:val="center"/>
              <w:rPr>
                <w:rFonts w:cs="Times New Roman"/>
                <w:sz w:val="20"/>
              </w:rPr>
            </w:pPr>
            <w:r w:rsidRPr="005775CD">
              <w:rPr>
                <w:rFonts w:eastAsia="Times New Roman" w:cs="Times New Roman"/>
                <w:sz w:val="20"/>
              </w:rPr>
              <w:t>2290,17</w:t>
            </w:r>
          </w:p>
        </w:tc>
        <w:tc>
          <w:tcPr>
            <w:tcW w:w="413" w:type="pct"/>
            <w:shd w:val="clear" w:color="auto" w:fill="FFFFFF"/>
            <w:tcMar>
              <w:top w:w="40" w:type="dxa"/>
              <w:left w:w="200" w:type="dxa"/>
              <w:bottom w:w="40" w:type="dxa"/>
              <w:right w:w="200" w:type="dxa"/>
            </w:tcMar>
            <w:vAlign w:val="center"/>
          </w:tcPr>
          <w:p w14:paraId="406C9CB9" w14:textId="77777777" w:rsidR="00075C46" w:rsidRPr="005775CD" w:rsidRDefault="00075C46" w:rsidP="008A2E82">
            <w:pPr>
              <w:jc w:val="center"/>
              <w:rPr>
                <w:rFonts w:cs="Times New Roman"/>
                <w:sz w:val="20"/>
              </w:rPr>
            </w:pPr>
            <w:r w:rsidRPr="005775CD">
              <w:rPr>
                <w:rFonts w:eastAsia="Times New Roman" w:cs="Times New Roman"/>
                <w:sz w:val="20"/>
              </w:rPr>
              <w:t>2290,17</w:t>
            </w:r>
          </w:p>
        </w:tc>
        <w:tc>
          <w:tcPr>
            <w:tcW w:w="413" w:type="pct"/>
            <w:shd w:val="clear" w:color="auto" w:fill="FFFFFF"/>
            <w:tcMar>
              <w:top w:w="40" w:type="dxa"/>
              <w:left w:w="200" w:type="dxa"/>
              <w:bottom w:w="40" w:type="dxa"/>
              <w:right w:w="200" w:type="dxa"/>
            </w:tcMar>
            <w:vAlign w:val="center"/>
          </w:tcPr>
          <w:p w14:paraId="21C536A8" w14:textId="77777777" w:rsidR="00075C46" w:rsidRPr="005775CD" w:rsidRDefault="00075C46" w:rsidP="008A2E82">
            <w:pPr>
              <w:jc w:val="center"/>
              <w:rPr>
                <w:rFonts w:cs="Times New Roman"/>
                <w:sz w:val="20"/>
              </w:rPr>
            </w:pPr>
            <w:r w:rsidRPr="005775CD">
              <w:rPr>
                <w:rFonts w:eastAsia="Times New Roman" w:cs="Times New Roman"/>
                <w:sz w:val="20"/>
              </w:rPr>
              <w:t>2290,17</w:t>
            </w:r>
          </w:p>
        </w:tc>
        <w:tc>
          <w:tcPr>
            <w:tcW w:w="413" w:type="pct"/>
            <w:shd w:val="clear" w:color="auto" w:fill="FFFFFF"/>
            <w:tcMar>
              <w:top w:w="40" w:type="dxa"/>
              <w:left w:w="200" w:type="dxa"/>
              <w:bottom w:w="40" w:type="dxa"/>
              <w:right w:w="200" w:type="dxa"/>
            </w:tcMar>
            <w:vAlign w:val="center"/>
          </w:tcPr>
          <w:p w14:paraId="25CE8F85" w14:textId="77777777" w:rsidR="00075C46" w:rsidRPr="005775CD" w:rsidRDefault="00075C46" w:rsidP="008A2E82">
            <w:pPr>
              <w:jc w:val="center"/>
              <w:rPr>
                <w:rFonts w:cs="Times New Roman"/>
                <w:sz w:val="20"/>
              </w:rPr>
            </w:pPr>
            <w:r w:rsidRPr="005775CD">
              <w:rPr>
                <w:rFonts w:eastAsia="Times New Roman" w:cs="Times New Roman"/>
                <w:sz w:val="20"/>
              </w:rPr>
              <w:t>2290,17</w:t>
            </w:r>
          </w:p>
        </w:tc>
        <w:tc>
          <w:tcPr>
            <w:tcW w:w="413" w:type="pct"/>
            <w:shd w:val="clear" w:color="auto" w:fill="FFFFFF"/>
            <w:tcMar>
              <w:top w:w="40" w:type="dxa"/>
              <w:left w:w="200" w:type="dxa"/>
              <w:bottom w:w="40" w:type="dxa"/>
              <w:right w:w="200" w:type="dxa"/>
            </w:tcMar>
            <w:vAlign w:val="center"/>
          </w:tcPr>
          <w:p w14:paraId="0064958C" w14:textId="77777777" w:rsidR="00075C46" w:rsidRPr="005775CD" w:rsidRDefault="00075C46" w:rsidP="008A2E82">
            <w:pPr>
              <w:jc w:val="center"/>
              <w:rPr>
                <w:rFonts w:cs="Times New Roman"/>
                <w:sz w:val="20"/>
              </w:rPr>
            </w:pPr>
            <w:r w:rsidRPr="005775CD">
              <w:rPr>
                <w:rFonts w:eastAsia="Times New Roman" w:cs="Times New Roman"/>
                <w:sz w:val="20"/>
              </w:rPr>
              <w:t>2290,17</w:t>
            </w:r>
          </w:p>
        </w:tc>
        <w:tc>
          <w:tcPr>
            <w:tcW w:w="413" w:type="pct"/>
            <w:shd w:val="clear" w:color="auto" w:fill="FFFFFF"/>
            <w:tcMar>
              <w:top w:w="40" w:type="dxa"/>
              <w:left w:w="200" w:type="dxa"/>
              <w:bottom w:w="40" w:type="dxa"/>
              <w:right w:w="200" w:type="dxa"/>
            </w:tcMar>
            <w:vAlign w:val="center"/>
          </w:tcPr>
          <w:p w14:paraId="2DC9C020" w14:textId="77777777" w:rsidR="00075C46" w:rsidRPr="005775CD" w:rsidRDefault="00075C46" w:rsidP="008A2E82">
            <w:pPr>
              <w:jc w:val="center"/>
              <w:rPr>
                <w:rFonts w:cs="Times New Roman"/>
                <w:sz w:val="20"/>
              </w:rPr>
            </w:pPr>
            <w:r w:rsidRPr="005775CD">
              <w:rPr>
                <w:rFonts w:eastAsia="Times New Roman" w:cs="Times New Roman"/>
                <w:sz w:val="20"/>
              </w:rPr>
              <w:t>2290,17</w:t>
            </w:r>
          </w:p>
        </w:tc>
      </w:tr>
      <w:tr w:rsidR="00075C46" w:rsidRPr="005775CD" w14:paraId="08AF4ABF" w14:textId="77777777" w:rsidTr="008A2E82">
        <w:trPr>
          <w:jc w:val="center"/>
        </w:trPr>
        <w:tc>
          <w:tcPr>
            <w:tcW w:w="543" w:type="pct"/>
            <w:vMerge/>
          </w:tcPr>
          <w:p w14:paraId="34AEEBFB" w14:textId="77777777" w:rsidR="00075C46" w:rsidRPr="005775CD" w:rsidRDefault="00075C46" w:rsidP="008A2E82">
            <w:pPr>
              <w:rPr>
                <w:rFonts w:cs="Times New Roman"/>
                <w:sz w:val="20"/>
              </w:rPr>
            </w:pPr>
          </w:p>
        </w:tc>
        <w:tc>
          <w:tcPr>
            <w:tcW w:w="539" w:type="pct"/>
            <w:shd w:val="clear" w:color="auto" w:fill="FFFFFF"/>
            <w:tcMar>
              <w:top w:w="40" w:type="dxa"/>
              <w:left w:w="200" w:type="dxa"/>
              <w:bottom w:w="40" w:type="dxa"/>
              <w:right w:w="200" w:type="dxa"/>
            </w:tcMar>
            <w:vAlign w:val="center"/>
          </w:tcPr>
          <w:p w14:paraId="359FC64A" w14:textId="77777777" w:rsidR="00075C46" w:rsidRPr="005775CD" w:rsidRDefault="00075C46" w:rsidP="008A2E82">
            <w:pPr>
              <w:rPr>
                <w:rFonts w:cs="Times New Roman"/>
                <w:sz w:val="20"/>
              </w:rPr>
            </w:pPr>
            <w:r w:rsidRPr="005775CD">
              <w:rPr>
                <w:rFonts w:eastAsia="Times New Roman" w:cs="Times New Roman"/>
                <w:sz w:val="20"/>
              </w:rPr>
              <w:t>Отпуск ТЭ в сеть</w:t>
            </w:r>
          </w:p>
        </w:tc>
        <w:tc>
          <w:tcPr>
            <w:tcW w:w="265" w:type="pct"/>
            <w:shd w:val="clear" w:color="auto" w:fill="FFFFFF"/>
            <w:tcMar>
              <w:top w:w="40" w:type="dxa"/>
              <w:left w:w="200" w:type="dxa"/>
              <w:bottom w:w="40" w:type="dxa"/>
              <w:right w:w="200" w:type="dxa"/>
            </w:tcMar>
            <w:vAlign w:val="center"/>
          </w:tcPr>
          <w:p w14:paraId="4D86D102" w14:textId="77777777" w:rsidR="00075C46" w:rsidRPr="005775CD" w:rsidRDefault="00075C46" w:rsidP="008A2E82">
            <w:pPr>
              <w:jc w:val="center"/>
              <w:rPr>
                <w:rFonts w:cs="Times New Roman"/>
                <w:sz w:val="20"/>
              </w:rPr>
            </w:pPr>
            <w:r w:rsidRPr="005775CD">
              <w:rPr>
                <w:rFonts w:eastAsia="Times New Roman" w:cs="Times New Roman"/>
                <w:sz w:val="20"/>
              </w:rPr>
              <w:t>Гкал</w:t>
            </w:r>
          </w:p>
        </w:tc>
        <w:tc>
          <w:tcPr>
            <w:tcW w:w="347" w:type="pct"/>
            <w:shd w:val="clear" w:color="auto" w:fill="FFFFFF"/>
            <w:tcMar>
              <w:top w:w="40" w:type="dxa"/>
              <w:left w:w="200" w:type="dxa"/>
              <w:bottom w:w="40" w:type="dxa"/>
              <w:right w:w="200" w:type="dxa"/>
            </w:tcMar>
            <w:vAlign w:val="center"/>
          </w:tcPr>
          <w:p w14:paraId="480D288C" w14:textId="77777777" w:rsidR="00075C46" w:rsidRPr="005775CD" w:rsidRDefault="00075C46" w:rsidP="008A2E82">
            <w:pPr>
              <w:jc w:val="center"/>
              <w:rPr>
                <w:rFonts w:cs="Times New Roman"/>
                <w:sz w:val="20"/>
              </w:rPr>
            </w:pPr>
            <w:r w:rsidRPr="005775CD">
              <w:rPr>
                <w:rFonts w:eastAsia="Times New Roman" w:cs="Times New Roman"/>
                <w:sz w:val="20"/>
              </w:rPr>
              <w:t>2125,17</w:t>
            </w:r>
          </w:p>
        </w:tc>
        <w:tc>
          <w:tcPr>
            <w:tcW w:w="413" w:type="pct"/>
            <w:shd w:val="clear" w:color="auto" w:fill="FFFFFF"/>
            <w:tcMar>
              <w:top w:w="40" w:type="dxa"/>
              <w:left w:w="200" w:type="dxa"/>
              <w:bottom w:w="40" w:type="dxa"/>
              <w:right w:w="200" w:type="dxa"/>
            </w:tcMar>
            <w:vAlign w:val="center"/>
          </w:tcPr>
          <w:p w14:paraId="3BD94F23" w14:textId="77777777" w:rsidR="00075C46" w:rsidRPr="005775CD" w:rsidRDefault="00075C46" w:rsidP="008A2E82">
            <w:pPr>
              <w:jc w:val="center"/>
              <w:rPr>
                <w:rFonts w:cs="Times New Roman"/>
                <w:sz w:val="20"/>
              </w:rPr>
            </w:pPr>
            <w:r w:rsidRPr="005775CD">
              <w:rPr>
                <w:rFonts w:eastAsia="Times New Roman" w:cs="Times New Roman"/>
                <w:sz w:val="20"/>
              </w:rPr>
              <w:t>2125,17</w:t>
            </w:r>
          </w:p>
        </w:tc>
        <w:tc>
          <w:tcPr>
            <w:tcW w:w="413" w:type="pct"/>
            <w:shd w:val="clear" w:color="auto" w:fill="FFFFFF"/>
            <w:tcMar>
              <w:top w:w="40" w:type="dxa"/>
              <w:left w:w="200" w:type="dxa"/>
              <w:bottom w:w="40" w:type="dxa"/>
              <w:right w:w="200" w:type="dxa"/>
            </w:tcMar>
            <w:vAlign w:val="center"/>
          </w:tcPr>
          <w:p w14:paraId="1ABDC81C" w14:textId="77777777" w:rsidR="00075C46" w:rsidRPr="005775CD" w:rsidRDefault="00075C46" w:rsidP="008A2E82">
            <w:pPr>
              <w:jc w:val="center"/>
              <w:rPr>
                <w:rFonts w:cs="Times New Roman"/>
                <w:sz w:val="20"/>
              </w:rPr>
            </w:pPr>
            <w:r w:rsidRPr="005775CD">
              <w:rPr>
                <w:rFonts w:eastAsia="Times New Roman" w:cs="Times New Roman"/>
                <w:sz w:val="20"/>
              </w:rPr>
              <w:t>2125,17</w:t>
            </w:r>
          </w:p>
        </w:tc>
        <w:tc>
          <w:tcPr>
            <w:tcW w:w="413" w:type="pct"/>
            <w:shd w:val="clear" w:color="auto" w:fill="FFFFFF"/>
            <w:tcMar>
              <w:top w:w="40" w:type="dxa"/>
              <w:left w:w="200" w:type="dxa"/>
              <w:bottom w:w="40" w:type="dxa"/>
              <w:right w:w="200" w:type="dxa"/>
            </w:tcMar>
            <w:vAlign w:val="center"/>
          </w:tcPr>
          <w:p w14:paraId="7DB29E34" w14:textId="77777777" w:rsidR="00075C46" w:rsidRPr="005775CD" w:rsidRDefault="00075C46" w:rsidP="008A2E82">
            <w:pPr>
              <w:jc w:val="center"/>
              <w:rPr>
                <w:rFonts w:cs="Times New Roman"/>
                <w:sz w:val="20"/>
              </w:rPr>
            </w:pPr>
            <w:r w:rsidRPr="005775CD">
              <w:rPr>
                <w:rFonts w:eastAsia="Times New Roman" w:cs="Times New Roman"/>
                <w:sz w:val="20"/>
              </w:rPr>
              <w:t>2125,17</w:t>
            </w:r>
          </w:p>
        </w:tc>
        <w:tc>
          <w:tcPr>
            <w:tcW w:w="413" w:type="pct"/>
            <w:shd w:val="clear" w:color="auto" w:fill="FFFFFF"/>
            <w:tcMar>
              <w:top w:w="40" w:type="dxa"/>
              <w:left w:w="200" w:type="dxa"/>
              <w:bottom w:w="40" w:type="dxa"/>
              <w:right w:w="200" w:type="dxa"/>
            </w:tcMar>
            <w:vAlign w:val="center"/>
          </w:tcPr>
          <w:p w14:paraId="486C2E65" w14:textId="77777777" w:rsidR="00075C46" w:rsidRPr="005775CD" w:rsidRDefault="00075C46" w:rsidP="008A2E82">
            <w:pPr>
              <w:jc w:val="center"/>
              <w:rPr>
                <w:rFonts w:cs="Times New Roman"/>
                <w:sz w:val="20"/>
              </w:rPr>
            </w:pPr>
            <w:r w:rsidRPr="005775CD">
              <w:rPr>
                <w:rFonts w:eastAsia="Times New Roman" w:cs="Times New Roman"/>
                <w:sz w:val="20"/>
              </w:rPr>
              <w:t>2125,17</w:t>
            </w:r>
          </w:p>
        </w:tc>
        <w:tc>
          <w:tcPr>
            <w:tcW w:w="413" w:type="pct"/>
            <w:shd w:val="clear" w:color="auto" w:fill="FFFFFF"/>
            <w:tcMar>
              <w:top w:w="40" w:type="dxa"/>
              <w:left w:w="200" w:type="dxa"/>
              <w:bottom w:w="40" w:type="dxa"/>
              <w:right w:w="200" w:type="dxa"/>
            </w:tcMar>
            <w:vAlign w:val="center"/>
          </w:tcPr>
          <w:p w14:paraId="793CBC1E" w14:textId="77777777" w:rsidR="00075C46" w:rsidRPr="005775CD" w:rsidRDefault="00075C46" w:rsidP="008A2E82">
            <w:pPr>
              <w:jc w:val="center"/>
              <w:rPr>
                <w:rFonts w:cs="Times New Roman"/>
                <w:sz w:val="20"/>
              </w:rPr>
            </w:pPr>
            <w:r w:rsidRPr="005775CD">
              <w:rPr>
                <w:rFonts w:eastAsia="Times New Roman" w:cs="Times New Roman"/>
                <w:sz w:val="20"/>
              </w:rPr>
              <w:t>2125,17</w:t>
            </w:r>
          </w:p>
        </w:tc>
        <w:tc>
          <w:tcPr>
            <w:tcW w:w="413" w:type="pct"/>
            <w:shd w:val="clear" w:color="auto" w:fill="FFFFFF"/>
            <w:tcMar>
              <w:top w:w="40" w:type="dxa"/>
              <w:left w:w="200" w:type="dxa"/>
              <w:bottom w:w="40" w:type="dxa"/>
              <w:right w:w="200" w:type="dxa"/>
            </w:tcMar>
            <w:vAlign w:val="center"/>
          </w:tcPr>
          <w:p w14:paraId="2A09CC87" w14:textId="77777777" w:rsidR="00075C46" w:rsidRPr="005775CD" w:rsidRDefault="00075C46" w:rsidP="008A2E82">
            <w:pPr>
              <w:jc w:val="center"/>
              <w:rPr>
                <w:rFonts w:cs="Times New Roman"/>
                <w:sz w:val="20"/>
              </w:rPr>
            </w:pPr>
            <w:r w:rsidRPr="005775CD">
              <w:rPr>
                <w:rFonts w:eastAsia="Times New Roman" w:cs="Times New Roman"/>
                <w:sz w:val="20"/>
              </w:rPr>
              <w:t>2125,17</w:t>
            </w:r>
          </w:p>
        </w:tc>
        <w:tc>
          <w:tcPr>
            <w:tcW w:w="413" w:type="pct"/>
            <w:shd w:val="clear" w:color="auto" w:fill="FFFFFF"/>
            <w:tcMar>
              <w:top w:w="40" w:type="dxa"/>
              <w:left w:w="200" w:type="dxa"/>
              <w:bottom w:w="40" w:type="dxa"/>
              <w:right w:w="200" w:type="dxa"/>
            </w:tcMar>
            <w:vAlign w:val="center"/>
          </w:tcPr>
          <w:p w14:paraId="54F813CF" w14:textId="77777777" w:rsidR="00075C46" w:rsidRPr="005775CD" w:rsidRDefault="00075C46" w:rsidP="008A2E82">
            <w:pPr>
              <w:jc w:val="center"/>
              <w:rPr>
                <w:rFonts w:cs="Times New Roman"/>
                <w:sz w:val="20"/>
              </w:rPr>
            </w:pPr>
            <w:r w:rsidRPr="005775CD">
              <w:rPr>
                <w:rFonts w:eastAsia="Times New Roman" w:cs="Times New Roman"/>
                <w:sz w:val="20"/>
              </w:rPr>
              <w:t>2125,17</w:t>
            </w:r>
          </w:p>
        </w:tc>
        <w:tc>
          <w:tcPr>
            <w:tcW w:w="413" w:type="pct"/>
            <w:shd w:val="clear" w:color="auto" w:fill="FFFFFF"/>
            <w:tcMar>
              <w:top w:w="40" w:type="dxa"/>
              <w:left w:w="200" w:type="dxa"/>
              <w:bottom w:w="40" w:type="dxa"/>
              <w:right w:w="200" w:type="dxa"/>
            </w:tcMar>
            <w:vAlign w:val="center"/>
          </w:tcPr>
          <w:p w14:paraId="4C1CD1F4" w14:textId="77777777" w:rsidR="00075C46" w:rsidRPr="005775CD" w:rsidRDefault="00075C46" w:rsidP="008A2E82">
            <w:pPr>
              <w:jc w:val="center"/>
              <w:rPr>
                <w:rFonts w:cs="Times New Roman"/>
                <w:sz w:val="20"/>
              </w:rPr>
            </w:pPr>
            <w:r w:rsidRPr="005775CD">
              <w:rPr>
                <w:rFonts w:eastAsia="Times New Roman" w:cs="Times New Roman"/>
                <w:sz w:val="20"/>
              </w:rPr>
              <w:t>2125,17</w:t>
            </w:r>
          </w:p>
        </w:tc>
      </w:tr>
      <w:tr w:rsidR="00075C46" w:rsidRPr="005775CD" w14:paraId="0170BC7B" w14:textId="77777777" w:rsidTr="008A2E82">
        <w:trPr>
          <w:jc w:val="center"/>
        </w:trPr>
        <w:tc>
          <w:tcPr>
            <w:tcW w:w="543" w:type="pct"/>
            <w:vMerge/>
          </w:tcPr>
          <w:p w14:paraId="47D33157" w14:textId="77777777" w:rsidR="00075C46" w:rsidRPr="005775CD" w:rsidRDefault="00075C46" w:rsidP="008A2E82">
            <w:pPr>
              <w:rPr>
                <w:rFonts w:cs="Times New Roman"/>
                <w:sz w:val="20"/>
              </w:rPr>
            </w:pPr>
          </w:p>
        </w:tc>
        <w:tc>
          <w:tcPr>
            <w:tcW w:w="539" w:type="pct"/>
            <w:shd w:val="clear" w:color="auto" w:fill="FFFFFF"/>
            <w:tcMar>
              <w:top w:w="40" w:type="dxa"/>
              <w:left w:w="200" w:type="dxa"/>
              <w:bottom w:w="40" w:type="dxa"/>
              <w:right w:w="200" w:type="dxa"/>
            </w:tcMar>
            <w:vAlign w:val="center"/>
          </w:tcPr>
          <w:p w14:paraId="0C18BA0A" w14:textId="77777777" w:rsidR="00075C46" w:rsidRPr="005775CD" w:rsidRDefault="00075C46" w:rsidP="008A2E82">
            <w:pPr>
              <w:rPr>
                <w:rFonts w:cs="Times New Roman"/>
                <w:sz w:val="20"/>
              </w:rPr>
            </w:pPr>
            <w:r w:rsidRPr="005775CD">
              <w:rPr>
                <w:rFonts w:eastAsia="Times New Roman" w:cs="Times New Roman"/>
                <w:sz w:val="20"/>
              </w:rPr>
              <w:t>Потери в сетях</w:t>
            </w:r>
          </w:p>
        </w:tc>
        <w:tc>
          <w:tcPr>
            <w:tcW w:w="265" w:type="pct"/>
            <w:shd w:val="clear" w:color="auto" w:fill="FFFFFF"/>
            <w:tcMar>
              <w:top w:w="40" w:type="dxa"/>
              <w:left w:w="200" w:type="dxa"/>
              <w:bottom w:w="40" w:type="dxa"/>
              <w:right w:w="200" w:type="dxa"/>
            </w:tcMar>
            <w:vAlign w:val="center"/>
          </w:tcPr>
          <w:p w14:paraId="2BA5C689" w14:textId="77777777" w:rsidR="00075C46" w:rsidRPr="005775CD" w:rsidRDefault="00075C46" w:rsidP="008A2E82">
            <w:pPr>
              <w:jc w:val="center"/>
              <w:rPr>
                <w:rFonts w:cs="Times New Roman"/>
                <w:sz w:val="20"/>
              </w:rPr>
            </w:pPr>
            <w:r w:rsidRPr="005775CD">
              <w:rPr>
                <w:rFonts w:eastAsia="Times New Roman" w:cs="Times New Roman"/>
                <w:sz w:val="20"/>
              </w:rPr>
              <w:t>Гкал</w:t>
            </w:r>
          </w:p>
        </w:tc>
        <w:tc>
          <w:tcPr>
            <w:tcW w:w="347" w:type="pct"/>
            <w:shd w:val="clear" w:color="auto" w:fill="FFFFFF"/>
            <w:tcMar>
              <w:top w:w="40" w:type="dxa"/>
              <w:left w:w="200" w:type="dxa"/>
              <w:bottom w:w="40" w:type="dxa"/>
              <w:right w:w="200" w:type="dxa"/>
            </w:tcMar>
            <w:vAlign w:val="center"/>
          </w:tcPr>
          <w:p w14:paraId="11BE3264" w14:textId="77777777" w:rsidR="00075C46" w:rsidRPr="005775CD" w:rsidRDefault="00075C46" w:rsidP="008A2E82">
            <w:pPr>
              <w:jc w:val="center"/>
              <w:rPr>
                <w:rFonts w:cs="Times New Roman"/>
                <w:sz w:val="20"/>
              </w:rPr>
            </w:pPr>
            <w:r w:rsidRPr="005775CD">
              <w:rPr>
                <w:rFonts w:eastAsia="Times New Roman" w:cs="Times New Roman"/>
                <w:sz w:val="20"/>
              </w:rPr>
              <w:t>243,70</w:t>
            </w:r>
          </w:p>
        </w:tc>
        <w:tc>
          <w:tcPr>
            <w:tcW w:w="413" w:type="pct"/>
            <w:shd w:val="clear" w:color="auto" w:fill="FFFFFF"/>
            <w:tcMar>
              <w:top w:w="40" w:type="dxa"/>
              <w:left w:w="200" w:type="dxa"/>
              <w:bottom w:w="40" w:type="dxa"/>
              <w:right w:w="200" w:type="dxa"/>
            </w:tcMar>
            <w:vAlign w:val="center"/>
          </w:tcPr>
          <w:p w14:paraId="489FD7C8" w14:textId="77777777" w:rsidR="00075C46" w:rsidRPr="005775CD" w:rsidRDefault="00075C46" w:rsidP="008A2E82">
            <w:pPr>
              <w:jc w:val="center"/>
              <w:rPr>
                <w:rFonts w:cs="Times New Roman"/>
                <w:sz w:val="20"/>
              </w:rPr>
            </w:pPr>
            <w:r w:rsidRPr="005775CD">
              <w:rPr>
                <w:rFonts w:eastAsia="Times New Roman" w:cs="Times New Roman"/>
                <w:sz w:val="20"/>
              </w:rPr>
              <w:t>243,70</w:t>
            </w:r>
          </w:p>
        </w:tc>
        <w:tc>
          <w:tcPr>
            <w:tcW w:w="413" w:type="pct"/>
            <w:shd w:val="clear" w:color="auto" w:fill="FFFFFF"/>
            <w:tcMar>
              <w:top w:w="40" w:type="dxa"/>
              <w:left w:w="200" w:type="dxa"/>
              <w:bottom w:w="40" w:type="dxa"/>
              <w:right w:w="200" w:type="dxa"/>
            </w:tcMar>
            <w:vAlign w:val="center"/>
          </w:tcPr>
          <w:p w14:paraId="3725E900" w14:textId="77777777" w:rsidR="00075C46" w:rsidRPr="005775CD" w:rsidRDefault="00075C46" w:rsidP="008A2E82">
            <w:pPr>
              <w:jc w:val="center"/>
              <w:rPr>
                <w:rFonts w:cs="Times New Roman"/>
                <w:sz w:val="20"/>
              </w:rPr>
            </w:pPr>
            <w:r w:rsidRPr="005775CD">
              <w:rPr>
                <w:rFonts w:eastAsia="Times New Roman" w:cs="Times New Roman"/>
                <w:sz w:val="20"/>
              </w:rPr>
              <w:t>243,70</w:t>
            </w:r>
          </w:p>
        </w:tc>
        <w:tc>
          <w:tcPr>
            <w:tcW w:w="413" w:type="pct"/>
            <w:shd w:val="clear" w:color="auto" w:fill="FFFFFF"/>
            <w:tcMar>
              <w:top w:w="40" w:type="dxa"/>
              <w:left w:w="200" w:type="dxa"/>
              <w:bottom w:w="40" w:type="dxa"/>
              <w:right w:w="200" w:type="dxa"/>
            </w:tcMar>
            <w:vAlign w:val="center"/>
          </w:tcPr>
          <w:p w14:paraId="44687A91" w14:textId="77777777" w:rsidR="00075C46" w:rsidRPr="005775CD" w:rsidRDefault="00075C46" w:rsidP="008A2E82">
            <w:pPr>
              <w:jc w:val="center"/>
              <w:rPr>
                <w:rFonts w:cs="Times New Roman"/>
                <w:sz w:val="20"/>
              </w:rPr>
            </w:pPr>
            <w:r w:rsidRPr="005775CD">
              <w:rPr>
                <w:rFonts w:eastAsia="Times New Roman" w:cs="Times New Roman"/>
                <w:sz w:val="20"/>
              </w:rPr>
              <w:t>243,70</w:t>
            </w:r>
          </w:p>
        </w:tc>
        <w:tc>
          <w:tcPr>
            <w:tcW w:w="413" w:type="pct"/>
            <w:shd w:val="clear" w:color="auto" w:fill="FFFFFF"/>
            <w:tcMar>
              <w:top w:w="40" w:type="dxa"/>
              <w:left w:w="200" w:type="dxa"/>
              <w:bottom w:w="40" w:type="dxa"/>
              <w:right w:w="200" w:type="dxa"/>
            </w:tcMar>
            <w:vAlign w:val="center"/>
          </w:tcPr>
          <w:p w14:paraId="7732F725" w14:textId="77777777" w:rsidR="00075C46" w:rsidRPr="005775CD" w:rsidRDefault="00075C46" w:rsidP="008A2E82">
            <w:pPr>
              <w:jc w:val="center"/>
              <w:rPr>
                <w:rFonts w:cs="Times New Roman"/>
                <w:sz w:val="20"/>
              </w:rPr>
            </w:pPr>
            <w:r w:rsidRPr="005775CD">
              <w:rPr>
                <w:rFonts w:eastAsia="Times New Roman" w:cs="Times New Roman"/>
                <w:sz w:val="20"/>
              </w:rPr>
              <w:t>243,70</w:t>
            </w:r>
          </w:p>
        </w:tc>
        <w:tc>
          <w:tcPr>
            <w:tcW w:w="413" w:type="pct"/>
            <w:shd w:val="clear" w:color="auto" w:fill="FFFFFF"/>
            <w:tcMar>
              <w:top w:w="40" w:type="dxa"/>
              <w:left w:w="200" w:type="dxa"/>
              <w:bottom w:w="40" w:type="dxa"/>
              <w:right w:w="200" w:type="dxa"/>
            </w:tcMar>
            <w:vAlign w:val="center"/>
          </w:tcPr>
          <w:p w14:paraId="79404AE9" w14:textId="77777777" w:rsidR="00075C46" w:rsidRPr="005775CD" w:rsidRDefault="00075C46" w:rsidP="008A2E82">
            <w:pPr>
              <w:jc w:val="center"/>
              <w:rPr>
                <w:rFonts w:cs="Times New Roman"/>
                <w:sz w:val="20"/>
              </w:rPr>
            </w:pPr>
            <w:r w:rsidRPr="005775CD">
              <w:rPr>
                <w:rFonts w:eastAsia="Times New Roman" w:cs="Times New Roman"/>
                <w:sz w:val="20"/>
              </w:rPr>
              <w:t>243,70</w:t>
            </w:r>
          </w:p>
        </w:tc>
        <w:tc>
          <w:tcPr>
            <w:tcW w:w="413" w:type="pct"/>
            <w:shd w:val="clear" w:color="auto" w:fill="FFFFFF"/>
            <w:tcMar>
              <w:top w:w="40" w:type="dxa"/>
              <w:left w:w="200" w:type="dxa"/>
              <w:bottom w:w="40" w:type="dxa"/>
              <w:right w:w="200" w:type="dxa"/>
            </w:tcMar>
            <w:vAlign w:val="center"/>
          </w:tcPr>
          <w:p w14:paraId="3286D23E" w14:textId="77777777" w:rsidR="00075C46" w:rsidRPr="005775CD" w:rsidRDefault="00075C46" w:rsidP="008A2E82">
            <w:pPr>
              <w:jc w:val="center"/>
              <w:rPr>
                <w:rFonts w:cs="Times New Roman"/>
                <w:sz w:val="20"/>
              </w:rPr>
            </w:pPr>
            <w:r w:rsidRPr="005775CD">
              <w:rPr>
                <w:rFonts w:eastAsia="Times New Roman" w:cs="Times New Roman"/>
                <w:sz w:val="20"/>
              </w:rPr>
              <w:t>243,70</w:t>
            </w:r>
          </w:p>
        </w:tc>
        <w:tc>
          <w:tcPr>
            <w:tcW w:w="413" w:type="pct"/>
            <w:shd w:val="clear" w:color="auto" w:fill="FFFFFF"/>
            <w:tcMar>
              <w:top w:w="40" w:type="dxa"/>
              <w:left w:w="200" w:type="dxa"/>
              <w:bottom w:w="40" w:type="dxa"/>
              <w:right w:w="200" w:type="dxa"/>
            </w:tcMar>
            <w:vAlign w:val="center"/>
          </w:tcPr>
          <w:p w14:paraId="793C6944" w14:textId="77777777" w:rsidR="00075C46" w:rsidRPr="005775CD" w:rsidRDefault="00075C46" w:rsidP="008A2E82">
            <w:pPr>
              <w:jc w:val="center"/>
              <w:rPr>
                <w:rFonts w:cs="Times New Roman"/>
                <w:sz w:val="20"/>
              </w:rPr>
            </w:pPr>
            <w:r w:rsidRPr="005775CD">
              <w:rPr>
                <w:rFonts w:eastAsia="Times New Roman" w:cs="Times New Roman"/>
                <w:sz w:val="20"/>
              </w:rPr>
              <w:t>243,70</w:t>
            </w:r>
          </w:p>
        </w:tc>
        <w:tc>
          <w:tcPr>
            <w:tcW w:w="413" w:type="pct"/>
            <w:shd w:val="clear" w:color="auto" w:fill="FFFFFF"/>
            <w:tcMar>
              <w:top w:w="40" w:type="dxa"/>
              <w:left w:w="200" w:type="dxa"/>
              <w:bottom w:w="40" w:type="dxa"/>
              <w:right w:w="200" w:type="dxa"/>
            </w:tcMar>
            <w:vAlign w:val="center"/>
          </w:tcPr>
          <w:p w14:paraId="1D9F4041" w14:textId="77777777" w:rsidR="00075C46" w:rsidRPr="005775CD" w:rsidRDefault="00075C46" w:rsidP="008A2E82">
            <w:pPr>
              <w:jc w:val="center"/>
              <w:rPr>
                <w:rFonts w:cs="Times New Roman"/>
                <w:sz w:val="20"/>
              </w:rPr>
            </w:pPr>
            <w:r w:rsidRPr="005775CD">
              <w:rPr>
                <w:rFonts w:eastAsia="Times New Roman" w:cs="Times New Roman"/>
                <w:sz w:val="20"/>
              </w:rPr>
              <w:t>243,70</w:t>
            </w:r>
          </w:p>
        </w:tc>
      </w:tr>
      <w:tr w:rsidR="00075C46" w:rsidRPr="005775CD" w14:paraId="0267A23F" w14:textId="77777777" w:rsidTr="008A2E82">
        <w:trPr>
          <w:jc w:val="center"/>
        </w:trPr>
        <w:tc>
          <w:tcPr>
            <w:tcW w:w="543" w:type="pct"/>
            <w:vMerge/>
          </w:tcPr>
          <w:p w14:paraId="5CFB7D5E" w14:textId="77777777" w:rsidR="00075C46" w:rsidRPr="005775CD" w:rsidRDefault="00075C46" w:rsidP="008A2E82">
            <w:pPr>
              <w:rPr>
                <w:rFonts w:cs="Times New Roman"/>
                <w:sz w:val="20"/>
              </w:rPr>
            </w:pPr>
          </w:p>
        </w:tc>
        <w:tc>
          <w:tcPr>
            <w:tcW w:w="539" w:type="pct"/>
            <w:shd w:val="clear" w:color="auto" w:fill="FFFFFF"/>
            <w:tcMar>
              <w:top w:w="40" w:type="dxa"/>
              <w:left w:w="200" w:type="dxa"/>
              <w:bottom w:w="40" w:type="dxa"/>
              <w:right w:w="200" w:type="dxa"/>
            </w:tcMar>
            <w:vAlign w:val="center"/>
          </w:tcPr>
          <w:p w14:paraId="37057251" w14:textId="77777777" w:rsidR="00075C46" w:rsidRPr="005775CD" w:rsidRDefault="00075C46" w:rsidP="008A2E82">
            <w:pPr>
              <w:rPr>
                <w:rFonts w:cs="Times New Roman"/>
                <w:sz w:val="20"/>
              </w:rPr>
            </w:pPr>
            <w:r w:rsidRPr="005775CD">
              <w:rPr>
                <w:rFonts w:eastAsia="Times New Roman" w:cs="Times New Roman"/>
                <w:sz w:val="20"/>
              </w:rPr>
              <w:t xml:space="preserve">Полезный отпуск </w:t>
            </w:r>
          </w:p>
        </w:tc>
        <w:tc>
          <w:tcPr>
            <w:tcW w:w="265" w:type="pct"/>
            <w:shd w:val="clear" w:color="auto" w:fill="FFFFFF"/>
            <w:tcMar>
              <w:top w:w="40" w:type="dxa"/>
              <w:left w:w="200" w:type="dxa"/>
              <w:bottom w:w="40" w:type="dxa"/>
              <w:right w:w="200" w:type="dxa"/>
            </w:tcMar>
            <w:vAlign w:val="center"/>
          </w:tcPr>
          <w:p w14:paraId="66FF5355" w14:textId="77777777" w:rsidR="00075C46" w:rsidRPr="005775CD" w:rsidRDefault="00075C46" w:rsidP="008A2E82">
            <w:pPr>
              <w:jc w:val="center"/>
              <w:rPr>
                <w:rFonts w:cs="Times New Roman"/>
                <w:sz w:val="20"/>
              </w:rPr>
            </w:pPr>
            <w:r w:rsidRPr="005775CD">
              <w:rPr>
                <w:rFonts w:eastAsia="Times New Roman" w:cs="Times New Roman"/>
                <w:sz w:val="20"/>
              </w:rPr>
              <w:t>Гкал</w:t>
            </w:r>
          </w:p>
        </w:tc>
        <w:tc>
          <w:tcPr>
            <w:tcW w:w="347" w:type="pct"/>
            <w:shd w:val="clear" w:color="auto" w:fill="FFFFFF"/>
            <w:tcMar>
              <w:top w:w="40" w:type="dxa"/>
              <w:left w:w="200" w:type="dxa"/>
              <w:bottom w:w="40" w:type="dxa"/>
              <w:right w:w="200" w:type="dxa"/>
            </w:tcMar>
            <w:vAlign w:val="center"/>
          </w:tcPr>
          <w:p w14:paraId="6C2CCFC6" w14:textId="77777777" w:rsidR="00075C46" w:rsidRPr="005775CD" w:rsidRDefault="00075C46" w:rsidP="008A2E82">
            <w:pPr>
              <w:jc w:val="center"/>
              <w:rPr>
                <w:rFonts w:cs="Times New Roman"/>
                <w:sz w:val="20"/>
              </w:rPr>
            </w:pPr>
            <w:r w:rsidRPr="005775CD">
              <w:rPr>
                <w:rFonts w:eastAsia="Times New Roman" w:cs="Times New Roman"/>
                <w:sz w:val="20"/>
              </w:rPr>
              <w:t>1881,47</w:t>
            </w:r>
          </w:p>
        </w:tc>
        <w:tc>
          <w:tcPr>
            <w:tcW w:w="413" w:type="pct"/>
            <w:shd w:val="clear" w:color="auto" w:fill="FFFFFF"/>
            <w:tcMar>
              <w:top w:w="40" w:type="dxa"/>
              <w:left w:w="200" w:type="dxa"/>
              <w:bottom w:w="40" w:type="dxa"/>
              <w:right w:w="200" w:type="dxa"/>
            </w:tcMar>
            <w:vAlign w:val="center"/>
          </w:tcPr>
          <w:p w14:paraId="0E2BCE5A" w14:textId="77777777" w:rsidR="00075C46" w:rsidRPr="005775CD" w:rsidRDefault="00075C46" w:rsidP="008A2E82">
            <w:pPr>
              <w:jc w:val="center"/>
              <w:rPr>
                <w:rFonts w:cs="Times New Roman"/>
                <w:sz w:val="20"/>
              </w:rPr>
            </w:pPr>
            <w:r w:rsidRPr="005775CD">
              <w:rPr>
                <w:rFonts w:eastAsia="Times New Roman" w:cs="Times New Roman"/>
                <w:sz w:val="20"/>
              </w:rPr>
              <w:t>1881,47</w:t>
            </w:r>
          </w:p>
        </w:tc>
        <w:tc>
          <w:tcPr>
            <w:tcW w:w="413" w:type="pct"/>
            <w:shd w:val="clear" w:color="auto" w:fill="FFFFFF"/>
            <w:tcMar>
              <w:top w:w="40" w:type="dxa"/>
              <w:left w:w="200" w:type="dxa"/>
              <w:bottom w:w="40" w:type="dxa"/>
              <w:right w:w="200" w:type="dxa"/>
            </w:tcMar>
            <w:vAlign w:val="center"/>
          </w:tcPr>
          <w:p w14:paraId="41980A11" w14:textId="77777777" w:rsidR="00075C46" w:rsidRPr="005775CD" w:rsidRDefault="00075C46" w:rsidP="008A2E82">
            <w:pPr>
              <w:jc w:val="center"/>
              <w:rPr>
                <w:rFonts w:cs="Times New Roman"/>
                <w:sz w:val="20"/>
              </w:rPr>
            </w:pPr>
            <w:r w:rsidRPr="005775CD">
              <w:rPr>
                <w:rFonts w:eastAsia="Times New Roman" w:cs="Times New Roman"/>
                <w:sz w:val="20"/>
              </w:rPr>
              <w:t>1881,47</w:t>
            </w:r>
          </w:p>
        </w:tc>
        <w:tc>
          <w:tcPr>
            <w:tcW w:w="413" w:type="pct"/>
            <w:shd w:val="clear" w:color="auto" w:fill="FFFFFF"/>
            <w:tcMar>
              <w:top w:w="40" w:type="dxa"/>
              <w:left w:w="200" w:type="dxa"/>
              <w:bottom w:w="40" w:type="dxa"/>
              <w:right w:w="200" w:type="dxa"/>
            </w:tcMar>
            <w:vAlign w:val="center"/>
          </w:tcPr>
          <w:p w14:paraId="00C710EF" w14:textId="77777777" w:rsidR="00075C46" w:rsidRPr="005775CD" w:rsidRDefault="00075C46" w:rsidP="008A2E82">
            <w:pPr>
              <w:jc w:val="center"/>
              <w:rPr>
                <w:rFonts w:cs="Times New Roman"/>
                <w:sz w:val="20"/>
              </w:rPr>
            </w:pPr>
            <w:r w:rsidRPr="005775CD">
              <w:rPr>
                <w:rFonts w:eastAsia="Times New Roman" w:cs="Times New Roman"/>
                <w:sz w:val="20"/>
              </w:rPr>
              <w:t>1881,47</w:t>
            </w:r>
          </w:p>
        </w:tc>
        <w:tc>
          <w:tcPr>
            <w:tcW w:w="413" w:type="pct"/>
            <w:shd w:val="clear" w:color="auto" w:fill="FFFFFF"/>
            <w:tcMar>
              <w:top w:w="40" w:type="dxa"/>
              <w:left w:w="200" w:type="dxa"/>
              <w:bottom w:w="40" w:type="dxa"/>
              <w:right w:w="200" w:type="dxa"/>
            </w:tcMar>
            <w:vAlign w:val="center"/>
          </w:tcPr>
          <w:p w14:paraId="6FE163BC" w14:textId="77777777" w:rsidR="00075C46" w:rsidRPr="005775CD" w:rsidRDefault="00075C46" w:rsidP="008A2E82">
            <w:pPr>
              <w:jc w:val="center"/>
              <w:rPr>
                <w:rFonts w:cs="Times New Roman"/>
                <w:sz w:val="20"/>
              </w:rPr>
            </w:pPr>
            <w:r w:rsidRPr="005775CD">
              <w:rPr>
                <w:rFonts w:eastAsia="Times New Roman" w:cs="Times New Roman"/>
                <w:sz w:val="20"/>
              </w:rPr>
              <w:t>1881,47</w:t>
            </w:r>
          </w:p>
        </w:tc>
        <w:tc>
          <w:tcPr>
            <w:tcW w:w="413" w:type="pct"/>
            <w:shd w:val="clear" w:color="auto" w:fill="FFFFFF"/>
            <w:tcMar>
              <w:top w:w="40" w:type="dxa"/>
              <w:left w:w="200" w:type="dxa"/>
              <w:bottom w:w="40" w:type="dxa"/>
              <w:right w:w="200" w:type="dxa"/>
            </w:tcMar>
            <w:vAlign w:val="center"/>
          </w:tcPr>
          <w:p w14:paraId="34BC0501" w14:textId="77777777" w:rsidR="00075C46" w:rsidRPr="005775CD" w:rsidRDefault="00075C46" w:rsidP="008A2E82">
            <w:pPr>
              <w:jc w:val="center"/>
              <w:rPr>
                <w:rFonts w:cs="Times New Roman"/>
                <w:sz w:val="20"/>
              </w:rPr>
            </w:pPr>
            <w:r w:rsidRPr="005775CD">
              <w:rPr>
                <w:rFonts w:eastAsia="Times New Roman" w:cs="Times New Roman"/>
                <w:sz w:val="20"/>
              </w:rPr>
              <w:t>1881,47</w:t>
            </w:r>
          </w:p>
        </w:tc>
        <w:tc>
          <w:tcPr>
            <w:tcW w:w="413" w:type="pct"/>
            <w:shd w:val="clear" w:color="auto" w:fill="FFFFFF"/>
            <w:tcMar>
              <w:top w:w="40" w:type="dxa"/>
              <w:left w:w="200" w:type="dxa"/>
              <w:bottom w:w="40" w:type="dxa"/>
              <w:right w:w="200" w:type="dxa"/>
            </w:tcMar>
            <w:vAlign w:val="center"/>
          </w:tcPr>
          <w:p w14:paraId="2C18D759" w14:textId="77777777" w:rsidR="00075C46" w:rsidRPr="005775CD" w:rsidRDefault="00075C46" w:rsidP="008A2E82">
            <w:pPr>
              <w:jc w:val="center"/>
              <w:rPr>
                <w:rFonts w:cs="Times New Roman"/>
                <w:sz w:val="20"/>
              </w:rPr>
            </w:pPr>
            <w:r w:rsidRPr="005775CD">
              <w:rPr>
                <w:rFonts w:eastAsia="Times New Roman" w:cs="Times New Roman"/>
                <w:sz w:val="20"/>
              </w:rPr>
              <w:t>1881,47</w:t>
            </w:r>
          </w:p>
        </w:tc>
        <w:tc>
          <w:tcPr>
            <w:tcW w:w="413" w:type="pct"/>
            <w:shd w:val="clear" w:color="auto" w:fill="FFFFFF"/>
            <w:tcMar>
              <w:top w:w="40" w:type="dxa"/>
              <w:left w:w="200" w:type="dxa"/>
              <w:bottom w:w="40" w:type="dxa"/>
              <w:right w:w="200" w:type="dxa"/>
            </w:tcMar>
            <w:vAlign w:val="center"/>
          </w:tcPr>
          <w:p w14:paraId="500A3EF5" w14:textId="77777777" w:rsidR="00075C46" w:rsidRPr="005775CD" w:rsidRDefault="00075C46" w:rsidP="008A2E82">
            <w:pPr>
              <w:jc w:val="center"/>
              <w:rPr>
                <w:rFonts w:cs="Times New Roman"/>
                <w:sz w:val="20"/>
              </w:rPr>
            </w:pPr>
            <w:r w:rsidRPr="005775CD">
              <w:rPr>
                <w:rFonts w:eastAsia="Times New Roman" w:cs="Times New Roman"/>
                <w:sz w:val="20"/>
              </w:rPr>
              <w:t>1881,47</w:t>
            </w:r>
          </w:p>
        </w:tc>
        <w:tc>
          <w:tcPr>
            <w:tcW w:w="413" w:type="pct"/>
            <w:shd w:val="clear" w:color="auto" w:fill="FFFFFF"/>
            <w:tcMar>
              <w:top w:w="40" w:type="dxa"/>
              <w:left w:w="200" w:type="dxa"/>
              <w:bottom w:w="40" w:type="dxa"/>
              <w:right w:w="200" w:type="dxa"/>
            </w:tcMar>
            <w:vAlign w:val="center"/>
          </w:tcPr>
          <w:p w14:paraId="341E1DBD" w14:textId="77777777" w:rsidR="00075C46" w:rsidRPr="005775CD" w:rsidRDefault="00075C46" w:rsidP="008A2E82">
            <w:pPr>
              <w:jc w:val="center"/>
              <w:rPr>
                <w:rFonts w:cs="Times New Roman"/>
                <w:sz w:val="20"/>
              </w:rPr>
            </w:pPr>
            <w:r w:rsidRPr="005775CD">
              <w:rPr>
                <w:rFonts w:eastAsia="Times New Roman" w:cs="Times New Roman"/>
                <w:sz w:val="20"/>
              </w:rPr>
              <w:t>1881,47</w:t>
            </w:r>
          </w:p>
        </w:tc>
      </w:tr>
    </w:tbl>
    <w:p w14:paraId="5CC80268" w14:textId="77777777" w:rsidR="00075C46" w:rsidRPr="005775CD" w:rsidRDefault="00075C46" w:rsidP="00075C46">
      <w:pPr>
        <w:pStyle w:val="a0"/>
        <w:rPr>
          <w:rFonts w:cs="Times New Roman"/>
          <w:lang w:val="en-US" w:eastAsia="ru-RU"/>
        </w:rPr>
      </w:pPr>
    </w:p>
    <w:p w14:paraId="0011407B" w14:textId="77777777" w:rsidR="00075C46" w:rsidRPr="005775CD" w:rsidRDefault="00075C46" w:rsidP="00075C46">
      <w:pPr>
        <w:rPr>
          <w:rFonts w:cs="Times New Roman"/>
        </w:rPr>
        <w:sectPr w:rsidR="00075C46" w:rsidRPr="005775CD" w:rsidSect="008A2E82">
          <w:pgSz w:w="16838" w:h="11906" w:orient="landscape"/>
          <w:pgMar w:top="1134" w:right="850" w:bottom="1134" w:left="851" w:header="708" w:footer="708" w:gutter="0"/>
          <w:cols w:space="708"/>
          <w:docGrid w:linePitch="360"/>
        </w:sectPr>
      </w:pPr>
    </w:p>
    <w:p w14:paraId="30E359FE" w14:textId="77777777" w:rsidR="00075C46" w:rsidRPr="005775CD" w:rsidRDefault="0066052A" w:rsidP="00075C46">
      <w:pPr>
        <w:pStyle w:val="2"/>
        <w:ind w:left="0" w:firstLine="0"/>
      </w:pPr>
      <w:hyperlink r:id="rId133" w:anchor="bookmark5" w:history="1">
        <w:bookmarkStart w:id="318" w:name="_Toc30081807"/>
        <w:bookmarkStart w:id="319" w:name="_Toc30085041"/>
        <w:bookmarkStart w:id="320" w:name="_Toc32845307"/>
        <w:bookmarkStart w:id="321" w:name="_Toc212884927"/>
        <w:r w:rsidR="00075C46" w:rsidRPr="005775CD">
          <w:t>Часть 2. ПРОГНОЗЫ ПРИРОСТОВ СТРОИТЕЛЬНЫХ ПЛОЩАДЕЙ ФОНДОВ,</w:t>
        </w:r>
      </w:hyperlink>
      <w:r w:rsidR="00075C46" w:rsidRPr="005775CD">
        <w:t xml:space="preserve"> </w:t>
      </w:r>
      <w:hyperlink r:id="rId134" w:anchor="bookmark5" w:history="1">
        <w:r w:rsidR="00075C46" w:rsidRPr="005775CD">
          <w:t>СГРУПИРОВАННЫЕ ПО РАСЧЕТНЫМ ЭЛЕМЕНТАМ ТЕРРИТОРИАЛЬНОГО ДЕЛЕНИЯ</w:t>
        </w:r>
      </w:hyperlink>
      <w:r w:rsidR="00075C46" w:rsidRPr="005775CD">
        <w:t xml:space="preserve"> </w:t>
      </w:r>
      <w:hyperlink r:id="rId135" w:anchor="bookmark5" w:history="1">
        <w:r w:rsidR="00075C46" w:rsidRPr="005775CD">
          <w:t>И ПО ЗОНАМ ДЕЙСТВИЯ ИСТОЧНИКОВ ТЕПЛОВОЙ ЭНЕРГИИ С РАЗДЕЛЕНИЕМ</w:t>
        </w:r>
      </w:hyperlink>
      <w:r w:rsidR="00075C46" w:rsidRPr="005775CD">
        <w:t xml:space="preserve"> </w:t>
      </w:r>
      <w:hyperlink r:id="rId136" w:anchor="bookmark5" w:history="1">
        <w:r w:rsidR="00075C46" w:rsidRPr="005775CD">
          <w:t>ОБЪЕКТОВ СТРОИТЕЛЬСТВА НА МНОГКВАРТИРНЫЕ ДОМА, ИНДИВИДУАЛЬНЫЕ</w:t>
        </w:r>
      </w:hyperlink>
      <w:r w:rsidR="00075C46" w:rsidRPr="005775CD">
        <w:t xml:space="preserve"> </w:t>
      </w:r>
      <w:hyperlink r:id="rId137" w:anchor="bookmark5" w:history="1">
        <w:r w:rsidR="00075C46" w:rsidRPr="005775CD">
          <w:t>ЖИЛЫЕ ДОМА, ОБЩЕСТВЕННЫЕ ЗДАНИЯ, ПРОИЗВОДСТВЕННЫЕ ЗДАНИЯ</w:t>
        </w:r>
      </w:hyperlink>
      <w:r w:rsidR="00075C46" w:rsidRPr="005775CD">
        <w:t xml:space="preserve"> </w:t>
      </w:r>
      <w:hyperlink r:id="rId138" w:anchor="bookmark5" w:history="1">
        <w:r w:rsidR="00075C46" w:rsidRPr="005775CD">
          <w:t>ПРОМЫШЛЕННЫХ ПРЕДПРИЯТИЙ НА КАЖДОМ ЭТАПЕ</w:t>
        </w:r>
        <w:bookmarkEnd w:id="318"/>
        <w:bookmarkEnd w:id="319"/>
        <w:bookmarkEnd w:id="320"/>
        <w:bookmarkEnd w:id="321"/>
      </w:hyperlink>
    </w:p>
    <w:p w14:paraId="1D003EAB" w14:textId="77777777" w:rsidR="00075C46" w:rsidRPr="005775CD" w:rsidRDefault="00075C46" w:rsidP="00075C46">
      <w:pPr>
        <w:pStyle w:val="a0"/>
        <w:rPr>
          <w:rFonts w:cs="Times New Roman"/>
          <w:lang w:eastAsia="ru-RU"/>
        </w:rPr>
      </w:pPr>
    </w:p>
    <w:p w14:paraId="2D70DB9F" w14:textId="77777777" w:rsidR="00075C46" w:rsidRPr="005775CD" w:rsidRDefault="00075C46" w:rsidP="00075C46">
      <w:pPr>
        <w:ind w:firstLine="709"/>
        <w:jc w:val="both"/>
        <w:rPr>
          <w:rFonts w:cs="Times New Roman"/>
          <w:szCs w:val="23"/>
        </w:rPr>
      </w:pPr>
      <w:r w:rsidRPr="005775CD">
        <w:rPr>
          <w:rFonts w:cs="Times New Roman"/>
          <w:szCs w:val="23"/>
        </w:rPr>
        <w:t>В зоне действия Котельной «Баянгольская СОШ» приростов не планируется.</w:t>
      </w:r>
    </w:p>
    <w:p w14:paraId="5DA630C3" w14:textId="77777777" w:rsidR="00075C46" w:rsidRPr="005775CD" w:rsidRDefault="00075C46" w:rsidP="00075C46">
      <w:pPr>
        <w:pStyle w:val="a0"/>
        <w:rPr>
          <w:rFonts w:cs="Times New Roman"/>
        </w:rPr>
      </w:pPr>
    </w:p>
    <w:p w14:paraId="4BA9860D" w14:textId="77777777" w:rsidR="00075C46" w:rsidRPr="005775CD" w:rsidRDefault="0066052A" w:rsidP="00075C46">
      <w:pPr>
        <w:pStyle w:val="2"/>
        <w:ind w:left="0" w:firstLine="0"/>
      </w:pPr>
      <w:hyperlink r:id="rId139" w:anchor="bookmark9" w:history="1">
        <w:bookmarkStart w:id="322" w:name="_Toc212884928"/>
        <w:r w:rsidR="00075C46" w:rsidRPr="005775CD">
          <w:t>Часть 3. ПРОГНОЗЫ ПЕРСПЕКТИВНЫХ УДЕЛЬНЫХ РАСХОДОВ ТЕПЛОВОЙ ЭНЕРГИИ НА ОТОПЛЕНИЕ, ВЕНТИЛЯЦИЮ И ГОРЯЧЕЕ ВОДОСНАБЖЕНИЕ, СОГЛАСОВАННЫХ С ТРЕБОВАНИЯМИ К ЭНЕРГЕТИЧЕСКОЙ ЭФФЕКТИВНОСТИ ОБЪЕКТОВ ТЕПЛОПОТРЕБЛЕНИЯ, У</w:t>
        </w:r>
      </w:hyperlink>
      <w:r w:rsidR="00075C46" w:rsidRPr="005775CD">
        <w:t>СТАНАВЛИВАЕМЫХ В СООТВЕТСТВИИ С ЗАКОНОДАТЕЛЬСТВОМ РОССИЙСКОЙ ФЕДЕРАЦИИ</w:t>
      </w:r>
      <w:bookmarkEnd w:id="322"/>
      <w:r w:rsidR="00075C46" w:rsidRPr="005775CD">
        <w:t xml:space="preserve"> </w:t>
      </w:r>
    </w:p>
    <w:p w14:paraId="41887910" w14:textId="77777777" w:rsidR="00075C46" w:rsidRPr="005775CD" w:rsidRDefault="00075C46" w:rsidP="00075C46">
      <w:pPr>
        <w:pStyle w:val="a0"/>
        <w:rPr>
          <w:rFonts w:cs="Times New Roman"/>
          <w:lang w:eastAsia="ru-RU"/>
        </w:rPr>
      </w:pPr>
    </w:p>
    <w:p w14:paraId="2B993A93" w14:textId="77777777" w:rsidR="00075C46" w:rsidRPr="005775CD" w:rsidRDefault="00075C46" w:rsidP="00075C46">
      <w:pPr>
        <w:ind w:firstLine="709"/>
        <w:rPr>
          <w:rFonts w:cs="Times New Roman"/>
          <w:lang w:eastAsia="ru-RU"/>
        </w:rPr>
      </w:pPr>
      <w:bookmarkStart w:id="323" w:name="_Hlk185515871"/>
      <w:r w:rsidRPr="005775CD">
        <w:rPr>
          <w:rFonts w:cs="Times New Roman"/>
          <w:lang w:eastAsia="ru-RU"/>
        </w:rPr>
        <w:t>Удельные расходы тепловой энергии останутся неизменными.</w:t>
      </w:r>
    </w:p>
    <w:bookmarkEnd w:id="323"/>
    <w:p w14:paraId="3068D220" w14:textId="77777777" w:rsidR="00075C46" w:rsidRPr="005775CD" w:rsidRDefault="00075C46" w:rsidP="00075C46">
      <w:pPr>
        <w:pStyle w:val="a0"/>
        <w:rPr>
          <w:rFonts w:cs="Times New Roman"/>
          <w:lang w:eastAsia="ru-RU"/>
        </w:rPr>
      </w:pPr>
    </w:p>
    <w:p w14:paraId="4051DC5C" w14:textId="77777777" w:rsidR="00075C46" w:rsidRPr="005775CD" w:rsidRDefault="0066052A" w:rsidP="00075C46">
      <w:pPr>
        <w:pStyle w:val="2"/>
        <w:ind w:left="0" w:firstLine="0"/>
      </w:pPr>
      <w:hyperlink r:id="rId140" w:anchor="bookmark9" w:history="1">
        <w:bookmarkStart w:id="324" w:name="_Toc30085045"/>
        <w:bookmarkStart w:id="325" w:name="_Toc32845311"/>
        <w:bookmarkStart w:id="326" w:name="_Toc212884929"/>
        <w:r w:rsidR="00075C46" w:rsidRPr="005775CD">
          <w:t>Часть 4. ПРОГНОЗЫ ПРИРОСТОВ ОБЪЕМОВ ПОТРЕБЛЕНИЯ ТЕПЛОВОЙ ЭНЕРГИИ</w:t>
        </w:r>
      </w:hyperlink>
      <w:r w:rsidR="00075C46" w:rsidRPr="005775CD">
        <w:t xml:space="preserve"> </w:t>
      </w:r>
      <w:hyperlink r:id="rId141" w:anchor="bookmark9" w:history="1">
        <w:r w:rsidR="00075C46" w:rsidRPr="005775CD">
          <w:t>(МОЩНОСТИ) И ТЕПЛОНОСИТЕЛЯ С РАЗДЕЛЕНИЕМ ПО ВИДАМ</w:t>
        </w:r>
      </w:hyperlink>
      <w:r w:rsidR="00075C46" w:rsidRPr="005775CD">
        <w:t xml:space="preserve"> </w:t>
      </w:r>
      <w:hyperlink r:id="rId142" w:anchor="bookmark9" w:history="1">
        <w:r w:rsidR="00075C46" w:rsidRPr="005775CD">
          <w:t>ТЕПЛОПОТРЕБЛЕНИЯ В КАЖДОМ РАСЧЕТНОМ ЭЛЕМЕНТЕ ТЕРРИТОРИАЛЬНОГО</w:t>
        </w:r>
      </w:hyperlink>
      <w:r w:rsidR="00075C46" w:rsidRPr="005775CD">
        <w:t xml:space="preserve"> </w:t>
      </w:r>
      <w:hyperlink r:id="rId143" w:anchor="bookmark9" w:history="1">
        <w:r w:rsidR="00075C46" w:rsidRPr="005775CD">
          <w:t>ДЕЛЕНИЯ И В ЗОНЕ ДЕЙСТВИЯ КАЖДОГО ИЗ СУЩЕСТВУЮЩИХ ИЛИ</w:t>
        </w:r>
      </w:hyperlink>
      <w:r w:rsidR="00075C46" w:rsidRPr="005775CD">
        <w:t xml:space="preserve"> </w:t>
      </w:r>
      <w:hyperlink r:id="rId144" w:anchor="bookmark9" w:history="1">
        <w:r w:rsidR="00075C46" w:rsidRPr="005775CD">
          <w:t>ПРЕДЛАГАЕМЫХ ДЛЯ СТРОИТЕЛЬСТВА ИСТОЧНИКОВ ТЕПЛОВОЙ ЭНЕРГИИ НА</w:t>
        </w:r>
      </w:hyperlink>
      <w:r w:rsidR="00075C46" w:rsidRPr="005775CD">
        <w:t xml:space="preserve"> </w:t>
      </w:r>
      <w:hyperlink r:id="rId145" w:anchor="bookmark9" w:history="1">
        <w:r w:rsidR="00075C46" w:rsidRPr="005775CD">
          <w:t>КАЖДОМ ЭТАПЕ</w:t>
        </w:r>
        <w:bookmarkEnd w:id="324"/>
        <w:bookmarkEnd w:id="325"/>
        <w:bookmarkEnd w:id="326"/>
      </w:hyperlink>
    </w:p>
    <w:p w14:paraId="1F7F7AE2" w14:textId="77777777" w:rsidR="00075C46" w:rsidRPr="005775CD" w:rsidRDefault="00075C46" w:rsidP="00075C46">
      <w:pPr>
        <w:pStyle w:val="a0"/>
        <w:jc w:val="center"/>
        <w:rPr>
          <w:rFonts w:cs="Times New Roman"/>
          <w:lang w:eastAsia="ru-RU"/>
        </w:rPr>
      </w:pPr>
      <w:bookmarkStart w:id="327" w:name="OLE_LINK1"/>
      <w:bookmarkStart w:id="328" w:name="OLE_LINK2"/>
      <w:bookmarkStart w:id="329" w:name="OLE_LINK3"/>
      <w:bookmarkEnd w:id="327"/>
      <w:bookmarkEnd w:id="328"/>
      <w:bookmarkEnd w:id="329"/>
    </w:p>
    <w:p w14:paraId="7899F22F" w14:textId="77777777" w:rsidR="00075C46" w:rsidRPr="005775CD" w:rsidRDefault="00075C46" w:rsidP="00075C46">
      <w:pPr>
        <w:spacing w:before="400" w:after="200"/>
        <w:rPr>
          <w:rFonts w:cs="Times New Roman"/>
          <w:b/>
        </w:rPr>
      </w:pPr>
      <w:r w:rsidRPr="005775CD">
        <w:rPr>
          <w:rFonts w:cs="Times New Roman"/>
          <w:b/>
        </w:rPr>
        <w:t>Таблица 2.4.1 - Расчетный прирост тепловой нагрузки</w:t>
      </w:r>
    </w:p>
    <w:tbl>
      <w:tblPr>
        <w:tblW w:w="9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1984"/>
        <w:gridCol w:w="2127"/>
        <w:gridCol w:w="2120"/>
      </w:tblGrid>
      <w:tr w:rsidR="00075C46" w:rsidRPr="005775CD" w14:paraId="72BD9C0D" w14:textId="77777777" w:rsidTr="008A2E82">
        <w:trPr>
          <w:trHeight w:val="499"/>
        </w:trPr>
        <w:tc>
          <w:tcPr>
            <w:tcW w:w="3119" w:type="dxa"/>
            <w:shd w:val="clear" w:color="000000" w:fill="F2F2F2"/>
            <w:noWrap/>
            <w:vAlign w:val="center"/>
            <w:hideMark/>
          </w:tcPr>
          <w:p w14:paraId="44ECFD38" w14:textId="77777777" w:rsidR="00075C46" w:rsidRPr="005775CD" w:rsidRDefault="00075C46" w:rsidP="008A2E82">
            <w:pPr>
              <w:jc w:val="center"/>
              <w:rPr>
                <w:rFonts w:cs="Times New Roman"/>
              </w:rPr>
            </w:pPr>
            <w:bookmarkStart w:id="330" w:name="_Hlk185498332"/>
            <w:r w:rsidRPr="005775CD">
              <w:rPr>
                <w:rFonts w:eastAsia="Times New Roman" w:cs="Times New Roman"/>
                <w:sz w:val="22"/>
              </w:rPr>
              <w:t>Источник тепловой энергии</w:t>
            </w:r>
          </w:p>
        </w:tc>
        <w:tc>
          <w:tcPr>
            <w:tcW w:w="1984" w:type="dxa"/>
            <w:shd w:val="clear" w:color="000000" w:fill="F2F2F2"/>
            <w:noWrap/>
            <w:vAlign w:val="center"/>
            <w:hideMark/>
          </w:tcPr>
          <w:p w14:paraId="52BB28D5" w14:textId="77777777" w:rsidR="00075C46" w:rsidRPr="005775CD" w:rsidRDefault="00075C46" w:rsidP="008A2E82">
            <w:pPr>
              <w:jc w:val="center"/>
              <w:rPr>
                <w:rFonts w:cs="Times New Roman"/>
              </w:rPr>
            </w:pPr>
            <w:r w:rsidRPr="005775CD">
              <w:rPr>
                <w:rFonts w:eastAsia="Times New Roman" w:cs="Times New Roman"/>
                <w:sz w:val="22"/>
              </w:rPr>
              <w:t>Наименование объекта</w:t>
            </w:r>
          </w:p>
        </w:tc>
        <w:tc>
          <w:tcPr>
            <w:tcW w:w="2127" w:type="dxa"/>
            <w:shd w:val="clear" w:color="000000" w:fill="F2F2F2"/>
            <w:vAlign w:val="center"/>
          </w:tcPr>
          <w:p w14:paraId="711A44E6" w14:textId="77777777" w:rsidR="00075C46" w:rsidRPr="005775CD" w:rsidRDefault="00075C46" w:rsidP="008A2E82">
            <w:pPr>
              <w:jc w:val="center"/>
              <w:rPr>
                <w:rFonts w:eastAsia="Times New Roman" w:cs="Times New Roman"/>
                <w:sz w:val="22"/>
                <w:szCs w:val="20"/>
                <w:lang w:eastAsia="ru-RU"/>
              </w:rPr>
            </w:pPr>
            <w:r w:rsidRPr="005775CD">
              <w:rPr>
                <w:rFonts w:eastAsia="Times New Roman" w:cs="Times New Roman"/>
                <w:sz w:val="22"/>
              </w:rPr>
              <w:t>Расчетные прирост тепловой нагрузки, Гкал/ч</w:t>
            </w:r>
          </w:p>
        </w:tc>
        <w:tc>
          <w:tcPr>
            <w:tcW w:w="2120" w:type="dxa"/>
            <w:shd w:val="clear" w:color="000000" w:fill="F2F2F2"/>
            <w:vAlign w:val="center"/>
          </w:tcPr>
          <w:p w14:paraId="17D21D60" w14:textId="77777777" w:rsidR="00075C46" w:rsidRPr="005775CD" w:rsidRDefault="00075C46" w:rsidP="008A2E82">
            <w:pPr>
              <w:jc w:val="center"/>
              <w:rPr>
                <w:rFonts w:eastAsia="Times New Roman" w:cs="Times New Roman"/>
                <w:sz w:val="22"/>
                <w:szCs w:val="20"/>
                <w:lang w:eastAsia="ru-RU"/>
              </w:rPr>
            </w:pPr>
            <w:r w:rsidRPr="005775CD">
              <w:rPr>
                <w:rFonts w:eastAsia="Times New Roman" w:cs="Times New Roman"/>
                <w:sz w:val="22"/>
              </w:rPr>
              <w:t>Год ввода в эксплуатацию</w:t>
            </w:r>
          </w:p>
        </w:tc>
      </w:tr>
      <w:tr w:rsidR="00075C46" w:rsidRPr="005775CD" w14:paraId="36759F41" w14:textId="77777777" w:rsidTr="008A2E82">
        <w:trPr>
          <w:trHeight w:val="216"/>
        </w:trPr>
        <w:tc>
          <w:tcPr>
            <w:tcW w:w="3119" w:type="dxa"/>
            <w:shd w:val="clear" w:color="auto" w:fill="auto"/>
            <w:noWrap/>
            <w:vAlign w:val="center"/>
            <w:hideMark/>
          </w:tcPr>
          <w:p w14:paraId="6F18970E" w14:textId="77777777" w:rsidR="00075C46" w:rsidRPr="005775CD" w:rsidRDefault="00075C46" w:rsidP="008A2E82">
            <w:pPr>
              <w:rPr>
                <w:rFonts w:cs="Times New Roman"/>
              </w:rPr>
            </w:pPr>
            <w:r w:rsidRPr="005775CD">
              <w:rPr>
                <w:rFonts w:eastAsia="Times New Roman" w:cs="Times New Roman"/>
                <w:sz w:val="22"/>
              </w:rPr>
              <w:t>Котельная «Баянгольская СОШ»</w:t>
            </w:r>
          </w:p>
        </w:tc>
        <w:tc>
          <w:tcPr>
            <w:tcW w:w="6231" w:type="dxa"/>
            <w:gridSpan w:val="3"/>
            <w:shd w:val="clear" w:color="auto" w:fill="auto"/>
            <w:noWrap/>
            <w:vAlign w:val="center"/>
            <w:hideMark/>
          </w:tcPr>
          <w:p w14:paraId="1D67E980" w14:textId="77777777" w:rsidR="00075C46" w:rsidRPr="005775CD" w:rsidRDefault="00075C46" w:rsidP="008A2E82">
            <w:pPr>
              <w:jc w:val="center"/>
              <w:rPr>
                <w:rFonts w:eastAsia="Times New Roman" w:cs="Times New Roman"/>
                <w:sz w:val="22"/>
                <w:szCs w:val="20"/>
                <w:lang w:eastAsia="ru-RU"/>
              </w:rPr>
            </w:pPr>
            <w:r w:rsidRPr="005775CD">
              <w:rPr>
                <w:rFonts w:eastAsia="Times New Roman" w:cs="Times New Roman"/>
                <w:sz w:val="22"/>
              </w:rPr>
              <w:t>Прирост не планируется</w:t>
            </w:r>
          </w:p>
        </w:tc>
      </w:tr>
      <w:bookmarkEnd w:id="330"/>
    </w:tbl>
    <w:p w14:paraId="596B4C97" w14:textId="77777777" w:rsidR="00075C46" w:rsidRPr="005775CD" w:rsidRDefault="00075C46" w:rsidP="00075C46">
      <w:pPr>
        <w:ind w:firstLine="708"/>
        <w:jc w:val="both"/>
        <w:rPr>
          <w:rFonts w:cs="Times New Roman"/>
          <w:szCs w:val="23"/>
        </w:rPr>
      </w:pPr>
    </w:p>
    <w:p w14:paraId="04661DBE" w14:textId="77777777" w:rsidR="00075C46" w:rsidRPr="005775CD" w:rsidRDefault="0066052A" w:rsidP="00075C46">
      <w:pPr>
        <w:pStyle w:val="2"/>
        <w:ind w:left="0" w:firstLine="0"/>
      </w:pPr>
      <w:hyperlink r:id="rId146" w:anchor="bookmark13" w:history="1">
        <w:bookmarkStart w:id="331" w:name="_Toc30081814"/>
        <w:bookmarkStart w:id="332" w:name="_Toc30085049"/>
        <w:bookmarkStart w:id="333" w:name="_Toc32845315"/>
        <w:bookmarkStart w:id="334" w:name="_Toc212884930"/>
        <w:r w:rsidR="00075C46" w:rsidRPr="005775CD">
          <w:t>Часть 5. ПРОГНОЗЫ ПРИРОСТОВ ОБЪЕМОВ ПОТРЕБЛЕНИЯ ТЕПЛОВОЙ ЭНЕРГИИ</w:t>
        </w:r>
      </w:hyperlink>
      <w:r w:rsidR="00075C46" w:rsidRPr="005775CD">
        <w:t xml:space="preserve"> </w:t>
      </w:r>
      <w:hyperlink r:id="rId147" w:anchor="bookmark13" w:history="1">
        <w:r w:rsidR="00075C46" w:rsidRPr="005775CD">
          <w:t>(МОЩНОСТИ) И ТЕПЛОНОСИТЕЛЯ С РАЗДЕЛЕНИЕМ ПО ВИДАМ</w:t>
        </w:r>
      </w:hyperlink>
      <w:r w:rsidR="00075C46" w:rsidRPr="005775CD">
        <w:t xml:space="preserve"> </w:t>
      </w:r>
      <w:hyperlink r:id="rId148" w:anchor="bookmark13" w:history="1">
        <w:r w:rsidR="00075C46" w:rsidRPr="005775CD">
          <w:t>ТЕПЛОПОТРЕБЛЕНИЯ В РАСЧЕТНЫХ ЭЛЕМЕНТАХ ТЕРРИТОРИАЛЬНОГО ДЕЛЕНИЯ</w:t>
        </w:r>
      </w:hyperlink>
      <w:r w:rsidR="00075C46" w:rsidRPr="005775CD">
        <w:t xml:space="preserve"> </w:t>
      </w:r>
      <w:hyperlink r:id="rId149" w:anchor="bookmark13" w:history="1">
        <w:r w:rsidR="00075C46" w:rsidRPr="005775CD">
          <w:t>И В ЗОНАХ ИНДИВИДУАЛЬНОГО ТЕПЛОСНАБЖЕНИЯ НА КАЖДОМ ЭТАПЕ</w:t>
        </w:r>
        <w:bookmarkEnd w:id="331"/>
        <w:bookmarkEnd w:id="332"/>
        <w:bookmarkEnd w:id="333"/>
        <w:bookmarkEnd w:id="334"/>
      </w:hyperlink>
    </w:p>
    <w:p w14:paraId="5C8FB02E" w14:textId="77777777" w:rsidR="00075C46" w:rsidRPr="005775CD" w:rsidRDefault="00075C46" w:rsidP="00075C46">
      <w:pPr>
        <w:jc w:val="both"/>
        <w:rPr>
          <w:rFonts w:cs="Times New Roman"/>
          <w:sz w:val="23"/>
          <w:szCs w:val="23"/>
        </w:rPr>
      </w:pPr>
    </w:p>
    <w:p w14:paraId="0F66AA5B" w14:textId="77777777" w:rsidR="00075C46" w:rsidRPr="005775CD" w:rsidRDefault="00075C46" w:rsidP="00075C46">
      <w:pPr>
        <w:ind w:firstLine="708"/>
        <w:jc w:val="both"/>
        <w:rPr>
          <w:rFonts w:cs="Times New Roman"/>
          <w:szCs w:val="23"/>
        </w:rPr>
      </w:pPr>
      <w:r w:rsidRPr="005775CD">
        <w:rPr>
          <w:rFonts w:cs="Times New Roman"/>
          <w:szCs w:val="23"/>
        </w:rPr>
        <w:t>Зоны действия децентрализованного теплоснабжения в настоящее время ограничены теплоснабжением индивидуальной жилой застройки и в период реализации схемы теплоснабжения изменяться не будут.</w:t>
      </w:r>
    </w:p>
    <w:p w14:paraId="70A23022" w14:textId="77777777" w:rsidR="00075C46" w:rsidRPr="005775CD" w:rsidRDefault="00075C46" w:rsidP="00075C46">
      <w:pPr>
        <w:pStyle w:val="a0"/>
        <w:rPr>
          <w:rFonts w:cs="Times New Roman"/>
          <w:lang w:eastAsia="ru-RU"/>
        </w:rPr>
      </w:pPr>
    </w:p>
    <w:p w14:paraId="191D88B5" w14:textId="77777777" w:rsidR="00075C46" w:rsidRPr="005775CD" w:rsidRDefault="0066052A" w:rsidP="00075C46">
      <w:pPr>
        <w:pStyle w:val="2"/>
        <w:ind w:left="0" w:firstLine="0"/>
      </w:pPr>
      <w:hyperlink r:id="rId150" w:anchor="bookmark17" w:history="1">
        <w:bookmarkStart w:id="335" w:name="_Toc30081818"/>
        <w:bookmarkStart w:id="336" w:name="_Toc30085053"/>
        <w:bookmarkStart w:id="337" w:name="_Toc32845319"/>
        <w:bookmarkStart w:id="338" w:name="_Toc212884931"/>
        <w:r w:rsidR="00075C46" w:rsidRPr="005775CD">
          <w:t>Часть 6. ПРОГНОЗЫ</w:t>
        </w:r>
        <w:r w:rsidR="005775CD" w:rsidRPr="005775CD">
          <w:t xml:space="preserve"> </w:t>
        </w:r>
        <w:r w:rsidR="00075C46" w:rsidRPr="005775CD">
          <w:t>ПРИРОСТОВ ОБЪЕМОВ</w:t>
        </w:r>
        <w:r w:rsidR="005775CD" w:rsidRPr="005775CD">
          <w:t xml:space="preserve"> </w:t>
        </w:r>
        <w:r w:rsidR="00075C46" w:rsidRPr="005775CD">
          <w:t>ПОТРЕБЛЕНИИ ТЕПЛОВОЙ</w:t>
        </w:r>
      </w:hyperlink>
      <w:r w:rsidR="00075C46" w:rsidRPr="005775CD">
        <w:t xml:space="preserve"> </w:t>
      </w:r>
      <w:hyperlink r:id="rId151" w:anchor="bookmark17" w:history="1">
        <w:r w:rsidR="00075C46" w:rsidRPr="005775CD">
          <w:t>ЭНЕРГИИ</w:t>
        </w:r>
        <w:bookmarkEnd w:id="335"/>
        <w:bookmarkEnd w:id="336"/>
        <w:bookmarkEnd w:id="337"/>
      </w:hyperlink>
      <w:r w:rsidR="00075C46" w:rsidRPr="005775CD">
        <w:t xml:space="preserve"> </w:t>
      </w:r>
      <w:hyperlink r:id="rId152" w:anchor="bookmark13" w:history="1">
        <w:r w:rsidR="00075C46" w:rsidRPr="005775CD">
          <w:t xml:space="preserve">(МОЩНОСТИ) И ТЕПЛОНОСИТЕЛЯ ОБЪЕКТАМИ, РАСПОЛОЖЕННЫМИ В ПРОИЗВОДСТВЕННЫХ ЗОНАХ, ПРИ </w:t>
        </w:r>
      </w:hyperlink>
      <w:r w:rsidR="00075C46" w:rsidRPr="005775CD">
        <w:t>УСЛОВИИ ВОЗМОЖНЫХ ИЗМЕНЕНИЙ ПРОИЗВОДСТВЕННЫХ ЗОН И ИХ ПЕРЕПРОФИЛИРОВАНИЯ И ПРИРОСТОВ ОБЪЕМОВ ПОТРЕБЛЕНИЯ ТЕПЛОВОЙ ЭНЕРГИИ (МОЩНОСТИ) ПРОИЗВОДСТВЕННЫМИ ОБЪКТАМИ С РАЗДЕЛЕНИЕМ ПО ВИДАМ ТЕПЛОПОТРЕБЛЕНИЯ</w:t>
      </w:r>
      <w:r w:rsidR="005775CD" w:rsidRPr="005775CD">
        <w:t xml:space="preserve"> </w:t>
      </w:r>
      <w:r w:rsidR="00075C46" w:rsidRPr="005775CD">
        <w:t>И ПО ВОДАМ ТЕПЛОНОСИТЕЛЯ (ГОРЯЧАЯ ВОДА И ПАР) В ЗОНЕ ДЕЙСТВИЯ КАЖДОГО ИЗ СУЩЕСТВУЮЩИХ ИЛИ ПРЕДЛАГАЕМЫХ ДЛЯ СТРОИТЕЛЬСТВА ИСТОЧНИКОВ ТЕПЛОВОЙ ЭНЕРГИИ НА КАЖДОМ ЭТАПЕ</w:t>
      </w:r>
      <w:bookmarkEnd w:id="338"/>
    </w:p>
    <w:p w14:paraId="1D124114" w14:textId="77777777" w:rsidR="00075C46" w:rsidRPr="005775CD" w:rsidRDefault="00075C46" w:rsidP="00075C46">
      <w:pPr>
        <w:rPr>
          <w:rFonts w:cs="Times New Roman"/>
          <w:highlight w:val="yellow"/>
          <w:lang w:eastAsia="ru-RU"/>
        </w:rPr>
      </w:pPr>
    </w:p>
    <w:p w14:paraId="60574E04" w14:textId="77777777" w:rsidR="00075C46" w:rsidRPr="005775CD" w:rsidRDefault="00075C46" w:rsidP="00075C46">
      <w:pPr>
        <w:ind w:firstLine="709"/>
        <w:rPr>
          <w:rFonts w:cs="Times New Roman"/>
          <w:lang w:eastAsia="ru-RU"/>
        </w:rPr>
      </w:pPr>
      <w:r w:rsidRPr="005775CD">
        <w:rPr>
          <w:rFonts w:cs="Times New Roman"/>
          <w:lang w:eastAsia="ru-RU"/>
        </w:rPr>
        <w:t>Прогноз приростов в промышленных зонах отсутствует.</w:t>
      </w:r>
    </w:p>
    <w:p w14:paraId="1058E0AC" w14:textId="77777777" w:rsidR="00075C46" w:rsidRPr="005775CD" w:rsidRDefault="00075C46" w:rsidP="00075C46">
      <w:pPr>
        <w:pStyle w:val="a0"/>
        <w:rPr>
          <w:rFonts w:cs="Times New Roman"/>
          <w:lang w:eastAsia="ru-RU"/>
        </w:rPr>
      </w:pPr>
    </w:p>
    <w:p w14:paraId="3CAFEB92" w14:textId="77777777" w:rsidR="00075C46" w:rsidRPr="005775CD" w:rsidRDefault="00075C46" w:rsidP="00075C46">
      <w:pPr>
        <w:pStyle w:val="2"/>
        <w:ind w:left="0" w:firstLine="0"/>
      </w:pPr>
      <w:bookmarkStart w:id="339" w:name="_Toc53927635"/>
      <w:bookmarkStart w:id="340" w:name="_Toc212884932"/>
      <w:r w:rsidRPr="005775CD">
        <w:t xml:space="preserve">Часть 7. </w:t>
      </w:r>
      <w:bookmarkStart w:id="341" w:name="OLE_LINK27"/>
      <w:r w:rsidRPr="005775CD">
        <w:t>ОПИСАНИЕ ИЗМЕНЕНИЙ ПОКАЗАТЕЛЕЙ СУЩЕСТВУЮЩЕГО И ПЕРСПЕКТИВНОГО ПОТРЕБЛЕНИЯ ТЕПЛОВОЙ ЭНЕРГИИ НА ЦЕЛИ ТЕПЛОСНАБЖЕНИЯ</w:t>
      </w:r>
      <w:bookmarkEnd w:id="339"/>
      <w:bookmarkEnd w:id="340"/>
      <w:bookmarkEnd w:id="341"/>
    </w:p>
    <w:p w14:paraId="43ED05A6" w14:textId="77777777" w:rsidR="00075C46" w:rsidRPr="005775CD" w:rsidRDefault="00075C46" w:rsidP="00075C46">
      <w:pPr>
        <w:rPr>
          <w:rFonts w:cs="Times New Roman"/>
          <w:lang w:eastAsia="ru-RU"/>
        </w:rPr>
      </w:pPr>
    </w:p>
    <w:p w14:paraId="76FE8153" w14:textId="77777777" w:rsidR="00075C46" w:rsidRPr="005775CD" w:rsidRDefault="00075C46" w:rsidP="00075C46">
      <w:pPr>
        <w:pStyle w:val="a0"/>
        <w:ind w:firstLine="567"/>
        <w:jc w:val="both"/>
        <w:rPr>
          <w:rFonts w:cs="Times New Roman"/>
          <w:lang w:eastAsia="ru-RU"/>
        </w:rPr>
      </w:pPr>
      <w:bookmarkStart w:id="342" w:name="_Hlk185515963"/>
      <w:r w:rsidRPr="005775CD">
        <w:rPr>
          <w:rFonts w:cs="Times New Roman"/>
          <w:lang w:eastAsia="ru-RU"/>
        </w:rPr>
        <w:t>Описание изменений представлено в таблице ниже.</w:t>
      </w:r>
    </w:p>
    <w:bookmarkEnd w:id="342"/>
    <w:p w14:paraId="1CB44D0F" w14:textId="77777777" w:rsidR="00075C46" w:rsidRPr="005775CD" w:rsidRDefault="00075C46" w:rsidP="00075C46">
      <w:pPr>
        <w:spacing w:before="400" w:after="200"/>
        <w:rPr>
          <w:rFonts w:cs="Times New Roman"/>
        </w:rPr>
      </w:pPr>
      <w:r w:rsidRPr="005775CD">
        <w:rPr>
          <w:rFonts w:cs="Times New Roman"/>
          <w:b/>
        </w:rPr>
        <w:t>Таблица 2.7.1 - Описание изменений тепловой энергии на цели теплоснабжения</w:t>
      </w:r>
    </w:p>
    <w:tbl>
      <w:tblPr>
        <w:tblStyle w:val="a8"/>
        <w:tblW w:w="5000" w:type="pct"/>
        <w:jc w:val="center"/>
        <w:tblLook w:val="04A0" w:firstRow="1" w:lastRow="0" w:firstColumn="1" w:lastColumn="0" w:noHBand="0" w:noVBand="1"/>
      </w:tblPr>
      <w:tblGrid>
        <w:gridCol w:w="772"/>
        <w:gridCol w:w="2247"/>
        <w:gridCol w:w="2295"/>
        <w:gridCol w:w="2266"/>
        <w:gridCol w:w="1765"/>
      </w:tblGrid>
      <w:tr w:rsidR="00075C46" w:rsidRPr="005775CD" w14:paraId="645005B7" w14:textId="77777777" w:rsidTr="008A2E82">
        <w:trPr>
          <w:jc w:val="center"/>
        </w:trPr>
        <w:tc>
          <w:tcPr>
            <w:tcW w:w="772" w:type="dxa"/>
            <w:vMerge w:val="restart"/>
            <w:shd w:val="clear" w:color="auto" w:fill="F2F2F2"/>
            <w:tcMar>
              <w:top w:w="120" w:type="dxa"/>
              <w:left w:w="200" w:type="dxa"/>
              <w:bottom w:w="120" w:type="dxa"/>
              <w:right w:w="200" w:type="dxa"/>
            </w:tcMar>
            <w:vAlign w:val="center"/>
          </w:tcPr>
          <w:p w14:paraId="4BFCEE52" w14:textId="77777777" w:rsidR="00075C46" w:rsidRPr="005775CD" w:rsidRDefault="00075C46" w:rsidP="008A2E82">
            <w:pPr>
              <w:jc w:val="center"/>
              <w:rPr>
                <w:rFonts w:cs="Times New Roman"/>
              </w:rPr>
            </w:pPr>
            <w:r w:rsidRPr="005775CD">
              <w:rPr>
                <w:rFonts w:eastAsia="Times New Roman" w:cs="Times New Roman"/>
                <w:sz w:val="22"/>
              </w:rPr>
              <w:t>№</w:t>
            </w:r>
          </w:p>
        </w:tc>
        <w:tc>
          <w:tcPr>
            <w:tcW w:w="2247" w:type="dxa"/>
            <w:vMerge w:val="restart"/>
            <w:shd w:val="clear" w:color="auto" w:fill="F2F2F2"/>
            <w:tcMar>
              <w:top w:w="120" w:type="dxa"/>
              <w:left w:w="200" w:type="dxa"/>
              <w:bottom w:w="120" w:type="dxa"/>
              <w:right w:w="200" w:type="dxa"/>
            </w:tcMar>
            <w:vAlign w:val="center"/>
          </w:tcPr>
          <w:p w14:paraId="414FB0A2" w14:textId="77777777" w:rsidR="00075C46" w:rsidRPr="005775CD" w:rsidRDefault="00075C46" w:rsidP="008A2E82">
            <w:pPr>
              <w:jc w:val="center"/>
              <w:rPr>
                <w:rFonts w:cs="Times New Roman"/>
              </w:rPr>
            </w:pPr>
            <w:r w:rsidRPr="005775CD">
              <w:rPr>
                <w:rFonts w:eastAsia="Times New Roman" w:cs="Times New Roman"/>
                <w:sz w:val="22"/>
              </w:rPr>
              <w:t>Наименование источника</w:t>
            </w:r>
          </w:p>
        </w:tc>
        <w:tc>
          <w:tcPr>
            <w:tcW w:w="6326" w:type="dxa"/>
            <w:gridSpan w:val="3"/>
            <w:shd w:val="clear" w:color="auto" w:fill="F2F2F2"/>
            <w:tcMar>
              <w:top w:w="120" w:type="dxa"/>
              <w:left w:w="200" w:type="dxa"/>
              <w:bottom w:w="120" w:type="dxa"/>
              <w:right w:w="200" w:type="dxa"/>
            </w:tcMar>
            <w:vAlign w:val="center"/>
          </w:tcPr>
          <w:p w14:paraId="2937FF75" w14:textId="77777777" w:rsidR="00075C46" w:rsidRPr="005775CD" w:rsidRDefault="00075C46" w:rsidP="008A2E82">
            <w:pPr>
              <w:jc w:val="center"/>
              <w:rPr>
                <w:rFonts w:cs="Times New Roman"/>
              </w:rPr>
            </w:pPr>
            <w:r w:rsidRPr="005775CD">
              <w:rPr>
                <w:rFonts w:eastAsia="Times New Roman" w:cs="Times New Roman"/>
                <w:sz w:val="22"/>
              </w:rPr>
              <w:t>Потребление тепловой энергии, Гкал/год</w:t>
            </w:r>
          </w:p>
        </w:tc>
      </w:tr>
      <w:tr w:rsidR="00075C46" w:rsidRPr="005775CD" w14:paraId="50B36F17" w14:textId="77777777" w:rsidTr="008A2E82">
        <w:trPr>
          <w:jc w:val="center"/>
        </w:trPr>
        <w:tc>
          <w:tcPr>
            <w:tcW w:w="772" w:type="dxa"/>
            <w:vMerge/>
          </w:tcPr>
          <w:p w14:paraId="6CF831FE" w14:textId="77777777" w:rsidR="00075C46" w:rsidRPr="005775CD" w:rsidRDefault="00075C46" w:rsidP="008A2E82">
            <w:pPr>
              <w:rPr>
                <w:rFonts w:cs="Times New Roman"/>
              </w:rPr>
            </w:pPr>
          </w:p>
        </w:tc>
        <w:tc>
          <w:tcPr>
            <w:tcW w:w="2247" w:type="dxa"/>
            <w:vMerge/>
          </w:tcPr>
          <w:p w14:paraId="08A2C86D" w14:textId="77777777" w:rsidR="00075C46" w:rsidRPr="005775CD" w:rsidRDefault="00075C46" w:rsidP="008A2E82">
            <w:pPr>
              <w:rPr>
                <w:rFonts w:cs="Times New Roman"/>
              </w:rPr>
            </w:pPr>
          </w:p>
        </w:tc>
        <w:tc>
          <w:tcPr>
            <w:tcW w:w="2295" w:type="dxa"/>
            <w:shd w:val="clear" w:color="auto" w:fill="F2F2F2"/>
            <w:tcMar>
              <w:top w:w="120" w:type="dxa"/>
              <w:left w:w="200" w:type="dxa"/>
              <w:bottom w:w="120" w:type="dxa"/>
              <w:right w:w="200" w:type="dxa"/>
            </w:tcMar>
            <w:vAlign w:val="center"/>
          </w:tcPr>
          <w:p w14:paraId="67EFA77B" w14:textId="77777777" w:rsidR="00075C46" w:rsidRPr="005775CD" w:rsidRDefault="00075C46" w:rsidP="008A2E82">
            <w:pPr>
              <w:jc w:val="center"/>
              <w:rPr>
                <w:rFonts w:cs="Times New Roman"/>
              </w:rPr>
            </w:pPr>
            <w:r w:rsidRPr="005775CD">
              <w:rPr>
                <w:rFonts w:eastAsia="Times New Roman" w:cs="Times New Roman"/>
                <w:sz w:val="22"/>
              </w:rPr>
              <w:t>существующее</w:t>
            </w:r>
          </w:p>
        </w:tc>
        <w:tc>
          <w:tcPr>
            <w:tcW w:w="2266" w:type="dxa"/>
            <w:shd w:val="clear" w:color="auto" w:fill="F2F2F2"/>
            <w:tcMar>
              <w:top w:w="120" w:type="dxa"/>
              <w:left w:w="200" w:type="dxa"/>
              <w:bottom w:w="120" w:type="dxa"/>
              <w:right w:w="200" w:type="dxa"/>
            </w:tcMar>
            <w:vAlign w:val="center"/>
          </w:tcPr>
          <w:p w14:paraId="6FF90820" w14:textId="77777777" w:rsidR="00075C46" w:rsidRPr="005775CD" w:rsidRDefault="00075C46" w:rsidP="008A2E82">
            <w:pPr>
              <w:jc w:val="center"/>
              <w:rPr>
                <w:rFonts w:cs="Times New Roman"/>
              </w:rPr>
            </w:pPr>
            <w:r w:rsidRPr="005775CD">
              <w:rPr>
                <w:rFonts w:eastAsia="Times New Roman" w:cs="Times New Roman"/>
                <w:sz w:val="22"/>
              </w:rPr>
              <w:t>перспективное</w:t>
            </w:r>
          </w:p>
        </w:tc>
        <w:tc>
          <w:tcPr>
            <w:tcW w:w="1765" w:type="dxa"/>
            <w:shd w:val="clear" w:color="auto" w:fill="F2F2F2"/>
            <w:tcMar>
              <w:top w:w="120" w:type="dxa"/>
              <w:left w:w="200" w:type="dxa"/>
              <w:bottom w:w="120" w:type="dxa"/>
              <w:right w:w="200" w:type="dxa"/>
            </w:tcMar>
            <w:vAlign w:val="center"/>
          </w:tcPr>
          <w:p w14:paraId="3FB9A9CA" w14:textId="77777777" w:rsidR="00075C46" w:rsidRPr="005775CD" w:rsidRDefault="00075C46" w:rsidP="008A2E82">
            <w:pPr>
              <w:jc w:val="center"/>
              <w:rPr>
                <w:rFonts w:cs="Times New Roman"/>
              </w:rPr>
            </w:pPr>
            <w:r w:rsidRPr="005775CD">
              <w:rPr>
                <w:rFonts w:eastAsia="Times New Roman" w:cs="Times New Roman"/>
                <w:sz w:val="22"/>
              </w:rPr>
              <w:t>изменения</w:t>
            </w:r>
          </w:p>
        </w:tc>
      </w:tr>
      <w:tr w:rsidR="00075C46" w:rsidRPr="005775CD" w14:paraId="718A9641" w14:textId="77777777" w:rsidTr="008A2E82">
        <w:trPr>
          <w:jc w:val="center"/>
        </w:trPr>
        <w:tc>
          <w:tcPr>
            <w:tcW w:w="772" w:type="dxa"/>
            <w:shd w:val="clear" w:color="auto" w:fill="FFFFFF"/>
            <w:tcMar>
              <w:top w:w="40" w:type="dxa"/>
              <w:left w:w="20" w:type="dxa"/>
              <w:bottom w:w="40" w:type="dxa"/>
              <w:right w:w="20" w:type="dxa"/>
            </w:tcMar>
            <w:vAlign w:val="center"/>
          </w:tcPr>
          <w:p w14:paraId="0EB9B4DA" w14:textId="77777777" w:rsidR="00075C46" w:rsidRPr="005775CD" w:rsidRDefault="00075C46" w:rsidP="008A2E82">
            <w:pPr>
              <w:jc w:val="center"/>
              <w:rPr>
                <w:rFonts w:cs="Times New Roman"/>
              </w:rPr>
            </w:pPr>
            <w:r w:rsidRPr="005775CD">
              <w:rPr>
                <w:rFonts w:eastAsia="Times New Roman" w:cs="Times New Roman"/>
                <w:sz w:val="22"/>
              </w:rPr>
              <w:t>1</w:t>
            </w:r>
          </w:p>
        </w:tc>
        <w:tc>
          <w:tcPr>
            <w:tcW w:w="2247" w:type="dxa"/>
            <w:shd w:val="clear" w:color="auto" w:fill="FFFFFF"/>
            <w:tcMar>
              <w:top w:w="40" w:type="dxa"/>
              <w:left w:w="200" w:type="dxa"/>
              <w:bottom w:w="40" w:type="dxa"/>
              <w:right w:w="200" w:type="dxa"/>
            </w:tcMar>
            <w:vAlign w:val="center"/>
          </w:tcPr>
          <w:p w14:paraId="055BCD77" w14:textId="77777777" w:rsidR="00075C46" w:rsidRPr="005775CD" w:rsidRDefault="00075C46" w:rsidP="008A2E82">
            <w:pPr>
              <w:jc w:val="center"/>
              <w:rPr>
                <w:rFonts w:cs="Times New Roman"/>
              </w:rPr>
            </w:pPr>
            <w:r w:rsidRPr="005775CD">
              <w:rPr>
                <w:rFonts w:eastAsia="Times New Roman" w:cs="Times New Roman"/>
                <w:sz w:val="22"/>
              </w:rPr>
              <w:t>Котельная «Баянгольская СОШ»</w:t>
            </w:r>
          </w:p>
        </w:tc>
        <w:tc>
          <w:tcPr>
            <w:tcW w:w="2295" w:type="dxa"/>
            <w:shd w:val="clear" w:color="auto" w:fill="FFFFFF"/>
            <w:tcMar>
              <w:top w:w="40" w:type="dxa"/>
              <w:left w:w="200" w:type="dxa"/>
              <w:bottom w:w="40" w:type="dxa"/>
              <w:right w:w="200" w:type="dxa"/>
            </w:tcMar>
            <w:vAlign w:val="center"/>
          </w:tcPr>
          <w:p w14:paraId="2DE5FF89" w14:textId="77777777" w:rsidR="00075C46" w:rsidRPr="005775CD" w:rsidRDefault="00075C46" w:rsidP="008A2E82">
            <w:pPr>
              <w:jc w:val="center"/>
              <w:rPr>
                <w:rFonts w:cs="Times New Roman"/>
              </w:rPr>
            </w:pPr>
            <w:r w:rsidRPr="005775CD">
              <w:rPr>
                <w:rFonts w:eastAsia="Times New Roman" w:cs="Times New Roman"/>
                <w:sz w:val="22"/>
              </w:rPr>
              <w:t>1881,4700</w:t>
            </w:r>
          </w:p>
        </w:tc>
        <w:tc>
          <w:tcPr>
            <w:tcW w:w="2266" w:type="dxa"/>
            <w:shd w:val="clear" w:color="auto" w:fill="FFFFFF"/>
            <w:tcMar>
              <w:top w:w="40" w:type="dxa"/>
              <w:left w:w="200" w:type="dxa"/>
              <w:bottom w:w="40" w:type="dxa"/>
              <w:right w:w="200" w:type="dxa"/>
            </w:tcMar>
            <w:vAlign w:val="center"/>
          </w:tcPr>
          <w:p w14:paraId="6B88F22D" w14:textId="77777777" w:rsidR="00075C46" w:rsidRPr="005775CD" w:rsidRDefault="00075C46" w:rsidP="008A2E82">
            <w:pPr>
              <w:jc w:val="center"/>
              <w:rPr>
                <w:rFonts w:cs="Times New Roman"/>
              </w:rPr>
            </w:pPr>
            <w:r w:rsidRPr="005775CD">
              <w:rPr>
                <w:rFonts w:eastAsia="Times New Roman" w:cs="Times New Roman"/>
                <w:sz w:val="22"/>
              </w:rPr>
              <w:t>1881,4700</w:t>
            </w:r>
          </w:p>
        </w:tc>
        <w:tc>
          <w:tcPr>
            <w:tcW w:w="1765" w:type="dxa"/>
            <w:shd w:val="clear" w:color="auto" w:fill="FFFFFF"/>
            <w:tcMar>
              <w:top w:w="40" w:type="dxa"/>
              <w:left w:w="200" w:type="dxa"/>
              <w:bottom w:w="40" w:type="dxa"/>
              <w:right w:w="200" w:type="dxa"/>
            </w:tcMar>
            <w:vAlign w:val="center"/>
          </w:tcPr>
          <w:p w14:paraId="7FBF8628" w14:textId="77777777" w:rsidR="00075C46" w:rsidRPr="005775CD" w:rsidRDefault="00075C46" w:rsidP="008A2E82">
            <w:pPr>
              <w:jc w:val="center"/>
              <w:rPr>
                <w:rFonts w:cs="Times New Roman"/>
              </w:rPr>
            </w:pPr>
            <w:r w:rsidRPr="005775CD">
              <w:rPr>
                <w:rFonts w:eastAsia="Times New Roman" w:cs="Times New Roman"/>
                <w:sz w:val="22"/>
              </w:rPr>
              <w:t>0,00</w:t>
            </w:r>
          </w:p>
        </w:tc>
      </w:tr>
    </w:tbl>
    <w:p w14:paraId="6CB320D7" w14:textId="77777777" w:rsidR="00075C46" w:rsidRPr="005775CD" w:rsidRDefault="00075C46" w:rsidP="00075C46">
      <w:pPr>
        <w:pStyle w:val="a0"/>
        <w:ind w:firstLine="567"/>
        <w:rPr>
          <w:rFonts w:cs="Times New Roman"/>
          <w:b/>
        </w:rPr>
      </w:pPr>
    </w:p>
    <w:p w14:paraId="2EFFC13B" w14:textId="77777777" w:rsidR="00075C46" w:rsidRPr="005775CD" w:rsidRDefault="00075C46" w:rsidP="00075C46">
      <w:pPr>
        <w:pStyle w:val="2"/>
        <w:ind w:left="0" w:firstLine="0"/>
      </w:pPr>
      <w:bookmarkStart w:id="343" w:name="_Toc53927636"/>
      <w:bookmarkStart w:id="344" w:name="_Toc212884933"/>
      <w:r w:rsidRPr="005775CD">
        <w:t>Часть 8. ПЕРЕЧЕНЬ ОБЪЕКТОВ ТЕПЛОПОТРЕБЛЕНИЯ, ПОДКЛЮЧЕННЫХ К ТЕПЛОВЫМ СЕТЯМ СУЩЕСТВУЮЩИХ СИСТЕМ ТЕПЛОСНАБЖЕНИЯ В ПЕРИОД, ПРЕДШЕСТВУЮЩИЙ АКТУАЛИЗАЦИИ СХЕМЫ ТЕПЛОСНАБЖЕНИЯ</w:t>
      </w:r>
      <w:bookmarkEnd w:id="343"/>
      <w:bookmarkEnd w:id="344"/>
    </w:p>
    <w:p w14:paraId="24A4C848" w14:textId="77777777" w:rsidR="00075C46" w:rsidRPr="005775CD" w:rsidRDefault="00075C46" w:rsidP="00075C46">
      <w:pPr>
        <w:rPr>
          <w:rFonts w:cs="Times New Roman"/>
          <w:lang w:eastAsia="ru-RU"/>
        </w:rPr>
      </w:pPr>
    </w:p>
    <w:p w14:paraId="60A42F72" w14:textId="77777777" w:rsidR="00075C46" w:rsidRPr="005775CD" w:rsidRDefault="00075C46" w:rsidP="00075C46">
      <w:pPr>
        <w:pStyle w:val="a0"/>
        <w:ind w:firstLine="567"/>
        <w:jc w:val="both"/>
        <w:rPr>
          <w:rFonts w:cs="Times New Roman"/>
          <w:lang w:eastAsia="ru-RU"/>
        </w:rPr>
      </w:pPr>
      <w:r w:rsidRPr="005775CD">
        <w:rPr>
          <w:rFonts w:cs="Times New Roman"/>
          <w:lang w:eastAsia="ru-RU"/>
        </w:rPr>
        <w:t>За период, с момента ранее разработанной схемы теплоснабжения, объектов теплопотребления, подключенных к тепловым сетям существующих систем теплоснабжения – не зафиксировано.</w:t>
      </w:r>
    </w:p>
    <w:p w14:paraId="15BD1896" w14:textId="77777777" w:rsidR="00075C46" w:rsidRPr="005775CD" w:rsidRDefault="00075C46" w:rsidP="00075C46">
      <w:pPr>
        <w:pStyle w:val="a0"/>
        <w:rPr>
          <w:rFonts w:cs="Times New Roman"/>
          <w:lang w:eastAsia="ru-RU"/>
        </w:rPr>
      </w:pPr>
    </w:p>
    <w:p w14:paraId="1264E2C0" w14:textId="77777777" w:rsidR="00075C46" w:rsidRPr="005775CD" w:rsidRDefault="00075C46" w:rsidP="00075C46">
      <w:pPr>
        <w:pStyle w:val="2"/>
        <w:ind w:left="0" w:firstLine="0"/>
      </w:pPr>
      <w:bookmarkStart w:id="345" w:name="_Toc53927637"/>
      <w:bookmarkStart w:id="346" w:name="_Toc212884934"/>
      <w:r w:rsidRPr="005775CD">
        <w:t>Часть 9. АКТУАЛИЗИРОВАННЫЙ ПРОГНОЗ ПЕРСПЕКТИВНОЙ ЗАСТРОЙКИ ОТНОСИТЕЛЬНО УКАЗАННОГО В УТВЕРЖДЕННОЙ СХЕМЕ ТЕПЛОСНАБЖЕНИЯ ПРОГНОЗА ПЕРСПЕКТИВНОЙ ЗАСТРОЙКИ</w:t>
      </w:r>
      <w:bookmarkEnd w:id="345"/>
      <w:bookmarkEnd w:id="346"/>
    </w:p>
    <w:p w14:paraId="435B9254" w14:textId="77777777" w:rsidR="00075C46" w:rsidRPr="005775CD" w:rsidRDefault="00075C46" w:rsidP="00075C46">
      <w:pPr>
        <w:pStyle w:val="a0"/>
        <w:rPr>
          <w:rFonts w:eastAsia="Calibri" w:cs="Times New Roman"/>
        </w:rPr>
      </w:pPr>
    </w:p>
    <w:p w14:paraId="2B096B4C" w14:textId="77777777" w:rsidR="00075C46" w:rsidRPr="005775CD" w:rsidRDefault="00075C46" w:rsidP="00075C46">
      <w:pPr>
        <w:pStyle w:val="a0"/>
        <w:ind w:firstLine="567"/>
        <w:jc w:val="both"/>
        <w:rPr>
          <w:rFonts w:cs="Times New Roman"/>
          <w:szCs w:val="28"/>
        </w:rPr>
      </w:pPr>
      <w:r w:rsidRPr="005775CD">
        <w:rPr>
          <w:rFonts w:cs="Times New Roman"/>
        </w:rPr>
        <w:t xml:space="preserve">Актуализированный прогноз перспективной застройки представлен в </w:t>
      </w:r>
      <w:r w:rsidRPr="005775CD">
        <w:rPr>
          <w:rFonts w:cs="Times New Roman"/>
          <w:szCs w:val="28"/>
        </w:rPr>
        <w:t>части 4, текущей главы.</w:t>
      </w:r>
    </w:p>
    <w:p w14:paraId="236600BA" w14:textId="77777777" w:rsidR="00075C46" w:rsidRPr="005775CD" w:rsidRDefault="00075C46" w:rsidP="00075C46">
      <w:pPr>
        <w:pStyle w:val="a0"/>
        <w:rPr>
          <w:rFonts w:cs="Times New Roman"/>
          <w:lang w:eastAsia="ru-RU"/>
        </w:rPr>
      </w:pPr>
    </w:p>
    <w:p w14:paraId="1B36A94D" w14:textId="77777777" w:rsidR="00075C46" w:rsidRPr="005775CD" w:rsidRDefault="00075C46" w:rsidP="00075C46">
      <w:pPr>
        <w:pStyle w:val="2"/>
        <w:ind w:left="0" w:firstLine="0"/>
      </w:pPr>
      <w:bookmarkStart w:id="347" w:name="_Toc53927638"/>
      <w:bookmarkStart w:id="348" w:name="_Toc212884935"/>
      <w:r w:rsidRPr="005775CD">
        <w:t xml:space="preserve">Часть </w:t>
      </w:r>
      <w:bookmarkStart w:id="349" w:name="OLE_LINK49"/>
      <w:r w:rsidRPr="005775CD">
        <w:t>10. РАСЧЕТНАЯ ТЕПЛОВАЯ НАГРУЗКА НА КОЛЛЕКТОРАХ ИСТОЧНИКОВ ТЕПЛОВОЙ ЭНЕРГИИ</w:t>
      </w:r>
      <w:bookmarkEnd w:id="347"/>
      <w:bookmarkEnd w:id="348"/>
      <w:bookmarkEnd w:id="349"/>
    </w:p>
    <w:p w14:paraId="1B09BEA0" w14:textId="77777777" w:rsidR="00075C46" w:rsidRPr="005775CD" w:rsidRDefault="00075C46" w:rsidP="00075C46">
      <w:pPr>
        <w:pStyle w:val="a0"/>
        <w:ind w:firstLine="567"/>
        <w:rPr>
          <w:rFonts w:cs="Times New Roman"/>
          <w:lang w:eastAsia="ru-RU"/>
        </w:rPr>
      </w:pPr>
    </w:p>
    <w:p w14:paraId="5FE2B6D2" w14:textId="77777777" w:rsidR="00075C46" w:rsidRPr="005775CD" w:rsidRDefault="00075C46" w:rsidP="00075C46">
      <w:pPr>
        <w:pStyle w:val="a0"/>
        <w:ind w:firstLine="567"/>
        <w:jc w:val="both"/>
        <w:rPr>
          <w:rFonts w:cs="Times New Roman"/>
          <w:lang w:eastAsia="ru-RU"/>
        </w:rPr>
      </w:pPr>
      <w:r w:rsidRPr="005775CD">
        <w:rPr>
          <w:rFonts w:cs="Times New Roman"/>
          <w:lang w:eastAsia="ru-RU"/>
        </w:rPr>
        <w:t>В связи с отсутствием увеличением/уменьшением тепловой нагрузки на источниках тепловой энергии, расчетные тепловые нагрузки на коллекторах не изменятся и останутся на уровне базового 2024 года (рассмотрено в Главе 1 п/п 1.5.2).</w:t>
      </w:r>
    </w:p>
    <w:p w14:paraId="178C870F" w14:textId="77777777" w:rsidR="00075C46" w:rsidRPr="005775CD" w:rsidRDefault="00075C46" w:rsidP="00075C46">
      <w:pPr>
        <w:pStyle w:val="a0"/>
        <w:ind w:firstLine="567"/>
        <w:rPr>
          <w:rFonts w:cs="Times New Roman"/>
          <w:lang w:eastAsia="ru-RU"/>
        </w:rPr>
      </w:pPr>
    </w:p>
    <w:p w14:paraId="05260C17" w14:textId="77777777" w:rsidR="00075C46" w:rsidRPr="005775CD" w:rsidRDefault="0066052A" w:rsidP="00075C46">
      <w:pPr>
        <w:pStyle w:val="2"/>
        <w:ind w:left="0" w:firstLine="0"/>
      </w:pPr>
      <w:hyperlink r:id="rId153" w:anchor="bookmark29" w:history="1">
        <w:bookmarkStart w:id="350" w:name="_Toc30081830"/>
        <w:bookmarkStart w:id="351" w:name="_Toc30085065"/>
        <w:bookmarkStart w:id="352" w:name="_Toc32845331"/>
        <w:bookmarkStart w:id="353" w:name="_Toc212884936"/>
        <w:r w:rsidR="00075C46" w:rsidRPr="005775CD">
          <w:t>ГЛАВА 3.</w:t>
        </w:r>
        <w:r w:rsidR="005775CD" w:rsidRPr="005775CD">
          <w:t xml:space="preserve"> </w:t>
        </w:r>
        <w:r w:rsidR="00075C46" w:rsidRPr="005775CD">
          <w:t>ЭЛЕКТРОННАЯ</w:t>
        </w:r>
        <w:r w:rsidR="005775CD" w:rsidRPr="005775CD">
          <w:t xml:space="preserve"> </w:t>
        </w:r>
        <w:r w:rsidR="00075C46" w:rsidRPr="005775CD">
          <w:t>МОДЕЛЬ</w:t>
        </w:r>
        <w:r w:rsidR="005775CD" w:rsidRPr="005775CD">
          <w:t xml:space="preserve"> </w:t>
        </w:r>
        <w:r w:rsidR="00075C46" w:rsidRPr="005775CD">
          <w:t>СИСТЕМЫ</w:t>
        </w:r>
        <w:r w:rsidR="005775CD" w:rsidRPr="005775CD">
          <w:t xml:space="preserve"> </w:t>
        </w:r>
        <w:r w:rsidR="00075C46" w:rsidRPr="005775CD">
          <w:t>ТЕПЛОСНАБЖЕНИЯ</w:t>
        </w:r>
        <w:r w:rsidR="005775CD" w:rsidRPr="005775CD">
          <w:t xml:space="preserve"> </w:t>
        </w:r>
        <w:r w:rsidR="00075C46" w:rsidRPr="005775CD">
          <w:t>ПОСЕЛЕНИЯ,</w:t>
        </w:r>
      </w:hyperlink>
      <w:r w:rsidR="00075C46" w:rsidRPr="005775CD">
        <w:t xml:space="preserve"> </w:t>
      </w:r>
      <w:hyperlink r:id="rId154" w:anchor="bookmark29" w:history="1">
        <w:r w:rsidR="00075C46" w:rsidRPr="005775CD">
          <w:t>ГОРОДСКОГО ОКРУГА</w:t>
        </w:r>
        <w:bookmarkEnd w:id="350"/>
        <w:bookmarkEnd w:id="351"/>
        <w:bookmarkEnd w:id="352"/>
        <w:bookmarkEnd w:id="353"/>
      </w:hyperlink>
    </w:p>
    <w:p w14:paraId="1FAA8654" w14:textId="77777777" w:rsidR="00075C46" w:rsidRPr="005775CD" w:rsidRDefault="00075C46" w:rsidP="00075C46">
      <w:pPr>
        <w:pStyle w:val="a0"/>
        <w:ind w:firstLine="567"/>
        <w:jc w:val="both"/>
        <w:rPr>
          <w:rFonts w:eastAsia="Arial" w:cs="Times New Roman"/>
          <w:szCs w:val="28"/>
          <w:lang w:eastAsia="zh-CN"/>
        </w:rPr>
      </w:pPr>
    </w:p>
    <w:p w14:paraId="6BF0124A" w14:textId="77777777" w:rsidR="00075C46" w:rsidRPr="005775CD" w:rsidRDefault="00075C46" w:rsidP="00075C46">
      <w:pPr>
        <w:pStyle w:val="a0"/>
        <w:ind w:firstLine="567"/>
        <w:jc w:val="both"/>
        <w:rPr>
          <w:rFonts w:cs="Times New Roman"/>
          <w:sz w:val="28"/>
          <w:lang w:eastAsia="zh-CN"/>
        </w:rPr>
      </w:pPr>
      <w:r w:rsidRPr="005775CD">
        <w:rPr>
          <w:rFonts w:eastAsia="Arial" w:cs="Times New Roman"/>
          <w:szCs w:val="28"/>
          <w:lang w:eastAsia="zh-CN"/>
        </w:rPr>
        <w:t>Согласно п. 2 Постановления Правительства РФ от 22.02.2012 №154 «О требованиях к схемам теплоснабжения, порядку их разработки и утверждения» разработка электронной модели не является обязательной при разработке схем теплоснабжения поселений, городских округов с численностью населения до 100 тыс. человек.</w:t>
      </w:r>
    </w:p>
    <w:p w14:paraId="73FA8F8D" w14:textId="77777777" w:rsidR="00075C46" w:rsidRPr="005775CD" w:rsidRDefault="00075C46" w:rsidP="00075C46">
      <w:pPr>
        <w:pStyle w:val="a0"/>
        <w:rPr>
          <w:rFonts w:cs="Times New Roman"/>
        </w:rPr>
      </w:pPr>
    </w:p>
    <w:p w14:paraId="6E61F900" w14:textId="77777777" w:rsidR="00075C46" w:rsidRPr="005775CD" w:rsidRDefault="00075C46" w:rsidP="00075C46">
      <w:pPr>
        <w:rPr>
          <w:rFonts w:cs="Times New Roman"/>
        </w:rPr>
        <w:sectPr w:rsidR="00075C46" w:rsidRPr="005775CD">
          <w:pgSz w:w="11906" w:h="16838"/>
          <w:pgMar w:top="1134" w:right="850" w:bottom="1134" w:left="1701" w:header="708" w:footer="708" w:gutter="0"/>
          <w:cols w:space="708"/>
          <w:docGrid w:linePitch="360"/>
        </w:sectPr>
      </w:pPr>
    </w:p>
    <w:p w14:paraId="3F9A5AAE" w14:textId="77777777" w:rsidR="00075C46" w:rsidRPr="005775CD" w:rsidRDefault="0066052A" w:rsidP="00075C46">
      <w:pPr>
        <w:pStyle w:val="2"/>
        <w:ind w:left="0" w:firstLine="0"/>
      </w:pPr>
      <w:hyperlink r:id="rId155" w:anchor="bookmark46" w:history="1">
        <w:bookmarkStart w:id="354" w:name="_Toc30081847"/>
        <w:bookmarkStart w:id="355" w:name="_Toc30085082"/>
        <w:bookmarkStart w:id="356" w:name="_Toc32845348"/>
        <w:bookmarkStart w:id="357" w:name="_Toc212884937"/>
        <w:r w:rsidR="00075C46" w:rsidRPr="005775CD">
          <w:t>ГЛАВА 4. СУЩЕСТВУЮЩИЕ И ПЕРСПЕКТИВНЫЕ БАЛАНСЫ ТЕПЛОВОЙ</w:t>
        </w:r>
      </w:hyperlink>
      <w:r w:rsidR="00075C46" w:rsidRPr="005775CD">
        <w:t xml:space="preserve"> </w:t>
      </w:r>
      <w:hyperlink r:id="rId156" w:anchor="bookmark46" w:history="1">
        <w:r w:rsidR="00075C46" w:rsidRPr="005775CD">
          <w:t>МОЩНОСТИ ИСТОЧНИКОВ ТЕПЛОВОЙ ЭНЕРГИИ И ТЕПЛОВОЙ НАГРУЗКИ</w:t>
        </w:r>
        <w:bookmarkEnd w:id="354"/>
        <w:bookmarkEnd w:id="355"/>
        <w:bookmarkEnd w:id="356"/>
        <w:bookmarkEnd w:id="357"/>
        <w:r w:rsidR="00075C46" w:rsidRPr="005775CD">
          <w:t xml:space="preserve"> </w:t>
        </w:r>
      </w:hyperlink>
    </w:p>
    <w:p w14:paraId="1F958B6C" w14:textId="77777777" w:rsidR="00075C46" w:rsidRPr="005775CD" w:rsidRDefault="00075C46" w:rsidP="00075C46">
      <w:pPr>
        <w:pStyle w:val="a0"/>
        <w:rPr>
          <w:rFonts w:cs="Times New Roman"/>
        </w:rPr>
      </w:pPr>
    </w:p>
    <w:p w14:paraId="47126947" w14:textId="77777777" w:rsidR="00075C46" w:rsidRPr="005775CD" w:rsidRDefault="0066052A" w:rsidP="00075C46">
      <w:pPr>
        <w:pStyle w:val="2"/>
        <w:ind w:left="0" w:firstLine="0"/>
      </w:pPr>
      <w:hyperlink r:id="rId157" w:anchor="bookmark47" w:history="1">
        <w:bookmarkStart w:id="358" w:name="_Toc30081848"/>
        <w:bookmarkStart w:id="359" w:name="_Toc30085083"/>
        <w:bookmarkStart w:id="360" w:name="_Toc32845349"/>
        <w:bookmarkStart w:id="361" w:name="_Toc212884938"/>
        <w:r w:rsidR="00075C46" w:rsidRPr="005775CD">
          <w:t>Часть 1. БАЛАНСЫ СУЩЕСТВУЮЩЕЙ НА БАЗОВЫЙ ПЕРИОД СХЕМЫ</w:t>
        </w:r>
      </w:hyperlink>
      <w:r w:rsidR="00075C46" w:rsidRPr="005775CD">
        <w:t xml:space="preserve"> </w:t>
      </w:r>
      <w:hyperlink r:id="rId158" w:anchor="bookmark47" w:history="1">
        <w:r w:rsidR="00075C46" w:rsidRPr="005775CD">
          <w:t>ТЕПЛОСНАБЖЕНИЯ (АКТУАЛИЗАЦИИ СХЕМЫ ТЕПЛОСНАБЖЕНИЯ) ТЕПЛОВО</w:t>
        </w:r>
      </w:hyperlink>
      <w:r w:rsidR="00075C46" w:rsidRPr="005775CD">
        <w:t xml:space="preserve">Й </w:t>
      </w:r>
      <w:hyperlink r:id="rId159" w:anchor="bookmark47" w:history="1">
        <w:r w:rsidR="00075C46" w:rsidRPr="005775CD">
          <w:t>МОЩНОСТИ И ПЕРСПЕКТИВНОЙ ТЕПЛОВОЙ НАГРУЗКИ В КАЖДОМ ИЗ ЗОН</w:t>
        </w:r>
      </w:hyperlink>
      <w:r w:rsidR="00075C46" w:rsidRPr="005775CD">
        <w:t xml:space="preserve"> </w:t>
      </w:r>
      <w:hyperlink r:id="rId160" w:anchor="bookmark47" w:history="1">
        <w:r w:rsidR="00075C46" w:rsidRPr="005775CD">
          <w:t>ДЕЙСТВИЯ ИСТОЧНИКОВ ТЕПЛОВОЙ ЭНЕРГИИ С ОПРЕДЕЛЕНИЕМ РЕЗЕРВОВ</w:t>
        </w:r>
      </w:hyperlink>
      <w:r w:rsidR="00075C46" w:rsidRPr="005775CD">
        <w:t xml:space="preserve"> </w:t>
      </w:r>
      <w:hyperlink r:id="rId161" w:anchor="bookmark47" w:history="1">
        <w:r w:rsidR="00075C46" w:rsidRPr="005775CD">
          <w:t>(ДЕФИЦИТОВ) СУЩЕСТВУЮЩЕЙ РАСПОЛАГАЕМОЙ ТЕПЛОВОЙ МОЩНОСТИ</w:t>
        </w:r>
      </w:hyperlink>
      <w:r w:rsidR="00075C46" w:rsidRPr="005775CD">
        <w:t xml:space="preserve"> </w:t>
      </w:r>
      <w:hyperlink r:id="rId162" w:anchor="bookmark47" w:history="1">
        <w:r w:rsidR="00075C46" w:rsidRPr="005775CD">
          <w:t>ИСТОЧНИКОВ ТЕПЛОВОЙ ЭНЕРГИИ, УСТАНАВЛИВАЕМЫХ НА ОСНОВАНИИ</w:t>
        </w:r>
      </w:hyperlink>
      <w:r w:rsidR="00075C46" w:rsidRPr="005775CD">
        <w:t xml:space="preserve"> </w:t>
      </w:r>
      <w:hyperlink r:id="rId163" w:anchor="bookmark47" w:history="1">
        <w:r w:rsidR="00075C46" w:rsidRPr="005775CD">
          <w:t>ВЕЛИЧИН РАСЧЕТНОЙ ТЕПЛОВОЙ НАГРУЗКИ</w:t>
        </w:r>
        <w:bookmarkEnd w:id="358"/>
        <w:bookmarkEnd w:id="359"/>
        <w:bookmarkEnd w:id="360"/>
        <w:bookmarkEnd w:id="361"/>
      </w:hyperlink>
    </w:p>
    <w:p w14:paraId="285DA7BB" w14:textId="77777777" w:rsidR="00075C46" w:rsidRPr="005775CD" w:rsidRDefault="00075C46" w:rsidP="00075C46">
      <w:pPr>
        <w:rPr>
          <w:rFonts w:cs="Times New Roman"/>
          <w:lang w:eastAsia="ru-RU"/>
        </w:rPr>
      </w:pPr>
    </w:p>
    <w:p w14:paraId="2BF869BB" w14:textId="77777777" w:rsidR="00075C46" w:rsidRPr="005775CD" w:rsidRDefault="00075C46" w:rsidP="00075C46">
      <w:pPr>
        <w:pStyle w:val="a0"/>
        <w:ind w:firstLine="567"/>
        <w:jc w:val="both"/>
        <w:rPr>
          <w:rFonts w:cs="Times New Roman"/>
          <w:lang w:eastAsia="ru-RU"/>
        </w:rPr>
      </w:pPr>
      <w:r w:rsidRPr="005775CD">
        <w:rPr>
          <w:rFonts w:cs="Times New Roman"/>
          <w:lang w:eastAsia="ru-RU"/>
        </w:rPr>
        <w:t>На основании фактических данных по балансу тепловой мощности на базовый год, с учетом спрогнозированного объема потребления тепловой энергии на перспективу до 2039 года, сформированы балансы тепловой мощности и тепловой нагрузки в зонах теплоснабжения существующих источников тепловой энергии на расчетный срок схемы теплоснабжения.</w:t>
      </w:r>
    </w:p>
    <w:p w14:paraId="73FCF8A2" w14:textId="77777777" w:rsidR="00075C46" w:rsidRPr="005775CD" w:rsidRDefault="00075C46" w:rsidP="00075C46">
      <w:pPr>
        <w:spacing w:before="400" w:after="200"/>
        <w:rPr>
          <w:rFonts w:cs="Times New Roman"/>
        </w:rPr>
      </w:pPr>
      <w:r w:rsidRPr="005775CD">
        <w:rPr>
          <w:rFonts w:cs="Times New Roman"/>
          <w:b/>
        </w:rPr>
        <w:t>Таблица 4.1.1 - Существующий и перспективный баланс тепловой мощности и подключенной нагрузки</w:t>
      </w:r>
    </w:p>
    <w:tbl>
      <w:tblPr>
        <w:tblStyle w:val="a8"/>
        <w:tblW w:w="5000" w:type="pct"/>
        <w:jc w:val="center"/>
        <w:tblLook w:val="04A0" w:firstRow="1" w:lastRow="0" w:firstColumn="1" w:lastColumn="0" w:noHBand="0" w:noVBand="1"/>
      </w:tblPr>
      <w:tblGrid>
        <w:gridCol w:w="2459"/>
        <w:gridCol w:w="2460"/>
        <w:gridCol w:w="958"/>
        <w:gridCol w:w="1050"/>
        <w:gridCol w:w="1050"/>
        <w:gridCol w:w="1050"/>
        <w:gridCol w:w="1050"/>
        <w:gridCol w:w="1050"/>
        <w:gridCol w:w="1050"/>
        <w:gridCol w:w="1050"/>
        <w:gridCol w:w="1050"/>
      </w:tblGrid>
      <w:tr w:rsidR="00075C46" w:rsidRPr="005775CD" w14:paraId="7D45CA5D" w14:textId="77777777" w:rsidTr="008A2E82">
        <w:trPr>
          <w:jc w:val="center"/>
        </w:trPr>
        <w:tc>
          <w:tcPr>
            <w:tcW w:w="2310" w:type="pct"/>
            <w:shd w:val="clear" w:color="auto" w:fill="F2F2F2"/>
            <w:tcMar>
              <w:top w:w="120" w:type="dxa"/>
              <w:left w:w="200" w:type="dxa"/>
              <w:bottom w:w="120" w:type="dxa"/>
              <w:right w:w="200" w:type="dxa"/>
            </w:tcMar>
            <w:vAlign w:val="center"/>
          </w:tcPr>
          <w:p w14:paraId="4ADB468D" w14:textId="77777777" w:rsidR="00075C46" w:rsidRPr="005775CD" w:rsidRDefault="00075C46" w:rsidP="008A2E82">
            <w:pPr>
              <w:jc w:val="center"/>
              <w:rPr>
                <w:rFonts w:cs="Times New Roman"/>
                <w:sz w:val="20"/>
              </w:rPr>
            </w:pPr>
            <w:r w:rsidRPr="005775CD">
              <w:rPr>
                <w:rFonts w:eastAsia="Times New Roman" w:cs="Times New Roman"/>
                <w:sz w:val="20"/>
              </w:rPr>
              <w:t>Источник тепловой энергии</w:t>
            </w:r>
          </w:p>
        </w:tc>
        <w:tc>
          <w:tcPr>
            <w:tcW w:w="2310" w:type="pct"/>
            <w:shd w:val="clear" w:color="auto" w:fill="F2F2F2"/>
            <w:tcMar>
              <w:top w:w="120" w:type="dxa"/>
              <w:left w:w="200" w:type="dxa"/>
              <w:bottom w:w="120" w:type="dxa"/>
              <w:right w:w="200" w:type="dxa"/>
            </w:tcMar>
            <w:vAlign w:val="center"/>
          </w:tcPr>
          <w:p w14:paraId="592E780C" w14:textId="77777777" w:rsidR="00075C46" w:rsidRPr="005775CD" w:rsidRDefault="00075C46" w:rsidP="008A2E82">
            <w:pPr>
              <w:jc w:val="center"/>
              <w:rPr>
                <w:rFonts w:cs="Times New Roman"/>
                <w:sz w:val="20"/>
              </w:rPr>
            </w:pPr>
            <w:r w:rsidRPr="005775CD">
              <w:rPr>
                <w:rFonts w:eastAsia="Times New Roman" w:cs="Times New Roman"/>
                <w:sz w:val="20"/>
              </w:rPr>
              <w:t>Показатель</w:t>
            </w:r>
          </w:p>
        </w:tc>
        <w:tc>
          <w:tcPr>
            <w:tcW w:w="2310" w:type="pct"/>
            <w:shd w:val="clear" w:color="auto" w:fill="F2F2F2"/>
            <w:tcMar>
              <w:top w:w="120" w:type="dxa"/>
              <w:left w:w="200" w:type="dxa"/>
              <w:bottom w:w="120" w:type="dxa"/>
              <w:right w:w="200" w:type="dxa"/>
            </w:tcMar>
            <w:vAlign w:val="center"/>
          </w:tcPr>
          <w:p w14:paraId="66C0429E" w14:textId="77777777" w:rsidR="00075C46" w:rsidRPr="005775CD" w:rsidRDefault="00075C46" w:rsidP="008A2E82">
            <w:pPr>
              <w:jc w:val="center"/>
              <w:rPr>
                <w:rFonts w:cs="Times New Roman"/>
                <w:sz w:val="20"/>
              </w:rPr>
            </w:pPr>
            <w:r w:rsidRPr="005775CD">
              <w:rPr>
                <w:rFonts w:eastAsia="Times New Roman" w:cs="Times New Roman"/>
                <w:sz w:val="20"/>
              </w:rPr>
              <w:t>Ед. изм.</w:t>
            </w:r>
          </w:p>
        </w:tc>
        <w:tc>
          <w:tcPr>
            <w:tcW w:w="2310" w:type="pct"/>
            <w:shd w:val="clear" w:color="auto" w:fill="F2F2F2"/>
            <w:tcMar>
              <w:top w:w="120" w:type="dxa"/>
              <w:left w:w="200" w:type="dxa"/>
              <w:bottom w:w="120" w:type="dxa"/>
              <w:right w:w="200" w:type="dxa"/>
            </w:tcMar>
            <w:vAlign w:val="center"/>
          </w:tcPr>
          <w:p w14:paraId="78C89491" w14:textId="77777777" w:rsidR="00075C46" w:rsidRPr="005775CD" w:rsidRDefault="00075C46" w:rsidP="008A2E82">
            <w:pPr>
              <w:jc w:val="center"/>
              <w:rPr>
                <w:rFonts w:cs="Times New Roman"/>
                <w:sz w:val="20"/>
              </w:rPr>
            </w:pPr>
            <w:r w:rsidRPr="005775CD">
              <w:rPr>
                <w:rFonts w:eastAsia="Times New Roman" w:cs="Times New Roman"/>
                <w:sz w:val="20"/>
              </w:rPr>
              <w:t>2024</w:t>
            </w:r>
          </w:p>
        </w:tc>
        <w:tc>
          <w:tcPr>
            <w:tcW w:w="2310" w:type="pct"/>
            <w:shd w:val="clear" w:color="auto" w:fill="F2F2F2"/>
            <w:tcMar>
              <w:top w:w="120" w:type="dxa"/>
              <w:left w:w="200" w:type="dxa"/>
              <w:bottom w:w="120" w:type="dxa"/>
              <w:right w:w="200" w:type="dxa"/>
            </w:tcMar>
            <w:vAlign w:val="center"/>
          </w:tcPr>
          <w:p w14:paraId="41F87177" w14:textId="77777777" w:rsidR="00075C46" w:rsidRPr="005775CD" w:rsidRDefault="00075C46" w:rsidP="008A2E82">
            <w:pPr>
              <w:jc w:val="center"/>
              <w:rPr>
                <w:rFonts w:cs="Times New Roman"/>
                <w:sz w:val="20"/>
              </w:rPr>
            </w:pPr>
            <w:r w:rsidRPr="005775CD">
              <w:rPr>
                <w:rFonts w:eastAsia="Times New Roman" w:cs="Times New Roman"/>
                <w:sz w:val="20"/>
              </w:rPr>
              <w:t>2025</w:t>
            </w:r>
          </w:p>
        </w:tc>
        <w:tc>
          <w:tcPr>
            <w:tcW w:w="2310" w:type="pct"/>
            <w:shd w:val="clear" w:color="auto" w:fill="F2F2F2"/>
            <w:tcMar>
              <w:top w:w="120" w:type="dxa"/>
              <w:left w:w="200" w:type="dxa"/>
              <w:bottom w:w="120" w:type="dxa"/>
              <w:right w:w="200" w:type="dxa"/>
            </w:tcMar>
            <w:vAlign w:val="center"/>
          </w:tcPr>
          <w:p w14:paraId="7325C68F" w14:textId="77777777" w:rsidR="00075C46" w:rsidRPr="005775CD" w:rsidRDefault="00075C46" w:rsidP="008A2E82">
            <w:pPr>
              <w:jc w:val="center"/>
              <w:rPr>
                <w:rFonts w:cs="Times New Roman"/>
                <w:sz w:val="20"/>
              </w:rPr>
            </w:pPr>
            <w:r w:rsidRPr="005775CD">
              <w:rPr>
                <w:rFonts w:eastAsia="Times New Roman" w:cs="Times New Roman"/>
                <w:sz w:val="20"/>
              </w:rPr>
              <w:t>2026</w:t>
            </w:r>
          </w:p>
        </w:tc>
        <w:tc>
          <w:tcPr>
            <w:tcW w:w="2310" w:type="pct"/>
            <w:shd w:val="clear" w:color="auto" w:fill="F2F2F2"/>
            <w:tcMar>
              <w:top w:w="120" w:type="dxa"/>
              <w:left w:w="200" w:type="dxa"/>
              <w:bottom w:w="120" w:type="dxa"/>
              <w:right w:w="200" w:type="dxa"/>
            </w:tcMar>
            <w:vAlign w:val="center"/>
          </w:tcPr>
          <w:p w14:paraId="0B3F3E1C" w14:textId="77777777" w:rsidR="00075C46" w:rsidRPr="005775CD" w:rsidRDefault="00075C46" w:rsidP="008A2E82">
            <w:pPr>
              <w:jc w:val="center"/>
              <w:rPr>
                <w:rFonts w:cs="Times New Roman"/>
                <w:sz w:val="20"/>
              </w:rPr>
            </w:pPr>
            <w:r w:rsidRPr="005775CD">
              <w:rPr>
                <w:rFonts w:eastAsia="Times New Roman" w:cs="Times New Roman"/>
                <w:sz w:val="20"/>
              </w:rPr>
              <w:t>2027</w:t>
            </w:r>
          </w:p>
        </w:tc>
        <w:tc>
          <w:tcPr>
            <w:tcW w:w="2310" w:type="pct"/>
            <w:shd w:val="clear" w:color="auto" w:fill="F2F2F2"/>
            <w:tcMar>
              <w:top w:w="120" w:type="dxa"/>
              <w:left w:w="200" w:type="dxa"/>
              <w:bottom w:w="120" w:type="dxa"/>
              <w:right w:w="200" w:type="dxa"/>
            </w:tcMar>
            <w:vAlign w:val="center"/>
          </w:tcPr>
          <w:p w14:paraId="143E69DA" w14:textId="77777777" w:rsidR="00075C46" w:rsidRPr="005775CD" w:rsidRDefault="00075C46" w:rsidP="008A2E82">
            <w:pPr>
              <w:jc w:val="center"/>
              <w:rPr>
                <w:rFonts w:cs="Times New Roman"/>
                <w:sz w:val="20"/>
              </w:rPr>
            </w:pPr>
            <w:r w:rsidRPr="005775CD">
              <w:rPr>
                <w:rFonts w:eastAsia="Times New Roman" w:cs="Times New Roman"/>
                <w:sz w:val="20"/>
              </w:rPr>
              <w:t>2028</w:t>
            </w:r>
          </w:p>
        </w:tc>
        <w:tc>
          <w:tcPr>
            <w:tcW w:w="2310" w:type="pct"/>
            <w:shd w:val="clear" w:color="auto" w:fill="F2F2F2"/>
            <w:tcMar>
              <w:top w:w="120" w:type="dxa"/>
              <w:left w:w="200" w:type="dxa"/>
              <w:bottom w:w="120" w:type="dxa"/>
              <w:right w:w="200" w:type="dxa"/>
            </w:tcMar>
            <w:vAlign w:val="center"/>
          </w:tcPr>
          <w:p w14:paraId="396F9415" w14:textId="77777777" w:rsidR="00075C46" w:rsidRPr="005775CD" w:rsidRDefault="00075C46" w:rsidP="008A2E82">
            <w:pPr>
              <w:jc w:val="center"/>
              <w:rPr>
                <w:rFonts w:cs="Times New Roman"/>
                <w:sz w:val="20"/>
              </w:rPr>
            </w:pPr>
            <w:r w:rsidRPr="005775CD">
              <w:rPr>
                <w:rFonts w:eastAsia="Times New Roman" w:cs="Times New Roman"/>
                <w:sz w:val="20"/>
              </w:rPr>
              <w:t>2029</w:t>
            </w:r>
          </w:p>
        </w:tc>
        <w:tc>
          <w:tcPr>
            <w:tcW w:w="2310" w:type="pct"/>
            <w:shd w:val="clear" w:color="auto" w:fill="F2F2F2"/>
            <w:tcMar>
              <w:top w:w="120" w:type="dxa"/>
              <w:left w:w="200" w:type="dxa"/>
              <w:bottom w:w="120" w:type="dxa"/>
              <w:right w:w="200" w:type="dxa"/>
            </w:tcMar>
            <w:vAlign w:val="center"/>
          </w:tcPr>
          <w:p w14:paraId="0890B2D6" w14:textId="77777777" w:rsidR="00075C46" w:rsidRPr="005775CD" w:rsidRDefault="00075C46" w:rsidP="008A2E82">
            <w:pPr>
              <w:jc w:val="center"/>
              <w:rPr>
                <w:rFonts w:cs="Times New Roman"/>
                <w:sz w:val="20"/>
              </w:rPr>
            </w:pPr>
            <w:r w:rsidRPr="005775CD">
              <w:rPr>
                <w:rFonts w:eastAsia="Times New Roman" w:cs="Times New Roman"/>
                <w:sz w:val="20"/>
              </w:rPr>
              <w:t>2030-2034</w:t>
            </w:r>
          </w:p>
        </w:tc>
        <w:tc>
          <w:tcPr>
            <w:tcW w:w="2310" w:type="pct"/>
            <w:shd w:val="clear" w:color="auto" w:fill="F2F2F2"/>
            <w:tcMar>
              <w:top w:w="120" w:type="dxa"/>
              <w:left w:w="200" w:type="dxa"/>
              <w:bottom w:w="120" w:type="dxa"/>
              <w:right w:w="200" w:type="dxa"/>
            </w:tcMar>
            <w:vAlign w:val="center"/>
          </w:tcPr>
          <w:p w14:paraId="322980FA" w14:textId="77777777" w:rsidR="00075C46" w:rsidRPr="005775CD" w:rsidRDefault="00075C46" w:rsidP="008A2E82">
            <w:pPr>
              <w:jc w:val="center"/>
              <w:rPr>
                <w:rFonts w:cs="Times New Roman"/>
                <w:sz w:val="20"/>
              </w:rPr>
            </w:pPr>
            <w:r w:rsidRPr="005775CD">
              <w:rPr>
                <w:rFonts w:eastAsia="Times New Roman" w:cs="Times New Roman"/>
                <w:sz w:val="20"/>
              </w:rPr>
              <w:t>2035-2039</w:t>
            </w:r>
          </w:p>
        </w:tc>
      </w:tr>
      <w:tr w:rsidR="00075C46" w:rsidRPr="005775CD" w14:paraId="08AE67E7" w14:textId="77777777" w:rsidTr="008A2E82">
        <w:trPr>
          <w:jc w:val="center"/>
        </w:trPr>
        <w:tc>
          <w:tcPr>
            <w:tcW w:w="2310" w:type="pct"/>
            <w:gridSpan w:val="11"/>
            <w:shd w:val="clear" w:color="auto" w:fill="DBE5F1"/>
            <w:tcMar>
              <w:top w:w="40" w:type="dxa"/>
              <w:left w:w="200" w:type="dxa"/>
              <w:bottom w:w="40" w:type="dxa"/>
              <w:right w:w="200" w:type="dxa"/>
            </w:tcMar>
            <w:vAlign w:val="center"/>
          </w:tcPr>
          <w:p w14:paraId="79713FED" w14:textId="77777777" w:rsidR="00075C46" w:rsidRPr="005775CD" w:rsidRDefault="00075C46" w:rsidP="008A2E82">
            <w:pPr>
              <w:jc w:val="center"/>
              <w:rPr>
                <w:rFonts w:cs="Times New Roman"/>
                <w:sz w:val="20"/>
              </w:rPr>
            </w:pPr>
            <w:r w:rsidRPr="005775CD">
              <w:rPr>
                <w:rFonts w:eastAsia="Times New Roman" w:cs="Times New Roman"/>
                <w:sz w:val="20"/>
              </w:rPr>
              <w:t>МКУ «Хозяйственно-транспортный отдел администрации муниципального образования «Баргузинский район»</w:t>
            </w:r>
          </w:p>
        </w:tc>
      </w:tr>
      <w:tr w:rsidR="00075C46" w:rsidRPr="005775CD" w14:paraId="45588616" w14:textId="77777777" w:rsidTr="008A2E82">
        <w:trPr>
          <w:jc w:val="center"/>
        </w:trPr>
        <w:tc>
          <w:tcPr>
            <w:tcW w:w="2310" w:type="pct"/>
            <w:vMerge w:val="restart"/>
            <w:shd w:val="clear" w:color="auto" w:fill="FFFFFF"/>
            <w:tcMar>
              <w:top w:w="40" w:type="dxa"/>
              <w:left w:w="200" w:type="dxa"/>
              <w:bottom w:w="40" w:type="dxa"/>
              <w:right w:w="200" w:type="dxa"/>
            </w:tcMar>
            <w:vAlign w:val="center"/>
          </w:tcPr>
          <w:p w14:paraId="25D4C5B0" w14:textId="77777777" w:rsidR="00075C46" w:rsidRPr="005775CD" w:rsidRDefault="00075C46" w:rsidP="008A2E82">
            <w:pPr>
              <w:rPr>
                <w:rFonts w:cs="Times New Roman"/>
                <w:sz w:val="20"/>
              </w:rPr>
            </w:pPr>
            <w:r w:rsidRPr="005775CD">
              <w:rPr>
                <w:rFonts w:eastAsia="Times New Roman" w:cs="Times New Roman"/>
                <w:sz w:val="20"/>
              </w:rPr>
              <w:t>Котельная «Баянгольская СОШ»</w:t>
            </w:r>
          </w:p>
        </w:tc>
        <w:tc>
          <w:tcPr>
            <w:tcW w:w="2310" w:type="pct"/>
            <w:shd w:val="clear" w:color="auto" w:fill="FFFFFF"/>
            <w:tcMar>
              <w:top w:w="40" w:type="dxa"/>
              <w:left w:w="200" w:type="dxa"/>
              <w:bottom w:w="40" w:type="dxa"/>
              <w:right w:w="200" w:type="dxa"/>
            </w:tcMar>
            <w:vAlign w:val="center"/>
          </w:tcPr>
          <w:p w14:paraId="6EB0B053" w14:textId="77777777" w:rsidR="00075C46" w:rsidRPr="005775CD" w:rsidRDefault="00075C46" w:rsidP="008A2E82">
            <w:pPr>
              <w:rPr>
                <w:rFonts w:cs="Times New Roman"/>
                <w:sz w:val="20"/>
              </w:rPr>
            </w:pPr>
            <w:r w:rsidRPr="005775CD">
              <w:rPr>
                <w:rFonts w:eastAsia="Times New Roman" w:cs="Times New Roman"/>
                <w:sz w:val="20"/>
              </w:rPr>
              <w:t>Установленная тепловая мощность</w:t>
            </w:r>
          </w:p>
        </w:tc>
        <w:tc>
          <w:tcPr>
            <w:tcW w:w="2310" w:type="pct"/>
            <w:shd w:val="clear" w:color="auto" w:fill="FFFFFF"/>
            <w:tcMar>
              <w:top w:w="40" w:type="dxa"/>
              <w:left w:w="200" w:type="dxa"/>
              <w:bottom w:w="40" w:type="dxa"/>
              <w:right w:w="200" w:type="dxa"/>
            </w:tcMar>
            <w:vAlign w:val="center"/>
          </w:tcPr>
          <w:p w14:paraId="0B69539F" w14:textId="77777777" w:rsidR="00075C46" w:rsidRPr="005775CD" w:rsidRDefault="00075C46" w:rsidP="008A2E82">
            <w:pPr>
              <w:jc w:val="center"/>
              <w:rPr>
                <w:rFonts w:cs="Times New Roman"/>
                <w:sz w:val="20"/>
              </w:rPr>
            </w:pPr>
            <w:r w:rsidRPr="005775CD">
              <w:rPr>
                <w:rFonts w:eastAsia="Times New Roman" w:cs="Times New Roman"/>
                <w:sz w:val="20"/>
              </w:rPr>
              <w:t>Гкал/ч</w:t>
            </w:r>
          </w:p>
        </w:tc>
        <w:tc>
          <w:tcPr>
            <w:tcW w:w="2310" w:type="pct"/>
            <w:shd w:val="clear" w:color="auto" w:fill="FFFFFF"/>
            <w:tcMar>
              <w:top w:w="40" w:type="dxa"/>
              <w:left w:w="200" w:type="dxa"/>
              <w:bottom w:w="40" w:type="dxa"/>
              <w:right w:w="200" w:type="dxa"/>
            </w:tcMar>
            <w:vAlign w:val="center"/>
          </w:tcPr>
          <w:p w14:paraId="62B9AACA" w14:textId="77777777" w:rsidR="00075C46" w:rsidRPr="005775CD" w:rsidRDefault="00075C46" w:rsidP="008A2E82">
            <w:pPr>
              <w:jc w:val="center"/>
              <w:rPr>
                <w:rFonts w:cs="Times New Roman"/>
                <w:sz w:val="20"/>
              </w:rPr>
            </w:pPr>
            <w:r w:rsidRPr="005775CD">
              <w:rPr>
                <w:rFonts w:eastAsia="Times New Roman" w:cs="Times New Roman"/>
                <w:sz w:val="20"/>
              </w:rPr>
              <w:t>1,7200</w:t>
            </w:r>
          </w:p>
        </w:tc>
        <w:tc>
          <w:tcPr>
            <w:tcW w:w="2310" w:type="pct"/>
            <w:shd w:val="clear" w:color="auto" w:fill="FFFFFF"/>
            <w:tcMar>
              <w:top w:w="40" w:type="dxa"/>
              <w:left w:w="200" w:type="dxa"/>
              <w:bottom w:w="40" w:type="dxa"/>
              <w:right w:w="200" w:type="dxa"/>
            </w:tcMar>
            <w:vAlign w:val="center"/>
          </w:tcPr>
          <w:p w14:paraId="07D9F1C9" w14:textId="77777777" w:rsidR="00075C46" w:rsidRPr="005775CD" w:rsidRDefault="00075C46" w:rsidP="008A2E82">
            <w:pPr>
              <w:jc w:val="center"/>
              <w:rPr>
                <w:rFonts w:cs="Times New Roman"/>
                <w:sz w:val="20"/>
              </w:rPr>
            </w:pPr>
            <w:r w:rsidRPr="005775CD">
              <w:rPr>
                <w:rFonts w:eastAsia="Times New Roman" w:cs="Times New Roman"/>
                <w:sz w:val="20"/>
              </w:rPr>
              <w:t>1,7200</w:t>
            </w:r>
          </w:p>
        </w:tc>
        <w:tc>
          <w:tcPr>
            <w:tcW w:w="2310" w:type="pct"/>
            <w:shd w:val="clear" w:color="auto" w:fill="FFFFFF"/>
            <w:tcMar>
              <w:top w:w="40" w:type="dxa"/>
              <w:left w:w="200" w:type="dxa"/>
              <w:bottom w:w="40" w:type="dxa"/>
              <w:right w:w="200" w:type="dxa"/>
            </w:tcMar>
            <w:vAlign w:val="center"/>
          </w:tcPr>
          <w:p w14:paraId="4F1D5CCC" w14:textId="77777777" w:rsidR="00075C46" w:rsidRPr="005775CD" w:rsidRDefault="00075C46" w:rsidP="008A2E82">
            <w:pPr>
              <w:jc w:val="center"/>
              <w:rPr>
                <w:rFonts w:cs="Times New Roman"/>
                <w:sz w:val="20"/>
              </w:rPr>
            </w:pPr>
            <w:r w:rsidRPr="005775CD">
              <w:rPr>
                <w:rFonts w:eastAsia="Times New Roman" w:cs="Times New Roman"/>
                <w:sz w:val="20"/>
              </w:rPr>
              <w:t>1,7200</w:t>
            </w:r>
          </w:p>
        </w:tc>
        <w:tc>
          <w:tcPr>
            <w:tcW w:w="2310" w:type="pct"/>
            <w:shd w:val="clear" w:color="auto" w:fill="FFFFFF"/>
            <w:tcMar>
              <w:top w:w="40" w:type="dxa"/>
              <w:left w:w="200" w:type="dxa"/>
              <w:bottom w:w="40" w:type="dxa"/>
              <w:right w:w="200" w:type="dxa"/>
            </w:tcMar>
            <w:vAlign w:val="center"/>
          </w:tcPr>
          <w:p w14:paraId="347DE177" w14:textId="77777777" w:rsidR="00075C46" w:rsidRPr="005775CD" w:rsidRDefault="00075C46" w:rsidP="008A2E82">
            <w:pPr>
              <w:jc w:val="center"/>
              <w:rPr>
                <w:rFonts w:cs="Times New Roman"/>
                <w:sz w:val="20"/>
              </w:rPr>
            </w:pPr>
            <w:r w:rsidRPr="005775CD">
              <w:rPr>
                <w:rFonts w:eastAsia="Times New Roman" w:cs="Times New Roman"/>
                <w:sz w:val="20"/>
              </w:rPr>
              <w:t>1,7200</w:t>
            </w:r>
          </w:p>
        </w:tc>
        <w:tc>
          <w:tcPr>
            <w:tcW w:w="2310" w:type="pct"/>
            <w:shd w:val="clear" w:color="auto" w:fill="FFFFFF"/>
            <w:tcMar>
              <w:top w:w="40" w:type="dxa"/>
              <w:left w:w="200" w:type="dxa"/>
              <w:bottom w:w="40" w:type="dxa"/>
              <w:right w:w="200" w:type="dxa"/>
            </w:tcMar>
            <w:vAlign w:val="center"/>
          </w:tcPr>
          <w:p w14:paraId="5C3F6686" w14:textId="77777777" w:rsidR="00075C46" w:rsidRPr="005775CD" w:rsidRDefault="00075C46" w:rsidP="008A2E82">
            <w:pPr>
              <w:jc w:val="center"/>
              <w:rPr>
                <w:rFonts w:cs="Times New Roman"/>
                <w:sz w:val="20"/>
              </w:rPr>
            </w:pPr>
            <w:r w:rsidRPr="005775CD">
              <w:rPr>
                <w:rFonts w:eastAsia="Times New Roman" w:cs="Times New Roman"/>
                <w:sz w:val="20"/>
              </w:rPr>
              <w:t>1,7200</w:t>
            </w:r>
          </w:p>
        </w:tc>
        <w:tc>
          <w:tcPr>
            <w:tcW w:w="2310" w:type="pct"/>
            <w:shd w:val="clear" w:color="auto" w:fill="FFFFFF"/>
            <w:tcMar>
              <w:top w:w="40" w:type="dxa"/>
              <w:left w:w="200" w:type="dxa"/>
              <w:bottom w:w="40" w:type="dxa"/>
              <w:right w:w="200" w:type="dxa"/>
            </w:tcMar>
            <w:vAlign w:val="center"/>
          </w:tcPr>
          <w:p w14:paraId="074D09C9" w14:textId="77777777" w:rsidR="00075C46" w:rsidRPr="005775CD" w:rsidRDefault="00075C46" w:rsidP="008A2E82">
            <w:pPr>
              <w:jc w:val="center"/>
              <w:rPr>
                <w:rFonts w:cs="Times New Roman"/>
                <w:sz w:val="20"/>
              </w:rPr>
            </w:pPr>
            <w:r w:rsidRPr="005775CD">
              <w:rPr>
                <w:rFonts w:eastAsia="Times New Roman" w:cs="Times New Roman"/>
                <w:sz w:val="20"/>
              </w:rPr>
              <w:t>1,7200</w:t>
            </w:r>
          </w:p>
        </w:tc>
        <w:tc>
          <w:tcPr>
            <w:tcW w:w="2310" w:type="pct"/>
            <w:shd w:val="clear" w:color="auto" w:fill="FFFFFF"/>
            <w:tcMar>
              <w:top w:w="40" w:type="dxa"/>
              <w:left w:w="200" w:type="dxa"/>
              <w:bottom w:w="40" w:type="dxa"/>
              <w:right w:w="200" w:type="dxa"/>
            </w:tcMar>
            <w:vAlign w:val="center"/>
          </w:tcPr>
          <w:p w14:paraId="317D1519" w14:textId="77777777" w:rsidR="00075C46" w:rsidRPr="005775CD" w:rsidRDefault="00075C46" w:rsidP="008A2E82">
            <w:pPr>
              <w:jc w:val="center"/>
              <w:rPr>
                <w:rFonts w:cs="Times New Roman"/>
                <w:sz w:val="20"/>
              </w:rPr>
            </w:pPr>
            <w:r w:rsidRPr="005775CD">
              <w:rPr>
                <w:rFonts w:eastAsia="Times New Roman" w:cs="Times New Roman"/>
                <w:sz w:val="20"/>
              </w:rPr>
              <w:t>1,7200</w:t>
            </w:r>
          </w:p>
        </w:tc>
        <w:tc>
          <w:tcPr>
            <w:tcW w:w="2310" w:type="pct"/>
            <w:shd w:val="clear" w:color="auto" w:fill="FFFFFF"/>
            <w:tcMar>
              <w:top w:w="40" w:type="dxa"/>
              <w:left w:w="200" w:type="dxa"/>
              <w:bottom w:w="40" w:type="dxa"/>
              <w:right w:w="200" w:type="dxa"/>
            </w:tcMar>
            <w:vAlign w:val="center"/>
          </w:tcPr>
          <w:p w14:paraId="269F38F3" w14:textId="77777777" w:rsidR="00075C46" w:rsidRPr="005775CD" w:rsidRDefault="00075C46" w:rsidP="008A2E82">
            <w:pPr>
              <w:jc w:val="center"/>
              <w:rPr>
                <w:rFonts w:cs="Times New Roman"/>
                <w:sz w:val="20"/>
              </w:rPr>
            </w:pPr>
            <w:r w:rsidRPr="005775CD">
              <w:rPr>
                <w:rFonts w:eastAsia="Times New Roman" w:cs="Times New Roman"/>
                <w:sz w:val="20"/>
              </w:rPr>
              <w:t>1,7200</w:t>
            </w:r>
          </w:p>
        </w:tc>
      </w:tr>
      <w:tr w:rsidR="00075C46" w:rsidRPr="005775CD" w14:paraId="4C97901D" w14:textId="77777777" w:rsidTr="008A2E82">
        <w:trPr>
          <w:jc w:val="center"/>
        </w:trPr>
        <w:tc>
          <w:tcPr>
            <w:tcW w:w="2310" w:type="pct"/>
            <w:vMerge/>
          </w:tcPr>
          <w:p w14:paraId="701CE297" w14:textId="77777777" w:rsidR="00075C46" w:rsidRPr="005775CD" w:rsidRDefault="00075C46" w:rsidP="008A2E82">
            <w:pPr>
              <w:rPr>
                <w:rFonts w:cs="Times New Roman"/>
                <w:sz w:val="20"/>
              </w:rPr>
            </w:pPr>
          </w:p>
        </w:tc>
        <w:tc>
          <w:tcPr>
            <w:tcW w:w="2310" w:type="pct"/>
            <w:shd w:val="clear" w:color="auto" w:fill="FFFFFF"/>
            <w:tcMar>
              <w:top w:w="40" w:type="dxa"/>
              <w:left w:w="200" w:type="dxa"/>
              <w:bottom w:w="40" w:type="dxa"/>
              <w:right w:w="200" w:type="dxa"/>
            </w:tcMar>
            <w:vAlign w:val="center"/>
          </w:tcPr>
          <w:p w14:paraId="1F2DAA93" w14:textId="77777777" w:rsidR="00075C46" w:rsidRPr="005775CD" w:rsidRDefault="00075C46" w:rsidP="008A2E82">
            <w:pPr>
              <w:rPr>
                <w:rFonts w:cs="Times New Roman"/>
                <w:sz w:val="20"/>
              </w:rPr>
            </w:pPr>
            <w:r w:rsidRPr="005775CD">
              <w:rPr>
                <w:rFonts w:eastAsia="Times New Roman" w:cs="Times New Roman"/>
                <w:sz w:val="20"/>
              </w:rPr>
              <w:t>Располагаемая тепловая мощность</w:t>
            </w:r>
          </w:p>
        </w:tc>
        <w:tc>
          <w:tcPr>
            <w:tcW w:w="2310" w:type="pct"/>
            <w:shd w:val="clear" w:color="auto" w:fill="FFFFFF"/>
            <w:tcMar>
              <w:top w:w="40" w:type="dxa"/>
              <w:left w:w="200" w:type="dxa"/>
              <w:bottom w:w="40" w:type="dxa"/>
              <w:right w:w="200" w:type="dxa"/>
            </w:tcMar>
            <w:vAlign w:val="center"/>
          </w:tcPr>
          <w:p w14:paraId="35F59CA6" w14:textId="77777777" w:rsidR="00075C46" w:rsidRPr="005775CD" w:rsidRDefault="00075C46" w:rsidP="008A2E82">
            <w:pPr>
              <w:jc w:val="center"/>
              <w:rPr>
                <w:rFonts w:cs="Times New Roman"/>
                <w:sz w:val="20"/>
              </w:rPr>
            </w:pPr>
            <w:r w:rsidRPr="005775CD">
              <w:rPr>
                <w:rFonts w:eastAsia="Times New Roman" w:cs="Times New Roman"/>
                <w:sz w:val="20"/>
              </w:rPr>
              <w:t>Гкал/ч</w:t>
            </w:r>
          </w:p>
        </w:tc>
        <w:tc>
          <w:tcPr>
            <w:tcW w:w="2310" w:type="pct"/>
            <w:shd w:val="clear" w:color="auto" w:fill="FFFFFF"/>
            <w:tcMar>
              <w:top w:w="40" w:type="dxa"/>
              <w:left w:w="200" w:type="dxa"/>
              <w:bottom w:w="40" w:type="dxa"/>
              <w:right w:w="200" w:type="dxa"/>
            </w:tcMar>
            <w:vAlign w:val="center"/>
          </w:tcPr>
          <w:p w14:paraId="2A875E94" w14:textId="77777777" w:rsidR="00075C46" w:rsidRPr="005775CD" w:rsidRDefault="00075C46" w:rsidP="008A2E82">
            <w:pPr>
              <w:jc w:val="center"/>
              <w:rPr>
                <w:rFonts w:cs="Times New Roman"/>
                <w:sz w:val="20"/>
              </w:rPr>
            </w:pPr>
            <w:r w:rsidRPr="005775CD">
              <w:rPr>
                <w:rFonts w:eastAsia="Times New Roman" w:cs="Times New Roman"/>
                <w:sz w:val="20"/>
              </w:rPr>
              <w:t>1,7200</w:t>
            </w:r>
          </w:p>
        </w:tc>
        <w:tc>
          <w:tcPr>
            <w:tcW w:w="2310" w:type="pct"/>
            <w:shd w:val="clear" w:color="auto" w:fill="FFFFFF"/>
            <w:tcMar>
              <w:top w:w="40" w:type="dxa"/>
              <w:left w:w="200" w:type="dxa"/>
              <w:bottom w:w="40" w:type="dxa"/>
              <w:right w:w="200" w:type="dxa"/>
            </w:tcMar>
            <w:vAlign w:val="center"/>
          </w:tcPr>
          <w:p w14:paraId="2644182D" w14:textId="77777777" w:rsidR="00075C46" w:rsidRPr="005775CD" w:rsidRDefault="00075C46" w:rsidP="008A2E82">
            <w:pPr>
              <w:jc w:val="center"/>
              <w:rPr>
                <w:rFonts w:cs="Times New Roman"/>
                <w:sz w:val="20"/>
              </w:rPr>
            </w:pPr>
            <w:r w:rsidRPr="005775CD">
              <w:rPr>
                <w:rFonts w:eastAsia="Times New Roman" w:cs="Times New Roman"/>
                <w:sz w:val="20"/>
              </w:rPr>
              <w:t>1,7200</w:t>
            </w:r>
          </w:p>
        </w:tc>
        <w:tc>
          <w:tcPr>
            <w:tcW w:w="2310" w:type="pct"/>
            <w:shd w:val="clear" w:color="auto" w:fill="FFFFFF"/>
            <w:tcMar>
              <w:top w:w="40" w:type="dxa"/>
              <w:left w:w="200" w:type="dxa"/>
              <w:bottom w:w="40" w:type="dxa"/>
              <w:right w:w="200" w:type="dxa"/>
            </w:tcMar>
            <w:vAlign w:val="center"/>
          </w:tcPr>
          <w:p w14:paraId="1D6049F8" w14:textId="77777777" w:rsidR="00075C46" w:rsidRPr="005775CD" w:rsidRDefault="00075C46" w:rsidP="008A2E82">
            <w:pPr>
              <w:jc w:val="center"/>
              <w:rPr>
                <w:rFonts w:cs="Times New Roman"/>
                <w:sz w:val="20"/>
              </w:rPr>
            </w:pPr>
            <w:r w:rsidRPr="005775CD">
              <w:rPr>
                <w:rFonts w:eastAsia="Times New Roman" w:cs="Times New Roman"/>
                <w:sz w:val="20"/>
              </w:rPr>
              <w:t>1,7200</w:t>
            </w:r>
          </w:p>
        </w:tc>
        <w:tc>
          <w:tcPr>
            <w:tcW w:w="2310" w:type="pct"/>
            <w:shd w:val="clear" w:color="auto" w:fill="FFFFFF"/>
            <w:tcMar>
              <w:top w:w="40" w:type="dxa"/>
              <w:left w:w="200" w:type="dxa"/>
              <w:bottom w:w="40" w:type="dxa"/>
              <w:right w:w="200" w:type="dxa"/>
            </w:tcMar>
            <w:vAlign w:val="center"/>
          </w:tcPr>
          <w:p w14:paraId="12027DD9" w14:textId="77777777" w:rsidR="00075C46" w:rsidRPr="005775CD" w:rsidRDefault="00075C46" w:rsidP="008A2E82">
            <w:pPr>
              <w:jc w:val="center"/>
              <w:rPr>
                <w:rFonts w:cs="Times New Roman"/>
                <w:sz w:val="20"/>
              </w:rPr>
            </w:pPr>
            <w:r w:rsidRPr="005775CD">
              <w:rPr>
                <w:rFonts w:eastAsia="Times New Roman" w:cs="Times New Roman"/>
                <w:sz w:val="20"/>
              </w:rPr>
              <w:t>1,7200</w:t>
            </w:r>
          </w:p>
        </w:tc>
        <w:tc>
          <w:tcPr>
            <w:tcW w:w="2310" w:type="pct"/>
            <w:shd w:val="clear" w:color="auto" w:fill="FFFFFF"/>
            <w:tcMar>
              <w:top w:w="40" w:type="dxa"/>
              <w:left w:w="200" w:type="dxa"/>
              <w:bottom w:w="40" w:type="dxa"/>
              <w:right w:w="200" w:type="dxa"/>
            </w:tcMar>
            <w:vAlign w:val="center"/>
          </w:tcPr>
          <w:p w14:paraId="04A29DA4" w14:textId="77777777" w:rsidR="00075C46" w:rsidRPr="005775CD" w:rsidRDefault="00075C46" w:rsidP="008A2E82">
            <w:pPr>
              <w:jc w:val="center"/>
              <w:rPr>
                <w:rFonts w:cs="Times New Roman"/>
                <w:sz w:val="20"/>
              </w:rPr>
            </w:pPr>
            <w:r w:rsidRPr="005775CD">
              <w:rPr>
                <w:rFonts w:eastAsia="Times New Roman" w:cs="Times New Roman"/>
                <w:sz w:val="20"/>
              </w:rPr>
              <w:t>1,7200</w:t>
            </w:r>
          </w:p>
        </w:tc>
        <w:tc>
          <w:tcPr>
            <w:tcW w:w="2310" w:type="pct"/>
            <w:shd w:val="clear" w:color="auto" w:fill="FFFFFF"/>
            <w:tcMar>
              <w:top w:w="40" w:type="dxa"/>
              <w:left w:w="200" w:type="dxa"/>
              <w:bottom w:w="40" w:type="dxa"/>
              <w:right w:w="200" w:type="dxa"/>
            </w:tcMar>
            <w:vAlign w:val="center"/>
          </w:tcPr>
          <w:p w14:paraId="6D864BB5" w14:textId="77777777" w:rsidR="00075C46" w:rsidRPr="005775CD" w:rsidRDefault="00075C46" w:rsidP="008A2E82">
            <w:pPr>
              <w:jc w:val="center"/>
              <w:rPr>
                <w:rFonts w:cs="Times New Roman"/>
                <w:sz w:val="20"/>
              </w:rPr>
            </w:pPr>
            <w:r w:rsidRPr="005775CD">
              <w:rPr>
                <w:rFonts w:eastAsia="Times New Roman" w:cs="Times New Roman"/>
                <w:sz w:val="20"/>
              </w:rPr>
              <w:t>1,7200</w:t>
            </w:r>
          </w:p>
        </w:tc>
        <w:tc>
          <w:tcPr>
            <w:tcW w:w="2310" w:type="pct"/>
            <w:shd w:val="clear" w:color="auto" w:fill="FFFFFF"/>
            <w:tcMar>
              <w:top w:w="40" w:type="dxa"/>
              <w:left w:w="200" w:type="dxa"/>
              <w:bottom w:w="40" w:type="dxa"/>
              <w:right w:w="200" w:type="dxa"/>
            </w:tcMar>
            <w:vAlign w:val="center"/>
          </w:tcPr>
          <w:p w14:paraId="54134242" w14:textId="77777777" w:rsidR="00075C46" w:rsidRPr="005775CD" w:rsidRDefault="00075C46" w:rsidP="008A2E82">
            <w:pPr>
              <w:jc w:val="center"/>
              <w:rPr>
                <w:rFonts w:cs="Times New Roman"/>
                <w:sz w:val="20"/>
              </w:rPr>
            </w:pPr>
            <w:r w:rsidRPr="005775CD">
              <w:rPr>
                <w:rFonts w:eastAsia="Times New Roman" w:cs="Times New Roman"/>
                <w:sz w:val="20"/>
              </w:rPr>
              <w:t>1,7200</w:t>
            </w:r>
          </w:p>
        </w:tc>
        <w:tc>
          <w:tcPr>
            <w:tcW w:w="2310" w:type="pct"/>
            <w:shd w:val="clear" w:color="auto" w:fill="FFFFFF"/>
            <w:tcMar>
              <w:top w:w="40" w:type="dxa"/>
              <w:left w:w="200" w:type="dxa"/>
              <w:bottom w:w="40" w:type="dxa"/>
              <w:right w:w="200" w:type="dxa"/>
            </w:tcMar>
            <w:vAlign w:val="center"/>
          </w:tcPr>
          <w:p w14:paraId="01E1C036" w14:textId="77777777" w:rsidR="00075C46" w:rsidRPr="005775CD" w:rsidRDefault="00075C46" w:rsidP="008A2E82">
            <w:pPr>
              <w:jc w:val="center"/>
              <w:rPr>
                <w:rFonts w:cs="Times New Roman"/>
                <w:sz w:val="20"/>
              </w:rPr>
            </w:pPr>
            <w:r w:rsidRPr="005775CD">
              <w:rPr>
                <w:rFonts w:eastAsia="Times New Roman" w:cs="Times New Roman"/>
                <w:sz w:val="20"/>
              </w:rPr>
              <w:t>1,7200</w:t>
            </w:r>
          </w:p>
        </w:tc>
      </w:tr>
      <w:tr w:rsidR="00075C46" w:rsidRPr="005775CD" w14:paraId="028935B5" w14:textId="77777777" w:rsidTr="008A2E82">
        <w:trPr>
          <w:jc w:val="center"/>
        </w:trPr>
        <w:tc>
          <w:tcPr>
            <w:tcW w:w="2310" w:type="pct"/>
            <w:vMerge/>
          </w:tcPr>
          <w:p w14:paraId="6D8080BA" w14:textId="77777777" w:rsidR="00075C46" w:rsidRPr="005775CD" w:rsidRDefault="00075C46" w:rsidP="008A2E82">
            <w:pPr>
              <w:rPr>
                <w:rFonts w:cs="Times New Roman"/>
                <w:sz w:val="20"/>
              </w:rPr>
            </w:pPr>
          </w:p>
        </w:tc>
        <w:tc>
          <w:tcPr>
            <w:tcW w:w="2310" w:type="pct"/>
            <w:shd w:val="clear" w:color="auto" w:fill="FFFFFF"/>
            <w:tcMar>
              <w:top w:w="40" w:type="dxa"/>
              <w:left w:w="200" w:type="dxa"/>
              <w:bottom w:w="40" w:type="dxa"/>
              <w:right w:w="200" w:type="dxa"/>
            </w:tcMar>
            <w:vAlign w:val="center"/>
          </w:tcPr>
          <w:p w14:paraId="75D74864" w14:textId="77777777" w:rsidR="00075C46" w:rsidRPr="005775CD" w:rsidRDefault="00075C46" w:rsidP="008A2E82">
            <w:pPr>
              <w:rPr>
                <w:rFonts w:cs="Times New Roman"/>
                <w:sz w:val="20"/>
              </w:rPr>
            </w:pPr>
            <w:r w:rsidRPr="005775CD">
              <w:rPr>
                <w:rFonts w:eastAsia="Times New Roman" w:cs="Times New Roman"/>
                <w:sz w:val="20"/>
              </w:rPr>
              <w:t>Расход тепла на собственные нужды</w:t>
            </w:r>
          </w:p>
        </w:tc>
        <w:tc>
          <w:tcPr>
            <w:tcW w:w="2310" w:type="pct"/>
            <w:shd w:val="clear" w:color="auto" w:fill="FFFFFF"/>
            <w:tcMar>
              <w:top w:w="40" w:type="dxa"/>
              <w:left w:w="200" w:type="dxa"/>
              <w:bottom w:w="40" w:type="dxa"/>
              <w:right w:w="200" w:type="dxa"/>
            </w:tcMar>
            <w:vAlign w:val="center"/>
          </w:tcPr>
          <w:p w14:paraId="5F012906" w14:textId="77777777" w:rsidR="00075C46" w:rsidRPr="005775CD" w:rsidRDefault="00075C46" w:rsidP="008A2E82">
            <w:pPr>
              <w:jc w:val="center"/>
              <w:rPr>
                <w:rFonts w:cs="Times New Roman"/>
                <w:sz w:val="20"/>
              </w:rPr>
            </w:pPr>
            <w:r w:rsidRPr="005775CD">
              <w:rPr>
                <w:rFonts w:eastAsia="Times New Roman" w:cs="Times New Roman"/>
                <w:sz w:val="20"/>
              </w:rPr>
              <w:t>Гкал/ч</w:t>
            </w:r>
          </w:p>
        </w:tc>
        <w:tc>
          <w:tcPr>
            <w:tcW w:w="2310" w:type="pct"/>
            <w:shd w:val="clear" w:color="auto" w:fill="FFFFFF"/>
            <w:tcMar>
              <w:top w:w="40" w:type="dxa"/>
              <w:left w:w="200" w:type="dxa"/>
              <w:bottom w:w="40" w:type="dxa"/>
              <w:right w:w="200" w:type="dxa"/>
            </w:tcMar>
            <w:vAlign w:val="center"/>
          </w:tcPr>
          <w:p w14:paraId="4A8FBF65" w14:textId="77777777" w:rsidR="00075C46" w:rsidRPr="005775CD" w:rsidRDefault="00075C46" w:rsidP="008A2E82">
            <w:pPr>
              <w:jc w:val="center"/>
              <w:rPr>
                <w:rFonts w:cs="Times New Roman"/>
                <w:sz w:val="20"/>
              </w:rPr>
            </w:pPr>
            <w:r w:rsidRPr="005775CD">
              <w:rPr>
                <w:rFonts w:eastAsia="Times New Roman" w:cs="Times New Roman"/>
                <w:sz w:val="20"/>
              </w:rPr>
              <w:t>0,0280</w:t>
            </w:r>
          </w:p>
        </w:tc>
        <w:tc>
          <w:tcPr>
            <w:tcW w:w="2310" w:type="pct"/>
            <w:shd w:val="clear" w:color="auto" w:fill="FFFFFF"/>
            <w:tcMar>
              <w:top w:w="40" w:type="dxa"/>
              <w:left w:w="200" w:type="dxa"/>
              <w:bottom w:w="40" w:type="dxa"/>
              <w:right w:w="200" w:type="dxa"/>
            </w:tcMar>
            <w:vAlign w:val="center"/>
          </w:tcPr>
          <w:p w14:paraId="07AE54F8" w14:textId="77777777" w:rsidR="00075C46" w:rsidRPr="005775CD" w:rsidRDefault="00075C46" w:rsidP="008A2E82">
            <w:pPr>
              <w:jc w:val="center"/>
              <w:rPr>
                <w:rFonts w:cs="Times New Roman"/>
                <w:sz w:val="20"/>
              </w:rPr>
            </w:pPr>
            <w:r w:rsidRPr="005775CD">
              <w:rPr>
                <w:rFonts w:eastAsia="Times New Roman" w:cs="Times New Roman"/>
                <w:sz w:val="20"/>
              </w:rPr>
              <w:t>0,0280</w:t>
            </w:r>
          </w:p>
        </w:tc>
        <w:tc>
          <w:tcPr>
            <w:tcW w:w="2310" w:type="pct"/>
            <w:shd w:val="clear" w:color="auto" w:fill="FFFFFF"/>
            <w:tcMar>
              <w:top w:w="40" w:type="dxa"/>
              <w:left w:w="200" w:type="dxa"/>
              <w:bottom w:w="40" w:type="dxa"/>
              <w:right w:w="200" w:type="dxa"/>
            </w:tcMar>
            <w:vAlign w:val="center"/>
          </w:tcPr>
          <w:p w14:paraId="45FE6850" w14:textId="77777777" w:rsidR="00075C46" w:rsidRPr="005775CD" w:rsidRDefault="00075C46" w:rsidP="008A2E82">
            <w:pPr>
              <w:jc w:val="center"/>
              <w:rPr>
                <w:rFonts w:cs="Times New Roman"/>
                <w:sz w:val="20"/>
              </w:rPr>
            </w:pPr>
            <w:r w:rsidRPr="005775CD">
              <w:rPr>
                <w:rFonts w:eastAsia="Times New Roman" w:cs="Times New Roman"/>
                <w:sz w:val="20"/>
              </w:rPr>
              <w:t>0,0280</w:t>
            </w:r>
          </w:p>
        </w:tc>
        <w:tc>
          <w:tcPr>
            <w:tcW w:w="2310" w:type="pct"/>
            <w:shd w:val="clear" w:color="auto" w:fill="FFFFFF"/>
            <w:tcMar>
              <w:top w:w="40" w:type="dxa"/>
              <w:left w:w="200" w:type="dxa"/>
              <w:bottom w:w="40" w:type="dxa"/>
              <w:right w:w="200" w:type="dxa"/>
            </w:tcMar>
            <w:vAlign w:val="center"/>
          </w:tcPr>
          <w:p w14:paraId="4BF4A412" w14:textId="77777777" w:rsidR="00075C46" w:rsidRPr="005775CD" w:rsidRDefault="00075C46" w:rsidP="008A2E82">
            <w:pPr>
              <w:jc w:val="center"/>
              <w:rPr>
                <w:rFonts w:cs="Times New Roman"/>
                <w:sz w:val="20"/>
              </w:rPr>
            </w:pPr>
            <w:r w:rsidRPr="005775CD">
              <w:rPr>
                <w:rFonts w:eastAsia="Times New Roman" w:cs="Times New Roman"/>
                <w:sz w:val="20"/>
              </w:rPr>
              <w:t>0,0280</w:t>
            </w:r>
          </w:p>
        </w:tc>
        <w:tc>
          <w:tcPr>
            <w:tcW w:w="2310" w:type="pct"/>
            <w:shd w:val="clear" w:color="auto" w:fill="FFFFFF"/>
            <w:tcMar>
              <w:top w:w="40" w:type="dxa"/>
              <w:left w:w="200" w:type="dxa"/>
              <w:bottom w:w="40" w:type="dxa"/>
              <w:right w:w="200" w:type="dxa"/>
            </w:tcMar>
            <w:vAlign w:val="center"/>
          </w:tcPr>
          <w:p w14:paraId="03472CAC" w14:textId="77777777" w:rsidR="00075C46" w:rsidRPr="005775CD" w:rsidRDefault="00075C46" w:rsidP="008A2E82">
            <w:pPr>
              <w:jc w:val="center"/>
              <w:rPr>
                <w:rFonts w:cs="Times New Roman"/>
                <w:sz w:val="20"/>
              </w:rPr>
            </w:pPr>
            <w:r w:rsidRPr="005775CD">
              <w:rPr>
                <w:rFonts w:eastAsia="Times New Roman" w:cs="Times New Roman"/>
                <w:sz w:val="20"/>
              </w:rPr>
              <w:t>0,0280</w:t>
            </w:r>
          </w:p>
        </w:tc>
        <w:tc>
          <w:tcPr>
            <w:tcW w:w="2310" w:type="pct"/>
            <w:shd w:val="clear" w:color="auto" w:fill="FFFFFF"/>
            <w:tcMar>
              <w:top w:w="40" w:type="dxa"/>
              <w:left w:w="200" w:type="dxa"/>
              <w:bottom w:w="40" w:type="dxa"/>
              <w:right w:w="200" w:type="dxa"/>
            </w:tcMar>
            <w:vAlign w:val="center"/>
          </w:tcPr>
          <w:p w14:paraId="5C8965B3" w14:textId="77777777" w:rsidR="00075C46" w:rsidRPr="005775CD" w:rsidRDefault="00075C46" w:rsidP="008A2E82">
            <w:pPr>
              <w:jc w:val="center"/>
              <w:rPr>
                <w:rFonts w:cs="Times New Roman"/>
                <w:sz w:val="20"/>
              </w:rPr>
            </w:pPr>
            <w:r w:rsidRPr="005775CD">
              <w:rPr>
                <w:rFonts w:eastAsia="Times New Roman" w:cs="Times New Roman"/>
                <w:sz w:val="20"/>
              </w:rPr>
              <w:t>0,0280</w:t>
            </w:r>
          </w:p>
        </w:tc>
        <w:tc>
          <w:tcPr>
            <w:tcW w:w="2310" w:type="pct"/>
            <w:shd w:val="clear" w:color="auto" w:fill="FFFFFF"/>
            <w:tcMar>
              <w:top w:w="40" w:type="dxa"/>
              <w:left w:w="200" w:type="dxa"/>
              <w:bottom w:w="40" w:type="dxa"/>
              <w:right w:w="200" w:type="dxa"/>
            </w:tcMar>
            <w:vAlign w:val="center"/>
          </w:tcPr>
          <w:p w14:paraId="1E0F6C1C" w14:textId="77777777" w:rsidR="00075C46" w:rsidRPr="005775CD" w:rsidRDefault="00075C46" w:rsidP="008A2E82">
            <w:pPr>
              <w:jc w:val="center"/>
              <w:rPr>
                <w:rFonts w:cs="Times New Roman"/>
                <w:sz w:val="20"/>
              </w:rPr>
            </w:pPr>
            <w:r w:rsidRPr="005775CD">
              <w:rPr>
                <w:rFonts w:eastAsia="Times New Roman" w:cs="Times New Roman"/>
                <w:sz w:val="20"/>
              </w:rPr>
              <w:t>0,0280</w:t>
            </w:r>
          </w:p>
        </w:tc>
        <w:tc>
          <w:tcPr>
            <w:tcW w:w="2310" w:type="pct"/>
            <w:shd w:val="clear" w:color="auto" w:fill="FFFFFF"/>
            <w:tcMar>
              <w:top w:w="40" w:type="dxa"/>
              <w:left w:w="200" w:type="dxa"/>
              <w:bottom w:w="40" w:type="dxa"/>
              <w:right w:w="200" w:type="dxa"/>
            </w:tcMar>
            <w:vAlign w:val="center"/>
          </w:tcPr>
          <w:p w14:paraId="50B31DC0" w14:textId="77777777" w:rsidR="00075C46" w:rsidRPr="005775CD" w:rsidRDefault="00075C46" w:rsidP="008A2E82">
            <w:pPr>
              <w:jc w:val="center"/>
              <w:rPr>
                <w:rFonts w:cs="Times New Roman"/>
                <w:sz w:val="20"/>
              </w:rPr>
            </w:pPr>
            <w:r w:rsidRPr="005775CD">
              <w:rPr>
                <w:rFonts w:eastAsia="Times New Roman" w:cs="Times New Roman"/>
                <w:sz w:val="20"/>
              </w:rPr>
              <w:t>0,0280</w:t>
            </w:r>
          </w:p>
        </w:tc>
      </w:tr>
      <w:tr w:rsidR="00075C46" w:rsidRPr="005775CD" w14:paraId="2CBEE7D1" w14:textId="77777777" w:rsidTr="008A2E82">
        <w:trPr>
          <w:jc w:val="center"/>
        </w:trPr>
        <w:tc>
          <w:tcPr>
            <w:tcW w:w="2310" w:type="pct"/>
            <w:vMerge/>
          </w:tcPr>
          <w:p w14:paraId="64DE03E5" w14:textId="77777777" w:rsidR="00075C46" w:rsidRPr="005775CD" w:rsidRDefault="00075C46" w:rsidP="008A2E82">
            <w:pPr>
              <w:rPr>
                <w:rFonts w:cs="Times New Roman"/>
                <w:sz w:val="20"/>
              </w:rPr>
            </w:pPr>
          </w:p>
        </w:tc>
        <w:tc>
          <w:tcPr>
            <w:tcW w:w="2310" w:type="pct"/>
            <w:shd w:val="clear" w:color="auto" w:fill="FFFFFF"/>
            <w:tcMar>
              <w:top w:w="40" w:type="dxa"/>
              <w:left w:w="200" w:type="dxa"/>
              <w:bottom w:w="40" w:type="dxa"/>
              <w:right w:w="200" w:type="dxa"/>
            </w:tcMar>
            <w:vAlign w:val="center"/>
          </w:tcPr>
          <w:p w14:paraId="3448494D" w14:textId="77777777" w:rsidR="00075C46" w:rsidRPr="005775CD" w:rsidRDefault="00075C46" w:rsidP="008A2E82">
            <w:pPr>
              <w:rPr>
                <w:rFonts w:cs="Times New Roman"/>
                <w:sz w:val="20"/>
              </w:rPr>
            </w:pPr>
            <w:r w:rsidRPr="005775CD">
              <w:rPr>
                <w:rFonts w:eastAsia="Times New Roman" w:cs="Times New Roman"/>
                <w:sz w:val="20"/>
              </w:rPr>
              <w:t>Тепловая мощность нетто</w:t>
            </w:r>
          </w:p>
        </w:tc>
        <w:tc>
          <w:tcPr>
            <w:tcW w:w="2310" w:type="pct"/>
            <w:shd w:val="clear" w:color="auto" w:fill="FFFFFF"/>
            <w:tcMar>
              <w:top w:w="40" w:type="dxa"/>
              <w:left w:w="200" w:type="dxa"/>
              <w:bottom w:w="40" w:type="dxa"/>
              <w:right w:w="200" w:type="dxa"/>
            </w:tcMar>
            <w:vAlign w:val="center"/>
          </w:tcPr>
          <w:p w14:paraId="5430E909" w14:textId="77777777" w:rsidR="00075C46" w:rsidRPr="005775CD" w:rsidRDefault="00075C46" w:rsidP="008A2E82">
            <w:pPr>
              <w:jc w:val="center"/>
              <w:rPr>
                <w:rFonts w:cs="Times New Roman"/>
                <w:sz w:val="20"/>
              </w:rPr>
            </w:pPr>
            <w:r w:rsidRPr="005775CD">
              <w:rPr>
                <w:rFonts w:eastAsia="Times New Roman" w:cs="Times New Roman"/>
                <w:sz w:val="20"/>
              </w:rPr>
              <w:t>Гкал/ч</w:t>
            </w:r>
          </w:p>
        </w:tc>
        <w:tc>
          <w:tcPr>
            <w:tcW w:w="2310" w:type="pct"/>
            <w:shd w:val="clear" w:color="auto" w:fill="FFFFFF"/>
            <w:tcMar>
              <w:top w:w="40" w:type="dxa"/>
              <w:left w:w="200" w:type="dxa"/>
              <w:bottom w:w="40" w:type="dxa"/>
              <w:right w:w="200" w:type="dxa"/>
            </w:tcMar>
            <w:vAlign w:val="center"/>
          </w:tcPr>
          <w:p w14:paraId="7368E4D8" w14:textId="77777777" w:rsidR="00075C46" w:rsidRPr="005775CD" w:rsidRDefault="00075C46" w:rsidP="008A2E82">
            <w:pPr>
              <w:jc w:val="center"/>
              <w:rPr>
                <w:rFonts w:cs="Times New Roman"/>
                <w:sz w:val="20"/>
              </w:rPr>
            </w:pPr>
            <w:r w:rsidRPr="005775CD">
              <w:rPr>
                <w:rFonts w:eastAsia="Times New Roman" w:cs="Times New Roman"/>
                <w:sz w:val="20"/>
              </w:rPr>
              <w:t>1,6920</w:t>
            </w:r>
          </w:p>
        </w:tc>
        <w:tc>
          <w:tcPr>
            <w:tcW w:w="2310" w:type="pct"/>
            <w:shd w:val="clear" w:color="auto" w:fill="FFFFFF"/>
            <w:tcMar>
              <w:top w:w="40" w:type="dxa"/>
              <w:left w:w="200" w:type="dxa"/>
              <w:bottom w:w="40" w:type="dxa"/>
              <w:right w:w="200" w:type="dxa"/>
            </w:tcMar>
            <w:vAlign w:val="center"/>
          </w:tcPr>
          <w:p w14:paraId="1A2025DC" w14:textId="77777777" w:rsidR="00075C46" w:rsidRPr="005775CD" w:rsidRDefault="00075C46" w:rsidP="008A2E82">
            <w:pPr>
              <w:jc w:val="center"/>
              <w:rPr>
                <w:rFonts w:cs="Times New Roman"/>
                <w:sz w:val="20"/>
              </w:rPr>
            </w:pPr>
            <w:r w:rsidRPr="005775CD">
              <w:rPr>
                <w:rFonts w:eastAsia="Times New Roman" w:cs="Times New Roman"/>
                <w:sz w:val="20"/>
              </w:rPr>
              <w:t>1,6920</w:t>
            </w:r>
          </w:p>
        </w:tc>
        <w:tc>
          <w:tcPr>
            <w:tcW w:w="2310" w:type="pct"/>
            <w:shd w:val="clear" w:color="auto" w:fill="FFFFFF"/>
            <w:tcMar>
              <w:top w:w="40" w:type="dxa"/>
              <w:left w:w="200" w:type="dxa"/>
              <w:bottom w:w="40" w:type="dxa"/>
              <w:right w:w="200" w:type="dxa"/>
            </w:tcMar>
            <w:vAlign w:val="center"/>
          </w:tcPr>
          <w:p w14:paraId="5E593845" w14:textId="77777777" w:rsidR="00075C46" w:rsidRPr="005775CD" w:rsidRDefault="00075C46" w:rsidP="008A2E82">
            <w:pPr>
              <w:jc w:val="center"/>
              <w:rPr>
                <w:rFonts w:cs="Times New Roman"/>
                <w:sz w:val="20"/>
              </w:rPr>
            </w:pPr>
            <w:r w:rsidRPr="005775CD">
              <w:rPr>
                <w:rFonts w:eastAsia="Times New Roman" w:cs="Times New Roman"/>
                <w:sz w:val="20"/>
              </w:rPr>
              <w:t>1,6920</w:t>
            </w:r>
          </w:p>
        </w:tc>
        <w:tc>
          <w:tcPr>
            <w:tcW w:w="2310" w:type="pct"/>
            <w:shd w:val="clear" w:color="auto" w:fill="FFFFFF"/>
            <w:tcMar>
              <w:top w:w="40" w:type="dxa"/>
              <w:left w:w="200" w:type="dxa"/>
              <w:bottom w:w="40" w:type="dxa"/>
              <w:right w:w="200" w:type="dxa"/>
            </w:tcMar>
            <w:vAlign w:val="center"/>
          </w:tcPr>
          <w:p w14:paraId="1FD0969F" w14:textId="77777777" w:rsidR="00075C46" w:rsidRPr="005775CD" w:rsidRDefault="00075C46" w:rsidP="008A2E82">
            <w:pPr>
              <w:jc w:val="center"/>
              <w:rPr>
                <w:rFonts w:cs="Times New Roman"/>
                <w:sz w:val="20"/>
              </w:rPr>
            </w:pPr>
            <w:r w:rsidRPr="005775CD">
              <w:rPr>
                <w:rFonts w:eastAsia="Times New Roman" w:cs="Times New Roman"/>
                <w:sz w:val="20"/>
              </w:rPr>
              <w:t>1,6920</w:t>
            </w:r>
          </w:p>
        </w:tc>
        <w:tc>
          <w:tcPr>
            <w:tcW w:w="2310" w:type="pct"/>
            <w:shd w:val="clear" w:color="auto" w:fill="FFFFFF"/>
            <w:tcMar>
              <w:top w:w="40" w:type="dxa"/>
              <w:left w:w="200" w:type="dxa"/>
              <w:bottom w:w="40" w:type="dxa"/>
              <w:right w:w="200" w:type="dxa"/>
            </w:tcMar>
            <w:vAlign w:val="center"/>
          </w:tcPr>
          <w:p w14:paraId="202F064A" w14:textId="77777777" w:rsidR="00075C46" w:rsidRPr="005775CD" w:rsidRDefault="00075C46" w:rsidP="008A2E82">
            <w:pPr>
              <w:jc w:val="center"/>
              <w:rPr>
                <w:rFonts w:cs="Times New Roman"/>
                <w:sz w:val="20"/>
              </w:rPr>
            </w:pPr>
            <w:r w:rsidRPr="005775CD">
              <w:rPr>
                <w:rFonts w:eastAsia="Times New Roman" w:cs="Times New Roman"/>
                <w:sz w:val="20"/>
              </w:rPr>
              <w:t>1,6920</w:t>
            </w:r>
          </w:p>
        </w:tc>
        <w:tc>
          <w:tcPr>
            <w:tcW w:w="2310" w:type="pct"/>
            <w:shd w:val="clear" w:color="auto" w:fill="FFFFFF"/>
            <w:tcMar>
              <w:top w:w="40" w:type="dxa"/>
              <w:left w:w="200" w:type="dxa"/>
              <w:bottom w:w="40" w:type="dxa"/>
              <w:right w:w="200" w:type="dxa"/>
            </w:tcMar>
            <w:vAlign w:val="center"/>
          </w:tcPr>
          <w:p w14:paraId="47110505" w14:textId="77777777" w:rsidR="00075C46" w:rsidRPr="005775CD" w:rsidRDefault="00075C46" w:rsidP="008A2E82">
            <w:pPr>
              <w:jc w:val="center"/>
              <w:rPr>
                <w:rFonts w:cs="Times New Roman"/>
                <w:sz w:val="20"/>
              </w:rPr>
            </w:pPr>
            <w:r w:rsidRPr="005775CD">
              <w:rPr>
                <w:rFonts w:eastAsia="Times New Roman" w:cs="Times New Roman"/>
                <w:sz w:val="20"/>
              </w:rPr>
              <w:t>1,6920</w:t>
            </w:r>
          </w:p>
        </w:tc>
        <w:tc>
          <w:tcPr>
            <w:tcW w:w="2310" w:type="pct"/>
            <w:shd w:val="clear" w:color="auto" w:fill="FFFFFF"/>
            <w:tcMar>
              <w:top w:w="40" w:type="dxa"/>
              <w:left w:w="200" w:type="dxa"/>
              <w:bottom w:w="40" w:type="dxa"/>
              <w:right w:w="200" w:type="dxa"/>
            </w:tcMar>
            <w:vAlign w:val="center"/>
          </w:tcPr>
          <w:p w14:paraId="72FA7D3C" w14:textId="77777777" w:rsidR="00075C46" w:rsidRPr="005775CD" w:rsidRDefault="00075C46" w:rsidP="008A2E82">
            <w:pPr>
              <w:jc w:val="center"/>
              <w:rPr>
                <w:rFonts w:cs="Times New Roman"/>
                <w:sz w:val="20"/>
              </w:rPr>
            </w:pPr>
            <w:r w:rsidRPr="005775CD">
              <w:rPr>
                <w:rFonts w:eastAsia="Times New Roman" w:cs="Times New Roman"/>
                <w:sz w:val="20"/>
              </w:rPr>
              <w:t>1,6920</w:t>
            </w:r>
          </w:p>
        </w:tc>
        <w:tc>
          <w:tcPr>
            <w:tcW w:w="2310" w:type="pct"/>
            <w:shd w:val="clear" w:color="auto" w:fill="FFFFFF"/>
            <w:tcMar>
              <w:top w:w="40" w:type="dxa"/>
              <w:left w:w="200" w:type="dxa"/>
              <w:bottom w:w="40" w:type="dxa"/>
              <w:right w:w="200" w:type="dxa"/>
            </w:tcMar>
            <w:vAlign w:val="center"/>
          </w:tcPr>
          <w:p w14:paraId="0EA360A2" w14:textId="77777777" w:rsidR="00075C46" w:rsidRPr="005775CD" w:rsidRDefault="00075C46" w:rsidP="008A2E82">
            <w:pPr>
              <w:jc w:val="center"/>
              <w:rPr>
                <w:rFonts w:cs="Times New Roman"/>
                <w:sz w:val="20"/>
              </w:rPr>
            </w:pPr>
            <w:r w:rsidRPr="005775CD">
              <w:rPr>
                <w:rFonts w:eastAsia="Times New Roman" w:cs="Times New Roman"/>
                <w:sz w:val="20"/>
              </w:rPr>
              <w:t>1,6920</w:t>
            </w:r>
          </w:p>
        </w:tc>
      </w:tr>
      <w:tr w:rsidR="00075C46" w:rsidRPr="005775CD" w14:paraId="08E87CEA" w14:textId="77777777" w:rsidTr="008A2E82">
        <w:trPr>
          <w:jc w:val="center"/>
        </w:trPr>
        <w:tc>
          <w:tcPr>
            <w:tcW w:w="2310" w:type="pct"/>
            <w:vMerge/>
          </w:tcPr>
          <w:p w14:paraId="32D002E9" w14:textId="77777777" w:rsidR="00075C46" w:rsidRPr="005775CD" w:rsidRDefault="00075C46" w:rsidP="008A2E82">
            <w:pPr>
              <w:rPr>
                <w:rFonts w:cs="Times New Roman"/>
                <w:sz w:val="20"/>
              </w:rPr>
            </w:pPr>
          </w:p>
        </w:tc>
        <w:tc>
          <w:tcPr>
            <w:tcW w:w="2310" w:type="pct"/>
            <w:shd w:val="clear" w:color="auto" w:fill="FFFFFF"/>
            <w:tcMar>
              <w:top w:w="40" w:type="dxa"/>
              <w:left w:w="200" w:type="dxa"/>
              <w:bottom w:w="40" w:type="dxa"/>
              <w:right w:w="200" w:type="dxa"/>
            </w:tcMar>
            <w:vAlign w:val="center"/>
          </w:tcPr>
          <w:p w14:paraId="710C7125" w14:textId="77777777" w:rsidR="00075C46" w:rsidRPr="005775CD" w:rsidRDefault="00075C46" w:rsidP="008A2E82">
            <w:pPr>
              <w:rPr>
                <w:rFonts w:cs="Times New Roman"/>
                <w:sz w:val="20"/>
              </w:rPr>
            </w:pPr>
            <w:r w:rsidRPr="005775CD">
              <w:rPr>
                <w:rFonts w:eastAsia="Times New Roman" w:cs="Times New Roman"/>
                <w:sz w:val="20"/>
              </w:rPr>
              <w:t>Тепловая нагрузка потребителей</w:t>
            </w:r>
          </w:p>
        </w:tc>
        <w:tc>
          <w:tcPr>
            <w:tcW w:w="2310" w:type="pct"/>
            <w:shd w:val="clear" w:color="auto" w:fill="FFFFFF"/>
            <w:tcMar>
              <w:top w:w="40" w:type="dxa"/>
              <w:left w:w="200" w:type="dxa"/>
              <w:bottom w:w="40" w:type="dxa"/>
              <w:right w:w="200" w:type="dxa"/>
            </w:tcMar>
            <w:vAlign w:val="center"/>
          </w:tcPr>
          <w:p w14:paraId="055D83BE" w14:textId="77777777" w:rsidR="00075C46" w:rsidRPr="005775CD" w:rsidRDefault="00075C46" w:rsidP="008A2E82">
            <w:pPr>
              <w:jc w:val="center"/>
              <w:rPr>
                <w:rFonts w:cs="Times New Roman"/>
                <w:sz w:val="20"/>
              </w:rPr>
            </w:pPr>
            <w:r w:rsidRPr="005775CD">
              <w:rPr>
                <w:rFonts w:eastAsia="Times New Roman" w:cs="Times New Roman"/>
                <w:sz w:val="20"/>
              </w:rPr>
              <w:t>Гкал/ч</w:t>
            </w:r>
          </w:p>
        </w:tc>
        <w:tc>
          <w:tcPr>
            <w:tcW w:w="2310" w:type="pct"/>
            <w:shd w:val="clear" w:color="auto" w:fill="FFFFFF"/>
            <w:tcMar>
              <w:top w:w="40" w:type="dxa"/>
              <w:left w:w="200" w:type="dxa"/>
              <w:bottom w:w="40" w:type="dxa"/>
              <w:right w:w="200" w:type="dxa"/>
            </w:tcMar>
            <w:vAlign w:val="center"/>
          </w:tcPr>
          <w:p w14:paraId="6F93C7B1" w14:textId="77777777" w:rsidR="00075C46" w:rsidRPr="005775CD" w:rsidRDefault="00075C46" w:rsidP="008A2E82">
            <w:pPr>
              <w:jc w:val="center"/>
              <w:rPr>
                <w:rFonts w:cs="Times New Roman"/>
                <w:sz w:val="20"/>
              </w:rPr>
            </w:pPr>
            <w:r w:rsidRPr="005775CD">
              <w:rPr>
                <w:rFonts w:eastAsia="Times New Roman" w:cs="Times New Roman"/>
                <w:sz w:val="20"/>
              </w:rPr>
              <w:t>0,3200</w:t>
            </w:r>
          </w:p>
        </w:tc>
        <w:tc>
          <w:tcPr>
            <w:tcW w:w="2310" w:type="pct"/>
            <w:shd w:val="clear" w:color="auto" w:fill="FFFFFF"/>
            <w:tcMar>
              <w:top w:w="40" w:type="dxa"/>
              <w:left w:w="200" w:type="dxa"/>
              <w:bottom w:w="40" w:type="dxa"/>
              <w:right w:w="200" w:type="dxa"/>
            </w:tcMar>
            <w:vAlign w:val="center"/>
          </w:tcPr>
          <w:p w14:paraId="1360CFEF" w14:textId="77777777" w:rsidR="00075C46" w:rsidRPr="005775CD" w:rsidRDefault="00075C46" w:rsidP="008A2E82">
            <w:pPr>
              <w:jc w:val="center"/>
              <w:rPr>
                <w:rFonts w:cs="Times New Roman"/>
                <w:sz w:val="20"/>
              </w:rPr>
            </w:pPr>
            <w:r w:rsidRPr="005775CD">
              <w:rPr>
                <w:rFonts w:eastAsia="Times New Roman" w:cs="Times New Roman"/>
                <w:sz w:val="20"/>
              </w:rPr>
              <w:t>0,3200</w:t>
            </w:r>
          </w:p>
        </w:tc>
        <w:tc>
          <w:tcPr>
            <w:tcW w:w="2310" w:type="pct"/>
            <w:shd w:val="clear" w:color="auto" w:fill="FFFFFF"/>
            <w:tcMar>
              <w:top w:w="40" w:type="dxa"/>
              <w:left w:w="200" w:type="dxa"/>
              <w:bottom w:w="40" w:type="dxa"/>
              <w:right w:w="200" w:type="dxa"/>
            </w:tcMar>
            <w:vAlign w:val="center"/>
          </w:tcPr>
          <w:p w14:paraId="0415B668" w14:textId="77777777" w:rsidR="00075C46" w:rsidRPr="005775CD" w:rsidRDefault="00075C46" w:rsidP="008A2E82">
            <w:pPr>
              <w:jc w:val="center"/>
              <w:rPr>
                <w:rFonts w:cs="Times New Roman"/>
                <w:sz w:val="20"/>
              </w:rPr>
            </w:pPr>
            <w:r w:rsidRPr="005775CD">
              <w:rPr>
                <w:rFonts w:eastAsia="Times New Roman" w:cs="Times New Roman"/>
                <w:sz w:val="20"/>
              </w:rPr>
              <w:t>0,3200</w:t>
            </w:r>
          </w:p>
        </w:tc>
        <w:tc>
          <w:tcPr>
            <w:tcW w:w="2310" w:type="pct"/>
            <w:shd w:val="clear" w:color="auto" w:fill="FFFFFF"/>
            <w:tcMar>
              <w:top w:w="40" w:type="dxa"/>
              <w:left w:w="200" w:type="dxa"/>
              <w:bottom w:w="40" w:type="dxa"/>
              <w:right w:w="200" w:type="dxa"/>
            </w:tcMar>
            <w:vAlign w:val="center"/>
          </w:tcPr>
          <w:p w14:paraId="50035832" w14:textId="77777777" w:rsidR="00075C46" w:rsidRPr="005775CD" w:rsidRDefault="00075C46" w:rsidP="008A2E82">
            <w:pPr>
              <w:jc w:val="center"/>
              <w:rPr>
                <w:rFonts w:cs="Times New Roman"/>
                <w:sz w:val="20"/>
              </w:rPr>
            </w:pPr>
            <w:r w:rsidRPr="005775CD">
              <w:rPr>
                <w:rFonts w:eastAsia="Times New Roman" w:cs="Times New Roman"/>
                <w:sz w:val="20"/>
              </w:rPr>
              <w:t>0,3200</w:t>
            </w:r>
          </w:p>
        </w:tc>
        <w:tc>
          <w:tcPr>
            <w:tcW w:w="2310" w:type="pct"/>
            <w:shd w:val="clear" w:color="auto" w:fill="FFFFFF"/>
            <w:tcMar>
              <w:top w:w="40" w:type="dxa"/>
              <w:left w:w="200" w:type="dxa"/>
              <w:bottom w:w="40" w:type="dxa"/>
              <w:right w:w="200" w:type="dxa"/>
            </w:tcMar>
            <w:vAlign w:val="center"/>
          </w:tcPr>
          <w:p w14:paraId="2B5B5AA5" w14:textId="77777777" w:rsidR="00075C46" w:rsidRPr="005775CD" w:rsidRDefault="00075C46" w:rsidP="008A2E82">
            <w:pPr>
              <w:jc w:val="center"/>
              <w:rPr>
                <w:rFonts w:cs="Times New Roman"/>
                <w:sz w:val="20"/>
              </w:rPr>
            </w:pPr>
            <w:r w:rsidRPr="005775CD">
              <w:rPr>
                <w:rFonts w:eastAsia="Times New Roman" w:cs="Times New Roman"/>
                <w:sz w:val="20"/>
              </w:rPr>
              <w:t>0,3200</w:t>
            </w:r>
          </w:p>
        </w:tc>
        <w:tc>
          <w:tcPr>
            <w:tcW w:w="2310" w:type="pct"/>
            <w:shd w:val="clear" w:color="auto" w:fill="FFFFFF"/>
            <w:tcMar>
              <w:top w:w="40" w:type="dxa"/>
              <w:left w:w="200" w:type="dxa"/>
              <w:bottom w:w="40" w:type="dxa"/>
              <w:right w:w="200" w:type="dxa"/>
            </w:tcMar>
            <w:vAlign w:val="center"/>
          </w:tcPr>
          <w:p w14:paraId="6AB135AB" w14:textId="77777777" w:rsidR="00075C46" w:rsidRPr="005775CD" w:rsidRDefault="00075C46" w:rsidP="008A2E82">
            <w:pPr>
              <w:jc w:val="center"/>
              <w:rPr>
                <w:rFonts w:cs="Times New Roman"/>
                <w:sz w:val="20"/>
              </w:rPr>
            </w:pPr>
            <w:r w:rsidRPr="005775CD">
              <w:rPr>
                <w:rFonts w:eastAsia="Times New Roman" w:cs="Times New Roman"/>
                <w:sz w:val="20"/>
              </w:rPr>
              <w:t>0,3200</w:t>
            </w:r>
          </w:p>
        </w:tc>
        <w:tc>
          <w:tcPr>
            <w:tcW w:w="2310" w:type="pct"/>
            <w:shd w:val="clear" w:color="auto" w:fill="FFFFFF"/>
            <w:tcMar>
              <w:top w:w="40" w:type="dxa"/>
              <w:left w:w="200" w:type="dxa"/>
              <w:bottom w:w="40" w:type="dxa"/>
              <w:right w:w="200" w:type="dxa"/>
            </w:tcMar>
            <w:vAlign w:val="center"/>
          </w:tcPr>
          <w:p w14:paraId="2B64D722" w14:textId="77777777" w:rsidR="00075C46" w:rsidRPr="005775CD" w:rsidRDefault="00075C46" w:rsidP="008A2E82">
            <w:pPr>
              <w:jc w:val="center"/>
              <w:rPr>
                <w:rFonts w:cs="Times New Roman"/>
                <w:sz w:val="20"/>
              </w:rPr>
            </w:pPr>
            <w:r w:rsidRPr="005775CD">
              <w:rPr>
                <w:rFonts w:eastAsia="Times New Roman" w:cs="Times New Roman"/>
                <w:sz w:val="20"/>
              </w:rPr>
              <w:t>0,3200</w:t>
            </w:r>
          </w:p>
        </w:tc>
        <w:tc>
          <w:tcPr>
            <w:tcW w:w="2310" w:type="pct"/>
            <w:shd w:val="clear" w:color="auto" w:fill="FFFFFF"/>
            <w:tcMar>
              <w:top w:w="40" w:type="dxa"/>
              <w:left w:w="200" w:type="dxa"/>
              <w:bottom w:w="40" w:type="dxa"/>
              <w:right w:w="200" w:type="dxa"/>
            </w:tcMar>
            <w:vAlign w:val="center"/>
          </w:tcPr>
          <w:p w14:paraId="569E1069" w14:textId="77777777" w:rsidR="00075C46" w:rsidRPr="005775CD" w:rsidRDefault="00075C46" w:rsidP="008A2E82">
            <w:pPr>
              <w:jc w:val="center"/>
              <w:rPr>
                <w:rFonts w:cs="Times New Roman"/>
                <w:sz w:val="20"/>
              </w:rPr>
            </w:pPr>
            <w:r w:rsidRPr="005775CD">
              <w:rPr>
                <w:rFonts w:eastAsia="Times New Roman" w:cs="Times New Roman"/>
                <w:sz w:val="20"/>
              </w:rPr>
              <w:t>0,3200</w:t>
            </w:r>
          </w:p>
        </w:tc>
      </w:tr>
      <w:tr w:rsidR="00075C46" w:rsidRPr="005775CD" w14:paraId="1792B23D" w14:textId="77777777" w:rsidTr="008A2E82">
        <w:trPr>
          <w:jc w:val="center"/>
        </w:trPr>
        <w:tc>
          <w:tcPr>
            <w:tcW w:w="2310" w:type="pct"/>
            <w:vMerge/>
          </w:tcPr>
          <w:p w14:paraId="5A0CDEA5" w14:textId="77777777" w:rsidR="00075C46" w:rsidRPr="005775CD" w:rsidRDefault="00075C46" w:rsidP="008A2E82">
            <w:pPr>
              <w:rPr>
                <w:rFonts w:cs="Times New Roman"/>
                <w:sz w:val="20"/>
              </w:rPr>
            </w:pPr>
          </w:p>
        </w:tc>
        <w:tc>
          <w:tcPr>
            <w:tcW w:w="2310" w:type="pct"/>
            <w:shd w:val="clear" w:color="auto" w:fill="FFFFFF"/>
            <w:tcMar>
              <w:top w:w="40" w:type="dxa"/>
              <w:left w:w="200" w:type="dxa"/>
              <w:bottom w:w="40" w:type="dxa"/>
              <w:right w:w="200" w:type="dxa"/>
            </w:tcMar>
            <w:vAlign w:val="center"/>
          </w:tcPr>
          <w:p w14:paraId="3AC63E47" w14:textId="77777777" w:rsidR="00075C46" w:rsidRPr="005775CD" w:rsidRDefault="00075C46" w:rsidP="008A2E82">
            <w:pPr>
              <w:rPr>
                <w:rFonts w:cs="Times New Roman"/>
                <w:sz w:val="20"/>
              </w:rPr>
            </w:pPr>
            <w:r w:rsidRPr="005775CD">
              <w:rPr>
                <w:rFonts w:eastAsia="Times New Roman" w:cs="Times New Roman"/>
                <w:sz w:val="20"/>
              </w:rPr>
              <w:t>Потери в тепловых сетях</w:t>
            </w:r>
          </w:p>
        </w:tc>
        <w:tc>
          <w:tcPr>
            <w:tcW w:w="2310" w:type="pct"/>
            <w:shd w:val="clear" w:color="auto" w:fill="FFFFFF"/>
            <w:tcMar>
              <w:top w:w="40" w:type="dxa"/>
              <w:left w:w="200" w:type="dxa"/>
              <w:bottom w:w="40" w:type="dxa"/>
              <w:right w:w="200" w:type="dxa"/>
            </w:tcMar>
            <w:vAlign w:val="center"/>
          </w:tcPr>
          <w:p w14:paraId="624FF791" w14:textId="77777777" w:rsidR="00075C46" w:rsidRPr="005775CD" w:rsidRDefault="00075C46" w:rsidP="008A2E82">
            <w:pPr>
              <w:jc w:val="center"/>
              <w:rPr>
                <w:rFonts w:cs="Times New Roman"/>
                <w:sz w:val="20"/>
              </w:rPr>
            </w:pPr>
            <w:r w:rsidRPr="005775CD">
              <w:rPr>
                <w:rFonts w:eastAsia="Times New Roman" w:cs="Times New Roman"/>
                <w:sz w:val="20"/>
              </w:rPr>
              <w:t>Гкал/ч</w:t>
            </w:r>
          </w:p>
        </w:tc>
        <w:tc>
          <w:tcPr>
            <w:tcW w:w="2310" w:type="pct"/>
            <w:shd w:val="clear" w:color="auto" w:fill="FFFFFF"/>
            <w:tcMar>
              <w:top w:w="40" w:type="dxa"/>
              <w:left w:w="200" w:type="dxa"/>
              <w:bottom w:w="40" w:type="dxa"/>
              <w:right w:w="200" w:type="dxa"/>
            </w:tcMar>
            <w:vAlign w:val="center"/>
          </w:tcPr>
          <w:p w14:paraId="30D96459" w14:textId="77777777" w:rsidR="00075C46" w:rsidRPr="005775CD" w:rsidRDefault="00075C46" w:rsidP="008A2E82">
            <w:pPr>
              <w:jc w:val="center"/>
              <w:rPr>
                <w:rFonts w:cs="Times New Roman"/>
                <w:sz w:val="20"/>
              </w:rPr>
            </w:pPr>
            <w:r w:rsidRPr="005775CD">
              <w:rPr>
                <w:rFonts w:eastAsia="Times New Roman" w:cs="Times New Roman"/>
                <w:sz w:val="20"/>
              </w:rPr>
              <w:t>0,0410</w:t>
            </w:r>
          </w:p>
        </w:tc>
        <w:tc>
          <w:tcPr>
            <w:tcW w:w="2310" w:type="pct"/>
            <w:shd w:val="clear" w:color="auto" w:fill="FFFFFF"/>
            <w:tcMar>
              <w:top w:w="40" w:type="dxa"/>
              <w:left w:w="200" w:type="dxa"/>
              <w:bottom w:w="40" w:type="dxa"/>
              <w:right w:w="200" w:type="dxa"/>
            </w:tcMar>
            <w:vAlign w:val="center"/>
          </w:tcPr>
          <w:p w14:paraId="1EEB68AD" w14:textId="77777777" w:rsidR="00075C46" w:rsidRPr="005775CD" w:rsidRDefault="00075C46" w:rsidP="008A2E82">
            <w:pPr>
              <w:jc w:val="center"/>
              <w:rPr>
                <w:rFonts w:cs="Times New Roman"/>
                <w:sz w:val="20"/>
              </w:rPr>
            </w:pPr>
            <w:r w:rsidRPr="005775CD">
              <w:rPr>
                <w:rFonts w:eastAsia="Times New Roman" w:cs="Times New Roman"/>
                <w:sz w:val="20"/>
              </w:rPr>
              <w:t>0,0410</w:t>
            </w:r>
          </w:p>
        </w:tc>
        <w:tc>
          <w:tcPr>
            <w:tcW w:w="2310" w:type="pct"/>
            <w:shd w:val="clear" w:color="auto" w:fill="FFFFFF"/>
            <w:tcMar>
              <w:top w:w="40" w:type="dxa"/>
              <w:left w:w="200" w:type="dxa"/>
              <w:bottom w:w="40" w:type="dxa"/>
              <w:right w:w="200" w:type="dxa"/>
            </w:tcMar>
            <w:vAlign w:val="center"/>
          </w:tcPr>
          <w:p w14:paraId="481B6D1E" w14:textId="77777777" w:rsidR="00075C46" w:rsidRPr="005775CD" w:rsidRDefault="00075C46" w:rsidP="008A2E82">
            <w:pPr>
              <w:jc w:val="center"/>
              <w:rPr>
                <w:rFonts w:cs="Times New Roman"/>
                <w:sz w:val="20"/>
              </w:rPr>
            </w:pPr>
            <w:r w:rsidRPr="005775CD">
              <w:rPr>
                <w:rFonts w:eastAsia="Times New Roman" w:cs="Times New Roman"/>
                <w:sz w:val="20"/>
              </w:rPr>
              <w:t>0,0410</w:t>
            </w:r>
          </w:p>
        </w:tc>
        <w:tc>
          <w:tcPr>
            <w:tcW w:w="2310" w:type="pct"/>
            <w:shd w:val="clear" w:color="auto" w:fill="FFFFFF"/>
            <w:tcMar>
              <w:top w:w="40" w:type="dxa"/>
              <w:left w:w="200" w:type="dxa"/>
              <w:bottom w:w="40" w:type="dxa"/>
              <w:right w:w="200" w:type="dxa"/>
            </w:tcMar>
            <w:vAlign w:val="center"/>
          </w:tcPr>
          <w:p w14:paraId="5F36018C" w14:textId="77777777" w:rsidR="00075C46" w:rsidRPr="005775CD" w:rsidRDefault="00075C46" w:rsidP="008A2E82">
            <w:pPr>
              <w:jc w:val="center"/>
              <w:rPr>
                <w:rFonts w:cs="Times New Roman"/>
                <w:sz w:val="20"/>
              </w:rPr>
            </w:pPr>
            <w:r w:rsidRPr="005775CD">
              <w:rPr>
                <w:rFonts w:eastAsia="Times New Roman" w:cs="Times New Roman"/>
                <w:sz w:val="20"/>
              </w:rPr>
              <w:t>0,0410</w:t>
            </w:r>
          </w:p>
        </w:tc>
        <w:tc>
          <w:tcPr>
            <w:tcW w:w="2310" w:type="pct"/>
            <w:shd w:val="clear" w:color="auto" w:fill="FFFFFF"/>
            <w:tcMar>
              <w:top w:w="40" w:type="dxa"/>
              <w:left w:w="200" w:type="dxa"/>
              <w:bottom w:w="40" w:type="dxa"/>
              <w:right w:w="200" w:type="dxa"/>
            </w:tcMar>
            <w:vAlign w:val="center"/>
          </w:tcPr>
          <w:p w14:paraId="35E6360C" w14:textId="77777777" w:rsidR="00075C46" w:rsidRPr="005775CD" w:rsidRDefault="00075C46" w:rsidP="008A2E82">
            <w:pPr>
              <w:jc w:val="center"/>
              <w:rPr>
                <w:rFonts w:cs="Times New Roman"/>
                <w:sz w:val="20"/>
              </w:rPr>
            </w:pPr>
            <w:r w:rsidRPr="005775CD">
              <w:rPr>
                <w:rFonts w:eastAsia="Times New Roman" w:cs="Times New Roman"/>
                <w:sz w:val="20"/>
              </w:rPr>
              <w:t>0,0410</w:t>
            </w:r>
          </w:p>
        </w:tc>
        <w:tc>
          <w:tcPr>
            <w:tcW w:w="2310" w:type="pct"/>
            <w:shd w:val="clear" w:color="auto" w:fill="FFFFFF"/>
            <w:tcMar>
              <w:top w:w="40" w:type="dxa"/>
              <w:left w:w="200" w:type="dxa"/>
              <w:bottom w:w="40" w:type="dxa"/>
              <w:right w:w="200" w:type="dxa"/>
            </w:tcMar>
            <w:vAlign w:val="center"/>
          </w:tcPr>
          <w:p w14:paraId="5BB42A32" w14:textId="77777777" w:rsidR="00075C46" w:rsidRPr="005775CD" w:rsidRDefault="00075C46" w:rsidP="008A2E82">
            <w:pPr>
              <w:jc w:val="center"/>
              <w:rPr>
                <w:rFonts w:cs="Times New Roman"/>
                <w:sz w:val="20"/>
              </w:rPr>
            </w:pPr>
            <w:r w:rsidRPr="005775CD">
              <w:rPr>
                <w:rFonts w:eastAsia="Times New Roman" w:cs="Times New Roman"/>
                <w:sz w:val="20"/>
              </w:rPr>
              <w:t>0,0410</w:t>
            </w:r>
          </w:p>
        </w:tc>
        <w:tc>
          <w:tcPr>
            <w:tcW w:w="2310" w:type="pct"/>
            <w:shd w:val="clear" w:color="auto" w:fill="FFFFFF"/>
            <w:tcMar>
              <w:top w:w="40" w:type="dxa"/>
              <w:left w:w="200" w:type="dxa"/>
              <w:bottom w:w="40" w:type="dxa"/>
              <w:right w:w="200" w:type="dxa"/>
            </w:tcMar>
            <w:vAlign w:val="center"/>
          </w:tcPr>
          <w:p w14:paraId="29C3B714" w14:textId="77777777" w:rsidR="00075C46" w:rsidRPr="005775CD" w:rsidRDefault="00075C46" w:rsidP="008A2E82">
            <w:pPr>
              <w:jc w:val="center"/>
              <w:rPr>
                <w:rFonts w:cs="Times New Roman"/>
                <w:sz w:val="20"/>
              </w:rPr>
            </w:pPr>
            <w:r w:rsidRPr="005775CD">
              <w:rPr>
                <w:rFonts w:eastAsia="Times New Roman" w:cs="Times New Roman"/>
                <w:sz w:val="20"/>
              </w:rPr>
              <w:t>0,0410</w:t>
            </w:r>
          </w:p>
        </w:tc>
        <w:tc>
          <w:tcPr>
            <w:tcW w:w="2310" w:type="pct"/>
            <w:shd w:val="clear" w:color="auto" w:fill="FFFFFF"/>
            <w:tcMar>
              <w:top w:w="40" w:type="dxa"/>
              <w:left w:w="200" w:type="dxa"/>
              <w:bottom w:w="40" w:type="dxa"/>
              <w:right w:w="200" w:type="dxa"/>
            </w:tcMar>
            <w:vAlign w:val="center"/>
          </w:tcPr>
          <w:p w14:paraId="545337DB" w14:textId="77777777" w:rsidR="00075C46" w:rsidRPr="005775CD" w:rsidRDefault="00075C46" w:rsidP="008A2E82">
            <w:pPr>
              <w:jc w:val="center"/>
              <w:rPr>
                <w:rFonts w:cs="Times New Roman"/>
                <w:sz w:val="20"/>
              </w:rPr>
            </w:pPr>
            <w:r w:rsidRPr="005775CD">
              <w:rPr>
                <w:rFonts w:eastAsia="Times New Roman" w:cs="Times New Roman"/>
                <w:sz w:val="20"/>
              </w:rPr>
              <w:t>0,0410</w:t>
            </w:r>
          </w:p>
        </w:tc>
      </w:tr>
      <w:tr w:rsidR="00075C46" w:rsidRPr="005775CD" w14:paraId="6E4D5A39" w14:textId="77777777" w:rsidTr="008A2E82">
        <w:trPr>
          <w:jc w:val="center"/>
        </w:trPr>
        <w:tc>
          <w:tcPr>
            <w:tcW w:w="2310" w:type="pct"/>
            <w:vMerge/>
          </w:tcPr>
          <w:p w14:paraId="71CC944A" w14:textId="77777777" w:rsidR="00075C46" w:rsidRPr="005775CD" w:rsidRDefault="00075C46" w:rsidP="008A2E82">
            <w:pPr>
              <w:rPr>
                <w:rFonts w:cs="Times New Roman"/>
                <w:sz w:val="20"/>
              </w:rPr>
            </w:pPr>
          </w:p>
        </w:tc>
        <w:tc>
          <w:tcPr>
            <w:tcW w:w="2310" w:type="pct"/>
            <w:vMerge w:val="restart"/>
            <w:shd w:val="clear" w:color="auto" w:fill="FFFFFF"/>
            <w:tcMar>
              <w:top w:w="40" w:type="dxa"/>
              <w:left w:w="200" w:type="dxa"/>
              <w:bottom w:w="40" w:type="dxa"/>
              <w:right w:w="200" w:type="dxa"/>
            </w:tcMar>
            <w:vAlign w:val="center"/>
          </w:tcPr>
          <w:p w14:paraId="5061DBAF" w14:textId="77777777" w:rsidR="00075C46" w:rsidRPr="005775CD" w:rsidRDefault="00075C46" w:rsidP="008A2E82">
            <w:pPr>
              <w:rPr>
                <w:rFonts w:cs="Times New Roman"/>
                <w:sz w:val="20"/>
              </w:rPr>
            </w:pPr>
            <w:r w:rsidRPr="005775CD">
              <w:rPr>
                <w:rFonts w:eastAsia="Times New Roman" w:cs="Times New Roman"/>
                <w:sz w:val="20"/>
              </w:rPr>
              <w:t>Резерв(+)/Дефицит(-) источника</w:t>
            </w:r>
          </w:p>
        </w:tc>
        <w:tc>
          <w:tcPr>
            <w:tcW w:w="2310" w:type="pct"/>
            <w:shd w:val="clear" w:color="auto" w:fill="FFFFFF"/>
            <w:tcMar>
              <w:top w:w="40" w:type="dxa"/>
              <w:left w:w="200" w:type="dxa"/>
              <w:bottom w:w="40" w:type="dxa"/>
              <w:right w:w="200" w:type="dxa"/>
            </w:tcMar>
            <w:vAlign w:val="center"/>
          </w:tcPr>
          <w:p w14:paraId="5535ABB4" w14:textId="77777777" w:rsidR="00075C46" w:rsidRPr="005775CD" w:rsidRDefault="00075C46" w:rsidP="008A2E82">
            <w:pPr>
              <w:jc w:val="center"/>
              <w:rPr>
                <w:rFonts w:cs="Times New Roman"/>
                <w:sz w:val="20"/>
              </w:rPr>
            </w:pPr>
            <w:r w:rsidRPr="005775CD">
              <w:rPr>
                <w:rFonts w:eastAsia="Times New Roman" w:cs="Times New Roman"/>
                <w:sz w:val="20"/>
              </w:rPr>
              <w:t>Гкал/ч</w:t>
            </w:r>
          </w:p>
        </w:tc>
        <w:tc>
          <w:tcPr>
            <w:tcW w:w="2310" w:type="pct"/>
            <w:shd w:val="clear" w:color="auto" w:fill="FFFFFF"/>
            <w:tcMar>
              <w:top w:w="40" w:type="dxa"/>
              <w:left w:w="200" w:type="dxa"/>
              <w:bottom w:w="40" w:type="dxa"/>
              <w:right w:w="200" w:type="dxa"/>
            </w:tcMar>
            <w:vAlign w:val="center"/>
          </w:tcPr>
          <w:p w14:paraId="0708FE26" w14:textId="77777777" w:rsidR="00075C46" w:rsidRPr="005775CD" w:rsidRDefault="00075C46" w:rsidP="008A2E82">
            <w:pPr>
              <w:jc w:val="center"/>
              <w:rPr>
                <w:rFonts w:cs="Times New Roman"/>
                <w:sz w:val="20"/>
              </w:rPr>
            </w:pPr>
            <w:r w:rsidRPr="005775CD">
              <w:rPr>
                <w:rFonts w:eastAsia="Times New Roman" w:cs="Times New Roman"/>
                <w:sz w:val="20"/>
              </w:rPr>
              <w:t>1,3310</w:t>
            </w:r>
          </w:p>
        </w:tc>
        <w:tc>
          <w:tcPr>
            <w:tcW w:w="2310" w:type="pct"/>
            <w:shd w:val="clear" w:color="auto" w:fill="FFFFFF"/>
            <w:tcMar>
              <w:top w:w="40" w:type="dxa"/>
              <w:left w:w="200" w:type="dxa"/>
              <w:bottom w:w="40" w:type="dxa"/>
              <w:right w:w="200" w:type="dxa"/>
            </w:tcMar>
            <w:vAlign w:val="center"/>
          </w:tcPr>
          <w:p w14:paraId="7F0A9E8A" w14:textId="77777777" w:rsidR="00075C46" w:rsidRPr="005775CD" w:rsidRDefault="00075C46" w:rsidP="008A2E82">
            <w:pPr>
              <w:jc w:val="center"/>
              <w:rPr>
                <w:rFonts w:cs="Times New Roman"/>
                <w:sz w:val="20"/>
              </w:rPr>
            </w:pPr>
            <w:r w:rsidRPr="005775CD">
              <w:rPr>
                <w:rFonts w:eastAsia="Times New Roman" w:cs="Times New Roman"/>
                <w:sz w:val="20"/>
              </w:rPr>
              <w:t>1,3310</w:t>
            </w:r>
          </w:p>
        </w:tc>
        <w:tc>
          <w:tcPr>
            <w:tcW w:w="2310" w:type="pct"/>
            <w:shd w:val="clear" w:color="auto" w:fill="FFFFFF"/>
            <w:tcMar>
              <w:top w:w="40" w:type="dxa"/>
              <w:left w:w="200" w:type="dxa"/>
              <w:bottom w:w="40" w:type="dxa"/>
              <w:right w:w="200" w:type="dxa"/>
            </w:tcMar>
            <w:vAlign w:val="center"/>
          </w:tcPr>
          <w:p w14:paraId="557110D0" w14:textId="77777777" w:rsidR="00075C46" w:rsidRPr="005775CD" w:rsidRDefault="00075C46" w:rsidP="008A2E82">
            <w:pPr>
              <w:jc w:val="center"/>
              <w:rPr>
                <w:rFonts w:cs="Times New Roman"/>
                <w:sz w:val="20"/>
              </w:rPr>
            </w:pPr>
            <w:r w:rsidRPr="005775CD">
              <w:rPr>
                <w:rFonts w:eastAsia="Times New Roman" w:cs="Times New Roman"/>
                <w:sz w:val="20"/>
              </w:rPr>
              <w:t>1,3310</w:t>
            </w:r>
          </w:p>
        </w:tc>
        <w:tc>
          <w:tcPr>
            <w:tcW w:w="2310" w:type="pct"/>
            <w:shd w:val="clear" w:color="auto" w:fill="FFFFFF"/>
            <w:tcMar>
              <w:top w:w="40" w:type="dxa"/>
              <w:left w:w="200" w:type="dxa"/>
              <w:bottom w:w="40" w:type="dxa"/>
              <w:right w:w="200" w:type="dxa"/>
            </w:tcMar>
            <w:vAlign w:val="center"/>
          </w:tcPr>
          <w:p w14:paraId="6D9EDEFD" w14:textId="77777777" w:rsidR="00075C46" w:rsidRPr="005775CD" w:rsidRDefault="00075C46" w:rsidP="008A2E82">
            <w:pPr>
              <w:jc w:val="center"/>
              <w:rPr>
                <w:rFonts w:cs="Times New Roman"/>
                <w:sz w:val="20"/>
              </w:rPr>
            </w:pPr>
            <w:r w:rsidRPr="005775CD">
              <w:rPr>
                <w:rFonts w:eastAsia="Times New Roman" w:cs="Times New Roman"/>
                <w:sz w:val="20"/>
              </w:rPr>
              <w:t>1,3310</w:t>
            </w:r>
          </w:p>
        </w:tc>
        <w:tc>
          <w:tcPr>
            <w:tcW w:w="2310" w:type="pct"/>
            <w:shd w:val="clear" w:color="auto" w:fill="FFFFFF"/>
            <w:tcMar>
              <w:top w:w="40" w:type="dxa"/>
              <w:left w:w="200" w:type="dxa"/>
              <w:bottom w:w="40" w:type="dxa"/>
              <w:right w:w="200" w:type="dxa"/>
            </w:tcMar>
            <w:vAlign w:val="center"/>
          </w:tcPr>
          <w:p w14:paraId="02DD918A" w14:textId="77777777" w:rsidR="00075C46" w:rsidRPr="005775CD" w:rsidRDefault="00075C46" w:rsidP="008A2E82">
            <w:pPr>
              <w:jc w:val="center"/>
              <w:rPr>
                <w:rFonts w:cs="Times New Roman"/>
                <w:sz w:val="20"/>
              </w:rPr>
            </w:pPr>
            <w:r w:rsidRPr="005775CD">
              <w:rPr>
                <w:rFonts w:eastAsia="Times New Roman" w:cs="Times New Roman"/>
                <w:sz w:val="20"/>
              </w:rPr>
              <w:t>1,3310</w:t>
            </w:r>
          </w:p>
        </w:tc>
        <w:tc>
          <w:tcPr>
            <w:tcW w:w="2310" w:type="pct"/>
            <w:shd w:val="clear" w:color="auto" w:fill="FFFFFF"/>
            <w:tcMar>
              <w:top w:w="40" w:type="dxa"/>
              <w:left w:w="200" w:type="dxa"/>
              <w:bottom w:w="40" w:type="dxa"/>
              <w:right w:w="200" w:type="dxa"/>
            </w:tcMar>
            <w:vAlign w:val="center"/>
          </w:tcPr>
          <w:p w14:paraId="092517E7" w14:textId="77777777" w:rsidR="00075C46" w:rsidRPr="005775CD" w:rsidRDefault="00075C46" w:rsidP="008A2E82">
            <w:pPr>
              <w:jc w:val="center"/>
              <w:rPr>
                <w:rFonts w:cs="Times New Roman"/>
                <w:sz w:val="20"/>
              </w:rPr>
            </w:pPr>
            <w:r w:rsidRPr="005775CD">
              <w:rPr>
                <w:rFonts w:eastAsia="Times New Roman" w:cs="Times New Roman"/>
                <w:sz w:val="20"/>
              </w:rPr>
              <w:t>1,3310</w:t>
            </w:r>
          </w:p>
        </w:tc>
        <w:tc>
          <w:tcPr>
            <w:tcW w:w="2310" w:type="pct"/>
            <w:shd w:val="clear" w:color="auto" w:fill="FFFFFF"/>
            <w:tcMar>
              <w:top w:w="40" w:type="dxa"/>
              <w:left w:w="200" w:type="dxa"/>
              <w:bottom w:w="40" w:type="dxa"/>
              <w:right w:w="200" w:type="dxa"/>
            </w:tcMar>
            <w:vAlign w:val="center"/>
          </w:tcPr>
          <w:p w14:paraId="6F12B84F" w14:textId="77777777" w:rsidR="00075C46" w:rsidRPr="005775CD" w:rsidRDefault="00075C46" w:rsidP="008A2E82">
            <w:pPr>
              <w:jc w:val="center"/>
              <w:rPr>
                <w:rFonts w:cs="Times New Roman"/>
                <w:sz w:val="20"/>
              </w:rPr>
            </w:pPr>
            <w:r w:rsidRPr="005775CD">
              <w:rPr>
                <w:rFonts w:eastAsia="Times New Roman" w:cs="Times New Roman"/>
                <w:sz w:val="20"/>
              </w:rPr>
              <w:t>1,3310</w:t>
            </w:r>
          </w:p>
        </w:tc>
        <w:tc>
          <w:tcPr>
            <w:tcW w:w="2310" w:type="pct"/>
            <w:shd w:val="clear" w:color="auto" w:fill="FFFFFF"/>
            <w:tcMar>
              <w:top w:w="40" w:type="dxa"/>
              <w:left w:w="200" w:type="dxa"/>
              <w:bottom w:w="40" w:type="dxa"/>
              <w:right w:w="200" w:type="dxa"/>
            </w:tcMar>
            <w:vAlign w:val="center"/>
          </w:tcPr>
          <w:p w14:paraId="3C3592CB" w14:textId="77777777" w:rsidR="00075C46" w:rsidRPr="005775CD" w:rsidRDefault="00075C46" w:rsidP="008A2E82">
            <w:pPr>
              <w:jc w:val="center"/>
              <w:rPr>
                <w:rFonts w:cs="Times New Roman"/>
                <w:sz w:val="20"/>
              </w:rPr>
            </w:pPr>
            <w:r w:rsidRPr="005775CD">
              <w:rPr>
                <w:rFonts w:eastAsia="Times New Roman" w:cs="Times New Roman"/>
                <w:sz w:val="20"/>
              </w:rPr>
              <w:t>1,3310</w:t>
            </w:r>
          </w:p>
        </w:tc>
      </w:tr>
      <w:tr w:rsidR="00075C46" w:rsidRPr="005775CD" w14:paraId="3C84F031" w14:textId="77777777" w:rsidTr="008A2E82">
        <w:trPr>
          <w:jc w:val="center"/>
        </w:trPr>
        <w:tc>
          <w:tcPr>
            <w:tcW w:w="2310" w:type="pct"/>
            <w:vMerge/>
          </w:tcPr>
          <w:p w14:paraId="288B2CCD" w14:textId="77777777" w:rsidR="00075C46" w:rsidRPr="005775CD" w:rsidRDefault="00075C46" w:rsidP="008A2E82">
            <w:pPr>
              <w:rPr>
                <w:rFonts w:cs="Times New Roman"/>
                <w:sz w:val="20"/>
              </w:rPr>
            </w:pPr>
          </w:p>
        </w:tc>
        <w:tc>
          <w:tcPr>
            <w:tcW w:w="2310" w:type="pct"/>
            <w:vMerge/>
          </w:tcPr>
          <w:p w14:paraId="7E42841E" w14:textId="77777777" w:rsidR="00075C46" w:rsidRPr="005775CD" w:rsidRDefault="00075C46" w:rsidP="008A2E82">
            <w:pPr>
              <w:rPr>
                <w:rFonts w:cs="Times New Roman"/>
                <w:sz w:val="20"/>
              </w:rPr>
            </w:pPr>
          </w:p>
        </w:tc>
        <w:tc>
          <w:tcPr>
            <w:tcW w:w="2310" w:type="pct"/>
            <w:shd w:val="clear" w:color="auto" w:fill="FFFFFF"/>
            <w:tcMar>
              <w:top w:w="40" w:type="dxa"/>
              <w:left w:w="200" w:type="dxa"/>
              <w:bottom w:w="40" w:type="dxa"/>
              <w:right w:w="200" w:type="dxa"/>
            </w:tcMar>
            <w:vAlign w:val="center"/>
          </w:tcPr>
          <w:p w14:paraId="58D37652" w14:textId="77777777" w:rsidR="00075C46" w:rsidRPr="005775CD" w:rsidRDefault="00075C46" w:rsidP="008A2E82">
            <w:pPr>
              <w:jc w:val="center"/>
              <w:rPr>
                <w:rFonts w:cs="Times New Roman"/>
                <w:sz w:val="20"/>
              </w:rPr>
            </w:pPr>
            <w:r w:rsidRPr="005775CD">
              <w:rPr>
                <w:rFonts w:eastAsia="Times New Roman" w:cs="Times New Roman"/>
                <w:sz w:val="20"/>
              </w:rPr>
              <w:t>%</w:t>
            </w:r>
          </w:p>
        </w:tc>
        <w:tc>
          <w:tcPr>
            <w:tcW w:w="2310" w:type="pct"/>
            <w:shd w:val="clear" w:color="auto" w:fill="FFFFFF"/>
            <w:tcMar>
              <w:top w:w="40" w:type="dxa"/>
              <w:left w:w="200" w:type="dxa"/>
              <w:bottom w:w="40" w:type="dxa"/>
              <w:right w:w="200" w:type="dxa"/>
            </w:tcMar>
            <w:vAlign w:val="center"/>
          </w:tcPr>
          <w:p w14:paraId="436F18B5" w14:textId="77777777" w:rsidR="00075C46" w:rsidRPr="005775CD" w:rsidRDefault="00075C46" w:rsidP="008A2E82">
            <w:pPr>
              <w:jc w:val="center"/>
              <w:rPr>
                <w:rFonts w:cs="Times New Roman"/>
                <w:sz w:val="20"/>
              </w:rPr>
            </w:pPr>
            <w:r w:rsidRPr="005775CD">
              <w:rPr>
                <w:rFonts w:eastAsia="Times New Roman" w:cs="Times New Roman"/>
                <w:sz w:val="20"/>
              </w:rPr>
              <w:t>77,3837</w:t>
            </w:r>
          </w:p>
        </w:tc>
        <w:tc>
          <w:tcPr>
            <w:tcW w:w="2310" w:type="pct"/>
            <w:shd w:val="clear" w:color="auto" w:fill="FFFFFF"/>
            <w:tcMar>
              <w:top w:w="40" w:type="dxa"/>
              <w:left w:w="200" w:type="dxa"/>
              <w:bottom w:w="40" w:type="dxa"/>
              <w:right w:w="200" w:type="dxa"/>
            </w:tcMar>
            <w:vAlign w:val="center"/>
          </w:tcPr>
          <w:p w14:paraId="1813A755" w14:textId="77777777" w:rsidR="00075C46" w:rsidRPr="005775CD" w:rsidRDefault="00075C46" w:rsidP="008A2E82">
            <w:pPr>
              <w:jc w:val="center"/>
              <w:rPr>
                <w:rFonts w:cs="Times New Roman"/>
                <w:sz w:val="20"/>
              </w:rPr>
            </w:pPr>
            <w:r w:rsidRPr="005775CD">
              <w:rPr>
                <w:rFonts w:eastAsia="Times New Roman" w:cs="Times New Roman"/>
                <w:sz w:val="20"/>
              </w:rPr>
              <w:t>77,3837</w:t>
            </w:r>
          </w:p>
        </w:tc>
        <w:tc>
          <w:tcPr>
            <w:tcW w:w="2310" w:type="pct"/>
            <w:shd w:val="clear" w:color="auto" w:fill="FFFFFF"/>
            <w:tcMar>
              <w:top w:w="40" w:type="dxa"/>
              <w:left w:w="200" w:type="dxa"/>
              <w:bottom w:w="40" w:type="dxa"/>
              <w:right w:w="200" w:type="dxa"/>
            </w:tcMar>
            <w:vAlign w:val="center"/>
          </w:tcPr>
          <w:p w14:paraId="4507179C" w14:textId="77777777" w:rsidR="00075C46" w:rsidRPr="005775CD" w:rsidRDefault="00075C46" w:rsidP="008A2E82">
            <w:pPr>
              <w:jc w:val="center"/>
              <w:rPr>
                <w:rFonts w:cs="Times New Roman"/>
                <w:sz w:val="20"/>
              </w:rPr>
            </w:pPr>
            <w:r w:rsidRPr="005775CD">
              <w:rPr>
                <w:rFonts w:eastAsia="Times New Roman" w:cs="Times New Roman"/>
                <w:sz w:val="20"/>
              </w:rPr>
              <w:t>77,3837</w:t>
            </w:r>
          </w:p>
        </w:tc>
        <w:tc>
          <w:tcPr>
            <w:tcW w:w="2310" w:type="pct"/>
            <w:shd w:val="clear" w:color="auto" w:fill="FFFFFF"/>
            <w:tcMar>
              <w:top w:w="40" w:type="dxa"/>
              <w:left w:w="200" w:type="dxa"/>
              <w:bottom w:w="40" w:type="dxa"/>
              <w:right w:w="200" w:type="dxa"/>
            </w:tcMar>
            <w:vAlign w:val="center"/>
          </w:tcPr>
          <w:p w14:paraId="3C218A33" w14:textId="77777777" w:rsidR="00075C46" w:rsidRPr="005775CD" w:rsidRDefault="00075C46" w:rsidP="008A2E82">
            <w:pPr>
              <w:jc w:val="center"/>
              <w:rPr>
                <w:rFonts w:cs="Times New Roman"/>
                <w:sz w:val="20"/>
              </w:rPr>
            </w:pPr>
            <w:r w:rsidRPr="005775CD">
              <w:rPr>
                <w:rFonts w:eastAsia="Times New Roman" w:cs="Times New Roman"/>
                <w:sz w:val="20"/>
              </w:rPr>
              <w:t>77,3837</w:t>
            </w:r>
          </w:p>
        </w:tc>
        <w:tc>
          <w:tcPr>
            <w:tcW w:w="2310" w:type="pct"/>
            <w:shd w:val="clear" w:color="auto" w:fill="FFFFFF"/>
            <w:tcMar>
              <w:top w:w="40" w:type="dxa"/>
              <w:left w:w="200" w:type="dxa"/>
              <w:bottom w:w="40" w:type="dxa"/>
              <w:right w:w="200" w:type="dxa"/>
            </w:tcMar>
            <w:vAlign w:val="center"/>
          </w:tcPr>
          <w:p w14:paraId="6DBF87CA" w14:textId="77777777" w:rsidR="00075C46" w:rsidRPr="005775CD" w:rsidRDefault="00075C46" w:rsidP="008A2E82">
            <w:pPr>
              <w:jc w:val="center"/>
              <w:rPr>
                <w:rFonts w:cs="Times New Roman"/>
                <w:sz w:val="20"/>
              </w:rPr>
            </w:pPr>
            <w:r w:rsidRPr="005775CD">
              <w:rPr>
                <w:rFonts w:eastAsia="Times New Roman" w:cs="Times New Roman"/>
                <w:sz w:val="20"/>
              </w:rPr>
              <w:t>77,3837</w:t>
            </w:r>
          </w:p>
        </w:tc>
        <w:tc>
          <w:tcPr>
            <w:tcW w:w="2310" w:type="pct"/>
            <w:shd w:val="clear" w:color="auto" w:fill="FFFFFF"/>
            <w:tcMar>
              <w:top w:w="40" w:type="dxa"/>
              <w:left w:w="200" w:type="dxa"/>
              <w:bottom w:w="40" w:type="dxa"/>
              <w:right w:w="200" w:type="dxa"/>
            </w:tcMar>
            <w:vAlign w:val="center"/>
          </w:tcPr>
          <w:p w14:paraId="67C9323D" w14:textId="77777777" w:rsidR="00075C46" w:rsidRPr="005775CD" w:rsidRDefault="00075C46" w:rsidP="008A2E82">
            <w:pPr>
              <w:jc w:val="center"/>
              <w:rPr>
                <w:rFonts w:cs="Times New Roman"/>
                <w:sz w:val="20"/>
              </w:rPr>
            </w:pPr>
            <w:r w:rsidRPr="005775CD">
              <w:rPr>
                <w:rFonts w:eastAsia="Times New Roman" w:cs="Times New Roman"/>
                <w:sz w:val="20"/>
              </w:rPr>
              <w:t>77,3837</w:t>
            </w:r>
          </w:p>
        </w:tc>
        <w:tc>
          <w:tcPr>
            <w:tcW w:w="2310" w:type="pct"/>
            <w:shd w:val="clear" w:color="auto" w:fill="FFFFFF"/>
            <w:tcMar>
              <w:top w:w="40" w:type="dxa"/>
              <w:left w:w="200" w:type="dxa"/>
              <w:bottom w:w="40" w:type="dxa"/>
              <w:right w:w="200" w:type="dxa"/>
            </w:tcMar>
            <w:vAlign w:val="center"/>
          </w:tcPr>
          <w:p w14:paraId="2C9930B1" w14:textId="77777777" w:rsidR="00075C46" w:rsidRPr="005775CD" w:rsidRDefault="00075C46" w:rsidP="008A2E82">
            <w:pPr>
              <w:jc w:val="center"/>
              <w:rPr>
                <w:rFonts w:cs="Times New Roman"/>
                <w:sz w:val="20"/>
              </w:rPr>
            </w:pPr>
            <w:r w:rsidRPr="005775CD">
              <w:rPr>
                <w:rFonts w:eastAsia="Times New Roman" w:cs="Times New Roman"/>
                <w:sz w:val="20"/>
              </w:rPr>
              <w:t>77,3837</w:t>
            </w:r>
          </w:p>
        </w:tc>
        <w:tc>
          <w:tcPr>
            <w:tcW w:w="2310" w:type="pct"/>
            <w:shd w:val="clear" w:color="auto" w:fill="FFFFFF"/>
            <w:tcMar>
              <w:top w:w="40" w:type="dxa"/>
              <w:left w:w="200" w:type="dxa"/>
              <w:bottom w:w="40" w:type="dxa"/>
              <w:right w:w="200" w:type="dxa"/>
            </w:tcMar>
            <w:vAlign w:val="center"/>
          </w:tcPr>
          <w:p w14:paraId="0BEDCAAC" w14:textId="77777777" w:rsidR="00075C46" w:rsidRPr="005775CD" w:rsidRDefault="00075C46" w:rsidP="008A2E82">
            <w:pPr>
              <w:jc w:val="center"/>
              <w:rPr>
                <w:rFonts w:cs="Times New Roman"/>
                <w:sz w:val="20"/>
              </w:rPr>
            </w:pPr>
            <w:r w:rsidRPr="005775CD">
              <w:rPr>
                <w:rFonts w:eastAsia="Times New Roman" w:cs="Times New Roman"/>
                <w:sz w:val="20"/>
              </w:rPr>
              <w:t>77,3837</w:t>
            </w:r>
          </w:p>
        </w:tc>
      </w:tr>
    </w:tbl>
    <w:p w14:paraId="52FF5B1F" w14:textId="77777777" w:rsidR="00075C46" w:rsidRPr="005775CD" w:rsidRDefault="00075C46" w:rsidP="00075C46">
      <w:pPr>
        <w:rPr>
          <w:rFonts w:cs="Times New Roman"/>
        </w:rPr>
      </w:pPr>
    </w:p>
    <w:p w14:paraId="29578D81" w14:textId="77777777" w:rsidR="00075C46" w:rsidRPr="005775CD" w:rsidRDefault="00075C46" w:rsidP="00075C46">
      <w:pPr>
        <w:pStyle w:val="a0"/>
        <w:rPr>
          <w:rFonts w:cs="Times New Roman"/>
        </w:rPr>
        <w:sectPr w:rsidR="00075C46" w:rsidRPr="005775CD">
          <w:pgSz w:w="16838" w:h="11906" w:orient="landscape"/>
          <w:pgMar w:top="1134" w:right="850" w:bottom="1134" w:left="1701" w:header="708" w:footer="708" w:gutter="0"/>
          <w:cols w:space="708"/>
          <w:docGrid w:linePitch="360"/>
        </w:sectPr>
      </w:pPr>
    </w:p>
    <w:p w14:paraId="1EDC4E27" w14:textId="77777777" w:rsidR="00075C46" w:rsidRPr="005775CD" w:rsidRDefault="0066052A" w:rsidP="00075C46">
      <w:pPr>
        <w:pStyle w:val="2"/>
        <w:ind w:left="0" w:firstLine="0"/>
      </w:pPr>
      <w:hyperlink r:id="rId164" w:anchor="bookmark51" w:history="1">
        <w:bookmarkStart w:id="362" w:name="_Toc45625216"/>
        <w:bookmarkStart w:id="363" w:name="_Toc212884939"/>
        <w:r w:rsidR="00075C46" w:rsidRPr="005775CD">
          <w:t>Часть 2. ГИДРАВЛИЧЕСКИЙ РАСЧЕТ ПЕРЕДАЧИ ТЕПЛОНОСИТЕЛЯ ДЛЯ КАЖДОГО</w:t>
        </w:r>
      </w:hyperlink>
      <w:r w:rsidR="00075C46" w:rsidRPr="005775CD">
        <w:t xml:space="preserve"> </w:t>
      </w:r>
      <w:hyperlink r:id="rId165" w:anchor="bookmark51" w:history="1">
        <w:r w:rsidR="00075C46" w:rsidRPr="005775CD">
          <w:t>МАГИСТРАЛЬНОГО ВЫВОДА</w:t>
        </w:r>
        <w:bookmarkEnd w:id="362"/>
      </w:hyperlink>
      <w:r w:rsidR="00075C46" w:rsidRPr="005775CD">
        <w:t xml:space="preserve"> С ЦЕЛЬЮ ОПРЕДЕЛЕНИЯ ВОЗМОЖНОСТИ (НЕВОЗМОЖНОСТИ) ОБЕСПЕЧЕНИЯ ТЕПЛОВОЙ ЭНЕРГИЕЙ СУЩЕСТВУЮЩИХ И ПЕРСПЕКТИВНЫХ ПОТРЕБИТЕЛЕЙ, ПРИСОЕДИНЕННЫХ К ТЕПЛОВОЙ СЕТИ ОТ КАЖДОГО ИСТОЧНИКА ТЕПЛОВОЙ ЭНЕРГИИ</w:t>
      </w:r>
      <w:bookmarkEnd w:id="363"/>
    </w:p>
    <w:p w14:paraId="04AF022B" w14:textId="77777777" w:rsidR="00075C46" w:rsidRPr="005775CD" w:rsidRDefault="00075C46" w:rsidP="00075C46">
      <w:pPr>
        <w:pStyle w:val="a0"/>
        <w:rPr>
          <w:rFonts w:cs="Times New Roman"/>
          <w:lang w:eastAsia="ru-RU"/>
        </w:rPr>
      </w:pPr>
    </w:p>
    <w:p w14:paraId="48F2D07C" w14:textId="77777777" w:rsidR="00075C46" w:rsidRPr="005775CD" w:rsidRDefault="00075C46" w:rsidP="00075C46">
      <w:pPr>
        <w:ind w:firstLine="709"/>
        <w:jc w:val="both"/>
        <w:rPr>
          <w:rFonts w:cs="Times New Roman"/>
          <w:lang w:eastAsia="ru-RU"/>
        </w:rPr>
      </w:pPr>
      <w:r w:rsidRPr="005775CD">
        <w:rPr>
          <w:rFonts w:cs="Times New Roman"/>
          <w:lang w:eastAsia="ru-RU"/>
        </w:rPr>
        <w:t>Основанием для разработки гидравлического расчета тепловых сетей является:</w:t>
      </w:r>
    </w:p>
    <w:p w14:paraId="26350CF9" w14:textId="77777777" w:rsidR="00075C46" w:rsidRPr="005775CD" w:rsidRDefault="00075C46" w:rsidP="00075C46">
      <w:pPr>
        <w:ind w:firstLine="709"/>
        <w:jc w:val="both"/>
        <w:rPr>
          <w:rFonts w:cs="Times New Roman"/>
          <w:lang w:eastAsia="ru-RU"/>
        </w:rPr>
      </w:pPr>
      <w:r w:rsidRPr="005775CD">
        <w:rPr>
          <w:rFonts w:cs="Times New Roman"/>
          <w:lang w:eastAsia="ru-RU"/>
        </w:rPr>
        <w:t>– СНиП 41 -02-2003 «Тепловые сети»;</w:t>
      </w:r>
    </w:p>
    <w:p w14:paraId="5C3F83D2" w14:textId="77777777" w:rsidR="00075C46" w:rsidRPr="005775CD" w:rsidRDefault="00075C46" w:rsidP="00075C46">
      <w:pPr>
        <w:ind w:firstLine="709"/>
        <w:jc w:val="both"/>
        <w:rPr>
          <w:rFonts w:cs="Times New Roman"/>
          <w:lang w:eastAsia="ru-RU"/>
        </w:rPr>
      </w:pPr>
      <w:r w:rsidRPr="005775CD">
        <w:rPr>
          <w:rFonts w:cs="Times New Roman"/>
          <w:lang w:eastAsia="ru-RU"/>
        </w:rPr>
        <w:t>– СНиП 41-03-2003 «Тепловая изоляция оборудования и трубопроводов»;</w:t>
      </w:r>
    </w:p>
    <w:p w14:paraId="0BB1078D" w14:textId="77777777" w:rsidR="00075C46" w:rsidRPr="005775CD" w:rsidRDefault="00075C46" w:rsidP="00075C46">
      <w:pPr>
        <w:ind w:firstLine="709"/>
        <w:jc w:val="both"/>
        <w:rPr>
          <w:rFonts w:cs="Times New Roman"/>
          <w:lang w:eastAsia="ru-RU"/>
        </w:rPr>
      </w:pPr>
      <w:r w:rsidRPr="005775CD">
        <w:rPr>
          <w:rFonts w:cs="Times New Roman"/>
          <w:lang w:eastAsia="ru-RU"/>
        </w:rPr>
        <w:t>– СНиП 41-01-2003 «Отопление, вентиляция, кондиционирование»;</w:t>
      </w:r>
    </w:p>
    <w:p w14:paraId="217B7428" w14:textId="77777777" w:rsidR="00075C46" w:rsidRPr="005775CD" w:rsidRDefault="00075C46" w:rsidP="00075C46">
      <w:pPr>
        <w:ind w:firstLine="709"/>
        <w:jc w:val="both"/>
        <w:rPr>
          <w:rFonts w:cs="Times New Roman"/>
          <w:lang w:eastAsia="ru-RU"/>
        </w:rPr>
      </w:pPr>
      <w:r w:rsidRPr="005775CD">
        <w:rPr>
          <w:rFonts w:cs="Times New Roman"/>
          <w:lang w:eastAsia="ru-RU"/>
        </w:rPr>
        <w:t>– ГОСТ 21.605-82-СПД «Сети тепловые (тепломеханическая часть). Рабочие чертежи»;</w:t>
      </w:r>
    </w:p>
    <w:p w14:paraId="1823E465" w14:textId="77777777" w:rsidR="00075C46" w:rsidRPr="005775CD" w:rsidRDefault="00075C46" w:rsidP="00075C46">
      <w:pPr>
        <w:ind w:firstLine="709"/>
        <w:jc w:val="both"/>
        <w:rPr>
          <w:rFonts w:cs="Times New Roman"/>
          <w:lang w:eastAsia="ru-RU"/>
        </w:rPr>
      </w:pPr>
      <w:r w:rsidRPr="005775CD">
        <w:rPr>
          <w:rFonts w:cs="Times New Roman"/>
          <w:lang w:eastAsia="ru-RU"/>
        </w:rPr>
        <w:t>– ГОСТ 21.206-93 «Условные обозначения трубопроводов».</w:t>
      </w:r>
    </w:p>
    <w:p w14:paraId="33FDC392" w14:textId="77777777" w:rsidR="00075C46" w:rsidRPr="005775CD" w:rsidRDefault="00075C46" w:rsidP="00075C46">
      <w:pPr>
        <w:ind w:firstLine="709"/>
        <w:jc w:val="both"/>
        <w:rPr>
          <w:rFonts w:cs="Times New Roman"/>
          <w:lang w:eastAsia="ru-RU"/>
        </w:rPr>
      </w:pPr>
      <w:r w:rsidRPr="005775CD">
        <w:rPr>
          <w:rFonts w:cs="Times New Roman"/>
          <w:lang w:eastAsia="ru-RU"/>
        </w:rPr>
        <w:t>Справочная литература:</w:t>
      </w:r>
    </w:p>
    <w:p w14:paraId="29447974" w14:textId="77777777" w:rsidR="00075C46" w:rsidRPr="005775CD" w:rsidRDefault="00075C46" w:rsidP="00075C46">
      <w:pPr>
        <w:ind w:firstLine="709"/>
        <w:jc w:val="both"/>
        <w:rPr>
          <w:rFonts w:cs="Times New Roman"/>
          <w:lang w:eastAsia="ru-RU"/>
        </w:rPr>
      </w:pPr>
      <w:r w:rsidRPr="005775CD">
        <w:rPr>
          <w:rFonts w:cs="Times New Roman"/>
          <w:lang w:eastAsia="ru-RU"/>
        </w:rPr>
        <w:t>– Справочник проектировщика «Проектирование тепловых сетей». Автор А.А. Николаев;</w:t>
      </w:r>
    </w:p>
    <w:p w14:paraId="42F42092" w14:textId="77777777" w:rsidR="00075C46" w:rsidRPr="005775CD" w:rsidRDefault="00075C46" w:rsidP="00075C46">
      <w:pPr>
        <w:ind w:firstLine="709"/>
        <w:jc w:val="both"/>
        <w:rPr>
          <w:rFonts w:cs="Times New Roman"/>
          <w:lang w:eastAsia="ru-RU"/>
        </w:rPr>
      </w:pPr>
      <w:r w:rsidRPr="005775CD">
        <w:rPr>
          <w:rFonts w:cs="Times New Roman"/>
          <w:lang w:eastAsia="ru-RU"/>
        </w:rPr>
        <w:t>– Справочник «Наладка и эксплуатация водяных тепловых сетей», 3-е издание, переработанное и дополненное. Автор В.И. Манюк;</w:t>
      </w:r>
    </w:p>
    <w:p w14:paraId="2A925B2E" w14:textId="77777777" w:rsidR="00075C46" w:rsidRPr="005775CD" w:rsidRDefault="00075C46" w:rsidP="00075C46">
      <w:pPr>
        <w:ind w:firstLine="709"/>
        <w:jc w:val="both"/>
        <w:rPr>
          <w:rFonts w:cs="Times New Roman"/>
          <w:lang w:eastAsia="ru-RU"/>
        </w:rPr>
      </w:pPr>
      <w:r w:rsidRPr="005775CD">
        <w:rPr>
          <w:rFonts w:cs="Times New Roman"/>
          <w:lang w:eastAsia="ru-RU"/>
        </w:rPr>
        <w:t>– Правила технической эксплуатации тепловых энергоустановок.</w:t>
      </w:r>
    </w:p>
    <w:p w14:paraId="4BC0BAE4" w14:textId="77777777" w:rsidR="00075C46" w:rsidRPr="005775CD" w:rsidRDefault="00075C46" w:rsidP="00075C46">
      <w:pPr>
        <w:ind w:firstLine="709"/>
        <w:jc w:val="both"/>
        <w:rPr>
          <w:rFonts w:cs="Times New Roman"/>
          <w:lang w:eastAsia="ru-RU"/>
        </w:rPr>
      </w:pPr>
      <w:r w:rsidRPr="005775CD">
        <w:rPr>
          <w:rFonts w:cs="Times New Roman"/>
          <w:lang w:eastAsia="ru-RU"/>
        </w:rPr>
        <w:t>Условия проведения гидравлического расчета:</w:t>
      </w:r>
    </w:p>
    <w:p w14:paraId="3BCEAC19" w14:textId="77777777" w:rsidR="00075C46" w:rsidRPr="005775CD" w:rsidRDefault="00075C46" w:rsidP="00075C46">
      <w:pPr>
        <w:ind w:firstLine="709"/>
        <w:jc w:val="both"/>
        <w:rPr>
          <w:rFonts w:cs="Times New Roman"/>
          <w:lang w:eastAsia="ru-RU"/>
        </w:rPr>
      </w:pPr>
      <w:r w:rsidRPr="005775CD">
        <w:rPr>
          <w:rFonts w:cs="Times New Roman"/>
          <w:lang w:eastAsia="ru-RU"/>
        </w:rPr>
        <w:t>Схема тепловой сети – двухтрубная, тупиковая.</w:t>
      </w:r>
    </w:p>
    <w:p w14:paraId="02AD0ACF" w14:textId="77777777" w:rsidR="00075C46" w:rsidRPr="005775CD" w:rsidRDefault="00075C46" w:rsidP="00075C46">
      <w:pPr>
        <w:ind w:firstLine="709"/>
        <w:jc w:val="both"/>
        <w:rPr>
          <w:rFonts w:cs="Times New Roman"/>
          <w:lang w:eastAsia="ru-RU"/>
        </w:rPr>
      </w:pPr>
      <w:r w:rsidRPr="005775CD">
        <w:rPr>
          <w:rFonts w:cs="Times New Roman"/>
          <w:lang w:eastAsia="ru-RU"/>
        </w:rPr>
        <w:t>Схема подключения систем теплопотребления к тепловой сети –зависимая.</w:t>
      </w:r>
    </w:p>
    <w:p w14:paraId="438464DE" w14:textId="77777777" w:rsidR="00075C46" w:rsidRPr="005775CD" w:rsidRDefault="00075C46" w:rsidP="00075C46">
      <w:pPr>
        <w:ind w:firstLine="709"/>
        <w:jc w:val="both"/>
        <w:rPr>
          <w:rFonts w:cs="Times New Roman"/>
          <w:lang w:eastAsia="ru-RU"/>
        </w:rPr>
      </w:pPr>
      <w:r w:rsidRPr="005775CD">
        <w:rPr>
          <w:rFonts w:cs="Times New Roman"/>
          <w:lang w:eastAsia="ru-RU"/>
        </w:rPr>
        <w:t>Параметры теплоносителя – 95/70 0С.</w:t>
      </w:r>
    </w:p>
    <w:p w14:paraId="491E5EEF" w14:textId="77777777" w:rsidR="00075C46" w:rsidRPr="005775CD" w:rsidRDefault="00075C46" w:rsidP="00075C46">
      <w:pPr>
        <w:ind w:firstLine="709"/>
        <w:jc w:val="both"/>
        <w:rPr>
          <w:rFonts w:cs="Times New Roman"/>
          <w:lang w:eastAsia="ru-RU"/>
        </w:rPr>
      </w:pPr>
      <w:r w:rsidRPr="005775CD">
        <w:rPr>
          <w:rFonts w:cs="Times New Roman"/>
          <w:lang w:eastAsia="ru-RU"/>
        </w:rPr>
        <w:t>Расчетная температура наружного воздуха: -33 0С.</w:t>
      </w:r>
    </w:p>
    <w:p w14:paraId="2D2CCFD7" w14:textId="77777777" w:rsidR="00075C46" w:rsidRPr="005775CD" w:rsidRDefault="00075C46" w:rsidP="00075C46">
      <w:pPr>
        <w:ind w:firstLine="709"/>
        <w:jc w:val="both"/>
        <w:rPr>
          <w:rFonts w:cs="Times New Roman"/>
          <w:lang w:eastAsia="ru-RU"/>
        </w:rPr>
      </w:pPr>
      <w:r w:rsidRPr="005775CD">
        <w:rPr>
          <w:rFonts w:cs="Times New Roman"/>
          <w:lang w:eastAsia="ru-RU"/>
        </w:rPr>
        <w:t>Коэффициент эквивалентной шероховатости (поправочный коэффициент к величине удельных потерь давления) Кэ = 3,0.</w:t>
      </w:r>
    </w:p>
    <w:p w14:paraId="2B2E3CDB" w14:textId="77777777" w:rsidR="00075C46" w:rsidRPr="005775CD" w:rsidRDefault="00075C46" w:rsidP="00075C46">
      <w:pPr>
        <w:ind w:firstLine="709"/>
        <w:jc w:val="both"/>
        <w:rPr>
          <w:rFonts w:cs="Times New Roman"/>
          <w:lang w:eastAsia="ru-RU"/>
        </w:rPr>
      </w:pPr>
      <w:r w:rsidRPr="005775CD">
        <w:rPr>
          <w:rFonts w:cs="Times New Roman"/>
          <w:lang w:eastAsia="ru-RU"/>
        </w:rPr>
        <w:t>Из-за отсутствия точных данных о количестве местных сопротивлений – сумма коэффициентов местных сопротивлений принята как 10 % от линейных потерь давления.</w:t>
      </w:r>
    </w:p>
    <w:p w14:paraId="27E1578E" w14:textId="77777777" w:rsidR="00075C46" w:rsidRPr="005775CD" w:rsidRDefault="00075C46" w:rsidP="00075C46">
      <w:pPr>
        <w:ind w:firstLine="709"/>
        <w:jc w:val="both"/>
        <w:rPr>
          <w:rFonts w:cs="Times New Roman"/>
          <w:lang w:eastAsia="ru-RU"/>
        </w:rPr>
      </w:pPr>
      <w:r w:rsidRPr="005775CD">
        <w:rPr>
          <w:rFonts w:cs="Times New Roman"/>
          <w:lang w:eastAsia="ru-RU"/>
        </w:rPr>
        <w:t>1. Определение тепловых нагрузок потребителей, расчетных расходов теплоносителя.</w:t>
      </w:r>
    </w:p>
    <w:p w14:paraId="0AE8ACB2" w14:textId="77777777" w:rsidR="00075C46" w:rsidRPr="005775CD" w:rsidRDefault="00075C46" w:rsidP="00075C46">
      <w:pPr>
        <w:ind w:firstLine="709"/>
        <w:jc w:val="both"/>
        <w:rPr>
          <w:rFonts w:cs="Times New Roman"/>
          <w:lang w:eastAsia="ru-RU"/>
        </w:rPr>
      </w:pPr>
      <w:r w:rsidRPr="005775CD">
        <w:rPr>
          <w:rFonts w:cs="Times New Roman"/>
          <w:lang w:eastAsia="ru-RU"/>
        </w:rPr>
        <w:t>Расчетные расходы воды определяются по формуле:</w:t>
      </w:r>
    </w:p>
    <w:p w14:paraId="1B35CE6E" w14:textId="77777777" w:rsidR="00075C46" w:rsidRPr="005775CD" w:rsidRDefault="00075C46" w:rsidP="00075C46">
      <w:pPr>
        <w:ind w:firstLine="709"/>
        <w:jc w:val="both"/>
        <w:rPr>
          <w:rFonts w:cs="Times New Roman"/>
          <w:lang w:eastAsia="ru-RU"/>
        </w:rPr>
      </w:pPr>
      <w:r w:rsidRPr="005775CD">
        <w:rPr>
          <w:rFonts w:cs="Times New Roman"/>
          <w:lang w:eastAsia="ru-RU"/>
        </w:rPr>
        <w:object w:dxaOrig="2240" w:dyaOrig="859" w14:anchorId="196CF9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8pt;height:44.15pt" o:ole="">
            <v:imagedata r:id="rId166" o:title=""/>
          </v:shape>
          <o:OLEObject Type="Embed" ProgID="Equation.DSMT4" ShapeID="_x0000_i1025" DrawAspect="Content" ObjectID="_1826893739" r:id="rId167"/>
        </w:object>
      </w:r>
      <w:r w:rsidRPr="005775CD">
        <w:rPr>
          <w:rFonts w:cs="Times New Roman"/>
          <w:lang w:eastAsia="ru-RU"/>
        </w:rPr>
        <w:t xml:space="preserve"> </w:t>
      </w:r>
    </w:p>
    <w:p w14:paraId="7A3D1A6A" w14:textId="77777777" w:rsidR="00075C46" w:rsidRPr="005775CD" w:rsidRDefault="00075C46" w:rsidP="00075C46">
      <w:pPr>
        <w:ind w:firstLine="709"/>
        <w:jc w:val="both"/>
        <w:rPr>
          <w:rFonts w:cs="Times New Roman"/>
          <w:lang w:eastAsia="ru-RU"/>
        </w:rPr>
      </w:pPr>
      <w:r w:rsidRPr="005775CD">
        <w:rPr>
          <w:rFonts w:cs="Times New Roman"/>
          <w:lang w:eastAsia="ru-RU"/>
        </w:rPr>
        <w:t>где:</w:t>
      </w:r>
    </w:p>
    <w:p w14:paraId="152B4727" w14:textId="77777777" w:rsidR="00075C46" w:rsidRPr="005775CD" w:rsidRDefault="00075C46" w:rsidP="00075C46">
      <w:pPr>
        <w:ind w:firstLine="709"/>
        <w:jc w:val="both"/>
        <w:rPr>
          <w:rFonts w:cs="Times New Roman"/>
          <w:lang w:eastAsia="ru-RU"/>
        </w:rPr>
      </w:pPr>
      <w:r w:rsidRPr="005775CD">
        <w:rPr>
          <w:rFonts w:cs="Times New Roman"/>
          <w:lang w:eastAsia="ru-RU"/>
        </w:rPr>
        <w:t>– Q(P)oт - расчетная тепловая нагрузка;</w:t>
      </w:r>
    </w:p>
    <w:p w14:paraId="38555359" w14:textId="77777777" w:rsidR="00075C46" w:rsidRPr="005775CD" w:rsidRDefault="00075C46" w:rsidP="00075C46">
      <w:pPr>
        <w:ind w:firstLine="709"/>
        <w:jc w:val="both"/>
        <w:rPr>
          <w:rFonts w:cs="Times New Roman"/>
          <w:lang w:eastAsia="ru-RU"/>
        </w:rPr>
      </w:pPr>
      <w:r w:rsidRPr="005775CD">
        <w:rPr>
          <w:rFonts w:cs="Times New Roman"/>
          <w:lang w:eastAsia="ru-RU"/>
        </w:rPr>
        <w:t>– t1p – расчетная температура воды в подающем трубопроводе тепловой сети;</w:t>
      </w:r>
    </w:p>
    <w:p w14:paraId="3C6B4F4E" w14:textId="77777777" w:rsidR="00075C46" w:rsidRPr="005775CD" w:rsidRDefault="00075C46" w:rsidP="00075C46">
      <w:pPr>
        <w:ind w:firstLine="709"/>
        <w:jc w:val="both"/>
        <w:rPr>
          <w:rFonts w:cs="Times New Roman"/>
          <w:lang w:eastAsia="ru-RU"/>
        </w:rPr>
      </w:pPr>
      <w:r w:rsidRPr="005775CD">
        <w:rPr>
          <w:rFonts w:cs="Times New Roman"/>
          <w:lang w:eastAsia="ru-RU"/>
        </w:rPr>
        <w:t>– t2P – расчетная температура воды в обратном трубопроводе тепловой сети.</w:t>
      </w:r>
    </w:p>
    <w:p w14:paraId="7BCE323B" w14:textId="77777777" w:rsidR="00075C46" w:rsidRPr="005775CD" w:rsidRDefault="00075C46" w:rsidP="00075C46">
      <w:pPr>
        <w:ind w:firstLine="709"/>
        <w:jc w:val="both"/>
        <w:rPr>
          <w:rFonts w:cs="Times New Roman"/>
          <w:lang w:eastAsia="ru-RU"/>
        </w:rPr>
      </w:pPr>
      <w:r w:rsidRPr="005775CD">
        <w:rPr>
          <w:rFonts w:cs="Times New Roman"/>
          <w:lang w:eastAsia="ru-RU"/>
        </w:rPr>
        <w:t>2. Проведение гидравлического расчета.</w:t>
      </w:r>
    </w:p>
    <w:p w14:paraId="306A0BE7" w14:textId="77777777" w:rsidR="00075C46" w:rsidRPr="005775CD" w:rsidRDefault="00075C46" w:rsidP="00075C46">
      <w:pPr>
        <w:ind w:firstLine="709"/>
        <w:jc w:val="both"/>
        <w:rPr>
          <w:rFonts w:cs="Times New Roman"/>
          <w:lang w:eastAsia="ru-RU"/>
        </w:rPr>
      </w:pPr>
      <w:r w:rsidRPr="005775CD">
        <w:rPr>
          <w:rFonts w:cs="Times New Roman"/>
          <w:lang w:eastAsia="ru-RU"/>
        </w:rPr>
        <w:t>Потери давления на участке трубопровода складываются из линейных потерь (на трение) и потерь на местных сопротивлениях:</w:t>
      </w:r>
    </w:p>
    <w:p w14:paraId="6F576A2B" w14:textId="77777777" w:rsidR="00075C46" w:rsidRPr="005775CD" w:rsidRDefault="00075C46" w:rsidP="00075C46">
      <w:pPr>
        <w:ind w:firstLine="709"/>
        <w:jc w:val="both"/>
        <w:rPr>
          <w:rFonts w:cs="Times New Roman"/>
          <w:lang w:eastAsia="ru-RU"/>
        </w:rPr>
      </w:pPr>
      <w:r w:rsidRPr="005775CD">
        <w:rPr>
          <w:rFonts w:cs="Times New Roman"/>
          <w:lang w:eastAsia="ru-RU"/>
        </w:rPr>
        <w:t>∆р = ∆ртр + ∆рм;</w:t>
      </w:r>
    </w:p>
    <w:p w14:paraId="0790D7E1" w14:textId="77777777" w:rsidR="00075C46" w:rsidRPr="005775CD" w:rsidRDefault="00075C46" w:rsidP="00075C46">
      <w:pPr>
        <w:ind w:firstLine="709"/>
        <w:jc w:val="both"/>
        <w:rPr>
          <w:rFonts w:cs="Times New Roman"/>
          <w:lang w:eastAsia="ru-RU"/>
        </w:rPr>
      </w:pPr>
      <w:r w:rsidRPr="005775CD">
        <w:rPr>
          <w:rFonts w:cs="Times New Roman"/>
          <w:lang w:eastAsia="ru-RU"/>
        </w:rPr>
        <w:t>Линейные потери давления пропорциональны длине труб и равны:</w:t>
      </w:r>
    </w:p>
    <w:p w14:paraId="5AB687B6" w14:textId="77777777" w:rsidR="00075C46" w:rsidRPr="005775CD" w:rsidRDefault="00075C46" w:rsidP="00075C46">
      <w:pPr>
        <w:ind w:firstLine="709"/>
        <w:jc w:val="both"/>
        <w:rPr>
          <w:rFonts w:cs="Times New Roman"/>
          <w:lang w:eastAsia="ru-RU"/>
        </w:rPr>
      </w:pPr>
      <w:r w:rsidRPr="005775CD">
        <w:rPr>
          <w:rFonts w:cs="Times New Roman"/>
          <w:lang w:eastAsia="ru-RU"/>
        </w:rPr>
        <w:t>∆pтр = R·L;</w:t>
      </w:r>
    </w:p>
    <w:p w14:paraId="27813B11" w14:textId="77777777" w:rsidR="00075C46" w:rsidRPr="005775CD" w:rsidRDefault="00075C46" w:rsidP="00075C46">
      <w:pPr>
        <w:ind w:firstLine="709"/>
        <w:jc w:val="both"/>
        <w:rPr>
          <w:rFonts w:cs="Times New Roman"/>
          <w:lang w:eastAsia="ru-RU"/>
        </w:rPr>
      </w:pPr>
      <w:r w:rsidRPr="005775CD">
        <w:rPr>
          <w:rFonts w:cs="Times New Roman"/>
          <w:lang w:eastAsia="ru-RU"/>
        </w:rPr>
        <w:t>где L – длина трубопровода, м;</w:t>
      </w:r>
    </w:p>
    <w:p w14:paraId="23C3CEDF" w14:textId="77777777" w:rsidR="00075C46" w:rsidRPr="005775CD" w:rsidRDefault="00075C46" w:rsidP="00075C46">
      <w:pPr>
        <w:ind w:firstLine="709"/>
        <w:jc w:val="both"/>
        <w:rPr>
          <w:rFonts w:cs="Times New Roman"/>
          <w:lang w:eastAsia="ru-RU"/>
        </w:rPr>
      </w:pPr>
      <w:r w:rsidRPr="005775CD">
        <w:rPr>
          <w:rFonts w:cs="Times New Roman"/>
          <w:lang w:eastAsia="ru-RU"/>
        </w:rPr>
        <w:t>R – удельные потери давления на трение, кгс/м2.</w:t>
      </w:r>
    </w:p>
    <w:p w14:paraId="29E416BB" w14:textId="77777777" w:rsidR="00075C46" w:rsidRPr="005775CD" w:rsidRDefault="00075C46" w:rsidP="00075C46">
      <w:pPr>
        <w:ind w:firstLine="709"/>
        <w:jc w:val="both"/>
        <w:rPr>
          <w:rFonts w:cs="Times New Roman"/>
          <w:lang w:eastAsia="ru-RU"/>
        </w:rPr>
      </w:pPr>
      <w:r w:rsidRPr="005775CD">
        <w:rPr>
          <w:rFonts w:cs="Times New Roman"/>
          <w:lang w:eastAsia="ru-RU"/>
        </w:rPr>
        <w:object w:dxaOrig="1820" w:dyaOrig="820" w14:anchorId="04A7E15F">
          <v:shape id="_x0000_i1026" type="#_x0000_t75" style="width:93.75pt;height:44.15pt" o:ole="">
            <v:imagedata r:id="rId168" o:title=""/>
          </v:shape>
          <o:OLEObject Type="Embed" ProgID="Equation.DSMT4" ShapeID="_x0000_i1026" DrawAspect="Content" ObjectID="_1826893740" r:id="rId169"/>
        </w:object>
      </w:r>
    </w:p>
    <w:p w14:paraId="2E48D5FB" w14:textId="77777777" w:rsidR="00075C46" w:rsidRPr="005775CD" w:rsidRDefault="00075C46" w:rsidP="00075C46">
      <w:pPr>
        <w:ind w:firstLine="709"/>
        <w:jc w:val="both"/>
        <w:rPr>
          <w:rFonts w:cs="Times New Roman"/>
          <w:lang w:eastAsia="ru-RU"/>
        </w:rPr>
      </w:pPr>
      <w:r w:rsidRPr="005775CD">
        <w:rPr>
          <w:rFonts w:cs="Times New Roman"/>
          <w:lang w:eastAsia="ru-RU"/>
        </w:rPr>
        <w:t>где λ – коэффициент гидравлического трения;</w:t>
      </w:r>
    </w:p>
    <w:p w14:paraId="3B45D40D" w14:textId="77777777" w:rsidR="00075C46" w:rsidRPr="005775CD" w:rsidRDefault="00075C46" w:rsidP="00075C46">
      <w:pPr>
        <w:ind w:firstLine="709"/>
        <w:jc w:val="both"/>
        <w:rPr>
          <w:rFonts w:cs="Times New Roman"/>
          <w:lang w:eastAsia="ru-RU"/>
        </w:rPr>
      </w:pPr>
      <w:r w:rsidRPr="005775CD">
        <w:rPr>
          <w:rFonts w:cs="Times New Roman"/>
          <w:lang w:eastAsia="ru-RU"/>
        </w:rPr>
        <w:t>v – скорость теплоносителя, м/с;</w:t>
      </w:r>
    </w:p>
    <w:p w14:paraId="00E4D6B6" w14:textId="77777777" w:rsidR="00075C46" w:rsidRPr="005775CD" w:rsidRDefault="00075C46" w:rsidP="00075C46">
      <w:pPr>
        <w:ind w:firstLine="709"/>
        <w:jc w:val="both"/>
        <w:rPr>
          <w:rFonts w:cs="Times New Roman"/>
          <w:lang w:eastAsia="ru-RU"/>
        </w:rPr>
      </w:pPr>
      <w:r w:rsidRPr="005775CD">
        <w:rPr>
          <w:rFonts w:cs="Times New Roman"/>
          <w:lang w:eastAsia="ru-RU"/>
        </w:rPr>
        <w:t>ρ – плотность теплоносителя, кгс/м3;</w:t>
      </w:r>
    </w:p>
    <w:p w14:paraId="660DAB61" w14:textId="77777777" w:rsidR="00075C46" w:rsidRPr="005775CD" w:rsidRDefault="00075C46" w:rsidP="00075C46">
      <w:pPr>
        <w:ind w:firstLine="709"/>
        <w:jc w:val="both"/>
        <w:rPr>
          <w:rFonts w:cs="Times New Roman"/>
          <w:lang w:eastAsia="ru-RU"/>
        </w:rPr>
      </w:pPr>
      <w:r w:rsidRPr="005775CD">
        <w:rPr>
          <w:rFonts w:cs="Times New Roman"/>
          <w:lang w:eastAsia="ru-RU"/>
        </w:rPr>
        <w:t>g – ускорение свободного падения, м/с2;</w:t>
      </w:r>
    </w:p>
    <w:p w14:paraId="357488F9" w14:textId="77777777" w:rsidR="00075C46" w:rsidRPr="005775CD" w:rsidRDefault="00075C46" w:rsidP="00075C46">
      <w:pPr>
        <w:ind w:firstLine="709"/>
        <w:jc w:val="both"/>
        <w:rPr>
          <w:rFonts w:cs="Times New Roman"/>
          <w:lang w:eastAsia="ru-RU"/>
        </w:rPr>
      </w:pPr>
      <w:r w:rsidRPr="005775CD">
        <w:rPr>
          <w:rFonts w:cs="Times New Roman"/>
          <w:lang w:eastAsia="ru-RU"/>
        </w:rPr>
        <w:t>dBН – внутренний диаметр трубы, м;</w:t>
      </w:r>
    </w:p>
    <w:p w14:paraId="52B78A81" w14:textId="77777777" w:rsidR="00075C46" w:rsidRPr="005775CD" w:rsidRDefault="00075C46" w:rsidP="00075C46">
      <w:pPr>
        <w:ind w:firstLine="709"/>
        <w:jc w:val="both"/>
        <w:rPr>
          <w:rFonts w:cs="Times New Roman"/>
          <w:lang w:eastAsia="ru-RU"/>
        </w:rPr>
      </w:pPr>
      <w:r w:rsidRPr="005775CD">
        <w:rPr>
          <w:rFonts w:cs="Times New Roman"/>
          <w:lang w:eastAsia="ru-RU"/>
        </w:rPr>
        <w:t>G – расчетный расход теплоносителя на рассчитываемом участке, т/ч.</w:t>
      </w:r>
    </w:p>
    <w:p w14:paraId="66494CBB" w14:textId="77777777" w:rsidR="00075C46" w:rsidRPr="005775CD" w:rsidRDefault="00075C46" w:rsidP="00075C46">
      <w:pPr>
        <w:ind w:firstLine="709"/>
        <w:jc w:val="both"/>
        <w:rPr>
          <w:rFonts w:cs="Times New Roman"/>
          <w:lang w:eastAsia="ru-RU"/>
        </w:rPr>
      </w:pPr>
      <w:r w:rsidRPr="005775CD">
        <w:rPr>
          <w:rFonts w:cs="Times New Roman"/>
          <w:lang w:eastAsia="ru-RU"/>
        </w:rPr>
        <w:t>Потери давления в местных сопротивлениях находят по формуле:</w:t>
      </w:r>
    </w:p>
    <w:p w14:paraId="251181EB" w14:textId="77777777" w:rsidR="00075C46" w:rsidRPr="005775CD" w:rsidRDefault="00075C46" w:rsidP="00075C46">
      <w:pPr>
        <w:ind w:firstLine="709"/>
        <w:jc w:val="both"/>
        <w:rPr>
          <w:rFonts w:cs="Times New Roman"/>
          <w:lang w:eastAsia="ru-RU"/>
        </w:rPr>
      </w:pPr>
      <w:r w:rsidRPr="005775CD">
        <w:rPr>
          <w:rFonts w:cs="Times New Roman"/>
          <w:lang w:eastAsia="ru-RU"/>
        </w:rPr>
        <w:object w:dxaOrig="2180" w:dyaOrig="800" w14:anchorId="377DB8E7">
          <v:shape id="_x0000_i1027" type="#_x0000_t75" style="width:108.7pt;height:44.15pt" o:ole="">
            <v:imagedata r:id="rId170" o:title=""/>
          </v:shape>
          <o:OLEObject Type="Embed" ProgID="Equation.DSMT4" ShapeID="_x0000_i1027" DrawAspect="Content" ObjectID="_1826893741" r:id="rId171"/>
        </w:object>
      </w:r>
    </w:p>
    <w:p w14:paraId="2BB1E200" w14:textId="77777777" w:rsidR="00075C46" w:rsidRPr="005775CD" w:rsidRDefault="00075C46" w:rsidP="00075C46">
      <w:pPr>
        <w:ind w:firstLine="709"/>
        <w:jc w:val="both"/>
        <w:rPr>
          <w:rFonts w:cs="Times New Roman"/>
          <w:lang w:eastAsia="ru-RU"/>
        </w:rPr>
      </w:pPr>
      <w:r w:rsidRPr="005775CD">
        <w:rPr>
          <w:rFonts w:cs="Times New Roman"/>
          <w:lang w:eastAsia="ru-RU"/>
        </w:rPr>
        <w:t>где Σζ – сумма коэффициентов местных сопротивлений.</w:t>
      </w:r>
    </w:p>
    <w:p w14:paraId="6237D45E" w14:textId="77777777" w:rsidR="00075C46" w:rsidRPr="005775CD" w:rsidRDefault="00075C46" w:rsidP="00075C46">
      <w:pPr>
        <w:ind w:firstLine="709"/>
        <w:jc w:val="both"/>
        <w:rPr>
          <w:rFonts w:cs="Times New Roman"/>
          <w:lang w:eastAsia="ru-RU"/>
        </w:rPr>
      </w:pPr>
      <w:r w:rsidRPr="005775CD">
        <w:rPr>
          <w:rFonts w:cs="Times New Roman"/>
          <w:lang w:eastAsia="ru-RU"/>
        </w:rPr>
        <w:t>Тепловые сети работают при турбулентном режиме движения теплоносителя в квадратичной области, поэтому коэффициент гидравлического трения определяется формулой Прандтля-Никурадзе:</w:t>
      </w:r>
    </w:p>
    <w:p w14:paraId="12DB0719" w14:textId="77777777" w:rsidR="00075C46" w:rsidRPr="005775CD" w:rsidRDefault="00075C46" w:rsidP="00075C46">
      <w:pPr>
        <w:ind w:firstLine="709"/>
        <w:jc w:val="both"/>
        <w:rPr>
          <w:rFonts w:cs="Times New Roman"/>
          <w:lang w:eastAsia="ru-RU"/>
        </w:rPr>
      </w:pPr>
      <w:r w:rsidRPr="005775CD">
        <w:rPr>
          <w:rFonts w:cs="Times New Roman"/>
          <w:lang w:eastAsia="ru-RU"/>
        </w:rPr>
        <w:t>λ = 1/(1,14 + 2∙lg(Dв/ Kэ))2</w:t>
      </w:r>
    </w:p>
    <w:p w14:paraId="77AC019A" w14:textId="77777777" w:rsidR="00075C46" w:rsidRPr="005775CD" w:rsidRDefault="00075C46" w:rsidP="00075C46">
      <w:pPr>
        <w:ind w:firstLine="709"/>
        <w:jc w:val="both"/>
        <w:rPr>
          <w:rFonts w:cs="Times New Roman"/>
          <w:lang w:eastAsia="ru-RU"/>
        </w:rPr>
      </w:pPr>
      <w:r w:rsidRPr="005775CD">
        <w:rPr>
          <w:rFonts w:cs="Times New Roman"/>
          <w:lang w:eastAsia="ru-RU"/>
        </w:rPr>
        <w:t xml:space="preserve">где Kэ – эквивалентная шероховатость трубы, принимаемая для вновь прокладываемых труб водяных тепловых сетей Kэ = </w:t>
      </w:r>
      <w:smartTag w:uri="urn:schemas-microsoft-com:office:smarttags" w:element="metricconverter">
        <w:smartTagPr>
          <w:attr w:name="ProductID" w:val="0,5 мм"/>
        </w:smartTagPr>
        <w:r w:rsidRPr="005775CD">
          <w:rPr>
            <w:rFonts w:cs="Times New Roman"/>
            <w:lang w:eastAsia="ru-RU"/>
          </w:rPr>
          <w:t>0,5 мм</w:t>
        </w:r>
      </w:smartTag>
      <w:r w:rsidRPr="005775CD">
        <w:rPr>
          <w:rFonts w:cs="Times New Roman"/>
          <w:lang w:eastAsia="ru-RU"/>
        </w:rPr>
        <w:t>.</w:t>
      </w:r>
    </w:p>
    <w:p w14:paraId="1CC661A4" w14:textId="77777777" w:rsidR="00075C46" w:rsidRPr="005775CD" w:rsidRDefault="00075C46" w:rsidP="00075C46">
      <w:pPr>
        <w:ind w:firstLine="709"/>
        <w:jc w:val="both"/>
        <w:rPr>
          <w:rFonts w:cs="Times New Roman"/>
          <w:lang w:eastAsia="ru-RU"/>
        </w:rPr>
      </w:pPr>
      <w:r w:rsidRPr="005775CD">
        <w:rPr>
          <w:rFonts w:cs="Times New Roman"/>
          <w:lang w:eastAsia="ru-RU"/>
        </w:rPr>
        <w:t xml:space="preserve">При значениях эквивалентной шероховатости трубопроводов, отличных от Kэ = </w:t>
      </w:r>
      <w:smartTag w:uri="urn:schemas-microsoft-com:office:smarttags" w:element="metricconverter">
        <w:smartTagPr>
          <w:attr w:name="ProductID" w:val="0,5 мм"/>
        </w:smartTagPr>
        <w:r w:rsidRPr="005775CD">
          <w:rPr>
            <w:rFonts w:cs="Times New Roman"/>
            <w:lang w:eastAsia="ru-RU"/>
          </w:rPr>
          <w:t>0,5 мм</w:t>
        </w:r>
      </w:smartTag>
      <w:r w:rsidRPr="005775CD">
        <w:rPr>
          <w:rFonts w:cs="Times New Roman"/>
          <w:lang w:eastAsia="ru-RU"/>
        </w:rPr>
        <w:t>, на величину удельных потерь давления вводится поправочный коэффициент β. В этом случае:</w:t>
      </w:r>
    </w:p>
    <w:p w14:paraId="019C8B40" w14:textId="77777777" w:rsidR="00075C46" w:rsidRPr="005775CD" w:rsidRDefault="00075C46" w:rsidP="00075C46">
      <w:pPr>
        <w:ind w:firstLine="709"/>
        <w:jc w:val="both"/>
        <w:rPr>
          <w:rFonts w:cs="Times New Roman"/>
          <w:lang w:eastAsia="ru-RU"/>
        </w:rPr>
      </w:pPr>
      <w:r w:rsidRPr="005775CD">
        <w:rPr>
          <w:rFonts w:cs="Times New Roman"/>
          <w:lang w:eastAsia="ru-RU"/>
        </w:rPr>
        <w:t>∆р = β·R·L + ∆pм.</w:t>
      </w:r>
    </w:p>
    <w:p w14:paraId="6D96D257" w14:textId="77777777" w:rsidR="00075C46" w:rsidRPr="005775CD" w:rsidRDefault="00075C46" w:rsidP="00075C46">
      <w:pPr>
        <w:pStyle w:val="a0"/>
        <w:rPr>
          <w:rFonts w:cs="Times New Roman"/>
          <w:lang w:eastAsia="ru-RU"/>
        </w:rPr>
      </w:pPr>
    </w:p>
    <w:p w14:paraId="4E10475F" w14:textId="77777777" w:rsidR="00075C46" w:rsidRPr="005775CD" w:rsidRDefault="0066052A" w:rsidP="00075C46">
      <w:pPr>
        <w:pStyle w:val="2"/>
        <w:ind w:left="0" w:firstLine="0"/>
      </w:pPr>
      <w:hyperlink r:id="rId172" w:anchor="bookmark55" w:history="1">
        <w:bookmarkStart w:id="364" w:name="_Toc30081856"/>
        <w:bookmarkStart w:id="365" w:name="_Toc30085091"/>
        <w:bookmarkStart w:id="366" w:name="_Toc32845357"/>
        <w:bookmarkStart w:id="367" w:name="_Toc212884940"/>
        <w:r w:rsidR="00075C46" w:rsidRPr="005775CD">
          <w:t>Часть 3. ВЫВОДЫ О РЕЗЕРВАХ (ДЕФИЦИТАХ) СУЩЕСТВУЮЩЕЙ СИСТЕМЫ</w:t>
        </w:r>
      </w:hyperlink>
      <w:r w:rsidR="00075C46" w:rsidRPr="005775CD">
        <w:t xml:space="preserve"> </w:t>
      </w:r>
      <w:hyperlink r:id="rId173" w:anchor="bookmark55" w:history="1">
        <w:r w:rsidR="00075C46" w:rsidRPr="005775CD">
          <w:t>ТЕПЛОСНАБЖЕНИЯ ПРИ ОБЕСПЕЧЕНИИ ПЕРСПЕКТИВНОЙ ТЕПЛОВОЙ НАГРУЗКИ</w:t>
        </w:r>
      </w:hyperlink>
      <w:r w:rsidR="00075C46" w:rsidRPr="005775CD">
        <w:t xml:space="preserve"> </w:t>
      </w:r>
      <w:hyperlink r:id="rId174" w:anchor="bookmark55" w:history="1">
        <w:r w:rsidR="00075C46" w:rsidRPr="005775CD">
          <w:t>ПОТРЕБИТЕЛЕЙ</w:t>
        </w:r>
        <w:bookmarkEnd w:id="364"/>
        <w:bookmarkEnd w:id="365"/>
        <w:bookmarkEnd w:id="366"/>
        <w:bookmarkEnd w:id="367"/>
      </w:hyperlink>
    </w:p>
    <w:p w14:paraId="618EDEF4" w14:textId="77777777" w:rsidR="00075C46" w:rsidRPr="005775CD" w:rsidRDefault="00075C46" w:rsidP="00075C46">
      <w:pPr>
        <w:jc w:val="both"/>
        <w:rPr>
          <w:rFonts w:cs="Times New Roman"/>
          <w:szCs w:val="24"/>
        </w:rPr>
      </w:pPr>
    </w:p>
    <w:p w14:paraId="410C0F81" w14:textId="77777777" w:rsidR="00075C46" w:rsidRPr="005775CD" w:rsidRDefault="00075C46" w:rsidP="00075C46">
      <w:pPr>
        <w:pStyle w:val="a0"/>
        <w:ind w:firstLine="709"/>
        <w:jc w:val="both"/>
        <w:rPr>
          <w:rFonts w:cs="Times New Roman"/>
          <w:lang w:eastAsia="ru-RU"/>
        </w:rPr>
      </w:pPr>
      <w:r w:rsidRPr="005775CD">
        <w:rPr>
          <w:rFonts w:cs="Times New Roman"/>
          <w:lang w:eastAsia="ru-RU"/>
        </w:rPr>
        <w:t>Резервы (дефициты) существующей системы теплоснабжения при обеспечении перспективной тепловой нагрузки потребителей представлены в таблице ниже.</w:t>
      </w:r>
    </w:p>
    <w:p w14:paraId="06BBB20A" w14:textId="77777777" w:rsidR="00075C46" w:rsidRPr="005775CD" w:rsidRDefault="00075C46" w:rsidP="00075C46">
      <w:pPr>
        <w:spacing w:before="400" w:after="200"/>
        <w:rPr>
          <w:rFonts w:cs="Times New Roman"/>
        </w:rPr>
      </w:pPr>
      <w:r w:rsidRPr="005775CD">
        <w:rPr>
          <w:rFonts w:cs="Times New Roman"/>
          <w:b/>
        </w:rPr>
        <w:t>Таблица 4.3.1 - Резервы (дефициты) существующей системы теплоснабжения</w:t>
      </w:r>
    </w:p>
    <w:tbl>
      <w:tblPr>
        <w:tblStyle w:val="a8"/>
        <w:tblW w:w="5000" w:type="pct"/>
        <w:jc w:val="center"/>
        <w:tblLook w:val="04A0" w:firstRow="1" w:lastRow="0" w:firstColumn="1" w:lastColumn="0" w:noHBand="0" w:noVBand="1"/>
      </w:tblPr>
      <w:tblGrid>
        <w:gridCol w:w="655"/>
        <w:gridCol w:w="4628"/>
        <w:gridCol w:w="4062"/>
      </w:tblGrid>
      <w:tr w:rsidR="00075C46" w:rsidRPr="005775CD" w14:paraId="330A2518" w14:textId="77777777" w:rsidTr="008A2E82">
        <w:trPr>
          <w:jc w:val="center"/>
        </w:trPr>
        <w:tc>
          <w:tcPr>
            <w:tcW w:w="655" w:type="dxa"/>
            <w:shd w:val="clear" w:color="auto" w:fill="F2F2F2"/>
            <w:tcMar>
              <w:top w:w="120" w:type="dxa"/>
              <w:left w:w="20" w:type="dxa"/>
              <w:bottom w:w="120" w:type="dxa"/>
              <w:right w:w="20" w:type="dxa"/>
            </w:tcMar>
            <w:vAlign w:val="center"/>
          </w:tcPr>
          <w:p w14:paraId="69A9EBDE" w14:textId="77777777" w:rsidR="00075C46" w:rsidRPr="005775CD" w:rsidRDefault="00075C46" w:rsidP="008A2E82">
            <w:pPr>
              <w:jc w:val="center"/>
              <w:rPr>
                <w:rFonts w:cs="Times New Roman"/>
              </w:rPr>
            </w:pPr>
            <w:r w:rsidRPr="005775CD">
              <w:rPr>
                <w:rFonts w:eastAsia="Times New Roman" w:cs="Times New Roman"/>
                <w:sz w:val="22"/>
              </w:rPr>
              <w:t>№</w:t>
            </w:r>
          </w:p>
        </w:tc>
        <w:tc>
          <w:tcPr>
            <w:tcW w:w="4628" w:type="dxa"/>
            <w:shd w:val="clear" w:color="auto" w:fill="F2F2F2"/>
            <w:tcMar>
              <w:top w:w="120" w:type="dxa"/>
              <w:left w:w="200" w:type="dxa"/>
              <w:bottom w:w="120" w:type="dxa"/>
              <w:right w:w="200" w:type="dxa"/>
            </w:tcMar>
            <w:vAlign w:val="center"/>
          </w:tcPr>
          <w:p w14:paraId="36CA935E" w14:textId="77777777" w:rsidR="00075C46" w:rsidRPr="005775CD" w:rsidRDefault="00075C46" w:rsidP="008A2E82">
            <w:pPr>
              <w:jc w:val="center"/>
              <w:rPr>
                <w:rFonts w:cs="Times New Roman"/>
              </w:rPr>
            </w:pPr>
            <w:r w:rsidRPr="005775CD">
              <w:rPr>
                <w:rFonts w:eastAsia="Times New Roman" w:cs="Times New Roman"/>
                <w:sz w:val="22"/>
              </w:rPr>
              <w:t>Источник тепловой энергии</w:t>
            </w:r>
          </w:p>
        </w:tc>
        <w:tc>
          <w:tcPr>
            <w:tcW w:w="4062" w:type="dxa"/>
            <w:shd w:val="clear" w:color="auto" w:fill="F2F2F2"/>
            <w:tcMar>
              <w:top w:w="120" w:type="dxa"/>
              <w:left w:w="200" w:type="dxa"/>
              <w:bottom w:w="120" w:type="dxa"/>
              <w:right w:w="200" w:type="dxa"/>
            </w:tcMar>
            <w:vAlign w:val="center"/>
          </w:tcPr>
          <w:p w14:paraId="14845052" w14:textId="77777777" w:rsidR="00075C46" w:rsidRPr="005775CD" w:rsidRDefault="00075C46" w:rsidP="008A2E82">
            <w:pPr>
              <w:jc w:val="center"/>
              <w:rPr>
                <w:rFonts w:cs="Times New Roman"/>
              </w:rPr>
            </w:pPr>
            <w:r w:rsidRPr="005775CD">
              <w:rPr>
                <w:rFonts w:eastAsia="Times New Roman" w:cs="Times New Roman"/>
                <w:sz w:val="22"/>
              </w:rPr>
              <w:t>Резервы (дефициты), Гкал/ч</w:t>
            </w:r>
          </w:p>
        </w:tc>
      </w:tr>
      <w:tr w:rsidR="00075C46" w:rsidRPr="005775CD" w14:paraId="3D2B068E" w14:textId="77777777" w:rsidTr="008A2E82">
        <w:trPr>
          <w:jc w:val="center"/>
        </w:trPr>
        <w:tc>
          <w:tcPr>
            <w:tcW w:w="655" w:type="dxa"/>
            <w:shd w:val="clear" w:color="auto" w:fill="FFFFFF"/>
            <w:tcMar>
              <w:top w:w="40" w:type="dxa"/>
              <w:left w:w="20" w:type="dxa"/>
              <w:bottom w:w="40" w:type="dxa"/>
              <w:right w:w="20" w:type="dxa"/>
            </w:tcMar>
            <w:vAlign w:val="center"/>
          </w:tcPr>
          <w:p w14:paraId="273DD240" w14:textId="77777777" w:rsidR="00075C46" w:rsidRPr="005775CD" w:rsidRDefault="00075C46" w:rsidP="008A2E82">
            <w:pPr>
              <w:jc w:val="center"/>
              <w:rPr>
                <w:rFonts w:cs="Times New Roman"/>
              </w:rPr>
            </w:pPr>
            <w:r w:rsidRPr="005775CD">
              <w:rPr>
                <w:rFonts w:eastAsia="Times New Roman" w:cs="Times New Roman"/>
                <w:sz w:val="22"/>
              </w:rPr>
              <w:t>1</w:t>
            </w:r>
          </w:p>
        </w:tc>
        <w:tc>
          <w:tcPr>
            <w:tcW w:w="4628" w:type="dxa"/>
            <w:shd w:val="clear" w:color="auto" w:fill="FFFFFF"/>
            <w:tcMar>
              <w:top w:w="40" w:type="dxa"/>
              <w:left w:w="200" w:type="dxa"/>
              <w:bottom w:w="40" w:type="dxa"/>
              <w:right w:w="200" w:type="dxa"/>
            </w:tcMar>
            <w:vAlign w:val="center"/>
          </w:tcPr>
          <w:p w14:paraId="09B7B480" w14:textId="77777777" w:rsidR="00075C46" w:rsidRPr="005775CD" w:rsidRDefault="00075C46" w:rsidP="008A2E82">
            <w:pPr>
              <w:jc w:val="center"/>
              <w:rPr>
                <w:rFonts w:cs="Times New Roman"/>
              </w:rPr>
            </w:pPr>
            <w:r w:rsidRPr="005775CD">
              <w:rPr>
                <w:rFonts w:eastAsia="Times New Roman" w:cs="Times New Roman"/>
                <w:sz w:val="22"/>
              </w:rPr>
              <w:t>Котельная «Баянгольская СОШ»</w:t>
            </w:r>
          </w:p>
        </w:tc>
        <w:tc>
          <w:tcPr>
            <w:tcW w:w="4062" w:type="dxa"/>
            <w:shd w:val="clear" w:color="auto" w:fill="FFFFFF"/>
            <w:tcMar>
              <w:top w:w="40" w:type="dxa"/>
              <w:left w:w="200" w:type="dxa"/>
              <w:bottom w:w="40" w:type="dxa"/>
              <w:right w:w="200" w:type="dxa"/>
            </w:tcMar>
            <w:vAlign w:val="center"/>
          </w:tcPr>
          <w:p w14:paraId="67943E68" w14:textId="77777777" w:rsidR="00075C46" w:rsidRPr="005775CD" w:rsidRDefault="00075C46" w:rsidP="008A2E82">
            <w:pPr>
              <w:jc w:val="center"/>
              <w:rPr>
                <w:rFonts w:cs="Times New Roman"/>
              </w:rPr>
            </w:pPr>
            <w:r w:rsidRPr="005775CD">
              <w:rPr>
                <w:rFonts w:eastAsia="Times New Roman" w:cs="Times New Roman"/>
                <w:sz w:val="22"/>
              </w:rPr>
              <w:t>1,3310</w:t>
            </w:r>
          </w:p>
        </w:tc>
      </w:tr>
    </w:tbl>
    <w:p w14:paraId="36A74935" w14:textId="77777777" w:rsidR="00075C46" w:rsidRPr="005775CD" w:rsidRDefault="00075C46" w:rsidP="00075C46">
      <w:pPr>
        <w:pStyle w:val="a0"/>
        <w:rPr>
          <w:rFonts w:eastAsia="Times New Roman" w:cs="Times New Roman"/>
          <w:b/>
          <w:bCs/>
          <w:szCs w:val="24"/>
          <w:lang w:eastAsia="ru-RU"/>
        </w:rPr>
      </w:pPr>
      <w:r w:rsidRPr="005775CD">
        <w:rPr>
          <w:rFonts w:eastAsia="Times New Roman" w:cs="Times New Roman"/>
          <w:b/>
          <w:bCs/>
          <w:szCs w:val="24"/>
          <w:lang w:eastAsia="ru-RU"/>
        </w:rPr>
        <w:t xml:space="preserve">Часть 4. </w:t>
      </w:r>
      <w:bookmarkStart w:id="368" w:name="OLE_LINK203"/>
      <w:bookmarkStart w:id="369" w:name="OLE_LINK204"/>
      <w:bookmarkStart w:id="370" w:name="OLE_LINK205"/>
      <w:r w:rsidRPr="005775CD">
        <w:rPr>
          <w:rFonts w:eastAsia="Times New Roman" w:cs="Times New Roman"/>
          <w:b/>
          <w:bCs/>
          <w:szCs w:val="24"/>
          <w:lang w:eastAsia="ru-RU"/>
        </w:rPr>
        <w:t xml:space="preserve">ОПИСАНИЕ ИЗМЕНЕНИЙ СУЩЕСТВУЮЩИХ И ПЕРСПЕКТИВНЫХ БАЛАНСОВ </w:t>
      </w:r>
      <w:bookmarkEnd w:id="368"/>
      <w:bookmarkEnd w:id="369"/>
      <w:bookmarkEnd w:id="370"/>
      <w:r w:rsidRPr="005775CD">
        <w:rPr>
          <w:rFonts w:eastAsia="Times New Roman" w:cs="Times New Roman"/>
          <w:b/>
          <w:bCs/>
          <w:szCs w:val="24"/>
          <w:lang w:eastAsia="ru-RU"/>
        </w:rPr>
        <w:t>ТЕПЛОВОЙ МОЩНОСТИ ИСТОЧНИКОВ ТЕПЛОВОЙ ЭНЕРГИИ И ТЕПЛОВОЙ НАГРУЗКИ ПОТРЕБИТЕЛЕЙ ДЛЯ КАЖДОЙ СИСТЕМЫ ТЕПЛОСНАБЖЕНИЯ ЗА ПЕРИОД, ПРЕДШЕСТВУЮЩИЙ АКТУАЛИЗАЦИИ СХЕМЫ ТЕПЛОСНАБЖЕНИЯ</w:t>
      </w:r>
    </w:p>
    <w:p w14:paraId="4AB04501" w14:textId="77777777" w:rsidR="00075C46" w:rsidRPr="005775CD" w:rsidRDefault="00075C46" w:rsidP="00075C46">
      <w:pPr>
        <w:pStyle w:val="a0"/>
        <w:jc w:val="center"/>
        <w:rPr>
          <w:rFonts w:cs="Times New Roman"/>
          <w:lang w:eastAsia="ru-RU"/>
        </w:rPr>
      </w:pPr>
    </w:p>
    <w:p w14:paraId="67540D87" w14:textId="77777777" w:rsidR="00075C46" w:rsidRPr="005775CD" w:rsidRDefault="00075C46" w:rsidP="00075C46">
      <w:pPr>
        <w:spacing w:before="400" w:after="200"/>
        <w:rPr>
          <w:rFonts w:cs="Times New Roman"/>
        </w:rPr>
      </w:pPr>
      <w:r w:rsidRPr="005775CD">
        <w:rPr>
          <w:rFonts w:cs="Times New Roman"/>
          <w:b/>
        </w:rPr>
        <w:t>Таблица 4.4.1 - Изменения в балансах тепловой мощности и тепловой нагрузке</w:t>
      </w:r>
    </w:p>
    <w:tbl>
      <w:tblPr>
        <w:tblStyle w:val="a8"/>
        <w:tblW w:w="5000" w:type="pct"/>
        <w:jc w:val="center"/>
        <w:tblLook w:val="04A0" w:firstRow="1" w:lastRow="0" w:firstColumn="1" w:lastColumn="0" w:noHBand="0" w:noVBand="1"/>
      </w:tblPr>
      <w:tblGrid>
        <w:gridCol w:w="2161"/>
        <w:gridCol w:w="2102"/>
        <w:gridCol w:w="1558"/>
        <w:gridCol w:w="1966"/>
        <w:gridCol w:w="1558"/>
      </w:tblGrid>
      <w:tr w:rsidR="00075C46" w:rsidRPr="005775CD" w14:paraId="2A990D12" w14:textId="77777777" w:rsidTr="008A2E82">
        <w:trPr>
          <w:tblHeader/>
          <w:jc w:val="center"/>
        </w:trPr>
        <w:tc>
          <w:tcPr>
            <w:tcW w:w="1156" w:type="pct"/>
            <w:vMerge w:val="restart"/>
            <w:shd w:val="clear" w:color="auto" w:fill="F2F2F2"/>
            <w:tcMar>
              <w:top w:w="120" w:type="dxa"/>
              <w:left w:w="200" w:type="dxa"/>
              <w:bottom w:w="120" w:type="dxa"/>
              <w:right w:w="200" w:type="dxa"/>
            </w:tcMar>
            <w:vAlign w:val="center"/>
          </w:tcPr>
          <w:p w14:paraId="1E97EFE7" w14:textId="77777777" w:rsidR="00075C46" w:rsidRPr="005775CD" w:rsidRDefault="00075C46" w:rsidP="008A2E82">
            <w:pPr>
              <w:jc w:val="center"/>
              <w:rPr>
                <w:rFonts w:cs="Times New Roman"/>
                <w:sz w:val="20"/>
              </w:rPr>
            </w:pPr>
            <w:r w:rsidRPr="005775CD">
              <w:rPr>
                <w:rFonts w:eastAsia="Times New Roman" w:cs="Times New Roman"/>
                <w:sz w:val="20"/>
              </w:rPr>
              <w:t>Показатель</w:t>
            </w:r>
          </w:p>
        </w:tc>
        <w:tc>
          <w:tcPr>
            <w:tcW w:w="1958" w:type="pct"/>
            <w:gridSpan w:val="2"/>
            <w:shd w:val="clear" w:color="auto" w:fill="F2F2F2"/>
            <w:tcMar>
              <w:top w:w="120" w:type="dxa"/>
              <w:left w:w="200" w:type="dxa"/>
              <w:bottom w:w="120" w:type="dxa"/>
              <w:right w:w="200" w:type="dxa"/>
            </w:tcMar>
            <w:vAlign w:val="center"/>
          </w:tcPr>
          <w:p w14:paraId="45DB2E0F" w14:textId="77777777" w:rsidR="00075C46" w:rsidRPr="005775CD" w:rsidRDefault="00075C46" w:rsidP="008A2E82">
            <w:pPr>
              <w:jc w:val="center"/>
              <w:rPr>
                <w:rFonts w:cs="Times New Roman"/>
                <w:sz w:val="20"/>
              </w:rPr>
            </w:pPr>
            <w:r w:rsidRPr="005775CD">
              <w:rPr>
                <w:rFonts w:eastAsia="Times New Roman" w:cs="Times New Roman"/>
                <w:sz w:val="20"/>
              </w:rPr>
              <w:t>Существующий баланс, Гкал/ч</w:t>
            </w:r>
          </w:p>
        </w:tc>
        <w:tc>
          <w:tcPr>
            <w:tcW w:w="1886" w:type="pct"/>
            <w:gridSpan w:val="2"/>
            <w:shd w:val="clear" w:color="auto" w:fill="F2F2F2"/>
            <w:tcMar>
              <w:top w:w="120" w:type="dxa"/>
              <w:left w:w="200" w:type="dxa"/>
              <w:bottom w:w="120" w:type="dxa"/>
              <w:right w:w="200" w:type="dxa"/>
            </w:tcMar>
            <w:vAlign w:val="center"/>
          </w:tcPr>
          <w:p w14:paraId="0482D7AF" w14:textId="77777777" w:rsidR="00075C46" w:rsidRPr="005775CD" w:rsidRDefault="00075C46" w:rsidP="008A2E82">
            <w:pPr>
              <w:jc w:val="center"/>
              <w:rPr>
                <w:rFonts w:cs="Times New Roman"/>
                <w:sz w:val="20"/>
              </w:rPr>
            </w:pPr>
            <w:r w:rsidRPr="005775CD">
              <w:rPr>
                <w:rFonts w:eastAsia="Times New Roman" w:cs="Times New Roman"/>
                <w:sz w:val="20"/>
              </w:rPr>
              <w:t>Перспективный баланс, Гкал/ч</w:t>
            </w:r>
          </w:p>
        </w:tc>
      </w:tr>
      <w:tr w:rsidR="00075C46" w:rsidRPr="005775CD" w14:paraId="6C7EABF0" w14:textId="77777777" w:rsidTr="008A2E82">
        <w:trPr>
          <w:tblHeader/>
          <w:jc w:val="center"/>
        </w:trPr>
        <w:tc>
          <w:tcPr>
            <w:tcW w:w="1156" w:type="pct"/>
            <w:vMerge/>
          </w:tcPr>
          <w:p w14:paraId="4C9743BB" w14:textId="77777777" w:rsidR="00075C46" w:rsidRPr="005775CD" w:rsidRDefault="00075C46" w:rsidP="008A2E82">
            <w:pPr>
              <w:rPr>
                <w:rFonts w:cs="Times New Roman"/>
                <w:sz w:val="20"/>
              </w:rPr>
            </w:pPr>
          </w:p>
        </w:tc>
        <w:tc>
          <w:tcPr>
            <w:tcW w:w="1125" w:type="pct"/>
            <w:shd w:val="clear" w:color="auto" w:fill="F2F2F2"/>
            <w:tcMar>
              <w:top w:w="120" w:type="dxa"/>
              <w:left w:w="200" w:type="dxa"/>
              <w:bottom w:w="120" w:type="dxa"/>
              <w:right w:w="200" w:type="dxa"/>
            </w:tcMar>
            <w:vAlign w:val="center"/>
          </w:tcPr>
          <w:p w14:paraId="620E2EC1" w14:textId="77777777" w:rsidR="00075C46" w:rsidRPr="005775CD" w:rsidRDefault="00075C46" w:rsidP="008A2E82">
            <w:pPr>
              <w:jc w:val="center"/>
              <w:rPr>
                <w:rFonts w:cs="Times New Roman"/>
                <w:sz w:val="20"/>
              </w:rPr>
            </w:pPr>
            <w:r w:rsidRPr="005775CD">
              <w:rPr>
                <w:rFonts w:eastAsia="Times New Roman" w:cs="Times New Roman"/>
                <w:sz w:val="20"/>
              </w:rPr>
              <w:t>Предшествующий актуализации схемы ТС</w:t>
            </w:r>
          </w:p>
        </w:tc>
        <w:tc>
          <w:tcPr>
            <w:tcW w:w="834" w:type="pct"/>
            <w:shd w:val="clear" w:color="auto" w:fill="F2F2F2"/>
            <w:tcMar>
              <w:top w:w="120" w:type="dxa"/>
              <w:left w:w="200" w:type="dxa"/>
              <w:bottom w:w="120" w:type="dxa"/>
              <w:right w:w="200" w:type="dxa"/>
            </w:tcMar>
            <w:vAlign w:val="center"/>
          </w:tcPr>
          <w:p w14:paraId="55248970" w14:textId="77777777" w:rsidR="00075C46" w:rsidRPr="005775CD" w:rsidRDefault="00075C46" w:rsidP="008A2E82">
            <w:pPr>
              <w:jc w:val="center"/>
              <w:rPr>
                <w:rFonts w:cs="Times New Roman"/>
                <w:sz w:val="20"/>
              </w:rPr>
            </w:pPr>
            <w:r w:rsidRPr="005775CD">
              <w:rPr>
                <w:rFonts w:eastAsia="Times New Roman" w:cs="Times New Roman"/>
                <w:sz w:val="20"/>
              </w:rPr>
              <w:t>На момент актуализации</w:t>
            </w:r>
          </w:p>
        </w:tc>
        <w:tc>
          <w:tcPr>
            <w:tcW w:w="1052" w:type="pct"/>
            <w:shd w:val="clear" w:color="auto" w:fill="F2F2F2"/>
            <w:tcMar>
              <w:top w:w="120" w:type="dxa"/>
              <w:left w:w="200" w:type="dxa"/>
              <w:bottom w:w="120" w:type="dxa"/>
              <w:right w:w="200" w:type="dxa"/>
            </w:tcMar>
            <w:vAlign w:val="center"/>
          </w:tcPr>
          <w:p w14:paraId="75B97A08" w14:textId="77777777" w:rsidR="00075C46" w:rsidRPr="005775CD" w:rsidRDefault="00075C46" w:rsidP="008A2E82">
            <w:pPr>
              <w:jc w:val="center"/>
              <w:rPr>
                <w:rFonts w:cs="Times New Roman"/>
                <w:sz w:val="20"/>
              </w:rPr>
            </w:pPr>
            <w:r w:rsidRPr="005775CD">
              <w:rPr>
                <w:rFonts w:eastAsia="Times New Roman" w:cs="Times New Roman"/>
                <w:sz w:val="20"/>
              </w:rPr>
              <w:t>Предшествующий актуализации схемы ТС</w:t>
            </w:r>
          </w:p>
        </w:tc>
        <w:tc>
          <w:tcPr>
            <w:tcW w:w="834" w:type="pct"/>
            <w:shd w:val="clear" w:color="auto" w:fill="F2F2F2"/>
            <w:tcMar>
              <w:top w:w="120" w:type="dxa"/>
              <w:left w:w="200" w:type="dxa"/>
              <w:bottom w:w="120" w:type="dxa"/>
              <w:right w:w="200" w:type="dxa"/>
            </w:tcMar>
            <w:vAlign w:val="center"/>
          </w:tcPr>
          <w:p w14:paraId="678B77C5" w14:textId="77777777" w:rsidR="00075C46" w:rsidRPr="005775CD" w:rsidRDefault="00075C46" w:rsidP="008A2E82">
            <w:pPr>
              <w:jc w:val="center"/>
              <w:rPr>
                <w:rFonts w:cs="Times New Roman"/>
                <w:sz w:val="20"/>
              </w:rPr>
            </w:pPr>
            <w:r w:rsidRPr="005775CD">
              <w:rPr>
                <w:rFonts w:eastAsia="Times New Roman" w:cs="Times New Roman"/>
                <w:sz w:val="20"/>
              </w:rPr>
              <w:t>На момент актуализации</w:t>
            </w:r>
          </w:p>
        </w:tc>
      </w:tr>
      <w:tr w:rsidR="00075C46" w:rsidRPr="005775CD" w14:paraId="052F5AF3" w14:textId="77777777" w:rsidTr="008A2E82">
        <w:trPr>
          <w:jc w:val="center"/>
        </w:trPr>
        <w:tc>
          <w:tcPr>
            <w:tcW w:w="5000" w:type="pct"/>
            <w:gridSpan w:val="5"/>
            <w:shd w:val="clear" w:color="auto" w:fill="FFFFFF"/>
            <w:tcMar>
              <w:top w:w="40" w:type="dxa"/>
              <w:left w:w="200" w:type="dxa"/>
              <w:bottom w:w="40" w:type="dxa"/>
              <w:right w:w="200" w:type="dxa"/>
            </w:tcMar>
            <w:vAlign w:val="center"/>
          </w:tcPr>
          <w:p w14:paraId="5296FB31" w14:textId="77777777" w:rsidR="00075C46" w:rsidRPr="005775CD" w:rsidRDefault="00075C46" w:rsidP="008A2E82">
            <w:pPr>
              <w:jc w:val="center"/>
              <w:rPr>
                <w:rFonts w:cs="Times New Roman"/>
                <w:sz w:val="20"/>
              </w:rPr>
            </w:pPr>
            <w:r w:rsidRPr="005775CD">
              <w:rPr>
                <w:rFonts w:eastAsia="Times New Roman" w:cs="Times New Roman"/>
                <w:sz w:val="20"/>
              </w:rPr>
              <w:t>Котельная «Баянгольская СОШ»</w:t>
            </w:r>
          </w:p>
        </w:tc>
      </w:tr>
      <w:tr w:rsidR="00075C46" w:rsidRPr="005775CD" w14:paraId="0703AC87" w14:textId="77777777" w:rsidTr="008A2E82">
        <w:trPr>
          <w:jc w:val="center"/>
        </w:trPr>
        <w:tc>
          <w:tcPr>
            <w:tcW w:w="1156" w:type="pct"/>
            <w:shd w:val="clear" w:color="auto" w:fill="FFFFFF"/>
            <w:tcMar>
              <w:top w:w="40" w:type="dxa"/>
              <w:left w:w="200" w:type="dxa"/>
              <w:bottom w:w="40" w:type="dxa"/>
              <w:right w:w="200" w:type="dxa"/>
            </w:tcMar>
            <w:vAlign w:val="center"/>
          </w:tcPr>
          <w:p w14:paraId="04C0CF15" w14:textId="77777777" w:rsidR="00075C46" w:rsidRPr="005775CD" w:rsidRDefault="00075C46" w:rsidP="008A2E82">
            <w:pPr>
              <w:rPr>
                <w:rFonts w:cs="Times New Roman"/>
                <w:sz w:val="20"/>
              </w:rPr>
            </w:pPr>
            <w:r w:rsidRPr="005775CD">
              <w:rPr>
                <w:rFonts w:eastAsia="Times New Roman" w:cs="Times New Roman"/>
                <w:sz w:val="20"/>
              </w:rPr>
              <w:t>Мощность нетто</w:t>
            </w:r>
          </w:p>
        </w:tc>
        <w:tc>
          <w:tcPr>
            <w:tcW w:w="1125" w:type="pct"/>
            <w:shd w:val="clear" w:color="auto" w:fill="FFFFFF"/>
            <w:tcMar>
              <w:top w:w="40" w:type="dxa"/>
              <w:left w:w="200" w:type="dxa"/>
              <w:bottom w:w="40" w:type="dxa"/>
              <w:right w:w="200" w:type="dxa"/>
            </w:tcMar>
            <w:vAlign w:val="center"/>
          </w:tcPr>
          <w:p w14:paraId="73D511F2" w14:textId="77777777" w:rsidR="00075C46" w:rsidRPr="005775CD" w:rsidRDefault="00075C46" w:rsidP="008A2E82">
            <w:pPr>
              <w:jc w:val="center"/>
              <w:rPr>
                <w:rFonts w:cs="Times New Roman"/>
                <w:sz w:val="20"/>
              </w:rPr>
            </w:pPr>
            <w:r w:rsidRPr="005775CD">
              <w:rPr>
                <w:rFonts w:eastAsia="Times New Roman" w:cs="Times New Roman"/>
                <w:sz w:val="20"/>
              </w:rPr>
              <w:t>1,6920</w:t>
            </w:r>
          </w:p>
        </w:tc>
        <w:tc>
          <w:tcPr>
            <w:tcW w:w="834" w:type="pct"/>
            <w:shd w:val="clear" w:color="auto" w:fill="FFFFFF"/>
            <w:tcMar>
              <w:top w:w="40" w:type="dxa"/>
              <w:left w:w="200" w:type="dxa"/>
              <w:bottom w:w="40" w:type="dxa"/>
              <w:right w:w="200" w:type="dxa"/>
            </w:tcMar>
            <w:vAlign w:val="center"/>
          </w:tcPr>
          <w:p w14:paraId="501E6F64" w14:textId="77777777" w:rsidR="00075C46" w:rsidRPr="005775CD" w:rsidRDefault="00075C46" w:rsidP="008A2E82">
            <w:pPr>
              <w:jc w:val="center"/>
              <w:rPr>
                <w:rFonts w:cs="Times New Roman"/>
                <w:sz w:val="20"/>
              </w:rPr>
            </w:pPr>
            <w:r w:rsidRPr="005775CD">
              <w:rPr>
                <w:rFonts w:eastAsia="Times New Roman" w:cs="Times New Roman"/>
                <w:sz w:val="20"/>
              </w:rPr>
              <w:t>1,6920</w:t>
            </w:r>
          </w:p>
        </w:tc>
        <w:tc>
          <w:tcPr>
            <w:tcW w:w="1052" w:type="pct"/>
            <w:shd w:val="clear" w:color="auto" w:fill="FFFFFF"/>
            <w:tcMar>
              <w:top w:w="40" w:type="dxa"/>
              <w:left w:w="200" w:type="dxa"/>
              <w:bottom w:w="40" w:type="dxa"/>
              <w:right w:w="200" w:type="dxa"/>
            </w:tcMar>
            <w:vAlign w:val="center"/>
          </w:tcPr>
          <w:p w14:paraId="3AA4408C" w14:textId="77777777" w:rsidR="00075C46" w:rsidRPr="005775CD" w:rsidRDefault="00075C46" w:rsidP="008A2E82">
            <w:pPr>
              <w:jc w:val="center"/>
              <w:rPr>
                <w:rFonts w:cs="Times New Roman"/>
                <w:sz w:val="20"/>
              </w:rPr>
            </w:pPr>
            <w:r w:rsidRPr="005775CD">
              <w:rPr>
                <w:rFonts w:eastAsia="Times New Roman" w:cs="Times New Roman"/>
                <w:sz w:val="20"/>
              </w:rPr>
              <w:t>1,6920</w:t>
            </w:r>
          </w:p>
        </w:tc>
        <w:tc>
          <w:tcPr>
            <w:tcW w:w="834" w:type="pct"/>
            <w:shd w:val="clear" w:color="auto" w:fill="FFFFFF"/>
            <w:tcMar>
              <w:top w:w="40" w:type="dxa"/>
              <w:left w:w="200" w:type="dxa"/>
              <w:bottom w:w="40" w:type="dxa"/>
              <w:right w:w="200" w:type="dxa"/>
            </w:tcMar>
            <w:vAlign w:val="center"/>
          </w:tcPr>
          <w:p w14:paraId="4A4CFFF1" w14:textId="77777777" w:rsidR="00075C46" w:rsidRPr="005775CD" w:rsidRDefault="00075C46" w:rsidP="008A2E82">
            <w:pPr>
              <w:jc w:val="center"/>
              <w:rPr>
                <w:rFonts w:cs="Times New Roman"/>
                <w:sz w:val="20"/>
              </w:rPr>
            </w:pPr>
            <w:r w:rsidRPr="005775CD">
              <w:rPr>
                <w:rFonts w:eastAsia="Times New Roman" w:cs="Times New Roman"/>
                <w:sz w:val="20"/>
              </w:rPr>
              <w:t>1,6920</w:t>
            </w:r>
          </w:p>
        </w:tc>
      </w:tr>
      <w:tr w:rsidR="00075C46" w:rsidRPr="005775CD" w14:paraId="08300165" w14:textId="77777777" w:rsidTr="008A2E82">
        <w:trPr>
          <w:jc w:val="center"/>
        </w:trPr>
        <w:tc>
          <w:tcPr>
            <w:tcW w:w="1156" w:type="pct"/>
            <w:shd w:val="clear" w:color="auto" w:fill="FFFFFF"/>
            <w:tcMar>
              <w:top w:w="40" w:type="dxa"/>
              <w:left w:w="200" w:type="dxa"/>
              <w:bottom w:w="40" w:type="dxa"/>
              <w:right w:w="200" w:type="dxa"/>
            </w:tcMar>
            <w:vAlign w:val="center"/>
          </w:tcPr>
          <w:p w14:paraId="32FE60B4" w14:textId="77777777" w:rsidR="00075C46" w:rsidRPr="005775CD" w:rsidRDefault="00075C46" w:rsidP="008A2E82">
            <w:pPr>
              <w:rPr>
                <w:rFonts w:cs="Times New Roman"/>
                <w:sz w:val="20"/>
              </w:rPr>
            </w:pPr>
            <w:r w:rsidRPr="005775CD">
              <w:rPr>
                <w:rFonts w:eastAsia="Times New Roman" w:cs="Times New Roman"/>
                <w:sz w:val="20"/>
              </w:rPr>
              <w:t>Расход тепла на собственные нужды</w:t>
            </w:r>
          </w:p>
        </w:tc>
        <w:tc>
          <w:tcPr>
            <w:tcW w:w="1125" w:type="pct"/>
            <w:shd w:val="clear" w:color="auto" w:fill="FFFFFF"/>
            <w:tcMar>
              <w:top w:w="40" w:type="dxa"/>
              <w:left w:w="200" w:type="dxa"/>
              <w:bottom w:w="40" w:type="dxa"/>
              <w:right w:w="200" w:type="dxa"/>
            </w:tcMar>
            <w:vAlign w:val="center"/>
          </w:tcPr>
          <w:p w14:paraId="63D0B2EE" w14:textId="77777777" w:rsidR="00075C46" w:rsidRPr="005775CD" w:rsidRDefault="00075C46" w:rsidP="008A2E82">
            <w:pPr>
              <w:jc w:val="center"/>
              <w:rPr>
                <w:rFonts w:cs="Times New Roman"/>
                <w:sz w:val="20"/>
              </w:rPr>
            </w:pPr>
            <w:r w:rsidRPr="005775CD">
              <w:rPr>
                <w:rFonts w:eastAsia="Times New Roman" w:cs="Times New Roman"/>
                <w:sz w:val="20"/>
              </w:rPr>
              <w:t>0,0280</w:t>
            </w:r>
          </w:p>
        </w:tc>
        <w:tc>
          <w:tcPr>
            <w:tcW w:w="834" w:type="pct"/>
            <w:shd w:val="clear" w:color="auto" w:fill="FFFFFF"/>
            <w:tcMar>
              <w:top w:w="40" w:type="dxa"/>
              <w:left w:w="200" w:type="dxa"/>
              <w:bottom w:w="40" w:type="dxa"/>
              <w:right w:w="200" w:type="dxa"/>
            </w:tcMar>
            <w:vAlign w:val="center"/>
          </w:tcPr>
          <w:p w14:paraId="586D309F" w14:textId="77777777" w:rsidR="00075C46" w:rsidRPr="005775CD" w:rsidRDefault="00075C46" w:rsidP="008A2E82">
            <w:pPr>
              <w:jc w:val="center"/>
              <w:rPr>
                <w:rFonts w:cs="Times New Roman"/>
                <w:sz w:val="20"/>
              </w:rPr>
            </w:pPr>
            <w:r w:rsidRPr="005775CD">
              <w:rPr>
                <w:rFonts w:eastAsia="Times New Roman" w:cs="Times New Roman"/>
                <w:sz w:val="20"/>
              </w:rPr>
              <w:t>0,0280</w:t>
            </w:r>
          </w:p>
        </w:tc>
        <w:tc>
          <w:tcPr>
            <w:tcW w:w="1052" w:type="pct"/>
            <w:shd w:val="clear" w:color="auto" w:fill="FFFFFF"/>
            <w:tcMar>
              <w:top w:w="40" w:type="dxa"/>
              <w:left w:w="200" w:type="dxa"/>
              <w:bottom w:w="40" w:type="dxa"/>
              <w:right w:w="200" w:type="dxa"/>
            </w:tcMar>
            <w:vAlign w:val="center"/>
          </w:tcPr>
          <w:p w14:paraId="6FEF2DA2" w14:textId="77777777" w:rsidR="00075C46" w:rsidRPr="005775CD" w:rsidRDefault="00075C46" w:rsidP="008A2E82">
            <w:pPr>
              <w:jc w:val="center"/>
              <w:rPr>
                <w:rFonts w:cs="Times New Roman"/>
                <w:sz w:val="20"/>
              </w:rPr>
            </w:pPr>
            <w:r w:rsidRPr="005775CD">
              <w:rPr>
                <w:rFonts w:eastAsia="Times New Roman" w:cs="Times New Roman"/>
                <w:sz w:val="20"/>
              </w:rPr>
              <w:t>0,0280</w:t>
            </w:r>
          </w:p>
        </w:tc>
        <w:tc>
          <w:tcPr>
            <w:tcW w:w="834" w:type="pct"/>
            <w:shd w:val="clear" w:color="auto" w:fill="FFFFFF"/>
            <w:tcMar>
              <w:top w:w="40" w:type="dxa"/>
              <w:left w:w="200" w:type="dxa"/>
              <w:bottom w:w="40" w:type="dxa"/>
              <w:right w:w="200" w:type="dxa"/>
            </w:tcMar>
            <w:vAlign w:val="center"/>
          </w:tcPr>
          <w:p w14:paraId="45B692F1" w14:textId="77777777" w:rsidR="00075C46" w:rsidRPr="005775CD" w:rsidRDefault="00075C46" w:rsidP="008A2E82">
            <w:pPr>
              <w:jc w:val="center"/>
              <w:rPr>
                <w:rFonts w:cs="Times New Roman"/>
                <w:sz w:val="20"/>
              </w:rPr>
            </w:pPr>
            <w:r w:rsidRPr="005775CD">
              <w:rPr>
                <w:rFonts w:eastAsia="Times New Roman" w:cs="Times New Roman"/>
                <w:sz w:val="20"/>
              </w:rPr>
              <w:t>0,0280</w:t>
            </w:r>
          </w:p>
        </w:tc>
      </w:tr>
      <w:tr w:rsidR="00075C46" w:rsidRPr="005775CD" w14:paraId="62986B02" w14:textId="77777777" w:rsidTr="008A2E82">
        <w:trPr>
          <w:jc w:val="center"/>
        </w:trPr>
        <w:tc>
          <w:tcPr>
            <w:tcW w:w="1156" w:type="pct"/>
            <w:shd w:val="clear" w:color="auto" w:fill="FFFFFF"/>
            <w:tcMar>
              <w:top w:w="40" w:type="dxa"/>
              <w:left w:w="200" w:type="dxa"/>
              <w:bottom w:w="40" w:type="dxa"/>
              <w:right w:w="200" w:type="dxa"/>
            </w:tcMar>
            <w:vAlign w:val="center"/>
          </w:tcPr>
          <w:p w14:paraId="34B22B00" w14:textId="77777777" w:rsidR="00075C46" w:rsidRPr="005775CD" w:rsidRDefault="00075C46" w:rsidP="008A2E82">
            <w:pPr>
              <w:rPr>
                <w:rFonts w:cs="Times New Roman"/>
                <w:sz w:val="20"/>
              </w:rPr>
            </w:pPr>
            <w:r w:rsidRPr="005775CD">
              <w:rPr>
                <w:rFonts w:eastAsia="Times New Roman" w:cs="Times New Roman"/>
                <w:sz w:val="20"/>
              </w:rPr>
              <w:t>Тепловая нагрузка потребителей</w:t>
            </w:r>
          </w:p>
        </w:tc>
        <w:tc>
          <w:tcPr>
            <w:tcW w:w="1125" w:type="pct"/>
            <w:shd w:val="clear" w:color="auto" w:fill="FFFFFF"/>
            <w:tcMar>
              <w:top w:w="40" w:type="dxa"/>
              <w:left w:w="200" w:type="dxa"/>
              <w:bottom w:w="40" w:type="dxa"/>
              <w:right w:w="200" w:type="dxa"/>
            </w:tcMar>
            <w:vAlign w:val="center"/>
          </w:tcPr>
          <w:p w14:paraId="32287864" w14:textId="77777777" w:rsidR="00075C46" w:rsidRPr="005775CD" w:rsidRDefault="00075C46" w:rsidP="008A2E82">
            <w:pPr>
              <w:jc w:val="center"/>
              <w:rPr>
                <w:rFonts w:cs="Times New Roman"/>
                <w:sz w:val="20"/>
              </w:rPr>
            </w:pPr>
            <w:r w:rsidRPr="005775CD">
              <w:rPr>
                <w:rFonts w:eastAsia="Times New Roman" w:cs="Times New Roman"/>
                <w:sz w:val="20"/>
              </w:rPr>
              <w:t>0,3200</w:t>
            </w:r>
          </w:p>
        </w:tc>
        <w:tc>
          <w:tcPr>
            <w:tcW w:w="834" w:type="pct"/>
            <w:shd w:val="clear" w:color="auto" w:fill="FFFFFF"/>
            <w:tcMar>
              <w:top w:w="40" w:type="dxa"/>
              <w:left w:w="200" w:type="dxa"/>
              <w:bottom w:w="40" w:type="dxa"/>
              <w:right w:w="200" w:type="dxa"/>
            </w:tcMar>
            <w:vAlign w:val="center"/>
          </w:tcPr>
          <w:p w14:paraId="559F628D" w14:textId="77777777" w:rsidR="00075C46" w:rsidRPr="005775CD" w:rsidRDefault="00075C46" w:rsidP="008A2E82">
            <w:pPr>
              <w:jc w:val="center"/>
              <w:rPr>
                <w:rFonts w:cs="Times New Roman"/>
                <w:sz w:val="20"/>
              </w:rPr>
            </w:pPr>
            <w:r w:rsidRPr="005775CD">
              <w:rPr>
                <w:rFonts w:eastAsia="Times New Roman" w:cs="Times New Roman"/>
                <w:sz w:val="20"/>
              </w:rPr>
              <w:t>0,3200</w:t>
            </w:r>
          </w:p>
        </w:tc>
        <w:tc>
          <w:tcPr>
            <w:tcW w:w="1052" w:type="pct"/>
            <w:shd w:val="clear" w:color="auto" w:fill="FFFFFF"/>
            <w:tcMar>
              <w:top w:w="40" w:type="dxa"/>
              <w:left w:w="200" w:type="dxa"/>
              <w:bottom w:w="40" w:type="dxa"/>
              <w:right w:w="200" w:type="dxa"/>
            </w:tcMar>
            <w:vAlign w:val="center"/>
          </w:tcPr>
          <w:p w14:paraId="5E94AD56" w14:textId="77777777" w:rsidR="00075C46" w:rsidRPr="005775CD" w:rsidRDefault="00075C46" w:rsidP="008A2E82">
            <w:pPr>
              <w:jc w:val="center"/>
              <w:rPr>
                <w:rFonts w:cs="Times New Roman"/>
                <w:sz w:val="20"/>
              </w:rPr>
            </w:pPr>
            <w:r w:rsidRPr="005775CD">
              <w:rPr>
                <w:rFonts w:eastAsia="Times New Roman" w:cs="Times New Roman"/>
                <w:sz w:val="20"/>
              </w:rPr>
              <w:t>0,3200</w:t>
            </w:r>
          </w:p>
        </w:tc>
        <w:tc>
          <w:tcPr>
            <w:tcW w:w="834" w:type="pct"/>
            <w:shd w:val="clear" w:color="auto" w:fill="FFFFFF"/>
            <w:tcMar>
              <w:top w:w="40" w:type="dxa"/>
              <w:left w:w="200" w:type="dxa"/>
              <w:bottom w:w="40" w:type="dxa"/>
              <w:right w:w="200" w:type="dxa"/>
            </w:tcMar>
            <w:vAlign w:val="center"/>
          </w:tcPr>
          <w:p w14:paraId="08CAAE96" w14:textId="77777777" w:rsidR="00075C46" w:rsidRPr="005775CD" w:rsidRDefault="00075C46" w:rsidP="008A2E82">
            <w:pPr>
              <w:jc w:val="center"/>
              <w:rPr>
                <w:rFonts w:cs="Times New Roman"/>
                <w:sz w:val="20"/>
              </w:rPr>
            </w:pPr>
            <w:r w:rsidRPr="005775CD">
              <w:rPr>
                <w:rFonts w:eastAsia="Times New Roman" w:cs="Times New Roman"/>
                <w:sz w:val="20"/>
              </w:rPr>
              <w:t>0,3200</w:t>
            </w:r>
          </w:p>
        </w:tc>
      </w:tr>
      <w:tr w:rsidR="00075C46" w:rsidRPr="005775CD" w14:paraId="5F64D9FB" w14:textId="77777777" w:rsidTr="008A2E82">
        <w:trPr>
          <w:jc w:val="center"/>
        </w:trPr>
        <w:tc>
          <w:tcPr>
            <w:tcW w:w="1156" w:type="pct"/>
            <w:shd w:val="clear" w:color="auto" w:fill="FFFFFF"/>
            <w:tcMar>
              <w:top w:w="40" w:type="dxa"/>
              <w:left w:w="200" w:type="dxa"/>
              <w:bottom w:w="40" w:type="dxa"/>
              <w:right w:w="200" w:type="dxa"/>
            </w:tcMar>
            <w:vAlign w:val="center"/>
          </w:tcPr>
          <w:p w14:paraId="0C4E269D" w14:textId="77777777" w:rsidR="00075C46" w:rsidRPr="005775CD" w:rsidRDefault="00075C46" w:rsidP="008A2E82">
            <w:pPr>
              <w:rPr>
                <w:rFonts w:cs="Times New Roman"/>
                <w:sz w:val="20"/>
              </w:rPr>
            </w:pPr>
            <w:r w:rsidRPr="005775CD">
              <w:rPr>
                <w:rFonts w:eastAsia="Times New Roman" w:cs="Times New Roman"/>
                <w:sz w:val="20"/>
              </w:rPr>
              <w:t>Потери в тепловых сетях</w:t>
            </w:r>
          </w:p>
        </w:tc>
        <w:tc>
          <w:tcPr>
            <w:tcW w:w="1125" w:type="pct"/>
            <w:shd w:val="clear" w:color="auto" w:fill="FFFFFF"/>
            <w:tcMar>
              <w:top w:w="40" w:type="dxa"/>
              <w:left w:w="200" w:type="dxa"/>
              <w:bottom w:w="40" w:type="dxa"/>
              <w:right w:w="200" w:type="dxa"/>
            </w:tcMar>
            <w:vAlign w:val="center"/>
          </w:tcPr>
          <w:p w14:paraId="2D2C0451" w14:textId="77777777" w:rsidR="00075C46" w:rsidRPr="005775CD" w:rsidRDefault="00075C46" w:rsidP="008A2E82">
            <w:pPr>
              <w:jc w:val="center"/>
              <w:rPr>
                <w:rFonts w:cs="Times New Roman"/>
                <w:sz w:val="20"/>
              </w:rPr>
            </w:pPr>
            <w:r w:rsidRPr="005775CD">
              <w:rPr>
                <w:rFonts w:eastAsia="Times New Roman" w:cs="Times New Roman"/>
                <w:sz w:val="20"/>
              </w:rPr>
              <w:t>0,0410</w:t>
            </w:r>
          </w:p>
        </w:tc>
        <w:tc>
          <w:tcPr>
            <w:tcW w:w="834" w:type="pct"/>
            <w:shd w:val="clear" w:color="auto" w:fill="FFFFFF"/>
            <w:tcMar>
              <w:top w:w="40" w:type="dxa"/>
              <w:left w:w="200" w:type="dxa"/>
              <w:bottom w:w="40" w:type="dxa"/>
              <w:right w:w="200" w:type="dxa"/>
            </w:tcMar>
            <w:vAlign w:val="center"/>
          </w:tcPr>
          <w:p w14:paraId="0CAE6282" w14:textId="77777777" w:rsidR="00075C46" w:rsidRPr="005775CD" w:rsidRDefault="00075C46" w:rsidP="008A2E82">
            <w:pPr>
              <w:jc w:val="center"/>
              <w:rPr>
                <w:rFonts w:cs="Times New Roman"/>
                <w:sz w:val="20"/>
              </w:rPr>
            </w:pPr>
            <w:r w:rsidRPr="005775CD">
              <w:rPr>
                <w:rFonts w:eastAsia="Times New Roman" w:cs="Times New Roman"/>
                <w:sz w:val="20"/>
              </w:rPr>
              <w:t>0,0410</w:t>
            </w:r>
          </w:p>
        </w:tc>
        <w:tc>
          <w:tcPr>
            <w:tcW w:w="1052" w:type="pct"/>
            <w:shd w:val="clear" w:color="auto" w:fill="FFFFFF"/>
            <w:tcMar>
              <w:top w:w="40" w:type="dxa"/>
              <w:left w:w="200" w:type="dxa"/>
              <w:bottom w:w="40" w:type="dxa"/>
              <w:right w:w="200" w:type="dxa"/>
            </w:tcMar>
            <w:vAlign w:val="center"/>
          </w:tcPr>
          <w:p w14:paraId="1905C8DB" w14:textId="77777777" w:rsidR="00075C46" w:rsidRPr="005775CD" w:rsidRDefault="00075C46" w:rsidP="008A2E82">
            <w:pPr>
              <w:jc w:val="center"/>
              <w:rPr>
                <w:rFonts w:cs="Times New Roman"/>
                <w:sz w:val="20"/>
              </w:rPr>
            </w:pPr>
            <w:r w:rsidRPr="005775CD">
              <w:rPr>
                <w:rFonts w:eastAsia="Times New Roman" w:cs="Times New Roman"/>
                <w:sz w:val="20"/>
              </w:rPr>
              <w:t>0,0410</w:t>
            </w:r>
          </w:p>
        </w:tc>
        <w:tc>
          <w:tcPr>
            <w:tcW w:w="834" w:type="pct"/>
            <w:shd w:val="clear" w:color="auto" w:fill="FFFFFF"/>
            <w:tcMar>
              <w:top w:w="40" w:type="dxa"/>
              <w:left w:w="200" w:type="dxa"/>
              <w:bottom w:w="40" w:type="dxa"/>
              <w:right w:w="200" w:type="dxa"/>
            </w:tcMar>
            <w:vAlign w:val="center"/>
          </w:tcPr>
          <w:p w14:paraId="0DF732CF" w14:textId="77777777" w:rsidR="00075C46" w:rsidRPr="005775CD" w:rsidRDefault="00075C46" w:rsidP="008A2E82">
            <w:pPr>
              <w:jc w:val="center"/>
              <w:rPr>
                <w:rFonts w:cs="Times New Roman"/>
                <w:sz w:val="20"/>
              </w:rPr>
            </w:pPr>
            <w:r w:rsidRPr="005775CD">
              <w:rPr>
                <w:rFonts w:eastAsia="Times New Roman" w:cs="Times New Roman"/>
                <w:sz w:val="20"/>
              </w:rPr>
              <w:t>0,0410</w:t>
            </w:r>
          </w:p>
        </w:tc>
      </w:tr>
      <w:tr w:rsidR="00075C46" w:rsidRPr="005775CD" w14:paraId="4F56892B" w14:textId="77777777" w:rsidTr="008A2E82">
        <w:trPr>
          <w:jc w:val="center"/>
        </w:trPr>
        <w:tc>
          <w:tcPr>
            <w:tcW w:w="1156" w:type="pct"/>
            <w:shd w:val="clear" w:color="auto" w:fill="FFFFFF"/>
            <w:tcMar>
              <w:top w:w="40" w:type="dxa"/>
              <w:left w:w="200" w:type="dxa"/>
              <w:bottom w:w="40" w:type="dxa"/>
              <w:right w:w="200" w:type="dxa"/>
            </w:tcMar>
            <w:vAlign w:val="center"/>
          </w:tcPr>
          <w:p w14:paraId="3B0B6786" w14:textId="77777777" w:rsidR="00075C46" w:rsidRPr="005775CD" w:rsidRDefault="00075C46" w:rsidP="008A2E82">
            <w:pPr>
              <w:rPr>
                <w:rFonts w:cs="Times New Roman"/>
                <w:sz w:val="20"/>
              </w:rPr>
            </w:pPr>
            <w:r w:rsidRPr="005775CD">
              <w:rPr>
                <w:rFonts w:eastAsia="Times New Roman" w:cs="Times New Roman"/>
                <w:sz w:val="20"/>
              </w:rPr>
              <w:t>Резерв(+)/Дефицит(-) источника</w:t>
            </w:r>
          </w:p>
        </w:tc>
        <w:tc>
          <w:tcPr>
            <w:tcW w:w="1125" w:type="pct"/>
            <w:shd w:val="clear" w:color="auto" w:fill="FFFFFF"/>
            <w:tcMar>
              <w:top w:w="40" w:type="dxa"/>
              <w:left w:w="200" w:type="dxa"/>
              <w:bottom w:w="40" w:type="dxa"/>
              <w:right w:w="200" w:type="dxa"/>
            </w:tcMar>
            <w:vAlign w:val="center"/>
          </w:tcPr>
          <w:p w14:paraId="3F8F4464" w14:textId="77777777" w:rsidR="00075C46" w:rsidRPr="005775CD" w:rsidRDefault="00075C46" w:rsidP="008A2E82">
            <w:pPr>
              <w:jc w:val="center"/>
              <w:rPr>
                <w:rFonts w:cs="Times New Roman"/>
                <w:sz w:val="20"/>
              </w:rPr>
            </w:pPr>
            <w:r w:rsidRPr="005775CD">
              <w:rPr>
                <w:rFonts w:eastAsia="Times New Roman" w:cs="Times New Roman"/>
                <w:sz w:val="20"/>
              </w:rPr>
              <w:t>1,3310</w:t>
            </w:r>
          </w:p>
        </w:tc>
        <w:tc>
          <w:tcPr>
            <w:tcW w:w="834" w:type="pct"/>
            <w:shd w:val="clear" w:color="auto" w:fill="FFFFFF"/>
            <w:tcMar>
              <w:top w:w="40" w:type="dxa"/>
              <w:left w:w="200" w:type="dxa"/>
              <w:bottom w:w="40" w:type="dxa"/>
              <w:right w:w="200" w:type="dxa"/>
            </w:tcMar>
            <w:vAlign w:val="center"/>
          </w:tcPr>
          <w:p w14:paraId="763F7975" w14:textId="77777777" w:rsidR="00075C46" w:rsidRPr="005775CD" w:rsidRDefault="00075C46" w:rsidP="008A2E82">
            <w:pPr>
              <w:jc w:val="center"/>
              <w:rPr>
                <w:rFonts w:cs="Times New Roman"/>
                <w:sz w:val="20"/>
              </w:rPr>
            </w:pPr>
            <w:r w:rsidRPr="005775CD">
              <w:rPr>
                <w:rFonts w:eastAsia="Times New Roman" w:cs="Times New Roman"/>
                <w:sz w:val="20"/>
              </w:rPr>
              <w:t>1,3310</w:t>
            </w:r>
          </w:p>
        </w:tc>
        <w:tc>
          <w:tcPr>
            <w:tcW w:w="1052" w:type="pct"/>
            <w:shd w:val="clear" w:color="auto" w:fill="FFFFFF"/>
            <w:tcMar>
              <w:top w:w="40" w:type="dxa"/>
              <w:left w:w="200" w:type="dxa"/>
              <w:bottom w:w="40" w:type="dxa"/>
              <w:right w:w="200" w:type="dxa"/>
            </w:tcMar>
            <w:vAlign w:val="center"/>
          </w:tcPr>
          <w:p w14:paraId="7C236221" w14:textId="77777777" w:rsidR="00075C46" w:rsidRPr="005775CD" w:rsidRDefault="00075C46" w:rsidP="008A2E82">
            <w:pPr>
              <w:jc w:val="center"/>
              <w:rPr>
                <w:rFonts w:cs="Times New Roman"/>
                <w:sz w:val="20"/>
              </w:rPr>
            </w:pPr>
            <w:r w:rsidRPr="005775CD">
              <w:rPr>
                <w:rFonts w:eastAsia="Times New Roman" w:cs="Times New Roman"/>
                <w:sz w:val="20"/>
              </w:rPr>
              <w:t>1,3310</w:t>
            </w:r>
          </w:p>
        </w:tc>
        <w:tc>
          <w:tcPr>
            <w:tcW w:w="834" w:type="pct"/>
            <w:shd w:val="clear" w:color="auto" w:fill="FFFFFF"/>
            <w:tcMar>
              <w:top w:w="40" w:type="dxa"/>
              <w:left w:w="200" w:type="dxa"/>
              <w:bottom w:w="40" w:type="dxa"/>
              <w:right w:w="200" w:type="dxa"/>
            </w:tcMar>
            <w:vAlign w:val="center"/>
          </w:tcPr>
          <w:p w14:paraId="74788A17" w14:textId="77777777" w:rsidR="00075C46" w:rsidRPr="005775CD" w:rsidRDefault="00075C46" w:rsidP="008A2E82">
            <w:pPr>
              <w:jc w:val="center"/>
              <w:rPr>
                <w:rFonts w:cs="Times New Roman"/>
                <w:sz w:val="20"/>
              </w:rPr>
            </w:pPr>
            <w:r w:rsidRPr="005775CD">
              <w:rPr>
                <w:rFonts w:eastAsia="Times New Roman" w:cs="Times New Roman"/>
                <w:sz w:val="20"/>
              </w:rPr>
              <w:t>1,3310</w:t>
            </w:r>
          </w:p>
        </w:tc>
      </w:tr>
    </w:tbl>
    <w:p w14:paraId="45D9175A" w14:textId="77777777" w:rsidR="00075C46" w:rsidRPr="005775CD" w:rsidRDefault="00075C46" w:rsidP="00075C46">
      <w:pPr>
        <w:pStyle w:val="a0"/>
        <w:rPr>
          <w:rFonts w:cs="Times New Roman"/>
          <w:lang w:val="en-US" w:eastAsia="ru-RU"/>
        </w:rPr>
      </w:pPr>
    </w:p>
    <w:p w14:paraId="3461C4A4" w14:textId="77777777" w:rsidR="00075C46" w:rsidRPr="005775CD" w:rsidRDefault="0066052A" w:rsidP="00075C46">
      <w:pPr>
        <w:pStyle w:val="2"/>
        <w:ind w:left="0" w:firstLine="0"/>
      </w:pPr>
      <w:hyperlink r:id="rId175" w:anchor="bookmark59" w:history="1">
        <w:bookmarkStart w:id="371" w:name="_Toc30081860"/>
        <w:bookmarkStart w:id="372" w:name="_Toc30085095"/>
        <w:bookmarkStart w:id="373" w:name="_Toc32845361"/>
        <w:bookmarkStart w:id="374" w:name="_Toc212884941"/>
        <w:r w:rsidR="00075C46" w:rsidRPr="005775CD">
          <w:t>ГЛАВА 5. МАСТЕР-ПЛАН</w:t>
        </w:r>
        <w:r w:rsidR="005775CD" w:rsidRPr="005775CD">
          <w:t xml:space="preserve"> </w:t>
        </w:r>
        <w:r w:rsidR="00075C46" w:rsidRPr="005775CD">
          <w:t>РАЗВИТИЯ</w:t>
        </w:r>
        <w:r w:rsidR="005775CD" w:rsidRPr="005775CD">
          <w:t xml:space="preserve"> </w:t>
        </w:r>
        <w:r w:rsidR="00075C46" w:rsidRPr="005775CD">
          <w:t>СИСТЕМ</w:t>
        </w:r>
        <w:r w:rsidR="005775CD" w:rsidRPr="005775CD">
          <w:t xml:space="preserve"> </w:t>
        </w:r>
        <w:r w:rsidR="00075C46" w:rsidRPr="005775CD">
          <w:t>ТЕПЛОСНАБЖЕНИЯ</w:t>
        </w:r>
        <w:r w:rsidR="005775CD" w:rsidRPr="005775CD">
          <w:t xml:space="preserve"> </w:t>
        </w:r>
        <w:r w:rsidR="00075C46" w:rsidRPr="005775CD">
          <w:t>ПОСЕЛЕНИЯ,</w:t>
        </w:r>
      </w:hyperlink>
      <w:r w:rsidR="00075C46" w:rsidRPr="005775CD">
        <w:t xml:space="preserve"> </w:t>
      </w:r>
      <w:hyperlink r:id="rId176" w:anchor="bookmark59" w:history="1">
        <w:r w:rsidR="00075C46" w:rsidRPr="005775CD">
          <w:t>ГОРОДСКОГО ОКРУГА</w:t>
        </w:r>
        <w:bookmarkEnd w:id="371"/>
        <w:bookmarkEnd w:id="372"/>
        <w:bookmarkEnd w:id="373"/>
        <w:bookmarkEnd w:id="374"/>
      </w:hyperlink>
    </w:p>
    <w:p w14:paraId="25C1A577" w14:textId="77777777" w:rsidR="00075C46" w:rsidRPr="005775CD" w:rsidRDefault="00075C46" w:rsidP="00075C46">
      <w:pPr>
        <w:rPr>
          <w:rFonts w:cs="Times New Roman"/>
        </w:rPr>
      </w:pPr>
    </w:p>
    <w:p w14:paraId="10F59090" w14:textId="77777777" w:rsidR="00075C46" w:rsidRPr="005775CD" w:rsidRDefault="0066052A" w:rsidP="00075C46">
      <w:pPr>
        <w:pStyle w:val="2"/>
        <w:ind w:left="0" w:firstLine="0"/>
      </w:pPr>
      <w:hyperlink r:id="rId177" w:anchor="bookmark60" w:history="1">
        <w:bookmarkStart w:id="375" w:name="_Toc30081861"/>
        <w:bookmarkStart w:id="376" w:name="_Toc30085096"/>
        <w:bookmarkStart w:id="377" w:name="_Toc32845362"/>
        <w:bookmarkStart w:id="378" w:name="_Toc212884942"/>
        <w:r w:rsidR="00075C46" w:rsidRPr="005775CD">
          <w:t>Часть 1. ОПИСАНИЕ ВАРИАНТОВ ПЕРСПЕКТИВНОГО РАЗВИТИЯ СИСТЕМ</w:t>
        </w:r>
      </w:hyperlink>
      <w:r w:rsidR="00075C46" w:rsidRPr="005775CD">
        <w:t xml:space="preserve"> </w:t>
      </w:r>
      <w:hyperlink r:id="rId178" w:anchor="bookmark60" w:history="1">
        <w:r w:rsidR="00075C46" w:rsidRPr="005775CD">
          <w:t>ТЕПЛОСНАБЖЕНИЯ ПОСЕЛЕНИЯ, ГОРОДСКОГО ОКРУГА, ГОРОДА ФЕДЕРАЛЬНОГО</w:t>
        </w:r>
      </w:hyperlink>
      <w:r w:rsidR="00075C46" w:rsidRPr="005775CD">
        <w:t xml:space="preserve"> </w:t>
      </w:r>
      <w:hyperlink r:id="rId179" w:anchor="bookmark60" w:history="1">
        <w:r w:rsidR="00075C46" w:rsidRPr="005775CD">
          <w:t>ЗНАЧЕНИЯ (В СЛУЧАЕ ИХ ИЗМЕНЕНИЯ ОТНОСИТЕЛЬНО РАНЕЕ ПРИНЯТОГО</w:t>
        </w:r>
      </w:hyperlink>
      <w:r w:rsidR="00075C46" w:rsidRPr="005775CD">
        <w:t xml:space="preserve"> </w:t>
      </w:r>
      <w:hyperlink r:id="rId180" w:anchor="bookmark60" w:history="1">
        <w:r w:rsidR="00075C46" w:rsidRPr="005775CD">
          <w:t>ВАРИАНТА РАЗВИТИЯ СИСТЕМ ТЕПЛОСНАБЖЕНИЯ В УТВЕРЖДЕННОЙ В</w:t>
        </w:r>
      </w:hyperlink>
      <w:r w:rsidR="00075C46" w:rsidRPr="005775CD">
        <w:t xml:space="preserve"> </w:t>
      </w:r>
      <w:hyperlink r:id="rId181" w:anchor="bookmark60" w:history="1">
        <w:r w:rsidR="00075C46" w:rsidRPr="005775CD">
          <w:t>УСТАНОВЛЕННОМ ПОРЯДКЕ СХЕМЕ ТЕПЛОСНАБЖЕНИЯ)</w:t>
        </w:r>
        <w:bookmarkEnd w:id="375"/>
        <w:bookmarkEnd w:id="376"/>
        <w:bookmarkEnd w:id="377"/>
        <w:bookmarkEnd w:id="378"/>
        <w:r w:rsidR="00075C46" w:rsidRPr="005775CD">
          <w:t xml:space="preserve"> </w:t>
        </w:r>
      </w:hyperlink>
    </w:p>
    <w:p w14:paraId="37B79EFB" w14:textId="77777777" w:rsidR="00075C46" w:rsidRPr="005775CD" w:rsidRDefault="00075C46" w:rsidP="00075C46">
      <w:pPr>
        <w:jc w:val="both"/>
        <w:rPr>
          <w:rFonts w:cs="Times New Roman"/>
          <w:sz w:val="22"/>
          <w:lang w:eastAsia="ru-RU"/>
        </w:rPr>
      </w:pPr>
    </w:p>
    <w:p w14:paraId="1A5AE5A4" w14:textId="77777777" w:rsidR="00075C46" w:rsidRPr="005775CD" w:rsidRDefault="00075C46" w:rsidP="00075C46">
      <w:pPr>
        <w:ind w:firstLine="709"/>
        <w:jc w:val="both"/>
        <w:rPr>
          <w:rFonts w:cs="Times New Roman"/>
          <w:lang w:eastAsia="ru-RU"/>
        </w:rPr>
      </w:pPr>
      <w:bookmarkStart w:id="379" w:name="_Hlk105594890"/>
      <w:r w:rsidRPr="005775CD">
        <w:rPr>
          <w:rFonts w:cs="Times New Roman"/>
          <w:spacing w:val="20"/>
        </w:rPr>
        <w:t xml:space="preserve">В </w:t>
      </w:r>
      <w:r w:rsidRPr="005775CD">
        <w:rPr>
          <w:rFonts w:cs="Times New Roman"/>
          <w:spacing w:val="-1"/>
        </w:rPr>
        <w:t>качестве</w:t>
      </w:r>
      <w:r w:rsidRPr="005775CD">
        <w:rPr>
          <w:rFonts w:cs="Times New Roman"/>
          <w:spacing w:val="20"/>
        </w:rPr>
        <w:t xml:space="preserve"> </w:t>
      </w:r>
      <w:r w:rsidRPr="005775CD">
        <w:rPr>
          <w:rFonts w:cs="Times New Roman"/>
          <w:spacing w:val="-1"/>
        </w:rPr>
        <w:t>единственного</w:t>
      </w:r>
      <w:r w:rsidRPr="005775CD">
        <w:rPr>
          <w:rFonts w:cs="Times New Roman"/>
          <w:spacing w:val="21"/>
        </w:rPr>
        <w:t xml:space="preserve"> </w:t>
      </w:r>
      <w:r w:rsidRPr="005775CD">
        <w:rPr>
          <w:rFonts w:cs="Times New Roman"/>
          <w:spacing w:val="-1"/>
        </w:rPr>
        <w:t>(базового)</w:t>
      </w:r>
      <w:r w:rsidRPr="005775CD">
        <w:rPr>
          <w:rFonts w:cs="Times New Roman"/>
          <w:spacing w:val="20"/>
        </w:rPr>
        <w:t xml:space="preserve"> </w:t>
      </w:r>
      <w:r w:rsidRPr="005775CD">
        <w:rPr>
          <w:rFonts w:cs="Times New Roman"/>
          <w:spacing w:val="-1"/>
        </w:rPr>
        <w:t>варианта</w:t>
      </w:r>
      <w:r w:rsidRPr="005775CD">
        <w:rPr>
          <w:rFonts w:cs="Times New Roman"/>
          <w:spacing w:val="21"/>
        </w:rPr>
        <w:t xml:space="preserve"> </w:t>
      </w:r>
      <w:r w:rsidRPr="005775CD">
        <w:rPr>
          <w:rFonts w:cs="Times New Roman"/>
          <w:spacing w:val="-1"/>
        </w:rPr>
        <w:t>предлагается</w:t>
      </w:r>
      <w:r w:rsidRPr="005775CD">
        <w:rPr>
          <w:rFonts w:cs="Times New Roman"/>
          <w:spacing w:val="21"/>
        </w:rPr>
        <w:t xml:space="preserve"> </w:t>
      </w:r>
      <w:r w:rsidRPr="005775CD">
        <w:rPr>
          <w:rFonts w:cs="Times New Roman"/>
        </w:rPr>
        <w:t>развитие</w:t>
      </w:r>
      <w:r w:rsidRPr="005775CD">
        <w:rPr>
          <w:rFonts w:cs="Times New Roman"/>
          <w:spacing w:val="91"/>
        </w:rPr>
        <w:t xml:space="preserve"> </w:t>
      </w:r>
      <w:r w:rsidRPr="005775CD">
        <w:rPr>
          <w:rFonts w:cs="Times New Roman"/>
          <w:spacing w:val="-1"/>
        </w:rPr>
        <w:t>системы</w:t>
      </w:r>
      <w:r w:rsidRPr="005775CD">
        <w:rPr>
          <w:rFonts w:cs="Times New Roman"/>
          <w:spacing w:val="25"/>
        </w:rPr>
        <w:t xml:space="preserve"> </w:t>
      </w:r>
      <w:r w:rsidRPr="005775CD">
        <w:rPr>
          <w:rFonts w:cs="Times New Roman"/>
          <w:spacing w:val="-1"/>
        </w:rPr>
        <w:t>теплоснабжения СП «Баянгольское» на</w:t>
      </w:r>
      <w:r w:rsidRPr="005775CD">
        <w:rPr>
          <w:rFonts w:cs="Times New Roman"/>
          <w:spacing w:val="25"/>
        </w:rPr>
        <w:t xml:space="preserve"> </w:t>
      </w:r>
      <w:r w:rsidRPr="005775CD">
        <w:rPr>
          <w:rFonts w:cs="Times New Roman"/>
          <w:spacing w:val="-1"/>
        </w:rPr>
        <w:t>базе</w:t>
      </w:r>
      <w:r w:rsidRPr="005775CD">
        <w:rPr>
          <w:rFonts w:cs="Times New Roman"/>
          <w:spacing w:val="25"/>
        </w:rPr>
        <w:t xml:space="preserve"> </w:t>
      </w:r>
      <w:r w:rsidRPr="005775CD">
        <w:rPr>
          <w:rFonts w:cs="Times New Roman"/>
          <w:spacing w:val="-1"/>
        </w:rPr>
        <w:t>существующего</w:t>
      </w:r>
      <w:r w:rsidRPr="005775CD">
        <w:rPr>
          <w:rFonts w:cs="Times New Roman"/>
          <w:spacing w:val="25"/>
        </w:rPr>
        <w:t xml:space="preserve"> </w:t>
      </w:r>
      <w:r w:rsidRPr="005775CD">
        <w:rPr>
          <w:rFonts w:cs="Times New Roman"/>
          <w:spacing w:val="-1"/>
        </w:rPr>
        <w:t>источника</w:t>
      </w:r>
      <w:r w:rsidRPr="005775CD">
        <w:rPr>
          <w:rFonts w:cs="Times New Roman"/>
          <w:spacing w:val="25"/>
        </w:rPr>
        <w:t xml:space="preserve"> </w:t>
      </w:r>
      <w:r w:rsidRPr="005775CD">
        <w:rPr>
          <w:rFonts w:cs="Times New Roman"/>
          <w:spacing w:val="-1"/>
        </w:rPr>
        <w:t>тепловой</w:t>
      </w:r>
      <w:r w:rsidRPr="005775CD">
        <w:rPr>
          <w:rFonts w:cs="Times New Roman"/>
          <w:spacing w:val="26"/>
        </w:rPr>
        <w:t xml:space="preserve"> </w:t>
      </w:r>
      <w:r w:rsidRPr="005775CD">
        <w:rPr>
          <w:rFonts w:cs="Times New Roman"/>
        </w:rPr>
        <w:t>энергии,</w:t>
      </w:r>
      <w:r w:rsidRPr="005775CD">
        <w:rPr>
          <w:rFonts w:cs="Times New Roman"/>
          <w:spacing w:val="26"/>
        </w:rPr>
        <w:t xml:space="preserve"> </w:t>
      </w:r>
      <w:r w:rsidRPr="005775CD">
        <w:rPr>
          <w:rFonts w:cs="Times New Roman"/>
          <w:spacing w:val="-1"/>
        </w:rPr>
        <w:t>который</w:t>
      </w:r>
      <w:r w:rsidRPr="005775CD">
        <w:rPr>
          <w:rFonts w:cs="Times New Roman"/>
          <w:spacing w:val="65"/>
        </w:rPr>
        <w:t xml:space="preserve"> </w:t>
      </w:r>
      <w:r w:rsidRPr="005775CD">
        <w:rPr>
          <w:rFonts w:cs="Times New Roman"/>
          <w:spacing w:val="-1"/>
        </w:rPr>
        <w:t>включает</w:t>
      </w:r>
      <w:r w:rsidRPr="005775CD">
        <w:rPr>
          <w:rFonts w:cs="Times New Roman"/>
          <w:spacing w:val="19"/>
        </w:rPr>
        <w:t xml:space="preserve"> </w:t>
      </w:r>
      <w:r w:rsidRPr="005775CD">
        <w:rPr>
          <w:rFonts w:cs="Times New Roman"/>
        </w:rPr>
        <w:t>в</w:t>
      </w:r>
      <w:r w:rsidRPr="005775CD">
        <w:rPr>
          <w:rFonts w:cs="Times New Roman"/>
          <w:spacing w:val="18"/>
        </w:rPr>
        <w:t xml:space="preserve"> </w:t>
      </w:r>
      <w:r w:rsidRPr="005775CD">
        <w:rPr>
          <w:rFonts w:cs="Times New Roman"/>
          <w:spacing w:val="-1"/>
        </w:rPr>
        <w:t>себя</w:t>
      </w:r>
      <w:r w:rsidRPr="005775CD">
        <w:rPr>
          <w:rFonts w:cs="Times New Roman"/>
          <w:spacing w:val="19"/>
        </w:rPr>
        <w:t xml:space="preserve"> </w:t>
      </w:r>
      <w:r w:rsidRPr="005775CD">
        <w:rPr>
          <w:rFonts w:cs="Times New Roman"/>
          <w:spacing w:val="-1"/>
        </w:rPr>
        <w:t>затраты,</w:t>
      </w:r>
      <w:r w:rsidRPr="005775CD">
        <w:rPr>
          <w:rFonts w:cs="Times New Roman"/>
          <w:spacing w:val="19"/>
        </w:rPr>
        <w:t xml:space="preserve"> </w:t>
      </w:r>
      <w:r w:rsidRPr="005775CD">
        <w:rPr>
          <w:rFonts w:cs="Times New Roman"/>
          <w:spacing w:val="-1"/>
        </w:rPr>
        <w:t>обеспечивающие</w:t>
      </w:r>
      <w:r w:rsidRPr="005775CD">
        <w:rPr>
          <w:rFonts w:cs="Times New Roman"/>
          <w:spacing w:val="18"/>
        </w:rPr>
        <w:t xml:space="preserve"> </w:t>
      </w:r>
      <w:r w:rsidRPr="005775CD">
        <w:rPr>
          <w:rFonts w:cs="Times New Roman"/>
          <w:spacing w:val="-1"/>
        </w:rPr>
        <w:t>производство</w:t>
      </w:r>
      <w:r w:rsidRPr="005775CD">
        <w:rPr>
          <w:rFonts w:cs="Times New Roman"/>
          <w:spacing w:val="19"/>
        </w:rPr>
        <w:t xml:space="preserve"> </w:t>
      </w:r>
      <w:r w:rsidRPr="005775CD">
        <w:rPr>
          <w:rFonts w:cs="Times New Roman"/>
        </w:rPr>
        <w:t>и</w:t>
      </w:r>
      <w:r w:rsidRPr="005775CD">
        <w:rPr>
          <w:rFonts w:cs="Times New Roman"/>
          <w:spacing w:val="17"/>
        </w:rPr>
        <w:t xml:space="preserve"> </w:t>
      </w:r>
      <w:r w:rsidRPr="005775CD">
        <w:rPr>
          <w:rFonts w:cs="Times New Roman"/>
          <w:spacing w:val="-1"/>
        </w:rPr>
        <w:t>отпуск</w:t>
      </w:r>
      <w:r w:rsidRPr="005775CD">
        <w:rPr>
          <w:rFonts w:cs="Times New Roman"/>
          <w:spacing w:val="19"/>
        </w:rPr>
        <w:t xml:space="preserve"> </w:t>
      </w:r>
      <w:r w:rsidRPr="005775CD">
        <w:rPr>
          <w:rFonts w:cs="Times New Roman"/>
        </w:rPr>
        <w:t>тепловой</w:t>
      </w:r>
      <w:r w:rsidRPr="005775CD">
        <w:rPr>
          <w:rFonts w:cs="Times New Roman"/>
          <w:spacing w:val="17"/>
        </w:rPr>
        <w:t xml:space="preserve"> </w:t>
      </w:r>
      <w:r w:rsidRPr="005775CD">
        <w:rPr>
          <w:rFonts w:cs="Times New Roman"/>
          <w:spacing w:val="-1"/>
        </w:rPr>
        <w:t>энергии</w:t>
      </w:r>
      <w:r w:rsidRPr="005775CD">
        <w:rPr>
          <w:rFonts w:cs="Times New Roman"/>
          <w:spacing w:val="73"/>
        </w:rPr>
        <w:t xml:space="preserve"> </w:t>
      </w:r>
      <w:r w:rsidRPr="005775CD">
        <w:rPr>
          <w:rFonts w:cs="Times New Roman"/>
          <w:spacing w:val="-1"/>
        </w:rPr>
        <w:t>существующих</w:t>
      </w:r>
      <w:r w:rsidRPr="005775CD">
        <w:rPr>
          <w:rFonts w:cs="Times New Roman"/>
          <w:spacing w:val="2"/>
        </w:rPr>
        <w:t xml:space="preserve"> </w:t>
      </w:r>
      <w:r w:rsidRPr="005775CD">
        <w:rPr>
          <w:rFonts w:cs="Times New Roman"/>
          <w:spacing w:val="-1"/>
        </w:rPr>
        <w:t>потребителей.</w:t>
      </w:r>
    </w:p>
    <w:bookmarkEnd w:id="379"/>
    <w:p w14:paraId="2C2891FB" w14:textId="77777777" w:rsidR="00075C46" w:rsidRPr="005775CD" w:rsidRDefault="00075C46" w:rsidP="00075C46">
      <w:pPr>
        <w:jc w:val="both"/>
        <w:rPr>
          <w:rFonts w:cs="Times New Roman"/>
          <w:lang w:eastAsia="ru-RU"/>
        </w:rPr>
      </w:pPr>
    </w:p>
    <w:p w14:paraId="2B751603" w14:textId="77777777" w:rsidR="00075C46" w:rsidRPr="005775CD" w:rsidRDefault="0066052A" w:rsidP="00075C46">
      <w:pPr>
        <w:pStyle w:val="2"/>
        <w:ind w:left="0" w:firstLine="0"/>
      </w:pPr>
      <w:hyperlink r:id="rId182" w:anchor="bookmark61" w:history="1">
        <w:bookmarkStart w:id="380" w:name="_Toc30081862"/>
        <w:bookmarkStart w:id="381" w:name="_Toc30085097"/>
        <w:bookmarkStart w:id="382" w:name="_Toc32845363"/>
        <w:bookmarkStart w:id="383" w:name="_Toc212884943"/>
        <w:r w:rsidR="00075C46" w:rsidRPr="005775CD">
          <w:t>Часть 2. ТЕХНИКО-ЭКОНОМИЧЕСКОЕ СРАВНЕНИЕ ВАРИАНТОВ</w:t>
        </w:r>
      </w:hyperlink>
      <w:r w:rsidR="00075C46" w:rsidRPr="005775CD">
        <w:t xml:space="preserve"> </w:t>
      </w:r>
      <w:hyperlink r:id="rId183" w:anchor="bookmark61" w:history="1">
        <w:r w:rsidR="00075C46" w:rsidRPr="005775CD">
          <w:t>ПЕРСПЕКТИВНОГО РАЗВИТИЯ СИСТЕМ ТЕПЛОСНАБЖЕНИЯ</w:t>
        </w:r>
        <w:bookmarkEnd w:id="380"/>
        <w:bookmarkEnd w:id="381"/>
        <w:bookmarkEnd w:id="382"/>
        <w:bookmarkEnd w:id="383"/>
      </w:hyperlink>
    </w:p>
    <w:p w14:paraId="45DA4409" w14:textId="77777777" w:rsidR="00075C46" w:rsidRPr="005775CD" w:rsidRDefault="00075C46" w:rsidP="00075C46">
      <w:pPr>
        <w:ind w:firstLine="709"/>
        <w:jc w:val="both"/>
        <w:rPr>
          <w:rFonts w:cs="Times New Roman"/>
          <w:lang w:eastAsia="ru-RU"/>
        </w:rPr>
      </w:pPr>
    </w:p>
    <w:p w14:paraId="6170EA07" w14:textId="77777777" w:rsidR="00075C46" w:rsidRPr="005775CD" w:rsidRDefault="00075C46" w:rsidP="00075C46">
      <w:pPr>
        <w:ind w:firstLine="709"/>
        <w:jc w:val="both"/>
        <w:rPr>
          <w:rFonts w:cs="Times New Roman"/>
          <w:lang w:eastAsia="ru-RU"/>
        </w:rPr>
      </w:pPr>
      <w:bookmarkStart w:id="384" w:name="_Hlk114055415"/>
      <w:r w:rsidRPr="005775CD">
        <w:rPr>
          <w:rFonts w:cs="Times New Roman"/>
          <w:lang w:eastAsia="ru-RU"/>
        </w:rPr>
        <w:t>Технико-экономическое обоснование не приводится.</w:t>
      </w:r>
    </w:p>
    <w:bookmarkEnd w:id="384"/>
    <w:p w14:paraId="43CF09CD" w14:textId="77777777" w:rsidR="00075C46" w:rsidRPr="005775CD" w:rsidRDefault="00075C46" w:rsidP="00075C46">
      <w:pPr>
        <w:jc w:val="both"/>
        <w:rPr>
          <w:rFonts w:cs="Times New Roman"/>
          <w:sz w:val="22"/>
          <w:lang w:eastAsia="ru-RU"/>
        </w:rPr>
      </w:pPr>
    </w:p>
    <w:p w14:paraId="78B7CF97" w14:textId="77777777" w:rsidR="00075C46" w:rsidRPr="005775CD" w:rsidRDefault="0066052A" w:rsidP="00075C46">
      <w:pPr>
        <w:pStyle w:val="2"/>
        <w:ind w:left="0" w:firstLine="0"/>
      </w:pPr>
      <w:hyperlink r:id="rId184" w:anchor="bookmark62" w:history="1">
        <w:bookmarkStart w:id="385" w:name="_Toc30081863"/>
        <w:bookmarkStart w:id="386" w:name="_Toc30085098"/>
        <w:bookmarkStart w:id="387" w:name="_Toc32845364"/>
        <w:bookmarkStart w:id="388" w:name="_Toc212884944"/>
        <w:r w:rsidR="00075C46" w:rsidRPr="005775CD">
          <w:t>Часть 3. ОБОСНОВАНИЕ ВЫБОРА ПРИОРИТЕТНОГО ВАРИАНТА ПЕРСПЕКТИВНОГО</w:t>
        </w:r>
      </w:hyperlink>
      <w:r w:rsidR="00075C46" w:rsidRPr="005775CD">
        <w:t xml:space="preserve"> </w:t>
      </w:r>
      <w:hyperlink r:id="rId185" w:anchor="bookmark62" w:history="1">
        <w:r w:rsidR="00075C46" w:rsidRPr="005775CD">
          <w:t>РАЗВИТИЯ СИСТЕМ ТЕПЛОСНАБЖЕНИЯ ПОСЕЛЕНИЯ, ГОРОДСКОГО ОКРУГА,</w:t>
        </w:r>
      </w:hyperlink>
      <w:r w:rsidR="00075C46" w:rsidRPr="005775CD">
        <w:t xml:space="preserve"> </w:t>
      </w:r>
      <w:hyperlink r:id="rId186" w:anchor="bookmark62" w:history="1">
        <w:r w:rsidR="00075C46" w:rsidRPr="005775CD">
          <w:t>ГОРОДА ФЕДЕРАЛЬНОГО ЗНАЧЕНИЯ НА ОСНОВЕ АНАЛИЗА ЦЕНОВЫХ</w:t>
        </w:r>
      </w:hyperlink>
      <w:r w:rsidR="00075C46" w:rsidRPr="005775CD">
        <w:t xml:space="preserve"> </w:t>
      </w:r>
      <w:hyperlink r:id="rId187" w:anchor="bookmark62" w:history="1">
        <w:r w:rsidR="00075C46" w:rsidRPr="005775CD">
          <w:t>(ТАРИФНЫХ) ПОСЛЕДСТВИЙ ДЛЯ ПОТРЕБИТЕЛЕЙ</w:t>
        </w:r>
        <w:bookmarkEnd w:id="385"/>
        <w:bookmarkEnd w:id="386"/>
        <w:bookmarkEnd w:id="387"/>
        <w:bookmarkEnd w:id="388"/>
      </w:hyperlink>
    </w:p>
    <w:p w14:paraId="3EA3D70E" w14:textId="77777777" w:rsidR="00075C46" w:rsidRPr="005775CD" w:rsidRDefault="00075C46" w:rsidP="00075C46">
      <w:pPr>
        <w:pStyle w:val="Default"/>
        <w:ind w:firstLine="709"/>
        <w:rPr>
          <w:color w:val="auto"/>
          <w:sz w:val="23"/>
          <w:szCs w:val="23"/>
        </w:rPr>
      </w:pPr>
    </w:p>
    <w:p w14:paraId="2E7E1006" w14:textId="77777777" w:rsidR="00075C46" w:rsidRPr="005775CD" w:rsidRDefault="00075C46" w:rsidP="00075C46">
      <w:pPr>
        <w:ind w:firstLine="709"/>
        <w:jc w:val="both"/>
        <w:rPr>
          <w:rFonts w:cs="Times New Roman"/>
          <w:lang w:eastAsia="ru-RU"/>
        </w:rPr>
      </w:pPr>
      <w:bookmarkStart w:id="389" w:name="_Hlk105594900"/>
      <w:r w:rsidRPr="005775CD">
        <w:rPr>
          <w:rFonts w:cs="Times New Roman"/>
        </w:rPr>
        <w:t>Приоритетным</w:t>
      </w:r>
      <w:r w:rsidRPr="005775CD">
        <w:rPr>
          <w:rFonts w:cs="Times New Roman"/>
          <w:spacing w:val="36"/>
        </w:rPr>
        <w:t xml:space="preserve"> </w:t>
      </w:r>
      <w:r w:rsidRPr="005775CD">
        <w:rPr>
          <w:rFonts w:cs="Times New Roman"/>
        </w:rPr>
        <w:t>и</w:t>
      </w:r>
      <w:r w:rsidRPr="005775CD">
        <w:rPr>
          <w:rFonts w:cs="Times New Roman"/>
          <w:spacing w:val="39"/>
        </w:rPr>
        <w:t xml:space="preserve"> </w:t>
      </w:r>
      <w:r w:rsidRPr="005775CD">
        <w:rPr>
          <w:rFonts w:cs="Times New Roman"/>
          <w:spacing w:val="-1"/>
        </w:rPr>
        <w:t>единственным</w:t>
      </w:r>
      <w:r w:rsidRPr="005775CD">
        <w:rPr>
          <w:rFonts w:cs="Times New Roman"/>
          <w:spacing w:val="38"/>
        </w:rPr>
        <w:t xml:space="preserve"> </w:t>
      </w:r>
      <w:r w:rsidRPr="005775CD">
        <w:rPr>
          <w:rFonts w:cs="Times New Roman"/>
          <w:spacing w:val="-1"/>
        </w:rPr>
        <w:t>вариантом</w:t>
      </w:r>
      <w:r w:rsidRPr="005775CD">
        <w:rPr>
          <w:rFonts w:cs="Times New Roman"/>
          <w:spacing w:val="37"/>
        </w:rPr>
        <w:t xml:space="preserve"> </w:t>
      </w:r>
      <w:r w:rsidRPr="005775CD">
        <w:rPr>
          <w:rFonts w:cs="Times New Roman"/>
          <w:spacing w:val="-1"/>
        </w:rPr>
        <w:t>перспективного</w:t>
      </w:r>
      <w:r w:rsidRPr="005775CD">
        <w:rPr>
          <w:rFonts w:cs="Times New Roman"/>
          <w:spacing w:val="38"/>
        </w:rPr>
        <w:t xml:space="preserve"> </w:t>
      </w:r>
      <w:r w:rsidRPr="005775CD">
        <w:rPr>
          <w:rFonts w:cs="Times New Roman"/>
          <w:spacing w:val="-1"/>
        </w:rPr>
        <w:t>развития</w:t>
      </w:r>
      <w:r w:rsidRPr="005775CD">
        <w:rPr>
          <w:rFonts w:cs="Times New Roman"/>
          <w:spacing w:val="38"/>
        </w:rPr>
        <w:t xml:space="preserve"> </w:t>
      </w:r>
      <w:r w:rsidRPr="005775CD">
        <w:rPr>
          <w:rFonts w:cs="Times New Roman"/>
          <w:spacing w:val="-1"/>
        </w:rPr>
        <w:t>системы</w:t>
      </w:r>
      <w:r w:rsidRPr="005775CD">
        <w:rPr>
          <w:rFonts w:cs="Times New Roman"/>
          <w:spacing w:val="67"/>
        </w:rPr>
        <w:t xml:space="preserve"> </w:t>
      </w:r>
      <w:r w:rsidRPr="005775CD">
        <w:rPr>
          <w:rFonts w:cs="Times New Roman"/>
          <w:spacing w:val="-1"/>
        </w:rPr>
        <w:t>теплоснабжения</w:t>
      </w:r>
      <w:r w:rsidRPr="005775CD">
        <w:rPr>
          <w:rFonts w:cs="Times New Roman"/>
          <w:spacing w:val="20"/>
        </w:rPr>
        <w:t xml:space="preserve"> </w:t>
      </w:r>
      <w:r w:rsidRPr="005775CD">
        <w:rPr>
          <w:rFonts w:cs="Times New Roman"/>
        </w:rPr>
        <w:t>СП «</w:t>
      </w:r>
      <w:r w:rsidRPr="005775CD">
        <w:rPr>
          <w:rFonts w:cs="Times New Roman"/>
          <w:spacing w:val="-1"/>
        </w:rPr>
        <w:t>Баянгольское</w:t>
      </w:r>
      <w:r w:rsidRPr="005775CD">
        <w:rPr>
          <w:rFonts w:cs="Times New Roman"/>
        </w:rPr>
        <w:t>»</w:t>
      </w:r>
      <w:r w:rsidRPr="005775CD">
        <w:rPr>
          <w:rFonts w:cs="Times New Roman"/>
          <w:spacing w:val="16"/>
        </w:rPr>
        <w:t xml:space="preserve"> </w:t>
      </w:r>
      <w:r w:rsidRPr="005775CD">
        <w:rPr>
          <w:rFonts w:cs="Times New Roman"/>
          <w:spacing w:val="-1"/>
        </w:rPr>
        <w:t>предлагается</w:t>
      </w:r>
      <w:r w:rsidRPr="005775CD">
        <w:rPr>
          <w:rFonts w:cs="Times New Roman"/>
          <w:spacing w:val="-3"/>
        </w:rPr>
        <w:t xml:space="preserve"> один </w:t>
      </w:r>
      <w:r w:rsidRPr="005775CD">
        <w:rPr>
          <w:rFonts w:cs="Times New Roman"/>
          <w:spacing w:val="-1"/>
        </w:rPr>
        <w:t>вариант</w:t>
      </w:r>
      <w:r w:rsidRPr="005775CD">
        <w:rPr>
          <w:rFonts w:cs="Times New Roman"/>
          <w:spacing w:val="-2"/>
        </w:rPr>
        <w:t xml:space="preserve"> </w:t>
      </w:r>
      <w:r w:rsidRPr="005775CD">
        <w:rPr>
          <w:rFonts w:cs="Times New Roman"/>
          <w:spacing w:val="-1"/>
        </w:rPr>
        <w:t>предусматривающий</w:t>
      </w:r>
      <w:r w:rsidRPr="005775CD">
        <w:rPr>
          <w:rFonts w:cs="Times New Roman"/>
          <w:spacing w:val="2"/>
        </w:rPr>
        <w:t xml:space="preserve"> </w:t>
      </w:r>
      <w:r w:rsidRPr="005775CD">
        <w:rPr>
          <w:rFonts w:cs="Times New Roman"/>
        </w:rPr>
        <w:t>в</w:t>
      </w:r>
      <w:r w:rsidRPr="005775CD">
        <w:rPr>
          <w:rFonts w:cs="Times New Roman"/>
          <w:spacing w:val="-3"/>
        </w:rPr>
        <w:t xml:space="preserve"> </w:t>
      </w:r>
      <w:r w:rsidRPr="005775CD">
        <w:rPr>
          <w:rFonts w:cs="Times New Roman"/>
          <w:spacing w:val="-1"/>
        </w:rPr>
        <w:t>качестве единственного</w:t>
      </w:r>
      <w:r w:rsidRPr="005775CD">
        <w:rPr>
          <w:rFonts w:cs="Times New Roman"/>
          <w:spacing w:val="-3"/>
        </w:rPr>
        <w:t xml:space="preserve"> </w:t>
      </w:r>
      <w:r w:rsidRPr="005775CD">
        <w:rPr>
          <w:rFonts w:cs="Times New Roman"/>
          <w:spacing w:val="-1"/>
        </w:rPr>
        <w:t>(базового)</w:t>
      </w:r>
      <w:r w:rsidRPr="005775CD">
        <w:rPr>
          <w:rFonts w:cs="Times New Roman"/>
          <w:spacing w:val="-4"/>
        </w:rPr>
        <w:t xml:space="preserve"> </w:t>
      </w:r>
      <w:r w:rsidRPr="005775CD">
        <w:rPr>
          <w:rFonts w:cs="Times New Roman"/>
          <w:spacing w:val="-1"/>
        </w:rPr>
        <w:t>варианта</w:t>
      </w:r>
      <w:r w:rsidRPr="005775CD">
        <w:rPr>
          <w:rFonts w:cs="Times New Roman"/>
          <w:spacing w:val="107"/>
        </w:rPr>
        <w:t xml:space="preserve"> </w:t>
      </w:r>
      <w:r w:rsidRPr="005775CD">
        <w:rPr>
          <w:rFonts w:cs="Times New Roman"/>
        </w:rPr>
        <w:t>развитие</w:t>
      </w:r>
      <w:r w:rsidRPr="005775CD">
        <w:rPr>
          <w:rFonts w:cs="Times New Roman"/>
          <w:spacing w:val="22"/>
        </w:rPr>
        <w:t xml:space="preserve"> </w:t>
      </w:r>
      <w:r w:rsidRPr="005775CD">
        <w:rPr>
          <w:rFonts w:cs="Times New Roman"/>
          <w:spacing w:val="-1"/>
        </w:rPr>
        <w:t>системы</w:t>
      </w:r>
      <w:r w:rsidRPr="005775CD">
        <w:rPr>
          <w:rFonts w:cs="Times New Roman"/>
          <w:spacing w:val="23"/>
        </w:rPr>
        <w:t xml:space="preserve"> </w:t>
      </w:r>
      <w:r w:rsidRPr="005775CD">
        <w:rPr>
          <w:rFonts w:cs="Times New Roman"/>
          <w:spacing w:val="-1"/>
        </w:rPr>
        <w:t>теплоснабжения</w:t>
      </w:r>
      <w:r w:rsidRPr="005775CD">
        <w:rPr>
          <w:rFonts w:cs="Times New Roman"/>
          <w:spacing w:val="23"/>
        </w:rPr>
        <w:t xml:space="preserve"> </w:t>
      </w:r>
      <w:r w:rsidRPr="005775CD">
        <w:rPr>
          <w:rFonts w:cs="Times New Roman"/>
        </w:rPr>
        <w:t>на</w:t>
      </w:r>
      <w:r w:rsidRPr="005775CD">
        <w:rPr>
          <w:rFonts w:cs="Times New Roman"/>
          <w:spacing w:val="22"/>
        </w:rPr>
        <w:t xml:space="preserve"> </w:t>
      </w:r>
      <w:r w:rsidRPr="005775CD">
        <w:rPr>
          <w:rFonts w:cs="Times New Roman"/>
          <w:spacing w:val="-1"/>
        </w:rPr>
        <w:t>базе</w:t>
      </w:r>
      <w:r w:rsidRPr="005775CD">
        <w:rPr>
          <w:rFonts w:cs="Times New Roman"/>
          <w:spacing w:val="22"/>
        </w:rPr>
        <w:t xml:space="preserve"> </w:t>
      </w:r>
      <w:r w:rsidRPr="005775CD">
        <w:rPr>
          <w:rFonts w:cs="Times New Roman"/>
          <w:spacing w:val="-1"/>
        </w:rPr>
        <w:t>существующих</w:t>
      </w:r>
      <w:r w:rsidRPr="005775CD">
        <w:rPr>
          <w:rFonts w:cs="Times New Roman"/>
          <w:spacing w:val="25"/>
        </w:rPr>
        <w:t xml:space="preserve"> </w:t>
      </w:r>
      <w:r w:rsidRPr="005775CD">
        <w:rPr>
          <w:rFonts w:cs="Times New Roman"/>
          <w:spacing w:val="-1"/>
        </w:rPr>
        <w:t>источников</w:t>
      </w:r>
      <w:r w:rsidRPr="005775CD">
        <w:rPr>
          <w:rFonts w:cs="Times New Roman"/>
          <w:spacing w:val="23"/>
        </w:rPr>
        <w:t xml:space="preserve"> </w:t>
      </w:r>
      <w:r w:rsidRPr="005775CD">
        <w:rPr>
          <w:rFonts w:cs="Times New Roman"/>
        </w:rPr>
        <w:t>тепловой</w:t>
      </w:r>
      <w:r w:rsidRPr="005775CD">
        <w:rPr>
          <w:rFonts w:cs="Times New Roman"/>
          <w:spacing w:val="24"/>
        </w:rPr>
        <w:t xml:space="preserve"> </w:t>
      </w:r>
      <w:r w:rsidRPr="005775CD">
        <w:rPr>
          <w:rFonts w:cs="Times New Roman"/>
          <w:spacing w:val="-1"/>
        </w:rPr>
        <w:t>энергии,</w:t>
      </w:r>
      <w:r w:rsidRPr="005775CD">
        <w:rPr>
          <w:rFonts w:cs="Times New Roman"/>
          <w:spacing w:val="47"/>
        </w:rPr>
        <w:t xml:space="preserve"> </w:t>
      </w:r>
      <w:r w:rsidRPr="005775CD">
        <w:rPr>
          <w:rFonts w:cs="Times New Roman"/>
        </w:rPr>
        <w:t>который</w:t>
      </w:r>
      <w:r w:rsidRPr="005775CD">
        <w:rPr>
          <w:rFonts w:cs="Times New Roman"/>
          <w:spacing w:val="12"/>
        </w:rPr>
        <w:t xml:space="preserve"> </w:t>
      </w:r>
      <w:r w:rsidRPr="005775CD">
        <w:rPr>
          <w:rFonts w:cs="Times New Roman"/>
          <w:spacing w:val="-1"/>
        </w:rPr>
        <w:t>включает</w:t>
      </w:r>
      <w:r w:rsidRPr="005775CD">
        <w:rPr>
          <w:rFonts w:cs="Times New Roman"/>
          <w:spacing w:val="12"/>
        </w:rPr>
        <w:t xml:space="preserve"> </w:t>
      </w:r>
      <w:r w:rsidRPr="005775CD">
        <w:rPr>
          <w:rFonts w:cs="Times New Roman"/>
        </w:rPr>
        <w:t>в</w:t>
      </w:r>
      <w:r w:rsidRPr="005775CD">
        <w:rPr>
          <w:rFonts w:cs="Times New Roman"/>
          <w:spacing w:val="11"/>
        </w:rPr>
        <w:t xml:space="preserve"> </w:t>
      </w:r>
      <w:r w:rsidRPr="005775CD">
        <w:rPr>
          <w:rFonts w:cs="Times New Roman"/>
          <w:spacing w:val="-1"/>
        </w:rPr>
        <w:t>себя</w:t>
      </w:r>
      <w:r w:rsidRPr="005775CD">
        <w:rPr>
          <w:rFonts w:cs="Times New Roman"/>
          <w:spacing w:val="12"/>
        </w:rPr>
        <w:t xml:space="preserve"> </w:t>
      </w:r>
      <w:r w:rsidRPr="005775CD">
        <w:rPr>
          <w:rFonts w:cs="Times New Roman"/>
          <w:spacing w:val="-1"/>
        </w:rPr>
        <w:t>затраты,</w:t>
      </w:r>
      <w:r w:rsidRPr="005775CD">
        <w:rPr>
          <w:rFonts w:cs="Times New Roman"/>
          <w:spacing w:val="11"/>
        </w:rPr>
        <w:t xml:space="preserve"> </w:t>
      </w:r>
      <w:r w:rsidRPr="005775CD">
        <w:rPr>
          <w:rFonts w:cs="Times New Roman"/>
          <w:spacing w:val="-1"/>
        </w:rPr>
        <w:t>обеспечивающие</w:t>
      </w:r>
      <w:r w:rsidRPr="005775CD">
        <w:rPr>
          <w:rFonts w:cs="Times New Roman"/>
          <w:spacing w:val="10"/>
        </w:rPr>
        <w:t xml:space="preserve"> </w:t>
      </w:r>
      <w:r w:rsidRPr="005775CD">
        <w:rPr>
          <w:rFonts w:cs="Times New Roman"/>
        </w:rPr>
        <w:t>производство</w:t>
      </w:r>
      <w:r w:rsidRPr="005775CD">
        <w:rPr>
          <w:rFonts w:cs="Times New Roman"/>
          <w:spacing w:val="9"/>
        </w:rPr>
        <w:t xml:space="preserve"> </w:t>
      </w:r>
      <w:r w:rsidRPr="005775CD">
        <w:rPr>
          <w:rFonts w:cs="Times New Roman"/>
        </w:rPr>
        <w:t>и</w:t>
      </w:r>
      <w:r w:rsidRPr="005775CD">
        <w:rPr>
          <w:rFonts w:cs="Times New Roman"/>
          <w:spacing w:val="12"/>
        </w:rPr>
        <w:t xml:space="preserve"> </w:t>
      </w:r>
      <w:r w:rsidRPr="005775CD">
        <w:rPr>
          <w:rFonts w:cs="Times New Roman"/>
          <w:spacing w:val="-1"/>
        </w:rPr>
        <w:t>отпуск</w:t>
      </w:r>
      <w:r w:rsidRPr="005775CD">
        <w:rPr>
          <w:rFonts w:cs="Times New Roman"/>
          <w:spacing w:val="12"/>
        </w:rPr>
        <w:t xml:space="preserve"> </w:t>
      </w:r>
      <w:r w:rsidRPr="005775CD">
        <w:rPr>
          <w:rFonts w:cs="Times New Roman"/>
        </w:rPr>
        <w:t>тепловой</w:t>
      </w:r>
      <w:r w:rsidRPr="005775CD">
        <w:rPr>
          <w:rFonts w:cs="Times New Roman"/>
          <w:spacing w:val="49"/>
        </w:rPr>
        <w:t xml:space="preserve"> </w:t>
      </w:r>
      <w:r w:rsidRPr="005775CD">
        <w:rPr>
          <w:rFonts w:cs="Times New Roman"/>
        </w:rPr>
        <w:t xml:space="preserve">энергии </w:t>
      </w:r>
      <w:r w:rsidRPr="005775CD">
        <w:rPr>
          <w:rFonts w:cs="Times New Roman"/>
          <w:spacing w:val="-1"/>
        </w:rPr>
        <w:t>существующих</w:t>
      </w:r>
      <w:r w:rsidRPr="005775CD">
        <w:rPr>
          <w:rFonts w:cs="Times New Roman"/>
        </w:rPr>
        <w:t xml:space="preserve"> </w:t>
      </w:r>
      <w:r w:rsidRPr="005775CD">
        <w:rPr>
          <w:rFonts w:cs="Times New Roman"/>
          <w:spacing w:val="-1"/>
        </w:rPr>
        <w:t>потребителей.</w:t>
      </w:r>
    </w:p>
    <w:bookmarkEnd w:id="389"/>
    <w:p w14:paraId="35398B26" w14:textId="77777777" w:rsidR="00075C46" w:rsidRPr="005775CD" w:rsidRDefault="00075C46" w:rsidP="00075C46">
      <w:pPr>
        <w:rPr>
          <w:rFonts w:cs="Times New Roman"/>
          <w:lang w:eastAsia="ru-RU"/>
        </w:rPr>
      </w:pPr>
    </w:p>
    <w:p w14:paraId="7B9C09E4" w14:textId="77777777" w:rsidR="00075C46" w:rsidRPr="005775CD" w:rsidRDefault="00075C46" w:rsidP="00075C46">
      <w:pPr>
        <w:pStyle w:val="2"/>
        <w:ind w:left="0" w:firstLine="0"/>
      </w:pPr>
      <w:bookmarkStart w:id="390" w:name="_Toc53927664"/>
      <w:bookmarkStart w:id="391" w:name="_Toc212884945"/>
      <w:r w:rsidRPr="005775CD">
        <w:t>Часть 4. ОПИСАНИЕ ИЗМЕНЕНИЙ В МАСТЕР-ПЛАНЕ РАЗВИТИЯ СИСТЕМ ТЕПЛОСНАБЖЕНИЯ МУНИЦИПАЛЬНОГО ОБРАЗОВАНИЯ ЗА ПЕРИОД, ПРЕДШЕСТВУЮЩИЙ АКТУАЛИЗАЦИИ СХЕМЫ ТЕПЛОСНАБЖЕНИЯ</w:t>
      </w:r>
      <w:bookmarkEnd w:id="390"/>
      <w:bookmarkEnd w:id="391"/>
    </w:p>
    <w:p w14:paraId="2C346EE8" w14:textId="77777777" w:rsidR="00075C46" w:rsidRPr="005775CD" w:rsidRDefault="00075C46" w:rsidP="00075C46">
      <w:pPr>
        <w:rPr>
          <w:rFonts w:cs="Times New Roman"/>
          <w:lang w:eastAsia="ru-RU"/>
        </w:rPr>
      </w:pPr>
    </w:p>
    <w:p w14:paraId="728F9684" w14:textId="77777777" w:rsidR="00075C46" w:rsidRPr="005775CD" w:rsidRDefault="00075C46" w:rsidP="00075C46">
      <w:pPr>
        <w:pStyle w:val="a0"/>
        <w:ind w:firstLine="567"/>
        <w:rPr>
          <w:rFonts w:cs="Times New Roman"/>
          <w:lang w:eastAsia="ru-RU"/>
        </w:rPr>
      </w:pPr>
      <w:r w:rsidRPr="005775CD">
        <w:rPr>
          <w:rFonts w:cs="Times New Roman"/>
          <w:lang w:eastAsia="ru-RU"/>
        </w:rPr>
        <w:t>Изменения отсутствуют.</w:t>
      </w:r>
    </w:p>
    <w:p w14:paraId="098E36CC" w14:textId="77777777" w:rsidR="00075C46" w:rsidRPr="005775CD" w:rsidRDefault="00075C46" w:rsidP="00075C46">
      <w:pPr>
        <w:pStyle w:val="a0"/>
        <w:rPr>
          <w:rFonts w:cs="Times New Roman"/>
        </w:rPr>
      </w:pPr>
    </w:p>
    <w:p w14:paraId="2FD8F8DE" w14:textId="77777777" w:rsidR="00075C46" w:rsidRPr="005775CD" w:rsidRDefault="00075C46" w:rsidP="00075C46">
      <w:pPr>
        <w:pStyle w:val="2"/>
        <w:ind w:left="0" w:firstLine="0"/>
        <w:rPr>
          <w:sz w:val="28"/>
          <w:szCs w:val="28"/>
        </w:rPr>
      </w:pPr>
      <w:bookmarkStart w:id="392" w:name="_Toc45625231"/>
      <w:bookmarkStart w:id="393" w:name="_Toc212884946"/>
      <w:r w:rsidRPr="005775CD">
        <w:rPr>
          <w:sz w:val="28"/>
          <w:szCs w:val="28"/>
        </w:rPr>
        <w:t>ГЛАВА 6.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w:t>
      </w:r>
      <w:bookmarkEnd w:id="392"/>
      <w:bookmarkEnd w:id="393"/>
    </w:p>
    <w:p w14:paraId="31D01E70" w14:textId="77777777" w:rsidR="00075C46" w:rsidRPr="005775CD" w:rsidRDefault="00075C46" w:rsidP="00075C46">
      <w:pPr>
        <w:pStyle w:val="a0"/>
        <w:rPr>
          <w:rFonts w:cs="Times New Roman"/>
          <w:lang w:eastAsia="ru-RU"/>
        </w:rPr>
      </w:pPr>
    </w:p>
    <w:p w14:paraId="182C7499" w14:textId="77777777" w:rsidR="00075C46" w:rsidRPr="005775CD" w:rsidRDefault="0066052A" w:rsidP="00075C46">
      <w:pPr>
        <w:pStyle w:val="2"/>
        <w:ind w:left="0" w:firstLine="0"/>
      </w:pPr>
      <w:hyperlink r:id="rId188" w:anchor="bookmark64" w:history="1">
        <w:bookmarkStart w:id="394" w:name="_Toc45625232"/>
        <w:bookmarkStart w:id="395" w:name="_Toc212884947"/>
        <w:r w:rsidR="00075C46" w:rsidRPr="005775CD">
          <w:t xml:space="preserve">Часть 1. </w:t>
        </w:r>
      </w:hyperlink>
      <w:hyperlink r:id="rId189" w:anchor="bookmark64" w:history="1">
        <w:r w:rsidR="00075C46" w:rsidRPr="005775CD">
          <w:t>РАСЧЕТНАЯ ВЕЛИЧИНА НОРМАТИВНЫХ ПОТЕРЬ (В ЦЕНОВЫХ ЗОНАХ ТЕПЛОСНАБЖЕНИЯ - РАСЧЕТНАЯ ВЕЛИЧИНА ПЛАНОВЫХ ПОТЕРЬ, ОПРЕДЕЛЯЕМЫХ В СООТВЕТСТВИИ С МЕТОДИЧЕСКИМИ УКАЗАНИЯМИ ПО РАЗРАБОТКЕ СХЕМ ТЕПЛОСНАБЖЕНИЯ) ТЕПЛОНОСИТЕЛЯ В ТЕПЛОВЫХ СЕТЯХ В ЗОНАХ ДЕЙСТВИЯ ИСТОЧНИКОВ ТЕПЛОВОЙ ЭНЕРГИИ</w:t>
        </w:r>
        <w:bookmarkEnd w:id="394"/>
        <w:bookmarkEnd w:id="395"/>
      </w:hyperlink>
    </w:p>
    <w:p w14:paraId="7C81D71D" w14:textId="77777777" w:rsidR="00075C46" w:rsidRPr="005775CD" w:rsidRDefault="00075C46" w:rsidP="00075C46">
      <w:pPr>
        <w:pStyle w:val="a0"/>
        <w:jc w:val="center"/>
        <w:rPr>
          <w:rFonts w:cs="Times New Roman"/>
          <w:lang w:eastAsia="ru-RU"/>
        </w:rPr>
      </w:pPr>
    </w:p>
    <w:p w14:paraId="1C2662F5" w14:textId="77777777" w:rsidR="00075C46" w:rsidRPr="005775CD" w:rsidRDefault="00075C46" w:rsidP="00075C46">
      <w:pPr>
        <w:spacing w:before="400" w:after="200"/>
        <w:rPr>
          <w:rFonts w:cs="Times New Roman"/>
        </w:rPr>
      </w:pPr>
      <w:r w:rsidRPr="005775CD">
        <w:rPr>
          <w:rFonts w:cs="Times New Roman"/>
          <w:b/>
        </w:rPr>
        <w:t>Таблица 6.1.1.1 - Нормативные потери теплоносителя в тепловых сетях в зонах действия источников тепловой энергии</w:t>
      </w:r>
    </w:p>
    <w:tbl>
      <w:tblPr>
        <w:tblStyle w:val="a8"/>
        <w:tblW w:w="5000" w:type="pct"/>
        <w:jc w:val="center"/>
        <w:tblLook w:val="04A0" w:firstRow="1" w:lastRow="0" w:firstColumn="1" w:lastColumn="0" w:noHBand="0" w:noVBand="1"/>
      </w:tblPr>
      <w:tblGrid>
        <w:gridCol w:w="2259"/>
        <w:gridCol w:w="1337"/>
        <w:gridCol w:w="1145"/>
        <w:gridCol w:w="1145"/>
        <w:gridCol w:w="1145"/>
        <w:gridCol w:w="1145"/>
        <w:gridCol w:w="1169"/>
      </w:tblGrid>
      <w:tr w:rsidR="00075C46" w:rsidRPr="005775CD" w14:paraId="2D626051" w14:textId="77777777" w:rsidTr="008A2E82">
        <w:trPr>
          <w:jc w:val="center"/>
        </w:trPr>
        <w:tc>
          <w:tcPr>
            <w:tcW w:w="2259" w:type="dxa"/>
            <w:shd w:val="clear" w:color="auto" w:fill="F2F2F2"/>
            <w:tcMar>
              <w:top w:w="120" w:type="dxa"/>
              <w:left w:w="200" w:type="dxa"/>
              <w:bottom w:w="120" w:type="dxa"/>
              <w:right w:w="200" w:type="dxa"/>
            </w:tcMar>
            <w:vAlign w:val="center"/>
          </w:tcPr>
          <w:p w14:paraId="07AF0861" w14:textId="77777777" w:rsidR="00075C46" w:rsidRPr="005775CD" w:rsidRDefault="00075C46" w:rsidP="008A2E82">
            <w:pPr>
              <w:jc w:val="center"/>
              <w:rPr>
                <w:rFonts w:cs="Times New Roman"/>
              </w:rPr>
            </w:pPr>
            <w:r w:rsidRPr="005775CD">
              <w:rPr>
                <w:rFonts w:eastAsia="Times New Roman" w:cs="Times New Roman"/>
                <w:sz w:val="22"/>
              </w:rPr>
              <w:t>Источник тепловой энергии</w:t>
            </w:r>
          </w:p>
        </w:tc>
        <w:tc>
          <w:tcPr>
            <w:tcW w:w="1337" w:type="dxa"/>
            <w:shd w:val="clear" w:color="auto" w:fill="F2F2F2"/>
            <w:tcMar>
              <w:top w:w="120" w:type="dxa"/>
              <w:left w:w="200" w:type="dxa"/>
              <w:bottom w:w="120" w:type="dxa"/>
              <w:right w:w="200" w:type="dxa"/>
            </w:tcMar>
            <w:vAlign w:val="center"/>
          </w:tcPr>
          <w:p w14:paraId="60E12DA1" w14:textId="77777777" w:rsidR="00075C46" w:rsidRPr="005775CD" w:rsidRDefault="00075C46" w:rsidP="008A2E82">
            <w:pPr>
              <w:jc w:val="center"/>
              <w:rPr>
                <w:rFonts w:cs="Times New Roman"/>
              </w:rPr>
            </w:pPr>
            <w:r w:rsidRPr="005775CD">
              <w:rPr>
                <w:rFonts w:eastAsia="Times New Roman" w:cs="Times New Roman"/>
                <w:sz w:val="22"/>
              </w:rPr>
              <w:t>Ед.изм</w:t>
            </w:r>
          </w:p>
        </w:tc>
        <w:tc>
          <w:tcPr>
            <w:tcW w:w="1145" w:type="dxa"/>
            <w:shd w:val="clear" w:color="auto" w:fill="F2F2F2"/>
            <w:tcMar>
              <w:top w:w="120" w:type="dxa"/>
              <w:left w:w="200" w:type="dxa"/>
              <w:bottom w:w="120" w:type="dxa"/>
              <w:right w:w="200" w:type="dxa"/>
            </w:tcMar>
            <w:vAlign w:val="center"/>
          </w:tcPr>
          <w:p w14:paraId="39A062C3" w14:textId="77777777" w:rsidR="00075C46" w:rsidRPr="005775CD" w:rsidRDefault="00075C46" w:rsidP="008A2E82">
            <w:pPr>
              <w:jc w:val="center"/>
              <w:rPr>
                <w:rFonts w:cs="Times New Roman"/>
              </w:rPr>
            </w:pPr>
            <w:r w:rsidRPr="005775CD">
              <w:rPr>
                <w:rFonts w:eastAsia="Times New Roman" w:cs="Times New Roman"/>
                <w:sz w:val="22"/>
              </w:rPr>
              <w:t>2024</w:t>
            </w:r>
          </w:p>
        </w:tc>
        <w:tc>
          <w:tcPr>
            <w:tcW w:w="1145" w:type="dxa"/>
            <w:shd w:val="clear" w:color="auto" w:fill="F2F2F2"/>
            <w:tcMar>
              <w:top w:w="120" w:type="dxa"/>
              <w:left w:w="200" w:type="dxa"/>
              <w:bottom w:w="120" w:type="dxa"/>
              <w:right w:w="200" w:type="dxa"/>
            </w:tcMar>
            <w:vAlign w:val="center"/>
          </w:tcPr>
          <w:p w14:paraId="58F9B48C" w14:textId="77777777" w:rsidR="00075C46" w:rsidRPr="005775CD" w:rsidRDefault="00075C46" w:rsidP="008A2E82">
            <w:pPr>
              <w:jc w:val="center"/>
              <w:rPr>
                <w:rFonts w:cs="Times New Roman"/>
              </w:rPr>
            </w:pPr>
            <w:r w:rsidRPr="005775CD">
              <w:rPr>
                <w:rFonts w:eastAsia="Times New Roman" w:cs="Times New Roman"/>
                <w:sz w:val="22"/>
              </w:rPr>
              <w:t>2025</w:t>
            </w:r>
          </w:p>
        </w:tc>
        <w:tc>
          <w:tcPr>
            <w:tcW w:w="1145" w:type="dxa"/>
            <w:shd w:val="clear" w:color="auto" w:fill="F2F2F2"/>
            <w:tcMar>
              <w:top w:w="120" w:type="dxa"/>
              <w:left w:w="200" w:type="dxa"/>
              <w:bottom w:w="120" w:type="dxa"/>
              <w:right w:w="200" w:type="dxa"/>
            </w:tcMar>
            <w:vAlign w:val="center"/>
          </w:tcPr>
          <w:p w14:paraId="7E90334D" w14:textId="77777777" w:rsidR="00075C46" w:rsidRPr="005775CD" w:rsidRDefault="00075C46" w:rsidP="008A2E82">
            <w:pPr>
              <w:jc w:val="center"/>
              <w:rPr>
                <w:rFonts w:cs="Times New Roman"/>
              </w:rPr>
            </w:pPr>
            <w:r w:rsidRPr="005775CD">
              <w:rPr>
                <w:rFonts w:eastAsia="Times New Roman" w:cs="Times New Roman"/>
                <w:sz w:val="22"/>
              </w:rPr>
              <w:t>2026</w:t>
            </w:r>
          </w:p>
        </w:tc>
        <w:tc>
          <w:tcPr>
            <w:tcW w:w="1145" w:type="dxa"/>
            <w:shd w:val="clear" w:color="auto" w:fill="F2F2F2"/>
            <w:tcMar>
              <w:top w:w="120" w:type="dxa"/>
              <w:left w:w="200" w:type="dxa"/>
              <w:bottom w:w="120" w:type="dxa"/>
              <w:right w:w="200" w:type="dxa"/>
            </w:tcMar>
            <w:vAlign w:val="center"/>
          </w:tcPr>
          <w:p w14:paraId="7D0D0602" w14:textId="77777777" w:rsidR="00075C46" w:rsidRPr="005775CD" w:rsidRDefault="00075C46" w:rsidP="008A2E82">
            <w:pPr>
              <w:jc w:val="center"/>
              <w:rPr>
                <w:rFonts w:cs="Times New Roman"/>
              </w:rPr>
            </w:pPr>
            <w:r w:rsidRPr="005775CD">
              <w:rPr>
                <w:rFonts w:eastAsia="Times New Roman" w:cs="Times New Roman"/>
                <w:sz w:val="22"/>
              </w:rPr>
              <w:t>2027</w:t>
            </w:r>
          </w:p>
        </w:tc>
        <w:tc>
          <w:tcPr>
            <w:tcW w:w="1169" w:type="dxa"/>
            <w:shd w:val="clear" w:color="auto" w:fill="F2F2F2"/>
            <w:tcMar>
              <w:top w:w="120" w:type="dxa"/>
              <w:left w:w="200" w:type="dxa"/>
              <w:bottom w:w="120" w:type="dxa"/>
              <w:right w:w="200" w:type="dxa"/>
            </w:tcMar>
            <w:vAlign w:val="center"/>
          </w:tcPr>
          <w:p w14:paraId="77AC7070" w14:textId="77777777" w:rsidR="00075C46" w:rsidRPr="005775CD" w:rsidRDefault="00075C46" w:rsidP="008A2E82">
            <w:pPr>
              <w:jc w:val="center"/>
              <w:rPr>
                <w:rFonts w:cs="Times New Roman"/>
              </w:rPr>
            </w:pPr>
            <w:r w:rsidRPr="005775CD">
              <w:rPr>
                <w:rFonts w:eastAsia="Times New Roman" w:cs="Times New Roman"/>
                <w:sz w:val="22"/>
              </w:rPr>
              <w:t>2028-2039</w:t>
            </w:r>
          </w:p>
        </w:tc>
      </w:tr>
      <w:tr w:rsidR="00075C46" w:rsidRPr="005775CD" w14:paraId="074CFFA0" w14:textId="77777777" w:rsidTr="008A2E82">
        <w:trPr>
          <w:jc w:val="center"/>
        </w:trPr>
        <w:tc>
          <w:tcPr>
            <w:tcW w:w="9345" w:type="dxa"/>
            <w:gridSpan w:val="7"/>
            <w:shd w:val="clear" w:color="auto" w:fill="DBE5F1"/>
            <w:tcMar>
              <w:top w:w="40" w:type="dxa"/>
              <w:left w:w="200" w:type="dxa"/>
              <w:bottom w:w="40" w:type="dxa"/>
              <w:right w:w="200" w:type="dxa"/>
            </w:tcMar>
            <w:vAlign w:val="center"/>
          </w:tcPr>
          <w:p w14:paraId="3215BEFF" w14:textId="77777777" w:rsidR="00075C46" w:rsidRPr="005775CD" w:rsidRDefault="00075C46" w:rsidP="008A2E82">
            <w:pPr>
              <w:jc w:val="center"/>
              <w:rPr>
                <w:rFonts w:cs="Times New Roman"/>
              </w:rPr>
            </w:pPr>
            <w:r w:rsidRPr="005775CD">
              <w:rPr>
                <w:rFonts w:eastAsia="Times New Roman" w:cs="Times New Roman"/>
                <w:sz w:val="22"/>
              </w:rPr>
              <w:t>МКУ «Хозяйственно-транспортный отдел администрации муниципального образования «Баргузинский район»</w:t>
            </w:r>
          </w:p>
        </w:tc>
      </w:tr>
      <w:tr w:rsidR="00075C46" w:rsidRPr="005775CD" w14:paraId="20390ED1" w14:textId="77777777" w:rsidTr="008A2E82">
        <w:trPr>
          <w:jc w:val="center"/>
        </w:trPr>
        <w:tc>
          <w:tcPr>
            <w:tcW w:w="2259" w:type="dxa"/>
            <w:shd w:val="clear" w:color="auto" w:fill="FFFFFF"/>
            <w:tcMar>
              <w:top w:w="40" w:type="dxa"/>
              <w:left w:w="200" w:type="dxa"/>
              <w:bottom w:w="40" w:type="dxa"/>
              <w:right w:w="200" w:type="dxa"/>
            </w:tcMar>
            <w:vAlign w:val="center"/>
          </w:tcPr>
          <w:p w14:paraId="2FF75F70" w14:textId="77777777" w:rsidR="00075C46" w:rsidRPr="005775CD" w:rsidRDefault="00075C46" w:rsidP="008A2E82">
            <w:pPr>
              <w:rPr>
                <w:rFonts w:cs="Times New Roman"/>
              </w:rPr>
            </w:pPr>
            <w:r w:rsidRPr="005775CD">
              <w:rPr>
                <w:rFonts w:eastAsia="Times New Roman" w:cs="Times New Roman"/>
                <w:sz w:val="22"/>
              </w:rPr>
              <w:t>Котельная «Баянгольская СОШ»</w:t>
            </w:r>
          </w:p>
        </w:tc>
        <w:tc>
          <w:tcPr>
            <w:tcW w:w="1337" w:type="dxa"/>
            <w:shd w:val="clear" w:color="auto" w:fill="FFFFFF"/>
            <w:tcMar>
              <w:top w:w="40" w:type="dxa"/>
              <w:left w:w="200" w:type="dxa"/>
              <w:bottom w:w="40" w:type="dxa"/>
              <w:right w:w="200" w:type="dxa"/>
            </w:tcMar>
            <w:vAlign w:val="center"/>
          </w:tcPr>
          <w:p w14:paraId="40151C03" w14:textId="77777777" w:rsidR="00075C46" w:rsidRPr="005775CD" w:rsidRDefault="00075C46" w:rsidP="008A2E82">
            <w:pPr>
              <w:jc w:val="center"/>
              <w:rPr>
                <w:rFonts w:cs="Times New Roman"/>
              </w:rPr>
            </w:pPr>
            <w:r w:rsidRPr="005775CD">
              <w:rPr>
                <w:rFonts w:eastAsia="Times New Roman" w:cs="Times New Roman"/>
                <w:sz w:val="22"/>
              </w:rPr>
              <w:t>м3</w:t>
            </w:r>
          </w:p>
        </w:tc>
        <w:tc>
          <w:tcPr>
            <w:tcW w:w="1145" w:type="dxa"/>
            <w:shd w:val="clear" w:color="auto" w:fill="FFFFFF"/>
            <w:tcMar>
              <w:top w:w="40" w:type="dxa"/>
              <w:left w:w="200" w:type="dxa"/>
              <w:bottom w:w="40" w:type="dxa"/>
              <w:right w:w="200" w:type="dxa"/>
            </w:tcMar>
            <w:vAlign w:val="center"/>
          </w:tcPr>
          <w:p w14:paraId="04E06E25" w14:textId="77777777" w:rsidR="00075C46" w:rsidRPr="005775CD" w:rsidRDefault="00075C46" w:rsidP="008A2E82">
            <w:pPr>
              <w:jc w:val="center"/>
              <w:rPr>
                <w:rFonts w:cs="Times New Roman"/>
              </w:rPr>
            </w:pPr>
            <w:r w:rsidRPr="005775CD">
              <w:rPr>
                <w:rFonts w:eastAsia="Times New Roman" w:cs="Times New Roman"/>
                <w:sz w:val="22"/>
              </w:rPr>
              <w:t>112,0</w:t>
            </w:r>
          </w:p>
        </w:tc>
        <w:tc>
          <w:tcPr>
            <w:tcW w:w="1145" w:type="dxa"/>
            <w:shd w:val="clear" w:color="auto" w:fill="FFFFFF"/>
            <w:tcMar>
              <w:top w:w="40" w:type="dxa"/>
              <w:left w:w="200" w:type="dxa"/>
              <w:bottom w:w="40" w:type="dxa"/>
              <w:right w:w="200" w:type="dxa"/>
            </w:tcMar>
            <w:vAlign w:val="center"/>
          </w:tcPr>
          <w:p w14:paraId="30EE26C2" w14:textId="77777777" w:rsidR="00075C46" w:rsidRPr="005775CD" w:rsidRDefault="00075C46" w:rsidP="008A2E82">
            <w:pPr>
              <w:jc w:val="center"/>
              <w:rPr>
                <w:rFonts w:cs="Times New Roman"/>
              </w:rPr>
            </w:pPr>
            <w:r w:rsidRPr="005775CD">
              <w:rPr>
                <w:rFonts w:eastAsia="Times New Roman" w:cs="Times New Roman"/>
                <w:sz w:val="22"/>
              </w:rPr>
              <w:t>112,0</w:t>
            </w:r>
          </w:p>
        </w:tc>
        <w:tc>
          <w:tcPr>
            <w:tcW w:w="1145" w:type="dxa"/>
            <w:shd w:val="clear" w:color="auto" w:fill="FFFFFF"/>
            <w:tcMar>
              <w:top w:w="40" w:type="dxa"/>
              <w:left w:w="200" w:type="dxa"/>
              <w:bottom w:w="40" w:type="dxa"/>
              <w:right w:w="200" w:type="dxa"/>
            </w:tcMar>
            <w:vAlign w:val="center"/>
          </w:tcPr>
          <w:p w14:paraId="3B51A57C" w14:textId="77777777" w:rsidR="00075C46" w:rsidRPr="005775CD" w:rsidRDefault="00075C46" w:rsidP="008A2E82">
            <w:pPr>
              <w:jc w:val="center"/>
              <w:rPr>
                <w:rFonts w:cs="Times New Roman"/>
              </w:rPr>
            </w:pPr>
            <w:r w:rsidRPr="005775CD">
              <w:rPr>
                <w:rFonts w:eastAsia="Times New Roman" w:cs="Times New Roman"/>
                <w:sz w:val="22"/>
              </w:rPr>
              <w:t>112,0</w:t>
            </w:r>
          </w:p>
        </w:tc>
        <w:tc>
          <w:tcPr>
            <w:tcW w:w="1145" w:type="dxa"/>
            <w:shd w:val="clear" w:color="auto" w:fill="FFFFFF"/>
            <w:tcMar>
              <w:top w:w="40" w:type="dxa"/>
              <w:left w:w="200" w:type="dxa"/>
              <w:bottom w:w="40" w:type="dxa"/>
              <w:right w:w="200" w:type="dxa"/>
            </w:tcMar>
            <w:vAlign w:val="center"/>
          </w:tcPr>
          <w:p w14:paraId="46466B0D" w14:textId="77777777" w:rsidR="00075C46" w:rsidRPr="005775CD" w:rsidRDefault="00075C46" w:rsidP="008A2E82">
            <w:pPr>
              <w:jc w:val="center"/>
              <w:rPr>
                <w:rFonts w:cs="Times New Roman"/>
              </w:rPr>
            </w:pPr>
            <w:r w:rsidRPr="005775CD">
              <w:rPr>
                <w:rFonts w:eastAsia="Times New Roman" w:cs="Times New Roman"/>
                <w:sz w:val="22"/>
              </w:rPr>
              <w:t>112,0</w:t>
            </w:r>
          </w:p>
        </w:tc>
        <w:tc>
          <w:tcPr>
            <w:tcW w:w="1169" w:type="dxa"/>
            <w:shd w:val="clear" w:color="auto" w:fill="FFFFFF"/>
            <w:tcMar>
              <w:top w:w="40" w:type="dxa"/>
              <w:left w:w="200" w:type="dxa"/>
              <w:bottom w:w="40" w:type="dxa"/>
              <w:right w:w="200" w:type="dxa"/>
            </w:tcMar>
            <w:vAlign w:val="center"/>
          </w:tcPr>
          <w:p w14:paraId="1685A5DF" w14:textId="77777777" w:rsidR="00075C46" w:rsidRPr="005775CD" w:rsidRDefault="00075C46" w:rsidP="008A2E82">
            <w:pPr>
              <w:jc w:val="center"/>
              <w:rPr>
                <w:rFonts w:cs="Times New Roman"/>
              </w:rPr>
            </w:pPr>
            <w:r w:rsidRPr="005775CD">
              <w:rPr>
                <w:rFonts w:eastAsia="Times New Roman" w:cs="Times New Roman"/>
                <w:sz w:val="22"/>
              </w:rPr>
              <w:t>112,0</w:t>
            </w:r>
          </w:p>
        </w:tc>
      </w:tr>
    </w:tbl>
    <w:p w14:paraId="47FA213F" w14:textId="77777777" w:rsidR="00075C46" w:rsidRPr="005775CD" w:rsidRDefault="00075C46" w:rsidP="00075C46">
      <w:pPr>
        <w:pStyle w:val="a0"/>
        <w:rPr>
          <w:rFonts w:cs="Times New Roman"/>
          <w:lang w:val="en-US" w:eastAsia="ru-RU"/>
        </w:rPr>
      </w:pPr>
    </w:p>
    <w:p w14:paraId="61DA4600" w14:textId="77777777" w:rsidR="00075C46" w:rsidRPr="005775CD" w:rsidRDefault="0066052A" w:rsidP="00075C46">
      <w:pPr>
        <w:pStyle w:val="2"/>
        <w:ind w:left="0" w:firstLine="0"/>
      </w:pPr>
      <w:hyperlink r:id="rId190" w:anchor="bookmark65" w:history="1">
        <w:bookmarkStart w:id="396" w:name="_Toc30081866"/>
        <w:bookmarkStart w:id="397" w:name="_Toc30085101"/>
        <w:bookmarkStart w:id="398" w:name="_Toc32845367"/>
        <w:bookmarkStart w:id="399" w:name="_Toc212884948"/>
        <w:r w:rsidR="00075C46" w:rsidRPr="005775CD">
          <w:t>Часть 2. МАКСИМАЛЬНЫЙ И СРЕДНЕЧАСОВОЙ РАСХОД ТЕПЛОНОСИТЕЛЯ</w:t>
        </w:r>
      </w:hyperlink>
      <w:r w:rsidR="00075C46" w:rsidRPr="005775CD">
        <w:t xml:space="preserve"> </w:t>
      </w:r>
      <w:hyperlink r:id="rId191" w:anchor="bookmark65" w:history="1">
        <w:r w:rsidR="00075C46" w:rsidRPr="005775CD">
          <w:t>(РАСХОД СЕТЕВОЙ ВОДЫ) НА ГОРЯЧЕЕ ВОДОСНАБЖЕНИЕ ПОТРЕБИТЕЛЕЙ С</w:t>
        </w:r>
      </w:hyperlink>
      <w:r w:rsidR="00075C46" w:rsidRPr="005775CD">
        <w:t xml:space="preserve"> </w:t>
      </w:r>
      <w:hyperlink r:id="rId192" w:anchor="bookmark65" w:history="1">
        <w:r w:rsidR="00075C46" w:rsidRPr="005775CD">
          <w:t>ИСПОЛЬЗОВАНИЕМ ОТКРЫТОЙ СИСТЕМЫ ТЕПЛОСНАБЖЕНИЯ В ЗОНЕ ДЕЙСТВИЯ</w:t>
        </w:r>
      </w:hyperlink>
      <w:r w:rsidR="00075C46" w:rsidRPr="005775CD">
        <w:t xml:space="preserve"> </w:t>
      </w:r>
      <w:hyperlink r:id="rId193" w:anchor="bookmark65" w:history="1">
        <w:r w:rsidR="00075C46" w:rsidRPr="005775CD">
          <w:t>КАЖДОГО ИСТОЧНИКА ТЕПЛОВОЙ ЭНЕРГИИ, РАССЧИТЫВАЕМЫЙ С УЧЕТОМ</w:t>
        </w:r>
      </w:hyperlink>
      <w:r w:rsidR="00075C46" w:rsidRPr="005775CD">
        <w:t xml:space="preserve"> </w:t>
      </w:r>
      <w:hyperlink r:id="rId194" w:anchor="bookmark65" w:history="1">
        <w:r w:rsidR="00075C46" w:rsidRPr="005775CD">
          <w:t>ПРОГНОЗНЫХ СРОКОВ ПЕРЕВОДА ПОТРЕБИТЕЛЕЙ, ПОДКЛЮЧЕННЫХ К</w:t>
        </w:r>
      </w:hyperlink>
      <w:r w:rsidR="00075C46" w:rsidRPr="005775CD">
        <w:t xml:space="preserve"> </w:t>
      </w:r>
      <w:hyperlink r:id="rId195" w:anchor="bookmark65" w:history="1">
        <w:r w:rsidR="00075C46" w:rsidRPr="005775CD">
          <w:t>ОТКРЫТОЙ СИСТЕМЕ ТЕПЛОСНАБЖЕНИЯ (ГОРЯЧЕГО ВОДОСНАБЖЕНИЯ), НА</w:t>
        </w:r>
      </w:hyperlink>
      <w:r w:rsidR="00075C46" w:rsidRPr="005775CD">
        <w:t xml:space="preserve"> </w:t>
      </w:r>
      <w:hyperlink r:id="rId196" w:anchor="bookmark65" w:history="1">
        <w:r w:rsidR="00075C46" w:rsidRPr="005775CD">
          <w:t>ЗАКРЫТУЮ СИСТЕМУ ГОРЯЧЕГО ВОДОСНАБЖЕНИЯ</w:t>
        </w:r>
        <w:bookmarkEnd w:id="396"/>
        <w:bookmarkEnd w:id="397"/>
        <w:bookmarkEnd w:id="398"/>
        <w:bookmarkEnd w:id="399"/>
      </w:hyperlink>
    </w:p>
    <w:p w14:paraId="0DBC5F38" w14:textId="77777777" w:rsidR="00075C46" w:rsidRPr="005775CD" w:rsidRDefault="00075C46" w:rsidP="00075C46">
      <w:pPr>
        <w:pStyle w:val="a0"/>
        <w:jc w:val="center"/>
        <w:rPr>
          <w:rFonts w:cs="Times New Roman"/>
          <w:lang w:eastAsia="ru-RU"/>
        </w:rPr>
      </w:pPr>
      <w:bookmarkStart w:id="400" w:name="OLE_LINK115"/>
      <w:bookmarkStart w:id="401" w:name="OLE_LINK116"/>
      <w:bookmarkEnd w:id="400"/>
      <w:bookmarkEnd w:id="401"/>
    </w:p>
    <w:p w14:paraId="0E9DAC6E" w14:textId="77777777" w:rsidR="00075C46" w:rsidRPr="005775CD" w:rsidRDefault="00075C46" w:rsidP="00075C46">
      <w:pPr>
        <w:pStyle w:val="a0"/>
        <w:ind w:firstLine="709"/>
        <w:rPr>
          <w:rFonts w:cs="Times New Roman"/>
          <w:lang w:eastAsia="ru-RU"/>
        </w:rPr>
      </w:pPr>
      <w:bookmarkStart w:id="402" w:name="_Hlk185516212"/>
      <w:r w:rsidRPr="005775CD">
        <w:rPr>
          <w:rFonts w:cs="Times New Roman"/>
          <w:lang w:eastAsia="ru-RU"/>
        </w:rPr>
        <w:t>На территории СП «Баянгольское» горячее водоснабжение отсутствует.</w:t>
      </w:r>
    </w:p>
    <w:bookmarkEnd w:id="402"/>
    <w:p w14:paraId="51ECBD92" w14:textId="77777777" w:rsidR="00075C46" w:rsidRPr="005775CD" w:rsidRDefault="00075C46" w:rsidP="00075C46">
      <w:pPr>
        <w:pStyle w:val="a0"/>
        <w:rPr>
          <w:rFonts w:cs="Times New Roman"/>
          <w:lang w:eastAsia="ru-RU"/>
        </w:rPr>
      </w:pPr>
    </w:p>
    <w:p w14:paraId="02315A11" w14:textId="77777777" w:rsidR="00075C46" w:rsidRPr="005775CD" w:rsidRDefault="0066052A" w:rsidP="00075C46">
      <w:pPr>
        <w:pStyle w:val="2"/>
        <w:ind w:left="0" w:firstLine="0"/>
      </w:pPr>
      <w:hyperlink r:id="rId197" w:anchor="bookmark51" w:history="1">
        <w:bookmarkStart w:id="403" w:name="_Toc30081852"/>
        <w:bookmarkStart w:id="404" w:name="_Toc30085087"/>
        <w:bookmarkStart w:id="405" w:name="_Toc32845353"/>
        <w:bookmarkStart w:id="406" w:name="_Toc212884949"/>
        <w:r w:rsidR="00075C46" w:rsidRPr="005775CD">
          <w:t xml:space="preserve">Часть 3. </w:t>
        </w:r>
      </w:hyperlink>
      <w:bookmarkEnd w:id="403"/>
      <w:bookmarkEnd w:id="404"/>
      <w:bookmarkEnd w:id="405"/>
      <w:r w:rsidR="00075C46" w:rsidRPr="005775CD">
        <w:t>СВЕДЕНИЯ О НАЛИЧИИ БАКОВ-АККУМУЛЯТОРОВ</w:t>
      </w:r>
      <w:bookmarkEnd w:id="406"/>
    </w:p>
    <w:p w14:paraId="3A58F15A" w14:textId="77777777" w:rsidR="00075C46" w:rsidRPr="005775CD" w:rsidRDefault="00075C46" w:rsidP="00075C46">
      <w:pPr>
        <w:pStyle w:val="a0"/>
        <w:rPr>
          <w:rFonts w:cs="Times New Roman"/>
          <w:lang w:eastAsia="ru-RU"/>
        </w:rPr>
      </w:pPr>
    </w:p>
    <w:p w14:paraId="012FE5DD" w14:textId="77777777" w:rsidR="00075C46" w:rsidRPr="005775CD" w:rsidRDefault="00075C46" w:rsidP="00075C46">
      <w:pPr>
        <w:ind w:firstLine="567"/>
        <w:jc w:val="both"/>
        <w:rPr>
          <w:rFonts w:cs="Times New Roman"/>
          <w:lang w:eastAsia="ru-RU"/>
        </w:rPr>
      </w:pPr>
      <w:bookmarkStart w:id="407" w:name="_Hlk185516238"/>
      <w:r w:rsidRPr="005775CD">
        <w:rPr>
          <w:rFonts w:cs="Times New Roman"/>
          <w:szCs w:val="23"/>
        </w:rPr>
        <w:t>Данные о наличии баков-аккумуляторов для подпитки тепловой сети от Котельной «Баянгольская СОШ» в аварийных режимах отсутствуют.</w:t>
      </w:r>
    </w:p>
    <w:bookmarkEnd w:id="407"/>
    <w:p w14:paraId="25920370" w14:textId="77777777" w:rsidR="00075C46" w:rsidRPr="005775CD" w:rsidRDefault="00075C46" w:rsidP="00075C46">
      <w:pPr>
        <w:pStyle w:val="a0"/>
        <w:ind w:firstLine="567"/>
        <w:rPr>
          <w:rFonts w:cs="Times New Roman"/>
          <w:lang w:eastAsia="ru-RU"/>
        </w:rPr>
      </w:pPr>
    </w:p>
    <w:p w14:paraId="6D9AA359" w14:textId="77777777" w:rsidR="00075C46" w:rsidRPr="005775CD" w:rsidRDefault="00075C46" w:rsidP="00075C46">
      <w:pPr>
        <w:rPr>
          <w:rFonts w:cs="Times New Roman"/>
        </w:rPr>
        <w:sectPr w:rsidR="00075C46" w:rsidRPr="005775CD">
          <w:pgSz w:w="11906" w:h="16838"/>
          <w:pgMar w:top="1134" w:right="850" w:bottom="1134" w:left="1701" w:header="708" w:footer="708" w:gutter="0"/>
          <w:cols w:space="708"/>
          <w:docGrid w:linePitch="360"/>
        </w:sectPr>
      </w:pPr>
    </w:p>
    <w:p w14:paraId="6079737F" w14:textId="77777777" w:rsidR="00075C46" w:rsidRPr="005775CD" w:rsidRDefault="0066052A" w:rsidP="00075C46">
      <w:pPr>
        <w:pStyle w:val="2"/>
        <w:ind w:left="0" w:firstLine="0"/>
      </w:pPr>
      <w:hyperlink r:id="rId198" w:anchor="bookmark67" w:history="1">
        <w:bookmarkStart w:id="408" w:name="_Toc30081868"/>
        <w:bookmarkStart w:id="409" w:name="_Toc30085103"/>
        <w:bookmarkStart w:id="410" w:name="_Toc32845369"/>
        <w:bookmarkStart w:id="411" w:name="_Toc212884950"/>
        <w:r w:rsidR="00075C46" w:rsidRPr="005775CD">
          <w:t>Часть 4. НОРМАТИВНЫЙ И ФАКТИЧЕСКИЙ (ДЛЯ ЭКСПЛУАТАЦИОННОГО И</w:t>
        </w:r>
      </w:hyperlink>
      <w:r w:rsidR="00075C46" w:rsidRPr="005775CD">
        <w:t xml:space="preserve"> </w:t>
      </w:r>
      <w:hyperlink r:id="rId199" w:anchor="bookmark67" w:history="1">
        <w:r w:rsidR="00075C46" w:rsidRPr="005775CD">
          <w:t>АВАРИЙНОГО РЕЖИМОВ) ЧАСОВОЙ РАСХОД ПОДПИТОЧНОЙ ВОДЫ В ЗОНЕ</w:t>
        </w:r>
      </w:hyperlink>
      <w:r w:rsidR="00075C46" w:rsidRPr="005775CD">
        <w:t xml:space="preserve"> </w:t>
      </w:r>
      <w:hyperlink r:id="rId200" w:anchor="bookmark67" w:history="1">
        <w:r w:rsidR="00075C46" w:rsidRPr="005775CD">
          <w:t>ДЕЙСТВИЯ ИСТОЧНИКОВ ТЕПЛОВОЙ ЭНЕРГИИ</w:t>
        </w:r>
        <w:bookmarkEnd w:id="408"/>
        <w:bookmarkEnd w:id="409"/>
        <w:bookmarkEnd w:id="410"/>
        <w:bookmarkEnd w:id="411"/>
      </w:hyperlink>
    </w:p>
    <w:p w14:paraId="2E50AF6C" w14:textId="77777777" w:rsidR="00075C46" w:rsidRPr="005775CD" w:rsidRDefault="00075C46" w:rsidP="00075C46">
      <w:pPr>
        <w:pStyle w:val="a0"/>
        <w:jc w:val="center"/>
        <w:rPr>
          <w:rFonts w:cs="Times New Roman"/>
          <w:lang w:eastAsia="ru-RU"/>
        </w:rPr>
      </w:pPr>
    </w:p>
    <w:p w14:paraId="6866855E" w14:textId="77777777" w:rsidR="00075C46" w:rsidRPr="005775CD" w:rsidRDefault="00075C46" w:rsidP="00075C46">
      <w:pPr>
        <w:spacing w:before="400" w:after="200"/>
        <w:rPr>
          <w:rFonts w:cs="Times New Roman"/>
        </w:rPr>
      </w:pPr>
      <w:r w:rsidRPr="005775CD">
        <w:rPr>
          <w:rFonts w:cs="Times New Roman"/>
          <w:b/>
        </w:rPr>
        <w:t>Таблица 6.4.1 - Расход подпиточной воды для эксплуатационного и аварийного режимов, в зоне действия источников тепловой энергии</w:t>
      </w:r>
    </w:p>
    <w:tbl>
      <w:tblPr>
        <w:tblStyle w:val="a8"/>
        <w:tblW w:w="5000" w:type="pct"/>
        <w:jc w:val="center"/>
        <w:tblLook w:val="04A0" w:firstRow="1" w:lastRow="0" w:firstColumn="1" w:lastColumn="0" w:noHBand="0" w:noVBand="1"/>
      </w:tblPr>
      <w:tblGrid>
        <w:gridCol w:w="2931"/>
        <w:gridCol w:w="2931"/>
        <w:gridCol w:w="911"/>
        <w:gridCol w:w="947"/>
        <w:gridCol w:w="1059"/>
        <w:gridCol w:w="1059"/>
        <w:gridCol w:w="1059"/>
        <w:gridCol w:w="1059"/>
        <w:gridCol w:w="1059"/>
        <w:gridCol w:w="1059"/>
        <w:gridCol w:w="1053"/>
      </w:tblGrid>
      <w:tr w:rsidR="00075C46" w:rsidRPr="005775CD" w14:paraId="52DE28D2" w14:textId="77777777" w:rsidTr="008A2E82">
        <w:trPr>
          <w:jc w:val="center"/>
        </w:trPr>
        <w:tc>
          <w:tcPr>
            <w:tcW w:w="969" w:type="pct"/>
            <w:shd w:val="clear" w:color="auto" w:fill="F2F2F2"/>
            <w:tcMar>
              <w:top w:w="120" w:type="dxa"/>
              <w:left w:w="200" w:type="dxa"/>
              <w:bottom w:w="120" w:type="dxa"/>
              <w:right w:w="200" w:type="dxa"/>
            </w:tcMar>
            <w:vAlign w:val="center"/>
          </w:tcPr>
          <w:p w14:paraId="40175DC3" w14:textId="77777777" w:rsidR="00075C46" w:rsidRPr="005775CD" w:rsidRDefault="00075C46" w:rsidP="008A2E82">
            <w:pPr>
              <w:jc w:val="center"/>
              <w:rPr>
                <w:rFonts w:cs="Times New Roman"/>
              </w:rPr>
            </w:pPr>
            <w:r w:rsidRPr="005775CD">
              <w:rPr>
                <w:rFonts w:eastAsia="Times New Roman" w:cs="Times New Roman"/>
                <w:sz w:val="22"/>
              </w:rPr>
              <w:t>Источник тепловой энергии</w:t>
            </w:r>
          </w:p>
        </w:tc>
        <w:tc>
          <w:tcPr>
            <w:tcW w:w="969" w:type="pct"/>
            <w:shd w:val="clear" w:color="auto" w:fill="F2F2F2"/>
            <w:tcMar>
              <w:top w:w="120" w:type="dxa"/>
              <w:left w:w="200" w:type="dxa"/>
              <w:bottom w:w="120" w:type="dxa"/>
              <w:right w:w="200" w:type="dxa"/>
            </w:tcMar>
            <w:vAlign w:val="center"/>
          </w:tcPr>
          <w:p w14:paraId="5B74C9EB" w14:textId="77777777" w:rsidR="00075C46" w:rsidRPr="005775CD" w:rsidRDefault="00075C46" w:rsidP="008A2E82">
            <w:pPr>
              <w:jc w:val="center"/>
              <w:rPr>
                <w:rFonts w:cs="Times New Roman"/>
              </w:rPr>
            </w:pPr>
            <w:r w:rsidRPr="005775CD">
              <w:rPr>
                <w:rFonts w:eastAsia="Times New Roman" w:cs="Times New Roman"/>
                <w:sz w:val="22"/>
              </w:rPr>
              <w:t>Показатель</w:t>
            </w:r>
          </w:p>
        </w:tc>
        <w:tc>
          <w:tcPr>
            <w:tcW w:w="301" w:type="pct"/>
            <w:shd w:val="clear" w:color="auto" w:fill="F2F2F2"/>
            <w:tcMar>
              <w:top w:w="120" w:type="dxa"/>
              <w:left w:w="200" w:type="dxa"/>
              <w:bottom w:w="120" w:type="dxa"/>
              <w:right w:w="200" w:type="dxa"/>
            </w:tcMar>
            <w:vAlign w:val="center"/>
          </w:tcPr>
          <w:p w14:paraId="2A733289" w14:textId="77777777" w:rsidR="00075C46" w:rsidRPr="005775CD" w:rsidRDefault="00075C46" w:rsidP="008A2E82">
            <w:pPr>
              <w:jc w:val="center"/>
              <w:rPr>
                <w:rFonts w:cs="Times New Roman"/>
              </w:rPr>
            </w:pPr>
            <w:r w:rsidRPr="005775CD">
              <w:rPr>
                <w:rFonts w:eastAsia="Times New Roman" w:cs="Times New Roman"/>
                <w:sz w:val="22"/>
              </w:rPr>
              <w:t>Ед. изм.</w:t>
            </w:r>
          </w:p>
        </w:tc>
        <w:tc>
          <w:tcPr>
            <w:tcW w:w="313" w:type="pct"/>
            <w:shd w:val="clear" w:color="auto" w:fill="F2F2F2"/>
            <w:tcMar>
              <w:top w:w="120" w:type="dxa"/>
              <w:left w:w="200" w:type="dxa"/>
              <w:bottom w:w="120" w:type="dxa"/>
              <w:right w:w="200" w:type="dxa"/>
            </w:tcMar>
            <w:vAlign w:val="center"/>
          </w:tcPr>
          <w:p w14:paraId="20667668" w14:textId="77777777" w:rsidR="00075C46" w:rsidRPr="005775CD" w:rsidRDefault="00075C46" w:rsidP="008A2E82">
            <w:pPr>
              <w:jc w:val="center"/>
              <w:rPr>
                <w:rFonts w:cs="Times New Roman"/>
              </w:rPr>
            </w:pPr>
            <w:r w:rsidRPr="005775CD">
              <w:rPr>
                <w:rFonts w:eastAsia="Times New Roman" w:cs="Times New Roman"/>
                <w:sz w:val="22"/>
              </w:rPr>
              <w:t>2024</w:t>
            </w:r>
          </w:p>
        </w:tc>
        <w:tc>
          <w:tcPr>
            <w:tcW w:w="350" w:type="pct"/>
            <w:shd w:val="clear" w:color="auto" w:fill="F2F2F2"/>
            <w:tcMar>
              <w:top w:w="120" w:type="dxa"/>
              <w:left w:w="200" w:type="dxa"/>
              <w:bottom w:w="120" w:type="dxa"/>
              <w:right w:w="200" w:type="dxa"/>
            </w:tcMar>
            <w:vAlign w:val="center"/>
          </w:tcPr>
          <w:p w14:paraId="15D935F2" w14:textId="77777777" w:rsidR="00075C46" w:rsidRPr="005775CD" w:rsidRDefault="00075C46" w:rsidP="008A2E82">
            <w:pPr>
              <w:jc w:val="center"/>
              <w:rPr>
                <w:rFonts w:cs="Times New Roman"/>
              </w:rPr>
            </w:pPr>
            <w:r w:rsidRPr="005775CD">
              <w:rPr>
                <w:rFonts w:eastAsia="Times New Roman" w:cs="Times New Roman"/>
                <w:sz w:val="22"/>
              </w:rPr>
              <w:t>2025</w:t>
            </w:r>
          </w:p>
        </w:tc>
        <w:tc>
          <w:tcPr>
            <w:tcW w:w="350" w:type="pct"/>
            <w:shd w:val="clear" w:color="auto" w:fill="F2F2F2"/>
            <w:tcMar>
              <w:top w:w="120" w:type="dxa"/>
              <w:left w:w="200" w:type="dxa"/>
              <w:bottom w:w="120" w:type="dxa"/>
              <w:right w:w="200" w:type="dxa"/>
            </w:tcMar>
            <w:vAlign w:val="center"/>
          </w:tcPr>
          <w:p w14:paraId="48F7474D" w14:textId="77777777" w:rsidR="00075C46" w:rsidRPr="005775CD" w:rsidRDefault="00075C46" w:rsidP="008A2E82">
            <w:pPr>
              <w:jc w:val="center"/>
              <w:rPr>
                <w:rFonts w:cs="Times New Roman"/>
              </w:rPr>
            </w:pPr>
            <w:r w:rsidRPr="005775CD">
              <w:rPr>
                <w:rFonts w:eastAsia="Times New Roman" w:cs="Times New Roman"/>
                <w:sz w:val="22"/>
              </w:rPr>
              <w:t>2026</w:t>
            </w:r>
          </w:p>
        </w:tc>
        <w:tc>
          <w:tcPr>
            <w:tcW w:w="350" w:type="pct"/>
            <w:shd w:val="clear" w:color="auto" w:fill="F2F2F2"/>
            <w:tcMar>
              <w:top w:w="120" w:type="dxa"/>
              <w:left w:w="200" w:type="dxa"/>
              <w:bottom w:w="120" w:type="dxa"/>
              <w:right w:w="200" w:type="dxa"/>
            </w:tcMar>
            <w:vAlign w:val="center"/>
          </w:tcPr>
          <w:p w14:paraId="51772C43" w14:textId="77777777" w:rsidR="00075C46" w:rsidRPr="005775CD" w:rsidRDefault="00075C46" w:rsidP="008A2E82">
            <w:pPr>
              <w:jc w:val="center"/>
              <w:rPr>
                <w:rFonts w:cs="Times New Roman"/>
              </w:rPr>
            </w:pPr>
            <w:r w:rsidRPr="005775CD">
              <w:rPr>
                <w:rFonts w:eastAsia="Times New Roman" w:cs="Times New Roman"/>
                <w:sz w:val="22"/>
              </w:rPr>
              <w:t>2027</w:t>
            </w:r>
          </w:p>
        </w:tc>
        <w:tc>
          <w:tcPr>
            <w:tcW w:w="350" w:type="pct"/>
            <w:shd w:val="clear" w:color="auto" w:fill="F2F2F2"/>
            <w:tcMar>
              <w:top w:w="120" w:type="dxa"/>
              <w:left w:w="200" w:type="dxa"/>
              <w:bottom w:w="120" w:type="dxa"/>
              <w:right w:w="200" w:type="dxa"/>
            </w:tcMar>
            <w:vAlign w:val="center"/>
          </w:tcPr>
          <w:p w14:paraId="63E9F7A1" w14:textId="77777777" w:rsidR="00075C46" w:rsidRPr="005775CD" w:rsidRDefault="00075C46" w:rsidP="008A2E82">
            <w:pPr>
              <w:jc w:val="center"/>
              <w:rPr>
                <w:rFonts w:cs="Times New Roman"/>
              </w:rPr>
            </w:pPr>
            <w:r w:rsidRPr="005775CD">
              <w:rPr>
                <w:rFonts w:eastAsia="Times New Roman" w:cs="Times New Roman"/>
                <w:sz w:val="22"/>
              </w:rPr>
              <w:t>2028</w:t>
            </w:r>
          </w:p>
        </w:tc>
        <w:tc>
          <w:tcPr>
            <w:tcW w:w="350" w:type="pct"/>
            <w:shd w:val="clear" w:color="auto" w:fill="F2F2F2"/>
            <w:tcMar>
              <w:top w:w="120" w:type="dxa"/>
              <w:left w:w="200" w:type="dxa"/>
              <w:bottom w:w="120" w:type="dxa"/>
              <w:right w:w="200" w:type="dxa"/>
            </w:tcMar>
            <w:vAlign w:val="center"/>
          </w:tcPr>
          <w:p w14:paraId="21CDCDE8" w14:textId="77777777" w:rsidR="00075C46" w:rsidRPr="005775CD" w:rsidRDefault="00075C46" w:rsidP="008A2E82">
            <w:pPr>
              <w:jc w:val="center"/>
              <w:rPr>
                <w:rFonts w:cs="Times New Roman"/>
              </w:rPr>
            </w:pPr>
            <w:r w:rsidRPr="005775CD">
              <w:rPr>
                <w:rFonts w:eastAsia="Times New Roman" w:cs="Times New Roman"/>
                <w:sz w:val="22"/>
              </w:rPr>
              <w:t>2029</w:t>
            </w:r>
          </w:p>
        </w:tc>
        <w:tc>
          <w:tcPr>
            <w:tcW w:w="350" w:type="pct"/>
            <w:shd w:val="clear" w:color="auto" w:fill="F2F2F2"/>
            <w:tcMar>
              <w:top w:w="120" w:type="dxa"/>
              <w:left w:w="200" w:type="dxa"/>
              <w:bottom w:w="120" w:type="dxa"/>
              <w:right w:w="200" w:type="dxa"/>
            </w:tcMar>
            <w:vAlign w:val="center"/>
          </w:tcPr>
          <w:p w14:paraId="6F60FEC4" w14:textId="77777777" w:rsidR="00075C46" w:rsidRPr="005775CD" w:rsidRDefault="00075C46" w:rsidP="008A2E82">
            <w:pPr>
              <w:jc w:val="center"/>
              <w:rPr>
                <w:rFonts w:cs="Times New Roman"/>
              </w:rPr>
            </w:pPr>
            <w:r w:rsidRPr="005775CD">
              <w:rPr>
                <w:rFonts w:eastAsia="Times New Roman" w:cs="Times New Roman"/>
                <w:sz w:val="22"/>
              </w:rPr>
              <w:t>2030-2034</w:t>
            </w:r>
          </w:p>
        </w:tc>
        <w:tc>
          <w:tcPr>
            <w:tcW w:w="350" w:type="pct"/>
            <w:shd w:val="clear" w:color="auto" w:fill="F2F2F2"/>
            <w:tcMar>
              <w:top w:w="120" w:type="dxa"/>
              <w:left w:w="200" w:type="dxa"/>
              <w:bottom w:w="120" w:type="dxa"/>
              <w:right w:w="200" w:type="dxa"/>
            </w:tcMar>
            <w:vAlign w:val="center"/>
          </w:tcPr>
          <w:p w14:paraId="771A9BF6" w14:textId="77777777" w:rsidR="00075C46" w:rsidRPr="005775CD" w:rsidRDefault="00075C46" w:rsidP="008A2E82">
            <w:pPr>
              <w:jc w:val="center"/>
              <w:rPr>
                <w:rFonts w:cs="Times New Roman"/>
              </w:rPr>
            </w:pPr>
            <w:r w:rsidRPr="005775CD">
              <w:rPr>
                <w:rFonts w:eastAsia="Times New Roman" w:cs="Times New Roman"/>
                <w:sz w:val="22"/>
              </w:rPr>
              <w:t>2035-2039</w:t>
            </w:r>
          </w:p>
        </w:tc>
      </w:tr>
      <w:tr w:rsidR="00075C46" w:rsidRPr="005775CD" w14:paraId="5B07BA5A" w14:textId="77777777" w:rsidTr="008A2E82">
        <w:trPr>
          <w:jc w:val="center"/>
        </w:trPr>
        <w:tc>
          <w:tcPr>
            <w:tcW w:w="969" w:type="pct"/>
            <w:vMerge w:val="restart"/>
            <w:shd w:val="clear" w:color="auto" w:fill="FFFFFF"/>
            <w:tcMar>
              <w:top w:w="40" w:type="dxa"/>
              <w:left w:w="200" w:type="dxa"/>
              <w:bottom w:w="40" w:type="dxa"/>
              <w:right w:w="200" w:type="dxa"/>
            </w:tcMar>
            <w:vAlign w:val="center"/>
          </w:tcPr>
          <w:p w14:paraId="2FD0F541" w14:textId="77777777" w:rsidR="00075C46" w:rsidRPr="005775CD" w:rsidRDefault="00075C46" w:rsidP="008A2E82">
            <w:pPr>
              <w:rPr>
                <w:rFonts w:cs="Times New Roman"/>
              </w:rPr>
            </w:pPr>
            <w:r w:rsidRPr="005775CD">
              <w:rPr>
                <w:rFonts w:eastAsia="Times New Roman" w:cs="Times New Roman"/>
                <w:sz w:val="22"/>
              </w:rPr>
              <w:t>Котельная «Баянгольская СОШ»</w:t>
            </w:r>
          </w:p>
        </w:tc>
        <w:tc>
          <w:tcPr>
            <w:tcW w:w="969" w:type="pct"/>
            <w:shd w:val="clear" w:color="auto" w:fill="FFFFFF"/>
            <w:tcMar>
              <w:top w:w="40" w:type="dxa"/>
              <w:left w:w="200" w:type="dxa"/>
              <w:bottom w:w="40" w:type="dxa"/>
              <w:right w:w="200" w:type="dxa"/>
            </w:tcMar>
            <w:vAlign w:val="center"/>
          </w:tcPr>
          <w:p w14:paraId="7E5D86D7" w14:textId="77777777" w:rsidR="00075C46" w:rsidRPr="005775CD" w:rsidRDefault="00075C46" w:rsidP="008A2E82">
            <w:pPr>
              <w:jc w:val="center"/>
              <w:rPr>
                <w:rFonts w:cs="Times New Roman"/>
              </w:rPr>
            </w:pPr>
            <w:r w:rsidRPr="005775CD">
              <w:rPr>
                <w:rFonts w:eastAsia="Times New Roman" w:cs="Times New Roman"/>
                <w:sz w:val="22"/>
              </w:rPr>
              <w:t>Нормативный расход</w:t>
            </w:r>
          </w:p>
        </w:tc>
        <w:tc>
          <w:tcPr>
            <w:tcW w:w="301" w:type="pct"/>
            <w:shd w:val="clear" w:color="auto" w:fill="FFFFFF"/>
            <w:tcMar>
              <w:top w:w="40" w:type="dxa"/>
              <w:left w:w="200" w:type="dxa"/>
              <w:bottom w:w="40" w:type="dxa"/>
              <w:right w:w="200" w:type="dxa"/>
            </w:tcMar>
            <w:vAlign w:val="center"/>
          </w:tcPr>
          <w:p w14:paraId="650AEA34" w14:textId="77777777" w:rsidR="00075C46" w:rsidRPr="005775CD" w:rsidRDefault="00075C46" w:rsidP="008A2E82">
            <w:pPr>
              <w:jc w:val="center"/>
              <w:rPr>
                <w:rFonts w:cs="Times New Roman"/>
              </w:rPr>
            </w:pPr>
            <w:r w:rsidRPr="005775CD">
              <w:rPr>
                <w:rFonts w:cs="Times New Roman"/>
              </w:rPr>
              <w:t>м3</w:t>
            </w:r>
          </w:p>
        </w:tc>
        <w:tc>
          <w:tcPr>
            <w:tcW w:w="313" w:type="pct"/>
            <w:shd w:val="clear" w:color="auto" w:fill="FFFFFF"/>
            <w:tcMar>
              <w:top w:w="40" w:type="dxa"/>
              <w:left w:w="200" w:type="dxa"/>
              <w:bottom w:w="40" w:type="dxa"/>
              <w:right w:w="200" w:type="dxa"/>
            </w:tcMar>
            <w:vAlign w:val="center"/>
          </w:tcPr>
          <w:p w14:paraId="6EC7AFB8" w14:textId="77777777" w:rsidR="00075C46" w:rsidRPr="005775CD" w:rsidRDefault="00075C46" w:rsidP="008A2E82">
            <w:pPr>
              <w:jc w:val="center"/>
              <w:rPr>
                <w:rFonts w:cs="Times New Roman"/>
              </w:rPr>
            </w:pPr>
            <w:r w:rsidRPr="005775CD">
              <w:rPr>
                <w:rFonts w:eastAsia="Times New Roman" w:cs="Times New Roman"/>
                <w:sz w:val="22"/>
              </w:rPr>
              <w:t>112,0</w:t>
            </w:r>
          </w:p>
        </w:tc>
        <w:tc>
          <w:tcPr>
            <w:tcW w:w="350" w:type="pct"/>
            <w:shd w:val="clear" w:color="auto" w:fill="FFFFFF"/>
            <w:tcMar>
              <w:top w:w="40" w:type="dxa"/>
              <w:left w:w="200" w:type="dxa"/>
              <w:bottom w:w="40" w:type="dxa"/>
              <w:right w:w="200" w:type="dxa"/>
            </w:tcMar>
            <w:vAlign w:val="center"/>
          </w:tcPr>
          <w:p w14:paraId="7DAD1615" w14:textId="77777777" w:rsidR="00075C46" w:rsidRPr="005775CD" w:rsidRDefault="00075C46" w:rsidP="008A2E82">
            <w:pPr>
              <w:jc w:val="center"/>
              <w:rPr>
                <w:rFonts w:cs="Times New Roman"/>
              </w:rPr>
            </w:pPr>
            <w:r w:rsidRPr="005775CD">
              <w:rPr>
                <w:rFonts w:eastAsia="Times New Roman" w:cs="Times New Roman"/>
                <w:sz w:val="22"/>
              </w:rPr>
              <w:t>112,0</w:t>
            </w:r>
          </w:p>
        </w:tc>
        <w:tc>
          <w:tcPr>
            <w:tcW w:w="350" w:type="pct"/>
            <w:shd w:val="clear" w:color="auto" w:fill="FFFFFF"/>
            <w:tcMar>
              <w:top w:w="40" w:type="dxa"/>
              <w:left w:w="200" w:type="dxa"/>
              <w:bottom w:w="40" w:type="dxa"/>
              <w:right w:w="200" w:type="dxa"/>
            </w:tcMar>
            <w:vAlign w:val="center"/>
          </w:tcPr>
          <w:p w14:paraId="743527BA" w14:textId="77777777" w:rsidR="00075C46" w:rsidRPr="005775CD" w:rsidRDefault="00075C46" w:rsidP="008A2E82">
            <w:pPr>
              <w:jc w:val="center"/>
              <w:rPr>
                <w:rFonts w:cs="Times New Roman"/>
              </w:rPr>
            </w:pPr>
            <w:r w:rsidRPr="005775CD">
              <w:rPr>
                <w:rFonts w:eastAsia="Times New Roman" w:cs="Times New Roman"/>
                <w:sz w:val="22"/>
              </w:rPr>
              <w:t>112,0</w:t>
            </w:r>
          </w:p>
        </w:tc>
        <w:tc>
          <w:tcPr>
            <w:tcW w:w="350" w:type="pct"/>
            <w:shd w:val="clear" w:color="auto" w:fill="FFFFFF"/>
            <w:tcMar>
              <w:top w:w="40" w:type="dxa"/>
              <w:left w:w="200" w:type="dxa"/>
              <w:bottom w:w="40" w:type="dxa"/>
              <w:right w:w="200" w:type="dxa"/>
            </w:tcMar>
            <w:vAlign w:val="center"/>
          </w:tcPr>
          <w:p w14:paraId="3641ED67" w14:textId="77777777" w:rsidR="00075C46" w:rsidRPr="005775CD" w:rsidRDefault="00075C46" w:rsidP="008A2E82">
            <w:pPr>
              <w:jc w:val="center"/>
              <w:rPr>
                <w:rFonts w:cs="Times New Roman"/>
              </w:rPr>
            </w:pPr>
            <w:r w:rsidRPr="005775CD">
              <w:rPr>
                <w:rFonts w:eastAsia="Times New Roman" w:cs="Times New Roman"/>
                <w:sz w:val="22"/>
              </w:rPr>
              <w:t>112,0</w:t>
            </w:r>
          </w:p>
        </w:tc>
        <w:tc>
          <w:tcPr>
            <w:tcW w:w="350" w:type="pct"/>
            <w:shd w:val="clear" w:color="auto" w:fill="FFFFFF"/>
            <w:tcMar>
              <w:top w:w="40" w:type="dxa"/>
              <w:left w:w="200" w:type="dxa"/>
              <w:bottom w:w="40" w:type="dxa"/>
              <w:right w:w="200" w:type="dxa"/>
            </w:tcMar>
            <w:vAlign w:val="center"/>
          </w:tcPr>
          <w:p w14:paraId="1A3D5260" w14:textId="77777777" w:rsidR="00075C46" w:rsidRPr="005775CD" w:rsidRDefault="00075C46" w:rsidP="008A2E82">
            <w:pPr>
              <w:jc w:val="center"/>
              <w:rPr>
                <w:rFonts w:cs="Times New Roman"/>
              </w:rPr>
            </w:pPr>
            <w:r w:rsidRPr="005775CD">
              <w:rPr>
                <w:rFonts w:eastAsia="Times New Roman" w:cs="Times New Roman"/>
                <w:sz w:val="22"/>
              </w:rPr>
              <w:t>112,0</w:t>
            </w:r>
          </w:p>
        </w:tc>
        <w:tc>
          <w:tcPr>
            <w:tcW w:w="350" w:type="pct"/>
            <w:shd w:val="clear" w:color="auto" w:fill="FFFFFF"/>
            <w:tcMar>
              <w:top w:w="40" w:type="dxa"/>
              <w:left w:w="200" w:type="dxa"/>
              <w:bottom w:w="40" w:type="dxa"/>
              <w:right w:w="200" w:type="dxa"/>
            </w:tcMar>
            <w:vAlign w:val="center"/>
          </w:tcPr>
          <w:p w14:paraId="3D8DEB11" w14:textId="77777777" w:rsidR="00075C46" w:rsidRPr="005775CD" w:rsidRDefault="00075C46" w:rsidP="008A2E82">
            <w:pPr>
              <w:jc w:val="center"/>
              <w:rPr>
                <w:rFonts w:cs="Times New Roman"/>
              </w:rPr>
            </w:pPr>
            <w:r w:rsidRPr="005775CD">
              <w:rPr>
                <w:rFonts w:eastAsia="Times New Roman" w:cs="Times New Roman"/>
                <w:sz w:val="22"/>
              </w:rPr>
              <w:t>112,0</w:t>
            </w:r>
          </w:p>
        </w:tc>
        <w:tc>
          <w:tcPr>
            <w:tcW w:w="350" w:type="pct"/>
            <w:shd w:val="clear" w:color="auto" w:fill="FFFFFF"/>
            <w:tcMar>
              <w:top w:w="40" w:type="dxa"/>
              <w:left w:w="200" w:type="dxa"/>
              <w:bottom w:w="40" w:type="dxa"/>
              <w:right w:w="200" w:type="dxa"/>
            </w:tcMar>
            <w:vAlign w:val="center"/>
          </w:tcPr>
          <w:p w14:paraId="087FBBE1" w14:textId="77777777" w:rsidR="00075C46" w:rsidRPr="005775CD" w:rsidRDefault="00075C46" w:rsidP="008A2E82">
            <w:pPr>
              <w:jc w:val="center"/>
              <w:rPr>
                <w:rFonts w:cs="Times New Roman"/>
              </w:rPr>
            </w:pPr>
            <w:r w:rsidRPr="005775CD">
              <w:rPr>
                <w:rFonts w:eastAsia="Times New Roman" w:cs="Times New Roman"/>
                <w:sz w:val="22"/>
              </w:rPr>
              <w:t>112,0</w:t>
            </w:r>
          </w:p>
        </w:tc>
        <w:tc>
          <w:tcPr>
            <w:tcW w:w="350" w:type="pct"/>
            <w:shd w:val="clear" w:color="auto" w:fill="FFFFFF"/>
            <w:tcMar>
              <w:top w:w="40" w:type="dxa"/>
              <w:left w:w="200" w:type="dxa"/>
              <w:bottom w:w="40" w:type="dxa"/>
              <w:right w:w="200" w:type="dxa"/>
            </w:tcMar>
            <w:vAlign w:val="center"/>
          </w:tcPr>
          <w:p w14:paraId="27574BE8" w14:textId="77777777" w:rsidR="00075C46" w:rsidRPr="005775CD" w:rsidRDefault="00075C46" w:rsidP="008A2E82">
            <w:pPr>
              <w:jc w:val="center"/>
              <w:rPr>
                <w:rFonts w:cs="Times New Roman"/>
              </w:rPr>
            </w:pPr>
            <w:r w:rsidRPr="005775CD">
              <w:rPr>
                <w:rFonts w:eastAsia="Times New Roman" w:cs="Times New Roman"/>
                <w:sz w:val="22"/>
              </w:rPr>
              <w:t>112,0</w:t>
            </w:r>
          </w:p>
        </w:tc>
      </w:tr>
      <w:tr w:rsidR="00075C46" w:rsidRPr="005775CD" w14:paraId="0686939F" w14:textId="77777777" w:rsidTr="008A2E82">
        <w:trPr>
          <w:jc w:val="center"/>
        </w:trPr>
        <w:tc>
          <w:tcPr>
            <w:tcW w:w="969" w:type="pct"/>
            <w:vMerge/>
          </w:tcPr>
          <w:p w14:paraId="5284FBF1" w14:textId="77777777" w:rsidR="00075C46" w:rsidRPr="005775CD" w:rsidRDefault="00075C46" w:rsidP="008A2E82">
            <w:pPr>
              <w:rPr>
                <w:rFonts w:cs="Times New Roman"/>
              </w:rPr>
            </w:pPr>
          </w:p>
        </w:tc>
        <w:tc>
          <w:tcPr>
            <w:tcW w:w="969" w:type="pct"/>
            <w:shd w:val="clear" w:color="auto" w:fill="FFFFFF"/>
            <w:tcMar>
              <w:top w:w="40" w:type="dxa"/>
              <w:left w:w="200" w:type="dxa"/>
              <w:bottom w:w="40" w:type="dxa"/>
              <w:right w:w="200" w:type="dxa"/>
            </w:tcMar>
            <w:vAlign w:val="center"/>
          </w:tcPr>
          <w:p w14:paraId="52C21FF2" w14:textId="77777777" w:rsidR="00075C46" w:rsidRPr="005775CD" w:rsidRDefault="00075C46" w:rsidP="008A2E82">
            <w:pPr>
              <w:jc w:val="center"/>
              <w:rPr>
                <w:rFonts w:cs="Times New Roman"/>
              </w:rPr>
            </w:pPr>
            <w:r w:rsidRPr="005775CD">
              <w:rPr>
                <w:rFonts w:eastAsia="Times New Roman" w:cs="Times New Roman"/>
                <w:sz w:val="22"/>
              </w:rPr>
              <w:t>Максимальная подпитка в эксплуатационном режиме</w:t>
            </w:r>
          </w:p>
        </w:tc>
        <w:tc>
          <w:tcPr>
            <w:tcW w:w="301" w:type="pct"/>
            <w:shd w:val="clear" w:color="auto" w:fill="FFFFFF"/>
            <w:tcMar>
              <w:top w:w="40" w:type="dxa"/>
              <w:left w:w="200" w:type="dxa"/>
              <w:bottom w:w="40" w:type="dxa"/>
              <w:right w:w="200" w:type="dxa"/>
            </w:tcMar>
            <w:vAlign w:val="center"/>
          </w:tcPr>
          <w:p w14:paraId="7C50671E" w14:textId="77777777" w:rsidR="00075C46" w:rsidRPr="005775CD" w:rsidRDefault="00075C46" w:rsidP="008A2E82">
            <w:pPr>
              <w:jc w:val="center"/>
              <w:rPr>
                <w:rFonts w:cs="Times New Roman"/>
              </w:rPr>
            </w:pPr>
            <w:r w:rsidRPr="005775CD">
              <w:rPr>
                <w:rFonts w:cs="Times New Roman"/>
              </w:rPr>
              <w:t>м3</w:t>
            </w:r>
          </w:p>
        </w:tc>
        <w:tc>
          <w:tcPr>
            <w:tcW w:w="313" w:type="pct"/>
            <w:shd w:val="clear" w:color="auto" w:fill="FFFFFF"/>
            <w:tcMar>
              <w:top w:w="40" w:type="dxa"/>
              <w:left w:w="200" w:type="dxa"/>
              <w:bottom w:w="40" w:type="dxa"/>
              <w:right w:w="200" w:type="dxa"/>
            </w:tcMar>
            <w:vAlign w:val="center"/>
          </w:tcPr>
          <w:p w14:paraId="3390F2CB" w14:textId="77777777" w:rsidR="00075C46" w:rsidRPr="005775CD" w:rsidRDefault="00075C46" w:rsidP="008A2E82">
            <w:pPr>
              <w:jc w:val="center"/>
              <w:rPr>
                <w:rFonts w:cs="Times New Roman"/>
              </w:rPr>
            </w:pPr>
            <w:r w:rsidRPr="005775CD">
              <w:rPr>
                <w:rFonts w:eastAsia="Times New Roman" w:cs="Times New Roman"/>
                <w:sz w:val="22"/>
              </w:rPr>
              <w:t>112,0</w:t>
            </w:r>
          </w:p>
        </w:tc>
        <w:tc>
          <w:tcPr>
            <w:tcW w:w="350" w:type="pct"/>
            <w:shd w:val="clear" w:color="auto" w:fill="FFFFFF"/>
            <w:tcMar>
              <w:top w:w="40" w:type="dxa"/>
              <w:left w:w="200" w:type="dxa"/>
              <w:bottom w:w="40" w:type="dxa"/>
              <w:right w:w="200" w:type="dxa"/>
            </w:tcMar>
            <w:vAlign w:val="center"/>
          </w:tcPr>
          <w:p w14:paraId="5ABF2A30" w14:textId="77777777" w:rsidR="00075C46" w:rsidRPr="005775CD" w:rsidRDefault="00075C46" w:rsidP="008A2E82">
            <w:pPr>
              <w:jc w:val="center"/>
              <w:rPr>
                <w:rFonts w:cs="Times New Roman"/>
              </w:rPr>
            </w:pPr>
            <w:r w:rsidRPr="005775CD">
              <w:rPr>
                <w:rFonts w:eastAsia="Times New Roman" w:cs="Times New Roman"/>
                <w:sz w:val="22"/>
              </w:rPr>
              <w:t>112,0</w:t>
            </w:r>
          </w:p>
        </w:tc>
        <w:tc>
          <w:tcPr>
            <w:tcW w:w="350" w:type="pct"/>
            <w:shd w:val="clear" w:color="auto" w:fill="FFFFFF"/>
            <w:tcMar>
              <w:top w:w="40" w:type="dxa"/>
              <w:left w:w="200" w:type="dxa"/>
              <w:bottom w:w="40" w:type="dxa"/>
              <w:right w:w="200" w:type="dxa"/>
            </w:tcMar>
            <w:vAlign w:val="center"/>
          </w:tcPr>
          <w:p w14:paraId="72C26879" w14:textId="77777777" w:rsidR="00075C46" w:rsidRPr="005775CD" w:rsidRDefault="00075C46" w:rsidP="008A2E82">
            <w:pPr>
              <w:jc w:val="center"/>
              <w:rPr>
                <w:rFonts w:cs="Times New Roman"/>
              </w:rPr>
            </w:pPr>
            <w:r w:rsidRPr="005775CD">
              <w:rPr>
                <w:rFonts w:eastAsia="Times New Roman" w:cs="Times New Roman"/>
                <w:sz w:val="22"/>
              </w:rPr>
              <w:t>112,0</w:t>
            </w:r>
          </w:p>
        </w:tc>
        <w:tc>
          <w:tcPr>
            <w:tcW w:w="350" w:type="pct"/>
            <w:shd w:val="clear" w:color="auto" w:fill="FFFFFF"/>
            <w:tcMar>
              <w:top w:w="40" w:type="dxa"/>
              <w:left w:w="200" w:type="dxa"/>
              <w:bottom w:w="40" w:type="dxa"/>
              <w:right w:w="200" w:type="dxa"/>
            </w:tcMar>
            <w:vAlign w:val="center"/>
          </w:tcPr>
          <w:p w14:paraId="272EDF85" w14:textId="77777777" w:rsidR="00075C46" w:rsidRPr="005775CD" w:rsidRDefault="00075C46" w:rsidP="008A2E82">
            <w:pPr>
              <w:jc w:val="center"/>
              <w:rPr>
                <w:rFonts w:cs="Times New Roman"/>
              </w:rPr>
            </w:pPr>
            <w:r w:rsidRPr="005775CD">
              <w:rPr>
                <w:rFonts w:eastAsia="Times New Roman" w:cs="Times New Roman"/>
                <w:sz w:val="22"/>
              </w:rPr>
              <w:t>112,0</w:t>
            </w:r>
          </w:p>
        </w:tc>
        <w:tc>
          <w:tcPr>
            <w:tcW w:w="350" w:type="pct"/>
            <w:shd w:val="clear" w:color="auto" w:fill="FFFFFF"/>
            <w:tcMar>
              <w:top w:w="40" w:type="dxa"/>
              <w:left w:w="200" w:type="dxa"/>
              <w:bottom w:w="40" w:type="dxa"/>
              <w:right w:w="200" w:type="dxa"/>
            </w:tcMar>
            <w:vAlign w:val="center"/>
          </w:tcPr>
          <w:p w14:paraId="4C41CB01" w14:textId="77777777" w:rsidR="00075C46" w:rsidRPr="005775CD" w:rsidRDefault="00075C46" w:rsidP="008A2E82">
            <w:pPr>
              <w:jc w:val="center"/>
              <w:rPr>
                <w:rFonts w:cs="Times New Roman"/>
              </w:rPr>
            </w:pPr>
            <w:r w:rsidRPr="005775CD">
              <w:rPr>
                <w:rFonts w:eastAsia="Times New Roman" w:cs="Times New Roman"/>
                <w:sz w:val="22"/>
              </w:rPr>
              <w:t>112,0</w:t>
            </w:r>
          </w:p>
        </w:tc>
        <w:tc>
          <w:tcPr>
            <w:tcW w:w="350" w:type="pct"/>
            <w:shd w:val="clear" w:color="auto" w:fill="FFFFFF"/>
            <w:tcMar>
              <w:top w:w="40" w:type="dxa"/>
              <w:left w:w="200" w:type="dxa"/>
              <w:bottom w:w="40" w:type="dxa"/>
              <w:right w:w="200" w:type="dxa"/>
            </w:tcMar>
            <w:vAlign w:val="center"/>
          </w:tcPr>
          <w:p w14:paraId="1315CF77" w14:textId="77777777" w:rsidR="00075C46" w:rsidRPr="005775CD" w:rsidRDefault="00075C46" w:rsidP="008A2E82">
            <w:pPr>
              <w:jc w:val="center"/>
              <w:rPr>
                <w:rFonts w:cs="Times New Roman"/>
              </w:rPr>
            </w:pPr>
            <w:r w:rsidRPr="005775CD">
              <w:rPr>
                <w:rFonts w:eastAsia="Times New Roman" w:cs="Times New Roman"/>
                <w:sz w:val="22"/>
              </w:rPr>
              <w:t>112,0</w:t>
            </w:r>
          </w:p>
        </w:tc>
        <w:tc>
          <w:tcPr>
            <w:tcW w:w="350" w:type="pct"/>
            <w:shd w:val="clear" w:color="auto" w:fill="FFFFFF"/>
            <w:tcMar>
              <w:top w:w="40" w:type="dxa"/>
              <w:left w:w="200" w:type="dxa"/>
              <w:bottom w:w="40" w:type="dxa"/>
              <w:right w:w="200" w:type="dxa"/>
            </w:tcMar>
            <w:vAlign w:val="center"/>
          </w:tcPr>
          <w:p w14:paraId="46C4C380" w14:textId="77777777" w:rsidR="00075C46" w:rsidRPr="005775CD" w:rsidRDefault="00075C46" w:rsidP="008A2E82">
            <w:pPr>
              <w:jc w:val="center"/>
              <w:rPr>
                <w:rFonts w:cs="Times New Roman"/>
              </w:rPr>
            </w:pPr>
            <w:r w:rsidRPr="005775CD">
              <w:rPr>
                <w:rFonts w:eastAsia="Times New Roman" w:cs="Times New Roman"/>
                <w:sz w:val="22"/>
              </w:rPr>
              <w:t>112,0</w:t>
            </w:r>
          </w:p>
        </w:tc>
        <w:tc>
          <w:tcPr>
            <w:tcW w:w="350" w:type="pct"/>
            <w:shd w:val="clear" w:color="auto" w:fill="FFFFFF"/>
            <w:tcMar>
              <w:top w:w="40" w:type="dxa"/>
              <w:left w:w="200" w:type="dxa"/>
              <w:bottom w:w="40" w:type="dxa"/>
              <w:right w:w="200" w:type="dxa"/>
            </w:tcMar>
            <w:vAlign w:val="center"/>
          </w:tcPr>
          <w:p w14:paraId="058CD2FB" w14:textId="77777777" w:rsidR="00075C46" w:rsidRPr="005775CD" w:rsidRDefault="00075C46" w:rsidP="008A2E82">
            <w:pPr>
              <w:jc w:val="center"/>
              <w:rPr>
                <w:rFonts w:cs="Times New Roman"/>
              </w:rPr>
            </w:pPr>
            <w:r w:rsidRPr="005775CD">
              <w:rPr>
                <w:rFonts w:eastAsia="Times New Roman" w:cs="Times New Roman"/>
                <w:sz w:val="22"/>
              </w:rPr>
              <w:t>112,0</w:t>
            </w:r>
          </w:p>
        </w:tc>
      </w:tr>
      <w:tr w:rsidR="00075C46" w:rsidRPr="005775CD" w14:paraId="10D05402" w14:textId="77777777" w:rsidTr="008A2E82">
        <w:trPr>
          <w:jc w:val="center"/>
        </w:trPr>
        <w:tc>
          <w:tcPr>
            <w:tcW w:w="969" w:type="pct"/>
            <w:vMerge/>
          </w:tcPr>
          <w:p w14:paraId="73D9E338" w14:textId="77777777" w:rsidR="00075C46" w:rsidRPr="005775CD" w:rsidRDefault="00075C46" w:rsidP="008A2E82">
            <w:pPr>
              <w:rPr>
                <w:rFonts w:cs="Times New Roman"/>
              </w:rPr>
            </w:pPr>
          </w:p>
        </w:tc>
        <w:tc>
          <w:tcPr>
            <w:tcW w:w="969" w:type="pct"/>
            <w:shd w:val="clear" w:color="auto" w:fill="FFFFFF"/>
            <w:tcMar>
              <w:top w:w="40" w:type="dxa"/>
              <w:left w:w="200" w:type="dxa"/>
              <w:bottom w:w="40" w:type="dxa"/>
              <w:right w:w="200" w:type="dxa"/>
            </w:tcMar>
            <w:vAlign w:val="center"/>
          </w:tcPr>
          <w:p w14:paraId="08EEDED9" w14:textId="77777777" w:rsidR="00075C46" w:rsidRPr="005775CD" w:rsidRDefault="00075C46" w:rsidP="008A2E82">
            <w:pPr>
              <w:jc w:val="center"/>
              <w:rPr>
                <w:rFonts w:cs="Times New Roman"/>
              </w:rPr>
            </w:pPr>
            <w:r w:rsidRPr="005775CD">
              <w:rPr>
                <w:rFonts w:eastAsia="Times New Roman" w:cs="Times New Roman"/>
                <w:sz w:val="22"/>
              </w:rPr>
              <w:t>Аварийная подпитка тепловой сети</w:t>
            </w:r>
          </w:p>
        </w:tc>
        <w:tc>
          <w:tcPr>
            <w:tcW w:w="301" w:type="pct"/>
            <w:shd w:val="clear" w:color="auto" w:fill="FFFFFF"/>
            <w:tcMar>
              <w:top w:w="40" w:type="dxa"/>
              <w:left w:w="200" w:type="dxa"/>
              <w:bottom w:w="40" w:type="dxa"/>
              <w:right w:w="200" w:type="dxa"/>
            </w:tcMar>
            <w:vAlign w:val="center"/>
          </w:tcPr>
          <w:p w14:paraId="4EE7D5EA" w14:textId="77777777" w:rsidR="00075C46" w:rsidRPr="005775CD" w:rsidRDefault="00075C46" w:rsidP="008A2E82">
            <w:pPr>
              <w:jc w:val="center"/>
              <w:rPr>
                <w:rFonts w:cs="Times New Roman"/>
              </w:rPr>
            </w:pPr>
            <w:r w:rsidRPr="005775CD">
              <w:rPr>
                <w:rFonts w:cs="Times New Roman"/>
              </w:rPr>
              <w:t>м3/ч</w:t>
            </w:r>
          </w:p>
        </w:tc>
        <w:tc>
          <w:tcPr>
            <w:tcW w:w="313" w:type="pct"/>
            <w:shd w:val="clear" w:color="auto" w:fill="FFFFFF"/>
            <w:tcMar>
              <w:top w:w="40" w:type="dxa"/>
              <w:left w:w="200" w:type="dxa"/>
              <w:bottom w:w="40" w:type="dxa"/>
              <w:right w:w="200" w:type="dxa"/>
            </w:tcMar>
            <w:vAlign w:val="center"/>
          </w:tcPr>
          <w:p w14:paraId="2F065CDB" w14:textId="77777777" w:rsidR="00075C46" w:rsidRPr="005775CD" w:rsidRDefault="00075C46" w:rsidP="008A2E82">
            <w:pPr>
              <w:jc w:val="center"/>
              <w:rPr>
                <w:rFonts w:cs="Times New Roman"/>
              </w:rPr>
            </w:pPr>
            <w:r w:rsidRPr="005775CD">
              <w:rPr>
                <w:rFonts w:eastAsia="Times New Roman" w:cs="Times New Roman"/>
                <w:sz w:val="22"/>
              </w:rPr>
              <w:t>0,175</w:t>
            </w:r>
          </w:p>
        </w:tc>
        <w:tc>
          <w:tcPr>
            <w:tcW w:w="350" w:type="pct"/>
            <w:shd w:val="clear" w:color="auto" w:fill="FFFFFF"/>
            <w:tcMar>
              <w:top w:w="40" w:type="dxa"/>
              <w:left w:w="200" w:type="dxa"/>
              <w:bottom w:w="40" w:type="dxa"/>
              <w:right w:w="200" w:type="dxa"/>
            </w:tcMar>
            <w:vAlign w:val="center"/>
          </w:tcPr>
          <w:p w14:paraId="22251826" w14:textId="77777777" w:rsidR="00075C46" w:rsidRPr="005775CD" w:rsidRDefault="00075C46" w:rsidP="008A2E82">
            <w:pPr>
              <w:jc w:val="center"/>
              <w:rPr>
                <w:rFonts w:cs="Times New Roman"/>
              </w:rPr>
            </w:pPr>
            <w:r w:rsidRPr="005775CD">
              <w:rPr>
                <w:rFonts w:eastAsia="Times New Roman" w:cs="Times New Roman"/>
                <w:sz w:val="22"/>
              </w:rPr>
              <w:t>0,175</w:t>
            </w:r>
          </w:p>
        </w:tc>
        <w:tc>
          <w:tcPr>
            <w:tcW w:w="350" w:type="pct"/>
            <w:shd w:val="clear" w:color="auto" w:fill="FFFFFF"/>
            <w:tcMar>
              <w:top w:w="40" w:type="dxa"/>
              <w:left w:w="200" w:type="dxa"/>
              <w:bottom w:w="40" w:type="dxa"/>
              <w:right w:w="200" w:type="dxa"/>
            </w:tcMar>
            <w:vAlign w:val="center"/>
          </w:tcPr>
          <w:p w14:paraId="041C3470" w14:textId="77777777" w:rsidR="00075C46" w:rsidRPr="005775CD" w:rsidRDefault="00075C46" w:rsidP="008A2E82">
            <w:pPr>
              <w:jc w:val="center"/>
              <w:rPr>
                <w:rFonts w:cs="Times New Roman"/>
              </w:rPr>
            </w:pPr>
            <w:r w:rsidRPr="005775CD">
              <w:rPr>
                <w:rFonts w:eastAsia="Times New Roman" w:cs="Times New Roman"/>
                <w:sz w:val="22"/>
              </w:rPr>
              <w:t>0,175</w:t>
            </w:r>
          </w:p>
        </w:tc>
        <w:tc>
          <w:tcPr>
            <w:tcW w:w="350" w:type="pct"/>
            <w:shd w:val="clear" w:color="auto" w:fill="FFFFFF"/>
            <w:tcMar>
              <w:top w:w="40" w:type="dxa"/>
              <w:left w:w="200" w:type="dxa"/>
              <w:bottom w:w="40" w:type="dxa"/>
              <w:right w:w="200" w:type="dxa"/>
            </w:tcMar>
            <w:vAlign w:val="center"/>
          </w:tcPr>
          <w:p w14:paraId="49145CDE" w14:textId="77777777" w:rsidR="00075C46" w:rsidRPr="005775CD" w:rsidRDefault="00075C46" w:rsidP="008A2E82">
            <w:pPr>
              <w:jc w:val="center"/>
              <w:rPr>
                <w:rFonts w:cs="Times New Roman"/>
              </w:rPr>
            </w:pPr>
            <w:r w:rsidRPr="005775CD">
              <w:rPr>
                <w:rFonts w:eastAsia="Times New Roman" w:cs="Times New Roman"/>
                <w:sz w:val="22"/>
              </w:rPr>
              <w:t>0,175</w:t>
            </w:r>
          </w:p>
        </w:tc>
        <w:tc>
          <w:tcPr>
            <w:tcW w:w="350" w:type="pct"/>
            <w:shd w:val="clear" w:color="auto" w:fill="FFFFFF"/>
            <w:tcMar>
              <w:top w:w="40" w:type="dxa"/>
              <w:left w:w="200" w:type="dxa"/>
              <w:bottom w:w="40" w:type="dxa"/>
              <w:right w:w="200" w:type="dxa"/>
            </w:tcMar>
            <w:vAlign w:val="center"/>
          </w:tcPr>
          <w:p w14:paraId="2D3B829F" w14:textId="77777777" w:rsidR="00075C46" w:rsidRPr="005775CD" w:rsidRDefault="00075C46" w:rsidP="008A2E82">
            <w:pPr>
              <w:jc w:val="center"/>
              <w:rPr>
                <w:rFonts w:cs="Times New Roman"/>
              </w:rPr>
            </w:pPr>
            <w:r w:rsidRPr="005775CD">
              <w:rPr>
                <w:rFonts w:eastAsia="Times New Roman" w:cs="Times New Roman"/>
                <w:sz w:val="22"/>
              </w:rPr>
              <w:t>0,175</w:t>
            </w:r>
          </w:p>
        </w:tc>
        <w:tc>
          <w:tcPr>
            <w:tcW w:w="350" w:type="pct"/>
            <w:shd w:val="clear" w:color="auto" w:fill="FFFFFF"/>
            <w:tcMar>
              <w:top w:w="40" w:type="dxa"/>
              <w:left w:w="200" w:type="dxa"/>
              <w:bottom w:w="40" w:type="dxa"/>
              <w:right w:w="200" w:type="dxa"/>
            </w:tcMar>
            <w:vAlign w:val="center"/>
          </w:tcPr>
          <w:p w14:paraId="5F0EDCA9" w14:textId="77777777" w:rsidR="00075C46" w:rsidRPr="005775CD" w:rsidRDefault="00075C46" w:rsidP="008A2E82">
            <w:pPr>
              <w:jc w:val="center"/>
              <w:rPr>
                <w:rFonts w:cs="Times New Roman"/>
              </w:rPr>
            </w:pPr>
            <w:r w:rsidRPr="005775CD">
              <w:rPr>
                <w:rFonts w:eastAsia="Times New Roman" w:cs="Times New Roman"/>
                <w:sz w:val="22"/>
              </w:rPr>
              <w:t>0,175</w:t>
            </w:r>
          </w:p>
        </w:tc>
        <w:tc>
          <w:tcPr>
            <w:tcW w:w="350" w:type="pct"/>
            <w:shd w:val="clear" w:color="auto" w:fill="FFFFFF"/>
            <w:tcMar>
              <w:top w:w="40" w:type="dxa"/>
              <w:left w:w="200" w:type="dxa"/>
              <w:bottom w:w="40" w:type="dxa"/>
              <w:right w:w="200" w:type="dxa"/>
            </w:tcMar>
            <w:vAlign w:val="center"/>
          </w:tcPr>
          <w:p w14:paraId="5834237F" w14:textId="77777777" w:rsidR="00075C46" w:rsidRPr="005775CD" w:rsidRDefault="00075C46" w:rsidP="008A2E82">
            <w:pPr>
              <w:jc w:val="center"/>
              <w:rPr>
                <w:rFonts w:cs="Times New Roman"/>
              </w:rPr>
            </w:pPr>
            <w:r w:rsidRPr="005775CD">
              <w:rPr>
                <w:rFonts w:eastAsia="Times New Roman" w:cs="Times New Roman"/>
                <w:sz w:val="22"/>
              </w:rPr>
              <w:t>0,175</w:t>
            </w:r>
          </w:p>
        </w:tc>
        <w:tc>
          <w:tcPr>
            <w:tcW w:w="350" w:type="pct"/>
            <w:shd w:val="clear" w:color="auto" w:fill="FFFFFF"/>
            <w:tcMar>
              <w:top w:w="40" w:type="dxa"/>
              <w:left w:w="200" w:type="dxa"/>
              <w:bottom w:w="40" w:type="dxa"/>
              <w:right w:w="200" w:type="dxa"/>
            </w:tcMar>
            <w:vAlign w:val="center"/>
          </w:tcPr>
          <w:p w14:paraId="6342B2C0" w14:textId="77777777" w:rsidR="00075C46" w:rsidRPr="005775CD" w:rsidRDefault="00075C46" w:rsidP="008A2E82">
            <w:pPr>
              <w:jc w:val="center"/>
              <w:rPr>
                <w:rFonts w:cs="Times New Roman"/>
              </w:rPr>
            </w:pPr>
            <w:r w:rsidRPr="005775CD">
              <w:rPr>
                <w:rFonts w:eastAsia="Times New Roman" w:cs="Times New Roman"/>
                <w:sz w:val="22"/>
              </w:rPr>
              <w:t>0,175</w:t>
            </w:r>
          </w:p>
        </w:tc>
      </w:tr>
    </w:tbl>
    <w:p w14:paraId="2333858E" w14:textId="77777777" w:rsidR="00075C46" w:rsidRPr="005775CD" w:rsidRDefault="00075C46" w:rsidP="00075C46">
      <w:pPr>
        <w:pStyle w:val="a0"/>
        <w:rPr>
          <w:rFonts w:cs="Times New Roman"/>
          <w:lang w:val="en-US" w:eastAsia="ru-RU"/>
        </w:rPr>
      </w:pPr>
    </w:p>
    <w:p w14:paraId="0A974E3D" w14:textId="77777777" w:rsidR="00075C46" w:rsidRPr="005775CD" w:rsidRDefault="0066052A" w:rsidP="00075C46">
      <w:pPr>
        <w:pStyle w:val="2"/>
        <w:ind w:left="0" w:firstLine="0"/>
      </w:pPr>
      <w:hyperlink r:id="rId201" w:anchor="bookmark68" w:history="1">
        <w:bookmarkStart w:id="412" w:name="_Toc30081869"/>
        <w:bookmarkStart w:id="413" w:name="_Toc30085104"/>
        <w:bookmarkStart w:id="414" w:name="_Toc32845370"/>
        <w:bookmarkStart w:id="415" w:name="_Toc212884951"/>
        <w:r w:rsidR="00075C46" w:rsidRPr="005775CD">
          <w:t>Часть 5. СУЩЕСТВУЮЩИЙ И ПЕРСПЕКТИВНЫЙ БАЛАНС ПРОИЗВОДИТЕЛЬНОСТИ</w:t>
        </w:r>
      </w:hyperlink>
      <w:r w:rsidR="00075C46" w:rsidRPr="005775CD">
        <w:t xml:space="preserve"> </w:t>
      </w:r>
      <w:hyperlink r:id="rId202" w:anchor="bookmark68" w:history="1">
        <w:r w:rsidR="00075C46" w:rsidRPr="005775CD">
          <w:t>ВОДОПОДГОТОВИТЕЛЬНЫХ УСТАНОВОК И ПОТЕРЬ ТЕПЛОНОСИТЕЛЯ С УЧЕТОМ</w:t>
        </w:r>
      </w:hyperlink>
      <w:r w:rsidR="00075C46" w:rsidRPr="005775CD">
        <w:t xml:space="preserve"> </w:t>
      </w:r>
      <w:hyperlink r:id="rId203" w:anchor="bookmark68" w:history="1">
        <w:r w:rsidR="00075C46" w:rsidRPr="005775CD">
          <w:t>РАЗВИТИЯ СИСТЕМЫ ТЕПЛОСНАБЖЕНИЯ</w:t>
        </w:r>
        <w:bookmarkEnd w:id="412"/>
        <w:bookmarkEnd w:id="413"/>
        <w:bookmarkEnd w:id="414"/>
        <w:bookmarkEnd w:id="415"/>
      </w:hyperlink>
    </w:p>
    <w:p w14:paraId="69A12FBB" w14:textId="77777777" w:rsidR="00075C46" w:rsidRPr="005775CD" w:rsidRDefault="00075C46" w:rsidP="005775CD">
      <w:pPr>
        <w:ind w:firstLine="426"/>
        <w:jc w:val="center"/>
        <w:rPr>
          <w:rFonts w:cs="Times New Roman"/>
          <w:lang w:eastAsia="ru-RU"/>
        </w:rPr>
      </w:pPr>
    </w:p>
    <w:p w14:paraId="67B11443" w14:textId="77777777" w:rsidR="00075C46" w:rsidRPr="005775CD" w:rsidRDefault="00075C46" w:rsidP="00075C46">
      <w:pPr>
        <w:spacing w:before="400" w:after="200"/>
        <w:rPr>
          <w:rFonts w:cs="Times New Roman"/>
        </w:rPr>
      </w:pPr>
      <w:r w:rsidRPr="005775CD">
        <w:rPr>
          <w:rFonts w:cs="Times New Roman"/>
          <w:b/>
        </w:rPr>
        <w:t xml:space="preserve">Таблица 6.5.1 - </w:t>
      </w:r>
      <w:r w:rsidR="008A2E82" w:rsidRPr="005775CD">
        <w:rPr>
          <w:rFonts w:cs="Times New Roman"/>
          <w:b/>
        </w:rPr>
        <w:t>Существующие и перспективные балансы производительности водоподготовительных установок</w:t>
      </w:r>
    </w:p>
    <w:tbl>
      <w:tblPr>
        <w:tblW w:w="146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1047"/>
        <w:gridCol w:w="1166"/>
        <w:gridCol w:w="1143"/>
        <w:gridCol w:w="1143"/>
        <w:gridCol w:w="1143"/>
        <w:gridCol w:w="1143"/>
        <w:gridCol w:w="1143"/>
        <w:gridCol w:w="1143"/>
        <w:gridCol w:w="1143"/>
      </w:tblGrid>
      <w:tr w:rsidR="00075C46" w:rsidRPr="005775CD" w14:paraId="2B1E94BC" w14:textId="77777777" w:rsidTr="005775CD">
        <w:trPr>
          <w:trHeight w:val="360"/>
          <w:tblHeader/>
        </w:trPr>
        <w:tc>
          <w:tcPr>
            <w:tcW w:w="4390" w:type="dxa"/>
            <w:shd w:val="clear" w:color="000000" w:fill="F2F2F2"/>
            <w:vAlign w:val="center"/>
            <w:hideMark/>
          </w:tcPr>
          <w:p w14:paraId="0F634DCC" w14:textId="77777777" w:rsidR="00075C46" w:rsidRPr="005775CD" w:rsidRDefault="00075C46" w:rsidP="008A2E82">
            <w:pPr>
              <w:jc w:val="center"/>
              <w:rPr>
                <w:rFonts w:eastAsia="Times New Roman" w:cs="Times New Roman"/>
                <w:color w:val="000000"/>
                <w:sz w:val="22"/>
                <w:lang w:eastAsia="ru-RU"/>
              </w:rPr>
            </w:pPr>
            <w:bookmarkStart w:id="416" w:name="_Hlk185516351"/>
            <w:r w:rsidRPr="005775CD">
              <w:rPr>
                <w:rFonts w:eastAsia="Times New Roman" w:cs="Times New Roman"/>
                <w:color w:val="000000"/>
                <w:sz w:val="22"/>
                <w:lang w:eastAsia="ru-RU"/>
              </w:rPr>
              <w:t>Параметр</w:t>
            </w:r>
          </w:p>
        </w:tc>
        <w:tc>
          <w:tcPr>
            <w:tcW w:w="1047" w:type="dxa"/>
            <w:shd w:val="clear" w:color="000000" w:fill="F2F2F2"/>
            <w:vAlign w:val="center"/>
            <w:hideMark/>
          </w:tcPr>
          <w:p w14:paraId="6FAC3D75" w14:textId="77777777" w:rsidR="00075C46" w:rsidRPr="005775CD" w:rsidRDefault="00075C46" w:rsidP="008A2E82">
            <w:pPr>
              <w:jc w:val="center"/>
              <w:rPr>
                <w:rFonts w:eastAsia="Times New Roman" w:cs="Times New Roman"/>
                <w:color w:val="000000"/>
                <w:sz w:val="22"/>
                <w:lang w:eastAsia="ru-RU"/>
              </w:rPr>
            </w:pPr>
            <w:r w:rsidRPr="005775CD">
              <w:rPr>
                <w:rFonts w:eastAsia="Times New Roman" w:cs="Times New Roman"/>
                <w:color w:val="000000"/>
                <w:sz w:val="22"/>
                <w:lang w:eastAsia="ru-RU"/>
              </w:rPr>
              <w:t>Ед. изм.</w:t>
            </w:r>
          </w:p>
        </w:tc>
        <w:tc>
          <w:tcPr>
            <w:tcW w:w="1166" w:type="dxa"/>
            <w:shd w:val="clear" w:color="000000" w:fill="F2F2F2"/>
            <w:vAlign w:val="center"/>
            <w:hideMark/>
          </w:tcPr>
          <w:p w14:paraId="3DBEB41B" w14:textId="77777777" w:rsidR="00075C46" w:rsidRPr="005775CD" w:rsidRDefault="00075C46" w:rsidP="008A2E82">
            <w:pPr>
              <w:jc w:val="center"/>
              <w:rPr>
                <w:rFonts w:cs="Times New Roman"/>
              </w:rPr>
            </w:pPr>
            <w:r w:rsidRPr="005775CD">
              <w:rPr>
                <w:rFonts w:eastAsia="Times New Roman" w:cs="Times New Roman"/>
                <w:sz w:val="22"/>
              </w:rPr>
              <w:t>2024</w:t>
            </w:r>
          </w:p>
        </w:tc>
        <w:tc>
          <w:tcPr>
            <w:tcW w:w="1143" w:type="dxa"/>
            <w:shd w:val="clear" w:color="000000" w:fill="F2F2F2"/>
            <w:vAlign w:val="center"/>
          </w:tcPr>
          <w:p w14:paraId="58103A5C" w14:textId="77777777" w:rsidR="00075C46" w:rsidRPr="005775CD" w:rsidRDefault="00075C46" w:rsidP="008A2E82">
            <w:pPr>
              <w:jc w:val="center"/>
              <w:rPr>
                <w:rFonts w:cs="Times New Roman"/>
              </w:rPr>
            </w:pPr>
            <w:r w:rsidRPr="005775CD">
              <w:rPr>
                <w:rFonts w:eastAsia="Times New Roman" w:cs="Times New Roman"/>
                <w:sz w:val="22"/>
              </w:rPr>
              <w:t>2025</w:t>
            </w:r>
          </w:p>
        </w:tc>
        <w:tc>
          <w:tcPr>
            <w:tcW w:w="1143" w:type="dxa"/>
            <w:shd w:val="clear" w:color="000000" w:fill="F2F2F2"/>
            <w:vAlign w:val="center"/>
          </w:tcPr>
          <w:p w14:paraId="019BD15D" w14:textId="77777777" w:rsidR="00075C46" w:rsidRPr="005775CD" w:rsidRDefault="00075C46" w:rsidP="008A2E82">
            <w:pPr>
              <w:jc w:val="center"/>
              <w:rPr>
                <w:rFonts w:cs="Times New Roman"/>
              </w:rPr>
            </w:pPr>
            <w:r w:rsidRPr="005775CD">
              <w:rPr>
                <w:rFonts w:eastAsia="Times New Roman" w:cs="Times New Roman"/>
                <w:sz w:val="22"/>
              </w:rPr>
              <w:t>2026</w:t>
            </w:r>
          </w:p>
        </w:tc>
        <w:tc>
          <w:tcPr>
            <w:tcW w:w="1143" w:type="dxa"/>
            <w:shd w:val="clear" w:color="000000" w:fill="F2F2F2"/>
            <w:vAlign w:val="center"/>
          </w:tcPr>
          <w:p w14:paraId="51BB8C84" w14:textId="77777777" w:rsidR="00075C46" w:rsidRPr="005775CD" w:rsidRDefault="00075C46" w:rsidP="008A2E82">
            <w:pPr>
              <w:jc w:val="center"/>
              <w:rPr>
                <w:rFonts w:cs="Times New Roman"/>
              </w:rPr>
            </w:pPr>
            <w:r w:rsidRPr="005775CD">
              <w:rPr>
                <w:rFonts w:eastAsia="Times New Roman" w:cs="Times New Roman"/>
                <w:sz w:val="22"/>
              </w:rPr>
              <w:t>2027</w:t>
            </w:r>
          </w:p>
        </w:tc>
        <w:tc>
          <w:tcPr>
            <w:tcW w:w="1143" w:type="dxa"/>
            <w:shd w:val="clear" w:color="000000" w:fill="F2F2F2"/>
            <w:vAlign w:val="center"/>
          </w:tcPr>
          <w:p w14:paraId="230A727B" w14:textId="77777777" w:rsidR="00075C46" w:rsidRPr="005775CD" w:rsidRDefault="00075C46" w:rsidP="008A2E82">
            <w:pPr>
              <w:jc w:val="center"/>
              <w:rPr>
                <w:rFonts w:cs="Times New Roman"/>
              </w:rPr>
            </w:pPr>
            <w:r w:rsidRPr="005775CD">
              <w:rPr>
                <w:rFonts w:eastAsia="Times New Roman" w:cs="Times New Roman"/>
                <w:sz w:val="22"/>
              </w:rPr>
              <w:t>2028</w:t>
            </w:r>
          </w:p>
        </w:tc>
        <w:tc>
          <w:tcPr>
            <w:tcW w:w="1143" w:type="dxa"/>
            <w:shd w:val="clear" w:color="000000" w:fill="F2F2F2"/>
            <w:vAlign w:val="center"/>
          </w:tcPr>
          <w:p w14:paraId="62D6A569" w14:textId="77777777" w:rsidR="00075C46" w:rsidRPr="005775CD" w:rsidRDefault="00075C46" w:rsidP="008A2E82">
            <w:pPr>
              <w:jc w:val="center"/>
              <w:rPr>
                <w:rFonts w:cs="Times New Roman"/>
              </w:rPr>
            </w:pPr>
            <w:r w:rsidRPr="005775CD">
              <w:rPr>
                <w:rFonts w:eastAsia="Times New Roman" w:cs="Times New Roman"/>
                <w:sz w:val="22"/>
              </w:rPr>
              <w:t>2029</w:t>
            </w:r>
          </w:p>
        </w:tc>
        <w:tc>
          <w:tcPr>
            <w:tcW w:w="1143" w:type="dxa"/>
            <w:shd w:val="clear" w:color="000000" w:fill="F2F2F2"/>
            <w:vAlign w:val="center"/>
          </w:tcPr>
          <w:p w14:paraId="5F9486FB" w14:textId="77777777" w:rsidR="00075C46" w:rsidRPr="005775CD" w:rsidRDefault="00075C46" w:rsidP="008A2E82">
            <w:pPr>
              <w:jc w:val="center"/>
              <w:rPr>
                <w:rFonts w:cs="Times New Roman"/>
              </w:rPr>
            </w:pPr>
            <w:r w:rsidRPr="005775CD">
              <w:rPr>
                <w:rFonts w:eastAsia="Times New Roman" w:cs="Times New Roman"/>
                <w:sz w:val="22"/>
              </w:rPr>
              <w:t>2030-2034</w:t>
            </w:r>
          </w:p>
        </w:tc>
        <w:tc>
          <w:tcPr>
            <w:tcW w:w="1143" w:type="dxa"/>
            <w:shd w:val="clear" w:color="000000" w:fill="F2F2F2"/>
            <w:vAlign w:val="center"/>
          </w:tcPr>
          <w:p w14:paraId="600B4338" w14:textId="77777777" w:rsidR="00075C46" w:rsidRPr="005775CD" w:rsidRDefault="00075C46" w:rsidP="008A2E82">
            <w:pPr>
              <w:jc w:val="center"/>
              <w:rPr>
                <w:rFonts w:cs="Times New Roman"/>
              </w:rPr>
            </w:pPr>
            <w:r w:rsidRPr="005775CD">
              <w:rPr>
                <w:rFonts w:eastAsia="Times New Roman" w:cs="Times New Roman"/>
                <w:sz w:val="22"/>
              </w:rPr>
              <w:t>2035-2039</w:t>
            </w:r>
          </w:p>
        </w:tc>
      </w:tr>
      <w:tr w:rsidR="00075C46" w:rsidRPr="005775CD" w14:paraId="5E22883D" w14:textId="77777777" w:rsidTr="005775CD">
        <w:trPr>
          <w:trHeight w:val="284"/>
        </w:trPr>
        <w:tc>
          <w:tcPr>
            <w:tcW w:w="4390" w:type="dxa"/>
            <w:shd w:val="clear" w:color="auto" w:fill="auto"/>
            <w:vAlign w:val="center"/>
            <w:hideMark/>
          </w:tcPr>
          <w:p w14:paraId="4F3CBE85" w14:textId="77777777" w:rsidR="00075C46" w:rsidRPr="005775CD" w:rsidRDefault="00075C46" w:rsidP="008A2E82">
            <w:pPr>
              <w:rPr>
                <w:rFonts w:eastAsia="Times New Roman" w:cs="Times New Roman"/>
                <w:color w:val="000000"/>
                <w:sz w:val="22"/>
                <w:lang w:eastAsia="ru-RU"/>
              </w:rPr>
            </w:pPr>
            <w:r w:rsidRPr="005775CD">
              <w:rPr>
                <w:rFonts w:eastAsia="Times New Roman" w:cs="Times New Roman"/>
                <w:color w:val="000000"/>
                <w:sz w:val="22"/>
                <w:lang w:eastAsia="ru-RU"/>
              </w:rPr>
              <w:t>Производительность ВПУ</w:t>
            </w:r>
          </w:p>
        </w:tc>
        <w:tc>
          <w:tcPr>
            <w:tcW w:w="1047" w:type="dxa"/>
            <w:shd w:val="clear" w:color="auto" w:fill="auto"/>
            <w:vAlign w:val="center"/>
            <w:hideMark/>
          </w:tcPr>
          <w:p w14:paraId="6865E66E" w14:textId="77777777" w:rsidR="00075C46" w:rsidRPr="005775CD" w:rsidRDefault="00075C46" w:rsidP="008A2E82">
            <w:pPr>
              <w:jc w:val="center"/>
              <w:rPr>
                <w:rFonts w:eastAsia="Times New Roman" w:cs="Times New Roman"/>
                <w:color w:val="000000"/>
                <w:sz w:val="22"/>
                <w:lang w:eastAsia="ru-RU"/>
              </w:rPr>
            </w:pPr>
            <w:r w:rsidRPr="005775CD">
              <w:rPr>
                <w:rFonts w:eastAsia="Times New Roman" w:cs="Times New Roman"/>
                <w:color w:val="000000"/>
                <w:sz w:val="22"/>
                <w:lang w:eastAsia="ru-RU"/>
              </w:rPr>
              <w:t>м3/ч</w:t>
            </w:r>
          </w:p>
        </w:tc>
        <w:tc>
          <w:tcPr>
            <w:tcW w:w="1166" w:type="dxa"/>
            <w:shd w:val="clear" w:color="auto" w:fill="auto"/>
            <w:vAlign w:val="center"/>
            <w:hideMark/>
          </w:tcPr>
          <w:p w14:paraId="2845FC4E" w14:textId="77777777" w:rsidR="00075C46" w:rsidRPr="005775CD" w:rsidRDefault="00075C46" w:rsidP="008A2E82">
            <w:pPr>
              <w:jc w:val="center"/>
              <w:rPr>
                <w:rFonts w:eastAsia="Times New Roman" w:cs="Times New Roman"/>
                <w:color w:val="000000"/>
                <w:sz w:val="22"/>
                <w:lang w:eastAsia="ru-RU"/>
              </w:rPr>
            </w:pPr>
            <w:r w:rsidRPr="005775CD">
              <w:rPr>
                <w:rFonts w:eastAsia="Times New Roman" w:cs="Times New Roman"/>
                <w:color w:val="000000"/>
                <w:sz w:val="22"/>
                <w:lang w:eastAsia="ru-RU"/>
              </w:rPr>
              <w:t xml:space="preserve">0,0 </w:t>
            </w:r>
          </w:p>
        </w:tc>
        <w:tc>
          <w:tcPr>
            <w:tcW w:w="1143" w:type="dxa"/>
            <w:vAlign w:val="center"/>
          </w:tcPr>
          <w:p w14:paraId="1FECF6DB" w14:textId="77777777" w:rsidR="00075C46" w:rsidRPr="005775CD" w:rsidRDefault="00075C46" w:rsidP="008A2E82">
            <w:pPr>
              <w:jc w:val="center"/>
              <w:rPr>
                <w:rFonts w:eastAsia="Times New Roman" w:cs="Times New Roman"/>
                <w:color w:val="000000"/>
                <w:sz w:val="22"/>
                <w:lang w:eastAsia="ru-RU"/>
              </w:rPr>
            </w:pPr>
            <w:r w:rsidRPr="005775CD">
              <w:rPr>
                <w:rFonts w:eastAsia="Times New Roman" w:cs="Times New Roman"/>
                <w:color w:val="000000"/>
                <w:sz w:val="22"/>
                <w:lang w:eastAsia="ru-RU"/>
              </w:rPr>
              <w:t xml:space="preserve">0,0 </w:t>
            </w:r>
          </w:p>
        </w:tc>
        <w:tc>
          <w:tcPr>
            <w:tcW w:w="1143" w:type="dxa"/>
            <w:vAlign w:val="center"/>
          </w:tcPr>
          <w:p w14:paraId="60C70413" w14:textId="77777777" w:rsidR="00075C46" w:rsidRPr="005775CD" w:rsidRDefault="00075C46" w:rsidP="008A2E82">
            <w:pPr>
              <w:jc w:val="center"/>
              <w:rPr>
                <w:rFonts w:eastAsia="Times New Roman" w:cs="Times New Roman"/>
                <w:color w:val="000000"/>
                <w:sz w:val="22"/>
                <w:lang w:eastAsia="ru-RU"/>
              </w:rPr>
            </w:pPr>
            <w:r w:rsidRPr="005775CD">
              <w:rPr>
                <w:rFonts w:eastAsia="Times New Roman" w:cs="Times New Roman"/>
                <w:color w:val="000000"/>
                <w:sz w:val="22"/>
                <w:lang w:eastAsia="ru-RU"/>
              </w:rPr>
              <w:t xml:space="preserve">0,0 </w:t>
            </w:r>
          </w:p>
        </w:tc>
        <w:tc>
          <w:tcPr>
            <w:tcW w:w="1143" w:type="dxa"/>
            <w:vAlign w:val="center"/>
          </w:tcPr>
          <w:p w14:paraId="4DF448E8" w14:textId="77777777" w:rsidR="00075C46" w:rsidRPr="005775CD" w:rsidRDefault="00075C46" w:rsidP="008A2E82">
            <w:pPr>
              <w:jc w:val="center"/>
              <w:rPr>
                <w:rFonts w:eastAsia="Times New Roman" w:cs="Times New Roman"/>
                <w:color w:val="000000"/>
                <w:sz w:val="22"/>
                <w:lang w:eastAsia="ru-RU"/>
              </w:rPr>
            </w:pPr>
            <w:r w:rsidRPr="005775CD">
              <w:rPr>
                <w:rFonts w:eastAsia="Times New Roman" w:cs="Times New Roman"/>
                <w:color w:val="000000"/>
                <w:sz w:val="22"/>
                <w:lang w:eastAsia="ru-RU"/>
              </w:rPr>
              <w:t xml:space="preserve">0,0 </w:t>
            </w:r>
          </w:p>
        </w:tc>
        <w:tc>
          <w:tcPr>
            <w:tcW w:w="1143" w:type="dxa"/>
            <w:vAlign w:val="center"/>
          </w:tcPr>
          <w:p w14:paraId="2F9DDDB9" w14:textId="77777777" w:rsidR="00075C46" w:rsidRPr="005775CD" w:rsidRDefault="00075C46" w:rsidP="008A2E82">
            <w:pPr>
              <w:jc w:val="center"/>
              <w:rPr>
                <w:rFonts w:eastAsia="Times New Roman" w:cs="Times New Roman"/>
                <w:color w:val="000000"/>
                <w:sz w:val="22"/>
                <w:lang w:eastAsia="ru-RU"/>
              </w:rPr>
            </w:pPr>
            <w:r w:rsidRPr="005775CD">
              <w:rPr>
                <w:rFonts w:eastAsia="Times New Roman" w:cs="Times New Roman"/>
                <w:color w:val="000000"/>
                <w:sz w:val="22"/>
                <w:lang w:eastAsia="ru-RU"/>
              </w:rPr>
              <w:t xml:space="preserve">0,0 </w:t>
            </w:r>
          </w:p>
        </w:tc>
        <w:tc>
          <w:tcPr>
            <w:tcW w:w="1143" w:type="dxa"/>
            <w:vAlign w:val="center"/>
          </w:tcPr>
          <w:p w14:paraId="564FDC32" w14:textId="77777777" w:rsidR="00075C46" w:rsidRPr="005775CD" w:rsidRDefault="00075C46" w:rsidP="008A2E82">
            <w:pPr>
              <w:jc w:val="center"/>
              <w:rPr>
                <w:rFonts w:eastAsia="Times New Roman" w:cs="Times New Roman"/>
                <w:color w:val="000000"/>
                <w:sz w:val="22"/>
                <w:lang w:eastAsia="ru-RU"/>
              </w:rPr>
            </w:pPr>
            <w:r w:rsidRPr="005775CD">
              <w:rPr>
                <w:rFonts w:eastAsia="Times New Roman" w:cs="Times New Roman"/>
                <w:color w:val="000000"/>
                <w:sz w:val="22"/>
                <w:lang w:eastAsia="ru-RU"/>
              </w:rPr>
              <w:t xml:space="preserve">0,0 </w:t>
            </w:r>
          </w:p>
        </w:tc>
        <w:tc>
          <w:tcPr>
            <w:tcW w:w="1143" w:type="dxa"/>
            <w:vAlign w:val="center"/>
          </w:tcPr>
          <w:p w14:paraId="50BF49C6" w14:textId="77777777" w:rsidR="00075C46" w:rsidRPr="005775CD" w:rsidRDefault="00075C46" w:rsidP="008A2E82">
            <w:pPr>
              <w:jc w:val="center"/>
              <w:rPr>
                <w:rFonts w:eastAsia="Times New Roman" w:cs="Times New Roman"/>
                <w:color w:val="000000"/>
                <w:sz w:val="22"/>
                <w:lang w:eastAsia="ru-RU"/>
              </w:rPr>
            </w:pPr>
            <w:r w:rsidRPr="005775CD">
              <w:rPr>
                <w:rFonts w:eastAsia="Times New Roman" w:cs="Times New Roman"/>
                <w:color w:val="000000"/>
                <w:sz w:val="22"/>
                <w:lang w:eastAsia="ru-RU"/>
              </w:rPr>
              <w:t xml:space="preserve">0,0 </w:t>
            </w:r>
          </w:p>
        </w:tc>
        <w:tc>
          <w:tcPr>
            <w:tcW w:w="1143" w:type="dxa"/>
            <w:vAlign w:val="center"/>
          </w:tcPr>
          <w:p w14:paraId="557E0213" w14:textId="77777777" w:rsidR="00075C46" w:rsidRPr="005775CD" w:rsidRDefault="00075C46" w:rsidP="008A2E82">
            <w:pPr>
              <w:jc w:val="center"/>
              <w:rPr>
                <w:rFonts w:eastAsia="Times New Roman" w:cs="Times New Roman"/>
                <w:color w:val="000000"/>
                <w:sz w:val="22"/>
                <w:lang w:eastAsia="ru-RU"/>
              </w:rPr>
            </w:pPr>
            <w:r w:rsidRPr="005775CD">
              <w:rPr>
                <w:rFonts w:eastAsia="Times New Roman" w:cs="Times New Roman"/>
                <w:color w:val="000000"/>
                <w:sz w:val="22"/>
                <w:lang w:eastAsia="ru-RU"/>
              </w:rPr>
              <w:t xml:space="preserve">0,0 </w:t>
            </w:r>
          </w:p>
        </w:tc>
      </w:tr>
      <w:tr w:rsidR="00075C46" w:rsidRPr="005775CD" w14:paraId="737A183F" w14:textId="77777777" w:rsidTr="005775CD">
        <w:trPr>
          <w:trHeight w:val="284"/>
        </w:trPr>
        <w:tc>
          <w:tcPr>
            <w:tcW w:w="4390" w:type="dxa"/>
            <w:shd w:val="clear" w:color="auto" w:fill="auto"/>
            <w:vAlign w:val="center"/>
            <w:hideMark/>
          </w:tcPr>
          <w:p w14:paraId="6DD1773B" w14:textId="77777777" w:rsidR="00075C46" w:rsidRPr="005775CD" w:rsidRDefault="00075C46" w:rsidP="008A2E82">
            <w:pPr>
              <w:rPr>
                <w:rFonts w:eastAsia="Times New Roman" w:cs="Times New Roman"/>
                <w:color w:val="000000"/>
                <w:sz w:val="22"/>
                <w:lang w:eastAsia="ru-RU"/>
              </w:rPr>
            </w:pPr>
            <w:r w:rsidRPr="005775CD">
              <w:rPr>
                <w:rFonts w:eastAsia="Times New Roman" w:cs="Times New Roman"/>
                <w:color w:val="000000"/>
                <w:sz w:val="22"/>
                <w:lang w:eastAsia="ru-RU"/>
              </w:rPr>
              <w:t>Количество баков-аккумуляторов теплоносителя</w:t>
            </w:r>
          </w:p>
        </w:tc>
        <w:tc>
          <w:tcPr>
            <w:tcW w:w="1047" w:type="dxa"/>
            <w:shd w:val="clear" w:color="auto" w:fill="auto"/>
            <w:vAlign w:val="center"/>
            <w:hideMark/>
          </w:tcPr>
          <w:p w14:paraId="17D801EE" w14:textId="77777777" w:rsidR="00075C46" w:rsidRPr="005775CD" w:rsidRDefault="00075C46" w:rsidP="008A2E82">
            <w:pPr>
              <w:jc w:val="center"/>
              <w:rPr>
                <w:rFonts w:eastAsia="Times New Roman" w:cs="Times New Roman"/>
                <w:color w:val="000000"/>
                <w:sz w:val="22"/>
                <w:lang w:eastAsia="ru-RU"/>
              </w:rPr>
            </w:pPr>
            <w:r w:rsidRPr="005775CD">
              <w:rPr>
                <w:rFonts w:eastAsia="Times New Roman" w:cs="Times New Roman"/>
                <w:color w:val="000000"/>
                <w:sz w:val="22"/>
                <w:lang w:eastAsia="ru-RU"/>
              </w:rPr>
              <w:t>ед.</w:t>
            </w:r>
          </w:p>
        </w:tc>
        <w:tc>
          <w:tcPr>
            <w:tcW w:w="1166" w:type="dxa"/>
            <w:shd w:val="clear" w:color="auto" w:fill="auto"/>
            <w:vAlign w:val="center"/>
            <w:hideMark/>
          </w:tcPr>
          <w:p w14:paraId="54CEC5BA" w14:textId="77777777" w:rsidR="00075C46" w:rsidRPr="005775CD" w:rsidRDefault="00075C46" w:rsidP="008A2E82">
            <w:pPr>
              <w:jc w:val="center"/>
              <w:rPr>
                <w:rFonts w:eastAsia="Times New Roman" w:cs="Times New Roman"/>
                <w:color w:val="000000"/>
                <w:sz w:val="22"/>
                <w:lang w:eastAsia="ru-RU"/>
              </w:rPr>
            </w:pPr>
            <w:r w:rsidRPr="005775CD">
              <w:rPr>
                <w:rFonts w:eastAsia="Times New Roman" w:cs="Times New Roman"/>
                <w:color w:val="000000"/>
                <w:sz w:val="22"/>
                <w:lang w:eastAsia="ru-RU"/>
              </w:rPr>
              <w:t>н/д</w:t>
            </w:r>
          </w:p>
        </w:tc>
        <w:tc>
          <w:tcPr>
            <w:tcW w:w="1143" w:type="dxa"/>
            <w:vAlign w:val="center"/>
          </w:tcPr>
          <w:p w14:paraId="1B84483D" w14:textId="77777777" w:rsidR="00075C46" w:rsidRPr="005775CD" w:rsidRDefault="00075C46" w:rsidP="008A2E82">
            <w:pPr>
              <w:jc w:val="center"/>
              <w:rPr>
                <w:rFonts w:eastAsia="Times New Roman" w:cs="Times New Roman"/>
                <w:color w:val="000000"/>
                <w:sz w:val="22"/>
                <w:lang w:eastAsia="ru-RU"/>
              </w:rPr>
            </w:pPr>
            <w:r w:rsidRPr="005775CD">
              <w:rPr>
                <w:rFonts w:eastAsia="Times New Roman" w:cs="Times New Roman"/>
                <w:color w:val="000000"/>
                <w:sz w:val="22"/>
                <w:lang w:eastAsia="ru-RU"/>
              </w:rPr>
              <w:t>н/д</w:t>
            </w:r>
          </w:p>
        </w:tc>
        <w:tc>
          <w:tcPr>
            <w:tcW w:w="1143" w:type="dxa"/>
            <w:vAlign w:val="center"/>
          </w:tcPr>
          <w:p w14:paraId="3CD41391" w14:textId="77777777" w:rsidR="00075C46" w:rsidRPr="005775CD" w:rsidRDefault="00075C46" w:rsidP="008A2E82">
            <w:pPr>
              <w:jc w:val="center"/>
              <w:rPr>
                <w:rFonts w:eastAsia="Times New Roman" w:cs="Times New Roman"/>
                <w:color w:val="000000"/>
                <w:sz w:val="22"/>
                <w:lang w:eastAsia="ru-RU"/>
              </w:rPr>
            </w:pPr>
            <w:r w:rsidRPr="005775CD">
              <w:rPr>
                <w:rFonts w:eastAsia="Times New Roman" w:cs="Times New Roman"/>
                <w:color w:val="000000"/>
                <w:sz w:val="22"/>
                <w:lang w:eastAsia="ru-RU"/>
              </w:rPr>
              <w:t>н/д</w:t>
            </w:r>
          </w:p>
        </w:tc>
        <w:tc>
          <w:tcPr>
            <w:tcW w:w="1143" w:type="dxa"/>
            <w:vAlign w:val="center"/>
          </w:tcPr>
          <w:p w14:paraId="2EFF7F7D" w14:textId="77777777" w:rsidR="00075C46" w:rsidRPr="005775CD" w:rsidRDefault="00075C46" w:rsidP="008A2E82">
            <w:pPr>
              <w:jc w:val="center"/>
              <w:rPr>
                <w:rFonts w:eastAsia="Times New Roman" w:cs="Times New Roman"/>
                <w:color w:val="000000"/>
                <w:sz w:val="22"/>
                <w:lang w:eastAsia="ru-RU"/>
              </w:rPr>
            </w:pPr>
            <w:r w:rsidRPr="005775CD">
              <w:rPr>
                <w:rFonts w:eastAsia="Times New Roman" w:cs="Times New Roman"/>
                <w:color w:val="000000"/>
                <w:sz w:val="22"/>
                <w:lang w:eastAsia="ru-RU"/>
              </w:rPr>
              <w:t>н/д</w:t>
            </w:r>
          </w:p>
        </w:tc>
        <w:tc>
          <w:tcPr>
            <w:tcW w:w="1143" w:type="dxa"/>
            <w:vAlign w:val="center"/>
          </w:tcPr>
          <w:p w14:paraId="1ACAA1C6" w14:textId="77777777" w:rsidR="00075C46" w:rsidRPr="005775CD" w:rsidRDefault="00075C46" w:rsidP="008A2E82">
            <w:pPr>
              <w:jc w:val="center"/>
              <w:rPr>
                <w:rFonts w:eastAsia="Times New Roman" w:cs="Times New Roman"/>
                <w:color w:val="000000"/>
                <w:sz w:val="22"/>
                <w:lang w:eastAsia="ru-RU"/>
              </w:rPr>
            </w:pPr>
            <w:r w:rsidRPr="005775CD">
              <w:rPr>
                <w:rFonts w:eastAsia="Times New Roman" w:cs="Times New Roman"/>
                <w:color w:val="000000"/>
                <w:sz w:val="22"/>
                <w:lang w:eastAsia="ru-RU"/>
              </w:rPr>
              <w:t>н/д</w:t>
            </w:r>
          </w:p>
        </w:tc>
        <w:tc>
          <w:tcPr>
            <w:tcW w:w="1143" w:type="dxa"/>
            <w:vAlign w:val="center"/>
          </w:tcPr>
          <w:p w14:paraId="6AACE7B8" w14:textId="77777777" w:rsidR="00075C46" w:rsidRPr="005775CD" w:rsidRDefault="00075C46" w:rsidP="008A2E82">
            <w:pPr>
              <w:jc w:val="center"/>
              <w:rPr>
                <w:rFonts w:eastAsia="Times New Roman" w:cs="Times New Roman"/>
                <w:color w:val="000000"/>
                <w:sz w:val="22"/>
                <w:lang w:eastAsia="ru-RU"/>
              </w:rPr>
            </w:pPr>
            <w:r w:rsidRPr="005775CD">
              <w:rPr>
                <w:rFonts w:eastAsia="Times New Roman" w:cs="Times New Roman"/>
                <w:color w:val="000000"/>
                <w:sz w:val="22"/>
                <w:lang w:eastAsia="ru-RU"/>
              </w:rPr>
              <w:t>н/д</w:t>
            </w:r>
          </w:p>
        </w:tc>
        <w:tc>
          <w:tcPr>
            <w:tcW w:w="1143" w:type="dxa"/>
            <w:vAlign w:val="center"/>
          </w:tcPr>
          <w:p w14:paraId="06425FEE" w14:textId="77777777" w:rsidR="00075C46" w:rsidRPr="005775CD" w:rsidRDefault="00075C46" w:rsidP="008A2E82">
            <w:pPr>
              <w:jc w:val="center"/>
              <w:rPr>
                <w:rFonts w:eastAsia="Times New Roman" w:cs="Times New Roman"/>
                <w:color w:val="000000"/>
                <w:sz w:val="22"/>
                <w:lang w:eastAsia="ru-RU"/>
              </w:rPr>
            </w:pPr>
            <w:r w:rsidRPr="005775CD">
              <w:rPr>
                <w:rFonts w:eastAsia="Times New Roman" w:cs="Times New Roman"/>
                <w:color w:val="000000"/>
                <w:sz w:val="22"/>
                <w:lang w:eastAsia="ru-RU"/>
              </w:rPr>
              <w:t>н/д</w:t>
            </w:r>
          </w:p>
        </w:tc>
        <w:tc>
          <w:tcPr>
            <w:tcW w:w="1143" w:type="dxa"/>
            <w:vAlign w:val="center"/>
          </w:tcPr>
          <w:p w14:paraId="3B66D805" w14:textId="77777777" w:rsidR="00075C46" w:rsidRPr="005775CD" w:rsidRDefault="00075C46" w:rsidP="008A2E82">
            <w:pPr>
              <w:jc w:val="center"/>
              <w:rPr>
                <w:rFonts w:eastAsia="Times New Roman" w:cs="Times New Roman"/>
                <w:color w:val="000000"/>
                <w:sz w:val="22"/>
                <w:lang w:eastAsia="ru-RU"/>
              </w:rPr>
            </w:pPr>
            <w:r w:rsidRPr="005775CD">
              <w:rPr>
                <w:rFonts w:eastAsia="Times New Roman" w:cs="Times New Roman"/>
                <w:color w:val="000000"/>
                <w:sz w:val="22"/>
                <w:lang w:eastAsia="ru-RU"/>
              </w:rPr>
              <w:t>н/д</w:t>
            </w:r>
          </w:p>
        </w:tc>
      </w:tr>
      <w:tr w:rsidR="00075C46" w:rsidRPr="005775CD" w14:paraId="36929C88" w14:textId="77777777" w:rsidTr="005775CD">
        <w:trPr>
          <w:trHeight w:val="284"/>
        </w:trPr>
        <w:tc>
          <w:tcPr>
            <w:tcW w:w="4390" w:type="dxa"/>
            <w:shd w:val="clear" w:color="auto" w:fill="auto"/>
            <w:vAlign w:val="center"/>
            <w:hideMark/>
          </w:tcPr>
          <w:p w14:paraId="2E012053" w14:textId="77777777" w:rsidR="00075C46" w:rsidRPr="005775CD" w:rsidRDefault="00075C46" w:rsidP="008A2E82">
            <w:pPr>
              <w:rPr>
                <w:rFonts w:eastAsia="Times New Roman" w:cs="Times New Roman"/>
                <w:color w:val="000000"/>
                <w:sz w:val="22"/>
                <w:lang w:eastAsia="ru-RU"/>
              </w:rPr>
            </w:pPr>
            <w:r w:rsidRPr="005775CD">
              <w:rPr>
                <w:rFonts w:eastAsia="Times New Roman" w:cs="Times New Roman"/>
                <w:color w:val="000000"/>
                <w:sz w:val="22"/>
                <w:lang w:eastAsia="ru-RU"/>
              </w:rPr>
              <w:t>Общая емкость баков-аккумуляторов</w:t>
            </w:r>
          </w:p>
        </w:tc>
        <w:tc>
          <w:tcPr>
            <w:tcW w:w="1047" w:type="dxa"/>
            <w:shd w:val="clear" w:color="auto" w:fill="auto"/>
            <w:vAlign w:val="center"/>
            <w:hideMark/>
          </w:tcPr>
          <w:p w14:paraId="7C41D84E" w14:textId="77777777" w:rsidR="00075C46" w:rsidRPr="005775CD" w:rsidRDefault="00075C46" w:rsidP="008A2E82">
            <w:pPr>
              <w:jc w:val="center"/>
              <w:rPr>
                <w:rFonts w:eastAsia="Times New Roman" w:cs="Times New Roman"/>
                <w:color w:val="000000"/>
                <w:sz w:val="22"/>
                <w:lang w:eastAsia="ru-RU"/>
              </w:rPr>
            </w:pPr>
            <w:r w:rsidRPr="005775CD">
              <w:rPr>
                <w:rFonts w:eastAsia="Times New Roman" w:cs="Times New Roman"/>
                <w:color w:val="000000"/>
                <w:sz w:val="22"/>
                <w:lang w:eastAsia="ru-RU"/>
              </w:rPr>
              <w:t>м3</w:t>
            </w:r>
          </w:p>
        </w:tc>
        <w:tc>
          <w:tcPr>
            <w:tcW w:w="1166" w:type="dxa"/>
            <w:shd w:val="clear" w:color="auto" w:fill="auto"/>
            <w:vAlign w:val="center"/>
            <w:hideMark/>
          </w:tcPr>
          <w:p w14:paraId="05142578" w14:textId="77777777" w:rsidR="00075C46" w:rsidRPr="005775CD" w:rsidRDefault="00075C46" w:rsidP="008A2E82">
            <w:pPr>
              <w:jc w:val="center"/>
              <w:rPr>
                <w:rFonts w:eastAsia="Times New Roman" w:cs="Times New Roman"/>
                <w:color w:val="000000"/>
                <w:sz w:val="22"/>
                <w:lang w:eastAsia="ru-RU"/>
              </w:rPr>
            </w:pPr>
            <w:r w:rsidRPr="005775CD">
              <w:rPr>
                <w:rFonts w:eastAsia="Times New Roman" w:cs="Times New Roman"/>
                <w:color w:val="000000"/>
                <w:sz w:val="22"/>
                <w:lang w:eastAsia="ru-RU"/>
              </w:rPr>
              <w:t>н/д</w:t>
            </w:r>
          </w:p>
        </w:tc>
        <w:tc>
          <w:tcPr>
            <w:tcW w:w="1143" w:type="dxa"/>
            <w:vAlign w:val="center"/>
          </w:tcPr>
          <w:p w14:paraId="70EE2D41" w14:textId="77777777" w:rsidR="00075C46" w:rsidRPr="005775CD" w:rsidRDefault="00075C46" w:rsidP="008A2E82">
            <w:pPr>
              <w:jc w:val="center"/>
              <w:rPr>
                <w:rFonts w:eastAsia="Times New Roman" w:cs="Times New Roman"/>
                <w:color w:val="000000"/>
                <w:sz w:val="22"/>
                <w:lang w:eastAsia="ru-RU"/>
              </w:rPr>
            </w:pPr>
            <w:r w:rsidRPr="005775CD">
              <w:rPr>
                <w:rFonts w:eastAsia="Times New Roman" w:cs="Times New Roman"/>
                <w:color w:val="000000"/>
                <w:sz w:val="22"/>
                <w:lang w:eastAsia="ru-RU"/>
              </w:rPr>
              <w:t>н/д</w:t>
            </w:r>
          </w:p>
        </w:tc>
        <w:tc>
          <w:tcPr>
            <w:tcW w:w="1143" w:type="dxa"/>
            <w:vAlign w:val="center"/>
          </w:tcPr>
          <w:p w14:paraId="7C4B0D72" w14:textId="77777777" w:rsidR="00075C46" w:rsidRPr="005775CD" w:rsidRDefault="00075C46" w:rsidP="008A2E82">
            <w:pPr>
              <w:jc w:val="center"/>
              <w:rPr>
                <w:rFonts w:eastAsia="Times New Roman" w:cs="Times New Roman"/>
                <w:color w:val="000000"/>
                <w:sz w:val="22"/>
                <w:lang w:eastAsia="ru-RU"/>
              </w:rPr>
            </w:pPr>
            <w:r w:rsidRPr="005775CD">
              <w:rPr>
                <w:rFonts w:eastAsia="Times New Roman" w:cs="Times New Roman"/>
                <w:color w:val="000000"/>
                <w:sz w:val="22"/>
                <w:lang w:eastAsia="ru-RU"/>
              </w:rPr>
              <w:t>н/д</w:t>
            </w:r>
          </w:p>
        </w:tc>
        <w:tc>
          <w:tcPr>
            <w:tcW w:w="1143" w:type="dxa"/>
            <w:vAlign w:val="center"/>
          </w:tcPr>
          <w:p w14:paraId="664FD1E9" w14:textId="77777777" w:rsidR="00075C46" w:rsidRPr="005775CD" w:rsidRDefault="00075C46" w:rsidP="008A2E82">
            <w:pPr>
              <w:jc w:val="center"/>
              <w:rPr>
                <w:rFonts w:eastAsia="Times New Roman" w:cs="Times New Roman"/>
                <w:color w:val="000000"/>
                <w:sz w:val="22"/>
                <w:lang w:eastAsia="ru-RU"/>
              </w:rPr>
            </w:pPr>
            <w:r w:rsidRPr="005775CD">
              <w:rPr>
                <w:rFonts w:eastAsia="Times New Roman" w:cs="Times New Roman"/>
                <w:color w:val="000000"/>
                <w:sz w:val="22"/>
                <w:lang w:eastAsia="ru-RU"/>
              </w:rPr>
              <w:t>н/д</w:t>
            </w:r>
          </w:p>
        </w:tc>
        <w:tc>
          <w:tcPr>
            <w:tcW w:w="1143" w:type="dxa"/>
            <w:vAlign w:val="center"/>
          </w:tcPr>
          <w:p w14:paraId="1F34CF75" w14:textId="77777777" w:rsidR="00075C46" w:rsidRPr="005775CD" w:rsidRDefault="00075C46" w:rsidP="008A2E82">
            <w:pPr>
              <w:jc w:val="center"/>
              <w:rPr>
                <w:rFonts w:eastAsia="Times New Roman" w:cs="Times New Roman"/>
                <w:color w:val="000000"/>
                <w:sz w:val="22"/>
                <w:lang w:eastAsia="ru-RU"/>
              </w:rPr>
            </w:pPr>
            <w:r w:rsidRPr="005775CD">
              <w:rPr>
                <w:rFonts w:eastAsia="Times New Roman" w:cs="Times New Roman"/>
                <w:color w:val="000000"/>
                <w:sz w:val="22"/>
                <w:lang w:eastAsia="ru-RU"/>
              </w:rPr>
              <w:t>н/д</w:t>
            </w:r>
          </w:p>
        </w:tc>
        <w:tc>
          <w:tcPr>
            <w:tcW w:w="1143" w:type="dxa"/>
            <w:vAlign w:val="center"/>
          </w:tcPr>
          <w:p w14:paraId="48077FFD" w14:textId="77777777" w:rsidR="00075C46" w:rsidRPr="005775CD" w:rsidRDefault="00075C46" w:rsidP="008A2E82">
            <w:pPr>
              <w:jc w:val="center"/>
              <w:rPr>
                <w:rFonts w:eastAsia="Times New Roman" w:cs="Times New Roman"/>
                <w:color w:val="000000"/>
                <w:sz w:val="22"/>
                <w:lang w:eastAsia="ru-RU"/>
              </w:rPr>
            </w:pPr>
            <w:r w:rsidRPr="005775CD">
              <w:rPr>
                <w:rFonts w:eastAsia="Times New Roman" w:cs="Times New Roman"/>
                <w:color w:val="000000"/>
                <w:sz w:val="22"/>
                <w:lang w:eastAsia="ru-RU"/>
              </w:rPr>
              <w:t>н/д</w:t>
            </w:r>
          </w:p>
        </w:tc>
        <w:tc>
          <w:tcPr>
            <w:tcW w:w="1143" w:type="dxa"/>
            <w:vAlign w:val="center"/>
          </w:tcPr>
          <w:p w14:paraId="62C5E77F" w14:textId="77777777" w:rsidR="00075C46" w:rsidRPr="005775CD" w:rsidRDefault="00075C46" w:rsidP="008A2E82">
            <w:pPr>
              <w:jc w:val="center"/>
              <w:rPr>
                <w:rFonts w:eastAsia="Times New Roman" w:cs="Times New Roman"/>
                <w:color w:val="000000"/>
                <w:sz w:val="22"/>
                <w:lang w:eastAsia="ru-RU"/>
              </w:rPr>
            </w:pPr>
            <w:r w:rsidRPr="005775CD">
              <w:rPr>
                <w:rFonts w:eastAsia="Times New Roman" w:cs="Times New Roman"/>
                <w:color w:val="000000"/>
                <w:sz w:val="22"/>
                <w:lang w:eastAsia="ru-RU"/>
              </w:rPr>
              <w:t>н/д</w:t>
            </w:r>
          </w:p>
        </w:tc>
        <w:tc>
          <w:tcPr>
            <w:tcW w:w="1143" w:type="dxa"/>
            <w:vAlign w:val="center"/>
          </w:tcPr>
          <w:p w14:paraId="5D4EE421" w14:textId="77777777" w:rsidR="00075C46" w:rsidRPr="005775CD" w:rsidRDefault="00075C46" w:rsidP="008A2E82">
            <w:pPr>
              <w:jc w:val="center"/>
              <w:rPr>
                <w:rFonts w:eastAsia="Times New Roman" w:cs="Times New Roman"/>
                <w:color w:val="000000"/>
                <w:sz w:val="22"/>
                <w:lang w:eastAsia="ru-RU"/>
              </w:rPr>
            </w:pPr>
            <w:r w:rsidRPr="005775CD">
              <w:rPr>
                <w:rFonts w:eastAsia="Times New Roman" w:cs="Times New Roman"/>
                <w:color w:val="000000"/>
                <w:sz w:val="22"/>
                <w:lang w:eastAsia="ru-RU"/>
              </w:rPr>
              <w:t>н/д</w:t>
            </w:r>
          </w:p>
        </w:tc>
      </w:tr>
      <w:tr w:rsidR="00075C46" w:rsidRPr="005775CD" w14:paraId="3DDE6F08" w14:textId="77777777" w:rsidTr="005775CD">
        <w:trPr>
          <w:trHeight w:val="284"/>
        </w:trPr>
        <w:tc>
          <w:tcPr>
            <w:tcW w:w="4390" w:type="dxa"/>
            <w:shd w:val="clear" w:color="auto" w:fill="auto"/>
            <w:vAlign w:val="center"/>
            <w:hideMark/>
          </w:tcPr>
          <w:p w14:paraId="318BDF61" w14:textId="77777777" w:rsidR="00075C46" w:rsidRPr="005775CD" w:rsidRDefault="00075C46" w:rsidP="008A2E82">
            <w:pPr>
              <w:rPr>
                <w:rFonts w:eastAsia="Times New Roman" w:cs="Times New Roman"/>
                <w:color w:val="000000"/>
                <w:sz w:val="22"/>
                <w:lang w:eastAsia="ru-RU"/>
              </w:rPr>
            </w:pPr>
            <w:r w:rsidRPr="005775CD">
              <w:rPr>
                <w:rFonts w:eastAsia="Times New Roman" w:cs="Times New Roman"/>
                <w:color w:val="000000"/>
                <w:sz w:val="22"/>
                <w:lang w:eastAsia="ru-RU"/>
              </w:rPr>
              <w:t>Всего подпитка тепловой сети, в том числе:</w:t>
            </w:r>
          </w:p>
        </w:tc>
        <w:tc>
          <w:tcPr>
            <w:tcW w:w="1047" w:type="dxa"/>
            <w:shd w:val="clear" w:color="auto" w:fill="auto"/>
            <w:vAlign w:val="center"/>
            <w:hideMark/>
          </w:tcPr>
          <w:p w14:paraId="5E055B23" w14:textId="77777777" w:rsidR="00075C46" w:rsidRPr="005775CD" w:rsidRDefault="00075C46" w:rsidP="008A2E82">
            <w:pPr>
              <w:jc w:val="center"/>
              <w:rPr>
                <w:rFonts w:eastAsia="Times New Roman" w:cs="Times New Roman"/>
                <w:color w:val="000000"/>
                <w:sz w:val="22"/>
                <w:lang w:eastAsia="ru-RU"/>
              </w:rPr>
            </w:pPr>
            <w:r w:rsidRPr="005775CD">
              <w:rPr>
                <w:rFonts w:eastAsia="Times New Roman" w:cs="Times New Roman"/>
                <w:color w:val="000000"/>
                <w:sz w:val="22"/>
                <w:lang w:eastAsia="ru-RU"/>
              </w:rPr>
              <w:t>м3/год</w:t>
            </w:r>
          </w:p>
        </w:tc>
        <w:tc>
          <w:tcPr>
            <w:tcW w:w="1166" w:type="dxa"/>
            <w:shd w:val="clear" w:color="auto" w:fill="auto"/>
            <w:vAlign w:val="center"/>
            <w:hideMark/>
          </w:tcPr>
          <w:p w14:paraId="0E8631D3" w14:textId="77777777" w:rsidR="00075C46" w:rsidRPr="005775CD" w:rsidRDefault="00075C46" w:rsidP="008A2E82">
            <w:pPr>
              <w:jc w:val="center"/>
              <w:rPr>
                <w:rFonts w:eastAsia="Times New Roman" w:cs="Times New Roman"/>
                <w:color w:val="000000"/>
                <w:sz w:val="22"/>
                <w:lang w:eastAsia="ru-RU"/>
              </w:rPr>
            </w:pPr>
            <w:r w:rsidRPr="005775CD">
              <w:rPr>
                <w:rFonts w:eastAsia="Times New Roman" w:cs="Times New Roman"/>
                <w:color w:val="000000"/>
                <w:sz w:val="22"/>
                <w:lang w:eastAsia="ru-RU"/>
              </w:rPr>
              <w:t>112,0</w:t>
            </w:r>
          </w:p>
        </w:tc>
        <w:tc>
          <w:tcPr>
            <w:tcW w:w="1143" w:type="dxa"/>
            <w:vAlign w:val="center"/>
          </w:tcPr>
          <w:p w14:paraId="4D32128A" w14:textId="77777777" w:rsidR="00075C46" w:rsidRPr="005775CD" w:rsidRDefault="00075C46" w:rsidP="008A2E82">
            <w:pPr>
              <w:jc w:val="center"/>
              <w:rPr>
                <w:rFonts w:eastAsia="Times New Roman" w:cs="Times New Roman"/>
                <w:color w:val="000000"/>
                <w:sz w:val="22"/>
                <w:lang w:eastAsia="ru-RU"/>
              </w:rPr>
            </w:pPr>
            <w:r w:rsidRPr="005775CD">
              <w:rPr>
                <w:rFonts w:eastAsia="Times New Roman" w:cs="Times New Roman"/>
                <w:color w:val="000000"/>
                <w:sz w:val="22"/>
                <w:lang w:eastAsia="ru-RU"/>
              </w:rPr>
              <w:t>112,0</w:t>
            </w:r>
          </w:p>
        </w:tc>
        <w:tc>
          <w:tcPr>
            <w:tcW w:w="1143" w:type="dxa"/>
            <w:vAlign w:val="center"/>
          </w:tcPr>
          <w:p w14:paraId="14FE1C64" w14:textId="77777777" w:rsidR="00075C46" w:rsidRPr="005775CD" w:rsidRDefault="00075C46" w:rsidP="008A2E82">
            <w:pPr>
              <w:jc w:val="center"/>
              <w:rPr>
                <w:rFonts w:eastAsia="Times New Roman" w:cs="Times New Roman"/>
                <w:color w:val="000000"/>
                <w:sz w:val="22"/>
                <w:lang w:eastAsia="ru-RU"/>
              </w:rPr>
            </w:pPr>
            <w:r w:rsidRPr="005775CD">
              <w:rPr>
                <w:rFonts w:eastAsia="Times New Roman" w:cs="Times New Roman"/>
                <w:color w:val="000000"/>
                <w:sz w:val="22"/>
                <w:lang w:eastAsia="ru-RU"/>
              </w:rPr>
              <w:t>112,0</w:t>
            </w:r>
          </w:p>
        </w:tc>
        <w:tc>
          <w:tcPr>
            <w:tcW w:w="1143" w:type="dxa"/>
            <w:vAlign w:val="center"/>
          </w:tcPr>
          <w:p w14:paraId="7393DD26" w14:textId="77777777" w:rsidR="00075C46" w:rsidRPr="005775CD" w:rsidRDefault="00075C46" w:rsidP="008A2E82">
            <w:pPr>
              <w:jc w:val="center"/>
              <w:rPr>
                <w:rFonts w:eastAsia="Times New Roman" w:cs="Times New Roman"/>
                <w:color w:val="000000"/>
                <w:sz w:val="22"/>
                <w:lang w:eastAsia="ru-RU"/>
              </w:rPr>
            </w:pPr>
            <w:r w:rsidRPr="005775CD">
              <w:rPr>
                <w:rFonts w:eastAsia="Times New Roman" w:cs="Times New Roman"/>
                <w:color w:val="000000"/>
                <w:sz w:val="22"/>
                <w:lang w:eastAsia="ru-RU"/>
              </w:rPr>
              <w:t>112,0</w:t>
            </w:r>
          </w:p>
        </w:tc>
        <w:tc>
          <w:tcPr>
            <w:tcW w:w="1143" w:type="dxa"/>
            <w:vAlign w:val="center"/>
          </w:tcPr>
          <w:p w14:paraId="0A97FD2F" w14:textId="77777777" w:rsidR="00075C46" w:rsidRPr="005775CD" w:rsidRDefault="00075C46" w:rsidP="008A2E82">
            <w:pPr>
              <w:jc w:val="center"/>
              <w:rPr>
                <w:rFonts w:eastAsia="Times New Roman" w:cs="Times New Roman"/>
                <w:color w:val="000000"/>
                <w:sz w:val="22"/>
                <w:lang w:eastAsia="ru-RU"/>
              </w:rPr>
            </w:pPr>
            <w:r w:rsidRPr="005775CD">
              <w:rPr>
                <w:rFonts w:eastAsia="Times New Roman" w:cs="Times New Roman"/>
                <w:color w:val="000000"/>
                <w:sz w:val="22"/>
                <w:lang w:eastAsia="ru-RU"/>
              </w:rPr>
              <w:t>112,0</w:t>
            </w:r>
          </w:p>
        </w:tc>
        <w:tc>
          <w:tcPr>
            <w:tcW w:w="1143" w:type="dxa"/>
            <w:vAlign w:val="center"/>
          </w:tcPr>
          <w:p w14:paraId="03D8A9A7" w14:textId="77777777" w:rsidR="00075C46" w:rsidRPr="005775CD" w:rsidRDefault="00075C46" w:rsidP="008A2E82">
            <w:pPr>
              <w:jc w:val="center"/>
              <w:rPr>
                <w:rFonts w:eastAsia="Times New Roman" w:cs="Times New Roman"/>
                <w:color w:val="000000"/>
                <w:sz w:val="22"/>
                <w:lang w:eastAsia="ru-RU"/>
              </w:rPr>
            </w:pPr>
            <w:r w:rsidRPr="005775CD">
              <w:rPr>
                <w:rFonts w:eastAsia="Times New Roman" w:cs="Times New Roman"/>
                <w:color w:val="000000"/>
                <w:sz w:val="22"/>
                <w:lang w:eastAsia="ru-RU"/>
              </w:rPr>
              <w:t>112,0</w:t>
            </w:r>
          </w:p>
        </w:tc>
        <w:tc>
          <w:tcPr>
            <w:tcW w:w="1143" w:type="dxa"/>
            <w:vAlign w:val="center"/>
          </w:tcPr>
          <w:p w14:paraId="29F11A46" w14:textId="77777777" w:rsidR="00075C46" w:rsidRPr="005775CD" w:rsidRDefault="00075C46" w:rsidP="008A2E82">
            <w:pPr>
              <w:jc w:val="center"/>
              <w:rPr>
                <w:rFonts w:eastAsia="Times New Roman" w:cs="Times New Roman"/>
                <w:color w:val="000000"/>
                <w:sz w:val="22"/>
                <w:lang w:eastAsia="ru-RU"/>
              </w:rPr>
            </w:pPr>
            <w:r w:rsidRPr="005775CD">
              <w:rPr>
                <w:rFonts w:eastAsia="Times New Roman" w:cs="Times New Roman"/>
                <w:color w:val="000000"/>
                <w:sz w:val="22"/>
                <w:lang w:eastAsia="ru-RU"/>
              </w:rPr>
              <w:t>112,0</w:t>
            </w:r>
          </w:p>
        </w:tc>
        <w:tc>
          <w:tcPr>
            <w:tcW w:w="1143" w:type="dxa"/>
            <w:vAlign w:val="center"/>
          </w:tcPr>
          <w:p w14:paraId="2189C886" w14:textId="77777777" w:rsidR="00075C46" w:rsidRPr="005775CD" w:rsidRDefault="00075C46" w:rsidP="008A2E82">
            <w:pPr>
              <w:jc w:val="center"/>
              <w:rPr>
                <w:rFonts w:eastAsia="Times New Roman" w:cs="Times New Roman"/>
                <w:color w:val="000000"/>
                <w:sz w:val="22"/>
                <w:lang w:eastAsia="ru-RU"/>
              </w:rPr>
            </w:pPr>
            <w:r w:rsidRPr="005775CD">
              <w:rPr>
                <w:rFonts w:eastAsia="Times New Roman" w:cs="Times New Roman"/>
                <w:color w:val="000000"/>
                <w:sz w:val="22"/>
                <w:lang w:eastAsia="ru-RU"/>
              </w:rPr>
              <w:t>112,0</w:t>
            </w:r>
          </w:p>
        </w:tc>
      </w:tr>
      <w:tr w:rsidR="00075C46" w:rsidRPr="005775CD" w14:paraId="06C8DD3F" w14:textId="77777777" w:rsidTr="005775CD">
        <w:trPr>
          <w:trHeight w:val="284"/>
        </w:trPr>
        <w:tc>
          <w:tcPr>
            <w:tcW w:w="4390" w:type="dxa"/>
            <w:shd w:val="clear" w:color="auto" w:fill="auto"/>
            <w:vAlign w:val="center"/>
            <w:hideMark/>
          </w:tcPr>
          <w:p w14:paraId="19566225" w14:textId="77777777" w:rsidR="00075C46" w:rsidRPr="005775CD" w:rsidRDefault="00075C46" w:rsidP="008A2E82">
            <w:pPr>
              <w:jc w:val="right"/>
              <w:rPr>
                <w:rFonts w:eastAsia="Times New Roman" w:cs="Times New Roman"/>
                <w:color w:val="000000"/>
                <w:sz w:val="22"/>
                <w:lang w:eastAsia="ru-RU"/>
              </w:rPr>
            </w:pPr>
            <w:r w:rsidRPr="005775CD">
              <w:rPr>
                <w:rFonts w:eastAsia="Times New Roman" w:cs="Times New Roman"/>
                <w:color w:val="000000"/>
                <w:sz w:val="22"/>
                <w:lang w:eastAsia="ru-RU"/>
              </w:rPr>
              <w:t>нормативные утечки теплоносителя</w:t>
            </w:r>
          </w:p>
        </w:tc>
        <w:tc>
          <w:tcPr>
            <w:tcW w:w="1047" w:type="dxa"/>
            <w:shd w:val="clear" w:color="auto" w:fill="auto"/>
            <w:vAlign w:val="center"/>
            <w:hideMark/>
          </w:tcPr>
          <w:p w14:paraId="21FFEFEC" w14:textId="77777777" w:rsidR="00075C46" w:rsidRPr="005775CD" w:rsidRDefault="00075C46" w:rsidP="008A2E82">
            <w:pPr>
              <w:jc w:val="center"/>
              <w:rPr>
                <w:rFonts w:eastAsia="Times New Roman" w:cs="Times New Roman"/>
                <w:color w:val="000000"/>
                <w:sz w:val="22"/>
                <w:lang w:eastAsia="ru-RU"/>
              </w:rPr>
            </w:pPr>
            <w:r w:rsidRPr="005775CD">
              <w:rPr>
                <w:rFonts w:eastAsia="Times New Roman" w:cs="Times New Roman"/>
                <w:color w:val="000000"/>
                <w:sz w:val="22"/>
                <w:lang w:eastAsia="ru-RU"/>
              </w:rPr>
              <w:t>м3/год</w:t>
            </w:r>
          </w:p>
        </w:tc>
        <w:tc>
          <w:tcPr>
            <w:tcW w:w="1166" w:type="dxa"/>
            <w:shd w:val="clear" w:color="auto" w:fill="auto"/>
            <w:vAlign w:val="center"/>
          </w:tcPr>
          <w:p w14:paraId="72A3F956" w14:textId="77777777" w:rsidR="00075C46" w:rsidRPr="005775CD" w:rsidRDefault="00075C46" w:rsidP="008A2E82">
            <w:pPr>
              <w:jc w:val="center"/>
              <w:rPr>
                <w:rFonts w:eastAsia="Times New Roman" w:cs="Times New Roman"/>
                <w:color w:val="000000"/>
                <w:sz w:val="22"/>
                <w:lang w:eastAsia="ru-RU"/>
              </w:rPr>
            </w:pPr>
            <w:r w:rsidRPr="005775CD">
              <w:rPr>
                <w:rFonts w:eastAsia="Times New Roman" w:cs="Times New Roman"/>
                <w:color w:val="000000"/>
                <w:sz w:val="22"/>
                <w:lang w:eastAsia="ru-RU"/>
              </w:rPr>
              <w:t>112,0</w:t>
            </w:r>
          </w:p>
        </w:tc>
        <w:tc>
          <w:tcPr>
            <w:tcW w:w="1143" w:type="dxa"/>
            <w:vAlign w:val="center"/>
          </w:tcPr>
          <w:p w14:paraId="17A158D2" w14:textId="77777777" w:rsidR="00075C46" w:rsidRPr="005775CD" w:rsidRDefault="00075C46" w:rsidP="008A2E82">
            <w:pPr>
              <w:jc w:val="center"/>
              <w:rPr>
                <w:rFonts w:eastAsia="Times New Roman" w:cs="Times New Roman"/>
                <w:color w:val="000000"/>
                <w:sz w:val="22"/>
                <w:lang w:eastAsia="ru-RU"/>
              </w:rPr>
            </w:pPr>
            <w:r w:rsidRPr="005775CD">
              <w:rPr>
                <w:rFonts w:eastAsia="Times New Roman" w:cs="Times New Roman"/>
                <w:color w:val="000000"/>
                <w:sz w:val="22"/>
                <w:lang w:eastAsia="ru-RU"/>
              </w:rPr>
              <w:t>112,0</w:t>
            </w:r>
          </w:p>
        </w:tc>
        <w:tc>
          <w:tcPr>
            <w:tcW w:w="1143" w:type="dxa"/>
            <w:vAlign w:val="center"/>
          </w:tcPr>
          <w:p w14:paraId="23D93E71" w14:textId="77777777" w:rsidR="00075C46" w:rsidRPr="005775CD" w:rsidRDefault="00075C46" w:rsidP="008A2E82">
            <w:pPr>
              <w:jc w:val="center"/>
              <w:rPr>
                <w:rFonts w:eastAsia="Times New Roman" w:cs="Times New Roman"/>
                <w:color w:val="000000"/>
                <w:sz w:val="22"/>
                <w:lang w:eastAsia="ru-RU"/>
              </w:rPr>
            </w:pPr>
            <w:r w:rsidRPr="005775CD">
              <w:rPr>
                <w:rFonts w:eastAsia="Times New Roman" w:cs="Times New Roman"/>
                <w:color w:val="000000"/>
                <w:sz w:val="22"/>
                <w:lang w:eastAsia="ru-RU"/>
              </w:rPr>
              <w:t>112,0</w:t>
            </w:r>
          </w:p>
        </w:tc>
        <w:tc>
          <w:tcPr>
            <w:tcW w:w="1143" w:type="dxa"/>
            <w:vAlign w:val="center"/>
          </w:tcPr>
          <w:p w14:paraId="603D39D5" w14:textId="77777777" w:rsidR="00075C46" w:rsidRPr="005775CD" w:rsidRDefault="00075C46" w:rsidP="008A2E82">
            <w:pPr>
              <w:jc w:val="center"/>
              <w:rPr>
                <w:rFonts w:eastAsia="Times New Roman" w:cs="Times New Roman"/>
                <w:color w:val="000000"/>
                <w:sz w:val="22"/>
                <w:lang w:eastAsia="ru-RU"/>
              </w:rPr>
            </w:pPr>
            <w:r w:rsidRPr="005775CD">
              <w:rPr>
                <w:rFonts w:eastAsia="Times New Roman" w:cs="Times New Roman"/>
                <w:color w:val="000000"/>
                <w:sz w:val="22"/>
                <w:lang w:eastAsia="ru-RU"/>
              </w:rPr>
              <w:t>112,0</w:t>
            </w:r>
          </w:p>
        </w:tc>
        <w:tc>
          <w:tcPr>
            <w:tcW w:w="1143" w:type="dxa"/>
            <w:vAlign w:val="center"/>
          </w:tcPr>
          <w:p w14:paraId="27E096D8" w14:textId="77777777" w:rsidR="00075C46" w:rsidRPr="005775CD" w:rsidRDefault="00075C46" w:rsidP="008A2E82">
            <w:pPr>
              <w:jc w:val="center"/>
              <w:rPr>
                <w:rFonts w:eastAsia="Times New Roman" w:cs="Times New Roman"/>
                <w:color w:val="000000"/>
                <w:sz w:val="22"/>
                <w:lang w:eastAsia="ru-RU"/>
              </w:rPr>
            </w:pPr>
            <w:r w:rsidRPr="005775CD">
              <w:rPr>
                <w:rFonts w:eastAsia="Times New Roman" w:cs="Times New Roman"/>
                <w:color w:val="000000"/>
                <w:sz w:val="22"/>
                <w:lang w:eastAsia="ru-RU"/>
              </w:rPr>
              <w:t>112,0</w:t>
            </w:r>
          </w:p>
        </w:tc>
        <w:tc>
          <w:tcPr>
            <w:tcW w:w="1143" w:type="dxa"/>
            <w:vAlign w:val="center"/>
          </w:tcPr>
          <w:p w14:paraId="6E07969C" w14:textId="77777777" w:rsidR="00075C46" w:rsidRPr="005775CD" w:rsidRDefault="00075C46" w:rsidP="008A2E82">
            <w:pPr>
              <w:jc w:val="center"/>
              <w:rPr>
                <w:rFonts w:eastAsia="Times New Roman" w:cs="Times New Roman"/>
                <w:color w:val="000000"/>
                <w:sz w:val="22"/>
                <w:lang w:eastAsia="ru-RU"/>
              </w:rPr>
            </w:pPr>
            <w:r w:rsidRPr="005775CD">
              <w:rPr>
                <w:rFonts w:eastAsia="Times New Roman" w:cs="Times New Roman"/>
                <w:color w:val="000000"/>
                <w:sz w:val="22"/>
                <w:lang w:eastAsia="ru-RU"/>
              </w:rPr>
              <w:t>112,0</w:t>
            </w:r>
          </w:p>
        </w:tc>
        <w:tc>
          <w:tcPr>
            <w:tcW w:w="1143" w:type="dxa"/>
            <w:vAlign w:val="center"/>
          </w:tcPr>
          <w:p w14:paraId="3429DD14" w14:textId="77777777" w:rsidR="00075C46" w:rsidRPr="005775CD" w:rsidRDefault="00075C46" w:rsidP="008A2E82">
            <w:pPr>
              <w:jc w:val="center"/>
              <w:rPr>
                <w:rFonts w:eastAsia="Times New Roman" w:cs="Times New Roman"/>
                <w:color w:val="000000"/>
                <w:sz w:val="22"/>
                <w:lang w:eastAsia="ru-RU"/>
              </w:rPr>
            </w:pPr>
            <w:r w:rsidRPr="005775CD">
              <w:rPr>
                <w:rFonts w:eastAsia="Times New Roman" w:cs="Times New Roman"/>
                <w:color w:val="000000"/>
                <w:sz w:val="22"/>
                <w:lang w:eastAsia="ru-RU"/>
              </w:rPr>
              <w:t>112,0</w:t>
            </w:r>
          </w:p>
        </w:tc>
        <w:tc>
          <w:tcPr>
            <w:tcW w:w="1143" w:type="dxa"/>
            <w:vAlign w:val="center"/>
          </w:tcPr>
          <w:p w14:paraId="45130C3A" w14:textId="77777777" w:rsidR="00075C46" w:rsidRPr="005775CD" w:rsidRDefault="00075C46" w:rsidP="008A2E82">
            <w:pPr>
              <w:jc w:val="center"/>
              <w:rPr>
                <w:rFonts w:eastAsia="Times New Roman" w:cs="Times New Roman"/>
                <w:color w:val="000000"/>
                <w:sz w:val="22"/>
                <w:lang w:eastAsia="ru-RU"/>
              </w:rPr>
            </w:pPr>
            <w:r w:rsidRPr="005775CD">
              <w:rPr>
                <w:rFonts w:eastAsia="Times New Roman" w:cs="Times New Roman"/>
                <w:color w:val="000000"/>
                <w:sz w:val="22"/>
                <w:lang w:eastAsia="ru-RU"/>
              </w:rPr>
              <w:t>112,0</w:t>
            </w:r>
          </w:p>
        </w:tc>
      </w:tr>
      <w:tr w:rsidR="00075C46" w:rsidRPr="005775CD" w14:paraId="32B2B0C9" w14:textId="77777777" w:rsidTr="005775CD">
        <w:trPr>
          <w:trHeight w:val="284"/>
        </w:trPr>
        <w:tc>
          <w:tcPr>
            <w:tcW w:w="4390" w:type="dxa"/>
            <w:shd w:val="clear" w:color="auto" w:fill="auto"/>
            <w:vAlign w:val="center"/>
            <w:hideMark/>
          </w:tcPr>
          <w:p w14:paraId="62DC7AFF" w14:textId="77777777" w:rsidR="00075C46" w:rsidRPr="005775CD" w:rsidRDefault="00075C46" w:rsidP="008A2E82">
            <w:pPr>
              <w:jc w:val="right"/>
              <w:rPr>
                <w:rFonts w:eastAsia="Times New Roman" w:cs="Times New Roman"/>
                <w:color w:val="000000"/>
                <w:sz w:val="22"/>
                <w:lang w:eastAsia="ru-RU"/>
              </w:rPr>
            </w:pPr>
            <w:r w:rsidRPr="005775CD">
              <w:rPr>
                <w:rFonts w:eastAsia="Times New Roman" w:cs="Times New Roman"/>
                <w:color w:val="000000"/>
                <w:sz w:val="22"/>
                <w:lang w:eastAsia="ru-RU"/>
              </w:rPr>
              <w:t>сверхнормативные утечки теплоносителя</w:t>
            </w:r>
          </w:p>
        </w:tc>
        <w:tc>
          <w:tcPr>
            <w:tcW w:w="1047" w:type="dxa"/>
            <w:shd w:val="clear" w:color="auto" w:fill="auto"/>
            <w:vAlign w:val="center"/>
            <w:hideMark/>
          </w:tcPr>
          <w:p w14:paraId="3F6782EC" w14:textId="77777777" w:rsidR="00075C46" w:rsidRPr="005775CD" w:rsidRDefault="00075C46" w:rsidP="008A2E82">
            <w:pPr>
              <w:jc w:val="center"/>
              <w:rPr>
                <w:rFonts w:eastAsia="Times New Roman" w:cs="Times New Roman"/>
                <w:color w:val="000000"/>
                <w:sz w:val="22"/>
                <w:lang w:eastAsia="ru-RU"/>
              </w:rPr>
            </w:pPr>
            <w:r w:rsidRPr="005775CD">
              <w:rPr>
                <w:rFonts w:eastAsia="Times New Roman" w:cs="Times New Roman"/>
                <w:color w:val="000000"/>
                <w:sz w:val="22"/>
                <w:lang w:eastAsia="ru-RU"/>
              </w:rPr>
              <w:t>м3/год</w:t>
            </w:r>
          </w:p>
        </w:tc>
        <w:tc>
          <w:tcPr>
            <w:tcW w:w="1166" w:type="dxa"/>
            <w:shd w:val="clear" w:color="auto" w:fill="auto"/>
            <w:vAlign w:val="center"/>
          </w:tcPr>
          <w:p w14:paraId="01165C00" w14:textId="77777777" w:rsidR="00075C46" w:rsidRPr="005775CD" w:rsidRDefault="00075C46" w:rsidP="008A2E82">
            <w:pPr>
              <w:jc w:val="center"/>
              <w:rPr>
                <w:rFonts w:eastAsia="Times New Roman" w:cs="Times New Roman"/>
                <w:color w:val="000000"/>
                <w:sz w:val="22"/>
                <w:lang w:eastAsia="ru-RU"/>
              </w:rPr>
            </w:pPr>
            <w:r w:rsidRPr="005775CD">
              <w:rPr>
                <w:rFonts w:eastAsia="Times New Roman" w:cs="Times New Roman"/>
                <w:color w:val="000000"/>
                <w:sz w:val="22"/>
                <w:lang w:eastAsia="ru-RU"/>
              </w:rPr>
              <w:t>0,0</w:t>
            </w:r>
          </w:p>
        </w:tc>
        <w:tc>
          <w:tcPr>
            <w:tcW w:w="1143" w:type="dxa"/>
            <w:vAlign w:val="center"/>
          </w:tcPr>
          <w:p w14:paraId="51D40B52" w14:textId="77777777" w:rsidR="00075C46" w:rsidRPr="005775CD" w:rsidRDefault="00075C46" w:rsidP="008A2E82">
            <w:pPr>
              <w:jc w:val="center"/>
              <w:rPr>
                <w:rFonts w:eastAsia="Times New Roman" w:cs="Times New Roman"/>
                <w:color w:val="000000"/>
                <w:sz w:val="22"/>
                <w:lang w:eastAsia="ru-RU"/>
              </w:rPr>
            </w:pPr>
            <w:r w:rsidRPr="005775CD">
              <w:rPr>
                <w:rFonts w:eastAsia="Times New Roman" w:cs="Times New Roman"/>
                <w:color w:val="000000"/>
                <w:sz w:val="22"/>
                <w:lang w:eastAsia="ru-RU"/>
              </w:rPr>
              <w:t>0,0</w:t>
            </w:r>
          </w:p>
        </w:tc>
        <w:tc>
          <w:tcPr>
            <w:tcW w:w="1143" w:type="dxa"/>
            <w:vAlign w:val="center"/>
          </w:tcPr>
          <w:p w14:paraId="4EC31FC8" w14:textId="77777777" w:rsidR="00075C46" w:rsidRPr="005775CD" w:rsidRDefault="00075C46" w:rsidP="008A2E82">
            <w:pPr>
              <w:jc w:val="center"/>
              <w:rPr>
                <w:rFonts w:eastAsia="Times New Roman" w:cs="Times New Roman"/>
                <w:color w:val="000000"/>
                <w:sz w:val="22"/>
                <w:lang w:eastAsia="ru-RU"/>
              </w:rPr>
            </w:pPr>
            <w:r w:rsidRPr="005775CD">
              <w:rPr>
                <w:rFonts w:eastAsia="Times New Roman" w:cs="Times New Roman"/>
                <w:color w:val="000000"/>
                <w:sz w:val="22"/>
                <w:lang w:eastAsia="ru-RU"/>
              </w:rPr>
              <w:t>0,0</w:t>
            </w:r>
          </w:p>
        </w:tc>
        <w:tc>
          <w:tcPr>
            <w:tcW w:w="1143" w:type="dxa"/>
            <w:vAlign w:val="center"/>
          </w:tcPr>
          <w:p w14:paraId="2EA71C8A" w14:textId="77777777" w:rsidR="00075C46" w:rsidRPr="005775CD" w:rsidRDefault="00075C46" w:rsidP="008A2E82">
            <w:pPr>
              <w:jc w:val="center"/>
              <w:rPr>
                <w:rFonts w:eastAsia="Times New Roman" w:cs="Times New Roman"/>
                <w:color w:val="000000"/>
                <w:sz w:val="22"/>
                <w:lang w:eastAsia="ru-RU"/>
              </w:rPr>
            </w:pPr>
            <w:r w:rsidRPr="005775CD">
              <w:rPr>
                <w:rFonts w:eastAsia="Times New Roman" w:cs="Times New Roman"/>
                <w:color w:val="000000"/>
                <w:sz w:val="22"/>
                <w:lang w:eastAsia="ru-RU"/>
              </w:rPr>
              <w:t>0,0</w:t>
            </w:r>
          </w:p>
        </w:tc>
        <w:tc>
          <w:tcPr>
            <w:tcW w:w="1143" w:type="dxa"/>
            <w:vAlign w:val="center"/>
          </w:tcPr>
          <w:p w14:paraId="5BFEAEA7" w14:textId="77777777" w:rsidR="00075C46" w:rsidRPr="005775CD" w:rsidRDefault="00075C46" w:rsidP="008A2E82">
            <w:pPr>
              <w:jc w:val="center"/>
              <w:rPr>
                <w:rFonts w:eastAsia="Times New Roman" w:cs="Times New Roman"/>
                <w:color w:val="000000"/>
                <w:sz w:val="22"/>
                <w:lang w:eastAsia="ru-RU"/>
              </w:rPr>
            </w:pPr>
            <w:r w:rsidRPr="005775CD">
              <w:rPr>
                <w:rFonts w:eastAsia="Times New Roman" w:cs="Times New Roman"/>
                <w:color w:val="000000"/>
                <w:sz w:val="22"/>
                <w:lang w:eastAsia="ru-RU"/>
              </w:rPr>
              <w:t>0,0</w:t>
            </w:r>
          </w:p>
        </w:tc>
        <w:tc>
          <w:tcPr>
            <w:tcW w:w="1143" w:type="dxa"/>
            <w:vAlign w:val="center"/>
          </w:tcPr>
          <w:p w14:paraId="547F124F" w14:textId="77777777" w:rsidR="00075C46" w:rsidRPr="005775CD" w:rsidRDefault="00075C46" w:rsidP="008A2E82">
            <w:pPr>
              <w:jc w:val="center"/>
              <w:rPr>
                <w:rFonts w:eastAsia="Times New Roman" w:cs="Times New Roman"/>
                <w:color w:val="000000"/>
                <w:sz w:val="22"/>
                <w:lang w:eastAsia="ru-RU"/>
              </w:rPr>
            </w:pPr>
            <w:r w:rsidRPr="005775CD">
              <w:rPr>
                <w:rFonts w:eastAsia="Times New Roman" w:cs="Times New Roman"/>
                <w:color w:val="000000"/>
                <w:sz w:val="22"/>
                <w:lang w:eastAsia="ru-RU"/>
              </w:rPr>
              <w:t>0,0</w:t>
            </w:r>
          </w:p>
        </w:tc>
        <w:tc>
          <w:tcPr>
            <w:tcW w:w="1143" w:type="dxa"/>
            <w:vAlign w:val="center"/>
          </w:tcPr>
          <w:p w14:paraId="29EE5224" w14:textId="77777777" w:rsidR="00075C46" w:rsidRPr="005775CD" w:rsidRDefault="00075C46" w:rsidP="008A2E82">
            <w:pPr>
              <w:jc w:val="center"/>
              <w:rPr>
                <w:rFonts w:eastAsia="Times New Roman" w:cs="Times New Roman"/>
                <w:color w:val="000000"/>
                <w:sz w:val="22"/>
                <w:lang w:eastAsia="ru-RU"/>
              </w:rPr>
            </w:pPr>
            <w:r w:rsidRPr="005775CD">
              <w:rPr>
                <w:rFonts w:eastAsia="Times New Roman" w:cs="Times New Roman"/>
                <w:color w:val="000000"/>
                <w:sz w:val="22"/>
                <w:lang w:eastAsia="ru-RU"/>
              </w:rPr>
              <w:t>0,0</w:t>
            </w:r>
          </w:p>
        </w:tc>
        <w:tc>
          <w:tcPr>
            <w:tcW w:w="1143" w:type="dxa"/>
            <w:vAlign w:val="center"/>
          </w:tcPr>
          <w:p w14:paraId="36D20911" w14:textId="77777777" w:rsidR="00075C46" w:rsidRPr="005775CD" w:rsidRDefault="00075C46" w:rsidP="008A2E82">
            <w:pPr>
              <w:jc w:val="center"/>
              <w:rPr>
                <w:rFonts w:eastAsia="Times New Roman" w:cs="Times New Roman"/>
                <w:color w:val="000000"/>
                <w:sz w:val="22"/>
                <w:lang w:eastAsia="ru-RU"/>
              </w:rPr>
            </w:pPr>
            <w:r w:rsidRPr="005775CD">
              <w:rPr>
                <w:rFonts w:eastAsia="Times New Roman" w:cs="Times New Roman"/>
                <w:color w:val="000000"/>
                <w:sz w:val="22"/>
                <w:lang w:eastAsia="ru-RU"/>
              </w:rPr>
              <w:t>0,0</w:t>
            </w:r>
          </w:p>
        </w:tc>
      </w:tr>
      <w:tr w:rsidR="00075C46" w:rsidRPr="005775CD" w14:paraId="5ABB4C5B" w14:textId="77777777" w:rsidTr="005775CD">
        <w:trPr>
          <w:trHeight w:val="284"/>
        </w:trPr>
        <w:tc>
          <w:tcPr>
            <w:tcW w:w="4390" w:type="dxa"/>
            <w:shd w:val="clear" w:color="auto" w:fill="auto"/>
            <w:vAlign w:val="center"/>
            <w:hideMark/>
          </w:tcPr>
          <w:p w14:paraId="0C34E02C" w14:textId="77777777" w:rsidR="00075C46" w:rsidRPr="005775CD" w:rsidRDefault="00075C46" w:rsidP="008A2E82">
            <w:pPr>
              <w:rPr>
                <w:rFonts w:eastAsia="Times New Roman" w:cs="Times New Roman"/>
                <w:color w:val="000000"/>
                <w:sz w:val="22"/>
                <w:lang w:eastAsia="ru-RU"/>
              </w:rPr>
            </w:pPr>
            <w:r w:rsidRPr="005775CD">
              <w:rPr>
                <w:rFonts w:eastAsia="Times New Roman" w:cs="Times New Roman"/>
                <w:color w:val="000000"/>
                <w:sz w:val="22"/>
                <w:lang w:eastAsia="ru-RU"/>
              </w:rPr>
              <w:t>Отпуск теплоносителя из тепловых сетей на цели ГВС</w:t>
            </w:r>
          </w:p>
        </w:tc>
        <w:tc>
          <w:tcPr>
            <w:tcW w:w="1047" w:type="dxa"/>
            <w:shd w:val="clear" w:color="auto" w:fill="auto"/>
            <w:vAlign w:val="center"/>
            <w:hideMark/>
          </w:tcPr>
          <w:p w14:paraId="6388A098" w14:textId="77777777" w:rsidR="00075C46" w:rsidRPr="005775CD" w:rsidRDefault="00075C46" w:rsidP="008A2E82">
            <w:pPr>
              <w:jc w:val="center"/>
              <w:rPr>
                <w:rFonts w:eastAsia="Times New Roman" w:cs="Times New Roman"/>
                <w:color w:val="000000"/>
                <w:sz w:val="22"/>
                <w:lang w:eastAsia="ru-RU"/>
              </w:rPr>
            </w:pPr>
            <w:r w:rsidRPr="005775CD">
              <w:rPr>
                <w:rFonts w:eastAsia="Times New Roman" w:cs="Times New Roman"/>
                <w:color w:val="000000"/>
                <w:sz w:val="22"/>
                <w:lang w:eastAsia="ru-RU"/>
              </w:rPr>
              <w:t>м3/ч</w:t>
            </w:r>
          </w:p>
        </w:tc>
        <w:tc>
          <w:tcPr>
            <w:tcW w:w="1166" w:type="dxa"/>
            <w:shd w:val="clear" w:color="auto" w:fill="auto"/>
            <w:vAlign w:val="center"/>
            <w:hideMark/>
          </w:tcPr>
          <w:p w14:paraId="0B85D24B" w14:textId="77777777" w:rsidR="00075C46" w:rsidRPr="005775CD" w:rsidRDefault="00075C46" w:rsidP="008A2E82">
            <w:pPr>
              <w:jc w:val="center"/>
              <w:rPr>
                <w:rFonts w:eastAsia="Times New Roman" w:cs="Times New Roman"/>
                <w:color w:val="000000"/>
                <w:sz w:val="22"/>
                <w:lang w:eastAsia="ru-RU"/>
              </w:rPr>
            </w:pPr>
            <w:r w:rsidRPr="005775CD">
              <w:rPr>
                <w:rFonts w:eastAsia="Times New Roman" w:cs="Times New Roman"/>
                <w:color w:val="000000"/>
                <w:sz w:val="22"/>
                <w:lang w:eastAsia="ru-RU"/>
              </w:rPr>
              <w:t>0,0</w:t>
            </w:r>
          </w:p>
        </w:tc>
        <w:tc>
          <w:tcPr>
            <w:tcW w:w="1143" w:type="dxa"/>
            <w:vAlign w:val="center"/>
          </w:tcPr>
          <w:p w14:paraId="27E15061" w14:textId="77777777" w:rsidR="00075C46" w:rsidRPr="005775CD" w:rsidRDefault="00075C46" w:rsidP="008A2E82">
            <w:pPr>
              <w:jc w:val="center"/>
              <w:rPr>
                <w:rFonts w:eastAsia="Times New Roman" w:cs="Times New Roman"/>
                <w:color w:val="000000"/>
                <w:sz w:val="22"/>
                <w:lang w:eastAsia="ru-RU"/>
              </w:rPr>
            </w:pPr>
            <w:r w:rsidRPr="005775CD">
              <w:rPr>
                <w:rFonts w:eastAsia="Times New Roman" w:cs="Times New Roman"/>
                <w:color w:val="000000"/>
                <w:sz w:val="22"/>
                <w:lang w:eastAsia="ru-RU"/>
              </w:rPr>
              <w:t>0,0</w:t>
            </w:r>
          </w:p>
        </w:tc>
        <w:tc>
          <w:tcPr>
            <w:tcW w:w="1143" w:type="dxa"/>
            <w:vAlign w:val="center"/>
          </w:tcPr>
          <w:p w14:paraId="09D55782" w14:textId="77777777" w:rsidR="00075C46" w:rsidRPr="005775CD" w:rsidRDefault="00075C46" w:rsidP="008A2E82">
            <w:pPr>
              <w:jc w:val="center"/>
              <w:rPr>
                <w:rFonts w:eastAsia="Times New Roman" w:cs="Times New Roman"/>
                <w:color w:val="000000"/>
                <w:sz w:val="22"/>
                <w:lang w:eastAsia="ru-RU"/>
              </w:rPr>
            </w:pPr>
            <w:r w:rsidRPr="005775CD">
              <w:rPr>
                <w:rFonts w:eastAsia="Times New Roman" w:cs="Times New Roman"/>
                <w:color w:val="000000"/>
                <w:sz w:val="22"/>
                <w:lang w:eastAsia="ru-RU"/>
              </w:rPr>
              <w:t>0,0</w:t>
            </w:r>
          </w:p>
        </w:tc>
        <w:tc>
          <w:tcPr>
            <w:tcW w:w="1143" w:type="dxa"/>
            <w:vAlign w:val="center"/>
          </w:tcPr>
          <w:p w14:paraId="588AC787" w14:textId="77777777" w:rsidR="00075C46" w:rsidRPr="005775CD" w:rsidRDefault="00075C46" w:rsidP="008A2E82">
            <w:pPr>
              <w:jc w:val="center"/>
              <w:rPr>
                <w:rFonts w:eastAsia="Times New Roman" w:cs="Times New Roman"/>
                <w:color w:val="000000"/>
                <w:sz w:val="22"/>
                <w:lang w:eastAsia="ru-RU"/>
              </w:rPr>
            </w:pPr>
            <w:r w:rsidRPr="005775CD">
              <w:rPr>
                <w:rFonts w:eastAsia="Times New Roman" w:cs="Times New Roman"/>
                <w:color w:val="000000"/>
                <w:sz w:val="22"/>
                <w:lang w:eastAsia="ru-RU"/>
              </w:rPr>
              <w:t>0,0</w:t>
            </w:r>
          </w:p>
        </w:tc>
        <w:tc>
          <w:tcPr>
            <w:tcW w:w="1143" w:type="dxa"/>
            <w:vAlign w:val="center"/>
          </w:tcPr>
          <w:p w14:paraId="5F1573D0" w14:textId="77777777" w:rsidR="00075C46" w:rsidRPr="005775CD" w:rsidRDefault="00075C46" w:rsidP="008A2E82">
            <w:pPr>
              <w:jc w:val="center"/>
              <w:rPr>
                <w:rFonts w:eastAsia="Times New Roman" w:cs="Times New Roman"/>
                <w:color w:val="000000"/>
                <w:sz w:val="22"/>
                <w:lang w:eastAsia="ru-RU"/>
              </w:rPr>
            </w:pPr>
            <w:r w:rsidRPr="005775CD">
              <w:rPr>
                <w:rFonts w:eastAsia="Times New Roman" w:cs="Times New Roman"/>
                <w:color w:val="000000"/>
                <w:sz w:val="22"/>
                <w:lang w:eastAsia="ru-RU"/>
              </w:rPr>
              <w:t>0,0</w:t>
            </w:r>
          </w:p>
        </w:tc>
        <w:tc>
          <w:tcPr>
            <w:tcW w:w="1143" w:type="dxa"/>
            <w:vAlign w:val="center"/>
          </w:tcPr>
          <w:p w14:paraId="5508D05F" w14:textId="77777777" w:rsidR="00075C46" w:rsidRPr="005775CD" w:rsidRDefault="00075C46" w:rsidP="008A2E82">
            <w:pPr>
              <w:jc w:val="center"/>
              <w:rPr>
                <w:rFonts w:eastAsia="Times New Roman" w:cs="Times New Roman"/>
                <w:color w:val="000000"/>
                <w:sz w:val="22"/>
                <w:lang w:eastAsia="ru-RU"/>
              </w:rPr>
            </w:pPr>
            <w:r w:rsidRPr="005775CD">
              <w:rPr>
                <w:rFonts w:eastAsia="Times New Roman" w:cs="Times New Roman"/>
                <w:color w:val="000000"/>
                <w:sz w:val="22"/>
                <w:lang w:eastAsia="ru-RU"/>
              </w:rPr>
              <w:t>0,0</w:t>
            </w:r>
          </w:p>
        </w:tc>
        <w:tc>
          <w:tcPr>
            <w:tcW w:w="1143" w:type="dxa"/>
            <w:vAlign w:val="center"/>
          </w:tcPr>
          <w:p w14:paraId="4E2EB63C" w14:textId="77777777" w:rsidR="00075C46" w:rsidRPr="005775CD" w:rsidRDefault="00075C46" w:rsidP="008A2E82">
            <w:pPr>
              <w:jc w:val="center"/>
              <w:rPr>
                <w:rFonts w:eastAsia="Times New Roman" w:cs="Times New Roman"/>
                <w:color w:val="000000"/>
                <w:sz w:val="22"/>
                <w:lang w:eastAsia="ru-RU"/>
              </w:rPr>
            </w:pPr>
            <w:r w:rsidRPr="005775CD">
              <w:rPr>
                <w:rFonts w:eastAsia="Times New Roman" w:cs="Times New Roman"/>
                <w:color w:val="000000"/>
                <w:sz w:val="22"/>
                <w:lang w:eastAsia="ru-RU"/>
              </w:rPr>
              <w:t>0,0</w:t>
            </w:r>
          </w:p>
        </w:tc>
        <w:tc>
          <w:tcPr>
            <w:tcW w:w="1143" w:type="dxa"/>
            <w:vAlign w:val="center"/>
          </w:tcPr>
          <w:p w14:paraId="711200F3" w14:textId="77777777" w:rsidR="00075C46" w:rsidRPr="005775CD" w:rsidRDefault="00075C46" w:rsidP="008A2E82">
            <w:pPr>
              <w:jc w:val="center"/>
              <w:rPr>
                <w:rFonts w:eastAsia="Times New Roman" w:cs="Times New Roman"/>
                <w:color w:val="000000"/>
                <w:sz w:val="22"/>
                <w:lang w:eastAsia="ru-RU"/>
              </w:rPr>
            </w:pPr>
            <w:r w:rsidRPr="005775CD">
              <w:rPr>
                <w:rFonts w:eastAsia="Times New Roman" w:cs="Times New Roman"/>
                <w:color w:val="000000"/>
                <w:sz w:val="22"/>
                <w:lang w:eastAsia="ru-RU"/>
              </w:rPr>
              <w:t>0,0</w:t>
            </w:r>
          </w:p>
        </w:tc>
      </w:tr>
      <w:tr w:rsidR="00075C46" w:rsidRPr="005775CD" w14:paraId="2D9BCF98" w14:textId="77777777" w:rsidTr="005775CD">
        <w:trPr>
          <w:trHeight w:val="284"/>
        </w:trPr>
        <w:tc>
          <w:tcPr>
            <w:tcW w:w="4390" w:type="dxa"/>
            <w:shd w:val="clear" w:color="auto" w:fill="auto"/>
            <w:vAlign w:val="center"/>
            <w:hideMark/>
          </w:tcPr>
          <w:p w14:paraId="5E6D366B" w14:textId="77777777" w:rsidR="00075C46" w:rsidRPr="005775CD" w:rsidRDefault="00075C46" w:rsidP="008A2E82">
            <w:pPr>
              <w:rPr>
                <w:rFonts w:eastAsia="Times New Roman" w:cs="Times New Roman"/>
                <w:color w:val="000000"/>
                <w:sz w:val="22"/>
                <w:lang w:eastAsia="ru-RU"/>
              </w:rPr>
            </w:pPr>
            <w:r w:rsidRPr="005775CD">
              <w:rPr>
                <w:rFonts w:eastAsia="Times New Roman" w:cs="Times New Roman"/>
                <w:color w:val="000000"/>
                <w:sz w:val="22"/>
                <w:lang w:eastAsia="ru-RU"/>
              </w:rPr>
              <w:t>Максимум подпитки тепловой сети в эксплуатационном режиме</w:t>
            </w:r>
          </w:p>
        </w:tc>
        <w:tc>
          <w:tcPr>
            <w:tcW w:w="1047" w:type="dxa"/>
            <w:shd w:val="clear" w:color="auto" w:fill="auto"/>
            <w:vAlign w:val="center"/>
            <w:hideMark/>
          </w:tcPr>
          <w:p w14:paraId="1ECD8E46" w14:textId="77777777" w:rsidR="00075C46" w:rsidRPr="005775CD" w:rsidRDefault="00075C46" w:rsidP="008A2E82">
            <w:pPr>
              <w:jc w:val="center"/>
              <w:rPr>
                <w:rFonts w:eastAsia="Times New Roman" w:cs="Times New Roman"/>
                <w:color w:val="000000"/>
                <w:sz w:val="22"/>
                <w:lang w:eastAsia="ru-RU"/>
              </w:rPr>
            </w:pPr>
            <w:r w:rsidRPr="005775CD">
              <w:rPr>
                <w:rFonts w:eastAsia="Times New Roman" w:cs="Times New Roman"/>
                <w:color w:val="000000"/>
                <w:sz w:val="22"/>
                <w:lang w:eastAsia="ru-RU"/>
              </w:rPr>
              <w:t>м3/год</w:t>
            </w:r>
          </w:p>
        </w:tc>
        <w:tc>
          <w:tcPr>
            <w:tcW w:w="1166" w:type="dxa"/>
            <w:shd w:val="clear" w:color="auto" w:fill="auto"/>
            <w:vAlign w:val="center"/>
            <w:hideMark/>
          </w:tcPr>
          <w:p w14:paraId="4ED7E061" w14:textId="77777777" w:rsidR="00075C46" w:rsidRPr="005775CD" w:rsidRDefault="00075C46" w:rsidP="008A2E82">
            <w:pPr>
              <w:jc w:val="center"/>
              <w:rPr>
                <w:rFonts w:cs="Times New Roman"/>
              </w:rPr>
            </w:pPr>
            <w:r w:rsidRPr="005775CD">
              <w:rPr>
                <w:rFonts w:eastAsia="Times New Roman" w:cs="Times New Roman"/>
                <w:sz w:val="22"/>
              </w:rPr>
              <w:t>112,0</w:t>
            </w:r>
          </w:p>
        </w:tc>
        <w:tc>
          <w:tcPr>
            <w:tcW w:w="1143" w:type="dxa"/>
            <w:vAlign w:val="center"/>
          </w:tcPr>
          <w:p w14:paraId="4AC7D7FB" w14:textId="77777777" w:rsidR="00075C46" w:rsidRPr="005775CD" w:rsidRDefault="00075C46" w:rsidP="008A2E82">
            <w:pPr>
              <w:jc w:val="center"/>
              <w:rPr>
                <w:rFonts w:cs="Times New Roman"/>
              </w:rPr>
            </w:pPr>
            <w:r w:rsidRPr="005775CD">
              <w:rPr>
                <w:rFonts w:eastAsia="Times New Roman" w:cs="Times New Roman"/>
                <w:sz w:val="22"/>
              </w:rPr>
              <w:t>112,0</w:t>
            </w:r>
          </w:p>
        </w:tc>
        <w:tc>
          <w:tcPr>
            <w:tcW w:w="1143" w:type="dxa"/>
            <w:vAlign w:val="center"/>
          </w:tcPr>
          <w:p w14:paraId="6FB5A3DA" w14:textId="77777777" w:rsidR="00075C46" w:rsidRPr="005775CD" w:rsidRDefault="00075C46" w:rsidP="008A2E82">
            <w:pPr>
              <w:jc w:val="center"/>
              <w:rPr>
                <w:rFonts w:cs="Times New Roman"/>
              </w:rPr>
            </w:pPr>
            <w:r w:rsidRPr="005775CD">
              <w:rPr>
                <w:rFonts w:eastAsia="Times New Roman" w:cs="Times New Roman"/>
                <w:sz w:val="22"/>
              </w:rPr>
              <w:t>112,0</w:t>
            </w:r>
          </w:p>
        </w:tc>
        <w:tc>
          <w:tcPr>
            <w:tcW w:w="1143" w:type="dxa"/>
            <w:vAlign w:val="center"/>
          </w:tcPr>
          <w:p w14:paraId="265BE313" w14:textId="77777777" w:rsidR="00075C46" w:rsidRPr="005775CD" w:rsidRDefault="00075C46" w:rsidP="008A2E82">
            <w:pPr>
              <w:jc w:val="center"/>
              <w:rPr>
                <w:rFonts w:cs="Times New Roman"/>
              </w:rPr>
            </w:pPr>
            <w:r w:rsidRPr="005775CD">
              <w:rPr>
                <w:rFonts w:eastAsia="Times New Roman" w:cs="Times New Roman"/>
                <w:sz w:val="22"/>
              </w:rPr>
              <w:t>112,0</w:t>
            </w:r>
          </w:p>
        </w:tc>
        <w:tc>
          <w:tcPr>
            <w:tcW w:w="1143" w:type="dxa"/>
            <w:vAlign w:val="center"/>
          </w:tcPr>
          <w:p w14:paraId="2E231390" w14:textId="77777777" w:rsidR="00075C46" w:rsidRPr="005775CD" w:rsidRDefault="00075C46" w:rsidP="008A2E82">
            <w:pPr>
              <w:jc w:val="center"/>
              <w:rPr>
                <w:rFonts w:cs="Times New Roman"/>
              </w:rPr>
            </w:pPr>
            <w:r w:rsidRPr="005775CD">
              <w:rPr>
                <w:rFonts w:eastAsia="Times New Roman" w:cs="Times New Roman"/>
                <w:sz w:val="22"/>
              </w:rPr>
              <w:t>112,0</w:t>
            </w:r>
          </w:p>
        </w:tc>
        <w:tc>
          <w:tcPr>
            <w:tcW w:w="1143" w:type="dxa"/>
            <w:vAlign w:val="center"/>
          </w:tcPr>
          <w:p w14:paraId="12B255FB" w14:textId="77777777" w:rsidR="00075C46" w:rsidRPr="005775CD" w:rsidRDefault="00075C46" w:rsidP="008A2E82">
            <w:pPr>
              <w:jc w:val="center"/>
              <w:rPr>
                <w:rFonts w:cs="Times New Roman"/>
              </w:rPr>
            </w:pPr>
            <w:r w:rsidRPr="005775CD">
              <w:rPr>
                <w:rFonts w:eastAsia="Times New Roman" w:cs="Times New Roman"/>
                <w:sz w:val="22"/>
              </w:rPr>
              <w:t>112,0</w:t>
            </w:r>
          </w:p>
        </w:tc>
        <w:tc>
          <w:tcPr>
            <w:tcW w:w="1143" w:type="dxa"/>
            <w:vAlign w:val="center"/>
          </w:tcPr>
          <w:p w14:paraId="5E99296A" w14:textId="77777777" w:rsidR="00075C46" w:rsidRPr="005775CD" w:rsidRDefault="00075C46" w:rsidP="008A2E82">
            <w:pPr>
              <w:jc w:val="center"/>
              <w:rPr>
                <w:rFonts w:cs="Times New Roman"/>
              </w:rPr>
            </w:pPr>
            <w:r w:rsidRPr="005775CD">
              <w:rPr>
                <w:rFonts w:eastAsia="Times New Roman" w:cs="Times New Roman"/>
                <w:sz w:val="22"/>
              </w:rPr>
              <w:t>112,0</w:t>
            </w:r>
          </w:p>
        </w:tc>
        <w:tc>
          <w:tcPr>
            <w:tcW w:w="1143" w:type="dxa"/>
            <w:vAlign w:val="center"/>
          </w:tcPr>
          <w:p w14:paraId="34D6C04B" w14:textId="77777777" w:rsidR="00075C46" w:rsidRPr="005775CD" w:rsidRDefault="00075C46" w:rsidP="008A2E82">
            <w:pPr>
              <w:jc w:val="center"/>
              <w:rPr>
                <w:rFonts w:cs="Times New Roman"/>
              </w:rPr>
            </w:pPr>
            <w:r w:rsidRPr="005775CD">
              <w:rPr>
                <w:rFonts w:eastAsia="Times New Roman" w:cs="Times New Roman"/>
                <w:sz w:val="22"/>
              </w:rPr>
              <w:t>112,0</w:t>
            </w:r>
          </w:p>
        </w:tc>
      </w:tr>
      <w:tr w:rsidR="00075C46" w:rsidRPr="005775CD" w14:paraId="3F5ECB16" w14:textId="77777777" w:rsidTr="005775CD">
        <w:trPr>
          <w:trHeight w:val="284"/>
        </w:trPr>
        <w:tc>
          <w:tcPr>
            <w:tcW w:w="4390" w:type="dxa"/>
            <w:shd w:val="clear" w:color="auto" w:fill="auto"/>
            <w:vAlign w:val="center"/>
            <w:hideMark/>
          </w:tcPr>
          <w:p w14:paraId="4D77C599" w14:textId="77777777" w:rsidR="00075C46" w:rsidRPr="005775CD" w:rsidRDefault="00075C46" w:rsidP="008A2E82">
            <w:pPr>
              <w:rPr>
                <w:rFonts w:eastAsia="Times New Roman" w:cs="Times New Roman"/>
                <w:color w:val="000000"/>
                <w:sz w:val="22"/>
                <w:lang w:eastAsia="ru-RU"/>
              </w:rPr>
            </w:pPr>
            <w:r w:rsidRPr="005775CD">
              <w:rPr>
                <w:rFonts w:eastAsia="Times New Roman" w:cs="Times New Roman"/>
                <w:color w:val="000000"/>
                <w:sz w:val="22"/>
                <w:lang w:eastAsia="ru-RU"/>
              </w:rPr>
              <w:t>Объем аварийной подпитки (химически не обработанной и не деаэрированной водой)</w:t>
            </w:r>
          </w:p>
        </w:tc>
        <w:tc>
          <w:tcPr>
            <w:tcW w:w="1047" w:type="dxa"/>
            <w:shd w:val="clear" w:color="auto" w:fill="auto"/>
            <w:vAlign w:val="center"/>
            <w:hideMark/>
          </w:tcPr>
          <w:p w14:paraId="06E44E16" w14:textId="77777777" w:rsidR="00075C46" w:rsidRPr="005775CD" w:rsidRDefault="00075C46" w:rsidP="008A2E82">
            <w:pPr>
              <w:jc w:val="center"/>
              <w:rPr>
                <w:rFonts w:eastAsia="Times New Roman" w:cs="Times New Roman"/>
                <w:color w:val="000000"/>
                <w:sz w:val="22"/>
                <w:lang w:eastAsia="ru-RU"/>
              </w:rPr>
            </w:pPr>
            <w:r w:rsidRPr="005775CD">
              <w:rPr>
                <w:rFonts w:eastAsia="Times New Roman" w:cs="Times New Roman"/>
                <w:color w:val="000000"/>
                <w:sz w:val="22"/>
                <w:lang w:eastAsia="ru-RU"/>
              </w:rPr>
              <w:t>м3/ч</w:t>
            </w:r>
          </w:p>
        </w:tc>
        <w:tc>
          <w:tcPr>
            <w:tcW w:w="1166" w:type="dxa"/>
            <w:shd w:val="clear" w:color="auto" w:fill="auto"/>
            <w:vAlign w:val="center"/>
            <w:hideMark/>
          </w:tcPr>
          <w:p w14:paraId="7F944AC0" w14:textId="77777777" w:rsidR="00075C46" w:rsidRPr="005775CD" w:rsidRDefault="00075C46" w:rsidP="008A2E82">
            <w:pPr>
              <w:jc w:val="center"/>
              <w:rPr>
                <w:rFonts w:cs="Times New Roman"/>
              </w:rPr>
            </w:pPr>
            <w:r w:rsidRPr="005775CD">
              <w:rPr>
                <w:rFonts w:eastAsia="Times New Roman" w:cs="Times New Roman"/>
                <w:sz w:val="22"/>
              </w:rPr>
              <w:t>0,175</w:t>
            </w:r>
          </w:p>
        </w:tc>
        <w:tc>
          <w:tcPr>
            <w:tcW w:w="1143" w:type="dxa"/>
            <w:vAlign w:val="center"/>
          </w:tcPr>
          <w:p w14:paraId="7704A0C2" w14:textId="77777777" w:rsidR="00075C46" w:rsidRPr="005775CD" w:rsidRDefault="00075C46" w:rsidP="008A2E82">
            <w:pPr>
              <w:jc w:val="center"/>
              <w:rPr>
                <w:rFonts w:cs="Times New Roman"/>
              </w:rPr>
            </w:pPr>
            <w:r w:rsidRPr="005775CD">
              <w:rPr>
                <w:rFonts w:eastAsia="Times New Roman" w:cs="Times New Roman"/>
                <w:sz w:val="22"/>
              </w:rPr>
              <w:t>0,175</w:t>
            </w:r>
          </w:p>
        </w:tc>
        <w:tc>
          <w:tcPr>
            <w:tcW w:w="1143" w:type="dxa"/>
            <w:vAlign w:val="center"/>
          </w:tcPr>
          <w:p w14:paraId="079819CE" w14:textId="77777777" w:rsidR="00075C46" w:rsidRPr="005775CD" w:rsidRDefault="00075C46" w:rsidP="008A2E82">
            <w:pPr>
              <w:jc w:val="center"/>
              <w:rPr>
                <w:rFonts w:cs="Times New Roman"/>
              </w:rPr>
            </w:pPr>
            <w:r w:rsidRPr="005775CD">
              <w:rPr>
                <w:rFonts w:eastAsia="Times New Roman" w:cs="Times New Roman"/>
                <w:sz w:val="22"/>
              </w:rPr>
              <w:t>0,175</w:t>
            </w:r>
          </w:p>
        </w:tc>
        <w:tc>
          <w:tcPr>
            <w:tcW w:w="1143" w:type="dxa"/>
            <w:vAlign w:val="center"/>
          </w:tcPr>
          <w:p w14:paraId="7122B9E4" w14:textId="77777777" w:rsidR="00075C46" w:rsidRPr="005775CD" w:rsidRDefault="00075C46" w:rsidP="008A2E82">
            <w:pPr>
              <w:jc w:val="center"/>
              <w:rPr>
                <w:rFonts w:cs="Times New Roman"/>
              </w:rPr>
            </w:pPr>
            <w:r w:rsidRPr="005775CD">
              <w:rPr>
                <w:rFonts w:eastAsia="Times New Roman" w:cs="Times New Roman"/>
                <w:sz w:val="22"/>
              </w:rPr>
              <w:t>0,175</w:t>
            </w:r>
          </w:p>
        </w:tc>
        <w:tc>
          <w:tcPr>
            <w:tcW w:w="1143" w:type="dxa"/>
            <w:vAlign w:val="center"/>
          </w:tcPr>
          <w:p w14:paraId="5C4259A9" w14:textId="77777777" w:rsidR="00075C46" w:rsidRPr="005775CD" w:rsidRDefault="00075C46" w:rsidP="008A2E82">
            <w:pPr>
              <w:jc w:val="center"/>
              <w:rPr>
                <w:rFonts w:cs="Times New Roman"/>
              </w:rPr>
            </w:pPr>
            <w:r w:rsidRPr="005775CD">
              <w:rPr>
                <w:rFonts w:eastAsia="Times New Roman" w:cs="Times New Roman"/>
                <w:sz w:val="22"/>
              </w:rPr>
              <w:t>0,175</w:t>
            </w:r>
          </w:p>
        </w:tc>
        <w:tc>
          <w:tcPr>
            <w:tcW w:w="1143" w:type="dxa"/>
            <w:vAlign w:val="center"/>
          </w:tcPr>
          <w:p w14:paraId="78768FB8" w14:textId="77777777" w:rsidR="00075C46" w:rsidRPr="005775CD" w:rsidRDefault="00075C46" w:rsidP="008A2E82">
            <w:pPr>
              <w:jc w:val="center"/>
              <w:rPr>
                <w:rFonts w:cs="Times New Roman"/>
              </w:rPr>
            </w:pPr>
            <w:r w:rsidRPr="005775CD">
              <w:rPr>
                <w:rFonts w:eastAsia="Times New Roman" w:cs="Times New Roman"/>
                <w:sz w:val="22"/>
              </w:rPr>
              <w:t>0,175</w:t>
            </w:r>
          </w:p>
        </w:tc>
        <w:tc>
          <w:tcPr>
            <w:tcW w:w="1143" w:type="dxa"/>
            <w:vAlign w:val="center"/>
          </w:tcPr>
          <w:p w14:paraId="77747230" w14:textId="77777777" w:rsidR="00075C46" w:rsidRPr="005775CD" w:rsidRDefault="00075C46" w:rsidP="008A2E82">
            <w:pPr>
              <w:jc w:val="center"/>
              <w:rPr>
                <w:rFonts w:cs="Times New Roman"/>
              </w:rPr>
            </w:pPr>
            <w:r w:rsidRPr="005775CD">
              <w:rPr>
                <w:rFonts w:eastAsia="Times New Roman" w:cs="Times New Roman"/>
                <w:sz w:val="22"/>
              </w:rPr>
              <w:t>0,175</w:t>
            </w:r>
          </w:p>
        </w:tc>
        <w:tc>
          <w:tcPr>
            <w:tcW w:w="1143" w:type="dxa"/>
            <w:vAlign w:val="center"/>
          </w:tcPr>
          <w:p w14:paraId="494D8E74" w14:textId="77777777" w:rsidR="00075C46" w:rsidRPr="005775CD" w:rsidRDefault="00075C46" w:rsidP="008A2E82">
            <w:pPr>
              <w:jc w:val="center"/>
              <w:rPr>
                <w:rFonts w:cs="Times New Roman"/>
              </w:rPr>
            </w:pPr>
            <w:r w:rsidRPr="005775CD">
              <w:rPr>
                <w:rFonts w:eastAsia="Times New Roman" w:cs="Times New Roman"/>
                <w:sz w:val="22"/>
              </w:rPr>
              <w:t>0,175</w:t>
            </w:r>
          </w:p>
        </w:tc>
      </w:tr>
      <w:tr w:rsidR="00075C46" w:rsidRPr="005775CD" w14:paraId="6790A441" w14:textId="77777777" w:rsidTr="005775CD">
        <w:trPr>
          <w:trHeight w:val="284"/>
        </w:trPr>
        <w:tc>
          <w:tcPr>
            <w:tcW w:w="4390" w:type="dxa"/>
            <w:shd w:val="clear" w:color="auto" w:fill="auto"/>
            <w:vAlign w:val="center"/>
            <w:hideMark/>
          </w:tcPr>
          <w:p w14:paraId="32A1E7C1" w14:textId="77777777" w:rsidR="00075C46" w:rsidRPr="005775CD" w:rsidRDefault="00075C46" w:rsidP="008A2E82">
            <w:pPr>
              <w:rPr>
                <w:rFonts w:eastAsia="Times New Roman" w:cs="Times New Roman"/>
                <w:color w:val="000000"/>
                <w:sz w:val="22"/>
                <w:lang w:eastAsia="ru-RU"/>
              </w:rPr>
            </w:pPr>
            <w:r w:rsidRPr="005775CD">
              <w:rPr>
                <w:rFonts w:eastAsia="Times New Roman" w:cs="Times New Roman"/>
                <w:color w:val="000000"/>
                <w:sz w:val="22"/>
                <w:lang w:eastAsia="ru-RU"/>
              </w:rPr>
              <w:t>Резерв (+) / дефицит (-) ВПУ</w:t>
            </w:r>
          </w:p>
        </w:tc>
        <w:tc>
          <w:tcPr>
            <w:tcW w:w="1047" w:type="dxa"/>
            <w:shd w:val="clear" w:color="auto" w:fill="auto"/>
            <w:vAlign w:val="center"/>
            <w:hideMark/>
          </w:tcPr>
          <w:p w14:paraId="0844AC03" w14:textId="77777777" w:rsidR="00075C46" w:rsidRPr="005775CD" w:rsidRDefault="00075C46" w:rsidP="008A2E82">
            <w:pPr>
              <w:jc w:val="center"/>
              <w:rPr>
                <w:rFonts w:eastAsia="Times New Roman" w:cs="Times New Roman"/>
                <w:color w:val="000000"/>
                <w:sz w:val="22"/>
                <w:lang w:eastAsia="ru-RU"/>
              </w:rPr>
            </w:pPr>
            <w:r w:rsidRPr="005775CD">
              <w:rPr>
                <w:rFonts w:eastAsia="Times New Roman" w:cs="Times New Roman"/>
                <w:color w:val="000000"/>
                <w:sz w:val="22"/>
                <w:lang w:eastAsia="ru-RU"/>
              </w:rPr>
              <w:t>-</w:t>
            </w:r>
          </w:p>
        </w:tc>
        <w:tc>
          <w:tcPr>
            <w:tcW w:w="1166" w:type="dxa"/>
            <w:shd w:val="clear" w:color="auto" w:fill="auto"/>
            <w:vAlign w:val="center"/>
            <w:hideMark/>
          </w:tcPr>
          <w:p w14:paraId="4D879AD9" w14:textId="77777777" w:rsidR="00075C46" w:rsidRPr="005775CD" w:rsidRDefault="00075C46" w:rsidP="008A2E82">
            <w:pPr>
              <w:jc w:val="center"/>
              <w:rPr>
                <w:rFonts w:eastAsia="Times New Roman" w:cs="Times New Roman"/>
                <w:color w:val="000000"/>
                <w:sz w:val="22"/>
                <w:lang w:eastAsia="ru-RU"/>
              </w:rPr>
            </w:pPr>
            <w:r w:rsidRPr="005775CD">
              <w:rPr>
                <w:rFonts w:eastAsia="Times New Roman" w:cs="Times New Roman"/>
                <w:color w:val="000000"/>
                <w:sz w:val="22"/>
                <w:lang w:eastAsia="ru-RU"/>
              </w:rPr>
              <w:t>-</w:t>
            </w:r>
          </w:p>
        </w:tc>
        <w:tc>
          <w:tcPr>
            <w:tcW w:w="1143" w:type="dxa"/>
            <w:vAlign w:val="center"/>
          </w:tcPr>
          <w:p w14:paraId="664C53AB" w14:textId="77777777" w:rsidR="00075C46" w:rsidRPr="005775CD" w:rsidRDefault="00075C46" w:rsidP="008A2E82">
            <w:pPr>
              <w:jc w:val="center"/>
              <w:rPr>
                <w:rFonts w:eastAsia="Times New Roman" w:cs="Times New Roman"/>
                <w:color w:val="000000"/>
                <w:sz w:val="22"/>
                <w:lang w:eastAsia="ru-RU"/>
              </w:rPr>
            </w:pPr>
            <w:r w:rsidRPr="005775CD">
              <w:rPr>
                <w:rFonts w:eastAsia="Times New Roman" w:cs="Times New Roman"/>
                <w:color w:val="000000"/>
                <w:sz w:val="22"/>
                <w:lang w:eastAsia="ru-RU"/>
              </w:rPr>
              <w:t>-</w:t>
            </w:r>
          </w:p>
        </w:tc>
        <w:tc>
          <w:tcPr>
            <w:tcW w:w="1143" w:type="dxa"/>
            <w:vAlign w:val="center"/>
          </w:tcPr>
          <w:p w14:paraId="1932A2FC" w14:textId="77777777" w:rsidR="00075C46" w:rsidRPr="005775CD" w:rsidRDefault="00075C46" w:rsidP="008A2E82">
            <w:pPr>
              <w:jc w:val="center"/>
              <w:rPr>
                <w:rFonts w:eastAsia="Times New Roman" w:cs="Times New Roman"/>
                <w:color w:val="000000"/>
                <w:sz w:val="22"/>
                <w:lang w:eastAsia="ru-RU"/>
              </w:rPr>
            </w:pPr>
            <w:r w:rsidRPr="005775CD">
              <w:rPr>
                <w:rFonts w:eastAsia="Times New Roman" w:cs="Times New Roman"/>
                <w:color w:val="000000"/>
                <w:sz w:val="22"/>
                <w:lang w:eastAsia="ru-RU"/>
              </w:rPr>
              <w:t>-</w:t>
            </w:r>
          </w:p>
        </w:tc>
        <w:tc>
          <w:tcPr>
            <w:tcW w:w="1143" w:type="dxa"/>
            <w:vAlign w:val="center"/>
          </w:tcPr>
          <w:p w14:paraId="46A36B8C" w14:textId="77777777" w:rsidR="00075C46" w:rsidRPr="005775CD" w:rsidRDefault="00075C46" w:rsidP="008A2E82">
            <w:pPr>
              <w:jc w:val="center"/>
              <w:rPr>
                <w:rFonts w:eastAsia="Times New Roman" w:cs="Times New Roman"/>
                <w:color w:val="000000"/>
                <w:sz w:val="22"/>
                <w:lang w:eastAsia="ru-RU"/>
              </w:rPr>
            </w:pPr>
            <w:r w:rsidRPr="005775CD">
              <w:rPr>
                <w:rFonts w:eastAsia="Times New Roman" w:cs="Times New Roman"/>
                <w:color w:val="000000"/>
                <w:sz w:val="22"/>
                <w:lang w:eastAsia="ru-RU"/>
              </w:rPr>
              <w:t>-</w:t>
            </w:r>
          </w:p>
        </w:tc>
        <w:tc>
          <w:tcPr>
            <w:tcW w:w="1143" w:type="dxa"/>
            <w:vAlign w:val="center"/>
          </w:tcPr>
          <w:p w14:paraId="0661B713" w14:textId="77777777" w:rsidR="00075C46" w:rsidRPr="005775CD" w:rsidRDefault="00075C46" w:rsidP="008A2E82">
            <w:pPr>
              <w:jc w:val="center"/>
              <w:rPr>
                <w:rFonts w:eastAsia="Times New Roman" w:cs="Times New Roman"/>
                <w:color w:val="000000"/>
                <w:sz w:val="22"/>
                <w:lang w:eastAsia="ru-RU"/>
              </w:rPr>
            </w:pPr>
            <w:r w:rsidRPr="005775CD">
              <w:rPr>
                <w:rFonts w:eastAsia="Times New Roman" w:cs="Times New Roman"/>
                <w:color w:val="000000"/>
                <w:sz w:val="22"/>
                <w:lang w:eastAsia="ru-RU"/>
              </w:rPr>
              <w:t>-</w:t>
            </w:r>
          </w:p>
        </w:tc>
        <w:tc>
          <w:tcPr>
            <w:tcW w:w="1143" w:type="dxa"/>
            <w:vAlign w:val="center"/>
          </w:tcPr>
          <w:p w14:paraId="6DB905E1" w14:textId="77777777" w:rsidR="00075C46" w:rsidRPr="005775CD" w:rsidRDefault="00075C46" w:rsidP="008A2E82">
            <w:pPr>
              <w:jc w:val="center"/>
              <w:rPr>
                <w:rFonts w:eastAsia="Times New Roman" w:cs="Times New Roman"/>
                <w:color w:val="000000"/>
                <w:sz w:val="22"/>
                <w:lang w:eastAsia="ru-RU"/>
              </w:rPr>
            </w:pPr>
            <w:r w:rsidRPr="005775CD">
              <w:rPr>
                <w:rFonts w:eastAsia="Times New Roman" w:cs="Times New Roman"/>
                <w:color w:val="000000"/>
                <w:sz w:val="22"/>
                <w:lang w:eastAsia="ru-RU"/>
              </w:rPr>
              <w:t>-</w:t>
            </w:r>
          </w:p>
        </w:tc>
        <w:tc>
          <w:tcPr>
            <w:tcW w:w="1143" w:type="dxa"/>
            <w:vAlign w:val="center"/>
          </w:tcPr>
          <w:p w14:paraId="6E23687F" w14:textId="77777777" w:rsidR="00075C46" w:rsidRPr="005775CD" w:rsidRDefault="00075C46" w:rsidP="008A2E82">
            <w:pPr>
              <w:jc w:val="center"/>
              <w:rPr>
                <w:rFonts w:eastAsia="Times New Roman" w:cs="Times New Roman"/>
                <w:color w:val="000000"/>
                <w:sz w:val="22"/>
                <w:lang w:eastAsia="ru-RU"/>
              </w:rPr>
            </w:pPr>
            <w:r w:rsidRPr="005775CD">
              <w:rPr>
                <w:rFonts w:eastAsia="Times New Roman" w:cs="Times New Roman"/>
                <w:color w:val="000000"/>
                <w:sz w:val="22"/>
                <w:lang w:eastAsia="ru-RU"/>
              </w:rPr>
              <w:t>-</w:t>
            </w:r>
          </w:p>
        </w:tc>
        <w:tc>
          <w:tcPr>
            <w:tcW w:w="1143" w:type="dxa"/>
            <w:vAlign w:val="center"/>
          </w:tcPr>
          <w:p w14:paraId="5F6CAF5E" w14:textId="77777777" w:rsidR="00075C46" w:rsidRPr="005775CD" w:rsidRDefault="00075C46" w:rsidP="008A2E82">
            <w:pPr>
              <w:jc w:val="center"/>
              <w:rPr>
                <w:rFonts w:eastAsia="Times New Roman" w:cs="Times New Roman"/>
                <w:color w:val="000000"/>
                <w:sz w:val="22"/>
                <w:lang w:eastAsia="ru-RU"/>
              </w:rPr>
            </w:pPr>
            <w:r w:rsidRPr="005775CD">
              <w:rPr>
                <w:rFonts w:eastAsia="Times New Roman" w:cs="Times New Roman"/>
                <w:color w:val="000000"/>
                <w:sz w:val="22"/>
                <w:lang w:eastAsia="ru-RU"/>
              </w:rPr>
              <w:t>-</w:t>
            </w:r>
          </w:p>
        </w:tc>
      </w:tr>
      <w:bookmarkEnd w:id="416"/>
    </w:tbl>
    <w:p w14:paraId="32FA3C2A" w14:textId="77777777" w:rsidR="00075C46" w:rsidRPr="005775CD" w:rsidRDefault="00075C46" w:rsidP="00075C46">
      <w:pPr>
        <w:pStyle w:val="a0"/>
        <w:rPr>
          <w:rFonts w:cs="Times New Roman"/>
          <w:lang w:eastAsia="ru-RU"/>
        </w:rPr>
      </w:pPr>
    </w:p>
    <w:p w14:paraId="44E2D5F9" w14:textId="77777777" w:rsidR="00075C46" w:rsidRPr="005775CD" w:rsidRDefault="00075C46" w:rsidP="00075C46">
      <w:pPr>
        <w:rPr>
          <w:rFonts w:cs="Times New Roman"/>
        </w:rPr>
        <w:sectPr w:rsidR="00075C46" w:rsidRPr="005775CD" w:rsidSect="005775CD">
          <w:pgSz w:w="16838" w:h="11906" w:orient="landscape"/>
          <w:pgMar w:top="1134" w:right="850" w:bottom="1134" w:left="851" w:header="708" w:footer="708" w:gutter="0"/>
          <w:cols w:space="708"/>
          <w:docGrid w:linePitch="360"/>
        </w:sectPr>
      </w:pPr>
    </w:p>
    <w:p w14:paraId="4D378C92" w14:textId="77777777" w:rsidR="00075C46" w:rsidRPr="005775CD" w:rsidRDefault="00075C46" w:rsidP="00075C46">
      <w:pPr>
        <w:pStyle w:val="2"/>
        <w:ind w:left="0" w:firstLine="0"/>
      </w:pPr>
      <w:bookmarkStart w:id="417" w:name="_Toc45022346"/>
      <w:bookmarkStart w:id="418" w:name="_Toc53927669"/>
      <w:bookmarkStart w:id="419" w:name="_Toc212884952"/>
      <w:r w:rsidRPr="005775CD">
        <w:t>Часть 6. ОПИСАНИЕ ИЗМЕНЕНИЙ В СУЩЕСТВУЮЩИХ И ПЕРСПЕКТИВНЫХ БАЛАНСАХ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 ЗА ПЕРИОД, ПРЕДШЕСТВУЮЩИЙ АКТУАЛИЗАЦИИ СХЕМЫ ТЕПЛОСНАБЖЕНИЯ</w:t>
      </w:r>
      <w:bookmarkEnd w:id="417"/>
      <w:bookmarkEnd w:id="418"/>
      <w:bookmarkEnd w:id="419"/>
    </w:p>
    <w:p w14:paraId="67189215" w14:textId="77777777" w:rsidR="00075C46" w:rsidRPr="005775CD" w:rsidRDefault="00075C46" w:rsidP="00075C46">
      <w:pPr>
        <w:rPr>
          <w:rFonts w:cs="Times New Roman"/>
          <w:lang w:eastAsia="ru-RU"/>
        </w:rPr>
      </w:pPr>
    </w:p>
    <w:p w14:paraId="34A90FB0" w14:textId="77777777" w:rsidR="00075C46" w:rsidRPr="005775CD" w:rsidRDefault="00075C46" w:rsidP="00075C46">
      <w:pPr>
        <w:pStyle w:val="ad"/>
        <w:ind w:left="218" w:right="229" w:firstLine="566"/>
        <w:jc w:val="both"/>
        <w:rPr>
          <w:rFonts w:cs="Times New Roman"/>
          <w:spacing w:val="-1"/>
          <w:lang w:val="ru-RU"/>
        </w:rPr>
      </w:pPr>
      <w:r w:rsidRPr="005775CD">
        <w:rPr>
          <w:rFonts w:cs="Times New Roman"/>
          <w:spacing w:val="-1"/>
          <w:lang w:val="ru-RU"/>
        </w:rPr>
        <w:t>Изменения отсутствуют.</w:t>
      </w:r>
    </w:p>
    <w:p w14:paraId="54CBA788" w14:textId="77777777" w:rsidR="00075C46" w:rsidRPr="005775CD" w:rsidRDefault="00075C46" w:rsidP="00075C46">
      <w:pPr>
        <w:pStyle w:val="a0"/>
        <w:rPr>
          <w:rFonts w:cs="Times New Roman"/>
          <w:lang w:eastAsia="ru-RU"/>
        </w:rPr>
      </w:pPr>
    </w:p>
    <w:p w14:paraId="23E6E905" w14:textId="77777777" w:rsidR="00075C46" w:rsidRPr="005775CD" w:rsidRDefault="00075C46" w:rsidP="00075C46">
      <w:pPr>
        <w:pStyle w:val="2"/>
        <w:ind w:left="0" w:firstLine="0"/>
      </w:pPr>
      <w:bookmarkStart w:id="420" w:name="_Toc53927675"/>
      <w:bookmarkStart w:id="421" w:name="_Toc212884953"/>
      <w:r w:rsidRPr="005775CD">
        <w:t>Часть 7. СРАВНИТЕЛЬНЫЙ АНАЛИЗ РАСЧЕТНЫХ И ФАКТИЧЕСКИХ ПОТЕРЬ ТЕПЛОНОСИТЕЛЯ ДЛЯ ВСЕХ ЗОН ДЕЙСТВИЯ ИСТОЧНИКОВ ТЕПЛОВОЙ ЭНЕРГИИ ЗА ПЕРИОД, ПРЕДШЕСТВУЮЩИЙ АКТУАЛИЗАЦИИ СХЕМЫ ТЕПЛОСНАБЖЕНИЯ</w:t>
      </w:r>
      <w:bookmarkEnd w:id="420"/>
      <w:bookmarkEnd w:id="421"/>
    </w:p>
    <w:p w14:paraId="6C862BC5" w14:textId="77777777" w:rsidR="00075C46" w:rsidRPr="005775CD" w:rsidRDefault="00075C46" w:rsidP="00075C46">
      <w:pPr>
        <w:rPr>
          <w:rFonts w:cs="Times New Roman"/>
          <w:lang w:eastAsia="ru-RU"/>
        </w:rPr>
      </w:pPr>
    </w:p>
    <w:p w14:paraId="724A254A" w14:textId="77777777" w:rsidR="00075C46" w:rsidRPr="005775CD" w:rsidRDefault="00075C46" w:rsidP="00075C46">
      <w:pPr>
        <w:ind w:firstLine="709"/>
        <w:jc w:val="both"/>
        <w:rPr>
          <w:rFonts w:cs="Times New Roman"/>
          <w:szCs w:val="23"/>
        </w:rPr>
      </w:pPr>
      <w:r w:rsidRPr="005775CD">
        <w:rPr>
          <w:rFonts w:cs="Times New Roman"/>
          <w:szCs w:val="23"/>
        </w:rPr>
        <w:t>Провести сравнительный анализ не представляется возможным, так как данные по фактическим потерям теплоносителя отсутствуют.</w:t>
      </w:r>
    </w:p>
    <w:p w14:paraId="21858A7C" w14:textId="77777777" w:rsidR="00075C46" w:rsidRPr="005775CD" w:rsidRDefault="00075C46" w:rsidP="00075C46">
      <w:pPr>
        <w:pStyle w:val="a0"/>
        <w:rPr>
          <w:rFonts w:cs="Times New Roman"/>
          <w:lang w:eastAsia="ru-RU"/>
        </w:rPr>
      </w:pPr>
    </w:p>
    <w:p w14:paraId="1B1E819A" w14:textId="77777777" w:rsidR="00075C46" w:rsidRPr="005775CD" w:rsidRDefault="0066052A" w:rsidP="00075C46">
      <w:pPr>
        <w:pStyle w:val="2"/>
        <w:ind w:left="0" w:firstLine="0"/>
        <w:rPr>
          <w:sz w:val="28"/>
          <w:szCs w:val="28"/>
        </w:rPr>
      </w:pPr>
      <w:hyperlink r:id="rId204" w:anchor="bookmark69" w:history="1">
        <w:bookmarkStart w:id="422" w:name="_Toc45625237"/>
        <w:bookmarkStart w:id="423" w:name="_Toc212884954"/>
        <w:r w:rsidR="00075C46" w:rsidRPr="005775CD">
          <w:rPr>
            <w:sz w:val="28"/>
            <w:szCs w:val="28"/>
          </w:rPr>
          <w:t xml:space="preserve">ГЛАВА 7. </w:t>
        </w:r>
      </w:hyperlink>
      <w:r w:rsidR="00075C46" w:rsidRPr="005775CD">
        <w:rPr>
          <w:sz w:val="28"/>
          <w:szCs w:val="28"/>
        </w:rPr>
        <w:t xml:space="preserve"> ПРЕДЛОЖЕНИЯ ПО СТРОИТЕЛЬСТВУ, РЕКОНСТРУКЦИИ, ТЕХНИЧЕСКОМУ ПЕРЕВООРУЖЕНИЮ И (ИЛИ) МОДЕРНИЗАЦИИ ИСТОЧНИКОВ ТЕПЛОВОЙ ЭНЕРГИИ</w:t>
      </w:r>
      <w:bookmarkEnd w:id="422"/>
      <w:bookmarkEnd w:id="423"/>
    </w:p>
    <w:p w14:paraId="7C5EC084" w14:textId="77777777" w:rsidR="00075C46" w:rsidRPr="005775CD" w:rsidRDefault="00075C46" w:rsidP="00075C46">
      <w:pPr>
        <w:rPr>
          <w:rFonts w:cs="Times New Roman"/>
          <w:lang w:eastAsia="ru-RU"/>
        </w:rPr>
      </w:pPr>
    </w:p>
    <w:p w14:paraId="5A0C8468" w14:textId="77777777" w:rsidR="00075C46" w:rsidRPr="005775CD" w:rsidRDefault="0066052A" w:rsidP="00075C46">
      <w:pPr>
        <w:pStyle w:val="2"/>
        <w:ind w:left="0" w:firstLine="0"/>
      </w:pPr>
      <w:hyperlink r:id="rId205" w:anchor="bookmark70" w:history="1">
        <w:bookmarkStart w:id="424" w:name="_Toc30081871"/>
        <w:bookmarkStart w:id="425" w:name="_Toc30085106"/>
        <w:bookmarkStart w:id="426" w:name="_Toc32845372"/>
        <w:bookmarkStart w:id="427" w:name="_Toc212884955"/>
        <w:r w:rsidR="00075C46" w:rsidRPr="005775CD">
          <w:t>Часть 1. ОПИСАНИЕ УСЛОВИЙ ОРГАНИЗАЦИИ ЦЕНТРАЛИЗОВАННОГО</w:t>
        </w:r>
      </w:hyperlink>
      <w:r w:rsidR="00075C46" w:rsidRPr="005775CD">
        <w:t xml:space="preserve"> </w:t>
      </w:r>
      <w:hyperlink r:id="rId206" w:anchor="bookmark70" w:history="1">
        <w:r w:rsidR="00075C46" w:rsidRPr="005775CD">
          <w:t>ТЕПЛОСНАБЖЕНИЯ, ИНДИВИДУАЛЬНОГО ТЕПЛОСНАБЖЕНИЯ, А ТАКЖЕ</w:t>
        </w:r>
      </w:hyperlink>
      <w:r w:rsidR="00075C46" w:rsidRPr="005775CD">
        <w:t xml:space="preserve"> </w:t>
      </w:r>
      <w:hyperlink r:id="rId207" w:anchor="bookmark70" w:history="1">
        <w:r w:rsidR="00075C46" w:rsidRPr="005775CD">
          <w:t>ПОКВАРТИРНОГО ОТОПЛЕНИЯ</w:t>
        </w:r>
        <w:bookmarkEnd w:id="424"/>
        <w:bookmarkEnd w:id="425"/>
        <w:bookmarkEnd w:id="426"/>
        <w:bookmarkEnd w:id="427"/>
      </w:hyperlink>
    </w:p>
    <w:p w14:paraId="2D407EBF" w14:textId="77777777" w:rsidR="00075C46" w:rsidRPr="005775CD" w:rsidRDefault="00075C46" w:rsidP="00075C46">
      <w:pPr>
        <w:jc w:val="both"/>
        <w:rPr>
          <w:rFonts w:cs="Times New Roman"/>
          <w:sz w:val="23"/>
          <w:szCs w:val="23"/>
        </w:rPr>
      </w:pPr>
    </w:p>
    <w:p w14:paraId="1E4B2D9F" w14:textId="77777777" w:rsidR="00075C46" w:rsidRPr="005775CD" w:rsidRDefault="00075C46" w:rsidP="00075C46">
      <w:pPr>
        <w:ind w:firstLine="709"/>
        <w:jc w:val="both"/>
        <w:rPr>
          <w:rFonts w:cs="Times New Roman"/>
          <w:szCs w:val="23"/>
        </w:rPr>
      </w:pPr>
      <w:r w:rsidRPr="005775CD">
        <w:rPr>
          <w:rFonts w:cs="Times New Roman"/>
          <w:szCs w:val="23"/>
        </w:rPr>
        <w:t>В соответствии со статьей 23 Федерального закона «О теплоснабжении» №190-ФЗ от 27.07.2010, развитие систем теплоснабжения поселений, городских округов осуществляется в целях удовлетворения спроса на тепловую энергию, теплоноситель и обеспечения надежного теплоснабжения наиболее экономичным способом при минимальном вредном воздействии на окружающую среду, экономического стимулирования развития и внедрения энергосберегающих технологий.</w:t>
      </w:r>
    </w:p>
    <w:p w14:paraId="4521E422" w14:textId="77777777" w:rsidR="00075C46" w:rsidRPr="005775CD" w:rsidRDefault="00075C46" w:rsidP="00075C46">
      <w:pPr>
        <w:ind w:firstLine="709"/>
        <w:jc w:val="both"/>
        <w:rPr>
          <w:rFonts w:cs="Times New Roman"/>
          <w:szCs w:val="23"/>
        </w:rPr>
      </w:pPr>
      <w:r w:rsidRPr="005775CD">
        <w:rPr>
          <w:rFonts w:cs="Times New Roman"/>
          <w:szCs w:val="23"/>
        </w:rPr>
        <w:t>Поквартирное отопление в рассматриваемом регионе возможно только с использованием в качестве источника электрической энергии, поскольку установка индивидуального газового отопления невозможна в виду отсутствия подключения к системам газоснабжения. Практика применения индивидуальных электрических источников тепловой энергии описана в Главе 1 Обосновывающих материалов.</w:t>
      </w:r>
    </w:p>
    <w:p w14:paraId="4039CF1B" w14:textId="77777777" w:rsidR="00075C46" w:rsidRPr="005775CD" w:rsidRDefault="00075C46" w:rsidP="00075C46">
      <w:pPr>
        <w:jc w:val="both"/>
        <w:rPr>
          <w:rFonts w:cs="Times New Roman"/>
          <w:lang w:eastAsia="ru-RU"/>
        </w:rPr>
      </w:pPr>
    </w:p>
    <w:p w14:paraId="04CB2816" w14:textId="77777777" w:rsidR="00075C46" w:rsidRPr="005775CD" w:rsidRDefault="0066052A" w:rsidP="00075C46">
      <w:pPr>
        <w:pStyle w:val="2"/>
        <w:ind w:left="0" w:firstLine="0"/>
      </w:pPr>
      <w:hyperlink r:id="rId208" w:anchor="bookmark71" w:history="1">
        <w:bookmarkStart w:id="428" w:name="_Toc30081872"/>
        <w:bookmarkStart w:id="429" w:name="_Toc30085107"/>
        <w:bookmarkStart w:id="430" w:name="_Toc32845373"/>
        <w:bookmarkStart w:id="431" w:name="_Toc212884956"/>
        <w:r w:rsidR="00075C46" w:rsidRPr="005775CD">
          <w:t>Часть 2. ОПИСАНИЕ ТЕКУЩЕЙ СИТУАЦИИ, СВЯЗАННОЙ С РАНЕЕ ПРИНЯТЫМИ В</w:t>
        </w:r>
      </w:hyperlink>
      <w:r w:rsidR="00075C46" w:rsidRPr="005775CD">
        <w:t xml:space="preserve"> </w:t>
      </w:r>
      <w:hyperlink r:id="rId209" w:anchor="bookmark71" w:history="1">
        <w:r w:rsidR="00075C46" w:rsidRPr="005775CD">
          <w:t>СООТВЕТСТВИИ С ЗАКОНОДАТЕЛЬСТВОМ РОССИЙСКОЙ ФЕДЕРАЦИИ ОБ</w:t>
        </w:r>
      </w:hyperlink>
      <w:r w:rsidR="00075C46" w:rsidRPr="005775CD">
        <w:t xml:space="preserve"> </w:t>
      </w:r>
      <w:hyperlink r:id="rId210" w:anchor="bookmark71" w:history="1">
        <w:r w:rsidR="00075C46" w:rsidRPr="005775CD">
          <w:t>ЭЛЕКТРОЭНЕРГЕТИКЕ РЕШЕНИЯМИ ОБ ОТНЕСЕНИИ ГЕНЕРИРУЮЩИХ ОБЪЕКТОВ</w:t>
        </w:r>
      </w:hyperlink>
      <w:r w:rsidR="00075C46" w:rsidRPr="005775CD">
        <w:t xml:space="preserve"> </w:t>
      </w:r>
      <w:hyperlink r:id="rId211" w:anchor="bookmark71" w:history="1">
        <w:r w:rsidR="00075C46" w:rsidRPr="005775CD">
          <w:t>К ГЕНЕРИРУЮЩИМ ОБЪЕКТАМ, МОЩНОСТЬ КОТОРЫХ ПОСТАВЛЯЕТСЯ В</w:t>
        </w:r>
      </w:hyperlink>
      <w:r w:rsidR="00075C46" w:rsidRPr="005775CD">
        <w:t xml:space="preserve"> </w:t>
      </w:r>
      <w:hyperlink r:id="rId212" w:anchor="bookmark71" w:history="1">
        <w:r w:rsidR="00075C46" w:rsidRPr="005775CD">
          <w:t>ВЫНУЖДЕННОМ РЕЖИМЕ В ЦЕЛЯХ ОБЕСПЕЧЕНИЯ НАДЕЖНОГО</w:t>
        </w:r>
      </w:hyperlink>
      <w:r w:rsidR="00075C46" w:rsidRPr="005775CD">
        <w:t xml:space="preserve"> </w:t>
      </w:r>
      <w:hyperlink r:id="rId213" w:anchor="bookmark71" w:history="1">
        <w:r w:rsidR="00075C46" w:rsidRPr="005775CD">
          <w:t>ТЕПЛОСНАБЖЕНИЯ ПОТРЕБИТЕЛЕЙ</w:t>
        </w:r>
        <w:bookmarkEnd w:id="428"/>
        <w:bookmarkEnd w:id="429"/>
        <w:bookmarkEnd w:id="430"/>
        <w:bookmarkEnd w:id="431"/>
      </w:hyperlink>
    </w:p>
    <w:p w14:paraId="00CD8F57" w14:textId="77777777" w:rsidR="00075C46" w:rsidRPr="005775CD" w:rsidRDefault="00075C46" w:rsidP="00075C46">
      <w:pPr>
        <w:ind w:firstLine="709"/>
        <w:jc w:val="both"/>
        <w:rPr>
          <w:rFonts w:cs="Times New Roman"/>
          <w:sz w:val="23"/>
          <w:szCs w:val="23"/>
        </w:rPr>
      </w:pPr>
    </w:p>
    <w:p w14:paraId="6900AAAF" w14:textId="77777777" w:rsidR="00075C46" w:rsidRPr="005775CD" w:rsidRDefault="00075C46" w:rsidP="00075C46">
      <w:pPr>
        <w:ind w:firstLine="709"/>
        <w:jc w:val="both"/>
        <w:rPr>
          <w:rFonts w:eastAsiaTheme="minorEastAsia" w:cs="Times New Roman"/>
          <w:spacing w:val="-1"/>
          <w:szCs w:val="24"/>
          <w:lang w:eastAsia="ru-RU"/>
        </w:rPr>
      </w:pPr>
      <w:r w:rsidRPr="005775CD">
        <w:rPr>
          <w:rFonts w:cs="Times New Roman"/>
          <w:szCs w:val="24"/>
        </w:rPr>
        <w:t>Указанные объекты отсутствуют.</w:t>
      </w:r>
    </w:p>
    <w:p w14:paraId="59A0F09D" w14:textId="77777777" w:rsidR="00075C46" w:rsidRPr="005775CD" w:rsidRDefault="00075C46" w:rsidP="00075C46">
      <w:pPr>
        <w:jc w:val="both"/>
        <w:rPr>
          <w:rFonts w:eastAsiaTheme="minorEastAsia" w:cs="Times New Roman"/>
          <w:szCs w:val="24"/>
          <w:lang w:eastAsia="ru-RU"/>
        </w:rPr>
      </w:pPr>
    </w:p>
    <w:p w14:paraId="0E3B91B4" w14:textId="77777777" w:rsidR="00075C46" w:rsidRPr="005775CD" w:rsidRDefault="0066052A" w:rsidP="00075C46">
      <w:pPr>
        <w:pStyle w:val="2"/>
        <w:ind w:left="0" w:firstLine="0"/>
      </w:pPr>
      <w:hyperlink r:id="rId214" w:anchor="bookmark72" w:history="1">
        <w:bookmarkStart w:id="432" w:name="_Toc212884957"/>
        <w:bookmarkStart w:id="433" w:name="_Toc30081873"/>
        <w:bookmarkStart w:id="434" w:name="_Toc30085108"/>
        <w:bookmarkStart w:id="435" w:name="_Toc32845374"/>
        <w:r w:rsidR="00075C46" w:rsidRPr="005775CD">
          <w:t>Часть 3. АНАЛИЗ НАДЕЖНОСТИ И КАЧЕСТВА ТЕПЛОСНАБЖЕНИЯ ДЛЯ СЛУЧАЕВ ОТНЕСЕНИЯ ГЕНЕРИРУЮЩЕГО ОБЪЕКТА К ОБЪЕКТАМ, ВЫВОД КОТОРЫХ ИЗ ЭКСПЛУАТАЦИИ МОЖЕТ ПРИВЕСТИ К НАРУШЕНИЮ НАДЕЖНОСТИ ТЕПЛОСНАБЖЕНИЯ (ПРИ ОТНЕСЕНИИ ТАКОГО ГЕНЕРИРУЮЩЕГО ОБЪЕКТА К ОБЪЕКТАМ, ЭЛЕКТРИЧЕСКАЯ МОЩНОСТЬ КОТОРЫХ ПОСТАВЛЯЕТСЯ В ВЫНУЖДЕННОМ РЕЖИМЕ В ЦЕЛЯХ ОБЕСПЕЧЕНИЯ НАДЕЖНОГО ТЕПЛОСНАБЖЕНИЯ ПОТРЕБИТЕЛЕЙ, В СООТВЕТСТВУЮЩЕМ ГОДУ ДОЛГОСРОЧНОГО КОНКУРЕНТНОГО ОТБОРА МОЩНОСТИ НА ОПТОВОМ РЫНКЕ ЭЛЕКТРИЧЕСКОЙ ЭНЕРГИИ (МОЩНОСТИ) НА СООТВЕТСТВУЮЩИЙ ПЕРИОД), В СООТВЕТСТВИИ С МЕТОДИЧЕСКИМИ УКАЗАНИЯМИ ПО РАЗРАБОТКЕ СХЕМ ТЕПЛОСНАБЖЕНИЯ</w:t>
        </w:r>
        <w:bookmarkEnd w:id="432"/>
        <w:r w:rsidR="00075C46" w:rsidRPr="005775CD">
          <w:t xml:space="preserve"> </w:t>
        </w:r>
      </w:hyperlink>
      <w:bookmarkEnd w:id="433"/>
      <w:bookmarkEnd w:id="434"/>
      <w:bookmarkEnd w:id="435"/>
    </w:p>
    <w:p w14:paraId="1E5151A0" w14:textId="77777777" w:rsidR="00075C46" w:rsidRPr="005775CD" w:rsidRDefault="00075C46" w:rsidP="00075C46">
      <w:pPr>
        <w:ind w:firstLine="709"/>
        <w:jc w:val="both"/>
        <w:rPr>
          <w:rFonts w:cs="Times New Roman"/>
          <w:sz w:val="23"/>
          <w:szCs w:val="23"/>
        </w:rPr>
      </w:pPr>
    </w:p>
    <w:p w14:paraId="30B5398C" w14:textId="77777777" w:rsidR="00075C46" w:rsidRPr="005775CD" w:rsidRDefault="00075C46" w:rsidP="00075C46">
      <w:pPr>
        <w:ind w:firstLine="709"/>
        <w:jc w:val="both"/>
        <w:rPr>
          <w:rFonts w:cs="Times New Roman"/>
          <w:szCs w:val="23"/>
        </w:rPr>
      </w:pPr>
      <w:r w:rsidRPr="005775CD">
        <w:rPr>
          <w:rFonts w:cs="Times New Roman"/>
          <w:szCs w:val="23"/>
        </w:rPr>
        <w:t>Указанные объекты отсутствуют.</w:t>
      </w:r>
    </w:p>
    <w:p w14:paraId="336D8235" w14:textId="77777777" w:rsidR="00075C46" w:rsidRPr="005775CD" w:rsidRDefault="00075C46" w:rsidP="00075C46">
      <w:pPr>
        <w:jc w:val="both"/>
        <w:rPr>
          <w:rFonts w:cs="Times New Roman"/>
          <w:lang w:eastAsia="ru-RU"/>
        </w:rPr>
      </w:pPr>
    </w:p>
    <w:p w14:paraId="0B28F6A3" w14:textId="77777777" w:rsidR="00075C46" w:rsidRPr="005775CD" w:rsidRDefault="00075C46" w:rsidP="00075C46">
      <w:pPr>
        <w:pStyle w:val="2"/>
        <w:ind w:left="0" w:firstLine="0"/>
      </w:pPr>
      <w:bookmarkStart w:id="436" w:name="_Toc30081874"/>
      <w:bookmarkStart w:id="437" w:name="_Toc30085109"/>
      <w:bookmarkStart w:id="438" w:name="_Toc32845375"/>
      <w:bookmarkStart w:id="439" w:name="_Toc212884958"/>
      <w:r w:rsidRPr="005775CD">
        <w:t>Часть 4. ОБОСНОВАНИЕ ПРЕДЛАГАЕМЫХ ДЛЯ СТРОИТЕЛЬСТВА ИСТОЧНИКОВ ТЕПЛОВОЙ ЭНЕРГИИ, ФУНКЦИОНИРУЮЩИХ В РЕЖИМЕ КОМБИНИРОВАННОЙ ВЫРАБОТКОЙ ЭЛЕКТРИЧЕСКОЙ И ТЕПЛОВОЙ ЭНЕРГИИ, ДЛЯ ОБЕСПЕЧЕНИЯ ПЕРСПЕКТИВНЫХ ТЕПЛОВЫХ НАГРУЗОК</w:t>
      </w:r>
      <w:bookmarkEnd w:id="436"/>
      <w:bookmarkEnd w:id="437"/>
      <w:bookmarkEnd w:id="438"/>
      <w:bookmarkEnd w:id="439"/>
    </w:p>
    <w:p w14:paraId="3D8A745A" w14:textId="77777777" w:rsidR="00075C46" w:rsidRPr="005775CD" w:rsidRDefault="00075C46" w:rsidP="00075C46">
      <w:pPr>
        <w:rPr>
          <w:rFonts w:cs="Times New Roman"/>
          <w:lang w:eastAsia="ru-RU"/>
        </w:rPr>
      </w:pPr>
    </w:p>
    <w:p w14:paraId="039E6FD3" w14:textId="77777777" w:rsidR="00075C46" w:rsidRPr="005775CD" w:rsidRDefault="00075C46" w:rsidP="00075C46">
      <w:pPr>
        <w:ind w:firstLine="709"/>
        <w:jc w:val="both"/>
        <w:rPr>
          <w:rFonts w:cs="Times New Roman"/>
          <w:szCs w:val="23"/>
        </w:rPr>
      </w:pPr>
      <w:r w:rsidRPr="005775CD">
        <w:rPr>
          <w:rFonts w:cs="Times New Roman"/>
          <w:szCs w:val="23"/>
        </w:rPr>
        <w:t xml:space="preserve">Строительство источников тепловой энергии, функционирующих в режиме комбинированной выработки электрической и тепловой энергии, для обеспечения перспективных тепловых нагрузок схемой теплоснабжения не предусмотрено. </w:t>
      </w:r>
    </w:p>
    <w:p w14:paraId="70349DEF" w14:textId="77777777" w:rsidR="00075C46" w:rsidRPr="005775CD" w:rsidRDefault="00075C46" w:rsidP="00075C46">
      <w:pPr>
        <w:pStyle w:val="a4"/>
        <w:rPr>
          <w:rFonts w:cs="Times New Roman"/>
        </w:rPr>
      </w:pPr>
      <w:bookmarkStart w:id="440" w:name="_Toc45625242"/>
    </w:p>
    <w:p w14:paraId="2D9BC114" w14:textId="77777777" w:rsidR="00075C46" w:rsidRPr="005775CD" w:rsidRDefault="00075C46" w:rsidP="00075C46">
      <w:pPr>
        <w:pStyle w:val="2"/>
        <w:ind w:left="0" w:firstLine="0"/>
      </w:pPr>
      <w:bookmarkStart w:id="441" w:name="_Toc212884959"/>
      <w:r w:rsidRPr="005775CD">
        <w:t>Часть 5. ОБОСНОВАНИЕ ПРЕДЛАГАЕМЫХ ДЛЯ РЕКОНСТРУКЦИИ И (ИЛИ) МОДЕРНИЗАЦИИ ДЕЙСТВУЮЩИХ ИСТОЧНИКОВ ТЕПЛОВОЙ ЭНЕРГИИ, ФУНКЦИОНИРУЮЩИХ В РЕЖИМЕ КОМБИНИРОВАННОЙ ВЫРАБОТКИ ЭЛЕКТРИЧЕСКОЙ И ТЕПЛОВОЙ ЭНЕРГИИ, ДЛЯ ОБЕСПЕЧЕНИЯ ПЕРСПЕКТИВНЫХ ПРИРОСТОВ ТЕПЛОВЫХ НАГРУЗОК</w:t>
      </w:r>
      <w:bookmarkEnd w:id="440"/>
      <w:bookmarkEnd w:id="441"/>
    </w:p>
    <w:p w14:paraId="4B4ADB6E" w14:textId="77777777" w:rsidR="00075C46" w:rsidRPr="005775CD" w:rsidRDefault="00075C46" w:rsidP="00075C46">
      <w:pPr>
        <w:jc w:val="both"/>
        <w:rPr>
          <w:rFonts w:cs="Times New Roman"/>
          <w:lang w:eastAsia="ru-RU"/>
        </w:rPr>
      </w:pPr>
    </w:p>
    <w:p w14:paraId="11D0E986" w14:textId="77777777" w:rsidR="00075C46" w:rsidRPr="005775CD" w:rsidRDefault="00075C46" w:rsidP="00075C46">
      <w:pPr>
        <w:ind w:firstLine="709"/>
        <w:jc w:val="both"/>
        <w:rPr>
          <w:rFonts w:cs="Times New Roman"/>
          <w:szCs w:val="23"/>
        </w:rPr>
      </w:pPr>
      <w:r w:rsidRPr="005775CD">
        <w:rPr>
          <w:rFonts w:cs="Times New Roman"/>
          <w:szCs w:val="23"/>
        </w:rPr>
        <w:t>Объекты, работающие в режиме комбинированной выработки, отсутствуют.</w:t>
      </w:r>
    </w:p>
    <w:p w14:paraId="169B7600" w14:textId="77777777" w:rsidR="00075C46" w:rsidRPr="005775CD" w:rsidRDefault="00075C46" w:rsidP="00075C46">
      <w:pPr>
        <w:pStyle w:val="a0"/>
        <w:rPr>
          <w:rFonts w:cs="Times New Roman"/>
          <w:lang w:eastAsia="ru-RU"/>
        </w:rPr>
      </w:pPr>
    </w:p>
    <w:p w14:paraId="650A99F1" w14:textId="77777777" w:rsidR="00075C46" w:rsidRPr="005775CD" w:rsidRDefault="00075C46" w:rsidP="00075C46">
      <w:pPr>
        <w:pStyle w:val="2"/>
        <w:ind w:left="0" w:firstLine="0"/>
      </w:pPr>
      <w:bookmarkStart w:id="442" w:name="_Toc212884960"/>
      <w:r w:rsidRPr="005775CD">
        <w:t>Часть 6. ОБОСНОВАНИЕ ПРЕДЛАГАЕМЫХ ДЛЯ РЕКОНСТРУКЦИИ И (ИЛИ) МОДЕРНИЗАЦИИ ДЕЙСТВУЮЩИХ ИСТОЧНИКОВ ТЕПЛОВОЙ ЭНЕРГИИ, ФУНКЦИОНИРУЮЩИХ В РЕЖИМЕ КОМБИНИРОВАННОЙ ВЫРАБОТКИ ЭЛЕКТРИЧЕСКОЙ И ТЕПЛОВОЙ ЭНЕРГИИ, ДЛЯ ОБЕСПЕЧЕНИЯ ПЕРСПЕКТИВНЫХ ПРИРОСТОВ ТЕПЛОВЫХ НАГРУЗОК</w:t>
      </w:r>
      <w:bookmarkEnd w:id="442"/>
    </w:p>
    <w:p w14:paraId="62C09860" w14:textId="77777777" w:rsidR="00075C46" w:rsidRPr="005775CD" w:rsidRDefault="00075C46" w:rsidP="00075C46">
      <w:pPr>
        <w:pStyle w:val="a0"/>
        <w:rPr>
          <w:rFonts w:cs="Times New Roman"/>
          <w:lang w:eastAsia="ru-RU"/>
        </w:rPr>
      </w:pPr>
    </w:p>
    <w:p w14:paraId="11A29550" w14:textId="77777777" w:rsidR="00075C46" w:rsidRPr="005775CD" w:rsidRDefault="00075C46" w:rsidP="00075C46">
      <w:pPr>
        <w:ind w:firstLine="709"/>
        <w:jc w:val="both"/>
        <w:rPr>
          <w:rFonts w:cs="Times New Roman"/>
          <w:szCs w:val="23"/>
        </w:rPr>
      </w:pPr>
      <w:r w:rsidRPr="005775CD">
        <w:rPr>
          <w:rFonts w:cs="Times New Roman"/>
          <w:szCs w:val="23"/>
        </w:rPr>
        <w:t>Реконструкция котельных для выработки электроэнергии в комбинированном цикле экономически не обоснована в виду малой существующей и перспективных тепловых нагрузок.</w:t>
      </w:r>
    </w:p>
    <w:p w14:paraId="2546C9E6" w14:textId="77777777" w:rsidR="00075C46" w:rsidRPr="005775CD" w:rsidRDefault="00075C46" w:rsidP="00075C46">
      <w:pPr>
        <w:jc w:val="both"/>
        <w:rPr>
          <w:rFonts w:cs="Times New Roman"/>
          <w:lang w:eastAsia="ru-RU"/>
        </w:rPr>
      </w:pPr>
    </w:p>
    <w:p w14:paraId="27BC39FF" w14:textId="77777777" w:rsidR="00075C46" w:rsidRPr="005775CD" w:rsidRDefault="0066052A" w:rsidP="00075C46">
      <w:pPr>
        <w:pStyle w:val="2"/>
        <w:ind w:left="0" w:firstLine="0"/>
        <w:rPr>
          <w:sz w:val="28"/>
          <w:szCs w:val="23"/>
        </w:rPr>
      </w:pPr>
      <w:hyperlink r:id="rId215" w:anchor="bookmark76" w:history="1">
        <w:bookmarkStart w:id="443" w:name="_Toc45625244"/>
        <w:bookmarkStart w:id="444" w:name="_Toc212884961"/>
        <w:bookmarkStart w:id="445" w:name="_Toc30081877"/>
        <w:bookmarkStart w:id="446" w:name="_Toc30085112"/>
        <w:bookmarkStart w:id="447" w:name="_Toc32845378"/>
        <w:r w:rsidR="00075C46" w:rsidRPr="005775CD">
          <w:t>Часть 7. ОБОСНОВАНИЕ ПРЕДЛАГАЕМЫХ ДЛЯ РЕКОНСТРУКЦИИ И (ИЛИ) МОДЕРНИЗАЦИИ КОТЕЛЬНЫХ С УВЕЛИЧЕНИЕМ ЗОНЫ ИХ ДЕЙСТВИЯ ПУТЕМ ВКЛЮЧЕНИЯ В НЕЕ ЗОН ДЕЙСТВИЯ СУЩЕСТВУЮЩИХ ИСТОЧНИКОВ ТЕПЛОВОЙ ЭНЕРГИИ</w:t>
        </w:r>
        <w:bookmarkEnd w:id="443"/>
        <w:bookmarkEnd w:id="444"/>
        <w:r w:rsidR="00075C46" w:rsidRPr="005775CD">
          <w:t xml:space="preserve"> </w:t>
        </w:r>
      </w:hyperlink>
      <w:bookmarkEnd w:id="445"/>
      <w:bookmarkEnd w:id="446"/>
      <w:bookmarkEnd w:id="447"/>
    </w:p>
    <w:p w14:paraId="7B09C360" w14:textId="77777777" w:rsidR="00075C46" w:rsidRPr="005775CD" w:rsidRDefault="00075C46" w:rsidP="00075C46">
      <w:pPr>
        <w:ind w:firstLine="709"/>
        <w:jc w:val="both"/>
        <w:rPr>
          <w:rFonts w:cs="Times New Roman"/>
          <w:sz w:val="23"/>
          <w:szCs w:val="23"/>
        </w:rPr>
      </w:pPr>
    </w:p>
    <w:p w14:paraId="40992E9D" w14:textId="77777777" w:rsidR="00075C46" w:rsidRPr="005775CD" w:rsidRDefault="00075C46" w:rsidP="00075C46">
      <w:pPr>
        <w:ind w:firstLine="709"/>
        <w:jc w:val="both"/>
        <w:rPr>
          <w:rFonts w:cs="Times New Roman"/>
          <w:szCs w:val="23"/>
        </w:rPr>
      </w:pPr>
      <w:r w:rsidRPr="005775CD">
        <w:rPr>
          <w:rFonts w:cs="Times New Roman"/>
          <w:szCs w:val="23"/>
        </w:rPr>
        <w:t>Обоснования отсутствуют. В связи с наличием всего одного источника тепловой энергии на территории МО.</w:t>
      </w:r>
    </w:p>
    <w:p w14:paraId="4F9E16E0" w14:textId="77777777" w:rsidR="00075C46" w:rsidRPr="005775CD" w:rsidRDefault="00075C46" w:rsidP="00075C46">
      <w:pPr>
        <w:jc w:val="both"/>
        <w:rPr>
          <w:rFonts w:cs="Times New Roman"/>
          <w:lang w:eastAsia="ru-RU"/>
        </w:rPr>
      </w:pPr>
    </w:p>
    <w:p w14:paraId="7EE0610B" w14:textId="77777777" w:rsidR="00075C46" w:rsidRPr="005775CD" w:rsidRDefault="0066052A" w:rsidP="00075C46">
      <w:pPr>
        <w:pStyle w:val="2"/>
        <w:ind w:left="0" w:firstLine="0"/>
      </w:pPr>
      <w:hyperlink r:id="rId216" w:anchor="bookmark77" w:history="1">
        <w:bookmarkStart w:id="448" w:name="_Toc30081878"/>
        <w:bookmarkStart w:id="449" w:name="_Toc30085113"/>
        <w:bookmarkStart w:id="450" w:name="_Toc32845379"/>
        <w:bookmarkStart w:id="451" w:name="_Toc212884962"/>
        <w:r w:rsidR="00075C46" w:rsidRPr="005775CD">
          <w:t>Часть 8. ОБОСНОВАНИЕ ПРЕДЛАГАЕМЫХ ДЛЯ ПЕРЕВОДА В ПИКОВЫЙ РЕЖИМ</w:t>
        </w:r>
      </w:hyperlink>
      <w:r w:rsidR="00075C46" w:rsidRPr="005775CD">
        <w:t xml:space="preserve"> </w:t>
      </w:r>
      <w:hyperlink r:id="rId217" w:anchor="bookmark77" w:history="1">
        <w:r w:rsidR="00075C46" w:rsidRPr="005775CD">
          <w:t>РАБОТЫ КОТЕЛЬНЫХ ПО ОТНОШЕНИЮ К ИСТОЧНИКАМ ТЕПЛОВОЙ ЭНЕРГИИ,</w:t>
        </w:r>
      </w:hyperlink>
      <w:r w:rsidR="00075C46" w:rsidRPr="005775CD">
        <w:t xml:space="preserve"> </w:t>
      </w:r>
      <w:hyperlink r:id="rId218" w:anchor="bookmark77" w:history="1">
        <w:r w:rsidR="00075C46" w:rsidRPr="005775CD">
          <w:t>ФУНКЦИОНИРУЮЩИМ В РЕЖИМЕ КОМБИНИРОВАННОЙ ВЫРАБОТКИ</w:t>
        </w:r>
      </w:hyperlink>
      <w:r w:rsidR="00075C46" w:rsidRPr="005775CD">
        <w:t xml:space="preserve"> </w:t>
      </w:r>
      <w:hyperlink r:id="rId219" w:anchor="bookmark77" w:history="1">
        <w:r w:rsidR="00075C46" w:rsidRPr="005775CD">
          <w:t>ЭЛЕКТРИЧЕСКОЙ И ТЕПЛОВОЙ ЭНЕРГИИ</w:t>
        </w:r>
        <w:bookmarkEnd w:id="448"/>
        <w:bookmarkEnd w:id="449"/>
        <w:bookmarkEnd w:id="450"/>
        <w:bookmarkEnd w:id="451"/>
      </w:hyperlink>
    </w:p>
    <w:p w14:paraId="00F7E2C1" w14:textId="77777777" w:rsidR="00075C46" w:rsidRPr="005775CD" w:rsidRDefault="00075C46" w:rsidP="00075C46">
      <w:pPr>
        <w:ind w:firstLine="709"/>
        <w:jc w:val="both"/>
        <w:rPr>
          <w:rFonts w:cs="Times New Roman"/>
          <w:sz w:val="23"/>
          <w:szCs w:val="23"/>
        </w:rPr>
      </w:pPr>
    </w:p>
    <w:p w14:paraId="40C2AE0D" w14:textId="77777777" w:rsidR="00075C46" w:rsidRPr="005775CD" w:rsidRDefault="00075C46" w:rsidP="00075C46">
      <w:pPr>
        <w:ind w:firstLine="709"/>
        <w:jc w:val="both"/>
        <w:rPr>
          <w:rFonts w:cs="Times New Roman"/>
          <w:szCs w:val="23"/>
        </w:rPr>
      </w:pPr>
      <w:r w:rsidRPr="005775CD">
        <w:rPr>
          <w:rFonts w:cs="Times New Roman"/>
          <w:szCs w:val="23"/>
        </w:rPr>
        <w:t>На территории СП "Баянгольское" отсутствуют источники тепловой энергии, функционирующие в режиме комбинированной выработки электрической и тепловой энергии.</w:t>
      </w:r>
    </w:p>
    <w:p w14:paraId="079BFB73" w14:textId="77777777" w:rsidR="00075C46" w:rsidRPr="005775CD" w:rsidRDefault="00075C46" w:rsidP="00075C46">
      <w:pPr>
        <w:jc w:val="both"/>
        <w:rPr>
          <w:rFonts w:cs="Times New Roman"/>
          <w:lang w:eastAsia="ru-RU"/>
        </w:rPr>
      </w:pPr>
    </w:p>
    <w:p w14:paraId="060A17BD" w14:textId="77777777" w:rsidR="00075C46" w:rsidRPr="005775CD" w:rsidRDefault="0066052A" w:rsidP="00075C46">
      <w:pPr>
        <w:pStyle w:val="2"/>
        <w:ind w:left="0" w:firstLine="0"/>
      </w:pPr>
      <w:hyperlink r:id="rId220" w:anchor="bookmark78" w:history="1">
        <w:bookmarkStart w:id="452" w:name="_Toc30081879"/>
        <w:bookmarkStart w:id="453" w:name="_Toc30085114"/>
        <w:bookmarkStart w:id="454" w:name="_Toc32845380"/>
        <w:bookmarkStart w:id="455" w:name="_Toc212884963"/>
        <w:r w:rsidR="00075C46" w:rsidRPr="005775CD">
          <w:t>Часть 9. ОБОСНОВАНИЕ ПРЕДЛОЖЕНИЙ ПО РАСШИРЕНИЮ ЗОН ДЕЙСТВИЯ</w:t>
        </w:r>
      </w:hyperlink>
      <w:r w:rsidR="00075C46" w:rsidRPr="005775CD">
        <w:t xml:space="preserve"> </w:t>
      </w:r>
      <w:hyperlink r:id="rId221" w:anchor="bookmark78" w:history="1">
        <w:r w:rsidR="00075C46" w:rsidRPr="005775CD">
          <w:t>ДЕЙСТВУЮЩИХ ИСТОЧНИКОВ ТЕПЛОВОЙ ЭНЕРГИИ, ФУНКЦИОНИРУЮЩИХ В</w:t>
        </w:r>
      </w:hyperlink>
      <w:r w:rsidR="00075C46" w:rsidRPr="005775CD">
        <w:t xml:space="preserve"> </w:t>
      </w:r>
      <w:hyperlink r:id="rId222" w:anchor="bookmark78" w:history="1">
        <w:r w:rsidR="00075C46" w:rsidRPr="005775CD">
          <w:t>РЕЖИМЕ КОМБИНИРОВАННОЙ ВЫРАБОТКИ ЭЛЕКТРИЧЕСКОЙ И ТЕПЛОВОЙ</w:t>
        </w:r>
      </w:hyperlink>
      <w:r w:rsidR="00075C46" w:rsidRPr="005775CD">
        <w:t xml:space="preserve"> </w:t>
      </w:r>
      <w:hyperlink r:id="rId223" w:anchor="bookmark78" w:history="1">
        <w:r w:rsidR="00075C46" w:rsidRPr="005775CD">
          <w:t>ЭНЕРГИИ</w:t>
        </w:r>
        <w:bookmarkEnd w:id="452"/>
        <w:bookmarkEnd w:id="453"/>
        <w:bookmarkEnd w:id="454"/>
        <w:bookmarkEnd w:id="455"/>
      </w:hyperlink>
    </w:p>
    <w:p w14:paraId="4C3D6089" w14:textId="77777777" w:rsidR="00075C46" w:rsidRPr="005775CD" w:rsidRDefault="00075C46" w:rsidP="00075C46">
      <w:pPr>
        <w:pStyle w:val="a0"/>
        <w:rPr>
          <w:rFonts w:cs="Times New Roman"/>
        </w:rPr>
      </w:pPr>
    </w:p>
    <w:p w14:paraId="69AD4E6B" w14:textId="77777777" w:rsidR="00075C46" w:rsidRPr="005775CD" w:rsidRDefault="00075C46" w:rsidP="00075C46">
      <w:pPr>
        <w:ind w:firstLine="709"/>
        <w:jc w:val="both"/>
        <w:rPr>
          <w:rFonts w:cs="Times New Roman"/>
          <w:szCs w:val="23"/>
        </w:rPr>
      </w:pPr>
      <w:r w:rsidRPr="005775CD">
        <w:rPr>
          <w:rFonts w:cs="Times New Roman"/>
          <w:szCs w:val="23"/>
        </w:rPr>
        <w:t>Указанные объекты отсутствуют.</w:t>
      </w:r>
    </w:p>
    <w:p w14:paraId="38A6593B" w14:textId="77777777" w:rsidR="00075C46" w:rsidRPr="005775CD" w:rsidRDefault="00075C46" w:rsidP="00075C46">
      <w:pPr>
        <w:jc w:val="both"/>
        <w:rPr>
          <w:rFonts w:cs="Times New Roman"/>
          <w:lang w:eastAsia="ru-RU"/>
        </w:rPr>
      </w:pPr>
    </w:p>
    <w:p w14:paraId="60B9F7A9" w14:textId="77777777" w:rsidR="00075C46" w:rsidRPr="005775CD" w:rsidRDefault="0066052A" w:rsidP="00075C46">
      <w:pPr>
        <w:pStyle w:val="2"/>
        <w:ind w:left="0" w:firstLine="0"/>
      </w:pPr>
      <w:hyperlink r:id="rId224" w:anchor="bookmark79" w:history="1">
        <w:bookmarkStart w:id="456" w:name="_Toc30081880"/>
        <w:bookmarkStart w:id="457" w:name="_Toc30085115"/>
        <w:bookmarkStart w:id="458" w:name="_Toc32845381"/>
        <w:bookmarkStart w:id="459" w:name="_Toc212884964"/>
        <w:r w:rsidR="00075C46" w:rsidRPr="005775CD">
          <w:t>Часть 10. ОБОСНОВАНИЕ ПРЕДЛАГАЕМЫХ ДЛЯ ВЫВОДА В РЕЗЕРВ И (ИЛИ)</w:t>
        </w:r>
      </w:hyperlink>
      <w:r w:rsidR="00075C46" w:rsidRPr="005775CD">
        <w:t xml:space="preserve"> </w:t>
      </w:r>
      <w:hyperlink r:id="rId225" w:anchor="bookmark79" w:history="1">
        <w:r w:rsidR="00075C46" w:rsidRPr="005775CD">
          <w:t>ВЫВОДА ИЗ ЭКСПЛУАТАЦИИ КОТЕЛЬНЫХ ПРИ ПЕРЕДАЧЕ ТЕПЛОВЫХ НАГРУЗОК</w:t>
        </w:r>
      </w:hyperlink>
      <w:r w:rsidR="00075C46" w:rsidRPr="005775CD">
        <w:t xml:space="preserve"> </w:t>
      </w:r>
      <w:hyperlink r:id="rId226" w:anchor="bookmark79" w:history="1">
        <w:r w:rsidR="00075C46" w:rsidRPr="005775CD">
          <w:t>НА ДРУГИЕ ИСТОЧНИКИ ТЕПЛОВОЙ ЭНЕРГИИ</w:t>
        </w:r>
        <w:bookmarkEnd w:id="456"/>
        <w:bookmarkEnd w:id="457"/>
        <w:bookmarkEnd w:id="458"/>
        <w:bookmarkEnd w:id="459"/>
      </w:hyperlink>
    </w:p>
    <w:p w14:paraId="595EF652" w14:textId="77777777" w:rsidR="00075C46" w:rsidRPr="005775CD" w:rsidRDefault="00075C46" w:rsidP="00075C46">
      <w:pPr>
        <w:jc w:val="both"/>
        <w:rPr>
          <w:rFonts w:cs="Times New Roman"/>
          <w:sz w:val="23"/>
          <w:szCs w:val="23"/>
        </w:rPr>
      </w:pPr>
    </w:p>
    <w:p w14:paraId="2B1C7F28" w14:textId="77777777" w:rsidR="00075C46" w:rsidRPr="005775CD" w:rsidRDefault="00075C46" w:rsidP="00075C46">
      <w:pPr>
        <w:ind w:firstLine="709"/>
        <w:jc w:val="both"/>
        <w:rPr>
          <w:rFonts w:cs="Times New Roman"/>
          <w:szCs w:val="23"/>
        </w:rPr>
      </w:pPr>
      <w:r w:rsidRPr="005775CD">
        <w:rPr>
          <w:rFonts w:cs="Times New Roman"/>
          <w:szCs w:val="23"/>
        </w:rPr>
        <w:t>Указанные объекты отсутствуют.</w:t>
      </w:r>
    </w:p>
    <w:p w14:paraId="7F46F36D" w14:textId="77777777" w:rsidR="00075C46" w:rsidRPr="005775CD" w:rsidRDefault="00075C46" w:rsidP="00075C46">
      <w:pPr>
        <w:tabs>
          <w:tab w:val="left" w:pos="2340"/>
        </w:tabs>
        <w:jc w:val="both"/>
        <w:rPr>
          <w:rFonts w:eastAsiaTheme="minorEastAsia" w:cs="Times New Roman"/>
          <w:szCs w:val="24"/>
          <w:lang w:eastAsia="ru-RU"/>
        </w:rPr>
      </w:pPr>
    </w:p>
    <w:p w14:paraId="5FF58AE4" w14:textId="77777777" w:rsidR="00075C46" w:rsidRPr="005775CD" w:rsidRDefault="0066052A" w:rsidP="00075C46">
      <w:pPr>
        <w:pStyle w:val="2"/>
        <w:ind w:left="0" w:firstLine="0"/>
      </w:pPr>
      <w:hyperlink r:id="rId227" w:anchor="bookmark80" w:history="1">
        <w:bookmarkStart w:id="460" w:name="_Toc30081881"/>
        <w:bookmarkStart w:id="461" w:name="_Toc30085116"/>
        <w:bookmarkStart w:id="462" w:name="_Toc32845382"/>
        <w:bookmarkStart w:id="463" w:name="_Toc45625248"/>
        <w:bookmarkStart w:id="464" w:name="_Toc212884965"/>
        <w:r w:rsidR="00075C46" w:rsidRPr="005775CD">
          <w:t xml:space="preserve">Часть 11. </w:t>
        </w:r>
      </w:hyperlink>
      <w:bookmarkEnd w:id="460"/>
      <w:bookmarkEnd w:id="461"/>
      <w:bookmarkEnd w:id="462"/>
      <w:r w:rsidR="00075C46" w:rsidRPr="005775CD">
        <w:t>ОБОСНОВАНИЕ ОРГАНИЗАЦИИ ИНДИВИДУАЛЬНОГО ТЕПЛОСНАБЖЕНИЯ В ЗОНАХ ЗАСТРОЙКИ ПОСЕЛЕНИЯ, ГОРОДСКОГО ОКРУГА, ГОРОДА ФЕДЕРАЛЬНОГО ЗНАЧЕНИЯ МАЛОЭТАЖНЫМИ ЖИЛЫМИ ЗДАНИЯМИ</w:t>
      </w:r>
      <w:bookmarkEnd w:id="463"/>
      <w:bookmarkEnd w:id="464"/>
    </w:p>
    <w:p w14:paraId="69DE350D" w14:textId="77777777" w:rsidR="00075C46" w:rsidRPr="005775CD" w:rsidRDefault="00075C46" w:rsidP="00075C46">
      <w:pPr>
        <w:ind w:firstLine="709"/>
        <w:jc w:val="both"/>
        <w:rPr>
          <w:rFonts w:cs="Times New Roman"/>
          <w:sz w:val="23"/>
          <w:szCs w:val="23"/>
        </w:rPr>
      </w:pPr>
    </w:p>
    <w:p w14:paraId="0CA626F7" w14:textId="77777777" w:rsidR="00075C46" w:rsidRPr="005775CD" w:rsidRDefault="00075C46" w:rsidP="00075C46">
      <w:pPr>
        <w:ind w:firstLine="709"/>
        <w:jc w:val="both"/>
        <w:rPr>
          <w:rFonts w:cs="Times New Roman"/>
          <w:szCs w:val="23"/>
        </w:rPr>
      </w:pPr>
      <w:r w:rsidRPr="005775CD">
        <w:rPr>
          <w:rFonts w:cs="Times New Roman"/>
          <w:szCs w:val="23"/>
        </w:rPr>
        <w:t xml:space="preserve">Одной из особенностей муниципального образования СП "Баянгольское" с подведомственной территорией является отсутствие магистрального газа, поэтому основным топливом источников тепловой энергии является Уголь. В виду отсутствия газа, организация индивидуального теплоснабжения проблематична. В рассматриваемых нами элементах территориального деления индивидуальное теплоснабжение не выгодно. </w:t>
      </w:r>
    </w:p>
    <w:p w14:paraId="5D319324" w14:textId="77777777" w:rsidR="00075C46" w:rsidRPr="005775CD" w:rsidRDefault="00075C46" w:rsidP="00075C46">
      <w:pPr>
        <w:pStyle w:val="a0"/>
        <w:rPr>
          <w:rFonts w:cs="Times New Roman"/>
        </w:rPr>
      </w:pPr>
    </w:p>
    <w:p w14:paraId="51E6BBDF" w14:textId="77777777" w:rsidR="00075C46" w:rsidRPr="005775CD" w:rsidRDefault="0066052A" w:rsidP="00075C46">
      <w:pPr>
        <w:pStyle w:val="2"/>
        <w:ind w:left="0" w:firstLine="0"/>
      </w:pPr>
      <w:hyperlink r:id="rId228" w:anchor="bookmark81" w:history="1">
        <w:bookmarkStart w:id="465" w:name="_Toc45625249"/>
        <w:bookmarkStart w:id="466" w:name="_Toc212884966"/>
        <w:r w:rsidR="00075C46" w:rsidRPr="005775CD">
          <w:t xml:space="preserve">Часть 12. </w:t>
        </w:r>
      </w:hyperlink>
      <w:r w:rsidR="00075C46" w:rsidRPr="005775CD">
        <w:t>ОБОСНОВАНИЕ ПЕРСПЕКТИВНЫХ БАЛАНСОВ ПРОИЗВОДСТВА И ПОТРЕБЛЕНИЯ ТЕПЛОВОЙ МОЩНОСТИ ИСТОЧНИКОВ ТЕПЛОВОЙ ЭНЕРГИИ И ТЕПЛОНОСИТЕЛЯ И ПРИСОЕДИНЕННОЙ ТЕПЛОВОЙ НАГРУЗКИ В КАЖДОЙ ИЗ СИСТЕМ ТЕПЛОСНАБЖЕНИЯ ПОСЕЛЕНИЯ, ГОРОДСКОГО ОКРУГА, ГОРОДА ФЕДЕРАЛЬНОГО ЗНАЧЕНИЯ</w:t>
      </w:r>
      <w:bookmarkEnd w:id="465"/>
      <w:bookmarkEnd w:id="466"/>
      <w:r w:rsidR="00075C46" w:rsidRPr="005775CD">
        <w:t xml:space="preserve"> </w:t>
      </w:r>
    </w:p>
    <w:p w14:paraId="1BC23427" w14:textId="77777777" w:rsidR="00075C46" w:rsidRPr="005775CD" w:rsidRDefault="00075C46" w:rsidP="00075C46">
      <w:pPr>
        <w:pStyle w:val="a0"/>
        <w:ind w:firstLine="709"/>
        <w:jc w:val="both"/>
        <w:rPr>
          <w:rFonts w:cs="Times New Roman"/>
        </w:rPr>
      </w:pPr>
    </w:p>
    <w:p w14:paraId="0457835B" w14:textId="77777777" w:rsidR="00075C46" w:rsidRPr="005775CD" w:rsidRDefault="00075C46" w:rsidP="00075C46">
      <w:pPr>
        <w:pStyle w:val="a0"/>
        <w:ind w:firstLine="709"/>
        <w:jc w:val="both"/>
        <w:rPr>
          <w:rFonts w:cs="Times New Roman"/>
        </w:rPr>
      </w:pPr>
      <w:r w:rsidRPr="005775CD">
        <w:rPr>
          <w:rFonts w:cs="Times New Roman"/>
        </w:rPr>
        <w:t>Перспективные балансы производства и потребления тепловой мощности источников тепловой энергии рассмотрен в Главе 4 часть 1 текущего тома.</w:t>
      </w:r>
    </w:p>
    <w:p w14:paraId="2C56DC9A" w14:textId="77777777" w:rsidR="00075C46" w:rsidRPr="005775CD" w:rsidRDefault="00075C46" w:rsidP="00075C46">
      <w:pPr>
        <w:pStyle w:val="a0"/>
        <w:jc w:val="both"/>
        <w:rPr>
          <w:rFonts w:cs="Times New Roman"/>
        </w:rPr>
      </w:pPr>
    </w:p>
    <w:p w14:paraId="1B59CFAC" w14:textId="77777777" w:rsidR="00075C46" w:rsidRPr="005775CD" w:rsidRDefault="0066052A" w:rsidP="00075C46">
      <w:pPr>
        <w:pStyle w:val="2"/>
        <w:ind w:left="0" w:firstLine="0"/>
      </w:pPr>
      <w:hyperlink r:id="rId229" w:anchor="bookmark82" w:history="1">
        <w:bookmarkStart w:id="467" w:name="_Toc45625250"/>
        <w:bookmarkStart w:id="468" w:name="_Toc212884967"/>
        <w:r w:rsidR="00075C46" w:rsidRPr="005775CD">
          <w:t xml:space="preserve">Часть 13. АНАЛИЗ </w:t>
        </w:r>
      </w:hyperlink>
      <w:r w:rsidR="00075C46" w:rsidRPr="005775CD">
        <w:t>ЦЕЛЕСООБРАЗНОСТИ ВВОДА НОВЫХ И РЕКОНСТРУКЦИИ И (ИЛИ) МОДЕРНИЗАЦИИ СУЩЕСТВУЮЩИХ ИСТОЧНИКОВ ТЕПЛОВОЙ ЭНЕРГИИ С ИСПОЛЬЗОВАНИЕМ ВОЗОБНОВЛЯЕМЫХ ИСТОЧНИКОВ ЭНЕРГИИ, А ТАКЖЕ МЕСТНЫХ ВИДОВ ТОПЛИВА</w:t>
      </w:r>
      <w:bookmarkEnd w:id="467"/>
      <w:bookmarkEnd w:id="468"/>
      <w:r w:rsidR="00075C46" w:rsidRPr="005775CD">
        <w:t xml:space="preserve"> </w:t>
      </w:r>
    </w:p>
    <w:p w14:paraId="5F80B726" w14:textId="77777777" w:rsidR="00075C46" w:rsidRPr="005775CD" w:rsidRDefault="00075C46" w:rsidP="00075C46">
      <w:pPr>
        <w:jc w:val="both"/>
        <w:rPr>
          <w:rFonts w:cs="Times New Roman"/>
          <w:sz w:val="23"/>
          <w:szCs w:val="23"/>
        </w:rPr>
      </w:pPr>
    </w:p>
    <w:p w14:paraId="67FF1973" w14:textId="77777777" w:rsidR="00075C46" w:rsidRPr="005775CD" w:rsidRDefault="00075C46" w:rsidP="00075C46">
      <w:pPr>
        <w:ind w:firstLine="709"/>
        <w:jc w:val="both"/>
        <w:rPr>
          <w:rFonts w:cs="Times New Roman"/>
          <w:szCs w:val="23"/>
        </w:rPr>
      </w:pPr>
      <w:r w:rsidRPr="005775CD">
        <w:rPr>
          <w:rFonts w:cs="Times New Roman"/>
          <w:szCs w:val="23"/>
        </w:rPr>
        <w:t>Указанные мероприятия не планируются.</w:t>
      </w:r>
    </w:p>
    <w:p w14:paraId="40803927" w14:textId="77777777" w:rsidR="00075C46" w:rsidRPr="005775CD" w:rsidRDefault="00075C46" w:rsidP="00075C46">
      <w:pPr>
        <w:pStyle w:val="a0"/>
        <w:rPr>
          <w:rFonts w:cs="Times New Roman"/>
        </w:rPr>
      </w:pPr>
    </w:p>
    <w:p w14:paraId="121D67FC" w14:textId="77777777" w:rsidR="00075C46" w:rsidRPr="005775CD" w:rsidRDefault="0066052A" w:rsidP="00075C46">
      <w:pPr>
        <w:pStyle w:val="2"/>
        <w:ind w:left="0" w:firstLine="0"/>
      </w:pPr>
      <w:hyperlink r:id="rId230" w:anchor="bookmark83" w:history="1">
        <w:bookmarkStart w:id="469" w:name="_Toc45625251"/>
        <w:bookmarkStart w:id="470" w:name="_Toc212884968"/>
        <w:r w:rsidR="00075C46" w:rsidRPr="005775CD">
          <w:t>Часть 14.</w:t>
        </w:r>
        <w:r w:rsidR="005775CD" w:rsidRPr="005775CD">
          <w:t xml:space="preserve"> </w:t>
        </w:r>
      </w:hyperlink>
      <w:r w:rsidR="00075C46" w:rsidRPr="005775CD">
        <w:t>ОБОСНОВАНИЕ ОРГАНИЗАЦИИ ТЕПЛОСНАБЖЕНИЯ В ПРОИЗВОДСТВЕННЫХ ЗОНАХ НА ТЕРРИТОРИИ ПОСЕЛЕНИЯ, ГОРОДСКОГО ОКРУГА, ГОРОДА ФЕДЕРАЛЬНОГО ЗНАЧЕНИЯ</w:t>
      </w:r>
      <w:bookmarkEnd w:id="469"/>
      <w:bookmarkEnd w:id="470"/>
    </w:p>
    <w:p w14:paraId="0D2AE7B8" w14:textId="77777777" w:rsidR="00075C46" w:rsidRPr="005775CD" w:rsidRDefault="00075C46" w:rsidP="00075C46">
      <w:pPr>
        <w:ind w:firstLine="709"/>
        <w:jc w:val="both"/>
        <w:rPr>
          <w:rFonts w:cs="Times New Roman"/>
          <w:sz w:val="23"/>
          <w:szCs w:val="23"/>
        </w:rPr>
      </w:pPr>
    </w:p>
    <w:p w14:paraId="42084806" w14:textId="77777777" w:rsidR="00075C46" w:rsidRPr="005775CD" w:rsidRDefault="00075C46" w:rsidP="00075C46">
      <w:pPr>
        <w:ind w:firstLine="709"/>
        <w:jc w:val="both"/>
        <w:rPr>
          <w:rFonts w:cs="Times New Roman"/>
          <w:szCs w:val="23"/>
        </w:rPr>
      </w:pPr>
      <w:r w:rsidRPr="005775CD">
        <w:rPr>
          <w:rFonts w:cs="Times New Roman"/>
          <w:szCs w:val="23"/>
        </w:rPr>
        <w:t>Организация теплоснабжения в производственных зонах на территории муниципального образования СП "Баянгольское" сохраняется в существующем виде.</w:t>
      </w:r>
    </w:p>
    <w:p w14:paraId="52BFE146" w14:textId="77777777" w:rsidR="00075C46" w:rsidRPr="005775CD" w:rsidRDefault="00075C46" w:rsidP="00075C46">
      <w:pPr>
        <w:pStyle w:val="a0"/>
        <w:rPr>
          <w:rFonts w:cs="Times New Roman"/>
        </w:rPr>
      </w:pPr>
    </w:p>
    <w:p w14:paraId="26322521" w14:textId="77777777" w:rsidR="00075C46" w:rsidRPr="005775CD" w:rsidRDefault="00075C46" w:rsidP="00075C46">
      <w:pPr>
        <w:pStyle w:val="2"/>
        <w:ind w:left="0" w:firstLine="0"/>
      </w:pPr>
      <w:bookmarkStart w:id="471" w:name="_Toc30081885"/>
      <w:bookmarkStart w:id="472" w:name="_Toc30085120"/>
      <w:bookmarkStart w:id="473" w:name="_Toc32845386"/>
      <w:bookmarkStart w:id="474" w:name="_Toc212884969"/>
      <w:r w:rsidRPr="005775CD">
        <w:t>Часть 15. РЕЗУЛЬТАТЫ РАСЧЕТОВ РАДИУСА ЭФФЕКТИВНОГО ТЕПЛОСНАБЖЕНИЯ</w:t>
      </w:r>
      <w:bookmarkEnd w:id="471"/>
      <w:bookmarkEnd w:id="472"/>
      <w:bookmarkEnd w:id="473"/>
      <w:bookmarkEnd w:id="474"/>
    </w:p>
    <w:p w14:paraId="6CC72FA3" w14:textId="77777777" w:rsidR="00075C46" w:rsidRPr="005775CD" w:rsidRDefault="00075C46" w:rsidP="00075C46">
      <w:pPr>
        <w:pStyle w:val="Default"/>
        <w:ind w:firstLine="709"/>
        <w:rPr>
          <w:color w:val="auto"/>
          <w:sz w:val="23"/>
          <w:szCs w:val="23"/>
        </w:rPr>
      </w:pPr>
    </w:p>
    <w:p w14:paraId="307B7973" w14:textId="77777777" w:rsidR="00075C46" w:rsidRPr="005775CD" w:rsidRDefault="00075C46" w:rsidP="00075C46">
      <w:pPr>
        <w:tabs>
          <w:tab w:val="left" w:pos="1234"/>
        </w:tabs>
        <w:ind w:firstLine="709"/>
        <w:jc w:val="both"/>
        <w:rPr>
          <w:rFonts w:cs="Times New Roman"/>
          <w:lang w:eastAsia="ru-RU"/>
        </w:rPr>
      </w:pPr>
      <w:bookmarkStart w:id="475" w:name="_Hlk185516420"/>
      <w:r w:rsidRPr="005775CD">
        <w:rPr>
          <w:rFonts w:cs="Times New Roman"/>
          <w:lang w:eastAsia="ru-RU"/>
        </w:rPr>
        <w:t xml:space="preserve">На территории СП «Баянгольское» расположена одна локальная школьная котельная </w:t>
      </w:r>
      <w:r w:rsidRPr="005775CD">
        <w:rPr>
          <w:rFonts w:eastAsia="Times New Roman" w:cs="Times New Roman"/>
          <w:sz w:val="22"/>
        </w:rPr>
        <w:t>«Баянгольская СОШ»</w:t>
      </w:r>
      <w:r w:rsidRPr="005775CD">
        <w:rPr>
          <w:rFonts w:cs="Times New Roman"/>
          <w:lang w:eastAsia="ru-RU"/>
        </w:rPr>
        <w:t>, которая осуществляют теплоснабжение только на собственные нужды, поэтому расчет</w:t>
      </w:r>
      <w:r w:rsidRPr="005775CD">
        <w:rPr>
          <w:rFonts w:cs="Times New Roman"/>
        </w:rPr>
        <w:t xml:space="preserve"> эффективного радиуса теплоснабжения не производится.</w:t>
      </w:r>
    </w:p>
    <w:bookmarkEnd w:id="475"/>
    <w:p w14:paraId="0BEF06B9" w14:textId="77777777" w:rsidR="00075C46" w:rsidRPr="005775CD" w:rsidRDefault="00075C46" w:rsidP="00075C46">
      <w:pPr>
        <w:pStyle w:val="a0"/>
        <w:rPr>
          <w:rFonts w:cs="Times New Roman"/>
        </w:rPr>
      </w:pPr>
    </w:p>
    <w:p w14:paraId="6BE1A7CB" w14:textId="77777777" w:rsidR="00075C46" w:rsidRPr="005775CD" w:rsidRDefault="00075C46" w:rsidP="00075C46">
      <w:pPr>
        <w:pStyle w:val="2"/>
        <w:ind w:left="0" w:firstLine="0"/>
      </w:pPr>
      <w:bookmarkStart w:id="476" w:name="_Toc53927693"/>
      <w:bookmarkStart w:id="477" w:name="_Toc212884970"/>
      <w:r w:rsidRPr="005775CD">
        <w:t>Часть 16. ПОКРЫТИЕ ПЕРСПЕКТИВНОЙ ТЕПЛОВОЙ НАГРУЗКИ, НЕ ОБЕСПЕЧЕННОЙ ТЕПЛОВОЙ МОЩНОСТЬЮ</w:t>
      </w:r>
      <w:bookmarkEnd w:id="476"/>
      <w:bookmarkEnd w:id="477"/>
    </w:p>
    <w:p w14:paraId="4AEF069D" w14:textId="77777777" w:rsidR="00075C46" w:rsidRPr="005775CD" w:rsidRDefault="00075C46" w:rsidP="00075C46">
      <w:pPr>
        <w:rPr>
          <w:rFonts w:cs="Times New Roman"/>
          <w:lang w:eastAsia="ru-RU"/>
        </w:rPr>
      </w:pPr>
    </w:p>
    <w:p w14:paraId="4EDD9637" w14:textId="77777777" w:rsidR="00075C46" w:rsidRPr="005775CD" w:rsidRDefault="00075C46" w:rsidP="00075C46">
      <w:pPr>
        <w:pStyle w:val="a0"/>
        <w:ind w:firstLine="709"/>
        <w:rPr>
          <w:rFonts w:cs="Times New Roman"/>
        </w:rPr>
      </w:pPr>
      <w:r w:rsidRPr="005775CD">
        <w:rPr>
          <w:rFonts w:cs="Times New Roman"/>
        </w:rPr>
        <w:t>Данные объекты отсутствуют</w:t>
      </w:r>
    </w:p>
    <w:p w14:paraId="25D8AC60" w14:textId="77777777" w:rsidR="00075C46" w:rsidRPr="005775CD" w:rsidRDefault="00075C46" w:rsidP="00075C46">
      <w:pPr>
        <w:rPr>
          <w:rFonts w:cs="Times New Roman"/>
        </w:rPr>
      </w:pPr>
    </w:p>
    <w:p w14:paraId="0459A40A" w14:textId="77777777" w:rsidR="00075C46" w:rsidRPr="005775CD" w:rsidRDefault="00075C46" w:rsidP="00075C46">
      <w:pPr>
        <w:pStyle w:val="2"/>
        <w:ind w:left="0" w:firstLine="0"/>
      </w:pPr>
      <w:bookmarkStart w:id="478" w:name="_Toc53927694"/>
      <w:bookmarkStart w:id="479" w:name="_Toc212884971"/>
      <w:r w:rsidRPr="005775CD">
        <w:t>Часть 17. МАКСИМАЛЬНАЯ ВЫРАБОТКА ЭЛЕКТРИЧЕСКОЙ ЭНЕРГИИ НА БАЗЕ ПРИРОСТА ТЕПЛОВОГО ПОТРЕБЛЕНИЯ НА КОЛЛЕКТОРАХ СУЩЕСТВУЮЩИХ ИСТОЧНИКОВ ТЕПЛОВОЙ ЭНЕРГИИ, ФУНКЦИОНИРУЮЩИХ В РЕЖИМЕ КОМБИНИРОВАННОЙ ВЫРАБОТКИ ЭЛЕКТРИЧЕСКОЙ И ТЕПЛОВОЙ ЭНЕРГИИ</w:t>
      </w:r>
      <w:bookmarkEnd w:id="478"/>
      <w:bookmarkEnd w:id="479"/>
    </w:p>
    <w:p w14:paraId="7DF6B9D8" w14:textId="77777777" w:rsidR="00075C46" w:rsidRPr="005775CD" w:rsidRDefault="00075C46" w:rsidP="00075C46">
      <w:pPr>
        <w:rPr>
          <w:rFonts w:cs="Times New Roman"/>
          <w:lang w:eastAsia="ru-RU"/>
        </w:rPr>
      </w:pPr>
    </w:p>
    <w:p w14:paraId="7D4485BB" w14:textId="77777777" w:rsidR="00075C46" w:rsidRPr="005775CD" w:rsidRDefault="00075C46" w:rsidP="00075C46">
      <w:pPr>
        <w:pStyle w:val="a0"/>
        <w:ind w:firstLine="709"/>
        <w:rPr>
          <w:rFonts w:cs="Times New Roman"/>
        </w:rPr>
      </w:pPr>
      <w:r w:rsidRPr="005775CD">
        <w:rPr>
          <w:rFonts w:cs="Times New Roman"/>
        </w:rPr>
        <w:t>Данные объекты отсутствуют</w:t>
      </w:r>
    </w:p>
    <w:p w14:paraId="48CB5749" w14:textId="77777777" w:rsidR="00075C46" w:rsidRPr="005775CD" w:rsidRDefault="00075C46" w:rsidP="00075C46">
      <w:pPr>
        <w:rPr>
          <w:rFonts w:cs="Times New Roman"/>
        </w:rPr>
      </w:pPr>
    </w:p>
    <w:p w14:paraId="3BE06B34" w14:textId="77777777" w:rsidR="00075C46" w:rsidRPr="005775CD" w:rsidRDefault="00075C46" w:rsidP="00075C46">
      <w:pPr>
        <w:pStyle w:val="2"/>
        <w:ind w:left="0" w:firstLine="0"/>
      </w:pPr>
      <w:bookmarkStart w:id="480" w:name="_Toc53927695"/>
      <w:bookmarkStart w:id="481" w:name="_Toc212884972"/>
      <w:r w:rsidRPr="005775CD">
        <w:t>Часть 18. ОПРЕДЕЛЕНИЕ ПЕРСПЕКТИВНЫХ РЕЖИМОВ ЗАГРУЗКИ ИСТОЧНИКОВ ТЕПЛОВОЙ ЭНЕРГИИ ПО ПРИСОЕДИНЕННОЙ ТЕПЛОВОЙ НАГРУЗКЕ</w:t>
      </w:r>
      <w:bookmarkEnd w:id="480"/>
      <w:bookmarkEnd w:id="481"/>
    </w:p>
    <w:p w14:paraId="2B7D8202" w14:textId="77777777" w:rsidR="00075C46" w:rsidRPr="005775CD" w:rsidRDefault="00075C46" w:rsidP="00075C46">
      <w:pPr>
        <w:ind w:firstLine="709"/>
        <w:jc w:val="both"/>
        <w:rPr>
          <w:rFonts w:eastAsia="Times New Roman" w:cs="Times New Roman"/>
        </w:rPr>
      </w:pPr>
    </w:p>
    <w:p w14:paraId="08F15195" w14:textId="77777777" w:rsidR="00075C46" w:rsidRPr="005775CD" w:rsidRDefault="00075C46" w:rsidP="00075C46">
      <w:pPr>
        <w:ind w:firstLine="709"/>
        <w:jc w:val="both"/>
        <w:rPr>
          <w:rFonts w:cs="Times New Roman"/>
          <w:szCs w:val="24"/>
        </w:rPr>
      </w:pPr>
      <w:r w:rsidRPr="005775CD">
        <w:rPr>
          <w:rFonts w:cs="Times New Roman"/>
          <w:szCs w:val="24"/>
        </w:rPr>
        <w:t>Перспективные режимы загрузки источников тепловой энергии по присоединенной тепловой нагрузке рассмотрены в главе 4 часть 1, текущего тома</w:t>
      </w:r>
    </w:p>
    <w:p w14:paraId="2CD38637" w14:textId="77777777" w:rsidR="00075C46" w:rsidRPr="005775CD" w:rsidRDefault="00075C46" w:rsidP="00075C46">
      <w:pPr>
        <w:rPr>
          <w:rFonts w:cs="Times New Roman"/>
        </w:rPr>
      </w:pPr>
    </w:p>
    <w:p w14:paraId="49D0B197" w14:textId="77777777" w:rsidR="00075C46" w:rsidRPr="005775CD" w:rsidRDefault="00075C46" w:rsidP="00075C46">
      <w:pPr>
        <w:pStyle w:val="2"/>
        <w:ind w:left="0" w:firstLine="0"/>
      </w:pPr>
      <w:bookmarkStart w:id="482" w:name="_Toc53927696"/>
      <w:bookmarkStart w:id="483" w:name="_Toc212884973"/>
      <w:r w:rsidRPr="005775CD">
        <w:t>Часть 19. ОПРЕДЕЛЕНИЕ ПОТРЕБНОСТИ В ТОПЛИВЕ И РЕКОМЕНДАЦИИ ПО ВИДАМ ИСПОЛЬЗУЕМОГО ТОПЛИВА</w:t>
      </w:r>
      <w:bookmarkEnd w:id="482"/>
      <w:bookmarkEnd w:id="483"/>
    </w:p>
    <w:p w14:paraId="6639BDE0" w14:textId="77777777" w:rsidR="00075C46" w:rsidRPr="005775CD" w:rsidRDefault="00075C46" w:rsidP="00075C46">
      <w:pPr>
        <w:rPr>
          <w:rFonts w:cs="Times New Roman"/>
          <w:lang w:eastAsia="ru-RU"/>
        </w:rPr>
      </w:pPr>
    </w:p>
    <w:p w14:paraId="50363A47" w14:textId="77777777" w:rsidR="00075C46" w:rsidRPr="005775CD" w:rsidRDefault="00075C46" w:rsidP="00075C46">
      <w:pPr>
        <w:pStyle w:val="a0"/>
        <w:ind w:firstLine="709"/>
        <w:rPr>
          <w:rFonts w:eastAsia="Calibri" w:cs="Times New Roman"/>
        </w:rPr>
      </w:pPr>
      <w:r w:rsidRPr="005775CD">
        <w:rPr>
          <w:rFonts w:eastAsia="Calibri" w:cs="Times New Roman"/>
        </w:rPr>
        <w:t>Уровень и объем потребления топлива не измениться с учетом перспективы. Виды потребляемого топлива останутся неизменными.</w:t>
      </w:r>
    </w:p>
    <w:p w14:paraId="4B6691F4" w14:textId="77777777" w:rsidR="00075C46" w:rsidRPr="005775CD" w:rsidRDefault="00075C46" w:rsidP="00075C46">
      <w:pPr>
        <w:rPr>
          <w:rFonts w:cs="Times New Roman"/>
        </w:rPr>
      </w:pPr>
    </w:p>
    <w:p w14:paraId="38FA2784" w14:textId="77777777" w:rsidR="00075C46" w:rsidRPr="005775CD" w:rsidRDefault="00075C46" w:rsidP="00075C46">
      <w:pPr>
        <w:pStyle w:val="2"/>
        <w:ind w:left="0" w:firstLine="0"/>
      </w:pPr>
      <w:bookmarkStart w:id="484" w:name="_Toc45030146"/>
      <w:bookmarkStart w:id="485" w:name="_Toc53927677"/>
      <w:bookmarkStart w:id="486" w:name="_Toc212884974"/>
      <w:r w:rsidRPr="005775CD">
        <w:t>Часть 20. ОПИСАНИЕ ИЗМЕНЕНИЙ В ПРЕДЛОЖЕНИЯХ ПО СТРОИТЕЛЬСТВУ, РЕКОНСТРУКЦИИ, ТЕХНИЧЕСКОМУ ПЕРЕВООРУЖЕНИЮ И (ИЛИ) МОДЕРНИЗАЦИИ ИСТОЧНИКОВ ТЕПЛОВОЙ ЭНЕРГИИ ЗА ПЕРИОД, ПРЕДШЕСТВУЮЩИЙ АКТУАЛИЗАЦИИ СХЕМЫ ТЕПЛОСНАБЖЕНИЯ, В ТОМ ЧИСЛЕ С УЧЕТОМ ВВЕДЕННЫХ В ЭКСПЛУАТАЦИЮ НОВЫХ, РЕКОНСТРУИРОВАННЫХ И ПРОШЕДШИХ ТЕХНИЧЕСКОЕ ПЕРЕВООРУЖЕНИЕ И (ИЛИ) МОДЕРНИЗАЦИЮ ИСТОЧНИКОВ ТЕПЛОВОЙ ЭНЕРГИИ</w:t>
      </w:r>
      <w:bookmarkEnd w:id="484"/>
      <w:bookmarkEnd w:id="485"/>
      <w:bookmarkEnd w:id="486"/>
    </w:p>
    <w:p w14:paraId="6FCABFAD" w14:textId="77777777" w:rsidR="00075C46" w:rsidRPr="005775CD" w:rsidRDefault="00075C46" w:rsidP="00075C46">
      <w:pPr>
        <w:pStyle w:val="ad"/>
        <w:spacing w:before="67"/>
        <w:ind w:right="110"/>
        <w:jc w:val="both"/>
        <w:rPr>
          <w:rFonts w:cs="Times New Roman"/>
          <w:spacing w:val="-1"/>
          <w:lang w:val="ru-RU"/>
        </w:rPr>
      </w:pPr>
    </w:p>
    <w:p w14:paraId="5028500D" w14:textId="77777777" w:rsidR="00075C46" w:rsidRPr="005775CD" w:rsidRDefault="00075C46" w:rsidP="00075C46">
      <w:pPr>
        <w:pStyle w:val="ad"/>
        <w:ind w:left="218" w:right="229" w:firstLine="566"/>
        <w:jc w:val="both"/>
        <w:rPr>
          <w:rFonts w:cs="Times New Roman"/>
          <w:spacing w:val="-1"/>
          <w:lang w:val="ru-RU"/>
        </w:rPr>
      </w:pPr>
      <w:r w:rsidRPr="005775CD">
        <w:rPr>
          <w:rFonts w:cs="Times New Roman"/>
          <w:spacing w:val="-1"/>
          <w:lang w:val="ru-RU"/>
        </w:rPr>
        <w:t>Изменения отсутствуют.</w:t>
      </w:r>
    </w:p>
    <w:p w14:paraId="3593D478" w14:textId="77777777" w:rsidR="00075C46" w:rsidRPr="005775CD" w:rsidRDefault="00075C46" w:rsidP="00075C46">
      <w:pPr>
        <w:rPr>
          <w:rFonts w:cs="Times New Roman"/>
        </w:rPr>
      </w:pPr>
    </w:p>
    <w:p w14:paraId="034ADFF5" w14:textId="77777777" w:rsidR="00075C46" w:rsidRPr="005775CD" w:rsidRDefault="0066052A" w:rsidP="00075C46">
      <w:pPr>
        <w:pStyle w:val="2"/>
        <w:ind w:left="0" w:firstLine="0"/>
        <w:rPr>
          <w:sz w:val="28"/>
          <w:szCs w:val="28"/>
        </w:rPr>
      </w:pPr>
      <w:hyperlink r:id="rId231" w:anchor="bookmark85" w:history="1">
        <w:bookmarkStart w:id="487" w:name="_Toc45625253"/>
        <w:bookmarkStart w:id="488" w:name="_Toc212884975"/>
        <w:r w:rsidR="00075C46" w:rsidRPr="005775CD">
          <w:rPr>
            <w:sz w:val="28"/>
            <w:szCs w:val="28"/>
          </w:rPr>
          <w:t>ГЛАВА 8.</w:t>
        </w:r>
        <w:r w:rsidR="005775CD" w:rsidRPr="005775CD">
          <w:rPr>
            <w:sz w:val="28"/>
            <w:szCs w:val="28"/>
          </w:rPr>
          <w:t xml:space="preserve"> </w:t>
        </w:r>
      </w:hyperlink>
      <w:r w:rsidR="00075C46" w:rsidRPr="005775CD">
        <w:rPr>
          <w:sz w:val="28"/>
        </w:rPr>
        <w:t>ПРЕДЛОЖЕНИЯ ПО СТРОИТЕЛЬСТВУ, РЕКОНСТРУКЦИИ И (ИЛИ) МОДЕРНИЗАЦИИ ТЕПЛОВЫХ СЕТЕЙ</w:t>
      </w:r>
      <w:bookmarkEnd w:id="487"/>
      <w:bookmarkEnd w:id="488"/>
    </w:p>
    <w:p w14:paraId="6A7E5DBE" w14:textId="77777777" w:rsidR="00075C46" w:rsidRPr="005775CD" w:rsidRDefault="00075C46" w:rsidP="00075C46">
      <w:pPr>
        <w:rPr>
          <w:rFonts w:cs="Times New Roman"/>
        </w:rPr>
      </w:pPr>
    </w:p>
    <w:p w14:paraId="0CDF3485" w14:textId="77777777" w:rsidR="00075C46" w:rsidRPr="005775CD" w:rsidRDefault="0066052A" w:rsidP="00075C46">
      <w:pPr>
        <w:pStyle w:val="2"/>
        <w:ind w:left="0" w:firstLine="0"/>
      </w:pPr>
      <w:hyperlink r:id="rId232" w:anchor="bookmark86" w:history="1">
        <w:bookmarkStart w:id="489" w:name="_Toc30081887"/>
        <w:bookmarkStart w:id="490" w:name="_Toc30085122"/>
        <w:bookmarkStart w:id="491" w:name="_Toc32845388"/>
        <w:bookmarkStart w:id="492" w:name="_Toc45625254"/>
        <w:bookmarkStart w:id="493" w:name="_Toc212884976"/>
        <w:r w:rsidR="00075C46" w:rsidRPr="005775CD">
          <w:t xml:space="preserve">Часть 1. </w:t>
        </w:r>
      </w:hyperlink>
      <w:bookmarkEnd w:id="489"/>
      <w:bookmarkEnd w:id="490"/>
      <w:bookmarkEnd w:id="491"/>
      <w:r w:rsidR="00075C46" w:rsidRPr="005775CD">
        <w:t>ПРЕДЛОЖЕНИЯ ПО РЕКОНСТРУКЦИИ И (ИЛИ) МОДЕРНИЗАЦИИ, СТРОИТЕЛЬСТВУ ТЕПЛОВЫХ СЕТЕЙ, ОБЕСПЕЧИВАЮЩИХ ПЕРЕРАСПРЕДЕЛЕНИЕ ТЕПЛОВОЙ НАГРУЗКИ ИЗ ЗОН С ДЕФИЦИТОМ ТЕПЛОВОЙ МОЩНОСТИ В ЗОНЫ С ИЗБЫТКОМ ТЕПЛОВОЙ МОЩНОСТИ (ИСПОЛЬЗОВАНИЕ СУЩЕСТВУЮЩИХ РЕЗЕРВОВ)</w:t>
      </w:r>
      <w:bookmarkEnd w:id="492"/>
      <w:bookmarkEnd w:id="493"/>
    </w:p>
    <w:p w14:paraId="69EE8B69" w14:textId="77777777" w:rsidR="00075C46" w:rsidRPr="005775CD" w:rsidRDefault="00075C46" w:rsidP="00075C46">
      <w:pPr>
        <w:pStyle w:val="a0"/>
        <w:rPr>
          <w:rFonts w:cs="Times New Roman"/>
          <w:lang w:eastAsia="ru-RU"/>
        </w:rPr>
      </w:pPr>
    </w:p>
    <w:p w14:paraId="7F6724B7" w14:textId="77777777" w:rsidR="00075C46" w:rsidRPr="005775CD" w:rsidRDefault="00075C46" w:rsidP="00075C46">
      <w:pPr>
        <w:pStyle w:val="a0"/>
        <w:ind w:firstLine="709"/>
        <w:jc w:val="both"/>
        <w:rPr>
          <w:rFonts w:cs="Times New Roman"/>
        </w:rPr>
      </w:pPr>
      <w:r w:rsidRPr="005775CD">
        <w:rPr>
          <w:rFonts w:cs="Times New Roman"/>
        </w:rPr>
        <w:t>На территории муниципального образования отсутствуют зоны с дефицитом тепловой мощности.</w:t>
      </w:r>
    </w:p>
    <w:p w14:paraId="32F87E10" w14:textId="77777777" w:rsidR="00075C46" w:rsidRPr="005775CD" w:rsidRDefault="00075C46" w:rsidP="00075C46">
      <w:pPr>
        <w:pStyle w:val="a0"/>
        <w:rPr>
          <w:rFonts w:cs="Times New Roman"/>
          <w:lang w:eastAsia="ru-RU"/>
        </w:rPr>
      </w:pPr>
    </w:p>
    <w:p w14:paraId="0208EFC7" w14:textId="77777777" w:rsidR="00075C46" w:rsidRPr="005775CD" w:rsidRDefault="0066052A" w:rsidP="00075C46">
      <w:pPr>
        <w:pStyle w:val="2"/>
        <w:ind w:left="0" w:firstLine="0"/>
      </w:pPr>
      <w:hyperlink r:id="rId233" w:anchor="bookmark87" w:history="1">
        <w:bookmarkStart w:id="494" w:name="_Toc30081888"/>
        <w:bookmarkStart w:id="495" w:name="_Toc30085123"/>
        <w:bookmarkStart w:id="496" w:name="_Toc32845389"/>
        <w:bookmarkStart w:id="497" w:name="_Toc45625255"/>
        <w:bookmarkStart w:id="498" w:name="_Toc212884977"/>
        <w:r w:rsidR="00075C46" w:rsidRPr="005775CD">
          <w:t xml:space="preserve">Часть 2. </w:t>
        </w:r>
      </w:hyperlink>
      <w:bookmarkEnd w:id="494"/>
      <w:bookmarkEnd w:id="495"/>
      <w:bookmarkEnd w:id="496"/>
      <w:r w:rsidR="00075C46" w:rsidRPr="005775CD">
        <w:t>ПРЕДЛОЖЕНИЯ ПО СТРОИТЕЛЬСТВУ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РАЙОНАХ ПОСЕЛЕНИЯ, ГОРОДСКОГО ОКРУГА, ГОРОДА ФЕДЕРАЛЬНОГО ЗНАЧЕНИЯ</w:t>
      </w:r>
      <w:bookmarkEnd w:id="497"/>
      <w:bookmarkEnd w:id="498"/>
    </w:p>
    <w:p w14:paraId="2BE34F1B" w14:textId="77777777" w:rsidR="00075C46" w:rsidRPr="005775CD" w:rsidRDefault="00075C46" w:rsidP="00075C46">
      <w:pPr>
        <w:tabs>
          <w:tab w:val="left" w:pos="1276"/>
        </w:tabs>
        <w:jc w:val="both"/>
        <w:rPr>
          <w:rFonts w:cs="Times New Roman"/>
          <w:sz w:val="23"/>
          <w:szCs w:val="23"/>
          <w:highlight w:val="yellow"/>
        </w:rPr>
      </w:pPr>
    </w:p>
    <w:p w14:paraId="4A5E7FEC" w14:textId="77777777" w:rsidR="00075C46" w:rsidRPr="005775CD" w:rsidRDefault="00075C46" w:rsidP="00075C46">
      <w:pPr>
        <w:pStyle w:val="a0"/>
        <w:ind w:firstLine="709"/>
        <w:jc w:val="both"/>
        <w:rPr>
          <w:rFonts w:cs="Times New Roman"/>
        </w:rPr>
      </w:pPr>
      <w:bookmarkStart w:id="499" w:name="_Hlk185232947"/>
      <w:r w:rsidRPr="005775CD">
        <w:rPr>
          <w:rFonts w:cs="Times New Roman"/>
        </w:rPr>
        <w:t>Строительство тепловых сетей для обеспечения перспективных приростов не планируется.</w:t>
      </w:r>
    </w:p>
    <w:bookmarkEnd w:id="499"/>
    <w:p w14:paraId="265E6BA9" w14:textId="77777777" w:rsidR="00075C46" w:rsidRPr="005775CD" w:rsidRDefault="00075C46" w:rsidP="00075C46">
      <w:pPr>
        <w:rPr>
          <w:rFonts w:cs="Times New Roman"/>
        </w:rPr>
      </w:pPr>
    </w:p>
    <w:p w14:paraId="0F54ED97" w14:textId="77777777" w:rsidR="00075C46" w:rsidRPr="005775CD" w:rsidRDefault="00075C46" w:rsidP="00075C46">
      <w:pPr>
        <w:pStyle w:val="2"/>
        <w:ind w:left="0" w:firstLine="0"/>
      </w:pPr>
      <w:bookmarkStart w:id="500" w:name="_Toc212884978"/>
      <w:r w:rsidRPr="005775CD">
        <w:t>Часть 3. ПРЕДЛОЖЕНИЯ ПО СТРОИТЕЛЬСТВУ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bookmarkEnd w:id="500"/>
    </w:p>
    <w:p w14:paraId="482B805D" w14:textId="77777777" w:rsidR="00075C46" w:rsidRPr="005775CD" w:rsidRDefault="00075C46" w:rsidP="00075C46">
      <w:pPr>
        <w:pStyle w:val="ad"/>
        <w:spacing w:line="289" w:lineRule="auto"/>
        <w:ind w:right="119" w:hanging="116"/>
        <w:rPr>
          <w:rFonts w:cs="Times New Roman"/>
          <w:spacing w:val="-2"/>
          <w:highlight w:val="green"/>
          <w:lang w:val="ru-RU"/>
        </w:rPr>
      </w:pPr>
    </w:p>
    <w:p w14:paraId="47E846B4" w14:textId="77777777" w:rsidR="00075C46" w:rsidRPr="005775CD" w:rsidRDefault="00075C46" w:rsidP="00075C46">
      <w:pPr>
        <w:pStyle w:val="a0"/>
        <w:ind w:firstLine="709"/>
        <w:jc w:val="both"/>
        <w:rPr>
          <w:rFonts w:cs="Times New Roman"/>
          <w:lang w:eastAsia="ru-RU"/>
        </w:rPr>
      </w:pPr>
      <w:r w:rsidRPr="005775CD">
        <w:rPr>
          <w:rFonts w:cs="Times New Roman"/>
        </w:rPr>
        <w:t>В СП "Баянгольское" единственный теплоисточник – Котельная «Баянгольская СОШ». В связи с этим строительство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 схемой теплоснабжения не предусмотрено.</w:t>
      </w:r>
    </w:p>
    <w:p w14:paraId="34ED35D7" w14:textId="77777777" w:rsidR="00075C46" w:rsidRPr="005775CD" w:rsidRDefault="00075C46" w:rsidP="00075C46">
      <w:pPr>
        <w:pStyle w:val="a0"/>
        <w:rPr>
          <w:rFonts w:cs="Times New Roman"/>
          <w:lang w:eastAsia="ru-RU"/>
        </w:rPr>
      </w:pPr>
    </w:p>
    <w:p w14:paraId="0B3759C4" w14:textId="77777777" w:rsidR="00075C46" w:rsidRPr="005775CD" w:rsidRDefault="00075C46" w:rsidP="00075C46">
      <w:pPr>
        <w:pStyle w:val="2"/>
        <w:ind w:left="0" w:firstLine="0"/>
      </w:pPr>
      <w:bookmarkStart w:id="501" w:name="_Toc45625257"/>
      <w:bookmarkStart w:id="502" w:name="_Toc212884979"/>
      <w:r w:rsidRPr="005775CD">
        <w:t>Часть 4. ПРЕДЛОЖЕНИЯ ПО СТРОИТЕЛЬСТВУ, РЕКОНСТРУКЦИИ И (ИЛИ) МОДЕРНИЗАЦИИ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bookmarkEnd w:id="501"/>
      <w:bookmarkEnd w:id="502"/>
    </w:p>
    <w:p w14:paraId="657B73D1" w14:textId="77777777" w:rsidR="00075C46" w:rsidRPr="005775CD" w:rsidRDefault="00075C46" w:rsidP="00075C46">
      <w:pPr>
        <w:pStyle w:val="ad"/>
        <w:spacing w:line="289" w:lineRule="auto"/>
        <w:ind w:left="0" w:right="119" w:firstLine="709"/>
        <w:rPr>
          <w:rFonts w:cs="Times New Roman"/>
          <w:lang w:val="ru-RU"/>
        </w:rPr>
      </w:pPr>
    </w:p>
    <w:p w14:paraId="4C16FAEE" w14:textId="77777777" w:rsidR="00075C46" w:rsidRPr="005775CD" w:rsidRDefault="00075C46" w:rsidP="00075C46">
      <w:pPr>
        <w:pStyle w:val="a0"/>
        <w:ind w:firstLine="709"/>
        <w:jc w:val="both"/>
        <w:rPr>
          <w:rFonts w:cs="Times New Roman"/>
          <w:lang w:eastAsia="ru-RU"/>
        </w:rPr>
      </w:pPr>
      <w:bookmarkStart w:id="503" w:name="_Hlk185855032"/>
      <w:bookmarkStart w:id="504" w:name="_Toc32845393"/>
      <w:bookmarkStart w:id="505" w:name="_Toc30085127"/>
      <w:bookmarkStart w:id="506" w:name="_Toc30081892"/>
      <w:r w:rsidRPr="005775CD">
        <w:rPr>
          <w:rFonts w:cs="Times New Roman"/>
          <w:lang w:eastAsia="ru-RU"/>
        </w:rPr>
        <w:t>Строительство, реконструкция и (или) модернизация тепловых сетей для повышения эффективности функционирования системы теплоснабжения не предусмотрена.</w:t>
      </w:r>
    </w:p>
    <w:bookmarkEnd w:id="503"/>
    <w:p w14:paraId="28A56CC8" w14:textId="77777777" w:rsidR="00075C46" w:rsidRPr="005775CD" w:rsidRDefault="00075C46" w:rsidP="00075C46">
      <w:pPr>
        <w:jc w:val="both"/>
        <w:rPr>
          <w:rFonts w:cs="Times New Roman"/>
          <w:lang w:eastAsia="ru-RU"/>
        </w:rPr>
      </w:pPr>
    </w:p>
    <w:p w14:paraId="6D4AF2D8" w14:textId="77777777" w:rsidR="00075C46" w:rsidRPr="005775CD" w:rsidRDefault="0066052A" w:rsidP="00075C46">
      <w:pPr>
        <w:pStyle w:val="2"/>
        <w:ind w:left="0" w:firstLine="0"/>
      </w:pPr>
      <w:hyperlink r:id="rId234" w:anchor="bookmark90" w:history="1">
        <w:bookmarkStart w:id="507" w:name="_Toc30081891"/>
        <w:bookmarkStart w:id="508" w:name="_Toc30085126"/>
        <w:bookmarkStart w:id="509" w:name="_Toc32845392"/>
        <w:bookmarkStart w:id="510" w:name="_Toc45625258"/>
        <w:bookmarkStart w:id="511" w:name="_Toc212884980"/>
        <w:r w:rsidR="00075C46" w:rsidRPr="005775CD">
          <w:t xml:space="preserve">Часть 5. </w:t>
        </w:r>
      </w:hyperlink>
      <w:bookmarkEnd w:id="507"/>
      <w:bookmarkEnd w:id="508"/>
      <w:bookmarkEnd w:id="509"/>
      <w:r w:rsidR="00075C46" w:rsidRPr="005775CD">
        <w:t>ПРЕДЛОЖЕНИЯ ПО СТРОИТЕЛЬСТВУ ТЕПЛОВЫХ СЕТЕЙ ДЛЯ ОБЕСПЕЧЕНИЯ НОРМАТИВНОЙ НАДЕЖНОСТИ ТЕПЛОСНАБЖЕНИЯ</w:t>
      </w:r>
      <w:bookmarkEnd w:id="510"/>
      <w:bookmarkEnd w:id="511"/>
    </w:p>
    <w:p w14:paraId="6F533F87" w14:textId="77777777" w:rsidR="00075C46" w:rsidRPr="005775CD" w:rsidRDefault="00075C46" w:rsidP="00075C46">
      <w:pPr>
        <w:rPr>
          <w:rFonts w:cs="Times New Roman"/>
        </w:rPr>
      </w:pPr>
    </w:p>
    <w:bookmarkEnd w:id="504"/>
    <w:bookmarkEnd w:id="505"/>
    <w:bookmarkEnd w:id="506"/>
    <w:p w14:paraId="67B91002" w14:textId="77777777" w:rsidR="00075C46" w:rsidRPr="005775CD" w:rsidRDefault="00075C46" w:rsidP="00075C46">
      <w:pPr>
        <w:pStyle w:val="a0"/>
        <w:ind w:firstLine="709"/>
        <w:jc w:val="both"/>
        <w:rPr>
          <w:rFonts w:cs="Times New Roman"/>
        </w:rPr>
      </w:pPr>
      <w:r w:rsidRPr="005775CD">
        <w:rPr>
          <w:rFonts w:cs="Times New Roman"/>
        </w:rPr>
        <w:t>На территории муниципального образования не планируется строительство тепловых сетей для обеспечения нормативной надежности теплоснабжения.</w:t>
      </w:r>
    </w:p>
    <w:p w14:paraId="41A80135" w14:textId="77777777" w:rsidR="00075C46" w:rsidRPr="005775CD" w:rsidRDefault="00075C46" w:rsidP="00075C46">
      <w:pPr>
        <w:rPr>
          <w:rFonts w:cs="Times New Roman"/>
        </w:rPr>
      </w:pPr>
    </w:p>
    <w:p w14:paraId="654317FB" w14:textId="77777777" w:rsidR="00075C46" w:rsidRPr="005775CD" w:rsidRDefault="0066052A" w:rsidP="00075C46">
      <w:pPr>
        <w:pStyle w:val="2"/>
        <w:ind w:left="0" w:firstLine="0"/>
      </w:pPr>
      <w:hyperlink r:id="rId235" w:anchor="bookmark97" w:history="1">
        <w:bookmarkStart w:id="512" w:name="_Toc30081898"/>
        <w:bookmarkStart w:id="513" w:name="_Toc30085133"/>
        <w:bookmarkStart w:id="514" w:name="_Toc32845399"/>
        <w:bookmarkStart w:id="515" w:name="_Toc45625259"/>
        <w:bookmarkStart w:id="516" w:name="_Toc212884981"/>
        <w:r w:rsidR="00075C46" w:rsidRPr="005775CD">
          <w:t xml:space="preserve">Часть 6. </w:t>
        </w:r>
      </w:hyperlink>
      <w:bookmarkEnd w:id="512"/>
      <w:bookmarkEnd w:id="513"/>
      <w:bookmarkEnd w:id="514"/>
      <w:r w:rsidR="00075C46" w:rsidRPr="005775CD">
        <w:t>ПРЕДЛОЖЕНИЯ ПО РЕКОНСТРУКЦИИ И (ИЛИ) МОДЕРНИЗАЦИИ ТЕПЛОВЫХ СЕТЕЙ С УВЕЛИЧЕНИЕМ ДИАМЕТРА ТРУБОПРОВОДОВ ДЛЯ ОБЕСПЕЧЕНИЯ ПЕРСПЕКТИВНЫХ ПРИРОСТОВ ТЕПЛОВОЙ НАГРУЗКИ</w:t>
      </w:r>
      <w:bookmarkEnd w:id="515"/>
      <w:bookmarkEnd w:id="516"/>
    </w:p>
    <w:p w14:paraId="59FBEE32" w14:textId="77777777" w:rsidR="00075C46" w:rsidRPr="005775CD" w:rsidRDefault="00075C46" w:rsidP="00075C46">
      <w:pPr>
        <w:pStyle w:val="ad"/>
        <w:spacing w:line="289" w:lineRule="auto"/>
        <w:ind w:left="0" w:right="119" w:firstLine="709"/>
        <w:rPr>
          <w:rFonts w:cs="Times New Roman"/>
          <w:lang w:val="ru-RU"/>
        </w:rPr>
      </w:pPr>
    </w:p>
    <w:p w14:paraId="30EDD13A" w14:textId="77777777" w:rsidR="00075C46" w:rsidRPr="005775CD" w:rsidRDefault="00075C46" w:rsidP="00075C46">
      <w:pPr>
        <w:pStyle w:val="a0"/>
        <w:ind w:firstLine="709"/>
        <w:jc w:val="both"/>
        <w:rPr>
          <w:rFonts w:cs="Times New Roman"/>
        </w:rPr>
      </w:pPr>
      <w:r w:rsidRPr="005775CD">
        <w:rPr>
          <w:rFonts w:cs="Times New Roman"/>
        </w:rPr>
        <w:t>Реконструкция тепловых сетей с увеличением диаметра трубопроводов для обеспечения перспективных приростов тепловой нагрузки схемой не предусмотрена.</w:t>
      </w:r>
    </w:p>
    <w:p w14:paraId="2E80687A" w14:textId="77777777" w:rsidR="00075C46" w:rsidRPr="005775CD" w:rsidRDefault="00075C46" w:rsidP="00075C46">
      <w:pPr>
        <w:rPr>
          <w:rFonts w:cs="Times New Roman"/>
        </w:rPr>
      </w:pPr>
    </w:p>
    <w:p w14:paraId="0F34D1F6" w14:textId="77777777" w:rsidR="00075C46" w:rsidRPr="005775CD" w:rsidRDefault="0066052A" w:rsidP="00075C46">
      <w:pPr>
        <w:pStyle w:val="2"/>
        <w:ind w:left="0" w:firstLine="0"/>
      </w:pPr>
      <w:hyperlink r:id="rId236" w:anchor="bookmark98" w:history="1">
        <w:bookmarkStart w:id="517" w:name="_Toc30081899"/>
        <w:bookmarkStart w:id="518" w:name="_Toc30085134"/>
        <w:bookmarkStart w:id="519" w:name="_Toc32845400"/>
        <w:bookmarkStart w:id="520" w:name="_Toc45625260"/>
        <w:bookmarkStart w:id="521" w:name="_Toc212884982"/>
        <w:r w:rsidR="00075C46" w:rsidRPr="005775CD">
          <w:t xml:space="preserve">Часть 7. </w:t>
        </w:r>
      </w:hyperlink>
      <w:bookmarkEnd w:id="517"/>
      <w:bookmarkEnd w:id="518"/>
      <w:bookmarkEnd w:id="519"/>
      <w:r w:rsidR="00075C46" w:rsidRPr="005775CD">
        <w:t>ПРЕДЛОЖЕНИЯ ПО РЕКОНСТРУКЦИИ И (ИЛИ) МОДЕРНИЗАЦИИ ТЕПЛОВЫХ СЕТЕЙ, ПОДЛЕЖАЩИХ ЗАМЕНЕ В СВЯЗИ С ИСЧЕРПАНИЕМ ЭКСПЛУАТАЦИОННОГО РЕСУРСА</w:t>
      </w:r>
      <w:bookmarkEnd w:id="520"/>
      <w:bookmarkEnd w:id="521"/>
    </w:p>
    <w:p w14:paraId="78678256" w14:textId="77777777" w:rsidR="00075C46" w:rsidRPr="005775CD" w:rsidRDefault="00075C46" w:rsidP="00075C46">
      <w:pPr>
        <w:rPr>
          <w:rFonts w:cs="Times New Roman"/>
        </w:rPr>
      </w:pPr>
    </w:p>
    <w:p w14:paraId="36001162" w14:textId="77777777" w:rsidR="00075C46" w:rsidRPr="005775CD" w:rsidRDefault="00075C46" w:rsidP="00075C46">
      <w:pPr>
        <w:pStyle w:val="a0"/>
        <w:ind w:firstLine="709"/>
        <w:jc w:val="both"/>
        <w:rPr>
          <w:rFonts w:cs="Times New Roman"/>
          <w:lang w:eastAsia="ru-RU"/>
        </w:rPr>
      </w:pPr>
      <w:r w:rsidRPr="005775CD">
        <w:rPr>
          <w:rFonts w:cs="Times New Roman"/>
        </w:rPr>
        <w:t xml:space="preserve">Мероприятия по </w:t>
      </w:r>
      <w:r w:rsidRPr="005775CD">
        <w:rPr>
          <w:rFonts w:cs="Times New Roman"/>
          <w:lang w:eastAsia="ru-RU"/>
        </w:rPr>
        <w:t>строительству и реконструкции и (или) модернизации тепловых сетей, подлежащих замене в связи с исчерпанием эксплуатационного ресурса, не предусмотрена.</w:t>
      </w:r>
    </w:p>
    <w:p w14:paraId="3BA7A50F" w14:textId="77777777" w:rsidR="00075C46" w:rsidRPr="005775CD" w:rsidRDefault="00075C46" w:rsidP="00075C46">
      <w:pPr>
        <w:pStyle w:val="a0"/>
        <w:ind w:firstLine="709"/>
        <w:jc w:val="both"/>
        <w:rPr>
          <w:rFonts w:cs="Times New Roman"/>
        </w:rPr>
      </w:pPr>
      <w:bookmarkStart w:id="522" w:name="_Hlk185855042"/>
      <w:r w:rsidRPr="005775CD">
        <w:rPr>
          <w:rFonts w:cs="Times New Roman"/>
        </w:rPr>
        <w:t>Замена участков тепловой сети будет производится по мере необходимости.</w:t>
      </w:r>
    </w:p>
    <w:bookmarkEnd w:id="522"/>
    <w:p w14:paraId="2973FCBA" w14:textId="77777777" w:rsidR="00075C46" w:rsidRPr="005775CD" w:rsidRDefault="00075C46" w:rsidP="00075C46">
      <w:pPr>
        <w:pStyle w:val="a0"/>
        <w:ind w:firstLine="709"/>
        <w:jc w:val="both"/>
        <w:rPr>
          <w:rFonts w:cs="Times New Roman"/>
        </w:rPr>
      </w:pPr>
    </w:p>
    <w:p w14:paraId="61B341F6" w14:textId="77777777" w:rsidR="00075C46" w:rsidRPr="005775CD" w:rsidRDefault="00075C46" w:rsidP="00075C46">
      <w:pPr>
        <w:rPr>
          <w:rFonts w:cs="Times New Roman"/>
        </w:rPr>
      </w:pPr>
    </w:p>
    <w:p w14:paraId="34F664C4" w14:textId="77777777" w:rsidR="00075C46" w:rsidRPr="005775CD" w:rsidRDefault="0066052A" w:rsidP="00075C46">
      <w:pPr>
        <w:pStyle w:val="2"/>
        <w:ind w:left="0" w:firstLine="0"/>
        <w:jc w:val="both"/>
      </w:pPr>
      <w:hyperlink r:id="rId237" w:anchor="bookmark99" w:history="1">
        <w:bookmarkStart w:id="523" w:name="_Toc32845401"/>
        <w:bookmarkStart w:id="524" w:name="_Toc30085135"/>
        <w:bookmarkStart w:id="525" w:name="_Toc30081900"/>
        <w:bookmarkStart w:id="526" w:name="_Toc45625261"/>
        <w:bookmarkStart w:id="527" w:name="_Toc212884983"/>
        <w:r w:rsidR="00075C46" w:rsidRPr="005775CD">
          <w:t xml:space="preserve">Часть 8. </w:t>
        </w:r>
        <w:bookmarkEnd w:id="523"/>
        <w:bookmarkEnd w:id="524"/>
        <w:bookmarkEnd w:id="525"/>
      </w:hyperlink>
      <w:r w:rsidR="00075C46" w:rsidRPr="005775CD">
        <w:t>ПРЕДЛОЖЕНИЯ ПО СТРОИТЕЛЬСТВУ, РЕКОНСТРУКЦИИ И (ИЛИ) МОДЕРНИЗАЦИИ НАСОСНЫХ СТАНЦИЙ</w:t>
      </w:r>
      <w:bookmarkEnd w:id="526"/>
      <w:bookmarkEnd w:id="527"/>
    </w:p>
    <w:p w14:paraId="6B848A58" w14:textId="77777777" w:rsidR="00075C46" w:rsidRPr="005775CD" w:rsidRDefault="00075C46" w:rsidP="00075C46">
      <w:pPr>
        <w:rPr>
          <w:rFonts w:cs="Times New Roman"/>
        </w:rPr>
      </w:pPr>
    </w:p>
    <w:p w14:paraId="56BC3553" w14:textId="77777777" w:rsidR="00075C46" w:rsidRPr="005775CD" w:rsidRDefault="00075C46" w:rsidP="00075C46">
      <w:pPr>
        <w:pStyle w:val="a0"/>
        <w:ind w:firstLine="567"/>
        <w:jc w:val="both"/>
        <w:rPr>
          <w:rFonts w:cs="Times New Roman"/>
        </w:rPr>
      </w:pPr>
      <w:bookmarkStart w:id="528" w:name="_Toc45117236"/>
      <w:bookmarkStart w:id="529" w:name="_Toc53927698"/>
      <w:r w:rsidRPr="005775CD">
        <w:rPr>
          <w:rFonts w:cs="Times New Roman"/>
        </w:rPr>
        <w:t>Строительство и реконструкции насосных станции не требуется.</w:t>
      </w:r>
    </w:p>
    <w:p w14:paraId="0D56859A" w14:textId="77777777" w:rsidR="00075C46" w:rsidRPr="005775CD" w:rsidRDefault="00075C46" w:rsidP="00075C46">
      <w:pPr>
        <w:rPr>
          <w:rFonts w:cs="Times New Roman"/>
        </w:rPr>
      </w:pPr>
    </w:p>
    <w:p w14:paraId="4B500D42" w14:textId="77777777" w:rsidR="00075C46" w:rsidRPr="005775CD" w:rsidRDefault="00075C46" w:rsidP="00075C46">
      <w:pPr>
        <w:pStyle w:val="2"/>
        <w:ind w:left="0" w:firstLine="0"/>
      </w:pPr>
      <w:bookmarkStart w:id="530" w:name="_Toc212884984"/>
      <w:r w:rsidRPr="005775CD">
        <w:t>Часть 9.</w:t>
      </w:r>
      <w:r w:rsidRPr="005775CD">
        <w:rPr>
          <w:color w:val="FF0000"/>
        </w:rPr>
        <w:t xml:space="preserve"> </w:t>
      </w:r>
      <w:r w:rsidRPr="005775CD">
        <w:t>ОПИСАНИЕ ИЗМЕНЕНИЙ В ПРЕДЛОЖЕНИЯХ ПО СТРОИТЕЛЬСТВУ, РЕКОНСТРУКЦИИ И (ИЛИ) МОДЕРНИЗАЦИИ ТЕПЛОВЫХ СЕТЕЙ ЗА ПЕРИОД, ПРЕДШЕСТВУЮЩИЙ АКТУАЛИЗАЦИИ СХЕМЫ ТЕПЛОСНАБЖЕНИЯ, В ТОМ ЧИСЛЕ С УЧЕТОМ ВВЕДЕННЫХ В ЭКСПЛУАТАЦИЮ НОВЫХ И РЕКОНСТРУИРОВАННЫХ ТЕПЛОВЫХ СЕТЕЙ, И СООРУЖЕНИЙ НА НИХ</w:t>
      </w:r>
      <w:bookmarkEnd w:id="528"/>
      <w:bookmarkEnd w:id="529"/>
      <w:bookmarkEnd w:id="530"/>
    </w:p>
    <w:p w14:paraId="59196C2D" w14:textId="77777777" w:rsidR="00075C46" w:rsidRPr="005775CD" w:rsidRDefault="00075C46" w:rsidP="00075C46">
      <w:pPr>
        <w:rPr>
          <w:rFonts w:cs="Times New Roman"/>
          <w:lang w:eastAsia="ru-RU"/>
        </w:rPr>
      </w:pPr>
    </w:p>
    <w:p w14:paraId="3F57D3F6" w14:textId="77777777" w:rsidR="00075C46" w:rsidRPr="005775CD" w:rsidRDefault="00075C46" w:rsidP="00075C46">
      <w:pPr>
        <w:pStyle w:val="ad"/>
        <w:ind w:left="218" w:right="229" w:firstLine="566"/>
        <w:jc w:val="both"/>
        <w:rPr>
          <w:rFonts w:cs="Times New Roman"/>
          <w:spacing w:val="-1"/>
          <w:lang w:val="ru-RU"/>
        </w:rPr>
      </w:pPr>
      <w:r w:rsidRPr="005775CD">
        <w:rPr>
          <w:rFonts w:cs="Times New Roman"/>
          <w:lang w:val="ru-RU"/>
        </w:rPr>
        <w:t>Изменения отсутствуют.</w:t>
      </w:r>
    </w:p>
    <w:p w14:paraId="276B6780" w14:textId="77777777" w:rsidR="00075C46" w:rsidRPr="005775CD" w:rsidRDefault="00075C46" w:rsidP="00075C46">
      <w:pPr>
        <w:rPr>
          <w:rFonts w:cs="Times New Roman"/>
        </w:rPr>
      </w:pPr>
    </w:p>
    <w:p w14:paraId="5E6E58E3" w14:textId="77777777" w:rsidR="00075C46" w:rsidRPr="005775CD" w:rsidRDefault="00075C46" w:rsidP="00075C46">
      <w:pPr>
        <w:pStyle w:val="2"/>
        <w:ind w:left="0" w:firstLine="0"/>
        <w:rPr>
          <w:sz w:val="28"/>
          <w:szCs w:val="28"/>
        </w:rPr>
      </w:pPr>
      <w:bookmarkStart w:id="531" w:name="_Toc212884985"/>
      <w:r w:rsidRPr="005775CD">
        <w:rPr>
          <w:sz w:val="28"/>
          <w:szCs w:val="28"/>
        </w:rPr>
        <w:t>ГЛАВА 9. ПРЕДЛОЖЕНИЯ ПО ПЕРЕВОДУ ОТКРЫТЫХ СИСТЕМ ТЕПЛОСНАБЖЕНИЯ (ГОРЯЧГО ВОДОСНАБЖЕНИЯ), ОТДЕЛЬНЫХ УЧАСТКОВ ТАКИХ СИСТЕМ В ЗАКРЫТЫЕ СИСТЕМЫ ГОРЯЧЕГО ВОДОСНАБЖЕНИЯ</w:t>
      </w:r>
      <w:bookmarkEnd w:id="531"/>
    </w:p>
    <w:p w14:paraId="4A54EFEE" w14:textId="77777777" w:rsidR="00075C46" w:rsidRPr="005775CD" w:rsidRDefault="00075C46" w:rsidP="00075C46">
      <w:pPr>
        <w:pStyle w:val="a0"/>
        <w:rPr>
          <w:rFonts w:cs="Times New Roman"/>
          <w:lang w:eastAsia="ru-RU"/>
        </w:rPr>
      </w:pPr>
    </w:p>
    <w:p w14:paraId="378553C7" w14:textId="77777777" w:rsidR="00075C46" w:rsidRPr="005775CD" w:rsidRDefault="00075C46" w:rsidP="00075C46">
      <w:pPr>
        <w:pStyle w:val="2"/>
        <w:ind w:left="0" w:firstLine="0"/>
      </w:pPr>
      <w:bookmarkStart w:id="532" w:name="_Toc30081902"/>
      <w:bookmarkStart w:id="533" w:name="_Toc30085137"/>
      <w:bookmarkStart w:id="534" w:name="_Toc32845403"/>
      <w:bookmarkStart w:id="535" w:name="_Toc212884986"/>
      <w:r w:rsidRPr="005775CD">
        <w:t xml:space="preserve">Часть 1. </w:t>
      </w:r>
      <w:bookmarkEnd w:id="532"/>
      <w:bookmarkEnd w:id="533"/>
      <w:bookmarkEnd w:id="534"/>
      <w:r w:rsidRPr="005775CD">
        <w:t>ТЕХНИКО-ЭКОНОМИЧЕСКОЕ ОБОСНОВАНИЕ ПРЕДЛОЖЕНИЙ ПО ТИПАМ ПРИСОЕДИНЕНИЙ ТЕПЛОПОТРЕБЛЯЮЩИХ УСТАНОВОК ПОТРЕБИТЕЛЕЙ (ИЛИ ПРИСОЕДИНЕНИЙ АБОНЕНТСКИХ ВВОДОВ) К ТЕПЛОВЫМ СЕТЯМ, ОБЕСПЕЧИВАЮЩИМ ПЕРЕВОД ПОТРЕБИТЕЛЕЙ, ПОДКЛЮЧЕННЫХ К ОТКРЫТОЙ СИСТЕМЕ ТЕПЛОСНАБЖЕНИЯ (ГОРЯЧЕГО ВОДОСНАБЖЕНИЯ), ОТДЕЛЬНЫМ УЧАСТКАМ ТАКОЙ СИСТЕМЫ, НА ЗАКРЫТУЮ СИСТЕМУ ГОРЯЧЕГО ВОДОСНАБЖЕНИЯ</w:t>
      </w:r>
      <w:bookmarkEnd w:id="535"/>
    </w:p>
    <w:p w14:paraId="10EBDCBA" w14:textId="77777777" w:rsidR="00075C46" w:rsidRPr="005775CD" w:rsidRDefault="00075C46" w:rsidP="00075C46">
      <w:pPr>
        <w:jc w:val="both"/>
        <w:rPr>
          <w:rFonts w:cs="Times New Roman"/>
          <w:lang w:eastAsia="ru-RU"/>
        </w:rPr>
      </w:pPr>
    </w:p>
    <w:p w14:paraId="437F8078" w14:textId="77777777" w:rsidR="00075C46" w:rsidRPr="005775CD" w:rsidRDefault="00075C46" w:rsidP="00075C46">
      <w:pPr>
        <w:pStyle w:val="a0"/>
        <w:ind w:firstLine="709"/>
        <w:rPr>
          <w:rFonts w:cs="Times New Roman"/>
          <w:lang w:eastAsia="ru-RU"/>
        </w:rPr>
      </w:pPr>
      <w:bookmarkStart w:id="536" w:name="_Hlk185855060"/>
      <w:r w:rsidRPr="005775CD">
        <w:rPr>
          <w:rFonts w:cs="Times New Roman"/>
          <w:lang w:eastAsia="ru-RU"/>
        </w:rPr>
        <w:t>На территории СП «Баянгольское» горячее водоснабжение отсутствует.</w:t>
      </w:r>
    </w:p>
    <w:bookmarkEnd w:id="536"/>
    <w:p w14:paraId="0D705E94" w14:textId="77777777" w:rsidR="00075C46" w:rsidRPr="005775CD" w:rsidRDefault="00075C46" w:rsidP="00075C46">
      <w:pPr>
        <w:pStyle w:val="a0"/>
        <w:rPr>
          <w:rFonts w:cs="Times New Roman"/>
          <w:lang w:eastAsia="ru-RU"/>
        </w:rPr>
      </w:pPr>
    </w:p>
    <w:p w14:paraId="2AE90538" w14:textId="77777777" w:rsidR="00075C46" w:rsidRPr="005775CD" w:rsidRDefault="00075C46" w:rsidP="00075C46">
      <w:pPr>
        <w:pStyle w:val="2"/>
        <w:ind w:left="0" w:firstLine="0"/>
      </w:pPr>
      <w:bookmarkStart w:id="537" w:name="_Toc30081903"/>
      <w:bookmarkStart w:id="538" w:name="_Toc30085138"/>
      <w:bookmarkStart w:id="539" w:name="_Toc32845404"/>
      <w:bookmarkStart w:id="540" w:name="_Toc212884987"/>
      <w:r w:rsidRPr="005775CD">
        <w:t xml:space="preserve">Часть 2. </w:t>
      </w:r>
      <w:bookmarkEnd w:id="537"/>
      <w:bookmarkEnd w:id="538"/>
      <w:bookmarkEnd w:id="539"/>
      <w:r w:rsidRPr="005775CD">
        <w:t>ОБОСНОВАНИЕ И ПЕРЕСМОТР ГРАФИКА ТЕМПЕРАТУР ТЕПЛОНОСИТЕЛЯ И ЕГО РАСХОДА В ОТКРЫТОЙ СИСТЕМЕ ТЕПЛОСНАБЖЕНИЯ (ГОРЯЧЕГО ВОДОСНАБЖЕНИЯ)</w:t>
      </w:r>
      <w:bookmarkEnd w:id="540"/>
    </w:p>
    <w:p w14:paraId="487A0AB0" w14:textId="77777777" w:rsidR="00075C46" w:rsidRPr="005775CD" w:rsidRDefault="00075C46" w:rsidP="00075C46">
      <w:pPr>
        <w:rPr>
          <w:rFonts w:cs="Times New Roman"/>
          <w:lang w:eastAsia="ru-RU"/>
        </w:rPr>
      </w:pPr>
    </w:p>
    <w:p w14:paraId="0CF8D782" w14:textId="77777777" w:rsidR="00075C46" w:rsidRPr="005775CD" w:rsidRDefault="00075C46" w:rsidP="00075C46">
      <w:pPr>
        <w:pStyle w:val="a0"/>
        <w:ind w:firstLine="709"/>
        <w:rPr>
          <w:rFonts w:cs="Times New Roman"/>
          <w:lang w:eastAsia="ru-RU"/>
        </w:rPr>
      </w:pPr>
      <w:r w:rsidRPr="005775CD">
        <w:rPr>
          <w:rFonts w:cs="Times New Roman"/>
          <w:lang w:eastAsia="ru-RU"/>
        </w:rPr>
        <w:t>На территории СП «Баянгольское» горячее водоснабжение отсутствует.</w:t>
      </w:r>
    </w:p>
    <w:p w14:paraId="41705A56" w14:textId="77777777" w:rsidR="00075C46" w:rsidRPr="005775CD" w:rsidRDefault="00075C46" w:rsidP="00075C46">
      <w:pPr>
        <w:jc w:val="both"/>
        <w:rPr>
          <w:rFonts w:cs="Times New Roman"/>
          <w:lang w:eastAsia="ru-RU"/>
        </w:rPr>
      </w:pPr>
    </w:p>
    <w:p w14:paraId="0E46735B" w14:textId="77777777" w:rsidR="00075C46" w:rsidRPr="005775CD" w:rsidRDefault="00075C46" w:rsidP="00075C46">
      <w:pPr>
        <w:pStyle w:val="2"/>
        <w:ind w:left="0" w:firstLine="0"/>
      </w:pPr>
      <w:bookmarkStart w:id="541" w:name="_Toc30081904"/>
      <w:bookmarkStart w:id="542" w:name="_Toc30085139"/>
      <w:bookmarkStart w:id="543" w:name="_Toc32845405"/>
      <w:bookmarkStart w:id="544" w:name="_Toc212884988"/>
      <w:r w:rsidRPr="005775CD">
        <w:t xml:space="preserve">Часть 3. </w:t>
      </w:r>
      <w:bookmarkEnd w:id="541"/>
      <w:bookmarkEnd w:id="542"/>
      <w:bookmarkEnd w:id="543"/>
      <w:r w:rsidRPr="005775CD">
        <w:t>ПРЕДЛОЖЕНИЯ ПО РЕКОНСТРУКЦИИ ТЕПЛОВЫХ СЕТЕЙ В ОТКРЫТЫХ СИСТЕМАХ ТЕПЛОСНАБЖЕНИЯ (ГОРЯЧЕГО ВОДОСНАБЖЕНИЯ), НА ОТДЕЛЬНЫХ УЧАСТКАХ ТАКИХ СИСТЕМ, ОБЕСПЕЧИВАЮЩИХ ПЕРЕДАЧУ ТЕПЛОВОЙ ЭНЕРГИИ К ПОТРЕБИТЕЛЯМ</w:t>
      </w:r>
      <w:bookmarkEnd w:id="544"/>
    </w:p>
    <w:p w14:paraId="3FC422EE" w14:textId="77777777" w:rsidR="00075C46" w:rsidRPr="005775CD" w:rsidRDefault="00075C46" w:rsidP="00075C46">
      <w:pPr>
        <w:rPr>
          <w:rFonts w:cs="Times New Roman"/>
          <w:lang w:eastAsia="ru-RU"/>
        </w:rPr>
      </w:pPr>
    </w:p>
    <w:p w14:paraId="627CD921" w14:textId="77777777" w:rsidR="00075C46" w:rsidRPr="005775CD" w:rsidRDefault="00075C46" w:rsidP="00075C46">
      <w:pPr>
        <w:pStyle w:val="a0"/>
        <w:ind w:firstLine="709"/>
        <w:rPr>
          <w:rFonts w:cs="Times New Roman"/>
          <w:lang w:eastAsia="ru-RU"/>
        </w:rPr>
      </w:pPr>
      <w:r w:rsidRPr="005775CD">
        <w:rPr>
          <w:rFonts w:cs="Times New Roman"/>
          <w:lang w:eastAsia="ru-RU"/>
        </w:rPr>
        <w:t>На территории СП «Баянгольское» горячее водоснабжение отсутствует.</w:t>
      </w:r>
    </w:p>
    <w:p w14:paraId="6AA2AA91" w14:textId="77777777" w:rsidR="00075C46" w:rsidRPr="005775CD" w:rsidRDefault="00075C46" w:rsidP="00075C46">
      <w:pPr>
        <w:jc w:val="both"/>
        <w:rPr>
          <w:rFonts w:cs="Times New Roman"/>
          <w:lang w:eastAsia="ru-RU"/>
        </w:rPr>
      </w:pPr>
    </w:p>
    <w:p w14:paraId="7D7665DF" w14:textId="77777777" w:rsidR="00075C46" w:rsidRPr="005775CD" w:rsidRDefault="00075C46" w:rsidP="00075C46">
      <w:pPr>
        <w:pStyle w:val="2"/>
        <w:ind w:left="0" w:firstLine="0"/>
      </w:pPr>
      <w:bookmarkStart w:id="545" w:name="_Toc30081905"/>
      <w:bookmarkStart w:id="546" w:name="_Toc30085140"/>
      <w:bookmarkStart w:id="547" w:name="_Toc32845417"/>
      <w:bookmarkStart w:id="548" w:name="_Toc212884989"/>
      <w:r w:rsidRPr="005775CD">
        <w:t xml:space="preserve">Часть 4. </w:t>
      </w:r>
      <w:bookmarkEnd w:id="545"/>
      <w:bookmarkEnd w:id="546"/>
      <w:bookmarkEnd w:id="547"/>
      <w:r w:rsidRPr="005775CD">
        <w:t>РАСЧЕТ ПОТРЕБНОСТИ ИНВЕСТИЦИЙ ДЛЯ ПЕРЕВОДА ОТКРЫТЫХ СИСТЕМ ТЕПЛОСНАБЖЕНИЯ (ГОРЯЧЕГО ВОДОСНАБЖЕНИЯ), ОТДЕЛЬНЫХ УЧАСТКОВ ТАКИХ СИСТЕМ НА ЗАКРЫТЫЕ СИСТЕМЫ ГОРЯЧЕГО ВОДОСНАБЖЕНИЯ</w:t>
      </w:r>
      <w:bookmarkEnd w:id="548"/>
    </w:p>
    <w:p w14:paraId="422F1D1D" w14:textId="77777777" w:rsidR="00075C46" w:rsidRPr="005775CD" w:rsidRDefault="00075C46" w:rsidP="00075C46">
      <w:pPr>
        <w:rPr>
          <w:rFonts w:cs="Times New Roman"/>
          <w:lang w:eastAsia="ru-RU"/>
        </w:rPr>
      </w:pPr>
    </w:p>
    <w:p w14:paraId="247CBA2D" w14:textId="77777777" w:rsidR="00075C46" w:rsidRPr="005775CD" w:rsidRDefault="00075C46" w:rsidP="00075C46">
      <w:pPr>
        <w:pStyle w:val="Default"/>
        <w:ind w:firstLine="709"/>
        <w:jc w:val="both"/>
        <w:rPr>
          <w:szCs w:val="23"/>
        </w:rPr>
      </w:pPr>
      <w:r w:rsidRPr="005775CD">
        <w:rPr>
          <w:szCs w:val="23"/>
        </w:rPr>
        <w:t>Инвестиции не требуются.</w:t>
      </w:r>
    </w:p>
    <w:p w14:paraId="5FFF259D" w14:textId="77777777" w:rsidR="00075C46" w:rsidRPr="005775CD" w:rsidRDefault="00075C46" w:rsidP="00075C46">
      <w:pPr>
        <w:pStyle w:val="Default"/>
        <w:ind w:firstLine="709"/>
        <w:jc w:val="both"/>
        <w:rPr>
          <w:szCs w:val="23"/>
        </w:rPr>
      </w:pPr>
    </w:p>
    <w:p w14:paraId="5A52ECFF" w14:textId="77777777" w:rsidR="00075C46" w:rsidRPr="005775CD" w:rsidRDefault="00075C46" w:rsidP="00075C46">
      <w:pPr>
        <w:pStyle w:val="2"/>
        <w:ind w:left="0" w:firstLine="0"/>
      </w:pPr>
      <w:bookmarkStart w:id="549" w:name="_Toc30081906"/>
      <w:bookmarkStart w:id="550" w:name="_Toc30085141"/>
      <w:bookmarkStart w:id="551" w:name="_Toc32845421"/>
      <w:bookmarkStart w:id="552" w:name="_Toc212884990"/>
      <w:r w:rsidRPr="005775CD">
        <w:t xml:space="preserve">Часть 5. </w:t>
      </w:r>
      <w:bookmarkEnd w:id="549"/>
      <w:bookmarkEnd w:id="550"/>
      <w:bookmarkEnd w:id="551"/>
      <w:r w:rsidRPr="005775CD">
        <w:t>ОЦЕНКА ЭКОНОМИЧЕСКОЙ ЭФФЕКТИВНОСТИ МЕРОПРИЯТИЙ ПО ПЕРЕВОДУ ОТКРЫТЫХ СИСТЕМ ТЕПЛОСНАБЖЕНИЯ (ГОРЯЧЕГО ВОДОСНАБЖЕНИЯ), ОТДЕЛЬНЫХ УЧАСТКОВ ТАКИХ СИСТЕМ НА ЗАКРЫТЫЕ СИСТЕМЫ ГОРЯЧЕГО ВОДОСНАБЖЕНИЯ</w:t>
      </w:r>
      <w:bookmarkEnd w:id="552"/>
    </w:p>
    <w:p w14:paraId="3A5AE13B" w14:textId="77777777" w:rsidR="00075C46" w:rsidRPr="005775CD" w:rsidRDefault="00075C46" w:rsidP="00075C46">
      <w:pPr>
        <w:rPr>
          <w:rFonts w:cs="Times New Roman"/>
        </w:rPr>
      </w:pPr>
      <w:bookmarkStart w:id="553" w:name="_Toc32845422"/>
    </w:p>
    <w:p w14:paraId="4B7F722B" w14:textId="77777777" w:rsidR="00075C46" w:rsidRPr="005775CD" w:rsidRDefault="00075C46" w:rsidP="00075C46">
      <w:pPr>
        <w:pStyle w:val="a0"/>
        <w:ind w:firstLine="709"/>
        <w:rPr>
          <w:rFonts w:cs="Times New Roman"/>
          <w:lang w:eastAsia="ru-RU"/>
        </w:rPr>
      </w:pPr>
      <w:bookmarkStart w:id="554" w:name="_Hlk212620165"/>
      <w:bookmarkEnd w:id="553"/>
      <w:r w:rsidRPr="005775CD">
        <w:rPr>
          <w:rFonts w:cs="Times New Roman"/>
          <w:lang w:eastAsia="ru-RU"/>
        </w:rPr>
        <w:t>На территории СП «Баянгольское» горячее водоснабжение отсутствует.</w:t>
      </w:r>
    </w:p>
    <w:bookmarkEnd w:id="554"/>
    <w:p w14:paraId="734BBE60" w14:textId="77777777" w:rsidR="00075C46" w:rsidRPr="005775CD" w:rsidRDefault="00075C46" w:rsidP="00075C46">
      <w:pPr>
        <w:jc w:val="both"/>
        <w:rPr>
          <w:rFonts w:cs="Times New Roman"/>
          <w:sz w:val="22"/>
          <w:lang w:eastAsia="ru-RU"/>
        </w:rPr>
      </w:pPr>
    </w:p>
    <w:p w14:paraId="3BD35226" w14:textId="77777777" w:rsidR="00075C46" w:rsidRPr="005775CD" w:rsidRDefault="00075C46" w:rsidP="00075C46">
      <w:pPr>
        <w:pStyle w:val="2"/>
        <w:ind w:left="0" w:firstLine="0"/>
      </w:pPr>
      <w:bookmarkStart w:id="555" w:name="_Toc30081907"/>
      <w:bookmarkStart w:id="556" w:name="_Toc30085142"/>
      <w:bookmarkStart w:id="557" w:name="_Toc32845453"/>
      <w:bookmarkStart w:id="558" w:name="_Toc212884991"/>
      <w:r w:rsidRPr="005775CD">
        <w:t xml:space="preserve">Часть 6. </w:t>
      </w:r>
      <w:bookmarkEnd w:id="555"/>
      <w:bookmarkEnd w:id="556"/>
      <w:bookmarkEnd w:id="557"/>
      <w:r w:rsidRPr="005775CD">
        <w:t>РАСЧЕТ ЦЕНОВЫХ (ТАРИФНЫХ) ПОСЛЕДСТВИЙ ДЛЯ ПОТРЕБИТЕЛЕЙ В СЛУЧАЕ РЕАЛИЗАЦИИ МЕРОПРИЯТИЙ ПО ПЕРЕВОДУ ОТКРЫТЫХ СИСТЕМ ТЕПЛОСНАБЖЕНИЯ (ГОРЯЧЕГО ВОДОСНАБЖЕНИЯ), ОТДЕЛЬНЫХ УЧАСТКОВ ТАКИХ СИСТЕМ НА ЗАКРЫТЫЕ СИСТЕМЫ ГОРЯЧЕГО ВОДОСНАБЖЕНИЯ</w:t>
      </w:r>
      <w:bookmarkEnd w:id="558"/>
    </w:p>
    <w:p w14:paraId="35035D96" w14:textId="77777777" w:rsidR="00075C46" w:rsidRPr="005775CD" w:rsidRDefault="00075C46" w:rsidP="00075C46">
      <w:pPr>
        <w:rPr>
          <w:rFonts w:cs="Times New Roman"/>
          <w:lang w:eastAsia="ru-RU"/>
        </w:rPr>
      </w:pPr>
    </w:p>
    <w:p w14:paraId="5D2A1EE7" w14:textId="77777777" w:rsidR="00075C46" w:rsidRPr="005775CD" w:rsidRDefault="00075C46" w:rsidP="00075C46">
      <w:pPr>
        <w:pStyle w:val="a0"/>
        <w:ind w:firstLine="709"/>
        <w:rPr>
          <w:rFonts w:cs="Times New Roman"/>
          <w:lang w:eastAsia="ru-RU"/>
        </w:rPr>
      </w:pPr>
      <w:r w:rsidRPr="005775CD">
        <w:rPr>
          <w:rFonts w:cs="Times New Roman"/>
          <w:lang w:eastAsia="ru-RU"/>
        </w:rPr>
        <w:t>На территории СП «Баянгольское» горячее водоснабжение отсутствует.</w:t>
      </w:r>
    </w:p>
    <w:p w14:paraId="33F074D6" w14:textId="77777777" w:rsidR="00075C46" w:rsidRPr="005775CD" w:rsidRDefault="00075C46" w:rsidP="00075C46">
      <w:pPr>
        <w:rPr>
          <w:rFonts w:cs="Times New Roman"/>
        </w:rPr>
      </w:pPr>
    </w:p>
    <w:p w14:paraId="2ABF0551" w14:textId="77777777" w:rsidR="00075C46" w:rsidRPr="005775CD" w:rsidRDefault="00075C46" w:rsidP="00075C46">
      <w:pPr>
        <w:pStyle w:val="2"/>
        <w:ind w:left="0" w:firstLine="0"/>
      </w:pPr>
      <w:bookmarkStart w:id="559" w:name="_Toc45633591"/>
      <w:bookmarkStart w:id="560" w:name="_Toc53927708"/>
      <w:bookmarkStart w:id="561" w:name="_Toc212884992"/>
      <w:r w:rsidRPr="005775CD">
        <w:t xml:space="preserve">Часть 7. </w:t>
      </w:r>
      <w:bookmarkEnd w:id="559"/>
      <w:bookmarkEnd w:id="560"/>
      <w:r w:rsidRPr="005775CD">
        <w:t>ОПИСАНИЕ АКТУАЛЬНЫХ ИЗМЕНЕНИЙ В ПРЕДЛОЖЕНИЯХ ПО ПЕРЕВОДУ ОТКРЫТЫХ СИСТЕМ ТЕПЛОСНАБЖЕНИЯ (ГОРЯЧЕГО ВОДОСНАБЖЕНИЯ) В ЗАКРЫТЫЕ СИСТЕМЫ ГОРЯЧЕГО ВОДОСНАБЖЕНИЯ ЗА ПЕРИОД, ПРЕДШЕСТВУЮЩИЙ АКТУАЛИЗАЦИИ СХЕМЫ ТЕПЛОСНАБЖЕНИЯ, В ТОМ ЧИСЛЕ С УЧЕТОМ ВВЕДЕННЫХ В ЭКСПЛУАТАЦИЮ ПЕРЕОБОРУДОВАННЫХ ЦЕНТРАЛЬНЫХ И ИНДИВИДУАЛЬНЫХ ТЕПЛОВЫХ ПУНКТОВ</w:t>
      </w:r>
      <w:bookmarkEnd w:id="561"/>
    </w:p>
    <w:p w14:paraId="7D3BCA84" w14:textId="77777777" w:rsidR="00075C46" w:rsidRPr="005775CD" w:rsidRDefault="00075C46" w:rsidP="00075C46">
      <w:pPr>
        <w:pStyle w:val="a0"/>
        <w:ind w:firstLine="851"/>
        <w:rPr>
          <w:rFonts w:cs="Times New Roman"/>
          <w:lang w:eastAsia="ru-RU"/>
        </w:rPr>
      </w:pPr>
    </w:p>
    <w:p w14:paraId="79D51ED7" w14:textId="77777777" w:rsidR="00075C46" w:rsidRPr="005775CD" w:rsidRDefault="00075C46" w:rsidP="00075C46">
      <w:pPr>
        <w:pStyle w:val="a0"/>
        <w:ind w:firstLine="851"/>
        <w:rPr>
          <w:rFonts w:cs="Times New Roman"/>
          <w:lang w:eastAsia="ru-RU"/>
        </w:rPr>
      </w:pPr>
      <w:r w:rsidRPr="005775CD">
        <w:rPr>
          <w:rFonts w:cs="Times New Roman"/>
          <w:lang w:eastAsia="ru-RU"/>
        </w:rPr>
        <w:t>Изменения отсутствуют.</w:t>
      </w:r>
    </w:p>
    <w:p w14:paraId="000D05BC" w14:textId="77777777" w:rsidR="00075C46" w:rsidRPr="005775CD" w:rsidRDefault="00075C46" w:rsidP="00075C46">
      <w:pPr>
        <w:pStyle w:val="a0"/>
        <w:rPr>
          <w:rFonts w:cs="Times New Roman"/>
          <w:lang w:eastAsia="ru-RU"/>
        </w:rPr>
      </w:pPr>
    </w:p>
    <w:p w14:paraId="0EA1B8DE" w14:textId="77777777" w:rsidR="00075C46" w:rsidRPr="005775CD" w:rsidRDefault="00075C46" w:rsidP="00075C46">
      <w:pPr>
        <w:pStyle w:val="a0"/>
        <w:rPr>
          <w:rFonts w:cs="Times New Roman"/>
          <w:lang w:eastAsia="ru-RU"/>
        </w:rPr>
      </w:pPr>
    </w:p>
    <w:p w14:paraId="6D3DDFA2" w14:textId="77777777" w:rsidR="00075C46" w:rsidRPr="005775CD" w:rsidRDefault="00075C46" w:rsidP="00075C46">
      <w:pPr>
        <w:pStyle w:val="a0"/>
        <w:rPr>
          <w:rFonts w:cs="Times New Roman"/>
          <w:lang w:eastAsia="ru-RU"/>
        </w:rPr>
      </w:pPr>
    </w:p>
    <w:p w14:paraId="79B9402E" w14:textId="77777777" w:rsidR="00075C46" w:rsidRPr="005775CD" w:rsidRDefault="00075C46" w:rsidP="00075C46">
      <w:pPr>
        <w:rPr>
          <w:rFonts w:cs="Times New Roman"/>
        </w:rPr>
        <w:sectPr w:rsidR="00075C46" w:rsidRPr="005775CD" w:rsidSect="008A2E82">
          <w:pgSz w:w="11906" w:h="16838"/>
          <w:pgMar w:top="1134" w:right="850" w:bottom="1134" w:left="1701" w:header="708" w:footer="708" w:gutter="0"/>
          <w:cols w:space="708"/>
          <w:docGrid w:linePitch="360"/>
        </w:sectPr>
      </w:pPr>
    </w:p>
    <w:p w14:paraId="52E015ED" w14:textId="77777777" w:rsidR="00075C46" w:rsidRPr="005775CD" w:rsidRDefault="0066052A" w:rsidP="00075C46">
      <w:pPr>
        <w:pStyle w:val="2"/>
        <w:ind w:left="0" w:firstLine="0"/>
        <w:rPr>
          <w:sz w:val="28"/>
          <w:szCs w:val="28"/>
        </w:rPr>
      </w:pPr>
      <w:hyperlink r:id="rId238" w:anchor="bookmark85" w:history="1">
        <w:bookmarkStart w:id="562" w:name="_Toc45625263"/>
        <w:bookmarkStart w:id="563" w:name="_Toc212884993"/>
        <w:r w:rsidR="00075C46" w:rsidRPr="005775CD">
          <w:rPr>
            <w:sz w:val="28"/>
            <w:szCs w:val="28"/>
          </w:rPr>
          <w:t>ГЛАВА 10.</w:t>
        </w:r>
        <w:r w:rsidR="005775CD" w:rsidRPr="005775CD">
          <w:rPr>
            <w:sz w:val="28"/>
            <w:szCs w:val="28"/>
          </w:rPr>
          <w:t xml:space="preserve"> </w:t>
        </w:r>
      </w:hyperlink>
      <w:r w:rsidR="00075C46" w:rsidRPr="005775CD">
        <w:rPr>
          <w:sz w:val="28"/>
          <w:szCs w:val="28"/>
        </w:rPr>
        <w:t>ПЕРСПЕКТИВНЫЕ ТОПЛИВНЫЕ БАЛАНСЫ</w:t>
      </w:r>
      <w:bookmarkEnd w:id="562"/>
      <w:bookmarkEnd w:id="563"/>
    </w:p>
    <w:p w14:paraId="79B6109E" w14:textId="77777777" w:rsidR="00075C46" w:rsidRPr="005775CD" w:rsidRDefault="00075C46" w:rsidP="00075C46">
      <w:pPr>
        <w:rPr>
          <w:rFonts w:cs="Times New Roman"/>
        </w:rPr>
      </w:pPr>
    </w:p>
    <w:p w14:paraId="58A87056" w14:textId="77777777" w:rsidR="00075C46" w:rsidRPr="005775CD" w:rsidRDefault="0066052A" w:rsidP="00075C46">
      <w:pPr>
        <w:pStyle w:val="2"/>
        <w:ind w:left="0" w:firstLine="0"/>
      </w:pPr>
      <w:hyperlink r:id="rId239" w:anchor="bookmark108" w:history="1">
        <w:bookmarkStart w:id="564" w:name="_Toc212884994"/>
        <w:r w:rsidR="00075C46" w:rsidRPr="005775CD">
          <w:t>Часть 1. РАСЧЕТЫ ПО КАЖДОМУ ИСТОЧНИКУ ТЕПЛОВОЙ ЭНЕРГИИ ПЕРСПЕКТИВНЫХ МАКСИМАЛЬНЫХ ЧАСОВЫХ И ГОДОВЫХ</w:t>
        </w:r>
      </w:hyperlink>
      <w:r w:rsidR="00075C46" w:rsidRPr="005775CD">
        <w:t xml:space="preserve"> </w:t>
      </w:r>
      <w:hyperlink r:id="rId240" w:anchor="bookmark108" w:history="1">
        <w:r w:rsidR="00075C46" w:rsidRPr="005775CD">
          <w:t>РАСХОДОВ ОСНОВНОГО ВИДА ТОПЛИВА</w:t>
        </w:r>
      </w:hyperlink>
      <w:r w:rsidR="00075C46" w:rsidRPr="005775CD">
        <w:t xml:space="preserve"> ДЛЯ ЗИМНЕГО И ЛЕТНЕГО ПЕРИОДОВ, НЕОБХОДИМОГО ДЛЯ ОБЕСПЕЧЕНИЯ НОРМАТИВНОГО ФУНКЦИОНИРОВАНИЯ ИСТОЧНИКОВ ТЕПЛОВОЙ ЭНЕРГИИ НА ТЕРРИТОРИИ ПОСЕЛЕНИЯ, ГОРОДСКОГО ОКРУГА, ГОРОДА ФЕДЕРАЛЬНОГО ЗНАЧЕНИЯ</w:t>
      </w:r>
      <w:bookmarkEnd w:id="564"/>
    </w:p>
    <w:p w14:paraId="50EA85A8" w14:textId="77777777" w:rsidR="00075C46" w:rsidRPr="005775CD" w:rsidRDefault="00075C46" w:rsidP="00075C46">
      <w:pPr>
        <w:pStyle w:val="a0"/>
        <w:rPr>
          <w:rFonts w:cs="Times New Roman"/>
        </w:rPr>
      </w:pPr>
    </w:p>
    <w:p w14:paraId="501665E2" w14:textId="77777777" w:rsidR="00075C46" w:rsidRPr="005775CD" w:rsidRDefault="00075C46" w:rsidP="00075C46">
      <w:pPr>
        <w:pStyle w:val="Default"/>
        <w:ind w:firstLine="709"/>
        <w:rPr>
          <w:lang w:eastAsia="ru-RU"/>
        </w:rPr>
      </w:pPr>
      <w:r w:rsidRPr="005775CD">
        <w:rPr>
          <w:bCs/>
          <w:lang w:eastAsia="ru-RU"/>
        </w:rPr>
        <w:t>Прогнозные значения топливного баланса в зоне деятельности теплоснабжающей организации</w:t>
      </w:r>
      <w:r w:rsidRPr="005775CD">
        <w:rPr>
          <w:lang w:eastAsia="ru-RU"/>
        </w:rPr>
        <w:t xml:space="preserve"> представлен в таблице ниже.</w:t>
      </w:r>
    </w:p>
    <w:p w14:paraId="064F5F81" w14:textId="77777777" w:rsidR="00075C46" w:rsidRPr="005775CD" w:rsidRDefault="00075C46" w:rsidP="00075C46">
      <w:pPr>
        <w:spacing w:before="400" w:after="200"/>
        <w:rPr>
          <w:rFonts w:cs="Times New Roman"/>
        </w:rPr>
      </w:pPr>
      <w:r w:rsidRPr="005775CD">
        <w:rPr>
          <w:rFonts w:cs="Times New Roman"/>
          <w:b/>
        </w:rPr>
        <w:t>Таблица 10.1.1 - Прогнозные значения топливного баланса в зоне деятельности теплоснабжающей организации</w:t>
      </w:r>
    </w:p>
    <w:tbl>
      <w:tblPr>
        <w:tblStyle w:val="a8"/>
        <w:tblW w:w="5000" w:type="pct"/>
        <w:jc w:val="center"/>
        <w:tblLook w:val="04A0" w:firstRow="1" w:lastRow="0" w:firstColumn="1" w:lastColumn="0" w:noHBand="0" w:noVBand="1"/>
      </w:tblPr>
      <w:tblGrid>
        <w:gridCol w:w="290"/>
        <w:gridCol w:w="1491"/>
        <w:gridCol w:w="1372"/>
        <w:gridCol w:w="1148"/>
        <w:gridCol w:w="1247"/>
        <w:gridCol w:w="1247"/>
        <w:gridCol w:w="1247"/>
        <w:gridCol w:w="1247"/>
        <w:gridCol w:w="1247"/>
        <w:gridCol w:w="1247"/>
        <w:gridCol w:w="1247"/>
        <w:gridCol w:w="1247"/>
      </w:tblGrid>
      <w:tr w:rsidR="00075C46" w:rsidRPr="005775CD" w14:paraId="031B2617" w14:textId="77777777" w:rsidTr="005775CD">
        <w:trPr>
          <w:jc w:val="center"/>
        </w:trPr>
        <w:tc>
          <w:tcPr>
            <w:tcW w:w="291" w:type="dxa"/>
            <w:shd w:val="clear" w:color="auto" w:fill="F2F2F2"/>
            <w:tcMar>
              <w:top w:w="120" w:type="dxa"/>
              <w:left w:w="20" w:type="dxa"/>
              <w:bottom w:w="120" w:type="dxa"/>
              <w:right w:w="20" w:type="dxa"/>
            </w:tcMar>
            <w:vAlign w:val="center"/>
          </w:tcPr>
          <w:p w14:paraId="2E0F8785" w14:textId="77777777" w:rsidR="00075C46" w:rsidRPr="005775CD" w:rsidRDefault="00075C46" w:rsidP="008A2E82">
            <w:pPr>
              <w:jc w:val="center"/>
              <w:rPr>
                <w:rFonts w:cs="Times New Roman"/>
              </w:rPr>
            </w:pPr>
            <w:bookmarkStart w:id="565" w:name="_Hlk212562427"/>
            <w:r w:rsidRPr="005775CD">
              <w:rPr>
                <w:rFonts w:eastAsia="Times New Roman" w:cs="Times New Roman"/>
                <w:sz w:val="20"/>
                <w:szCs w:val="20"/>
              </w:rPr>
              <w:t>№</w:t>
            </w:r>
          </w:p>
        </w:tc>
        <w:tc>
          <w:tcPr>
            <w:tcW w:w="1491" w:type="dxa"/>
            <w:shd w:val="clear" w:color="auto" w:fill="F2F2F2"/>
            <w:tcMar>
              <w:top w:w="120" w:type="dxa"/>
              <w:left w:w="200" w:type="dxa"/>
              <w:bottom w:w="120" w:type="dxa"/>
              <w:right w:w="200" w:type="dxa"/>
            </w:tcMar>
            <w:vAlign w:val="center"/>
          </w:tcPr>
          <w:p w14:paraId="24CEC0E0" w14:textId="77777777" w:rsidR="00075C46" w:rsidRPr="005775CD" w:rsidRDefault="00075C46" w:rsidP="008A2E82">
            <w:pPr>
              <w:jc w:val="center"/>
              <w:rPr>
                <w:rFonts w:cs="Times New Roman"/>
              </w:rPr>
            </w:pPr>
            <w:r w:rsidRPr="005775CD">
              <w:rPr>
                <w:rFonts w:eastAsia="Times New Roman" w:cs="Times New Roman"/>
                <w:sz w:val="20"/>
                <w:szCs w:val="20"/>
              </w:rPr>
              <w:t>Показатель</w:t>
            </w:r>
          </w:p>
        </w:tc>
        <w:tc>
          <w:tcPr>
            <w:tcW w:w="1371" w:type="dxa"/>
            <w:shd w:val="clear" w:color="auto" w:fill="F2F2F2"/>
            <w:tcMar>
              <w:top w:w="120" w:type="dxa"/>
              <w:left w:w="200" w:type="dxa"/>
              <w:bottom w:w="120" w:type="dxa"/>
              <w:right w:w="200" w:type="dxa"/>
            </w:tcMar>
            <w:vAlign w:val="center"/>
          </w:tcPr>
          <w:p w14:paraId="2ACA16C3" w14:textId="77777777" w:rsidR="00075C46" w:rsidRPr="005775CD" w:rsidRDefault="00075C46" w:rsidP="008A2E82">
            <w:pPr>
              <w:jc w:val="center"/>
              <w:rPr>
                <w:rFonts w:cs="Times New Roman"/>
              </w:rPr>
            </w:pPr>
            <w:r w:rsidRPr="005775CD">
              <w:rPr>
                <w:rFonts w:eastAsia="Times New Roman" w:cs="Times New Roman"/>
                <w:sz w:val="20"/>
                <w:szCs w:val="20"/>
              </w:rPr>
              <w:t>Ед. изм.</w:t>
            </w:r>
          </w:p>
        </w:tc>
        <w:tc>
          <w:tcPr>
            <w:tcW w:w="1148" w:type="dxa"/>
            <w:shd w:val="clear" w:color="auto" w:fill="F2F2F2"/>
            <w:tcMar>
              <w:top w:w="120" w:type="dxa"/>
              <w:left w:w="200" w:type="dxa"/>
              <w:bottom w:w="120" w:type="dxa"/>
              <w:right w:w="200" w:type="dxa"/>
            </w:tcMar>
            <w:vAlign w:val="center"/>
          </w:tcPr>
          <w:p w14:paraId="25D7F1F6" w14:textId="77777777" w:rsidR="00075C46" w:rsidRPr="005775CD" w:rsidRDefault="00075C46" w:rsidP="008A2E82">
            <w:pPr>
              <w:jc w:val="center"/>
              <w:rPr>
                <w:rFonts w:cs="Times New Roman"/>
              </w:rPr>
            </w:pPr>
            <w:r w:rsidRPr="005775CD">
              <w:rPr>
                <w:rFonts w:eastAsia="Times New Roman" w:cs="Times New Roman"/>
                <w:sz w:val="20"/>
                <w:szCs w:val="20"/>
              </w:rPr>
              <w:t>2024</w:t>
            </w:r>
          </w:p>
        </w:tc>
        <w:tc>
          <w:tcPr>
            <w:tcW w:w="1247" w:type="dxa"/>
            <w:shd w:val="clear" w:color="auto" w:fill="F2F2F2"/>
            <w:tcMar>
              <w:top w:w="120" w:type="dxa"/>
              <w:left w:w="200" w:type="dxa"/>
              <w:bottom w:w="120" w:type="dxa"/>
              <w:right w:w="200" w:type="dxa"/>
            </w:tcMar>
            <w:vAlign w:val="center"/>
          </w:tcPr>
          <w:p w14:paraId="686A29E7" w14:textId="77777777" w:rsidR="00075C46" w:rsidRPr="005775CD" w:rsidRDefault="00075C46" w:rsidP="008A2E82">
            <w:pPr>
              <w:jc w:val="center"/>
              <w:rPr>
                <w:rFonts w:cs="Times New Roman"/>
              </w:rPr>
            </w:pPr>
            <w:r w:rsidRPr="005775CD">
              <w:rPr>
                <w:rFonts w:eastAsia="Times New Roman" w:cs="Times New Roman"/>
                <w:sz w:val="20"/>
                <w:szCs w:val="20"/>
              </w:rPr>
              <w:t>2025</w:t>
            </w:r>
          </w:p>
        </w:tc>
        <w:tc>
          <w:tcPr>
            <w:tcW w:w="1247" w:type="dxa"/>
            <w:shd w:val="clear" w:color="auto" w:fill="F2F2F2"/>
            <w:tcMar>
              <w:top w:w="120" w:type="dxa"/>
              <w:left w:w="200" w:type="dxa"/>
              <w:bottom w:w="120" w:type="dxa"/>
              <w:right w:w="200" w:type="dxa"/>
            </w:tcMar>
            <w:vAlign w:val="center"/>
          </w:tcPr>
          <w:p w14:paraId="4BD68452" w14:textId="77777777" w:rsidR="00075C46" w:rsidRPr="005775CD" w:rsidRDefault="00075C46" w:rsidP="008A2E82">
            <w:pPr>
              <w:jc w:val="center"/>
              <w:rPr>
                <w:rFonts w:cs="Times New Roman"/>
              </w:rPr>
            </w:pPr>
            <w:r w:rsidRPr="005775CD">
              <w:rPr>
                <w:rFonts w:eastAsia="Times New Roman" w:cs="Times New Roman"/>
                <w:sz w:val="20"/>
                <w:szCs w:val="20"/>
              </w:rPr>
              <w:t>2026</w:t>
            </w:r>
          </w:p>
        </w:tc>
        <w:tc>
          <w:tcPr>
            <w:tcW w:w="1247" w:type="dxa"/>
            <w:shd w:val="clear" w:color="auto" w:fill="F2F2F2"/>
            <w:tcMar>
              <w:top w:w="120" w:type="dxa"/>
              <w:left w:w="200" w:type="dxa"/>
              <w:bottom w:w="120" w:type="dxa"/>
              <w:right w:w="200" w:type="dxa"/>
            </w:tcMar>
            <w:vAlign w:val="center"/>
          </w:tcPr>
          <w:p w14:paraId="7F9F0BDC" w14:textId="77777777" w:rsidR="00075C46" w:rsidRPr="005775CD" w:rsidRDefault="00075C46" w:rsidP="008A2E82">
            <w:pPr>
              <w:jc w:val="center"/>
              <w:rPr>
                <w:rFonts w:cs="Times New Roman"/>
              </w:rPr>
            </w:pPr>
            <w:r w:rsidRPr="005775CD">
              <w:rPr>
                <w:rFonts w:eastAsia="Times New Roman" w:cs="Times New Roman"/>
                <w:sz w:val="20"/>
                <w:szCs w:val="20"/>
              </w:rPr>
              <w:t>2027</w:t>
            </w:r>
          </w:p>
        </w:tc>
        <w:tc>
          <w:tcPr>
            <w:tcW w:w="1247" w:type="dxa"/>
            <w:shd w:val="clear" w:color="auto" w:fill="F2F2F2"/>
            <w:tcMar>
              <w:top w:w="120" w:type="dxa"/>
              <w:left w:w="200" w:type="dxa"/>
              <w:bottom w:w="120" w:type="dxa"/>
              <w:right w:w="200" w:type="dxa"/>
            </w:tcMar>
            <w:vAlign w:val="center"/>
          </w:tcPr>
          <w:p w14:paraId="13970178" w14:textId="77777777" w:rsidR="00075C46" w:rsidRPr="005775CD" w:rsidRDefault="00075C46" w:rsidP="008A2E82">
            <w:pPr>
              <w:jc w:val="center"/>
              <w:rPr>
                <w:rFonts w:cs="Times New Roman"/>
              </w:rPr>
            </w:pPr>
            <w:r w:rsidRPr="005775CD">
              <w:rPr>
                <w:rFonts w:eastAsia="Times New Roman" w:cs="Times New Roman"/>
                <w:sz w:val="20"/>
                <w:szCs w:val="20"/>
              </w:rPr>
              <w:t>2028</w:t>
            </w:r>
          </w:p>
        </w:tc>
        <w:tc>
          <w:tcPr>
            <w:tcW w:w="1247" w:type="dxa"/>
            <w:shd w:val="clear" w:color="auto" w:fill="F2F2F2"/>
            <w:tcMar>
              <w:top w:w="120" w:type="dxa"/>
              <w:left w:w="200" w:type="dxa"/>
              <w:bottom w:w="120" w:type="dxa"/>
              <w:right w:w="200" w:type="dxa"/>
            </w:tcMar>
            <w:vAlign w:val="center"/>
          </w:tcPr>
          <w:p w14:paraId="23200687" w14:textId="77777777" w:rsidR="00075C46" w:rsidRPr="005775CD" w:rsidRDefault="00075C46" w:rsidP="008A2E82">
            <w:pPr>
              <w:jc w:val="center"/>
              <w:rPr>
                <w:rFonts w:cs="Times New Roman"/>
              </w:rPr>
            </w:pPr>
            <w:r w:rsidRPr="005775CD">
              <w:rPr>
                <w:rFonts w:eastAsia="Times New Roman" w:cs="Times New Roman"/>
                <w:sz w:val="20"/>
                <w:szCs w:val="20"/>
              </w:rPr>
              <w:t>2029</w:t>
            </w:r>
          </w:p>
        </w:tc>
        <w:tc>
          <w:tcPr>
            <w:tcW w:w="1247" w:type="dxa"/>
            <w:shd w:val="clear" w:color="auto" w:fill="F2F2F2"/>
            <w:tcMar>
              <w:top w:w="120" w:type="dxa"/>
              <w:left w:w="200" w:type="dxa"/>
              <w:bottom w:w="120" w:type="dxa"/>
              <w:right w:w="200" w:type="dxa"/>
            </w:tcMar>
            <w:vAlign w:val="center"/>
          </w:tcPr>
          <w:p w14:paraId="1EA729C9" w14:textId="77777777" w:rsidR="00075C46" w:rsidRPr="005775CD" w:rsidRDefault="00075C46" w:rsidP="008A2E82">
            <w:pPr>
              <w:jc w:val="center"/>
              <w:rPr>
                <w:rFonts w:cs="Times New Roman"/>
              </w:rPr>
            </w:pPr>
            <w:r w:rsidRPr="005775CD">
              <w:rPr>
                <w:rFonts w:eastAsia="Times New Roman" w:cs="Times New Roman"/>
                <w:sz w:val="20"/>
                <w:szCs w:val="20"/>
              </w:rPr>
              <w:t>2030</w:t>
            </w:r>
          </w:p>
        </w:tc>
        <w:tc>
          <w:tcPr>
            <w:tcW w:w="1247" w:type="dxa"/>
            <w:shd w:val="clear" w:color="auto" w:fill="F2F2F2"/>
            <w:tcMar>
              <w:top w:w="120" w:type="dxa"/>
              <w:left w:w="200" w:type="dxa"/>
              <w:bottom w:w="120" w:type="dxa"/>
              <w:right w:w="200" w:type="dxa"/>
            </w:tcMar>
            <w:vAlign w:val="center"/>
          </w:tcPr>
          <w:p w14:paraId="0DFAB51A" w14:textId="77777777" w:rsidR="00075C46" w:rsidRPr="005775CD" w:rsidRDefault="00075C46" w:rsidP="008A2E82">
            <w:pPr>
              <w:jc w:val="center"/>
              <w:rPr>
                <w:rFonts w:cs="Times New Roman"/>
              </w:rPr>
            </w:pPr>
            <w:r w:rsidRPr="005775CD">
              <w:rPr>
                <w:rFonts w:eastAsia="Times New Roman" w:cs="Times New Roman"/>
                <w:sz w:val="20"/>
                <w:szCs w:val="20"/>
              </w:rPr>
              <w:t>2031-2034</w:t>
            </w:r>
          </w:p>
        </w:tc>
        <w:tc>
          <w:tcPr>
            <w:tcW w:w="1247" w:type="dxa"/>
            <w:shd w:val="clear" w:color="auto" w:fill="F2F2F2"/>
            <w:tcMar>
              <w:top w:w="120" w:type="dxa"/>
              <w:left w:w="200" w:type="dxa"/>
              <w:bottom w:w="120" w:type="dxa"/>
              <w:right w:w="200" w:type="dxa"/>
            </w:tcMar>
            <w:vAlign w:val="center"/>
          </w:tcPr>
          <w:p w14:paraId="660258F2" w14:textId="77777777" w:rsidR="00075C46" w:rsidRPr="005775CD" w:rsidRDefault="00075C46" w:rsidP="008A2E82">
            <w:pPr>
              <w:jc w:val="center"/>
              <w:rPr>
                <w:rFonts w:cs="Times New Roman"/>
              </w:rPr>
            </w:pPr>
            <w:r w:rsidRPr="005775CD">
              <w:rPr>
                <w:rFonts w:eastAsia="Times New Roman" w:cs="Times New Roman"/>
                <w:sz w:val="20"/>
                <w:szCs w:val="20"/>
              </w:rPr>
              <w:t>2035-2039</w:t>
            </w:r>
          </w:p>
        </w:tc>
      </w:tr>
      <w:tr w:rsidR="00075C46" w:rsidRPr="005775CD" w14:paraId="5B63049B" w14:textId="77777777" w:rsidTr="005775CD">
        <w:trPr>
          <w:jc w:val="center"/>
        </w:trPr>
        <w:tc>
          <w:tcPr>
            <w:tcW w:w="291" w:type="dxa"/>
            <w:shd w:val="clear" w:color="auto" w:fill="FFFFFF"/>
            <w:tcMar>
              <w:top w:w="40" w:type="dxa"/>
              <w:left w:w="20" w:type="dxa"/>
              <w:bottom w:w="40" w:type="dxa"/>
              <w:right w:w="20" w:type="dxa"/>
            </w:tcMar>
            <w:vAlign w:val="center"/>
          </w:tcPr>
          <w:p w14:paraId="43910298" w14:textId="77777777" w:rsidR="00075C46" w:rsidRPr="005775CD" w:rsidRDefault="00075C46" w:rsidP="008A2E82">
            <w:pPr>
              <w:jc w:val="center"/>
              <w:rPr>
                <w:rFonts w:cs="Times New Roman"/>
              </w:rPr>
            </w:pPr>
            <w:r w:rsidRPr="005775CD">
              <w:rPr>
                <w:rFonts w:eastAsia="Times New Roman" w:cs="Times New Roman"/>
                <w:sz w:val="20"/>
                <w:szCs w:val="20"/>
              </w:rPr>
              <w:t>1</w:t>
            </w:r>
          </w:p>
        </w:tc>
        <w:tc>
          <w:tcPr>
            <w:tcW w:w="1491" w:type="dxa"/>
            <w:shd w:val="clear" w:color="auto" w:fill="FFFFFF"/>
            <w:tcMar>
              <w:top w:w="40" w:type="dxa"/>
              <w:left w:w="200" w:type="dxa"/>
              <w:bottom w:w="40" w:type="dxa"/>
              <w:right w:w="200" w:type="dxa"/>
            </w:tcMar>
            <w:vAlign w:val="center"/>
          </w:tcPr>
          <w:p w14:paraId="2D1D4A94" w14:textId="77777777" w:rsidR="00075C46" w:rsidRPr="005775CD" w:rsidRDefault="00075C46" w:rsidP="008A2E82">
            <w:pPr>
              <w:rPr>
                <w:rFonts w:cs="Times New Roman"/>
              </w:rPr>
            </w:pPr>
            <w:r w:rsidRPr="005775CD">
              <w:rPr>
                <w:rFonts w:eastAsia="Times New Roman" w:cs="Times New Roman"/>
                <w:sz w:val="20"/>
                <w:szCs w:val="20"/>
              </w:rPr>
              <w:t>Выработка тепловой энергии</w:t>
            </w:r>
          </w:p>
        </w:tc>
        <w:tc>
          <w:tcPr>
            <w:tcW w:w="1371" w:type="dxa"/>
            <w:shd w:val="clear" w:color="auto" w:fill="FFFFFF"/>
            <w:tcMar>
              <w:top w:w="40" w:type="dxa"/>
              <w:left w:w="200" w:type="dxa"/>
              <w:bottom w:w="40" w:type="dxa"/>
              <w:right w:w="200" w:type="dxa"/>
            </w:tcMar>
            <w:vAlign w:val="center"/>
          </w:tcPr>
          <w:p w14:paraId="57C2D393" w14:textId="77777777" w:rsidR="00075C46" w:rsidRPr="005775CD" w:rsidRDefault="00075C46" w:rsidP="008A2E82">
            <w:pPr>
              <w:jc w:val="center"/>
              <w:rPr>
                <w:rFonts w:cs="Times New Roman"/>
              </w:rPr>
            </w:pPr>
            <w:r w:rsidRPr="005775CD">
              <w:rPr>
                <w:rFonts w:eastAsia="Times New Roman" w:cs="Times New Roman"/>
                <w:sz w:val="20"/>
                <w:szCs w:val="20"/>
              </w:rPr>
              <w:t>Гкал</w:t>
            </w:r>
          </w:p>
        </w:tc>
        <w:tc>
          <w:tcPr>
            <w:tcW w:w="1148" w:type="dxa"/>
            <w:shd w:val="clear" w:color="auto" w:fill="FFFFFF"/>
            <w:tcMar>
              <w:top w:w="40" w:type="dxa"/>
              <w:left w:w="200" w:type="dxa"/>
              <w:bottom w:w="40" w:type="dxa"/>
              <w:right w:w="200" w:type="dxa"/>
            </w:tcMar>
            <w:vAlign w:val="center"/>
          </w:tcPr>
          <w:p w14:paraId="683B9700" w14:textId="77777777" w:rsidR="00075C46" w:rsidRPr="005775CD" w:rsidRDefault="00075C46" w:rsidP="008A2E82">
            <w:pPr>
              <w:jc w:val="center"/>
              <w:rPr>
                <w:rFonts w:cs="Times New Roman"/>
              </w:rPr>
            </w:pPr>
            <w:r w:rsidRPr="005775CD">
              <w:rPr>
                <w:rFonts w:eastAsia="Times New Roman" w:cs="Times New Roman"/>
                <w:sz w:val="20"/>
                <w:szCs w:val="20"/>
              </w:rPr>
              <w:t>2290,17</w:t>
            </w:r>
          </w:p>
        </w:tc>
        <w:tc>
          <w:tcPr>
            <w:tcW w:w="1247" w:type="dxa"/>
            <w:shd w:val="clear" w:color="auto" w:fill="FFFFFF"/>
            <w:tcMar>
              <w:top w:w="40" w:type="dxa"/>
              <w:left w:w="200" w:type="dxa"/>
              <w:bottom w:w="40" w:type="dxa"/>
              <w:right w:w="200" w:type="dxa"/>
            </w:tcMar>
            <w:vAlign w:val="center"/>
          </w:tcPr>
          <w:p w14:paraId="511CCAB8" w14:textId="77777777" w:rsidR="00075C46" w:rsidRPr="005775CD" w:rsidRDefault="00075C46" w:rsidP="008A2E82">
            <w:pPr>
              <w:jc w:val="center"/>
              <w:rPr>
                <w:rFonts w:cs="Times New Roman"/>
              </w:rPr>
            </w:pPr>
            <w:r w:rsidRPr="005775CD">
              <w:rPr>
                <w:rFonts w:eastAsia="Times New Roman" w:cs="Times New Roman"/>
                <w:sz w:val="20"/>
                <w:szCs w:val="20"/>
              </w:rPr>
              <w:t>2290,1700</w:t>
            </w:r>
          </w:p>
        </w:tc>
        <w:tc>
          <w:tcPr>
            <w:tcW w:w="1247" w:type="dxa"/>
            <w:shd w:val="clear" w:color="auto" w:fill="FFFFFF"/>
            <w:tcMar>
              <w:top w:w="40" w:type="dxa"/>
              <w:left w:w="200" w:type="dxa"/>
              <w:bottom w:w="40" w:type="dxa"/>
              <w:right w:w="200" w:type="dxa"/>
            </w:tcMar>
            <w:vAlign w:val="center"/>
          </w:tcPr>
          <w:p w14:paraId="5899C803" w14:textId="77777777" w:rsidR="00075C46" w:rsidRPr="005775CD" w:rsidRDefault="00075C46" w:rsidP="008A2E82">
            <w:pPr>
              <w:jc w:val="center"/>
              <w:rPr>
                <w:rFonts w:cs="Times New Roman"/>
              </w:rPr>
            </w:pPr>
            <w:r w:rsidRPr="005775CD">
              <w:rPr>
                <w:rFonts w:eastAsia="Times New Roman" w:cs="Times New Roman"/>
                <w:sz w:val="20"/>
                <w:szCs w:val="20"/>
              </w:rPr>
              <w:t>2290,1700</w:t>
            </w:r>
          </w:p>
        </w:tc>
        <w:tc>
          <w:tcPr>
            <w:tcW w:w="1247" w:type="dxa"/>
            <w:shd w:val="clear" w:color="auto" w:fill="FFFFFF"/>
            <w:tcMar>
              <w:top w:w="40" w:type="dxa"/>
              <w:left w:w="200" w:type="dxa"/>
              <w:bottom w:w="40" w:type="dxa"/>
              <w:right w:w="200" w:type="dxa"/>
            </w:tcMar>
            <w:vAlign w:val="center"/>
          </w:tcPr>
          <w:p w14:paraId="1E9B0CC2" w14:textId="77777777" w:rsidR="00075C46" w:rsidRPr="005775CD" w:rsidRDefault="00075C46" w:rsidP="008A2E82">
            <w:pPr>
              <w:jc w:val="center"/>
              <w:rPr>
                <w:rFonts w:cs="Times New Roman"/>
              </w:rPr>
            </w:pPr>
            <w:r w:rsidRPr="005775CD">
              <w:rPr>
                <w:rFonts w:eastAsia="Times New Roman" w:cs="Times New Roman"/>
                <w:sz w:val="20"/>
                <w:szCs w:val="20"/>
              </w:rPr>
              <w:t>2290,1700</w:t>
            </w:r>
          </w:p>
        </w:tc>
        <w:tc>
          <w:tcPr>
            <w:tcW w:w="1247" w:type="dxa"/>
            <w:shd w:val="clear" w:color="auto" w:fill="FFFFFF"/>
            <w:tcMar>
              <w:top w:w="40" w:type="dxa"/>
              <w:left w:w="200" w:type="dxa"/>
              <w:bottom w:w="40" w:type="dxa"/>
              <w:right w:w="200" w:type="dxa"/>
            </w:tcMar>
            <w:vAlign w:val="center"/>
          </w:tcPr>
          <w:p w14:paraId="3D453702" w14:textId="77777777" w:rsidR="00075C46" w:rsidRPr="005775CD" w:rsidRDefault="00075C46" w:rsidP="008A2E82">
            <w:pPr>
              <w:jc w:val="center"/>
              <w:rPr>
                <w:rFonts w:cs="Times New Roman"/>
              </w:rPr>
            </w:pPr>
            <w:r w:rsidRPr="005775CD">
              <w:rPr>
                <w:rFonts w:eastAsia="Times New Roman" w:cs="Times New Roman"/>
                <w:sz w:val="20"/>
                <w:szCs w:val="20"/>
              </w:rPr>
              <w:t>2290,1700</w:t>
            </w:r>
          </w:p>
        </w:tc>
        <w:tc>
          <w:tcPr>
            <w:tcW w:w="1247" w:type="dxa"/>
            <w:shd w:val="clear" w:color="auto" w:fill="FFFFFF"/>
            <w:tcMar>
              <w:top w:w="40" w:type="dxa"/>
              <w:left w:w="200" w:type="dxa"/>
              <w:bottom w:w="40" w:type="dxa"/>
              <w:right w:w="200" w:type="dxa"/>
            </w:tcMar>
            <w:vAlign w:val="center"/>
          </w:tcPr>
          <w:p w14:paraId="235C1AF9" w14:textId="77777777" w:rsidR="00075C46" w:rsidRPr="005775CD" w:rsidRDefault="00075C46" w:rsidP="008A2E82">
            <w:pPr>
              <w:jc w:val="center"/>
              <w:rPr>
                <w:rFonts w:cs="Times New Roman"/>
              </w:rPr>
            </w:pPr>
            <w:r w:rsidRPr="005775CD">
              <w:rPr>
                <w:rFonts w:eastAsia="Times New Roman" w:cs="Times New Roman"/>
                <w:sz w:val="20"/>
                <w:szCs w:val="20"/>
              </w:rPr>
              <w:t>2290,1700</w:t>
            </w:r>
          </w:p>
        </w:tc>
        <w:tc>
          <w:tcPr>
            <w:tcW w:w="1247" w:type="dxa"/>
            <w:shd w:val="clear" w:color="auto" w:fill="FFFFFF"/>
            <w:tcMar>
              <w:top w:w="40" w:type="dxa"/>
              <w:left w:w="200" w:type="dxa"/>
              <w:bottom w:w="40" w:type="dxa"/>
              <w:right w:w="200" w:type="dxa"/>
            </w:tcMar>
            <w:vAlign w:val="center"/>
          </w:tcPr>
          <w:p w14:paraId="1F8394BB" w14:textId="77777777" w:rsidR="00075C46" w:rsidRPr="005775CD" w:rsidRDefault="00075C46" w:rsidP="008A2E82">
            <w:pPr>
              <w:jc w:val="center"/>
              <w:rPr>
                <w:rFonts w:cs="Times New Roman"/>
              </w:rPr>
            </w:pPr>
            <w:r w:rsidRPr="005775CD">
              <w:rPr>
                <w:rFonts w:eastAsia="Times New Roman" w:cs="Times New Roman"/>
                <w:sz w:val="20"/>
                <w:szCs w:val="20"/>
              </w:rPr>
              <w:t>2290,1700</w:t>
            </w:r>
          </w:p>
        </w:tc>
        <w:tc>
          <w:tcPr>
            <w:tcW w:w="1247" w:type="dxa"/>
            <w:shd w:val="clear" w:color="auto" w:fill="FFFFFF"/>
            <w:tcMar>
              <w:top w:w="40" w:type="dxa"/>
              <w:left w:w="200" w:type="dxa"/>
              <w:bottom w:w="40" w:type="dxa"/>
              <w:right w:w="200" w:type="dxa"/>
            </w:tcMar>
            <w:vAlign w:val="center"/>
          </w:tcPr>
          <w:p w14:paraId="15ED8E59" w14:textId="77777777" w:rsidR="00075C46" w:rsidRPr="005775CD" w:rsidRDefault="00075C46" w:rsidP="008A2E82">
            <w:pPr>
              <w:jc w:val="center"/>
              <w:rPr>
                <w:rFonts w:cs="Times New Roman"/>
              </w:rPr>
            </w:pPr>
            <w:r w:rsidRPr="005775CD">
              <w:rPr>
                <w:rFonts w:eastAsia="Times New Roman" w:cs="Times New Roman"/>
                <w:sz w:val="20"/>
                <w:szCs w:val="20"/>
              </w:rPr>
              <w:t>2290,1700</w:t>
            </w:r>
          </w:p>
        </w:tc>
        <w:tc>
          <w:tcPr>
            <w:tcW w:w="1247" w:type="dxa"/>
            <w:shd w:val="clear" w:color="auto" w:fill="FFFFFF"/>
            <w:tcMar>
              <w:top w:w="40" w:type="dxa"/>
              <w:left w:w="200" w:type="dxa"/>
              <w:bottom w:w="40" w:type="dxa"/>
              <w:right w:w="200" w:type="dxa"/>
            </w:tcMar>
            <w:vAlign w:val="center"/>
          </w:tcPr>
          <w:p w14:paraId="557A9996" w14:textId="77777777" w:rsidR="00075C46" w:rsidRPr="005775CD" w:rsidRDefault="00075C46" w:rsidP="008A2E82">
            <w:pPr>
              <w:jc w:val="center"/>
              <w:rPr>
                <w:rFonts w:cs="Times New Roman"/>
              </w:rPr>
            </w:pPr>
            <w:r w:rsidRPr="005775CD">
              <w:rPr>
                <w:rFonts w:eastAsia="Times New Roman" w:cs="Times New Roman"/>
                <w:sz w:val="20"/>
                <w:szCs w:val="20"/>
              </w:rPr>
              <w:t>2290,1700</w:t>
            </w:r>
          </w:p>
        </w:tc>
      </w:tr>
      <w:tr w:rsidR="00075C46" w:rsidRPr="005775CD" w14:paraId="346023C1" w14:textId="77777777" w:rsidTr="005775CD">
        <w:trPr>
          <w:jc w:val="center"/>
        </w:trPr>
        <w:tc>
          <w:tcPr>
            <w:tcW w:w="291" w:type="dxa"/>
            <w:shd w:val="clear" w:color="auto" w:fill="FFFFFF"/>
            <w:tcMar>
              <w:top w:w="40" w:type="dxa"/>
              <w:left w:w="20" w:type="dxa"/>
              <w:bottom w:w="40" w:type="dxa"/>
              <w:right w:w="20" w:type="dxa"/>
            </w:tcMar>
            <w:vAlign w:val="center"/>
          </w:tcPr>
          <w:p w14:paraId="00B4847B" w14:textId="77777777" w:rsidR="00075C46" w:rsidRPr="005775CD" w:rsidRDefault="00075C46" w:rsidP="008A2E82">
            <w:pPr>
              <w:jc w:val="center"/>
              <w:rPr>
                <w:rFonts w:cs="Times New Roman"/>
              </w:rPr>
            </w:pPr>
            <w:r w:rsidRPr="005775CD">
              <w:rPr>
                <w:rFonts w:eastAsia="Times New Roman" w:cs="Times New Roman"/>
                <w:sz w:val="20"/>
                <w:szCs w:val="20"/>
              </w:rPr>
              <w:t>2</w:t>
            </w:r>
          </w:p>
        </w:tc>
        <w:tc>
          <w:tcPr>
            <w:tcW w:w="1491" w:type="dxa"/>
            <w:shd w:val="clear" w:color="auto" w:fill="FFFFFF"/>
            <w:tcMar>
              <w:top w:w="40" w:type="dxa"/>
              <w:left w:w="200" w:type="dxa"/>
              <w:bottom w:w="40" w:type="dxa"/>
              <w:right w:w="200" w:type="dxa"/>
            </w:tcMar>
            <w:vAlign w:val="center"/>
          </w:tcPr>
          <w:p w14:paraId="284B11D1" w14:textId="77777777" w:rsidR="00075C46" w:rsidRPr="005775CD" w:rsidRDefault="00075C46" w:rsidP="008A2E82">
            <w:pPr>
              <w:rPr>
                <w:rFonts w:cs="Times New Roman"/>
              </w:rPr>
            </w:pPr>
            <w:r w:rsidRPr="005775CD">
              <w:rPr>
                <w:rFonts w:eastAsia="Times New Roman" w:cs="Times New Roman"/>
                <w:sz w:val="20"/>
                <w:szCs w:val="20"/>
              </w:rPr>
              <w:t>УРУТ на выработку тепловой энергии</w:t>
            </w:r>
          </w:p>
        </w:tc>
        <w:tc>
          <w:tcPr>
            <w:tcW w:w="1371" w:type="dxa"/>
            <w:shd w:val="clear" w:color="auto" w:fill="FFFFFF"/>
            <w:tcMar>
              <w:top w:w="40" w:type="dxa"/>
              <w:left w:w="200" w:type="dxa"/>
              <w:bottom w:w="40" w:type="dxa"/>
              <w:right w:w="200" w:type="dxa"/>
            </w:tcMar>
            <w:vAlign w:val="center"/>
          </w:tcPr>
          <w:p w14:paraId="62F73C11" w14:textId="77777777" w:rsidR="00075C46" w:rsidRPr="005775CD" w:rsidRDefault="00075C46" w:rsidP="008A2E82">
            <w:pPr>
              <w:jc w:val="center"/>
              <w:rPr>
                <w:rFonts w:cs="Times New Roman"/>
              </w:rPr>
            </w:pPr>
            <w:r w:rsidRPr="005775CD">
              <w:rPr>
                <w:rFonts w:eastAsia="Times New Roman" w:cs="Times New Roman"/>
                <w:sz w:val="20"/>
                <w:szCs w:val="20"/>
              </w:rPr>
              <w:t>кг.у.т./Гкал</w:t>
            </w:r>
          </w:p>
        </w:tc>
        <w:tc>
          <w:tcPr>
            <w:tcW w:w="1148" w:type="dxa"/>
            <w:shd w:val="clear" w:color="auto" w:fill="FFFFFF"/>
            <w:tcMar>
              <w:top w:w="40" w:type="dxa"/>
              <w:left w:w="200" w:type="dxa"/>
              <w:bottom w:w="40" w:type="dxa"/>
              <w:right w:w="200" w:type="dxa"/>
            </w:tcMar>
            <w:vAlign w:val="center"/>
          </w:tcPr>
          <w:p w14:paraId="41C845E9" w14:textId="77777777" w:rsidR="00075C46" w:rsidRPr="005775CD" w:rsidRDefault="00075C46" w:rsidP="008A2E82">
            <w:pPr>
              <w:jc w:val="center"/>
              <w:rPr>
                <w:rFonts w:cs="Times New Roman"/>
              </w:rPr>
            </w:pPr>
            <w:r w:rsidRPr="005775CD">
              <w:rPr>
                <w:rFonts w:eastAsia="Times New Roman" w:cs="Times New Roman"/>
                <w:sz w:val="20"/>
                <w:szCs w:val="20"/>
              </w:rPr>
              <w:t>196,5792</w:t>
            </w:r>
          </w:p>
        </w:tc>
        <w:tc>
          <w:tcPr>
            <w:tcW w:w="1247" w:type="dxa"/>
            <w:shd w:val="clear" w:color="auto" w:fill="FFFFFF"/>
            <w:tcMar>
              <w:top w:w="40" w:type="dxa"/>
              <w:left w:w="200" w:type="dxa"/>
              <w:bottom w:w="40" w:type="dxa"/>
              <w:right w:w="200" w:type="dxa"/>
            </w:tcMar>
            <w:vAlign w:val="center"/>
          </w:tcPr>
          <w:p w14:paraId="3B2EC2D4" w14:textId="77777777" w:rsidR="00075C46" w:rsidRPr="005775CD" w:rsidRDefault="00075C46" w:rsidP="008A2E82">
            <w:pPr>
              <w:jc w:val="center"/>
              <w:rPr>
                <w:rFonts w:cs="Times New Roman"/>
              </w:rPr>
            </w:pPr>
            <w:r w:rsidRPr="005775CD">
              <w:rPr>
                <w:rFonts w:eastAsia="Times New Roman" w:cs="Times New Roman"/>
                <w:sz w:val="20"/>
                <w:szCs w:val="20"/>
              </w:rPr>
              <w:t>188,9800</w:t>
            </w:r>
          </w:p>
        </w:tc>
        <w:tc>
          <w:tcPr>
            <w:tcW w:w="1247" w:type="dxa"/>
            <w:shd w:val="clear" w:color="auto" w:fill="FFFFFF"/>
            <w:tcMar>
              <w:top w:w="40" w:type="dxa"/>
              <w:left w:w="200" w:type="dxa"/>
              <w:bottom w:w="40" w:type="dxa"/>
              <w:right w:w="200" w:type="dxa"/>
            </w:tcMar>
            <w:vAlign w:val="center"/>
          </w:tcPr>
          <w:p w14:paraId="0BF507ED" w14:textId="77777777" w:rsidR="00075C46" w:rsidRPr="005775CD" w:rsidRDefault="00075C46" w:rsidP="008A2E82">
            <w:pPr>
              <w:jc w:val="center"/>
              <w:rPr>
                <w:rFonts w:cs="Times New Roman"/>
              </w:rPr>
            </w:pPr>
            <w:r w:rsidRPr="005775CD">
              <w:rPr>
                <w:rFonts w:eastAsia="Times New Roman" w:cs="Times New Roman"/>
                <w:sz w:val="20"/>
                <w:szCs w:val="20"/>
              </w:rPr>
              <w:t>188,9800</w:t>
            </w:r>
          </w:p>
        </w:tc>
        <w:tc>
          <w:tcPr>
            <w:tcW w:w="1247" w:type="dxa"/>
            <w:shd w:val="clear" w:color="auto" w:fill="FFFFFF"/>
            <w:tcMar>
              <w:top w:w="40" w:type="dxa"/>
              <w:left w:w="200" w:type="dxa"/>
              <w:bottom w:w="40" w:type="dxa"/>
              <w:right w:w="200" w:type="dxa"/>
            </w:tcMar>
            <w:vAlign w:val="center"/>
          </w:tcPr>
          <w:p w14:paraId="523DB875" w14:textId="77777777" w:rsidR="00075C46" w:rsidRPr="005775CD" w:rsidRDefault="00075C46" w:rsidP="008A2E82">
            <w:pPr>
              <w:jc w:val="center"/>
              <w:rPr>
                <w:rFonts w:cs="Times New Roman"/>
              </w:rPr>
            </w:pPr>
            <w:r w:rsidRPr="005775CD">
              <w:rPr>
                <w:rFonts w:eastAsia="Times New Roman" w:cs="Times New Roman"/>
                <w:sz w:val="20"/>
                <w:szCs w:val="20"/>
              </w:rPr>
              <w:t>188,9800</w:t>
            </w:r>
          </w:p>
        </w:tc>
        <w:tc>
          <w:tcPr>
            <w:tcW w:w="1247" w:type="dxa"/>
            <w:shd w:val="clear" w:color="auto" w:fill="FFFFFF"/>
            <w:tcMar>
              <w:top w:w="40" w:type="dxa"/>
              <w:left w:w="200" w:type="dxa"/>
              <w:bottom w:w="40" w:type="dxa"/>
              <w:right w:w="200" w:type="dxa"/>
            </w:tcMar>
            <w:vAlign w:val="center"/>
          </w:tcPr>
          <w:p w14:paraId="24DA4489" w14:textId="77777777" w:rsidR="00075C46" w:rsidRPr="005775CD" w:rsidRDefault="00075C46" w:rsidP="008A2E82">
            <w:pPr>
              <w:jc w:val="center"/>
              <w:rPr>
                <w:rFonts w:cs="Times New Roman"/>
              </w:rPr>
            </w:pPr>
            <w:r w:rsidRPr="005775CD">
              <w:rPr>
                <w:rFonts w:eastAsia="Times New Roman" w:cs="Times New Roman"/>
                <w:sz w:val="20"/>
                <w:szCs w:val="20"/>
              </w:rPr>
              <w:t>188,9800</w:t>
            </w:r>
          </w:p>
        </w:tc>
        <w:tc>
          <w:tcPr>
            <w:tcW w:w="1247" w:type="dxa"/>
            <w:shd w:val="clear" w:color="auto" w:fill="FFFFFF"/>
            <w:tcMar>
              <w:top w:w="40" w:type="dxa"/>
              <w:left w:w="200" w:type="dxa"/>
              <w:bottom w:w="40" w:type="dxa"/>
              <w:right w:w="200" w:type="dxa"/>
            </w:tcMar>
            <w:vAlign w:val="center"/>
          </w:tcPr>
          <w:p w14:paraId="6484020D" w14:textId="77777777" w:rsidR="00075C46" w:rsidRPr="005775CD" w:rsidRDefault="00075C46" w:rsidP="008A2E82">
            <w:pPr>
              <w:jc w:val="center"/>
              <w:rPr>
                <w:rFonts w:cs="Times New Roman"/>
              </w:rPr>
            </w:pPr>
            <w:r w:rsidRPr="005775CD">
              <w:rPr>
                <w:rFonts w:eastAsia="Times New Roman" w:cs="Times New Roman"/>
                <w:sz w:val="20"/>
                <w:szCs w:val="20"/>
              </w:rPr>
              <w:t>188,9800</w:t>
            </w:r>
          </w:p>
        </w:tc>
        <w:tc>
          <w:tcPr>
            <w:tcW w:w="1247" w:type="dxa"/>
            <w:shd w:val="clear" w:color="auto" w:fill="FFFFFF"/>
            <w:tcMar>
              <w:top w:w="40" w:type="dxa"/>
              <w:left w:w="200" w:type="dxa"/>
              <w:bottom w:w="40" w:type="dxa"/>
              <w:right w:w="200" w:type="dxa"/>
            </w:tcMar>
            <w:vAlign w:val="center"/>
          </w:tcPr>
          <w:p w14:paraId="374F9519" w14:textId="77777777" w:rsidR="00075C46" w:rsidRPr="005775CD" w:rsidRDefault="00075C46" w:rsidP="008A2E82">
            <w:pPr>
              <w:jc w:val="center"/>
              <w:rPr>
                <w:rFonts w:cs="Times New Roman"/>
              </w:rPr>
            </w:pPr>
            <w:r w:rsidRPr="005775CD">
              <w:rPr>
                <w:rFonts w:eastAsia="Times New Roman" w:cs="Times New Roman"/>
                <w:sz w:val="20"/>
                <w:szCs w:val="20"/>
              </w:rPr>
              <w:t>188,9800</w:t>
            </w:r>
          </w:p>
        </w:tc>
        <w:tc>
          <w:tcPr>
            <w:tcW w:w="1247" w:type="dxa"/>
            <w:shd w:val="clear" w:color="auto" w:fill="FFFFFF"/>
            <w:tcMar>
              <w:top w:w="40" w:type="dxa"/>
              <w:left w:w="200" w:type="dxa"/>
              <w:bottom w:w="40" w:type="dxa"/>
              <w:right w:w="200" w:type="dxa"/>
            </w:tcMar>
            <w:vAlign w:val="center"/>
          </w:tcPr>
          <w:p w14:paraId="0317BAE6" w14:textId="77777777" w:rsidR="00075C46" w:rsidRPr="005775CD" w:rsidRDefault="00075C46" w:rsidP="008A2E82">
            <w:pPr>
              <w:jc w:val="center"/>
              <w:rPr>
                <w:rFonts w:cs="Times New Roman"/>
              </w:rPr>
            </w:pPr>
            <w:r w:rsidRPr="005775CD">
              <w:rPr>
                <w:rFonts w:eastAsia="Times New Roman" w:cs="Times New Roman"/>
                <w:sz w:val="20"/>
                <w:szCs w:val="20"/>
              </w:rPr>
              <w:t>188,9800</w:t>
            </w:r>
          </w:p>
        </w:tc>
        <w:tc>
          <w:tcPr>
            <w:tcW w:w="1247" w:type="dxa"/>
            <w:shd w:val="clear" w:color="auto" w:fill="FFFFFF"/>
            <w:tcMar>
              <w:top w:w="40" w:type="dxa"/>
              <w:left w:w="200" w:type="dxa"/>
              <w:bottom w:w="40" w:type="dxa"/>
              <w:right w:w="200" w:type="dxa"/>
            </w:tcMar>
            <w:vAlign w:val="center"/>
          </w:tcPr>
          <w:p w14:paraId="4069C2BA" w14:textId="77777777" w:rsidR="00075C46" w:rsidRPr="005775CD" w:rsidRDefault="00075C46" w:rsidP="008A2E82">
            <w:pPr>
              <w:jc w:val="center"/>
              <w:rPr>
                <w:rFonts w:cs="Times New Roman"/>
              </w:rPr>
            </w:pPr>
            <w:r w:rsidRPr="005775CD">
              <w:rPr>
                <w:rFonts w:eastAsia="Times New Roman" w:cs="Times New Roman"/>
                <w:sz w:val="20"/>
                <w:szCs w:val="20"/>
              </w:rPr>
              <w:t>188,9800</w:t>
            </w:r>
          </w:p>
        </w:tc>
      </w:tr>
      <w:tr w:rsidR="00075C46" w:rsidRPr="005775CD" w14:paraId="79565582" w14:textId="77777777" w:rsidTr="005775CD">
        <w:trPr>
          <w:jc w:val="center"/>
        </w:trPr>
        <w:tc>
          <w:tcPr>
            <w:tcW w:w="291" w:type="dxa"/>
            <w:shd w:val="clear" w:color="auto" w:fill="FFFFFF"/>
            <w:tcMar>
              <w:top w:w="40" w:type="dxa"/>
              <w:left w:w="20" w:type="dxa"/>
              <w:bottom w:w="40" w:type="dxa"/>
              <w:right w:w="20" w:type="dxa"/>
            </w:tcMar>
            <w:vAlign w:val="center"/>
          </w:tcPr>
          <w:p w14:paraId="674866D9" w14:textId="77777777" w:rsidR="00075C46" w:rsidRPr="005775CD" w:rsidRDefault="00075C46" w:rsidP="008A2E82">
            <w:pPr>
              <w:jc w:val="center"/>
              <w:rPr>
                <w:rFonts w:cs="Times New Roman"/>
              </w:rPr>
            </w:pPr>
            <w:r w:rsidRPr="005775CD">
              <w:rPr>
                <w:rFonts w:eastAsia="Times New Roman" w:cs="Times New Roman"/>
                <w:sz w:val="20"/>
                <w:szCs w:val="20"/>
              </w:rPr>
              <w:t>3</w:t>
            </w:r>
          </w:p>
        </w:tc>
        <w:tc>
          <w:tcPr>
            <w:tcW w:w="1491" w:type="dxa"/>
            <w:shd w:val="clear" w:color="auto" w:fill="FFFFFF"/>
            <w:tcMar>
              <w:top w:w="40" w:type="dxa"/>
              <w:left w:w="200" w:type="dxa"/>
              <w:bottom w:w="40" w:type="dxa"/>
              <w:right w:w="200" w:type="dxa"/>
            </w:tcMar>
            <w:vAlign w:val="center"/>
          </w:tcPr>
          <w:p w14:paraId="5F9E7476" w14:textId="77777777" w:rsidR="00075C46" w:rsidRPr="005775CD" w:rsidRDefault="00075C46" w:rsidP="008A2E82">
            <w:pPr>
              <w:rPr>
                <w:rFonts w:cs="Times New Roman"/>
              </w:rPr>
            </w:pPr>
            <w:r w:rsidRPr="005775CD">
              <w:rPr>
                <w:rFonts w:eastAsia="Times New Roman" w:cs="Times New Roman"/>
                <w:sz w:val="20"/>
                <w:szCs w:val="20"/>
              </w:rPr>
              <w:t>Расход угля:</w:t>
            </w:r>
          </w:p>
        </w:tc>
        <w:tc>
          <w:tcPr>
            <w:tcW w:w="1371" w:type="dxa"/>
            <w:shd w:val="clear" w:color="auto" w:fill="FFFFFF"/>
            <w:tcMar>
              <w:top w:w="40" w:type="dxa"/>
              <w:left w:w="200" w:type="dxa"/>
              <w:bottom w:w="40" w:type="dxa"/>
              <w:right w:w="200" w:type="dxa"/>
            </w:tcMar>
            <w:vAlign w:val="center"/>
          </w:tcPr>
          <w:p w14:paraId="5CE6C6B4" w14:textId="77777777" w:rsidR="00075C46" w:rsidRPr="005775CD" w:rsidRDefault="00075C46" w:rsidP="008A2E82">
            <w:pPr>
              <w:jc w:val="center"/>
              <w:rPr>
                <w:rFonts w:cs="Times New Roman"/>
                <w:sz w:val="20"/>
                <w:szCs w:val="20"/>
              </w:rPr>
            </w:pPr>
          </w:p>
        </w:tc>
        <w:tc>
          <w:tcPr>
            <w:tcW w:w="1148" w:type="dxa"/>
            <w:shd w:val="clear" w:color="auto" w:fill="FFFFFF"/>
            <w:tcMar>
              <w:top w:w="40" w:type="dxa"/>
              <w:left w:w="200" w:type="dxa"/>
              <w:bottom w:w="40" w:type="dxa"/>
              <w:right w:w="200" w:type="dxa"/>
            </w:tcMar>
            <w:vAlign w:val="center"/>
          </w:tcPr>
          <w:p w14:paraId="1C61E08D" w14:textId="77777777" w:rsidR="00075C46" w:rsidRPr="005775CD" w:rsidRDefault="00075C46" w:rsidP="008A2E82">
            <w:pPr>
              <w:jc w:val="center"/>
              <w:rPr>
                <w:rFonts w:cs="Times New Roman"/>
                <w:sz w:val="20"/>
                <w:szCs w:val="20"/>
              </w:rPr>
            </w:pPr>
          </w:p>
        </w:tc>
        <w:tc>
          <w:tcPr>
            <w:tcW w:w="1247" w:type="dxa"/>
            <w:shd w:val="clear" w:color="auto" w:fill="FFFFFF"/>
            <w:tcMar>
              <w:top w:w="40" w:type="dxa"/>
              <w:left w:w="200" w:type="dxa"/>
              <w:bottom w:w="40" w:type="dxa"/>
              <w:right w:w="200" w:type="dxa"/>
            </w:tcMar>
            <w:vAlign w:val="center"/>
          </w:tcPr>
          <w:p w14:paraId="71F0500B" w14:textId="77777777" w:rsidR="00075C46" w:rsidRPr="005775CD" w:rsidRDefault="00075C46" w:rsidP="008A2E82">
            <w:pPr>
              <w:jc w:val="center"/>
              <w:rPr>
                <w:rFonts w:cs="Times New Roman"/>
                <w:sz w:val="20"/>
                <w:szCs w:val="20"/>
              </w:rPr>
            </w:pPr>
          </w:p>
        </w:tc>
        <w:tc>
          <w:tcPr>
            <w:tcW w:w="1247" w:type="dxa"/>
            <w:shd w:val="clear" w:color="auto" w:fill="FFFFFF"/>
            <w:tcMar>
              <w:top w:w="40" w:type="dxa"/>
              <w:left w:w="200" w:type="dxa"/>
              <w:bottom w:w="40" w:type="dxa"/>
              <w:right w:w="200" w:type="dxa"/>
            </w:tcMar>
            <w:vAlign w:val="center"/>
          </w:tcPr>
          <w:p w14:paraId="2B3BB97F" w14:textId="77777777" w:rsidR="00075C46" w:rsidRPr="005775CD" w:rsidRDefault="00075C46" w:rsidP="008A2E82">
            <w:pPr>
              <w:jc w:val="center"/>
              <w:rPr>
                <w:rFonts w:cs="Times New Roman"/>
                <w:sz w:val="20"/>
                <w:szCs w:val="20"/>
              </w:rPr>
            </w:pPr>
          </w:p>
        </w:tc>
        <w:tc>
          <w:tcPr>
            <w:tcW w:w="1247" w:type="dxa"/>
            <w:shd w:val="clear" w:color="auto" w:fill="FFFFFF"/>
            <w:tcMar>
              <w:top w:w="40" w:type="dxa"/>
              <w:left w:w="200" w:type="dxa"/>
              <w:bottom w:w="40" w:type="dxa"/>
              <w:right w:w="200" w:type="dxa"/>
            </w:tcMar>
            <w:vAlign w:val="center"/>
          </w:tcPr>
          <w:p w14:paraId="2D480E96" w14:textId="77777777" w:rsidR="00075C46" w:rsidRPr="005775CD" w:rsidRDefault="00075C46" w:rsidP="008A2E82">
            <w:pPr>
              <w:jc w:val="center"/>
              <w:rPr>
                <w:rFonts w:cs="Times New Roman"/>
                <w:sz w:val="20"/>
                <w:szCs w:val="20"/>
              </w:rPr>
            </w:pPr>
          </w:p>
        </w:tc>
        <w:tc>
          <w:tcPr>
            <w:tcW w:w="1247" w:type="dxa"/>
            <w:shd w:val="clear" w:color="auto" w:fill="FFFFFF"/>
            <w:tcMar>
              <w:top w:w="40" w:type="dxa"/>
              <w:left w:w="200" w:type="dxa"/>
              <w:bottom w:w="40" w:type="dxa"/>
              <w:right w:w="200" w:type="dxa"/>
            </w:tcMar>
            <w:vAlign w:val="center"/>
          </w:tcPr>
          <w:p w14:paraId="406454FA" w14:textId="77777777" w:rsidR="00075C46" w:rsidRPr="005775CD" w:rsidRDefault="00075C46" w:rsidP="008A2E82">
            <w:pPr>
              <w:jc w:val="center"/>
              <w:rPr>
                <w:rFonts w:cs="Times New Roman"/>
                <w:sz w:val="20"/>
                <w:szCs w:val="20"/>
              </w:rPr>
            </w:pPr>
          </w:p>
        </w:tc>
        <w:tc>
          <w:tcPr>
            <w:tcW w:w="1247" w:type="dxa"/>
            <w:shd w:val="clear" w:color="auto" w:fill="FFFFFF"/>
            <w:tcMar>
              <w:top w:w="40" w:type="dxa"/>
              <w:left w:w="200" w:type="dxa"/>
              <w:bottom w:w="40" w:type="dxa"/>
              <w:right w:w="200" w:type="dxa"/>
            </w:tcMar>
            <w:vAlign w:val="center"/>
          </w:tcPr>
          <w:p w14:paraId="641CD568" w14:textId="77777777" w:rsidR="00075C46" w:rsidRPr="005775CD" w:rsidRDefault="00075C46" w:rsidP="008A2E82">
            <w:pPr>
              <w:jc w:val="center"/>
              <w:rPr>
                <w:rFonts w:cs="Times New Roman"/>
                <w:sz w:val="20"/>
                <w:szCs w:val="20"/>
              </w:rPr>
            </w:pPr>
          </w:p>
        </w:tc>
        <w:tc>
          <w:tcPr>
            <w:tcW w:w="1247" w:type="dxa"/>
            <w:shd w:val="clear" w:color="auto" w:fill="FFFFFF"/>
            <w:tcMar>
              <w:top w:w="40" w:type="dxa"/>
              <w:left w:w="200" w:type="dxa"/>
              <w:bottom w:w="40" w:type="dxa"/>
              <w:right w:w="200" w:type="dxa"/>
            </w:tcMar>
            <w:vAlign w:val="center"/>
          </w:tcPr>
          <w:p w14:paraId="4133E7C6" w14:textId="77777777" w:rsidR="00075C46" w:rsidRPr="005775CD" w:rsidRDefault="00075C46" w:rsidP="008A2E82">
            <w:pPr>
              <w:jc w:val="center"/>
              <w:rPr>
                <w:rFonts w:cs="Times New Roman"/>
                <w:sz w:val="20"/>
                <w:szCs w:val="20"/>
              </w:rPr>
            </w:pPr>
          </w:p>
        </w:tc>
        <w:tc>
          <w:tcPr>
            <w:tcW w:w="1247" w:type="dxa"/>
            <w:shd w:val="clear" w:color="auto" w:fill="FFFFFF"/>
            <w:tcMar>
              <w:top w:w="40" w:type="dxa"/>
              <w:left w:w="200" w:type="dxa"/>
              <w:bottom w:w="40" w:type="dxa"/>
              <w:right w:w="200" w:type="dxa"/>
            </w:tcMar>
            <w:vAlign w:val="center"/>
          </w:tcPr>
          <w:p w14:paraId="7F4F6D78" w14:textId="77777777" w:rsidR="00075C46" w:rsidRPr="005775CD" w:rsidRDefault="00075C46" w:rsidP="008A2E82">
            <w:pPr>
              <w:jc w:val="center"/>
              <w:rPr>
                <w:rFonts w:cs="Times New Roman"/>
                <w:sz w:val="20"/>
                <w:szCs w:val="20"/>
              </w:rPr>
            </w:pPr>
          </w:p>
        </w:tc>
        <w:tc>
          <w:tcPr>
            <w:tcW w:w="1247" w:type="dxa"/>
            <w:shd w:val="clear" w:color="auto" w:fill="FFFFFF"/>
            <w:tcMar>
              <w:top w:w="40" w:type="dxa"/>
              <w:left w:w="200" w:type="dxa"/>
              <w:bottom w:w="40" w:type="dxa"/>
              <w:right w:w="200" w:type="dxa"/>
            </w:tcMar>
            <w:vAlign w:val="center"/>
          </w:tcPr>
          <w:p w14:paraId="25278CEE" w14:textId="77777777" w:rsidR="00075C46" w:rsidRPr="005775CD" w:rsidRDefault="00075C46" w:rsidP="008A2E82">
            <w:pPr>
              <w:jc w:val="center"/>
              <w:rPr>
                <w:rFonts w:cs="Times New Roman"/>
                <w:sz w:val="20"/>
                <w:szCs w:val="20"/>
              </w:rPr>
            </w:pPr>
          </w:p>
        </w:tc>
      </w:tr>
      <w:tr w:rsidR="00075C46" w:rsidRPr="005775CD" w14:paraId="112E7AC1" w14:textId="77777777" w:rsidTr="005775CD">
        <w:trPr>
          <w:jc w:val="center"/>
        </w:trPr>
        <w:tc>
          <w:tcPr>
            <w:tcW w:w="291" w:type="dxa"/>
            <w:shd w:val="clear" w:color="auto" w:fill="auto"/>
            <w:tcMar>
              <w:top w:w="40" w:type="dxa"/>
              <w:left w:w="20" w:type="dxa"/>
              <w:bottom w:w="40" w:type="dxa"/>
              <w:right w:w="20" w:type="dxa"/>
            </w:tcMar>
            <w:vAlign w:val="center"/>
          </w:tcPr>
          <w:p w14:paraId="001B4E46" w14:textId="77777777" w:rsidR="00075C46" w:rsidRPr="005775CD" w:rsidRDefault="00075C46" w:rsidP="008A2E82">
            <w:pPr>
              <w:jc w:val="center"/>
              <w:rPr>
                <w:rFonts w:cs="Times New Roman"/>
              </w:rPr>
            </w:pPr>
            <w:r w:rsidRPr="005775CD">
              <w:rPr>
                <w:rFonts w:eastAsia="Times New Roman" w:cs="Times New Roman"/>
                <w:sz w:val="20"/>
                <w:szCs w:val="20"/>
              </w:rPr>
              <w:t>3.1</w:t>
            </w:r>
          </w:p>
        </w:tc>
        <w:tc>
          <w:tcPr>
            <w:tcW w:w="1491" w:type="dxa"/>
            <w:shd w:val="clear" w:color="auto" w:fill="auto"/>
            <w:tcMar>
              <w:top w:w="40" w:type="dxa"/>
              <w:left w:w="200" w:type="dxa"/>
              <w:bottom w:w="40" w:type="dxa"/>
              <w:right w:w="200" w:type="dxa"/>
            </w:tcMar>
            <w:vAlign w:val="center"/>
          </w:tcPr>
          <w:p w14:paraId="3296723A" w14:textId="77777777" w:rsidR="00075C46" w:rsidRPr="005775CD" w:rsidRDefault="00075C46" w:rsidP="008A2E82">
            <w:pPr>
              <w:jc w:val="right"/>
              <w:rPr>
                <w:rFonts w:cs="Times New Roman"/>
              </w:rPr>
            </w:pPr>
            <w:r w:rsidRPr="005775CD">
              <w:rPr>
                <w:rFonts w:eastAsia="Times New Roman" w:cs="Times New Roman"/>
                <w:sz w:val="20"/>
                <w:szCs w:val="20"/>
              </w:rPr>
              <w:t>условного</w:t>
            </w:r>
          </w:p>
        </w:tc>
        <w:tc>
          <w:tcPr>
            <w:tcW w:w="1371" w:type="dxa"/>
            <w:shd w:val="clear" w:color="auto" w:fill="auto"/>
            <w:tcMar>
              <w:top w:w="40" w:type="dxa"/>
              <w:left w:w="200" w:type="dxa"/>
              <w:bottom w:w="40" w:type="dxa"/>
              <w:right w:w="200" w:type="dxa"/>
            </w:tcMar>
            <w:vAlign w:val="center"/>
          </w:tcPr>
          <w:p w14:paraId="50A8E7A6" w14:textId="77777777" w:rsidR="00075C46" w:rsidRPr="005775CD" w:rsidRDefault="00075C46" w:rsidP="008A2E82">
            <w:pPr>
              <w:jc w:val="center"/>
              <w:rPr>
                <w:rFonts w:cs="Times New Roman"/>
              </w:rPr>
            </w:pPr>
            <w:r w:rsidRPr="005775CD">
              <w:rPr>
                <w:rFonts w:eastAsia="Times New Roman" w:cs="Times New Roman"/>
                <w:sz w:val="20"/>
                <w:szCs w:val="20"/>
              </w:rPr>
              <w:t>т.у.т.</w:t>
            </w:r>
          </w:p>
        </w:tc>
        <w:tc>
          <w:tcPr>
            <w:tcW w:w="1148" w:type="dxa"/>
            <w:shd w:val="clear" w:color="auto" w:fill="auto"/>
            <w:tcMar>
              <w:top w:w="40" w:type="dxa"/>
              <w:left w:w="200" w:type="dxa"/>
              <w:bottom w:w="40" w:type="dxa"/>
              <w:right w:w="200" w:type="dxa"/>
            </w:tcMar>
            <w:vAlign w:val="center"/>
          </w:tcPr>
          <w:p w14:paraId="7ACBA597" w14:textId="77777777" w:rsidR="00075C46" w:rsidRPr="005775CD" w:rsidRDefault="00075C46" w:rsidP="008A2E82">
            <w:pPr>
              <w:jc w:val="center"/>
              <w:rPr>
                <w:rFonts w:cs="Times New Roman"/>
              </w:rPr>
            </w:pPr>
            <w:r w:rsidRPr="005775CD">
              <w:rPr>
                <w:rFonts w:eastAsia="Times New Roman" w:cs="Times New Roman"/>
                <w:sz w:val="20"/>
                <w:szCs w:val="20"/>
              </w:rPr>
              <w:t>450,20</w:t>
            </w:r>
          </w:p>
        </w:tc>
        <w:tc>
          <w:tcPr>
            <w:tcW w:w="1247" w:type="dxa"/>
            <w:shd w:val="clear" w:color="auto" w:fill="auto"/>
            <w:tcMar>
              <w:top w:w="40" w:type="dxa"/>
              <w:left w:w="200" w:type="dxa"/>
              <w:bottom w:w="40" w:type="dxa"/>
              <w:right w:w="200" w:type="dxa"/>
            </w:tcMar>
            <w:vAlign w:val="center"/>
          </w:tcPr>
          <w:p w14:paraId="719C8D56" w14:textId="77777777" w:rsidR="00075C46" w:rsidRPr="005775CD" w:rsidRDefault="00075C46" w:rsidP="008A2E82">
            <w:pPr>
              <w:jc w:val="center"/>
              <w:rPr>
                <w:rFonts w:cs="Times New Roman"/>
              </w:rPr>
            </w:pPr>
            <w:r w:rsidRPr="005775CD">
              <w:rPr>
                <w:rFonts w:eastAsia="Times New Roman" w:cs="Times New Roman"/>
                <w:sz w:val="20"/>
                <w:szCs w:val="20"/>
              </w:rPr>
              <w:t>503,8400</w:t>
            </w:r>
          </w:p>
        </w:tc>
        <w:tc>
          <w:tcPr>
            <w:tcW w:w="1247" w:type="dxa"/>
            <w:shd w:val="clear" w:color="auto" w:fill="auto"/>
            <w:tcMar>
              <w:top w:w="40" w:type="dxa"/>
              <w:left w:w="200" w:type="dxa"/>
              <w:bottom w:w="40" w:type="dxa"/>
              <w:right w:w="200" w:type="dxa"/>
            </w:tcMar>
            <w:vAlign w:val="center"/>
          </w:tcPr>
          <w:p w14:paraId="1DE70345" w14:textId="77777777" w:rsidR="00075C46" w:rsidRPr="005775CD" w:rsidRDefault="00075C46" w:rsidP="008A2E82">
            <w:pPr>
              <w:jc w:val="center"/>
              <w:rPr>
                <w:rFonts w:cs="Times New Roman"/>
              </w:rPr>
            </w:pPr>
            <w:r w:rsidRPr="005775CD">
              <w:rPr>
                <w:rFonts w:eastAsia="Times New Roman" w:cs="Times New Roman"/>
                <w:sz w:val="20"/>
                <w:szCs w:val="20"/>
              </w:rPr>
              <w:t>503,8400</w:t>
            </w:r>
          </w:p>
        </w:tc>
        <w:tc>
          <w:tcPr>
            <w:tcW w:w="1247" w:type="dxa"/>
            <w:shd w:val="clear" w:color="auto" w:fill="auto"/>
            <w:tcMar>
              <w:top w:w="40" w:type="dxa"/>
              <w:left w:w="200" w:type="dxa"/>
              <w:bottom w:w="40" w:type="dxa"/>
              <w:right w:w="200" w:type="dxa"/>
            </w:tcMar>
            <w:vAlign w:val="center"/>
          </w:tcPr>
          <w:p w14:paraId="42753E9D" w14:textId="77777777" w:rsidR="00075C46" w:rsidRPr="005775CD" w:rsidRDefault="00075C46" w:rsidP="008A2E82">
            <w:pPr>
              <w:jc w:val="center"/>
              <w:rPr>
                <w:rFonts w:cs="Times New Roman"/>
              </w:rPr>
            </w:pPr>
            <w:r w:rsidRPr="005775CD">
              <w:rPr>
                <w:rFonts w:eastAsia="Times New Roman" w:cs="Times New Roman"/>
                <w:sz w:val="20"/>
                <w:szCs w:val="20"/>
              </w:rPr>
              <w:t>503,8400</w:t>
            </w:r>
          </w:p>
        </w:tc>
        <w:tc>
          <w:tcPr>
            <w:tcW w:w="1247" w:type="dxa"/>
            <w:shd w:val="clear" w:color="auto" w:fill="auto"/>
            <w:tcMar>
              <w:top w:w="40" w:type="dxa"/>
              <w:left w:w="200" w:type="dxa"/>
              <w:bottom w:w="40" w:type="dxa"/>
              <w:right w:w="200" w:type="dxa"/>
            </w:tcMar>
            <w:vAlign w:val="center"/>
          </w:tcPr>
          <w:p w14:paraId="26EFF0FE" w14:textId="77777777" w:rsidR="00075C46" w:rsidRPr="005775CD" w:rsidRDefault="00075C46" w:rsidP="008A2E82">
            <w:pPr>
              <w:jc w:val="center"/>
              <w:rPr>
                <w:rFonts w:cs="Times New Roman"/>
              </w:rPr>
            </w:pPr>
            <w:r w:rsidRPr="005775CD">
              <w:rPr>
                <w:rFonts w:eastAsia="Times New Roman" w:cs="Times New Roman"/>
                <w:sz w:val="20"/>
                <w:szCs w:val="20"/>
              </w:rPr>
              <w:t>503,8400</w:t>
            </w:r>
          </w:p>
        </w:tc>
        <w:tc>
          <w:tcPr>
            <w:tcW w:w="1247" w:type="dxa"/>
            <w:shd w:val="clear" w:color="auto" w:fill="auto"/>
            <w:tcMar>
              <w:top w:w="40" w:type="dxa"/>
              <w:left w:w="200" w:type="dxa"/>
              <w:bottom w:w="40" w:type="dxa"/>
              <w:right w:w="200" w:type="dxa"/>
            </w:tcMar>
            <w:vAlign w:val="center"/>
          </w:tcPr>
          <w:p w14:paraId="5DFCFF96" w14:textId="77777777" w:rsidR="00075C46" w:rsidRPr="005775CD" w:rsidRDefault="00075C46" w:rsidP="008A2E82">
            <w:pPr>
              <w:jc w:val="center"/>
              <w:rPr>
                <w:rFonts w:cs="Times New Roman"/>
              </w:rPr>
            </w:pPr>
            <w:r w:rsidRPr="005775CD">
              <w:rPr>
                <w:rFonts w:eastAsia="Times New Roman" w:cs="Times New Roman"/>
                <w:sz w:val="20"/>
                <w:szCs w:val="20"/>
              </w:rPr>
              <w:t>503,8400</w:t>
            </w:r>
          </w:p>
        </w:tc>
        <w:tc>
          <w:tcPr>
            <w:tcW w:w="1247" w:type="dxa"/>
            <w:shd w:val="clear" w:color="auto" w:fill="auto"/>
            <w:tcMar>
              <w:top w:w="40" w:type="dxa"/>
              <w:left w:w="200" w:type="dxa"/>
              <w:bottom w:w="40" w:type="dxa"/>
              <w:right w:w="200" w:type="dxa"/>
            </w:tcMar>
            <w:vAlign w:val="center"/>
          </w:tcPr>
          <w:p w14:paraId="4DE609FD" w14:textId="77777777" w:rsidR="00075C46" w:rsidRPr="005775CD" w:rsidRDefault="00075C46" w:rsidP="008A2E82">
            <w:pPr>
              <w:jc w:val="center"/>
              <w:rPr>
                <w:rFonts w:cs="Times New Roman"/>
              </w:rPr>
            </w:pPr>
            <w:r w:rsidRPr="005775CD">
              <w:rPr>
                <w:rFonts w:eastAsia="Times New Roman" w:cs="Times New Roman"/>
                <w:sz w:val="20"/>
                <w:szCs w:val="20"/>
              </w:rPr>
              <w:t>503,8400</w:t>
            </w:r>
          </w:p>
        </w:tc>
        <w:tc>
          <w:tcPr>
            <w:tcW w:w="1247" w:type="dxa"/>
            <w:shd w:val="clear" w:color="auto" w:fill="auto"/>
            <w:tcMar>
              <w:top w:w="40" w:type="dxa"/>
              <w:left w:w="200" w:type="dxa"/>
              <w:bottom w:w="40" w:type="dxa"/>
              <w:right w:w="200" w:type="dxa"/>
            </w:tcMar>
            <w:vAlign w:val="center"/>
          </w:tcPr>
          <w:p w14:paraId="0D1A095A" w14:textId="77777777" w:rsidR="00075C46" w:rsidRPr="005775CD" w:rsidRDefault="00075C46" w:rsidP="008A2E82">
            <w:pPr>
              <w:jc w:val="center"/>
              <w:rPr>
                <w:rFonts w:cs="Times New Roman"/>
              </w:rPr>
            </w:pPr>
            <w:r w:rsidRPr="005775CD">
              <w:rPr>
                <w:rFonts w:eastAsia="Times New Roman" w:cs="Times New Roman"/>
                <w:sz w:val="20"/>
                <w:szCs w:val="20"/>
              </w:rPr>
              <w:t>503,8400</w:t>
            </w:r>
          </w:p>
        </w:tc>
        <w:tc>
          <w:tcPr>
            <w:tcW w:w="1247" w:type="dxa"/>
            <w:shd w:val="clear" w:color="auto" w:fill="auto"/>
            <w:tcMar>
              <w:top w:w="40" w:type="dxa"/>
              <w:left w:w="200" w:type="dxa"/>
              <w:bottom w:w="40" w:type="dxa"/>
              <w:right w:w="200" w:type="dxa"/>
            </w:tcMar>
            <w:vAlign w:val="center"/>
          </w:tcPr>
          <w:p w14:paraId="3AE57E63" w14:textId="77777777" w:rsidR="00075C46" w:rsidRPr="005775CD" w:rsidRDefault="00075C46" w:rsidP="008A2E82">
            <w:pPr>
              <w:jc w:val="center"/>
              <w:rPr>
                <w:rFonts w:cs="Times New Roman"/>
              </w:rPr>
            </w:pPr>
            <w:r w:rsidRPr="005775CD">
              <w:rPr>
                <w:rFonts w:eastAsia="Times New Roman" w:cs="Times New Roman"/>
                <w:sz w:val="20"/>
                <w:szCs w:val="20"/>
              </w:rPr>
              <w:t>503,8400</w:t>
            </w:r>
          </w:p>
        </w:tc>
      </w:tr>
      <w:tr w:rsidR="00075C46" w:rsidRPr="005775CD" w14:paraId="22696ACA" w14:textId="77777777" w:rsidTr="005775CD">
        <w:trPr>
          <w:jc w:val="center"/>
        </w:trPr>
        <w:tc>
          <w:tcPr>
            <w:tcW w:w="291" w:type="dxa"/>
            <w:shd w:val="clear" w:color="auto" w:fill="auto"/>
            <w:tcMar>
              <w:top w:w="40" w:type="dxa"/>
              <w:left w:w="20" w:type="dxa"/>
              <w:bottom w:w="40" w:type="dxa"/>
              <w:right w:w="20" w:type="dxa"/>
            </w:tcMar>
            <w:vAlign w:val="center"/>
          </w:tcPr>
          <w:p w14:paraId="3F27E8F9" w14:textId="77777777" w:rsidR="00075C46" w:rsidRPr="005775CD" w:rsidRDefault="00075C46" w:rsidP="008A2E82">
            <w:pPr>
              <w:jc w:val="center"/>
              <w:rPr>
                <w:rFonts w:cs="Times New Roman"/>
              </w:rPr>
            </w:pPr>
            <w:r w:rsidRPr="005775CD">
              <w:rPr>
                <w:rFonts w:eastAsia="Times New Roman" w:cs="Times New Roman"/>
                <w:sz w:val="20"/>
                <w:szCs w:val="20"/>
              </w:rPr>
              <w:t>3.2</w:t>
            </w:r>
          </w:p>
        </w:tc>
        <w:tc>
          <w:tcPr>
            <w:tcW w:w="1491" w:type="dxa"/>
            <w:shd w:val="clear" w:color="auto" w:fill="auto"/>
            <w:tcMar>
              <w:top w:w="40" w:type="dxa"/>
              <w:left w:w="200" w:type="dxa"/>
              <w:bottom w:w="40" w:type="dxa"/>
              <w:right w:w="200" w:type="dxa"/>
            </w:tcMar>
            <w:vAlign w:val="center"/>
          </w:tcPr>
          <w:p w14:paraId="79216E66" w14:textId="77777777" w:rsidR="00075C46" w:rsidRPr="005775CD" w:rsidRDefault="00075C46" w:rsidP="008A2E82">
            <w:pPr>
              <w:ind w:left="-60" w:right="-111"/>
              <w:jc w:val="right"/>
              <w:rPr>
                <w:rFonts w:cs="Times New Roman"/>
              </w:rPr>
            </w:pPr>
            <w:r w:rsidRPr="005775CD">
              <w:rPr>
                <w:rFonts w:eastAsia="Times New Roman" w:cs="Times New Roman"/>
                <w:sz w:val="20"/>
                <w:szCs w:val="20"/>
              </w:rPr>
              <w:t>натурального</w:t>
            </w:r>
          </w:p>
        </w:tc>
        <w:tc>
          <w:tcPr>
            <w:tcW w:w="1371" w:type="dxa"/>
            <w:shd w:val="clear" w:color="auto" w:fill="auto"/>
            <w:tcMar>
              <w:top w:w="40" w:type="dxa"/>
              <w:left w:w="200" w:type="dxa"/>
              <w:bottom w:w="40" w:type="dxa"/>
              <w:right w:w="200" w:type="dxa"/>
            </w:tcMar>
            <w:vAlign w:val="center"/>
          </w:tcPr>
          <w:p w14:paraId="12952602" w14:textId="77777777" w:rsidR="00075C46" w:rsidRPr="005775CD" w:rsidRDefault="00075C46" w:rsidP="008A2E82">
            <w:pPr>
              <w:jc w:val="center"/>
              <w:rPr>
                <w:rFonts w:cs="Times New Roman"/>
              </w:rPr>
            </w:pPr>
            <w:r w:rsidRPr="005775CD">
              <w:rPr>
                <w:rFonts w:eastAsia="Times New Roman" w:cs="Times New Roman"/>
                <w:sz w:val="20"/>
                <w:szCs w:val="20"/>
              </w:rPr>
              <w:t>т.</w:t>
            </w:r>
          </w:p>
        </w:tc>
        <w:tc>
          <w:tcPr>
            <w:tcW w:w="1148" w:type="dxa"/>
            <w:shd w:val="clear" w:color="auto" w:fill="auto"/>
            <w:tcMar>
              <w:top w:w="40" w:type="dxa"/>
              <w:left w:w="200" w:type="dxa"/>
              <w:bottom w:w="40" w:type="dxa"/>
              <w:right w:w="200" w:type="dxa"/>
            </w:tcMar>
            <w:vAlign w:val="center"/>
          </w:tcPr>
          <w:p w14:paraId="7EDFE461" w14:textId="77777777" w:rsidR="00075C46" w:rsidRPr="005775CD" w:rsidRDefault="00075C46" w:rsidP="008A2E82">
            <w:pPr>
              <w:jc w:val="center"/>
              <w:rPr>
                <w:rFonts w:cs="Times New Roman"/>
              </w:rPr>
            </w:pPr>
            <w:r w:rsidRPr="005775CD">
              <w:rPr>
                <w:rFonts w:eastAsia="Times New Roman" w:cs="Times New Roman"/>
                <w:sz w:val="20"/>
                <w:szCs w:val="20"/>
              </w:rPr>
              <w:t>635,00</w:t>
            </w:r>
          </w:p>
        </w:tc>
        <w:tc>
          <w:tcPr>
            <w:tcW w:w="1247" w:type="dxa"/>
            <w:shd w:val="clear" w:color="auto" w:fill="auto"/>
            <w:tcMar>
              <w:top w:w="40" w:type="dxa"/>
              <w:left w:w="200" w:type="dxa"/>
              <w:bottom w:w="40" w:type="dxa"/>
              <w:right w:w="200" w:type="dxa"/>
            </w:tcMar>
            <w:vAlign w:val="center"/>
          </w:tcPr>
          <w:p w14:paraId="6E494C48" w14:textId="77777777" w:rsidR="00075C46" w:rsidRPr="005775CD" w:rsidRDefault="00075C46" w:rsidP="008A2E82">
            <w:pPr>
              <w:jc w:val="center"/>
              <w:rPr>
                <w:rFonts w:cs="Times New Roman"/>
              </w:rPr>
            </w:pPr>
            <w:r w:rsidRPr="005775CD">
              <w:rPr>
                <w:rFonts w:eastAsia="Times New Roman" w:cs="Times New Roman"/>
                <w:sz w:val="20"/>
                <w:szCs w:val="20"/>
              </w:rPr>
              <w:t>710,6300</w:t>
            </w:r>
          </w:p>
        </w:tc>
        <w:tc>
          <w:tcPr>
            <w:tcW w:w="1247" w:type="dxa"/>
            <w:shd w:val="clear" w:color="auto" w:fill="auto"/>
            <w:tcMar>
              <w:top w:w="40" w:type="dxa"/>
              <w:left w:w="200" w:type="dxa"/>
              <w:bottom w:w="40" w:type="dxa"/>
              <w:right w:w="200" w:type="dxa"/>
            </w:tcMar>
            <w:vAlign w:val="center"/>
          </w:tcPr>
          <w:p w14:paraId="0D00477E" w14:textId="77777777" w:rsidR="00075C46" w:rsidRPr="005775CD" w:rsidRDefault="00075C46" w:rsidP="008A2E82">
            <w:pPr>
              <w:jc w:val="center"/>
              <w:rPr>
                <w:rFonts w:cs="Times New Roman"/>
              </w:rPr>
            </w:pPr>
            <w:r w:rsidRPr="005775CD">
              <w:rPr>
                <w:rFonts w:eastAsia="Times New Roman" w:cs="Times New Roman"/>
                <w:sz w:val="20"/>
                <w:szCs w:val="20"/>
              </w:rPr>
              <w:t>710,6300</w:t>
            </w:r>
          </w:p>
        </w:tc>
        <w:tc>
          <w:tcPr>
            <w:tcW w:w="1247" w:type="dxa"/>
            <w:shd w:val="clear" w:color="auto" w:fill="auto"/>
            <w:tcMar>
              <w:top w:w="40" w:type="dxa"/>
              <w:left w:w="200" w:type="dxa"/>
              <w:bottom w:w="40" w:type="dxa"/>
              <w:right w:w="200" w:type="dxa"/>
            </w:tcMar>
            <w:vAlign w:val="center"/>
          </w:tcPr>
          <w:p w14:paraId="5EC35E73" w14:textId="77777777" w:rsidR="00075C46" w:rsidRPr="005775CD" w:rsidRDefault="00075C46" w:rsidP="008A2E82">
            <w:pPr>
              <w:jc w:val="center"/>
              <w:rPr>
                <w:rFonts w:cs="Times New Roman"/>
              </w:rPr>
            </w:pPr>
            <w:r w:rsidRPr="005775CD">
              <w:rPr>
                <w:rFonts w:eastAsia="Times New Roman" w:cs="Times New Roman"/>
                <w:sz w:val="20"/>
                <w:szCs w:val="20"/>
              </w:rPr>
              <w:t>710,6300</w:t>
            </w:r>
          </w:p>
        </w:tc>
        <w:tc>
          <w:tcPr>
            <w:tcW w:w="1247" w:type="dxa"/>
            <w:shd w:val="clear" w:color="auto" w:fill="auto"/>
            <w:tcMar>
              <w:top w:w="40" w:type="dxa"/>
              <w:left w:w="200" w:type="dxa"/>
              <w:bottom w:w="40" w:type="dxa"/>
              <w:right w:w="200" w:type="dxa"/>
            </w:tcMar>
            <w:vAlign w:val="center"/>
          </w:tcPr>
          <w:p w14:paraId="080B4C08" w14:textId="77777777" w:rsidR="00075C46" w:rsidRPr="005775CD" w:rsidRDefault="00075C46" w:rsidP="008A2E82">
            <w:pPr>
              <w:jc w:val="center"/>
              <w:rPr>
                <w:rFonts w:cs="Times New Roman"/>
              </w:rPr>
            </w:pPr>
            <w:r w:rsidRPr="005775CD">
              <w:rPr>
                <w:rFonts w:eastAsia="Times New Roman" w:cs="Times New Roman"/>
                <w:sz w:val="20"/>
                <w:szCs w:val="20"/>
              </w:rPr>
              <w:t>710,6300</w:t>
            </w:r>
          </w:p>
        </w:tc>
        <w:tc>
          <w:tcPr>
            <w:tcW w:w="1247" w:type="dxa"/>
            <w:shd w:val="clear" w:color="auto" w:fill="auto"/>
            <w:tcMar>
              <w:top w:w="40" w:type="dxa"/>
              <w:left w:w="200" w:type="dxa"/>
              <w:bottom w:w="40" w:type="dxa"/>
              <w:right w:w="200" w:type="dxa"/>
            </w:tcMar>
            <w:vAlign w:val="center"/>
          </w:tcPr>
          <w:p w14:paraId="347071C0" w14:textId="77777777" w:rsidR="00075C46" w:rsidRPr="005775CD" w:rsidRDefault="00075C46" w:rsidP="008A2E82">
            <w:pPr>
              <w:jc w:val="center"/>
              <w:rPr>
                <w:rFonts w:cs="Times New Roman"/>
              </w:rPr>
            </w:pPr>
            <w:r w:rsidRPr="005775CD">
              <w:rPr>
                <w:rFonts w:eastAsia="Times New Roman" w:cs="Times New Roman"/>
                <w:sz w:val="20"/>
                <w:szCs w:val="20"/>
              </w:rPr>
              <w:t>710,6300</w:t>
            </w:r>
          </w:p>
        </w:tc>
        <w:tc>
          <w:tcPr>
            <w:tcW w:w="1247" w:type="dxa"/>
            <w:shd w:val="clear" w:color="auto" w:fill="auto"/>
            <w:tcMar>
              <w:top w:w="40" w:type="dxa"/>
              <w:left w:w="200" w:type="dxa"/>
              <w:bottom w:w="40" w:type="dxa"/>
              <w:right w:w="200" w:type="dxa"/>
            </w:tcMar>
            <w:vAlign w:val="center"/>
          </w:tcPr>
          <w:p w14:paraId="58C897FC" w14:textId="77777777" w:rsidR="00075C46" w:rsidRPr="005775CD" w:rsidRDefault="00075C46" w:rsidP="008A2E82">
            <w:pPr>
              <w:jc w:val="center"/>
              <w:rPr>
                <w:rFonts w:cs="Times New Roman"/>
              </w:rPr>
            </w:pPr>
            <w:r w:rsidRPr="005775CD">
              <w:rPr>
                <w:rFonts w:eastAsia="Times New Roman" w:cs="Times New Roman"/>
                <w:sz w:val="20"/>
                <w:szCs w:val="20"/>
              </w:rPr>
              <w:t>710,6300</w:t>
            </w:r>
          </w:p>
        </w:tc>
        <w:tc>
          <w:tcPr>
            <w:tcW w:w="1247" w:type="dxa"/>
            <w:shd w:val="clear" w:color="auto" w:fill="auto"/>
            <w:tcMar>
              <w:top w:w="40" w:type="dxa"/>
              <w:left w:w="200" w:type="dxa"/>
              <w:bottom w:w="40" w:type="dxa"/>
              <w:right w:w="200" w:type="dxa"/>
            </w:tcMar>
            <w:vAlign w:val="center"/>
          </w:tcPr>
          <w:p w14:paraId="227B7218" w14:textId="77777777" w:rsidR="00075C46" w:rsidRPr="005775CD" w:rsidRDefault="00075C46" w:rsidP="008A2E82">
            <w:pPr>
              <w:jc w:val="center"/>
              <w:rPr>
                <w:rFonts w:cs="Times New Roman"/>
              </w:rPr>
            </w:pPr>
            <w:r w:rsidRPr="005775CD">
              <w:rPr>
                <w:rFonts w:eastAsia="Times New Roman" w:cs="Times New Roman"/>
                <w:sz w:val="20"/>
                <w:szCs w:val="20"/>
              </w:rPr>
              <w:t>710,6300</w:t>
            </w:r>
          </w:p>
        </w:tc>
        <w:tc>
          <w:tcPr>
            <w:tcW w:w="1247" w:type="dxa"/>
            <w:shd w:val="clear" w:color="auto" w:fill="auto"/>
            <w:tcMar>
              <w:top w:w="40" w:type="dxa"/>
              <w:left w:w="200" w:type="dxa"/>
              <w:bottom w:w="40" w:type="dxa"/>
              <w:right w:w="200" w:type="dxa"/>
            </w:tcMar>
            <w:vAlign w:val="center"/>
          </w:tcPr>
          <w:p w14:paraId="74D4CA7F" w14:textId="77777777" w:rsidR="00075C46" w:rsidRPr="005775CD" w:rsidRDefault="00075C46" w:rsidP="008A2E82">
            <w:pPr>
              <w:jc w:val="center"/>
              <w:rPr>
                <w:rFonts w:cs="Times New Roman"/>
              </w:rPr>
            </w:pPr>
            <w:r w:rsidRPr="005775CD">
              <w:rPr>
                <w:rFonts w:eastAsia="Times New Roman" w:cs="Times New Roman"/>
                <w:sz w:val="20"/>
                <w:szCs w:val="20"/>
              </w:rPr>
              <w:t>710,6300</w:t>
            </w:r>
          </w:p>
        </w:tc>
      </w:tr>
    </w:tbl>
    <w:bookmarkEnd w:id="565"/>
    <w:p w14:paraId="41329C94" w14:textId="77777777" w:rsidR="00075C46" w:rsidRPr="005775CD" w:rsidRDefault="00075C46" w:rsidP="00075C46">
      <w:pPr>
        <w:spacing w:before="400" w:after="200"/>
        <w:rPr>
          <w:rFonts w:cs="Times New Roman"/>
        </w:rPr>
      </w:pPr>
      <w:r w:rsidRPr="005775CD">
        <w:rPr>
          <w:rFonts w:cs="Times New Roman"/>
          <w:b/>
        </w:rPr>
        <w:t>Таблица 10.1.2 - Максимальный часовой расход натурального топлива на выработку тепловой в зоне деятельности теплоснабжающей организации</w:t>
      </w:r>
    </w:p>
    <w:tbl>
      <w:tblPr>
        <w:tblStyle w:val="a8"/>
        <w:tblW w:w="5000" w:type="pct"/>
        <w:jc w:val="center"/>
        <w:tblLook w:val="04A0" w:firstRow="1" w:lastRow="0" w:firstColumn="1" w:lastColumn="0" w:noHBand="0" w:noVBand="1"/>
      </w:tblPr>
      <w:tblGrid>
        <w:gridCol w:w="3879"/>
        <w:gridCol w:w="1085"/>
        <w:gridCol w:w="763"/>
        <w:gridCol w:w="950"/>
        <w:gridCol w:w="950"/>
        <w:gridCol w:w="950"/>
        <w:gridCol w:w="950"/>
        <w:gridCol w:w="950"/>
        <w:gridCol w:w="950"/>
        <w:gridCol w:w="950"/>
        <w:gridCol w:w="950"/>
        <w:gridCol w:w="950"/>
      </w:tblGrid>
      <w:tr w:rsidR="00075C46" w:rsidRPr="005775CD" w14:paraId="184A3703" w14:textId="77777777" w:rsidTr="005775CD">
        <w:trPr>
          <w:tblHeader/>
          <w:jc w:val="center"/>
        </w:trPr>
        <w:tc>
          <w:tcPr>
            <w:tcW w:w="1380" w:type="pct"/>
            <w:shd w:val="clear" w:color="auto" w:fill="F2F2F2"/>
            <w:tcMar>
              <w:top w:w="120" w:type="dxa"/>
              <w:left w:w="200" w:type="dxa"/>
              <w:bottom w:w="120" w:type="dxa"/>
              <w:right w:w="200" w:type="dxa"/>
            </w:tcMar>
            <w:vAlign w:val="center"/>
          </w:tcPr>
          <w:p w14:paraId="4DADA166" w14:textId="77777777" w:rsidR="00075C46" w:rsidRPr="005775CD" w:rsidRDefault="00075C46" w:rsidP="008A2E82">
            <w:pPr>
              <w:jc w:val="center"/>
              <w:rPr>
                <w:rFonts w:cs="Times New Roman"/>
              </w:rPr>
            </w:pPr>
            <w:r w:rsidRPr="005775CD">
              <w:rPr>
                <w:rFonts w:eastAsia="Times New Roman" w:cs="Times New Roman"/>
                <w:sz w:val="20"/>
                <w:szCs w:val="20"/>
              </w:rPr>
              <w:t>Показатель</w:t>
            </w:r>
          </w:p>
        </w:tc>
        <w:tc>
          <w:tcPr>
            <w:tcW w:w="378" w:type="pct"/>
            <w:shd w:val="clear" w:color="auto" w:fill="F2F2F2"/>
            <w:tcMar>
              <w:top w:w="120" w:type="dxa"/>
              <w:left w:w="200" w:type="dxa"/>
              <w:bottom w:w="120" w:type="dxa"/>
              <w:right w:w="200" w:type="dxa"/>
            </w:tcMar>
            <w:vAlign w:val="center"/>
          </w:tcPr>
          <w:p w14:paraId="19159269" w14:textId="77777777" w:rsidR="00075C46" w:rsidRPr="005775CD" w:rsidRDefault="00075C46" w:rsidP="008A2E82">
            <w:pPr>
              <w:jc w:val="center"/>
              <w:rPr>
                <w:rFonts w:cs="Times New Roman"/>
              </w:rPr>
            </w:pPr>
            <w:r w:rsidRPr="005775CD">
              <w:rPr>
                <w:rFonts w:eastAsia="Times New Roman" w:cs="Times New Roman"/>
                <w:sz w:val="20"/>
                <w:szCs w:val="20"/>
              </w:rPr>
              <w:t>Вид топлива</w:t>
            </w:r>
          </w:p>
        </w:tc>
        <w:tc>
          <w:tcPr>
            <w:tcW w:w="266" w:type="pct"/>
            <w:shd w:val="clear" w:color="auto" w:fill="F2F2F2"/>
            <w:tcMar>
              <w:top w:w="120" w:type="dxa"/>
              <w:left w:w="200" w:type="dxa"/>
              <w:bottom w:w="120" w:type="dxa"/>
              <w:right w:w="200" w:type="dxa"/>
            </w:tcMar>
            <w:vAlign w:val="center"/>
          </w:tcPr>
          <w:p w14:paraId="6B9E7D24" w14:textId="77777777" w:rsidR="00075C46" w:rsidRPr="005775CD" w:rsidRDefault="00075C46" w:rsidP="008A2E82">
            <w:pPr>
              <w:jc w:val="center"/>
              <w:rPr>
                <w:rFonts w:cs="Times New Roman"/>
              </w:rPr>
            </w:pPr>
            <w:r w:rsidRPr="005775CD">
              <w:rPr>
                <w:rFonts w:eastAsia="Times New Roman" w:cs="Times New Roman"/>
                <w:sz w:val="20"/>
                <w:szCs w:val="20"/>
              </w:rPr>
              <w:t>Ед. изм.</w:t>
            </w:r>
          </w:p>
        </w:tc>
        <w:tc>
          <w:tcPr>
            <w:tcW w:w="331" w:type="pct"/>
            <w:shd w:val="clear" w:color="auto" w:fill="F2F2F2"/>
            <w:tcMar>
              <w:top w:w="120" w:type="dxa"/>
              <w:left w:w="200" w:type="dxa"/>
              <w:bottom w:w="120" w:type="dxa"/>
              <w:right w:w="200" w:type="dxa"/>
            </w:tcMar>
            <w:vAlign w:val="center"/>
          </w:tcPr>
          <w:p w14:paraId="3A33B45B" w14:textId="77777777" w:rsidR="00075C46" w:rsidRPr="005775CD" w:rsidRDefault="00075C46" w:rsidP="008A2E82">
            <w:pPr>
              <w:jc w:val="center"/>
              <w:rPr>
                <w:rFonts w:cs="Times New Roman"/>
              </w:rPr>
            </w:pPr>
            <w:r w:rsidRPr="005775CD">
              <w:rPr>
                <w:rFonts w:eastAsia="Times New Roman" w:cs="Times New Roman"/>
                <w:sz w:val="20"/>
                <w:szCs w:val="20"/>
              </w:rPr>
              <w:t>2024</w:t>
            </w:r>
          </w:p>
        </w:tc>
        <w:tc>
          <w:tcPr>
            <w:tcW w:w="331" w:type="pct"/>
            <w:shd w:val="clear" w:color="auto" w:fill="F2F2F2"/>
            <w:tcMar>
              <w:top w:w="120" w:type="dxa"/>
              <w:left w:w="200" w:type="dxa"/>
              <w:bottom w:w="120" w:type="dxa"/>
              <w:right w:w="200" w:type="dxa"/>
            </w:tcMar>
            <w:vAlign w:val="center"/>
          </w:tcPr>
          <w:p w14:paraId="6C9ADEA6" w14:textId="77777777" w:rsidR="00075C46" w:rsidRPr="005775CD" w:rsidRDefault="00075C46" w:rsidP="008A2E82">
            <w:pPr>
              <w:jc w:val="center"/>
              <w:rPr>
                <w:rFonts w:cs="Times New Roman"/>
              </w:rPr>
            </w:pPr>
            <w:r w:rsidRPr="005775CD">
              <w:rPr>
                <w:rFonts w:eastAsia="Times New Roman" w:cs="Times New Roman"/>
                <w:sz w:val="20"/>
                <w:szCs w:val="20"/>
              </w:rPr>
              <w:t>2025</w:t>
            </w:r>
          </w:p>
        </w:tc>
        <w:tc>
          <w:tcPr>
            <w:tcW w:w="331" w:type="pct"/>
            <w:shd w:val="clear" w:color="auto" w:fill="F2F2F2"/>
            <w:tcMar>
              <w:top w:w="120" w:type="dxa"/>
              <w:left w:w="200" w:type="dxa"/>
              <w:bottom w:w="120" w:type="dxa"/>
              <w:right w:w="200" w:type="dxa"/>
            </w:tcMar>
            <w:vAlign w:val="center"/>
          </w:tcPr>
          <w:p w14:paraId="0C5C6D1C" w14:textId="77777777" w:rsidR="00075C46" w:rsidRPr="005775CD" w:rsidRDefault="00075C46" w:rsidP="008A2E82">
            <w:pPr>
              <w:jc w:val="center"/>
              <w:rPr>
                <w:rFonts w:cs="Times New Roman"/>
              </w:rPr>
            </w:pPr>
            <w:r w:rsidRPr="005775CD">
              <w:rPr>
                <w:rFonts w:eastAsia="Times New Roman" w:cs="Times New Roman"/>
                <w:sz w:val="20"/>
                <w:szCs w:val="20"/>
              </w:rPr>
              <w:t>2026</w:t>
            </w:r>
          </w:p>
        </w:tc>
        <w:tc>
          <w:tcPr>
            <w:tcW w:w="331" w:type="pct"/>
            <w:shd w:val="clear" w:color="auto" w:fill="F2F2F2"/>
            <w:tcMar>
              <w:top w:w="120" w:type="dxa"/>
              <w:left w:w="200" w:type="dxa"/>
              <w:bottom w:w="120" w:type="dxa"/>
              <w:right w:w="200" w:type="dxa"/>
            </w:tcMar>
            <w:vAlign w:val="center"/>
          </w:tcPr>
          <w:p w14:paraId="50D286BD" w14:textId="77777777" w:rsidR="00075C46" w:rsidRPr="005775CD" w:rsidRDefault="00075C46" w:rsidP="008A2E82">
            <w:pPr>
              <w:jc w:val="center"/>
              <w:rPr>
                <w:rFonts w:cs="Times New Roman"/>
              </w:rPr>
            </w:pPr>
            <w:r w:rsidRPr="005775CD">
              <w:rPr>
                <w:rFonts w:eastAsia="Times New Roman" w:cs="Times New Roman"/>
                <w:sz w:val="20"/>
                <w:szCs w:val="20"/>
              </w:rPr>
              <w:t>2027</w:t>
            </w:r>
          </w:p>
        </w:tc>
        <w:tc>
          <w:tcPr>
            <w:tcW w:w="331" w:type="pct"/>
            <w:shd w:val="clear" w:color="auto" w:fill="F2F2F2"/>
            <w:tcMar>
              <w:top w:w="120" w:type="dxa"/>
              <w:left w:w="200" w:type="dxa"/>
              <w:bottom w:w="120" w:type="dxa"/>
              <w:right w:w="200" w:type="dxa"/>
            </w:tcMar>
            <w:vAlign w:val="center"/>
          </w:tcPr>
          <w:p w14:paraId="3787EA03" w14:textId="77777777" w:rsidR="00075C46" w:rsidRPr="005775CD" w:rsidRDefault="00075C46" w:rsidP="008A2E82">
            <w:pPr>
              <w:jc w:val="center"/>
              <w:rPr>
                <w:rFonts w:cs="Times New Roman"/>
              </w:rPr>
            </w:pPr>
            <w:r w:rsidRPr="005775CD">
              <w:rPr>
                <w:rFonts w:eastAsia="Times New Roman" w:cs="Times New Roman"/>
                <w:sz w:val="20"/>
                <w:szCs w:val="20"/>
              </w:rPr>
              <w:t>2028</w:t>
            </w:r>
          </w:p>
        </w:tc>
        <w:tc>
          <w:tcPr>
            <w:tcW w:w="331" w:type="pct"/>
            <w:shd w:val="clear" w:color="auto" w:fill="F2F2F2"/>
            <w:tcMar>
              <w:top w:w="120" w:type="dxa"/>
              <w:left w:w="200" w:type="dxa"/>
              <w:bottom w:w="120" w:type="dxa"/>
              <w:right w:w="200" w:type="dxa"/>
            </w:tcMar>
            <w:vAlign w:val="center"/>
          </w:tcPr>
          <w:p w14:paraId="74293766" w14:textId="77777777" w:rsidR="00075C46" w:rsidRPr="005775CD" w:rsidRDefault="00075C46" w:rsidP="008A2E82">
            <w:pPr>
              <w:jc w:val="center"/>
              <w:rPr>
                <w:rFonts w:cs="Times New Roman"/>
              </w:rPr>
            </w:pPr>
            <w:r w:rsidRPr="005775CD">
              <w:rPr>
                <w:rFonts w:eastAsia="Times New Roman" w:cs="Times New Roman"/>
                <w:sz w:val="20"/>
                <w:szCs w:val="20"/>
              </w:rPr>
              <w:t>2029</w:t>
            </w:r>
          </w:p>
        </w:tc>
        <w:tc>
          <w:tcPr>
            <w:tcW w:w="331" w:type="pct"/>
            <w:shd w:val="clear" w:color="auto" w:fill="F2F2F2"/>
            <w:tcMar>
              <w:top w:w="120" w:type="dxa"/>
              <w:left w:w="200" w:type="dxa"/>
              <w:bottom w:w="120" w:type="dxa"/>
              <w:right w:w="200" w:type="dxa"/>
            </w:tcMar>
            <w:vAlign w:val="center"/>
          </w:tcPr>
          <w:p w14:paraId="6C3F3ABD" w14:textId="77777777" w:rsidR="00075C46" w:rsidRPr="005775CD" w:rsidRDefault="00075C46" w:rsidP="008A2E82">
            <w:pPr>
              <w:jc w:val="center"/>
              <w:rPr>
                <w:rFonts w:cs="Times New Roman"/>
              </w:rPr>
            </w:pPr>
            <w:r w:rsidRPr="005775CD">
              <w:rPr>
                <w:rFonts w:eastAsia="Times New Roman" w:cs="Times New Roman"/>
                <w:sz w:val="20"/>
                <w:szCs w:val="20"/>
              </w:rPr>
              <w:t>2030</w:t>
            </w:r>
          </w:p>
        </w:tc>
        <w:tc>
          <w:tcPr>
            <w:tcW w:w="331" w:type="pct"/>
            <w:shd w:val="clear" w:color="auto" w:fill="F2F2F2"/>
            <w:tcMar>
              <w:top w:w="120" w:type="dxa"/>
              <w:left w:w="200" w:type="dxa"/>
              <w:bottom w:w="120" w:type="dxa"/>
              <w:right w:w="200" w:type="dxa"/>
            </w:tcMar>
            <w:vAlign w:val="center"/>
          </w:tcPr>
          <w:p w14:paraId="50BD5A12" w14:textId="77777777" w:rsidR="00075C46" w:rsidRPr="005775CD" w:rsidRDefault="00075C46" w:rsidP="008A2E82">
            <w:pPr>
              <w:jc w:val="center"/>
              <w:rPr>
                <w:rFonts w:cs="Times New Roman"/>
              </w:rPr>
            </w:pPr>
            <w:r w:rsidRPr="005775CD">
              <w:rPr>
                <w:rFonts w:eastAsia="Times New Roman" w:cs="Times New Roman"/>
                <w:sz w:val="20"/>
                <w:szCs w:val="20"/>
              </w:rPr>
              <w:t>2031-2034</w:t>
            </w:r>
          </w:p>
        </w:tc>
        <w:tc>
          <w:tcPr>
            <w:tcW w:w="331" w:type="pct"/>
            <w:shd w:val="clear" w:color="auto" w:fill="F2F2F2"/>
            <w:tcMar>
              <w:top w:w="120" w:type="dxa"/>
              <w:left w:w="200" w:type="dxa"/>
              <w:bottom w:w="120" w:type="dxa"/>
              <w:right w:w="200" w:type="dxa"/>
            </w:tcMar>
            <w:vAlign w:val="center"/>
          </w:tcPr>
          <w:p w14:paraId="0B3556A9" w14:textId="77777777" w:rsidR="00075C46" w:rsidRPr="005775CD" w:rsidRDefault="00075C46" w:rsidP="008A2E82">
            <w:pPr>
              <w:jc w:val="center"/>
              <w:rPr>
                <w:rFonts w:cs="Times New Roman"/>
              </w:rPr>
            </w:pPr>
            <w:r w:rsidRPr="005775CD">
              <w:rPr>
                <w:rFonts w:eastAsia="Times New Roman" w:cs="Times New Roman"/>
                <w:sz w:val="20"/>
                <w:szCs w:val="20"/>
              </w:rPr>
              <w:t>2035-2039</w:t>
            </w:r>
          </w:p>
        </w:tc>
      </w:tr>
      <w:tr w:rsidR="00075C46" w:rsidRPr="005775CD" w14:paraId="1D4E9093" w14:textId="77777777" w:rsidTr="008A2E82">
        <w:trPr>
          <w:jc w:val="center"/>
        </w:trPr>
        <w:tc>
          <w:tcPr>
            <w:tcW w:w="1380" w:type="pct"/>
            <w:shd w:val="clear" w:color="auto" w:fill="FFFFFF"/>
            <w:tcMar>
              <w:top w:w="40" w:type="dxa"/>
              <w:left w:w="200" w:type="dxa"/>
              <w:bottom w:w="40" w:type="dxa"/>
              <w:right w:w="200" w:type="dxa"/>
            </w:tcMar>
            <w:vAlign w:val="center"/>
          </w:tcPr>
          <w:p w14:paraId="722D289B" w14:textId="77777777" w:rsidR="00075C46" w:rsidRPr="005775CD" w:rsidRDefault="00075C46" w:rsidP="008A2E82">
            <w:pPr>
              <w:rPr>
                <w:rFonts w:cs="Times New Roman"/>
              </w:rPr>
            </w:pPr>
            <w:r w:rsidRPr="005775CD">
              <w:rPr>
                <w:rFonts w:eastAsia="Times New Roman" w:cs="Times New Roman"/>
                <w:sz w:val="20"/>
                <w:szCs w:val="20"/>
              </w:rPr>
              <w:t>Максимальный часовой расход топлива в зимний период</w:t>
            </w:r>
          </w:p>
        </w:tc>
        <w:tc>
          <w:tcPr>
            <w:tcW w:w="378" w:type="pct"/>
            <w:shd w:val="clear" w:color="auto" w:fill="FFFFFF"/>
            <w:tcMar>
              <w:top w:w="40" w:type="dxa"/>
              <w:left w:w="200" w:type="dxa"/>
              <w:bottom w:w="40" w:type="dxa"/>
              <w:right w:w="200" w:type="dxa"/>
            </w:tcMar>
            <w:vAlign w:val="center"/>
          </w:tcPr>
          <w:p w14:paraId="497BBD31" w14:textId="77777777" w:rsidR="00075C46" w:rsidRPr="005775CD" w:rsidRDefault="00075C46" w:rsidP="008A2E82">
            <w:pPr>
              <w:jc w:val="center"/>
              <w:rPr>
                <w:rFonts w:cs="Times New Roman"/>
              </w:rPr>
            </w:pPr>
            <w:r w:rsidRPr="005775CD">
              <w:rPr>
                <w:rFonts w:eastAsia="Times New Roman" w:cs="Times New Roman"/>
                <w:sz w:val="20"/>
                <w:szCs w:val="20"/>
              </w:rPr>
              <w:t>Уголь</w:t>
            </w:r>
          </w:p>
        </w:tc>
        <w:tc>
          <w:tcPr>
            <w:tcW w:w="266" w:type="pct"/>
            <w:shd w:val="clear" w:color="auto" w:fill="FFFFFF"/>
            <w:tcMar>
              <w:top w:w="40" w:type="dxa"/>
              <w:left w:w="200" w:type="dxa"/>
              <w:bottom w:w="40" w:type="dxa"/>
              <w:right w:w="200" w:type="dxa"/>
            </w:tcMar>
            <w:vAlign w:val="center"/>
          </w:tcPr>
          <w:p w14:paraId="2B15D672" w14:textId="77777777" w:rsidR="00075C46" w:rsidRPr="005775CD" w:rsidRDefault="00075C46" w:rsidP="008A2E82">
            <w:pPr>
              <w:jc w:val="center"/>
              <w:rPr>
                <w:rFonts w:cs="Times New Roman"/>
              </w:rPr>
            </w:pPr>
            <w:r w:rsidRPr="005775CD">
              <w:rPr>
                <w:rFonts w:eastAsia="Times New Roman" w:cs="Times New Roman"/>
                <w:sz w:val="20"/>
                <w:szCs w:val="20"/>
              </w:rPr>
              <w:t>т.</w:t>
            </w:r>
          </w:p>
        </w:tc>
        <w:tc>
          <w:tcPr>
            <w:tcW w:w="331" w:type="pct"/>
            <w:shd w:val="clear" w:color="auto" w:fill="FFFFFF"/>
            <w:tcMar>
              <w:top w:w="40" w:type="dxa"/>
              <w:left w:w="200" w:type="dxa"/>
              <w:bottom w:w="40" w:type="dxa"/>
              <w:right w:w="200" w:type="dxa"/>
            </w:tcMar>
            <w:vAlign w:val="center"/>
          </w:tcPr>
          <w:p w14:paraId="7FD09E7D" w14:textId="77777777" w:rsidR="00075C46" w:rsidRPr="005775CD" w:rsidRDefault="00075C46" w:rsidP="008A2E82">
            <w:pPr>
              <w:jc w:val="center"/>
              <w:rPr>
                <w:rFonts w:cs="Times New Roman"/>
              </w:rPr>
            </w:pPr>
            <w:r w:rsidRPr="005775CD">
              <w:rPr>
                <w:rFonts w:eastAsia="Times New Roman" w:cs="Times New Roman"/>
                <w:sz w:val="20"/>
                <w:szCs w:val="20"/>
              </w:rPr>
              <w:t>0,1241</w:t>
            </w:r>
          </w:p>
        </w:tc>
        <w:tc>
          <w:tcPr>
            <w:tcW w:w="331" w:type="pct"/>
            <w:shd w:val="clear" w:color="auto" w:fill="FFFFFF"/>
            <w:tcMar>
              <w:top w:w="40" w:type="dxa"/>
              <w:left w:w="200" w:type="dxa"/>
              <w:bottom w:w="40" w:type="dxa"/>
              <w:right w:w="200" w:type="dxa"/>
            </w:tcMar>
            <w:vAlign w:val="center"/>
          </w:tcPr>
          <w:p w14:paraId="015D21C4" w14:textId="77777777" w:rsidR="00075C46" w:rsidRPr="005775CD" w:rsidRDefault="00075C46" w:rsidP="008A2E82">
            <w:pPr>
              <w:jc w:val="center"/>
              <w:rPr>
                <w:rFonts w:cs="Times New Roman"/>
              </w:rPr>
            </w:pPr>
            <w:r w:rsidRPr="005775CD">
              <w:rPr>
                <w:rFonts w:eastAsia="Times New Roman" w:cs="Times New Roman"/>
                <w:sz w:val="20"/>
                <w:szCs w:val="20"/>
              </w:rPr>
              <w:t>0,1300</w:t>
            </w:r>
          </w:p>
        </w:tc>
        <w:tc>
          <w:tcPr>
            <w:tcW w:w="331" w:type="pct"/>
            <w:shd w:val="clear" w:color="auto" w:fill="FFFFFF"/>
            <w:tcMar>
              <w:top w:w="40" w:type="dxa"/>
              <w:left w:w="200" w:type="dxa"/>
              <w:bottom w:w="40" w:type="dxa"/>
              <w:right w:w="200" w:type="dxa"/>
            </w:tcMar>
            <w:vAlign w:val="center"/>
          </w:tcPr>
          <w:p w14:paraId="6CE51585" w14:textId="77777777" w:rsidR="00075C46" w:rsidRPr="005775CD" w:rsidRDefault="00075C46" w:rsidP="008A2E82">
            <w:pPr>
              <w:jc w:val="center"/>
              <w:rPr>
                <w:rFonts w:cs="Times New Roman"/>
              </w:rPr>
            </w:pPr>
            <w:r w:rsidRPr="005775CD">
              <w:rPr>
                <w:rFonts w:eastAsia="Times New Roman" w:cs="Times New Roman"/>
                <w:sz w:val="20"/>
                <w:szCs w:val="20"/>
              </w:rPr>
              <w:t>0,1300</w:t>
            </w:r>
          </w:p>
        </w:tc>
        <w:tc>
          <w:tcPr>
            <w:tcW w:w="331" w:type="pct"/>
            <w:shd w:val="clear" w:color="auto" w:fill="FFFFFF"/>
            <w:tcMar>
              <w:top w:w="40" w:type="dxa"/>
              <w:left w:w="200" w:type="dxa"/>
              <w:bottom w:w="40" w:type="dxa"/>
              <w:right w:w="200" w:type="dxa"/>
            </w:tcMar>
            <w:vAlign w:val="center"/>
          </w:tcPr>
          <w:p w14:paraId="2B778DCC" w14:textId="77777777" w:rsidR="00075C46" w:rsidRPr="005775CD" w:rsidRDefault="00075C46" w:rsidP="008A2E82">
            <w:pPr>
              <w:jc w:val="center"/>
              <w:rPr>
                <w:rFonts w:cs="Times New Roman"/>
              </w:rPr>
            </w:pPr>
            <w:r w:rsidRPr="005775CD">
              <w:rPr>
                <w:rFonts w:eastAsia="Times New Roman" w:cs="Times New Roman"/>
                <w:sz w:val="20"/>
                <w:szCs w:val="20"/>
              </w:rPr>
              <w:t>0,1300</w:t>
            </w:r>
          </w:p>
        </w:tc>
        <w:tc>
          <w:tcPr>
            <w:tcW w:w="331" w:type="pct"/>
            <w:shd w:val="clear" w:color="auto" w:fill="FFFFFF"/>
            <w:tcMar>
              <w:top w:w="40" w:type="dxa"/>
              <w:left w:w="200" w:type="dxa"/>
              <w:bottom w:w="40" w:type="dxa"/>
              <w:right w:w="200" w:type="dxa"/>
            </w:tcMar>
            <w:vAlign w:val="center"/>
          </w:tcPr>
          <w:p w14:paraId="2487A181" w14:textId="77777777" w:rsidR="00075C46" w:rsidRPr="005775CD" w:rsidRDefault="00075C46" w:rsidP="008A2E82">
            <w:pPr>
              <w:jc w:val="center"/>
              <w:rPr>
                <w:rFonts w:cs="Times New Roman"/>
              </w:rPr>
            </w:pPr>
            <w:r w:rsidRPr="005775CD">
              <w:rPr>
                <w:rFonts w:eastAsia="Times New Roman" w:cs="Times New Roman"/>
                <w:sz w:val="20"/>
                <w:szCs w:val="20"/>
              </w:rPr>
              <w:t>0,1300</w:t>
            </w:r>
          </w:p>
        </w:tc>
        <w:tc>
          <w:tcPr>
            <w:tcW w:w="331" w:type="pct"/>
            <w:shd w:val="clear" w:color="auto" w:fill="FFFFFF"/>
            <w:tcMar>
              <w:top w:w="40" w:type="dxa"/>
              <w:left w:w="200" w:type="dxa"/>
              <w:bottom w:w="40" w:type="dxa"/>
              <w:right w:w="200" w:type="dxa"/>
            </w:tcMar>
            <w:vAlign w:val="center"/>
          </w:tcPr>
          <w:p w14:paraId="024B95E7" w14:textId="77777777" w:rsidR="00075C46" w:rsidRPr="005775CD" w:rsidRDefault="00075C46" w:rsidP="008A2E82">
            <w:pPr>
              <w:jc w:val="center"/>
              <w:rPr>
                <w:rFonts w:cs="Times New Roman"/>
              </w:rPr>
            </w:pPr>
            <w:r w:rsidRPr="005775CD">
              <w:rPr>
                <w:rFonts w:eastAsia="Times New Roman" w:cs="Times New Roman"/>
                <w:sz w:val="20"/>
                <w:szCs w:val="20"/>
              </w:rPr>
              <w:t>0,1300</w:t>
            </w:r>
          </w:p>
        </w:tc>
        <w:tc>
          <w:tcPr>
            <w:tcW w:w="331" w:type="pct"/>
            <w:shd w:val="clear" w:color="auto" w:fill="FFFFFF"/>
            <w:tcMar>
              <w:top w:w="40" w:type="dxa"/>
              <w:left w:w="200" w:type="dxa"/>
              <w:bottom w:w="40" w:type="dxa"/>
              <w:right w:w="200" w:type="dxa"/>
            </w:tcMar>
            <w:vAlign w:val="center"/>
          </w:tcPr>
          <w:p w14:paraId="28C26FB3" w14:textId="77777777" w:rsidR="00075C46" w:rsidRPr="005775CD" w:rsidRDefault="00075C46" w:rsidP="008A2E82">
            <w:pPr>
              <w:jc w:val="center"/>
              <w:rPr>
                <w:rFonts w:cs="Times New Roman"/>
              </w:rPr>
            </w:pPr>
            <w:r w:rsidRPr="005775CD">
              <w:rPr>
                <w:rFonts w:eastAsia="Times New Roman" w:cs="Times New Roman"/>
                <w:sz w:val="20"/>
                <w:szCs w:val="20"/>
              </w:rPr>
              <w:t>0,1300</w:t>
            </w:r>
          </w:p>
        </w:tc>
        <w:tc>
          <w:tcPr>
            <w:tcW w:w="331" w:type="pct"/>
            <w:shd w:val="clear" w:color="auto" w:fill="FFFFFF"/>
            <w:tcMar>
              <w:top w:w="40" w:type="dxa"/>
              <w:left w:w="200" w:type="dxa"/>
              <w:bottom w:w="40" w:type="dxa"/>
              <w:right w:w="200" w:type="dxa"/>
            </w:tcMar>
            <w:vAlign w:val="center"/>
          </w:tcPr>
          <w:p w14:paraId="4643E305" w14:textId="77777777" w:rsidR="00075C46" w:rsidRPr="005775CD" w:rsidRDefault="00075C46" w:rsidP="008A2E82">
            <w:pPr>
              <w:jc w:val="center"/>
              <w:rPr>
                <w:rFonts w:cs="Times New Roman"/>
              </w:rPr>
            </w:pPr>
            <w:r w:rsidRPr="005775CD">
              <w:rPr>
                <w:rFonts w:eastAsia="Times New Roman" w:cs="Times New Roman"/>
                <w:sz w:val="20"/>
                <w:szCs w:val="20"/>
              </w:rPr>
              <w:t>0,1300</w:t>
            </w:r>
          </w:p>
        </w:tc>
        <w:tc>
          <w:tcPr>
            <w:tcW w:w="331" w:type="pct"/>
            <w:shd w:val="clear" w:color="auto" w:fill="FFFFFF"/>
            <w:tcMar>
              <w:top w:w="40" w:type="dxa"/>
              <w:left w:w="200" w:type="dxa"/>
              <w:bottom w:w="40" w:type="dxa"/>
              <w:right w:w="200" w:type="dxa"/>
            </w:tcMar>
            <w:vAlign w:val="center"/>
          </w:tcPr>
          <w:p w14:paraId="3569221D" w14:textId="77777777" w:rsidR="00075C46" w:rsidRPr="005775CD" w:rsidRDefault="00075C46" w:rsidP="008A2E82">
            <w:pPr>
              <w:jc w:val="center"/>
              <w:rPr>
                <w:rFonts w:cs="Times New Roman"/>
              </w:rPr>
            </w:pPr>
            <w:r w:rsidRPr="005775CD">
              <w:rPr>
                <w:rFonts w:eastAsia="Times New Roman" w:cs="Times New Roman"/>
                <w:sz w:val="20"/>
                <w:szCs w:val="20"/>
              </w:rPr>
              <w:t>0,1300</w:t>
            </w:r>
          </w:p>
        </w:tc>
      </w:tr>
      <w:tr w:rsidR="00075C46" w:rsidRPr="005775CD" w14:paraId="68E810A6" w14:textId="77777777" w:rsidTr="008A2E82">
        <w:trPr>
          <w:jc w:val="center"/>
        </w:trPr>
        <w:tc>
          <w:tcPr>
            <w:tcW w:w="1380" w:type="pct"/>
            <w:shd w:val="clear" w:color="auto" w:fill="FFFFFF"/>
            <w:tcMar>
              <w:top w:w="40" w:type="dxa"/>
              <w:left w:w="200" w:type="dxa"/>
              <w:bottom w:w="40" w:type="dxa"/>
              <w:right w:w="200" w:type="dxa"/>
            </w:tcMar>
            <w:vAlign w:val="center"/>
          </w:tcPr>
          <w:p w14:paraId="6A0D094D" w14:textId="77777777" w:rsidR="00075C46" w:rsidRPr="005775CD" w:rsidRDefault="00075C46" w:rsidP="008A2E82">
            <w:pPr>
              <w:rPr>
                <w:rFonts w:cs="Times New Roman"/>
              </w:rPr>
            </w:pPr>
            <w:r w:rsidRPr="005775CD">
              <w:rPr>
                <w:rFonts w:eastAsia="Times New Roman" w:cs="Times New Roman"/>
                <w:sz w:val="20"/>
                <w:szCs w:val="20"/>
              </w:rPr>
              <w:t>Максимальный часовой расход топлива в летний период</w:t>
            </w:r>
          </w:p>
        </w:tc>
        <w:tc>
          <w:tcPr>
            <w:tcW w:w="378" w:type="pct"/>
            <w:shd w:val="clear" w:color="auto" w:fill="FFFFFF"/>
            <w:tcMar>
              <w:top w:w="40" w:type="dxa"/>
              <w:left w:w="200" w:type="dxa"/>
              <w:bottom w:w="40" w:type="dxa"/>
              <w:right w:w="200" w:type="dxa"/>
            </w:tcMar>
            <w:vAlign w:val="center"/>
          </w:tcPr>
          <w:p w14:paraId="112ACE21" w14:textId="77777777" w:rsidR="00075C46" w:rsidRPr="005775CD" w:rsidRDefault="00075C46" w:rsidP="008A2E82">
            <w:pPr>
              <w:jc w:val="center"/>
              <w:rPr>
                <w:rFonts w:cs="Times New Roman"/>
              </w:rPr>
            </w:pPr>
            <w:r w:rsidRPr="005775CD">
              <w:rPr>
                <w:rFonts w:eastAsia="Times New Roman" w:cs="Times New Roman"/>
                <w:sz w:val="20"/>
                <w:szCs w:val="20"/>
              </w:rPr>
              <w:t>Уголь</w:t>
            </w:r>
          </w:p>
        </w:tc>
        <w:tc>
          <w:tcPr>
            <w:tcW w:w="266" w:type="pct"/>
            <w:shd w:val="clear" w:color="auto" w:fill="FFFFFF"/>
            <w:tcMar>
              <w:top w:w="40" w:type="dxa"/>
              <w:left w:w="200" w:type="dxa"/>
              <w:bottom w:w="40" w:type="dxa"/>
              <w:right w:w="200" w:type="dxa"/>
            </w:tcMar>
            <w:vAlign w:val="center"/>
          </w:tcPr>
          <w:p w14:paraId="323284D5" w14:textId="77777777" w:rsidR="00075C46" w:rsidRPr="005775CD" w:rsidRDefault="00075C46" w:rsidP="008A2E82">
            <w:pPr>
              <w:jc w:val="center"/>
              <w:rPr>
                <w:rFonts w:cs="Times New Roman"/>
              </w:rPr>
            </w:pPr>
            <w:r w:rsidRPr="005775CD">
              <w:rPr>
                <w:rFonts w:eastAsia="Times New Roman" w:cs="Times New Roman"/>
                <w:sz w:val="20"/>
                <w:szCs w:val="20"/>
              </w:rPr>
              <w:t>т.</w:t>
            </w:r>
          </w:p>
        </w:tc>
        <w:tc>
          <w:tcPr>
            <w:tcW w:w="331" w:type="pct"/>
            <w:shd w:val="clear" w:color="auto" w:fill="FFFFFF"/>
            <w:tcMar>
              <w:top w:w="40" w:type="dxa"/>
              <w:left w:w="200" w:type="dxa"/>
              <w:bottom w:w="40" w:type="dxa"/>
              <w:right w:w="200" w:type="dxa"/>
            </w:tcMar>
            <w:vAlign w:val="center"/>
          </w:tcPr>
          <w:p w14:paraId="571EA5BC" w14:textId="77777777" w:rsidR="00075C46" w:rsidRPr="005775CD" w:rsidRDefault="00075C46" w:rsidP="008A2E82">
            <w:pPr>
              <w:jc w:val="center"/>
              <w:rPr>
                <w:rFonts w:cs="Times New Roman"/>
              </w:rPr>
            </w:pPr>
            <w:r w:rsidRPr="005775CD">
              <w:rPr>
                <w:rFonts w:eastAsia="Times New Roman" w:cs="Times New Roman"/>
                <w:sz w:val="20"/>
                <w:szCs w:val="20"/>
              </w:rPr>
              <w:t>0,0000</w:t>
            </w:r>
          </w:p>
        </w:tc>
        <w:tc>
          <w:tcPr>
            <w:tcW w:w="331" w:type="pct"/>
            <w:shd w:val="clear" w:color="auto" w:fill="FFFFFF"/>
            <w:tcMar>
              <w:top w:w="40" w:type="dxa"/>
              <w:left w:w="200" w:type="dxa"/>
              <w:bottom w:w="40" w:type="dxa"/>
              <w:right w:w="200" w:type="dxa"/>
            </w:tcMar>
            <w:vAlign w:val="center"/>
          </w:tcPr>
          <w:p w14:paraId="4DC90CA4" w14:textId="77777777" w:rsidR="00075C46" w:rsidRPr="005775CD" w:rsidRDefault="00075C46" w:rsidP="008A2E82">
            <w:pPr>
              <w:jc w:val="center"/>
              <w:rPr>
                <w:rFonts w:cs="Times New Roman"/>
              </w:rPr>
            </w:pPr>
            <w:r w:rsidRPr="005775CD">
              <w:rPr>
                <w:rFonts w:eastAsia="Times New Roman" w:cs="Times New Roman"/>
                <w:sz w:val="20"/>
                <w:szCs w:val="20"/>
              </w:rPr>
              <w:t>0,1200</w:t>
            </w:r>
          </w:p>
        </w:tc>
        <w:tc>
          <w:tcPr>
            <w:tcW w:w="331" w:type="pct"/>
            <w:shd w:val="clear" w:color="auto" w:fill="FFFFFF"/>
            <w:tcMar>
              <w:top w:w="40" w:type="dxa"/>
              <w:left w:w="200" w:type="dxa"/>
              <w:bottom w:w="40" w:type="dxa"/>
              <w:right w:w="200" w:type="dxa"/>
            </w:tcMar>
            <w:vAlign w:val="center"/>
          </w:tcPr>
          <w:p w14:paraId="34F6C645" w14:textId="77777777" w:rsidR="00075C46" w:rsidRPr="005775CD" w:rsidRDefault="00075C46" w:rsidP="008A2E82">
            <w:pPr>
              <w:jc w:val="center"/>
              <w:rPr>
                <w:rFonts w:cs="Times New Roman"/>
              </w:rPr>
            </w:pPr>
            <w:r w:rsidRPr="005775CD">
              <w:rPr>
                <w:rFonts w:eastAsia="Times New Roman" w:cs="Times New Roman"/>
                <w:sz w:val="20"/>
                <w:szCs w:val="20"/>
              </w:rPr>
              <w:t>0,1200</w:t>
            </w:r>
          </w:p>
        </w:tc>
        <w:tc>
          <w:tcPr>
            <w:tcW w:w="331" w:type="pct"/>
            <w:shd w:val="clear" w:color="auto" w:fill="FFFFFF"/>
            <w:tcMar>
              <w:top w:w="40" w:type="dxa"/>
              <w:left w:w="200" w:type="dxa"/>
              <w:bottom w:w="40" w:type="dxa"/>
              <w:right w:w="200" w:type="dxa"/>
            </w:tcMar>
            <w:vAlign w:val="center"/>
          </w:tcPr>
          <w:p w14:paraId="7A2124F9" w14:textId="77777777" w:rsidR="00075C46" w:rsidRPr="005775CD" w:rsidRDefault="00075C46" w:rsidP="008A2E82">
            <w:pPr>
              <w:jc w:val="center"/>
              <w:rPr>
                <w:rFonts w:cs="Times New Roman"/>
              </w:rPr>
            </w:pPr>
            <w:r w:rsidRPr="005775CD">
              <w:rPr>
                <w:rFonts w:eastAsia="Times New Roman" w:cs="Times New Roman"/>
                <w:sz w:val="20"/>
                <w:szCs w:val="20"/>
              </w:rPr>
              <w:t>0,1200</w:t>
            </w:r>
          </w:p>
        </w:tc>
        <w:tc>
          <w:tcPr>
            <w:tcW w:w="331" w:type="pct"/>
            <w:shd w:val="clear" w:color="auto" w:fill="FFFFFF"/>
            <w:tcMar>
              <w:top w:w="40" w:type="dxa"/>
              <w:left w:w="200" w:type="dxa"/>
              <w:bottom w:w="40" w:type="dxa"/>
              <w:right w:w="200" w:type="dxa"/>
            </w:tcMar>
            <w:vAlign w:val="center"/>
          </w:tcPr>
          <w:p w14:paraId="6494517A" w14:textId="77777777" w:rsidR="00075C46" w:rsidRPr="005775CD" w:rsidRDefault="00075C46" w:rsidP="008A2E82">
            <w:pPr>
              <w:jc w:val="center"/>
              <w:rPr>
                <w:rFonts w:cs="Times New Roman"/>
              </w:rPr>
            </w:pPr>
            <w:r w:rsidRPr="005775CD">
              <w:rPr>
                <w:rFonts w:eastAsia="Times New Roman" w:cs="Times New Roman"/>
                <w:sz w:val="20"/>
                <w:szCs w:val="20"/>
              </w:rPr>
              <w:t>0,1200</w:t>
            </w:r>
          </w:p>
        </w:tc>
        <w:tc>
          <w:tcPr>
            <w:tcW w:w="331" w:type="pct"/>
            <w:shd w:val="clear" w:color="auto" w:fill="FFFFFF"/>
            <w:tcMar>
              <w:top w:w="40" w:type="dxa"/>
              <w:left w:w="200" w:type="dxa"/>
              <w:bottom w:w="40" w:type="dxa"/>
              <w:right w:w="200" w:type="dxa"/>
            </w:tcMar>
            <w:vAlign w:val="center"/>
          </w:tcPr>
          <w:p w14:paraId="29069A40" w14:textId="77777777" w:rsidR="00075C46" w:rsidRPr="005775CD" w:rsidRDefault="00075C46" w:rsidP="008A2E82">
            <w:pPr>
              <w:jc w:val="center"/>
              <w:rPr>
                <w:rFonts w:cs="Times New Roman"/>
              </w:rPr>
            </w:pPr>
            <w:r w:rsidRPr="005775CD">
              <w:rPr>
                <w:rFonts w:eastAsia="Times New Roman" w:cs="Times New Roman"/>
                <w:sz w:val="20"/>
                <w:szCs w:val="20"/>
              </w:rPr>
              <w:t>0,1200</w:t>
            </w:r>
          </w:p>
        </w:tc>
        <w:tc>
          <w:tcPr>
            <w:tcW w:w="331" w:type="pct"/>
            <w:shd w:val="clear" w:color="auto" w:fill="FFFFFF"/>
            <w:tcMar>
              <w:top w:w="40" w:type="dxa"/>
              <w:left w:w="200" w:type="dxa"/>
              <w:bottom w:w="40" w:type="dxa"/>
              <w:right w:w="200" w:type="dxa"/>
            </w:tcMar>
            <w:vAlign w:val="center"/>
          </w:tcPr>
          <w:p w14:paraId="7D58566C" w14:textId="77777777" w:rsidR="00075C46" w:rsidRPr="005775CD" w:rsidRDefault="00075C46" w:rsidP="008A2E82">
            <w:pPr>
              <w:jc w:val="center"/>
              <w:rPr>
                <w:rFonts w:cs="Times New Roman"/>
              </w:rPr>
            </w:pPr>
            <w:r w:rsidRPr="005775CD">
              <w:rPr>
                <w:rFonts w:eastAsia="Times New Roman" w:cs="Times New Roman"/>
                <w:sz w:val="20"/>
                <w:szCs w:val="20"/>
              </w:rPr>
              <w:t>0,1200</w:t>
            </w:r>
          </w:p>
        </w:tc>
        <w:tc>
          <w:tcPr>
            <w:tcW w:w="331" w:type="pct"/>
            <w:shd w:val="clear" w:color="auto" w:fill="FFFFFF"/>
            <w:tcMar>
              <w:top w:w="40" w:type="dxa"/>
              <w:left w:w="200" w:type="dxa"/>
              <w:bottom w:w="40" w:type="dxa"/>
              <w:right w:w="200" w:type="dxa"/>
            </w:tcMar>
            <w:vAlign w:val="center"/>
          </w:tcPr>
          <w:p w14:paraId="40F870E2" w14:textId="77777777" w:rsidR="00075C46" w:rsidRPr="005775CD" w:rsidRDefault="00075C46" w:rsidP="008A2E82">
            <w:pPr>
              <w:jc w:val="center"/>
              <w:rPr>
                <w:rFonts w:cs="Times New Roman"/>
              </w:rPr>
            </w:pPr>
            <w:r w:rsidRPr="005775CD">
              <w:rPr>
                <w:rFonts w:eastAsia="Times New Roman" w:cs="Times New Roman"/>
                <w:sz w:val="20"/>
                <w:szCs w:val="20"/>
              </w:rPr>
              <w:t>0,1200</w:t>
            </w:r>
          </w:p>
        </w:tc>
        <w:tc>
          <w:tcPr>
            <w:tcW w:w="331" w:type="pct"/>
            <w:shd w:val="clear" w:color="auto" w:fill="FFFFFF"/>
            <w:tcMar>
              <w:top w:w="40" w:type="dxa"/>
              <w:left w:w="200" w:type="dxa"/>
              <w:bottom w:w="40" w:type="dxa"/>
              <w:right w:w="200" w:type="dxa"/>
            </w:tcMar>
            <w:vAlign w:val="center"/>
          </w:tcPr>
          <w:p w14:paraId="160F6D7D" w14:textId="77777777" w:rsidR="00075C46" w:rsidRPr="005775CD" w:rsidRDefault="00075C46" w:rsidP="008A2E82">
            <w:pPr>
              <w:jc w:val="center"/>
              <w:rPr>
                <w:rFonts w:cs="Times New Roman"/>
              </w:rPr>
            </w:pPr>
            <w:r w:rsidRPr="005775CD">
              <w:rPr>
                <w:rFonts w:eastAsia="Times New Roman" w:cs="Times New Roman"/>
                <w:sz w:val="20"/>
                <w:szCs w:val="20"/>
              </w:rPr>
              <w:t>0,1200</w:t>
            </w:r>
          </w:p>
        </w:tc>
      </w:tr>
    </w:tbl>
    <w:p w14:paraId="29D3B202" w14:textId="77777777" w:rsidR="00075C46" w:rsidRPr="005775CD" w:rsidRDefault="00075C46" w:rsidP="00075C46">
      <w:pPr>
        <w:pStyle w:val="a0"/>
        <w:rPr>
          <w:rFonts w:cs="Times New Roman"/>
          <w:lang w:eastAsia="ru-RU"/>
        </w:rPr>
      </w:pPr>
    </w:p>
    <w:p w14:paraId="3960BA50" w14:textId="77777777" w:rsidR="00075C46" w:rsidRPr="005775CD" w:rsidRDefault="00075C46" w:rsidP="00075C46">
      <w:pPr>
        <w:pStyle w:val="2"/>
        <w:ind w:left="0" w:firstLine="0"/>
      </w:pPr>
      <w:bookmarkStart w:id="566" w:name="_Toc212884995"/>
      <w:r w:rsidRPr="005775CD">
        <w:t>Часть 2. РЕЗУЛЬТАТЫ РАСЧЕТОВ ПО КАЖДОМУ ИСТОЧНИКУ ТЕПЛОВОЙ ЭНЕРГИИ НОРМАТИВНЫХ ЗАПАСОВ ТОПЛИВА</w:t>
      </w:r>
      <w:bookmarkEnd w:id="566"/>
    </w:p>
    <w:p w14:paraId="4ED862C2" w14:textId="77777777" w:rsidR="00075C46" w:rsidRPr="005775CD" w:rsidRDefault="00075C46" w:rsidP="00075C46">
      <w:pPr>
        <w:pStyle w:val="Default"/>
        <w:rPr>
          <w:lang w:eastAsia="ru-RU"/>
        </w:rPr>
      </w:pPr>
    </w:p>
    <w:p w14:paraId="5E518231" w14:textId="77777777" w:rsidR="00075C46" w:rsidRPr="005775CD" w:rsidRDefault="00075C46" w:rsidP="00075C46">
      <w:pPr>
        <w:pStyle w:val="a0"/>
        <w:ind w:firstLine="851"/>
        <w:jc w:val="both"/>
        <w:rPr>
          <w:rFonts w:cs="Times New Roman"/>
        </w:rPr>
      </w:pPr>
      <w:bookmarkStart w:id="567" w:name="_Hlk185517269"/>
      <w:r w:rsidRPr="005775CD">
        <w:rPr>
          <w:rFonts w:cs="Times New Roman"/>
        </w:rPr>
        <w:t>Нормативные запасы топлива на источнике тепловой энергии представлены в таблице ниже.</w:t>
      </w:r>
    </w:p>
    <w:p w14:paraId="77FC8A35" w14:textId="77777777" w:rsidR="00075C46" w:rsidRPr="005775CD" w:rsidRDefault="00075C46" w:rsidP="00075C46">
      <w:pPr>
        <w:spacing w:before="400" w:after="200"/>
        <w:rPr>
          <w:rFonts w:cs="Times New Roman"/>
        </w:rPr>
      </w:pPr>
      <w:r w:rsidRPr="005775CD">
        <w:rPr>
          <w:rFonts w:cs="Times New Roman"/>
          <w:b/>
        </w:rPr>
        <w:t xml:space="preserve">Таблица 10.2.1 - Нормативные запасы топлива на источнике тепловой энергии </w:t>
      </w:r>
    </w:p>
    <w:tbl>
      <w:tblPr>
        <w:tblStyle w:val="a8"/>
        <w:tblW w:w="4653" w:type="pct"/>
        <w:tblLook w:val="04A0" w:firstRow="1" w:lastRow="0" w:firstColumn="1" w:lastColumn="0" w:noHBand="0" w:noVBand="1"/>
      </w:tblPr>
      <w:tblGrid>
        <w:gridCol w:w="1368"/>
        <w:gridCol w:w="1153"/>
        <w:gridCol w:w="996"/>
        <w:gridCol w:w="800"/>
        <w:gridCol w:w="895"/>
        <w:gridCol w:w="895"/>
        <w:gridCol w:w="895"/>
        <w:gridCol w:w="895"/>
        <w:gridCol w:w="895"/>
        <w:gridCol w:w="895"/>
        <w:gridCol w:w="895"/>
        <w:gridCol w:w="895"/>
        <w:gridCol w:w="895"/>
        <w:gridCol w:w="914"/>
      </w:tblGrid>
      <w:tr w:rsidR="00075C46" w:rsidRPr="005775CD" w14:paraId="68273004" w14:textId="77777777" w:rsidTr="008A2E82">
        <w:tc>
          <w:tcPr>
            <w:tcW w:w="515" w:type="pct"/>
            <w:shd w:val="clear" w:color="auto" w:fill="F2F2F2"/>
            <w:tcMar>
              <w:top w:w="120" w:type="dxa"/>
              <w:left w:w="200" w:type="dxa"/>
              <w:bottom w:w="120" w:type="dxa"/>
              <w:right w:w="200" w:type="dxa"/>
            </w:tcMar>
            <w:vAlign w:val="center"/>
          </w:tcPr>
          <w:p w14:paraId="2E4F0F7D" w14:textId="77777777" w:rsidR="00075C46" w:rsidRPr="005775CD" w:rsidRDefault="00075C46" w:rsidP="008A2E82">
            <w:pPr>
              <w:jc w:val="center"/>
              <w:rPr>
                <w:rFonts w:cs="Times New Roman"/>
                <w:sz w:val="22"/>
              </w:rPr>
            </w:pPr>
            <w:r w:rsidRPr="005775CD">
              <w:rPr>
                <w:rFonts w:eastAsia="Times New Roman" w:cs="Times New Roman"/>
                <w:sz w:val="22"/>
                <w:szCs w:val="20"/>
              </w:rPr>
              <w:t>Категория топлива</w:t>
            </w:r>
          </w:p>
        </w:tc>
        <w:tc>
          <w:tcPr>
            <w:tcW w:w="434" w:type="pct"/>
            <w:shd w:val="clear" w:color="auto" w:fill="F2F2F2"/>
            <w:tcMar>
              <w:top w:w="120" w:type="dxa"/>
              <w:left w:w="200" w:type="dxa"/>
              <w:bottom w:w="120" w:type="dxa"/>
              <w:right w:w="200" w:type="dxa"/>
            </w:tcMar>
            <w:vAlign w:val="center"/>
          </w:tcPr>
          <w:p w14:paraId="2A11E82E" w14:textId="77777777" w:rsidR="00075C46" w:rsidRPr="005775CD" w:rsidRDefault="00075C46" w:rsidP="008A2E82">
            <w:pPr>
              <w:jc w:val="center"/>
              <w:rPr>
                <w:rFonts w:cs="Times New Roman"/>
                <w:sz w:val="22"/>
              </w:rPr>
            </w:pPr>
            <w:r w:rsidRPr="005775CD">
              <w:rPr>
                <w:rFonts w:eastAsia="Times New Roman" w:cs="Times New Roman"/>
                <w:sz w:val="22"/>
                <w:szCs w:val="20"/>
              </w:rPr>
              <w:t>Вид топлива</w:t>
            </w:r>
          </w:p>
        </w:tc>
        <w:tc>
          <w:tcPr>
            <w:tcW w:w="375" w:type="pct"/>
            <w:shd w:val="clear" w:color="auto" w:fill="F2F2F2"/>
            <w:tcMar>
              <w:top w:w="120" w:type="dxa"/>
              <w:left w:w="200" w:type="dxa"/>
              <w:bottom w:w="120" w:type="dxa"/>
              <w:right w:w="200" w:type="dxa"/>
            </w:tcMar>
            <w:vAlign w:val="center"/>
          </w:tcPr>
          <w:p w14:paraId="0C050847" w14:textId="77777777" w:rsidR="00075C46" w:rsidRPr="005775CD" w:rsidRDefault="00075C46" w:rsidP="008A2E82">
            <w:pPr>
              <w:jc w:val="center"/>
              <w:rPr>
                <w:rFonts w:cs="Times New Roman"/>
                <w:sz w:val="22"/>
              </w:rPr>
            </w:pPr>
            <w:r w:rsidRPr="005775CD">
              <w:rPr>
                <w:rFonts w:eastAsia="Times New Roman" w:cs="Times New Roman"/>
                <w:sz w:val="22"/>
                <w:szCs w:val="20"/>
              </w:rPr>
              <w:t>Тип запаса</w:t>
            </w:r>
          </w:p>
        </w:tc>
        <w:tc>
          <w:tcPr>
            <w:tcW w:w="301" w:type="pct"/>
            <w:shd w:val="clear" w:color="auto" w:fill="F2F2F2"/>
            <w:tcMar>
              <w:top w:w="120" w:type="dxa"/>
              <w:left w:w="200" w:type="dxa"/>
              <w:bottom w:w="120" w:type="dxa"/>
              <w:right w:w="200" w:type="dxa"/>
            </w:tcMar>
            <w:vAlign w:val="center"/>
          </w:tcPr>
          <w:p w14:paraId="381B3DEC" w14:textId="77777777" w:rsidR="00075C46" w:rsidRPr="005775CD" w:rsidRDefault="00075C46" w:rsidP="008A2E82">
            <w:pPr>
              <w:jc w:val="center"/>
              <w:rPr>
                <w:rFonts w:cs="Times New Roman"/>
                <w:sz w:val="22"/>
              </w:rPr>
            </w:pPr>
            <w:r w:rsidRPr="005775CD">
              <w:rPr>
                <w:rFonts w:eastAsia="Times New Roman" w:cs="Times New Roman"/>
                <w:sz w:val="22"/>
                <w:szCs w:val="20"/>
              </w:rPr>
              <w:t>Ед. изм.</w:t>
            </w:r>
          </w:p>
        </w:tc>
        <w:tc>
          <w:tcPr>
            <w:tcW w:w="337" w:type="pct"/>
            <w:shd w:val="clear" w:color="auto" w:fill="F2F2F2"/>
            <w:tcMar>
              <w:top w:w="120" w:type="dxa"/>
              <w:left w:w="200" w:type="dxa"/>
              <w:bottom w:w="120" w:type="dxa"/>
              <w:right w:w="200" w:type="dxa"/>
            </w:tcMar>
            <w:vAlign w:val="center"/>
          </w:tcPr>
          <w:p w14:paraId="08234E12" w14:textId="77777777" w:rsidR="00075C46" w:rsidRPr="005775CD" w:rsidRDefault="00075C46" w:rsidP="008A2E82">
            <w:pPr>
              <w:jc w:val="center"/>
              <w:rPr>
                <w:rFonts w:cs="Times New Roman"/>
                <w:sz w:val="22"/>
              </w:rPr>
            </w:pPr>
            <w:r w:rsidRPr="005775CD">
              <w:rPr>
                <w:rFonts w:eastAsia="Times New Roman" w:cs="Times New Roman"/>
                <w:sz w:val="22"/>
                <w:szCs w:val="20"/>
              </w:rPr>
              <w:t>2024</w:t>
            </w:r>
          </w:p>
        </w:tc>
        <w:tc>
          <w:tcPr>
            <w:tcW w:w="337" w:type="pct"/>
            <w:shd w:val="clear" w:color="auto" w:fill="F2F2F2"/>
            <w:tcMar>
              <w:top w:w="120" w:type="dxa"/>
              <w:left w:w="200" w:type="dxa"/>
              <w:bottom w:w="120" w:type="dxa"/>
              <w:right w:w="200" w:type="dxa"/>
            </w:tcMar>
            <w:vAlign w:val="center"/>
          </w:tcPr>
          <w:p w14:paraId="4D76B904" w14:textId="77777777" w:rsidR="00075C46" w:rsidRPr="005775CD" w:rsidRDefault="00075C46" w:rsidP="008A2E82">
            <w:pPr>
              <w:jc w:val="center"/>
              <w:rPr>
                <w:rFonts w:cs="Times New Roman"/>
                <w:sz w:val="22"/>
              </w:rPr>
            </w:pPr>
            <w:r w:rsidRPr="005775CD">
              <w:rPr>
                <w:rFonts w:eastAsia="Times New Roman" w:cs="Times New Roman"/>
                <w:sz w:val="22"/>
                <w:szCs w:val="20"/>
              </w:rPr>
              <w:t>2025</w:t>
            </w:r>
          </w:p>
        </w:tc>
        <w:tc>
          <w:tcPr>
            <w:tcW w:w="337" w:type="pct"/>
            <w:shd w:val="clear" w:color="auto" w:fill="F2F2F2"/>
            <w:tcMar>
              <w:top w:w="120" w:type="dxa"/>
              <w:left w:w="200" w:type="dxa"/>
              <w:bottom w:w="120" w:type="dxa"/>
              <w:right w:w="200" w:type="dxa"/>
            </w:tcMar>
            <w:vAlign w:val="center"/>
          </w:tcPr>
          <w:p w14:paraId="5EA4BC4C" w14:textId="77777777" w:rsidR="00075C46" w:rsidRPr="005775CD" w:rsidRDefault="00075C46" w:rsidP="008A2E82">
            <w:pPr>
              <w:jc w:val="center"/>
              <w:rPr>
                <w:rFonts w:cs="Times New Roman"/>
                <w:sz w:val="22"/>
              </w:rPr>
            </w:pPr>
            <w:r w:rsidRPr="005775CD">
              <w:rPr>
                <w:rFonts w:eastAsia="Times New Roman" w:cs="Times New Roman"/>
                <w:sz w:val="22"/>
                <w:szCs w:val="20"/>
              </w:rPr>
              <w:t>2026</w:t>
            </w:r>
          </w:p>
        </w:tc>
        <w:tc>
          <w:tcPr>
            <w:tcW w:w="337" w:type="pct"/>
            <w:shd w:val="clear" w:color="auto" w:fill="F2F2F2"/>
            <w:tcMar>
              <w:top w:w="120" w:type="dxa"/>
              <w:left w:w="200" w:type="dxa"/>
              <w:bottom w:w="120" w:type="dxa"/>
              <w:right w:w="200" w:type="dxa"/>
            </w:tcMar>
            <w:vAlign w:val="center"/>
          </w:tcPr>
          <w:p w14:paraId="70D89463" w14:textId="77777777" w:rsidR="00075C46" w:rsidRPr="005775CD" w:rsidRDefault="00075C46" w:rsidP="008A2E82">
            <w:pPr>
              <w:jc w:val="center"/>
              <w:rPr>
                <w:rFonts w:cs="Times New Roman"/>
                <w:sz w:val="22"/>
              </w:rPr>
            </w:pPr>
            <w:r w:rsidRPr="005775CD">
              <w:rPr>
                <w:rFonts w:eastAsia="Times New Roman" w:cs="Times New Roman"/>
                <w:sz w:val="22"/>
                <w:szCs w:val="20"/>
              </w:rPr>
              <w:t>2027</w:t>
            </w:r>
          </w:p>
        </w:tc>
        <w:tc>
          <w:tcPr>
            <w:tcW w:w="337" w:type="pct"/>
            <w:shd w:val="clear" w:color="auto" w:fill="F2F2F2"/>
            <w:tcMar>
              <w:top w:w="120" w:type="dxa"/>
              <w:left w:w="200" w:type="dxa"/>
              <w:bottom w:w="120" w:type="dxa"/>
              <w:right w:w="200" w:type="dxa"/>
            </w:tcMar>
            <w:vAlign w:val="center"/>
          </w:tcPr>
          <w:p w14:paraId="3FC17F91" w14:textId="77777777" w:rsidR="00075C46" w:rsidRPr="005775CD" w:rsidRDefault="00075C46" w:rsidP="008A2E82">
            <w:pPr>
              <w:jc w:val="center"/>
              <w:rPr>
                <w:rFonts w:cs="Times New Roman"/>
                <w:sz w:val="22"/>
              </w:rPr>
            </w:pPr>
            <w:r w:rsidRPr="005775CD">
              <w:rPr>
                <w:rFonts w:eastAsia="Times New Roman" w:cs="Times New Roman"/>
                <w:sz w:val="22"/>
                <w:szCs w:val="20"/>
              </w:rPr>
              <w:t>2028</w:t>
            </w:r>
          </w:p>
        </w:tc>
        <w:tc>
          <w:tcPr>
            <w:tcW w:w="337" w:type="pct"/>
            <w:shd w:val="clear" w:color="auto" w:fill="F2F2F2"/>
            <w:tcMar>
              <w:top w:w="120" w:type="dxa"/>
              <w:left w:w="200" w:type="dxa"/>
              <w:bottom w:w="120" w:type="dxa"/>
              <w:right w:w="200" w:type="dxa"/>
            </w:tcMar>
            <w:vAlign w:val="center"/>
          </w:tcPr>
          <w:p w14:paraId="7D47C333" w14:textId="77777777" w:rsidR="00075C46" w:rsidRPr="005775CD" w:rsidRDefault="00075C46" w:rsidP="008A2E82">
            <w:pPr>
              <w:jc w:val="center"/>
              <w:rPr>
                <w:rFonts w:cs="Times New Roman"/>
                <w:sz w:val="22"/>
              </w:rPr>
            </w:pPr>
            <w:r w:rsidRPr="005775CD">
              <w:rPr>
                <w:rFonts w:eastAsia="Times New Roman" w:cs="Times New Roman"/>
                <w:sz w:val="22"/>
                <w:szCs w:val="20"/>
              </w:rPr>
              <w:t>2029</w:t>
            </w:r>
          </w:p>
        </w:tc>
        <w:tc>
          <w:tcPr>
            <w:tcW w:w="337" w:type="pct"/>
            <w:shd w:val="clear" w:color="auto" w:fill="F2F2F2"/>
            <w:tcMar>
              <w:top w:w="120" w:type="dxa"/>
              <w:left w:w="200" w:type="dxa"/>
              <w:bottom w:w="120" w:type="dxa"/>
              <w:right w:w="200" w:type="dxa"/>
            </w:tcMar>
            <w:vAlign w:val="center"/>
          </w:tcPr>
          <w:p w14:paraId="45188073" w14:textId="77777777" w:rsidR="00075C46" w:rsidRPr="005775CD" w:rsidRDefault="00075C46" w:rsidP="008A2E82">
            <w:pPr>
              <w:jc w:val="center"/>
              <w:rPr>
                <w:rFonts w:cs="Times New Roman"/>
                <w:sz w:val="22"/>
              </w:rPr>
            </w:pPr>
            <w:r w:rsidRPr="005775CD">
              <w:rPr>
                <w:rFonts w:eastAsia="Times New Roman" w:cs="Times New Roman"/>
                <w:sz w:val="22"/>
                <w:szCs w:val="20"/>
              </w:rPr>
              <w:t>2030</w:t>
            </w:r>
          </w:p>
        </w:tc>
        <w:tc>
          <w:tcPr>
            <w:tcW w:w="337" w:type="pct"/>
            <w:shd w:val="clear" w:color="auto" w:fill="F2F2F2"/>
            <w:tcMar>
              <w:top w:w="120" w:type="dxa"/>
              <w:left w:w="200" w:type="dxa"/>
              <w:bottom w:w="120" w:type="dxa"/>
              <w:right w:w="200" w:type="dxa"/>
            </w:tcMar>
            <w:vAlign w:val="center"/>
          </w:tcPr>
          <w:p w14:paraId="58049E9B" w14:textId="77777777" w:rsidR="00075C46" w:rsidRPr="005775CD" w:rsidRDefault="00075C46" w:rsidP="008A2E82">
            <w:pPr>
              <w:jc w:val="center"/>
              <w:rPr>
                <w:rFonts w:cs="Times New Roman"/>
                <w:sz w:val="22"/>
              </w:rPr>
            </w:pPr>
            <w:r w:rsidRPr="005775CD">
              <w:rPr>
                <w:rFonts w:eastAsia="Times New Roman" w:cs="Times New Roman"/>
                <w:sz w:val="22"/>
                <w:szCs w:val="20"/>
              </w:rPr>
              <w:t>2031</w:t>
            </w:r>
          </w:p>
        </w:tc>
        <w:tc>
          <w:tcPr>
            <w:tcW w:w="337" w:type="pct"/>
            <w:shd w:val="clear" w:color="auto" w:fill="F2F2F2"/>
            <w:tcMar>
              <w:top w:w="120" w:type="dxa"/>
              <w:left w:w="200" w:type="dxa"/>
              <w:bottom w:w="120" w:type="dxa"/>
              <w:right w:w="200" w:type="dxa"/>
            </w:tcMar>
            <w:vAlign w:val="center"/>
          </w:tcPr>
          <w:p w14:paraId="4445908D" w14:textId="77777777" w:rsidR="00075C46" w:rsidRPr="005775CD" w:rsidRDefault="00075C46" w:rsidP="008A2E82">
            <w:pPr>
              <w:jc w:val="center"/>
              <w:rPr>
                <w:rFonts w:cs="Times New Roman"/>
                <w:sz w:val="22"/>
              </w:rPr>
            </w:pPr>
            <w:r w:rsidRPr="005775CD">
              <w:rPr>
                <w:rFonts w:eastAsia="Times New Roman" w:cs="Times New Roman"/>
                <w:sz w:val="22"/>
                <w:szCs w:val="20"/>
              </w:rPr>
              <w:t>2032</w:t>
            </w:r>
          </w:p>
        </w:tc>
        <w:tc>
          <w:tcPr>
            <w:tcW w:w="344" w:type="pct"/>
            <w:shd w:val="clear" w:color="auto" w:fill="F2F2F2"/>
            <w:tcMar>
              <w:top w:w="120" w:type="dxa"/>
              <w:left w:w="200" w:type="dxa"/>
              <w:bottom w:w="120" w:type="dxa"/>
              <w:right w:w="200" w:type="dxa"/>
            </w:tcMar>
            <w:vAlign w:val="center"/>
          </w:tcPr>
          <w:p w14:paraId="3BC74ECF" w14:textId="77777777" w:rsidR="00075C46" w:rsidRPr="005775CD" w:rsidRDefault="00075C46" w:rsidP="008A2E82">
            <w:pPr>
              <w:jc w:val="center"/>
              <w:rPr>
                <w:rFonts w:cs="Times New Roman"/>
                <w:sz w:val="22"/>
              </w:rPr>
            </w:pPr>
            <w:r w:rsidRPr="005775CD">
              <w:rPr>
                <w:rFonts w:eastAsia="Times New Roman" w:cs="Times New Roman"/>
                <w:sz w:val="22"/>
                <w:szCs w:val="20"/>
              </w:rPr>
              <w:t>2033-2039</w:t>
            </w:r>
          </w:p>
        </w:tc>
      </w:tr>
      <w:tr w:rsidR="00075C46" w:rsidRPr="005775CD" w14:paraId="04CF971B" w14:textId="77777777" w:rsidTr="008A2E82">
        <w:tc>
          <w:tcPr>
            <w:tcW w:w="515" w:type="pct"/>
            <w:vMerge w:val="restart"/>
            <w:shd w:val="clear" w:color="auto" w:fill="FFFFFF"/>
            <w:tcMar>
              <w:top w:w="40" w:type="dxa"/>
              <w:left w:w="200" w:type="dxa"/>
              <w:bottom w:w="40" w:type="dxa"/>
              <w:right w:w="200" w:type="dxa"/>
            </w:tcMar>
            <w:vAlign w:val="center"/>
          </w:tcPr>
          <w:p w14:paraId="4269FAF8" w14:textId="77777777" w:rsidR="00075C46" w:rsidRPr="005775CD" w:rsidRDefault="00075C46" w:rsidP="008A2E82">
            <w:pPr>
              <w:rPr>
                <w:rFonts w:cs="Times New Roman"/>
                <w:sz w:val="22"/>
              </w:rPr>
            </w:pPr>
            <w:r w:rsidRPr="005775CD">
              <w:rPr>
                <w:rFonts w:eastAsia="Times New Roman" w:cs="Times New Roman"/>
                <w:sz w:val="22"/>
                <w:szCs w:val="20"/>
              </w:rPr>
              <w:t>Основное</w:t>
            </w:r>
          </w:p>
        </w:tc>
        <w:tc>
          <w:tcPr>
            <w:tcW w:w="434" w:type="pct"/>
            <w:vMerge w:val="restart"/>
            <w:shd w:val="clear" w:color="auto" w:fill="FFFFFF"/>
            <w:tcMar>
              <w:top w:w="40" w:type="dxa"/>
              <w:left w:w="200" w:type="dxa"/>
              <w:bottom w:w="40" w:type="dxa"/>
              <w:right w:w="200" w:type="dxa"/>
            </w:tcMar>
            <w:vAlign w:val="center"/>
          </w:tcPr>
          <w:p w14:paraId="76CDDD0C" w14:textId="77777777" w:rsidR="00075C46" w:rsidRPr="005775CD" w:rsidRDefault="00075C46" w:rsidP="008A2E82">
            <w:pPr>
              <w:jc w:val="center"/>
              <w:rPr>
                <w:rFonts w:cs="Times New Roman"/>
                <w:sz w:val="22"/>
              </w:rPr>
            </w:pPr>
            <w:r w:rsidRPr="005775CD">
              <w:rPr>
                <w:rFonts w:eastAsia="Times New Roman" w:cs="Times New Roman"/>
                <w:sz w:val="22"/>
                <w:szCs w:val="20"/>
              </w:rPr>
              <w:t>Уголь</w:t>
            </w:r>
          </w:p>
        </w:tc>
        <w:tc>
          <w:tcPr>
            <w:tcW w:w="375" w:type="pct"/>
            <w:shd w:val="clear" w:color="auto" w:fill="FFFFFF"/>
            <w:tcMar>
              <w:top w:w="40" w:type="dxa"/>
              <w:left w:w="200" w:type="dxa"/>
              <w:bottom w:w="40" w:type="dxa"/>
              <w:right w:w="200" w:type="dxa"/>
            </w:tcMar>
            <w:vAlign w:val="center"/>
          </w:tcPr>
          <w:p w14:paraId="52A61736" w14:textId="77777777" w:rsidR="00075C46" w:rsidRPr="005775CD" w:rsidRDefault="00075C46" w:rsidP="008A2E82">
            <w:pPr>
              <w:jc w:val="center"/>
              <w:rPr>
                <w:rFonts w:cs="Times New Roman"/>
                <w:sz w:val="22"/>
              </w:rPr>
            </w:pPr>
            <w:r w:rsidRPr="005775CD">
              <w:rPr>
                <w:rFonts w:eastAsia="Times New Roman" w:cs="Times New Roman"/>
                <w:sz w:val="22"/>
                <w:szCs w:val="20"/>
              </w:rPr>
              <w:t>ННЗТ</w:t>
            </w:r>
          </w:p>
        </w:tc>
        <w:tc>
          <w:tcPr>
            <w:tcW w:w="301" w:type="pct"/>
            <w:vMerge w:val="restart"/>
            <w:shd w:val="clear" w:color="auto" w:fill="FFFFFF"/>
            <w:tcMar>
              <w:top w:w="40" w:type="dxa"/>
              <w:left w:w="200" w:type="dxa"/>
              <w:bottom w:w="40" w:type="dxa"/>
              <w:right w:w="200" w:type="dxa"/>
            </w:tcMar>
            <w:vAlign w:val="center"/>
          </w:tcPr>
          <w:p w14:paraId="48D54437" w14:textId="77777777" w:rsidR="00075C46" w:rsidRPr="005775CD" w:rsidRDefault="00075C46" w:rsidP="008A2E82">
            <w:pPr>
              <w:jc w:val="center"/>
              <w:rPr>
                <w:rFonts w:cs="Times New Roman"/>
                <w:sz w:val="22"/>
              </w:rPr>
            </w:pPr>
            <w:r w:rsidRPr="005775CD">
              <w:rPr>
                <w:rFonts w:eastAsia="Times New Roman" w:cs="Times New Roman"/>
                <w:sz w:val="22"/>
                <w:szCs w:val="20"/>
              </w:rPr>
              <w:t>т.</w:t>
            </w:r>
          </w:p>
        </w:tc>
        <w:tc>
          <w:tcPr>
            <w:tcW w:w="337" w:type="pct"/>
            <w:shd w:val="clear" w:color="auto" w:fill="FFFFFF"/>
            <w:tcMar>
              <w:top w:w="40" w:type="dxa"/>
              <w:left w:w="200" w:type="dxa"/>
              <w:bottom w:w="40" w:type="dxa"/>
              <w:right w:w="200" w:type="dxa"/>
            </w:tcMar>
            <w:vAlign w:val="center"/>
          </w:tcPr>
          <w:p w14:paraId="38A6C467" w14:textId="77777777" w:rsidR="00075C46" w:rsidRPr="005775CD" w:rsidRDefault="00075C46" w:rsidP="008A2E82">
            <w:pPr>
              <w:jc w:val="center"/>
              <w:rPr>
                <w:rFonts w:cs="Times New Roman"/>
                <w:sz w:val="22"/>
              </w:rPr>
            </w:pPr>
            <w:r w:rsidRPr="005775CD">
              <w:rPr>
                <w:rFonts w:eastAsia="Times New Roman" w:cs="Times New Roman"/>
                <w:sz w:val="22"/>
                <w:szCs w:val="20"/>
              </w:rPr>
              <w:t>0</w:t>
            </w:r>
          </w:p>
        </w:tc>
        <w:tc>
          <w:tcPr>
            <w:tcW w:w="337" w:type="pct"/>
            <w:shd w:val="clear" w:color="auto" w:fill="FFFFFF"/>
            <w:tcMar>
              <w:top w:w="40" w:type="dxa"/>
              <w:left w:w="200" w:type="dxa"/>
              <w:bottom w:w="40" w:type="dxa"/>
              <w:right w:w="200" w:type="dxa"/>
            </w:tcMar>
            <w:vAlign w:val="center"/>
          </w:tcPr>
          <w:p w14:paraId="70C975C3" w14:textId="77777777" w:rsidR="00075C46" w:rsidRPr="005775CD" w:rsidRDefault="00075C46" w:rsidP="008A2E82">
            <w:pPr>
              <w:jc w:val="center"/>
              <w:rPr>
                <w:rFonts w:cs="Times New Roman"/>
                <w:sz w:val="22"/>
              </w:rPr>
            </w:pPr>
            <w:r w:rsidRPr="005775CD">
              <w:rPr>
                <w:rFonts w:eastAsia="Times New Roman" w:cs="Times New Roman"/>
                <w:sz w:val="22"/>
                <w:szCs w:val="20"/>
              </w:rPr>
              <w:t>0</w:t>
            </w:r>
          </w:p>
        </w:tc>
        <w:tc>
          <w:tcPr>
            <w:tcW w:w="337" w:type="pct"/>
            <w:shd w:val="clear" w:color="auto" w:fill="FFFFFF"/>
            <w:tcMar>
              <w:top w:w="40" w:type="dxa"/>
              <w:left w:w="200" w:type="dxa"/>
              <w:bottom w:w="40" w:type="dxa"/>
              <w:right w:w="200" w:type="dxa"/>
            </w:tcMar>
            <w:vAlign w:val="center"/>
          </w:tcPr>
          <w:p w14:paraId="7BB7AB94" w14:textId="77777777" w:rsidR="00075C46" w:rsidRPr="005775CD" w:rsidRDefault="00075C46" w:rsidP="008A2E82">
            <w:pPr>
              <w:jc w:val="center"/>
              <w:rPr>
                <w:rFonts w:cs="Times New Roman"/>
                <w:sz w:val="22"/>
              </w:rPr>
            </w:pPr>
            <w:r w:rsidRPr="005775CD">
              <w:rPr>
                <w:rFonts w:eastAsia="Times New Roman" w:cs="Times New Roman"/>
                <w:sz w:val="22"/>
                <w:szCs w:val="20"/>
              </w:rPr>
              <w:t>0</w:t>
            </w:r>
          </w:p>
        </w:tc>
        <w:tc>
          <w:tcPr>
            <w:tcW w:w="337" w:type="pct"/>
            <w:shd w:val="clear" w:color="auto" w:fill="FFFFFF"/>
            <w:tcMar>
              <w:top w:w="40" w:type="dxa"/>
              <w:left w:w="200" w:type="dxa"/>
              <w:bottom w:w="40" w:type="dxa"/>
              <w:right w:w="200" w:type="dxa"/>
            </w:tcMar>
            <w:vAlign w:val="center"/>
          </w:tcPr>
          <w:p w14:paraId="503E42C7" w14:textId="77777777" w:rsidR="00075C46" w:rsidRPr="005775CD" w:rsidRDefault="00075C46" w:rsidP="008A2E82">
            <w:pPr>
              <w:jc w:val="center"/>
              <w:rPr>
                <w:rFonts w:cs="Times New Roman"/>
                <w:sz w:val="22"/>
              </w:rPr>
            </w:pPr>
            <w:r w:rsidRPr="005775CD">
              <w:rPr>
                <w:rFonts w:eastAsia="Times New Roman" w:cs="Times New Roman"/>
                <w:sz w:val="22"/>
                <w:szCs w:val="20"/>
              </w:rPr>
              <w:t>0</w:t>
            </w:r>
          </w:p>
        </w:tc>
        <w:tc>
          <w:tcPr>
            <w:tcW w:w="337" w:type="pct"/>
            <w:shd w:val="clear" w:color="auto" w:fill="FFFFFF"/>
            <w:tcMar>
              <w:top w:w="40" w:type="dxa"/>
              <w:left w:w="200" w:type="dxa"/>
              <w:bottom w:w="40" w:type="dxa"/>
              <w:right w:w="200" w:type="dxa"/>
            </w:tcMar>
            <w:vAlign w:val="center"/>
          </w:tcPr>
          <w:p w14:paraId="7F94A96D" w14:textId="77777777" w:rsidR="00075C46" w:rsidRPr="005775CD" w:rsidRDefault="00075C46" w:rsidP="008A2E82">
            <w:pPr>
              <w:jc w:val="center"/>
              <w:rPr>
                <w:rFonts w:cs="Times New Roman"/>
                <w:sz w:val="22"/>
              </w:rPr>
            </w:pPr>
            <w:r w:rsidRPr="005775CD">
              <w:rPr>
                <w:rFonts w:eastAsia="Times New Roman" w:cs="Times New Roman"/>
                <w:sz w:val="22"/>
                <w:szCs w:val="20"/>
              </w:rPr>
              <w:t>0</w:t>
            </w:r>
          </w:p>
        </w:tc>
        <w:tc>
          <w:tcPr>
            <w:tcW w:w="337" w:type="pct"/>
            <w:shd w:val="clear" w:color="auto" w:fill="FFFFFF"/>
            <w:tcMar>
              <w:top w:w="40" w:type="dxa"/>
              <w:left w:w="200" w:type="dxa"/>
              <w:bottom w:w="40" w:type="dxa"/>
              <w:right w:w="200" w:type="dxa"/>
            </w:tcMar>
            <w:vAlign w:val="center"/>
          </w:tcPr>
          <w:p w14:paraId="0534B256" w14:textId="77777777" w:rsidR="00075C46" w:rsidRPr="005775CD" w:rsidRDefault="00075C46" w:rsidP="008A2E82">
            <w:pPr>
              <w:jc w:val="center"/>
              <w:rPr>
                <w:rFonts w:cs="Times New Roman"/>
                <w:sz w:val="22"/>
              </w:rPr>
            </w:pPr>
            <w:r w:rsidRPr="005775CD">
              <w:rPr>
                <w:rFonts w:eastAsia="Times New Roman" w:cs="Times New Roman"/>
                <w:sz w:val="22"/>
                <w:szCs w:val="20"/>
              </w:rPr>
              <w:t>0</w:t>
            </w:r>
          </w:p>
        </w:tc>
        <w:tc>
          <w:tcPr>
            <w:tcW w:w="337" w:type="pct"/>
            <w:shd w:val="clear" w:color="auto" w:fill="FFFFFF"/>
            <w:tcMar>
              <w:top w:w="40" w:type="dxa"/>
              <w:left w:w="200" w:type="dxa"/>
              <w:bottom w:w="40" w:type="dxa"/>
              <w:right w:w="200" w:type="dxa"/>
            </w:tcMar>
            <w:vAlign w:val="center"/>
          </w:tcPr>
          <w:p w14:paraId="51AA4AE8" w14:textId="77777777" w:rsidR="00075C46" w:rsidRPr="005775CD" w:rsidRDefault="00075C46" w:rsidP="008A2E82">
            <w:pPr>
              <w:jc w:val="center"/>
              <w:rPr>
                <w:rFonts w:cs="Times New Roman"/>
                <w:sz w:val="22"/>
              </w:rPr>
            </w:pPr>
            <w:r w:rsidRPr="005775CD">
              <w:rPr>
                <w:rFonts w:eastAsia="Times New Roman" w:cs="Times New Roman"/>
                <w:sz w:val="22"/>
                <w:szCs w:val="20"/>
              </w:rPr>
              <w:t>0</w:t>
            </w:r>
          </w:p>
        </w:tc>
        <w:tc>
          <w:tcPr>
            <w:tcW w:w="337" w:type="pct"/>
            <w:shd w:val="clear" w:color="auto" w:fill="FFFFFF"/>
            <w:tcMar>
              <w:top w:w="40" w:type="dxa"/>
              <w:left w:w="200" w:type="dxa"/>
              <w:bottom w:w="40" w:type="dxa"/>
              <w:right w:w="200" w:type="dxa"/>
            </w:tcMar>
            <w:vAlign w:val="center"/>
          </w:tcPr>
          <w:p w14:paraId="0D0892EE" w14:textId="77777777" w:rsidR="00075C46" w:rsidRPr="005775CD" w:rsidRDefault="00075C46" w:rsidP="008A2E82">
            <w:pPr>
              <w:jc w:val="center"/>
              <w:rPr>
                <w:rFonts w:cs="Times New Roman"/>
                <w:sz w:val="22"/>
              </w:rPr>
            </w:pPr>
            <w:r w:rsidRPr="005775CD">
              <w:rPr>
                <w:rFonts w:eastAsia="Times New Roman" w:cs="Times New Roman"/>
                <w:sz w:val="22"/>
                <w:szCs w:val="20"/>
              </w:rPr>
              <w:t>0</w:t>
            </w:r>
          </w:p>
        </w:tc>
        <w:tc>
          <w:tcPr>
            <w:tcW w:w="337" w:type="pct"/>
            <w:shd w:val="clear" w:color="auto" w:fill="FFFFFF"/>
            <w:tcMar>
              <w:top w:w="40" w:type="dxa"/>
              <w:left w:w="200" w:type="dxa"/>
              <w:bottom w:w="40" w:type="dxa"/>
              <w:right w:w="200" w:type="dxa"/>
            </w:tcMar>
            <w:vAlign w:val="center"/>
          </w:tcPr>
          <w:p w14:paraId="1CF9767A" w14:textId="77777777" w:rsidR="00075C46" w:rsidRPr="005775CD" w:rsidRDefault="00075C46" w:rsidP="008A2E82">
            <w:pPr>
              <w:jc w:val="center"/>
              <w:rPr>
                <w:rFonts w:cs="Times New Roman"/>
                <w:sz w:val="22"/>
              </w:rPr>
            </w:pPr>
            <w:r w:rsidRPr="005775CD">
              <w:rPr>
                <w:rFonts w:eastAsia="Times New Roman" w:cs="Times New Roman"/>
                <w:sz w:val="22"/>
                <w:szCs w:val="20"/>
              </w:rPr>
              <w:t>0</w:t>
            </w:r>
          </w:p>
        </w:tc>
        <w:tc>
          <w:tcPr>
            <w:tcW w:w="344" w:type="pct"/>
            <w:shd w:val="clear" w:color="auto" w:fill="FFFFFF"/>
            <w:tcMar>
              <w:top w:w="40" w:type="dxa"/>
              <w:left w:w="200" w:type="dxa"/>
              <w:bottom w:w="40" w:type="dxa"/>
              <w:right w:w="200" w:type="dxa"/>
            </w:tcMar>
            <w:vAlign w:val="center"/>
          </w:tcPr>
          <w:p w14:paraId="2942DAC6" w14:textId="77777777" w:rsidR="00075C46" w:rsidRPr="005775CD" w:rsidRDefault="00075C46" w:rsidP="008A2E82">
            <w:pPr>
              <w:jc w:val="center"/>
              <w:rPr>
                <w:rFonts w:cs="Times New Roman"/>
                <w:sz w:val="22"/>
              </w:rPr>
            </w:pPr>
            <w:r w:rsidRPr="005775CD">
              <w:rPr>
                <w:rFonts w:eastAsia="Times New Roman" w:cs="Times New Roman"/>
                <w:sz w:val="22"/>
                <w:szCs w:val="20"/>
              </w:rPr>
              <w:t>0</w:t>
            </w:r>
          </w:p>
        </w:tc>
      </w:tr>
      <w:tr w:rsidR="00075C46" w:rsidRPr="005775CD" w14:paraId="76D51224" w14:textId="77777777" w:rsidTr="008A2E82">
        <w:tc>
          <w:tcPr>
            <w:tcW w:w="515" w:type="pct"/>
            <w:vMerge/>
          </w:tcPr>
          <w:p w14:paraId="2AE48AA0" w14:textId="77777777" w:rsidR="00075C46" w:rsidRPr="005775CD" w:rsidRDefault="00075C46" w:rsidP="008A2E82">
            <w:pPr>
              <w:rPr>
                <w:rFonts w:cs="Times New Roman"/>
                <w:sz w:val="22"/>
              </w:rPr>
            </w:pPr>
          </w:p>
        </w:tc>
        <w:tc>
          <w:tcPr>
            <w:tcW w:w="434" w:type="pct"/>
            <w:vMerge/>
          </w:tcPr>
          <w:p w14:paraId="1CA6EF39" w14:textId="77777777" w:rsidR="00075C46" w:rsidRPr="005775CD" w:rsidRDefault="00075C46" w:rsidP="008A2E82">
            <w:pPr>
              <w:rPr>
                <w:rFonts w:cs="Times New Roman"/>
                <w:sz w:val="22"/>
              </w:rPr>
            </w:pPr>
          </w:p>
        </w:tc>
        <w:tc>
          <w:tcPr>
            <w:tcW w:w="375" w:type="pct"/>
            <w:shd w:val="clear" w:color="auto" w:fill="FFFFFF"/>
            <w:tcMar>
              <w:top w:w="40" w:type="dxa"/>
              <w:left w:w="200" w:type="dxa"/>
              <w:bottom w:w="40" w:type="dxa"/>
              <w:right w:w="200" w:type="dxa"/>
            </w:tcMar>
            <w:vAlign w:val="center"/>
          </w:tcPr>
          <w:p w14:paraId="4B34220B" w14:textId="77777777" w:rsidR="00075C46" w:rsidRPr="005775CD" w:rsidRDefault="00075C46" w:rsidP="008A2E82">
            <w:pPr>
              <w:jc w:val="center"/>
              <w:rPr>
                <w:rFonts w:cs="Times New Roman"/>
                <w:sz w:val="22"/>
              </w:rPr>
            </w:pPr>
            <w:r w:rsidRPr="005775CD">
              <w:rPr>
                <w:rFonts w:eastAsia="Times New Roman" w:cs="Times New Roman"/>
                <w:sz w:val="22"/>
                <w:szCs w:val="20"/>
              </w:rPr>
              <w:t>НЗВТ</w:t>
            </w:r>
          </w:p>
        </w:tc>
        <w:tc>
          <w:tcPr>
            <w:tcW w:w="301" w:type="pct"/>
            <w:vMerge/>
          </w:tcPr>
          <w:p w14:paraId="2A0ACCA6" w14:textId="77777777" w:rsidR="00075C46" w:rsidRPr="005775CD" w:rsidRDefault="00075C46" w:rsidP="008A2E82">
            <w:pPr>
              <w:rPr>
                <w:rFonts w:cs="Times New Roman"/>
                <w:sz w:val="22"/>
              </w:rPr>
            </w:pPr>
          </w:p>
        </w:tc>
        <w:tc>
          <w:tcPr>
            <w:tcW w:w="337" w:type="pct"/>
            <w:shd w:val="clear" w:color="auto" w:fill="FFFFFF"/>
            <w:tcMar>
              <w:top w:w="40" w:type="dxa"/>
              <w:left w:w="200" w:type="dxa"/>
              <w:bottom w:w="40" w:type="dxa"/>
              <w:right w:w="200" w:type="dxa"/>
            </w:tcMar>
            <w:vAlign w:val="center"/>
          </w:tcPr>
          <w:p w14:paraId="7B59CF2C" w14:textId="77777777" w:rsidR="00075C46" w:rsidRPr="005775CD" w:rsidRDefault="00075C46" w:rsidP="008A2E82">
            <w:pPr>
              <w:jc w:val="center"/>
              <w:rPr>
                <w:rFonts w:cs="Times New Roman"/>
                <w:sz w:val="22"/>
              </w:rPr>
            </w:pPr>
            <w:r w:rsidRPr="005775CD">
              <w:rPr>
                <w:rFonts w:eastAsia="Times New Roman" w:cs="Times New Roman"/>
                <w:sz w:val="22"/>
                <w:szCs w:val="20"/>
              </w:rPr>
              <w:t>0</w:t>
            </w:r>
          </w:p>
        </w:tc>
        <w:tc>
          <w:tcPr>
            <w:tcW w:w="337" w:type="pct"/>
            <w:shd w:val="clear" w:color="auto" w:fill="FFFFFF"/>
            <w:tcMar>
              <w:top w:w="40" w:type="dxa"/>
              <w:left w:w="200" w:type="dxa"/>
              <w:bottom w:w="40" w:type="dxa"/>
              <w:right w:w="200" w:type="dxa"/>
            </w:tcMar>
            <w:vAlign w:val="center"/>
          </w:tcPr>
          <w:p w14:paraId="3F6DC724" w14:textId="77777777" w:rsidR="00075C46" w:rsidRPr="005775CD" w:rsidRDefault="00075C46" w:rsidP="008A2E82">
            <w:pPr>
              <w:jc w:val="center"/>
              <w:rPr>
                <w:rFonts w:cs="Times New Roman"/>
                <w:sz w:val="22"/>
              </w:rPr>
            </w:pPr>
            <w:r w:rsidRPr="005775CD">
              <w:rPr>
                <w:rFonts w:eastAsia="Times New Roman" w:cs="Times New Roman"/>
                <w:sz w:val="22"/>
                <w:szCs w:val="20"/>
              </w:rPr>
              <w:t>0</w:t>
            </w:r>
          </w:p>
        </w:tc>
        <w:tc>
          <w:tcPr>
            <w:tcW w:w="337" w:type="pct"/>
            <w:shd w:val="clear" w:color="auto" w:fill="FFFFFF"/>
            <w:tcMar>
              <w:top w:w="40" w:type="dxa"/>
              <w:left w:w="200" w:type="dxa"/>
              <w:bottom w:w="40" w:type="dxa"/>
              <w:right w:w="200" w:type="dxa"/>
            </w:tcMar>
            <w:vAlign w:val="center"/>
          </w:tcPr>
          <w:p w14:paraId="717D892A" w14:textId="77777777" w:rsidR="00075C46" w:rsidRPr="005775CD" w:rsidRDefault="00075C46" w:rsidP="008A2E82">
            <w:pPr>
              <w:jc w:val="center"/>
              <w:rPr>
                <w:rFonts w:cs="Times New Roman"/>
                <w:sz w:val="22"/>
              </w:rPr>
            </w:pPr>
            <w:r w:rsidRPr="005775CD">
              <w:rPr>
                <w:rFonts w:eastAsia="Times New Roman" w:cs="Times New Roman"/>
                <w:sz w:val="22"/>
                <w:szCs w:val="20"/>
              </w:rPr>
              <w:t>0</w:t>
            </w:r>
          </w:p>
        </w:tc>
        <w:tc>
          <w:tcPr>
            <w:tcW w:w="337" w:type="pct"/>
            <w:shd w:val="clear" w:color="auto" w:fill="FFFFFF"/>
            <w:tcMar>
              <w:top w:w="40" w:type="dxa"/>
              <w:left w:w="200" w:type="dxa"/>
              <w:bottom w:w="40" w:type="dxa"/>
              <w:right w:w="200" w:type="dxa"/>
            </w:tcMar>
            <w:vAlign w:val="center"/>
          </w:tcPr>
          <w:p w14:paraId="78040F55" w14:textId="77777777" w:rsidR="00075C46" w:rsidRPr="005775CD" w:rsidRDefault="00075C46" w:rsidP="008A2E82">
            <w:pPr>
              <w:jc w:val="center"/>
              <w:rPr>
                <w:rFonts w:cs="Times New Roman"/>
                <w:sz w:val="22"/>
              </w:rPr>
            </w:pPr>
            <w:r w:rsidRPr="005775CD">
              <w:rPr>
                <w:rFonts w:eastAsia="Times New Roman" w:cs="Times New Roman"/>
                <w:sz w:val="22"/>
                <w:szCs w:val="20"/>
              </w:rPr>
              <w:t>0</w:t>
            </w:r>
          </w:p>
        </w:tc>
        <w:tc>
          <w:tcPr>
            <w:tcW w:w="337" w:type="pct"/>
            <w:shd w:val="clear" w:color="auto" w:fill="FFFFFF"/>
            <w:tcMar>
              <w:top w:w="40" w:type="dxa"/>
              <w:left w:w="200" w:type="dxa"/>
              <w:bottom w:w="40" w:type="dxa"/>
              <w:right w:w="200" w:type="dxa"/>
            </w:tcMar>
            <w:vAlign w:val="center"/>
          </w:tcPr>
          <w:p w14:paraId="4ECD327A" w14:textId="77777777" w:rsidR="00075C46" w:rsidRPr="005775CD" w:rsidRDefault="00075C46" w:rsidP="008A2E82">
            <w:pPr>
              <w:jc w:val="center"/>
              <w:rPr>
                <w:rFonts w:cs="Times New Roman"/>
                <w:sz w:val="22"/>
              </w:rPr>
            </w:pPr>
            <w:r w:rsidRPr="005775CD">
              <w:rPr>
                <w:rFonts w:eastAsia="Times New Roman" w:cs="Times New Roman"/>
                <w:sz w:val="22"/>
                <w:szCs w:val="20"/>
              </w:rPr>
              <w:t>0</w:t>
            </w:r>
          </w:p>
        </w:tc>
        <w:tc>
          <w:tcPr>
            <w:tcW w:w="337" w:type="pct"/>
            <w:shd w:val="clear" w:color="auto" w:fill="FFFFFF"/>
            <w:tcMar>
              <w:top w:w="40" w:type="dxa"/>
              <w:left w:w="200" w:type="dxa"/>
              <w:bottom w:w="40" w:type="dxa"/>
              <w:right w:w="200" w:type="dxa"/>
            </w:tcMar>
            <w:vAlign w:val="center"/>
          </w:tcPr>
          <w:p w14:paraId="3116633D" w14:textId="77777777" w:rsidR="00075C46" w:rsidRPr="005775CD" w:rsidRDefault="00075C46" w:rsidP="008A2E82">
            <w:pPr>
              <w:jc w:val="center"/>
              <w:rPr>
                <w:rFonts w:cs="Times New Roman"/>
                <w:sz w:val="22"/>
              </w:rPr>
            </w:pPr>
            <w:r w:rsidRPr="005775CD">
              <w:rPr>
                <w:rFonts w:eastAsia="Times New Roman" w:cs="Times New Roman"/>
                <w:sz w:val="22"/>
                <w:szCs w:val="20"/>
              </w:rPr>
              <w:t>0</w:t>
            </w:r>
          </w:p>
        </w:tc>
        <w:tc>
          <w:tcPr>
            <w:tcW w:w="337" w:type="pct"/>
            <w:shd w:val="clear" w:color="auto" w:fill="FFFFFF"/>
            <w:tcMar>
              <w:top w:w="40" w:type="dxa"/>
              <w:left w:w="200" w:type="dxa"/>
              <w:bottom w:w="40" w:type="dxa"/>
              <w:right w:w="200" w:type="dxa"/>
            </w:tcMar>
            <w:vAlign w:val="center"/>
          </w:tcPr>
          <w:p w14:paraId="42E9EABC" w14:textId="77777777" w:rsidR="00075C46" w:rsidRPr="005775CD" w:rsidRDefault="00075C46" w:rsidP="008A2E82">
            <w:pPr>
              <w:jc w:val="center"/>
              <w:rPr>
                <w:rFonts w:cs="Times New Roman"/>
                <w:sz w:val="22"/>
              </w:rPr>
            </w:pPr>
            <w:r w:rsidRPr="005775CD">
              <w:rPr>
                <w:rFonts w:eastAsia="Times New Roman" w:cs="Times New Roman"/>
                <w:sz w:val="22"/>
                <w:szCs w:val="20"/>
              </w:rPr>
              <w:t>0</w:t>
            </w:r>
          </w:p>
        </w:tc>
        <w:tc>
          <w:tcPr>
            <w:tcW w:w="337" w:type="pct"/>
            <w:shd w:val="clear" w:color="auto" w:fill="FFFFFF"/>
            <w:tcMar>
              <w:top w:w="40" w:type="dxa"/>
              <w:left w:w="200" w:type="dxa"/>
              <w:bottom w:w="40" w:type="dxa"/>
              <w:right w:w="200" w:type="dxa"/>
            </w:tcMar>
            <w:vAlign w:val="center"/>
          </w:tcPr>
          <w:p w14:paraId="22DF0464" w14:textId="77777777" w:rsidR="00075C46" w:rsidRPr="005775CD" w:rsidRDefault="00075C46" w:rsidP="008A2E82">
            <w:pPr>
              <w:jc w:val="center"/>
              <w:rPr>
                <w:rFonts w:cs="Times New Roman"/>
                <w:sz w:val="22"/>
              </w:rPr>
            </w:pPr>
            <w:r w:rsidRPr="005775CD">
              <w:rPr>
                <w:rFonts w:eastAsia="Times New Roman" w:cs="Times New Roman"/>
                <w:sz w:val="22"/>
                <w:szCs w:val="20"/>
              </w:rPr>
              <w:t>0</w:t>
            </w:r>
          </w:p>
        </w:tc>
        <w:tc>
          <w:tcPr>
            <w:tcW w:w="337" w:type="pct"/>
            <w:shd w:val="clear" w:color="auto" w:fill="FFFFFF"/>
            <w:tcMar>
              <w:top w:w="40" w:type="dxa"/>
              <w:left w:w="200" w:type="dxa"/>
              <w:bottom w:w="40" w:type="dxa"/>
              <w:right w:w="200" w:type="dxa"/>
            </w:tcMar>
            <w:vAlign w:val="center"/>
          </w:tcPr>
          <w:p w14:paraId="60B83EDA" w14:textId="77777777" w:rsidR="00075C46" w:rsidRPr="005775CD" w:rsidRDefault="00075C46" w:rsidP="008A2E82">
            <w:pPr>
              <w:jc w:val="center"/>
              <w:rPr>
                <w:rFonts w:cs="Times New Roman"/>
                <w:sz w:val="22"/>
              </w:rPr>
            </w:pPr>
            <w:r w:rsidRPr="005775CD">
              <w:rPr>
                <w:rFonts w:eastAsia="Times New Roman" w:cs="Times New Roman"/>
                <w:sz w:val="22"/>
                <w:szCs w:val="20"/>
              </w:rPr>
              <w:t>0</w:t>
            </w:r>
          </w:p>
        </w:tc>
        <w:tc>
          <w:tcPr>
            <w:tcW w:w="344" w:type="pct"/>
            <w:shd w:val="clear" w:color="auto" w:fill="FFFFFF"/>
            <w:tcMar>
              <w:top w:w="40" w:type="dxa"/>
              <w:left w:w="200" w:type="dxa"/>
              <w:bottom w:w="40" w:type="dxa"/>
              <w:right w:w="200" w:type="dxa"/>
            </w:tcMar>
            <w:vAlign w:val="center"/>
          </w:tcPr>
          <w:p w14:paraId="175018D3" w14:textId="77777777" w:rsidR="00075C46" w:rsidRPr="005775CD" w:rsidRDefault="00075C46" w:rsidP="008A2E82">
            <w:pPr>
              <w:jc w:val="center"/>
              <w:rPr>
                <w:rFonts w:cs="Times New Roman"/>
                <w:sz w:val="22"/>
              </w:rPr>
            </w:pPr>
            <w:r w:rsidRPr="005775CD">
              <w:rPr>
                <w:rFonts w:eastAsia="Times New Roman" w:cs="Times New Roman"/>
                <w:sz w:val="22"/>
                <w:szCs w:val="20"/>
              </w:rPr>
              <w:t>0</w:t>
            </w:r>
          </w:p>
        </w:tc>
      </w:tr>
      <w:tr w:rsidR="00075C46" w:rsidRPr="005775CD" w14:paraId="1BCD2C5F" w14:textId="77777777" w:rsidTr="008A2E82">
        <w:tc>
          <w:tcPr>
            <w:tcW w:w="515" w:type="pct"/>
            <w:vMerge/>
          </w:tcPr>
          <w:p w14:paraId="6725F7D2" w14:textId="77777777" w:rsidR="00075C46" w:rsidRPr="005775CD" w:rsidRDefault="00075C46" w:rsidP="008A2E82">
            <w:pPr>
              <w:rPr>
                <w:rFonts w:cs="Times New Roman"/>
                <w:sz w:val="22"/>
              </w:rPr>
            </w:pPr>
          </w:p>
        </w:tc>
        <w:tc>
          <w:tcPr>
            <w:tcW w:w="434" w:type="pct"/>
            <w:vMerge/>
          </w:tcPr>
          <w:p w14:paraId="36A12029" w14:textId="77777777" w:rsidR="00075C46" w:rsidRPr="005775CD" w:rsidRDefault="00075C46" w:rsidP="008A2E82">
            <w:pPr>
              <w:rPr>
                <w:rFonts w:cs="Times New Roman"/>
                <w:sz w:val="22"/>
              </w:rPr>
            </w:pPr>
          </w:p>
        </w:tc>
        <w:tc>
          <w:tcPr>
            <w:tcW w:w="375" w:type="pct"/>
            <w:shd w:val="clear" w:color="auto" w:fill="FFFFFF"/>
            <w:tcMar>
              <w:top w:w="40" w:type="dxa"/>
              <w:left w:w="200" w:type="dxa"/>
              <w:bottom w:w="40" w:type="dxa"/>
              <w:right w:w="200" w:type="dxa"/>
            </w:tcMar>
            <w:vAlign w:val="center"/>
          </w:tcPr>
          <w:p w14:paraId="5E5B9BCF" w14:textId="77777777" w:rsidR="00075C46" w:rsidRPr="005775CD" w:rsidRDefault="00075C46" w:rsidP="008A2E82">
            <w:pPr>
              <w:jc w:val="center"/>
              <w:rPr>
                <w:rFonts w:cs="Times New Roman"/>
                <w:sz w:val="22"/>
              </w:rPr>
            </w:pPr>
            <w:r w:rsidRPr="005775CD">
              <w:rPr>
                <w:rFonts w:eastAsia="Times New Roman" w:cs="Times New Roman"/>
                <w:sz w:val="22"/>
                <w:szCs w:val="20"/>
              </w:rPr>
              <w:t>НЭЗТ</w:t>
            </w:r>
          </w:p>
        </w:tc>
        <w:tc>
          <w:tcPr>
            <w:tcW w:w="301" w:type="pct"/>
            <w:vMerge/>
          </w:tcPr>
          <w:p w14:paraId="7B754902" w14:textId="77777777" w:rsidR="00075C46" w:rsidRPr="005775CD" w:rsidRDefault="00075C46" w:rsidP="008A2E82">
            <w:pPr>
              <w:rPr>
                <w:rFonts w:cs="Times New Roman"/>
                <w:sz w:val="22"/>
              </w:rPr>
            </w:pPr>
          </w:p>
        </w:tc>
        <w:tc>
          <w:tcPr>
            <w:tcW w:w="337" w:type="pct"/>
            <w:shd w:val="clear" w:color="auto" w:fill="FFFFFF"/>
            <w:tcMar>
              <w:top w:w="40" w:type="dxa"/>
              <w:left w:w="200" w:type="dxa"/>
              <w:bottom w:w="40" w:type="dxa"/>
              <w:right w:w="200" w:type="dxa"/>
            </w:tcMar>
            <w:vAlign w:val="center"/>
          </w:tcPr>
          <w:p w14:paraId="5D7ED8BF" w14:textId="77777777" w:rsidR="00075C46" w:rsidRPr="005775CD" w:rsidRDefault="00075C46" w:rsidP="008A2E82">
            <w:pPr>
              <w:jc w:val="center"/>
              <w:rPr>
                <w:rFonts w:cs="Times New Roman"/>
                <w:sz w:val="22"/>
              </w:rPr>
            </w:pPr>
            <w:r w:rsidRPr="005775CD">
              <w:rPr>
                <w:rFonts w:eastAsia="Times New Roman" w:cs="Times New Roman"/>
                <w:sz w:val="22"/>
                <w:szCs w:val="20"/>
              </w:rPr>
              <w:t>33,82</w:t>
            </w:r>
          </w:p>
        </w:tc>
        <w:tc>
          <w:tcPr>
            <w:tcW w:w="337" w:type="pct"/>
            <w:shd w:val="clear" w:color="auto" w:fill="FFFFFF"/>
            <w:tcMar>
              <w:top w:w="40" w:type="dxa"/>
              <w:left w:w="200" w:type="dxa"/>
              <w:bottom w:w="40" w:type="dxa"/>
              <w:right w:w="200" w:type="dxa"/>
            </w:tcMar>
            <w:vAlign w:val="center"/>
          </w:tcPr>
          <w:p w14:paraId="664DFD83" w14:textId="77777777" w:rsidR="00075C46" w:rsidRPr="005775CD" w:rsidRDefault="00075C46" w:rsidP="008A2E82">
            <w:pPr>
              <w:jc w:val="center"/>
              <w:rPr>
                <w:rFonts w:cs="Times New Roman"/>
                <w:sz w:val="22"/>
              </w:rPr>
            </w:pPr>
            <w:r w:rsidRPr="005775CD">
              <w:rPr>
                <w:rFonts w:eastAsia="Times New Roman" w:cs="Times New Roman"/>
                <w:sz w:val="22"/>
                <w:szCs w:val="20"/>
              </w:rPr>
              <w:t>33,82</w:t>
            </w:r>
          </w:p>
        </w:tc>
        <w:tc>
          <w:tcPr>
            <w:tcW w:w="337" w:type="pct"/>
            <w:shd w:val="clear" w:color="auto" w:fill="FFFFFF"/>
            <w:tcMar>
              <w:top w:w="40" w:type="dxa"/>
              <w:left w:w="200" w:type="dxa"/>
              <w:bottom w:w="40" w:type="dxa"/>
              <w:right w:w="200" w:type="dxa"/>
            </w:tcMar>
            <w:vAlign w:val="center"/>
          </w:tcPr>
          <w:p w14:paraId="59037A88" w14:textId="77777777" w:rsidR="00075C46" w:rsidRPr="005775CD" w:rsidRDefault="00075C46" w:rsidP="008A2E82">
            <w:pPr>
              <w:jc w:val="center"/>
              <w:rPr>
                <w:rFonts w:cs="Times New Roman"/>
                <w:sz w:val="22"/>
              </w:rPr>
            </w:pPr>
            <w:r w:rsidRPr="005775CD">
              <w:rPr>
                <w:rFonts w:eastAsia="Times New Roman" w:cs="Times New Roman"/>
                <w:sz w:val="22"/>
                <w:szCs w:val="20"/>
              </w:rPr>
              <w:t>33,82</w:t>
            </w:r>
          </w:p>
        </w:tc>
        <w:tc>
          <w:tcPr>
            <w:tcW w:w="337" w:type="pct"/>
            <w:shd w:val="clear" w:color="auto" w:fill="FFFFFF"/>
            <w:tcMar>
              <w:top w:w="40" w:type="dxa"/>
              <w:left w:w="200" w:type="dxa"/>
              <w:bottom w:w="40" w:type="dxa"/>
              <w:right w:w="200" w:type="dxa"/>
            </w:tcMar>
            <w:vAlign w:val="center"/>
          </w:tcPr>
          <w:p w14:paraId="75809B7B" w14:textId="77777777" w:rsidR="00075C46" w:rsidRPr="005775CD" w:rsidRDefault="00075C46" w:rsidP="008A2E82">
            <w:pPr>
              <w:jc w:val="center"/>
              <w:rPr>
                <w:rFonts w:cs="Times New Roman"/>
                <w:sz w:val="22"/>
              </w:rPr>
            </w:pPr>
            <w:r w:rsidRPr="005775CD">
              <w:rPr>
                <w:rFonts w:eastAsia="Times New Roman" w:cs="Times New Roman"/>
                <w:sz w:val="22"/>
                <w:szCs w:val="20"/>
              </w:rPr>
              <w:t>33,82</w:t>
            </w:r>
          </w:p>
        </w:tc>
        <w:tc>
          <w:tcPr>
            <w:tcW w:w="337" w:type="pct"/>
            <w:shd w:val="clear" w:color="auto" w:fill="FFFFFF"/>
            <w:tcMar>
              <w:top w:w="40" w:type="dxa"/>
              <w:left w:w="200" w:type="dxa"/>
              <w:bottom w:w="40" w:type="dxa"/>
              <w:right w:w="200" w:type="dxa"/>
            </w:tcMar>
            <w:vAlign w:val="center"/>
          </w:tcPr>
          <w:p w14:paraId="61D9A2FC" w14:textId="77777777" w:rsidR="00075C46" w:rsidRPr="005775CD" w:rsidRDefault="00075C46" w:rsidP="008A2E82">
            <w:pPr>
              <w:jc w:val="center"/>
              <w:rPr>
                <w:rFonts w:cs="Times New Roman"/>
                <w:sz w:val="22"/>
              </w:rPr>
            </w:pPr>
            <w:r w:rsidRPr="005775CD">
              <w:rPr>
                <w:rFonts w:eastAsia="Times New Roman" w:cs="Times New Roman"/>
                <w:sz w:val="22"/>
                <w:szCs w:val="20"/>
              </w:rPr>
              <w:t>33,82</w:t>
            </w:r>
          </w:p>
        </w:tc>
        <w:tc>
          <w:tcPr>
            <w:tcW w:w="337" w:type="pct"/>
            <w:shd w:val="clear" w:color="auto" w:fill="FFFFFF"/>
            <w:tcMar>
              <w:top w:w="40" w:type="dxa"/>
              <w:left w:w="200" w:type="dxa"/>
              <w:bottom w:w="40" w:type="dxa"/>
              <w:right w:w="200" w:type="dxa"/>
            </w:tcMar>
            <w:vAlign w:val="center"/>
          </w:tcPr>
          <w:p w14:paraId="754E8D90" w14:textId="77777777" w:rsidR="00075C46" w:rsidRPr="005775CD" w:rsidRDefault="00075C46" w:rsidP="008A2E82">
            <w:pPr>
              <w:jc w:val="center"/>
              <w:rPr>
                <w:rFonts w:cs="Times New Roman"/>
                <w:sz w:val="22"/>
              </w:rPr>
            </w:pPr>
            <w:r w:rsidRPr="005775CD">
              <w:rPr>
                <w:rFonts w:eastAsia="Times New Roman" w:cs="Times New Roman"/>
                <w:sz w:val="22"/>
                <w:szCs w:val="20"/>
              </w:rPr>
              <w:t>33,82</w:t>
            </w:r>
          </w:p>
        </w:tc>
        <w:tc>
          <w:tcPr>
            <w:tcW w:w="337" w:type="pct"/>
            <w:shd w:val="clear" w:color="auto" w:fill="FFFFFF"/>
            <w:tcMar>
              <w:top w:w="40" w:type="dxa"/>
              <w:left w:w="200" w:type="dxa"/>
              <w:bottom w:w="40" w:type="dxa"/>
              <w:right w:w="200" w:type="dxa"/>
            </w:tcMar>
            <w:vAlign w:val="center"/>
          </w:tcPr>
          <w:p w14:paraId="6199BC5B" w14:textId="77777777" w:rsidR="00075C46" w:rsidRPr="005775CD" w:rsidRDefault="00075C46" w:rsidP="008A2E82">
            <w:pPr>
              <w:jc w:val="center"/>
              <w:rPr>
                <w:rFonts w:cs="Times New Roman"/>
                <w:sz w:val="22"/>
              </w:rPr>
            </w:pPr>
            <w:r w:rsidRPr="005775CD">
              <w:rPr>
                <w:rFonts w:eastAsia="Times New Roman" w:cs="Times New Roman"/>
                <w:sz w:val="22"/>
                <w:szCs w:val="20"/>
              </w:rPr>
              <w:t>33,82</w:t>
            </w:r>
          </w:p>
        </w:tc>
        <w:tc>
          <w:tcPr>
            <w:tcW w:w="337" w:type="pct"/>
            <w:shd w:val="clear" w:color="auto" w:fill="FFFFFF"/>
            <w:tcMar>
              <w:top w:w="40" w:type="dxa"/>
              <w:left w:w="200" w:type="dxa"/>
              <w:bottom w:w="40" w:type="dxa"/>
              <w:right w:w="200" w:type="dxa"/>
            </w:tcMar>
            <w:vAlign w:val="center"/>
          </w:tcPr>
          <w:p w14:paraId="61DBD064" w14:textId="77777777" w:rsidR="00075C46" w:rsidRPr="005775CD" w:rsidRDefault="00075C46" w:rsidP="008A2E82">
            <w:pPr>
              <w:jc w:val="center"/>
              <w:rPr>
                <w:rFonts w:cs="Times New Roman"/>
                <w:sz w:val="22"/>
              </w:rPr>
            </w:pPr>
            <w:r w:rsidRPr="005775CD">
              <w:rPr>
                <w:rFonts w:eastAsia="Times New Roman" w:cs="Times New Roman"/>
                <w:sz w:val="22"/>
                <w:szCs w:val="20"/>
              </w:rPr>
              <w:t>33,82</w:t>
            </w:r>
          </w:p>
        </w:tc>
        <w:tc>
          <w:tcPr>
            <w:tcW w:w="337" w:type="pct"/>
            <w:shd w:val="clear" w:color="auto" w:fill="FFFFFF"/>
            <w:tcMar>
              <w:top w:w="40" w:type="dxa"/>
              <w:left w:w="200" w:type="dxa"/>
              <w:bottom w:w="40" w:type="dxa"/>
              <w:right w:w="200" w:type="dxa"/>
            </w:tcMar>
            <w:vAlign w:val="center"/>
          </w:tcPr>
          <w:p w14:paraId="48D6644B" w14:textId="77777777" w:rsidR="00075C46" w:rsidRPr="005775CD" w:rsidRDefault="00075C46" w:rsidP="008A2E82">
            <w:pPr>
              <w:jc w:val="center"/>
              <w:rPr>
                <w:rFonts w:cs="Times New Roman"/>
                <w:sz w:val="22"/>
              </w:rPr>
            </w:pPr>
            <w:r w:rsidRPr="005775CD">
              <w:rPr>
                <w:rFonts w:eastAsia="Times New Roman" w:cs="Times New Roman"/>
                <w:sz w:val="22"/>
                <w:szCs w:val="20"/>
              </w:rPr>
              <w:t>33,82</w:t>
            </w:r>
          </w:p>
        </w:tc>
        <w:tc>
          <w:tcPr>
            <w:tcW w:w="344" w:type="pct"/>
            <w:shd w:val="clear" w:color="auto" w:fill="FFFFFF"/>
            <w:tcMar>
              <w:top w:w="40" w:type="dxa"/>
              <w:left w:w="200" w:type="dxa"/>
              <w:bottom w:w="40" w:type="dxa"/>
              <w:right w:w="200" w:type="dxa"/>
            </w:tcMar>
            <w:vAlign w:val="center"/>
          </w:tcPr>
          <w:p w14:paraId="63D27486" w14:textId="77777777" w:rsidR="00075C46" w:rsidRPr="005775CD" w:rsidRDefault="00075C46" w:rsidP="008A2E82">
            <w:pPr>
              <w:jc w:val="center"/>
              <w:rPr>
                <w:rFonts w:cs="Times New Roman"/>
                <w:sz w:val="22"/>
              </w:rPr>
            </w:pPr>
            <w:r w:rsidRPr="005775CD">
              <w:rPr>
                <w:rFonts w:eastAsia="Times New Roman" w:cs="Times New Roman"/>
                <w:sz w:val="22"/>
                <w:szCs w:val="20"/>
              </w:rPr>
              <w:t>33,82</w:t>
            </w:r>
          </w:p>
        </w:tc>
      </w:tr>
      <w:tr w:rsidR="00075C46" w:rsidRPr="005775CD" w14:paraId="3288176D" w14:textId="77777777" w:rsidTr="008A2E82">
        <w:tc>
          <w:tcPr>
            <w:tcW w:w="515" w:type="pct"/>
            <w:vMerge/>
          </w:tcPr>
          <w:p w14:paraId="292BFD5F" w14:textId="77777777" w:rsidR="00075C46" w:rsidRPr="005775CD" w:rsidRDefault="00075C46" w:rsidP="008A2E82">
            <w:pPr>
              <w:rPr>
                <w:rFonts w:cs="Times New Roman"/>
                <w:sz w:val="22"/>
              </w:rPr>
            </w:pPr>
          </w:p>
        </w:tc>
        <w:tc>
          <w:tcPr>
            <w:tcW w:w="434" w:type="pct"/>
            <w:vMerge/>
          </w:tcPr>
          <w:p w14:paraId="17A3FC95" w14:textId="77777777" w:rsidR="00075C46" w:rsidRPr="005775CD" w:rsidRDefault="00075C46" w:rsidP="008A2E82">
            <w:pPr>
              <w:rPr>
                <w:rFonts w:cs="Times New Roman"/>
                <w:sz w:val="22"/>
              </w:rPr>
            </w:pPr>
          </w:p>
        </w:tc>
        <w:tc>
          <w:tcPr>
            <w:tcW w:w="375" w:type="pct"/>
            <w:shd w:val="clear" w:color="auto" w:fill="FFFFFF"/>
            <w:tcMar>
              <w:top w:w="40" w:type="dxa"/>
              <w:left w:w="200" w:type="dxa"/>
              <w:bottom w:w="40" w:type="dxa"/>
              <w:right w:w="200" w:type="dxa"/>
            </w:tcMar>
            <w:vAlign w:val="center"/>
          </w:tcPr>
          <w:p w14:paraId="091D9628" w14:textId="77777777" w:rsidR="00075C46" w:rsidRPr="005775CD" w:rsidRDefault="00075C46" w:rsidP="008A2E82">
            <w:pPr>
              <w:jc w:val="center"/>
              <w:rPr>
                <w:rFonts w:cs="Times New Roman"/>
                <w:sz w:val="22"/>
              </w:rPr>
            </w:pPr>
            <w:r w:rsidRPr="005775CD">
              <w:rPr>
                <w:rFonts w:eastAsia="Times New Roman" w:cs="Times New Roman"/>
                <w:sz w:val="22"/>
                <w:szCs w:val="20"/>
              </w:rPr>
              <w:t>ОНЗТ</w:t>
            </w:r>
          </w:p>
        </w:tc>
        <w:tc>
          <w:tcPr>
            <w:tcW w:w="301" w:type="pct"/>
            <w:vMerge/>
          </w:tcPr>
          <w:p w14:paraId="4F162E95" w14:textId="77777777" w:rsidR="00075C46" w:rsidRPr="005775CD" w:rsidRDefault="00075C46" w:rsidP="008A2E82">
            <w:pPr>
              <w:rPr>
                <w:rFonts w:cs="Times New Roman"/>
                <w:sz w:val="22"/>
              </w:rPr>
            </w:pPr>
          </w:p>
        </w:tc>
        <w:tc>
          <w:tcPr>
            <w:tcW w:w="337" w:type="pct"/>
            <w:shd w:val="clear" w:color="auto" w:fill="FFFFFF"/>
            <w:tcMar>
              <w:top w:w="40" w:type="dxa"/>
              <w:left w:w="200" w:type="dxa"/>
              <w:bottom w:w="40" w:type="dxa"/>
              <w:right w:w="200" w:type="dxa"/>
            </w:tcMar>
            <w:vAlign w:val="center"/>
          </w:tcPr>
          <w:p w14:paraId="2105F0DC" w14:textId="77777777" w:rsidR="00075C46" w:rsidRPr="005775CD" w:rsidRDefault="00075C46" w:rsidP="008A2E82">
            <w:pPr>
              <w:jc w:val="center"/>
              <w:rPr>
                <w:rFonts w:cs="Times New Roman"/>
                <w:sz w:val="22"/>
              </w:rPr>
            </w:pPr>
            <w:r w:rsidRPr="005775CD">
              <w:rPr>
                <w:rFonts w:eastAsia="Times New Roman" w:cs="Times New Roman"/>
                <w:sz w:val="22"/>
                <w:szCs w:val="20"/>
              </w:rPr>
              <w:t>33,82</w:t>
            </w:r>
          </w:p>
        </w:tc>
        <w:tc>
          <w:tcPr>
            <w:tcW w:w="337" w:type="pct"/>
            <w:shd w:val="clear" w:color="auto" w:fill="FFFFFF"/>
            <w:tcMar>
              <w:top w:w="40" w:type="dxa"/>
              <w:left w:w="200" w:type="dxa"/>
              <w:bottom w:w="40" w:type="dxa"/>
              <w:right w:w="200" w:type="dxa"/>
            </w:tcMar>
            <w:vAlign w:val="center"/>
          </w:tcPr>
          <w:p w14:paraId="7BF5DC85" w14:textId="77777777" w:rsidR="00075C46" w:rsidRPr="005775CD" w:rsidRDefault="00075C46" w:rsidP="008A2E82">
            <w:pPr>
              <w:jc w:val="center"/>
              <w:rPr>
                <w:rFonts w:cs="Times New Roman"/>
                <w:sz w:val="22"/>
              </w:rPr>
            </w:pPr>
            <w:r w:rsidRPr="005775CD">
              <w:rPr>
                <w:rFonts w:eastAsia="Times New Roman" w:cs="Times New Roman"/>
                <w:sz w:val="22"/>
                <w:szCs w:val="20"/>
              </w:rPr>
              <w:t>33,82</w:t>
            </w:r>
          </w:p>
        </w:tc>
        <w:tc>
          <w:tcPr>
            <w:tcW w:w="337" w:type="pct"/>
            <w:shd w:val="clear" w:color="auto" w:fill="FFFFFF"/>
            <w:tcMar>
              <w:top w:w="40" w:type="dxa"/>
              <w:left w:w="200" w:type="dxa"/>
              <w:bottom w:w="40" w:type="dxa"/>
              <w:right w:w="200" w:type="dxa"/>
            </w:tcMar>
            <w:vAlign w:val="center"/>
          </w:tcPr>
          <w:p w14:paraId="2219C7CA" w14:textId="77777777" w:rsidR="00075C46" w:rsidRPr="005775CD" w:rsidRDefault="00075C46" w:rsidP="008A2E82">
            <w:pPr>
              <w:jc w:val="center"/>
              <w:rPr>
                <w:rFonts w:cs="Times New Roman"/>
                <w:sz w:val="22"/>
              </w:rPr>
            </w:pPr>
            <w:r w:rsidRPr="005775CD">
              <w:rPr>
                <w:rFonts w:eastAsia="Times New Roman" w:cs="Times New Roman"/>
                <w:sz w:val="22"/>
                <w:szCs w:val="20"/>
              </w:rPr>
              <w:t>33,82</w:t>
            </w:r>
          </w:p>
        </w:tc>
        <w:tc>
          <w:tcPr>
            <w:tcW w:w="337" w:type="pct"/>
            <w:shd w:val="clear" w:color="auto" w:fill="FFFFFF"/>
            <w:tcMar>
              <w:top w:w="40" w:type="dxa"/>
              <w:left w:w="200" w:type="dxa"/>
              <w:bottom w:w="40" w:type="dxa"/>
              <w:right w:w="200" w:type="dxa"/>
            </w:tcMar>
            <w:vAlign w:val="center"/>
          </w:tcPr>
          <w:p w14:paraId="52125265" w14:textId="77777777" w:rsidR="00075C46" w:rsidRPr="005775CD" w:rsidRDefault="00075C46" w:rsidP="008A2E82">
            <w:pPr>
              <w:jc w:val="center"/>
              <w:rPr>
                <w:rFonts w:cs="Times New Roman"/>
                <w:sz w:val="22"/>
              </w:rPr>
            </w:pPr>
            <w:r w:rsidRPr="005775CD">
              <w:rPr>
                <w:rFonts w:eastAsia="Times New Roman" w:cs="Times New Roman"/>
                <w:sz w:val="22"/>
                <w:szCs w:val="20"/>
              </w:rPr>
              <w:t>33,82</w:t>
            </w:r>
          </w:p>
        </w:tc>
        <w:tc>
          <w:tcPr>
            <w:tcW w:w="337" w:type="pct"/>
            <w:shd w:val="clear" w:color="auto" w:fill="FFFFFF"/>
            <w:tcMar>
              <w:top w:w="40" w:type="dxa"/>
              <w:left w:w="200" w:type="dxa"/>
              <w:bottom w:w="40" w:type="dxa"/>
              <w:right w:w="200" w:type="dxa"/>
            </w:tcMar>
            <w:vAlign w:val="center"/>
          </w:tcPr>
          <w:p w14:paraId="23EFC782" w14:textId="77777777" w:rsidR="00075C46" w:rsidRPr="005775CD" w:rsidRDefault="00075C46" w:rsidP="008A2E82">
            <w:pPr>
              <w:jc w:val="center"/>
              <w:rPr>
                <w:rFonts w:cs="Times New Roman"/>
                <w:sz w:val="22"/>
              </w:rPr>
            </w:pPr>
            <w:r w:rsidRPr="005775CD">
              <w:rPr>
                <w:rFonts w:eastAsia="Times New Roman" w:cs="Times New Roman"/>
                <w:sz w:val="22"/>
                <w:szCs w:val="20"/>
              </w:rPr>
              <w:t>33,82</w:t>
            </w:r>
          </w:p>
        </w:tc>
        <w:tc>
          <w:tcPr>
            <w:tcW w:w="337" w:type="pct"/>
            <w:shd w:val="clear" w:color="auto" w:fill="FFFFFF"/>
            <w:tcMar>
              <w:top w:w="40" w:type="dxa"/>
              <w:left w:w="200" w:type="dxa"/>
              <w:bottom w:w="40" w:type="dxa"/>
              <w:right w:w="200" w:type="dxa"/>
            </w:tcMar>
            <w:vAlign w:val="center"/>
          </w:tcPr>
          <w:p w14:paraId="40C57F66" w14:textId="77777777" w:rsidR="00075C46" w:rsidRPr="005775CD" w:rsidRDefault="00075C46" w:rsidP="008A2E82">
            <w:pPr>
              <w:jc w:val="center"/>
              <w:rPr>
                <w:rFonts w:cs="Times New Roman"/>
                <w:sz w:val="22"/>
              </w:rPr>
            </w:pPr>
            <w:r w:rsidRPr="005775CD">
              <w:rPr>
                <w:rFonts w:eastAsia="Times New Roman" w:cs="Times New Roman"/>
                <w:sz w:val="22"/>
                <w:szCs w:val="20"/>
              </w:rPr>
              <w:t>33,82</w:t>
            </w:r>
          </w:p>
        </w:tc>
        <w:tc>
          <w:tcPr>
            <w:tcW w:w="337" w:type="pct"/>
            <w:shd w:val="clear" w:color="auto" w:fill="FFFFFF"/>
            <w:tcMar>
              <w:top w:w="40" w:type="dxa"/>
              <w:left w:w="200" w:type="dxa"/>
              <w:bottom w:w="40" w:type="dxa"/>
              <w:right w:w="200" w:type="dxa"/>
            </w:tcMar>
            <w:vAlign w:val="center"/>
          </w:tcPr>
          <w:p w14:paraId="73B5363B" w14:textId="77777777" w:rsidR="00075C46" w:rsidRPr="005775CD" w:rsidRDefault="00075C46" w:rsidP="008A2E82">
            <w:pPr>
              <w:jc w:val="center"/>
              <w:rPr>
                <w:rFonts w:cs="Times New Roman"/>
                <w:sz w:val="22"/>
              </w:rPr>
            </w:pPr>
            <w:r w:rsidRPr="005775CD">
              <w:rPr>
                <w:rFonts w:eastAsia="Times New Roman" w:cs="Times New Roman"/>
                <w:sz w:val="22"/>
                <w:szCs w:val="20"/>
              </w:rPr>
              <w:t>33,82</w:t>
            </w:r>
          </w:p>
        </w:tc>
        <w:tc>
          <w:tcPr>
            <w:tcW w:w="337" w:type="pct"/>
            <w:shd w:val="clear" w:color="auto" w:fill="FFFFFF"/>
            <w:tcMar>
              <w:top w:w="40" w:type="dxa"/>
              <w:left w:w="200" w:type="dxa"/>
              <w:bottom w:w="40" w:type="dxa"/>
              <w:right w:w="200" w:type="dxa"/>
            </w:tcMar>
            <w:vAlign w:val="center"/>
          </w:tcPr>
          <w:p w14:paraId="09EE6EE5" w14:textId="77777777" w:rsidR="00075C46" w:rsidRPr="005775CD" w:rsidRDefault="00075C46" w:rsidP="008A2E82">
            <w:pPr>
              <w:jc w:val="center"/>
              <w:rPr>
                <w:rFonts w:cs="Times New Roman"/>
                <w:sz w:val="22"/>
              </w:rPr>
            </w:pPr>
            <w:r w:rsidRPr="005775CD">
              <w:rPr>
                <w:rFonts w:eastAsia="Times New Roman" w:cs="Times New Roman"/>
                <w:sz w:val="22"/>
                <w:szCs w:val="20"/>
              </w:rPr>
              <w:t>33,82</w:t>
            </w:r>
          </w:p>
        </w:tc>
        <w:tc>
          <w:tcPr>
            <w:tcW w:w="337" w:type="pct"/>
            <w:shd w:val="clear" w:color="auto" w:fill="FFFFFF"/>
            <w:tcMar>
              <w:top w:w="40" w:type="dxa"/>
              <w:left w:w="200" w:type="dxa"/>
              <w:bottom w:w="40" w:type="dxa"/>
              <w:right w:w="200" w:type="dxa"/>
            </w:tcMar>
            <w:vAlign w:val="center"/>
          </w:tcPr>
          <w:p w14:paraId="1B210B9A" w14:textId="77777777" w:rsidR="00075C46" w:rsidRPr="005775CD" w:rsidRDefault="00075C46" w:rsidP="008A2E82">
            <w:pPr>
              <w:jc w:val="center"/>
              <w:rPr>
                <w:rFonts w:cs="Times New Roman"/>
                <w:sz w:val="22"/>
              </w:rPr>
            </w:pPr>
            <w:r w:rsidRPr="005775CD">
              <w:rPr>
                <w:rFonts w:eastAsia="Times New Roman" w:cs="Times New Roman"/>
                <w:sz w:val="22"/>
                <w:szCs w:val="20"/>
              </w:rPr>
              <w:t>33,82</w:t>
            </w:r>
          </w:p>
        </w:tc>
        <w:tc>
          <w:tcPr>
            <w:tcW w:w="344" w:type="pct"/>
            <w:shd w:val="clear" w:color="auto" w:fill="FFFFFF"/>
            <w:tcMar>
              <w:top w:w="40" w:type="dxa"/>
              <w:left w:w="200" w:type="dxa"/>
              <w:bottom w:w="40" w:type="dxa"/>
              <w:right w:w="200" w:type="dxa"/>
            </w:tcMar>
            <w:vAlign w:val="center"/>
          </w:tcPr>
          <w:p w14:paraId="5DC6E690" w14:textId="77777777" w:rsidR="00075C46" w:rsidRPr="005775CD" w:rsidRDefault="00075C46" w:rsidP="008A2E82">
            <w:pPr>
              <w:jc w:val="center"/>
              <w:rPr>
                <w:rFonts w:cs="Times New Roman"/>
                <w:sz w:val="22"/>
              </w:rPr>
            </w:pPr>
            <w:r w:rsidRPr="005775CD">
              <w:rPr>
                <w:rFonts w:eastAsia="Times New Roman" w:cs="Times New Roman"/>
                <w:sz w:val="22"/>
                <w:szCs w:val="20"/>
              </w:rPr>
              <w:t>33,82</w:t>
            </w:r>
          </w:p>
        </w:tc>
      </w:tr>
      <w:bookmarkEnd w:id="567"/>
    </w:tbl>
    <w:p w14:paraId="29F786C4" w14:textId="77777777" w:rsidR="00075C46" w:rsidRPr="005775CD" w:rsidRDefault="00075C46" w:rsidP="00075C46">
      <w:pPr>
        <w:pStyle w:val="a0"/>
        <w:ind w:firstLine="709"/>
        <w:jc w:val="both"/>
        <w:rPr>
          <w:rFonts w:cs="Times New Roman"/>
          <w:lang w:eastAsia="ru-RU"/>
        </w:rPr>
      </w:pPr>
    </w:p>
    <w:p w14:paraId="17F9E2B3" w14:textId="77777777" w:rsidR="00075C46" w:rsidRPr="005775CD" w:rsidRDefault="00075C46" w:rsidP="00075C46">
      <w:pPr>
        <w:rPr>
          <w:rFonts w:cs="Times New Roman"/>
        </w:rPr>
        <w:sectPr w:rsidR="00075C46" w:rsidRPr="005775CD">
          <w:pgSz w:w="16838" w:h="11906" w:orient="landscape"/>
          <w:pgMar w:top="1134" w:right="850" w:bottom="1134" w:left="1701" w:header="708" w:footer="708" w:gutter="0"/>
          <w:cols w:space="708"/>
          <w:docGrid w:linePitch="360"/>
        </w:sectPr>
      </w:pPr>
    </w:p>
    <w:p w14:paraId="687AAA2B" w14:textId="77777777" w:rsidR="00075C46" w:rsidRPr="005775CD" w:rsidRDefault="00075C46" w:rsidP="00075C46">
      <w:pPr>
        <w:pStyle w:val="2"/>
        <w:ind w:left="0" w:firstLine="0"/>
        <w:rPr>
          <w:sz w:val="28"/>
          <w:szCs w:val="28"/>
        </w:rPr>
      </w:pPr>
      <w:bookmarkStart w:id="568" w:name="_Toc212884996"/>
      <w:r w:rsidRPr="005775CD">
        <w:t>Часть 3. ВИД ТОПЛИВА, ПОТРЕБЛЯЕМЫЙ ИСТОЧНИКОМ ТЕПЛОВОЙ ЭНЕРГИИ, В ТОМ ЧИСЛЕ С ИСПОЛЬЗОВАНИЕМ ВОЗОБНОВЛЯЕМЫХ ИСТОЧНИКОВ ЭНЕРГИИ И МЕСТНЫХ ВИДОВ ТОПЛИВА</w:t>
      </w:r>
      <w:bookmarkEnd w:id="568"/>
    </w:p>
    <w:p w14:paraId="44DF15DA" w14:textId="77777777" w:rsidR="00075C46" w:rsidRPr="005775CD" w:rsidRDefault="00075C46" w:rsidP="00075C46">
      <w:pPr>
        <w:pStyle w:val="a0"/>
        <w:jc w:val="center"/>
        <w:rPr>
          <w:rFonts w:cs="Times New Roman"/>
          <w:lang w:eastAsia="ru-RU"/>
        </w:rPr>
      </w:pPr>
    </w:p>
    <w:p w14:paraId="3D562B0E" w14:textId="77777777" w:rsidR="00075C46" w:rsidRPr="005775CD" w:rsidRDefault="00075C46" w:rsidP="00075C46">
      <w:pPr>
        <w:pStyle w:val="a0"/>
        <w:ind w:firstLine="709"/>
        <w:jc w:val="both"/>
        <w:rPr>
          <w:rFonts w:cs="Times New Roman"/>
        </w:rPr>
      </w:pPr>
      <w:bookmarkStart w:id="569" w:name="_Hlk185929785"/>
      <w:r w:rsidRPr="005775CD">
        <w:rPr>
          <w:rFonts w:cs="Times New Roman"/>
        </w:rPr>
        <w:t>На территории муниципального образования Котельной «Баянгольская СОШ» в качестве топлива используется уголь.</w:t>
      </w:r>
    </w:p>
    <w:bookmarkEnd w:id="569"/>
    <w:p w14:paraId="2DBE9047" w14:textId="77777777" w:rsidR="00075C46" w:rsidRPr="005775CD" w:rsidRDefault="00075C46" w:rsidP="00075C46">
      <w:pPr>
        <w:pStyle w:val="a0"/>
        <w:ind w:firstLine="709"/>
        <w:jc w:val="both"/>
        <w:rPr>
          <w:rStyle w:val="afa"/>
          <w:rFonts w:cs="Times New Roman"/>
          <w:b w:val="0"/>
          <w:bCs/>
        </w:rPr>
      </w:pPr>
      <w:r w:rsidRPr="005775CD">
        <w:rPr>
          <w:rStyle w:val="afa"/>
          <w:rFonts w:cs="Times New Roman"/>
          <w:b w:val="0"/>
          <w:bCs/>
        </w:rPr>
        <w:t>Возобновляемые источники энергии и местные виды топлива в процессе выработки электрической и тепловой энергии не используются.</w:t>
      </w:r>
    </w:p>
    <w:p w14:paraId="02B1C59E" w14:textId="77777777" w:rsidR="00075C46" w:rsidRPr="005775CD" w:rsidRDefault="00075C46" w:rsidP="00075C46">
      <w:pPr>
        <w:pStyle w:val="a0"/>
        <w:ind w:firstLine="709"/>
        <w:jc w:val="both"/>
        <w:rPr>
          <w:rStyle w:val="afa"/>
          <w:rFonts w:cs="Times New Roman"/>
          <w:b w:val="0"/>
          <w:bCs/>
        </w:rPr>
      </w:pPr>
    </w:p>
    <w:p w14:paraId="78F6FF5C" w14:textId="77777777" w:rsidR="00075C46" w:rsidRPr="005775CD" w:rsidRDefault="00075C46" w:rsidP="00075C46">
      <w:pPr>
        <w:pStyle w:val="2"/>
        <w:spacing w:after="240"/>
        <w:ind w:left="0" w:firstLine="0"/>
        <w:rPr>
          <w:szCs w:val="22"/>
        </w:rPr>
      </w:pPr>
      <w:bookmarkStart w:id="570" w:name="_Toc45625266"/>
      <w:bookmarkStart w:id="571" w:name="_Toc212884997"/>
      <w:r w:rsidRPr="005775CD">
        <w:t xml:space="preserve">Часть 4. ВИД ТОПЛИВА (В СЛУЧАЕ, ЕСЛИ ТОПЛИВОМ ЯВЛЯЕТСЯ УГОЛЬ, - ВИД ИСКОПАЕМОГО УГЛЯ В СООТВЕТСТВИИ С МЕЖГОСУДАРСТВЕННЫМ СТАНДАРТОМ </w:t>
      </w:r>
      <w:hyperlink r:id="rId241" w:history="1">
        <w:r w:rsidRPr="005775CD">
          <w:rPr>
            <w:rStyle w:val="afffffffff3"/>
          </w:rPr>
          <w:t>ГОСТ 25543-2013</w:t>
        </w:r>
      </w:hyperlink>
      <w:r w:rsidRPr="005775CD">
        <w:t xml:space="preserve"> "УГЛИ БУРЫЕ, КАМЕННЫЕ И АНТРАЦИТЫ. КЛАССИФИКАЦИЯ ПО ГЕНЕТИЧЕСКИМ И ТЕХНОЛОГИЧЕСКИМ ПАРАМЕТРАМ"), ИХ ДОЛИ И ЗНАЧЕНИЯ НИЗШЕЙ ТЕПЛОТЫ СГОРАНИЯ ТОПЛИВА, ИСПОЛЬЗУЕМЫХ ДЛЯ ПРОИЗВОДСТВА ТЕПЛОВОЙ ЭНЕРГИИ ПО КАЖДОЙ СИСТЕМЕ ТЕПЛОСНАБЖЕНИЯ</w:t>
      </w:r>
      <w:bookmarkEnd w:id="570"/>
      <w:bookmarkEnd w:id="571"/>
    </w:p>
    <w:p w14:paraId="36AF58C5" w14:textId="77777777" w:rsidR="00075C46" w:rsidRPr="005775CD" w:rsidRDefault="00075C46" w:rsidP="00075C46">
      <w:pPr>
        <w:pStyle w:val="a0"/>
        <w:ind w:firstLine="709"/>
        <w:jc w:val="both"/>
        <w:rPr>
          <w:rFonts w:cs="Times New Roman"/>
        </w:rPr>
      </w:pPr>
      <w:bookmarkStart w:id="572" w:name="_Hlk185929807"/>
      <w:bookmarkStart w:id="573" w:name="_Hlk185855584"/>
      <w:bookmarkStart w:id="574" w:name="_Hlk212562468"/>
      <w:r w:rsidRPr="005775CD">
        <w:rPr>
          <w:rFonts w:cs="Times New Roman"/>
        </w:rPr>
        <w:t>Виды топлива, их доля и значения низшей теплоты сгорания топлива, используемых для производства тепловой энергии по каждой системе теплоснабжения представлены в таблице ниже.</w:t>
      </w:r>
    </w:p>
    <w:p w14:paraId="7FED6124" w14:textId="77777777" w:rsidR="00075C46" w:rsidRPr="005775CD" w:rsidRDefault="00075C46" w:rsidP="00075C46">
      <w:pPr>
        <w:spacing w:before="400" w:after="200"/>
        <w:rPr>
          <w:rFonts w:cs="Times New Roman"/>
        </w:rPr>
      </w:pPr>
      <w:r w:rsidRPr="005775CD">
        <w:rPr>
          <w:rFonts w:cs="Times New Roman"/>
          <w:b/>
        </w:rPr>
        <w:t>Таблица 10.4.1 - Виды топлива, их доля и значения низшей теплоты сгорания</w:t>
      </w:r>
    </w:p>
    <w:tbl>
      <w:tblPr>
        <w:tblStyle w:val="a8"/>
        <w:tblW w:w="4945" w:type="pct"/>
        <w:jc w:val="center"/>
        <w:tblLook w:val="04A0" w:firstRow="1" w:lastRow="0" w:firstColumn="1" w:lastColumn="0" w:noHBand="0" w:noVBand="1"/>
      </w:tblPr>
      <w:tblGrid>
        <w:gridCol w:w="3256"/>
        <w:gridCol w:w="1235"/>
        <w:gridCol w:w="2759"/>
        <w:gridCol w:w="1992"/>
      </w:tblGrid>
      <w:tr w:rsidR="00075C46" w:rsidRPr="005775CD" w14:paraId="2CE43A20" w14:textId="77777777" w:rsidTr="008A2E82">
        <w:trPr>
          <w:trHeight w:val="709"/>
          <w:jc w:val="center"/>
        </w:trPr>
        <w:tc>
          <w:tcPr>
            <w:tcW w:w="3256" w:type="dxa"/>
            <w:shd w:val="clear" w:color="auto" w:fill="F2F2F2"/>
            <w:tcMar>
              <w:top w:w="120" w:type="dxa"/>
              <w:left w:w="200" w:type="dxa"/>
              <w:bottom w:w="120" w:type="dxa"/>
              <w:right w:w="200" w:type="dxa"/>
            </w:tcMar>
            <w:vAlign w:val="center"/>
          </w:tcPr>
          <w:p w14:paraId="50B4B1A4" w14:textId="77777777" w:rsidR="00075C46" w:rsidRPr="005775CD" w:rsidRDefault="00075C46" w:rsidP="008A2E82">
            <w:pPr>
              <w:jc w:val="center"/>
              <w:rPr>
                <w:rFonts w:cs="Times New Roman"/>
              </w:rPr>
            </w:pPr>
            <w:bookmarkStart w:id="575" w:name="_Hlk185511572"/>
            <w:r w:rsidRPr="005775CD">
              <w:rPr>
                <w:rFonts w:eastAsia="Times New Roman" w:cs="Times New Roman"/>
                <w:sz w:val="22"/>
              </w:rPr>
              <w:t>Наименование источника</w:t>
            </w:r>
          </w:p>
        </w:tc>
        <w:tc>
          <w:tcPr>
            <w:tcW w:w="1235" w:type="dxa"/>
            <w:shd w:val="clear" w:color="auto" w:fill="F2F2F2"/>
            <w:tcMar>
              <w:top w:w="120" w:type="dxa"/>
              <w:left w:w="200" w:type="dxa"/>
              <w:bottom w:w="120" w:type="dxa"/>
              <w:right w:w="200" w:type="dxa"/>
            </w:tcMar>
            <w:vAlign w:val="center"/>
          </w:tcPr>
          <w:p w14:paraId="3F0FBB51" w14:textId="77777777" w:rsidR="00075C46" w:rsidRPr="005775CD" w:rsidRDefault="00075C46" w:rsidP="008A2E82">
            <w:pPr>
              <w:jc w:val="center"/>
              <w:rPr>
                <w:rFonts w:cs="Times New Roman"/>
              </w:rPr>
            </w:pPr>
            <w:r w:rsidRPr="005775CD">
              <w:rPr>
                <w:rFonts w:eastAsia="Times New Roman" w:cs="Times New Roman"/>
                <w:sz w:val="22"/>
              </w:rPr>
              <w:t>Вид топлива</w:t>
            </w:r>
          </w:p>
        </w:tc>
        <w:tc>
          <w:tcPr>
            <w:tcW w:w="2759" w:type="dxa"/>
            <w:shd w:val="clear" w:color="auto" w:fill="F2F2F2"/>
            <w:tcMar>
              <w:top w:w="120" w:type="dxa"/>
              <w:left w:w="200" w:type="dxa"/>
              <w:bottom w:w="120" w:type="dxa"/>
              <w:right w:w="200" w:type="dxa"/>
            </w:tcMar>
            <w:vAlign w:val="center"/>
          </w:tcPr>
          <w:p w14:paraId="5991EAFD" w14:textId="77777777" w:rsidR="00075C46" w:rsidRPr="005775CD" w:rsidRDefault="00075C46" w:rsidP="008A2E82">
            <w:pPr>
              <w:jc w:val="center"/>
              <w:rPr>
                <w:rFonts w:cs="Times New Roman"/>
              </w:rPr>
            </w:pPr>
            <w:r w:rsidRPr="005775CD">
              <w:rPr>
                <w:rFonts w:eastAsia="Times New Roman" w:cs="Times New Roman"/>
                <w:sz w:val="22"/>
              </w:rPr>
              <w:t>Доли топлива, используемого для производства ТЭ в данной системе, %</w:t>
            </w:r>
          </w:p>
        </w:tc>
        <w:tc>
          <w:tcPr>
            <w:tcW w:w="1992" w:type="dxa"/>
            <w:shd w:val="clear" w:color="auto" w:fill="F2F2F2"/>
            <w:tcMar>
              <w:top w:w="120" w:type="dxa"/>
              <w:left w:w="200" w:type="dxa"/>
              <w:bottom w:w="120" w:type="dxa"/>
              <w:right w:w="200" w:type="dxa"/>
            </w:tcMar>
            <w:vAlign w:val="center"/>
          </w:tcPr>
          <w:p w14:paraId="4DF0E093" w14:textId="77777777" w:rsidR="00075C46" w:rsidRPr="005775CD" w:rsidRDefault="00075C46" w:rsidP="008A2E82">
            <w:pPr>
              <w:jc w:val="center"/>
              <w:rPr>
                <w:rFonts w:cs="Times New Roman"/>
              </w:rPr>
            </w:pPr>
            <w:r w:rsidRPr="005775CD">
              <w:rPr>
                <w:rFonts w:eastAsia="Times New Roman" w:cs="Times New Roman"/>
                <w:sz w:val="22"/>
              </w:rPr>
              <w:t>Низшая теплота сгорания, ккал/ед.</w:t>
            </w:r>
          </w:p>
        </w:tc>
      </w:tr>
      <w:tr w:rsidR="00075C46" w:rsidRPr="005775CD" w14:paraId="44C70F4B" w14:textId="77777777" w:rsidTr="008A2E82">
        <w:trPr>
          <w:trHeight w:val="184"/>
          <w:jc w:val="center"/>
        </w:trPr>
        <w:tc>
          <w:tcPr>
            <w:tcW w:w="3256" w:type="dxa"/>
            <w:shd w:val="clear" w:color="auto" w:fill="auto"/>
            <w:tcMar>
              <w:top w:w="120" w:type="dxa"/>
              <w:left w:w="200" w:type="dxa"/>
              <w:bottom w:w="120" w:type="dxa"/>
              <w:right w:w="200" w:type="dxa"/>
            </w:tcMar>
            <w:vAlign w:val="center"/>
          </w:tcPr>
          <w:p w14:paraId="4A96A57B" w14:textId="77777777" w:rsidR="00075C46" w:rsidRPr="005775CD" w:rsidRDefault="00075C46" w:rsidP="008A2E82">
            <w:pPr>
              <w:jc w:val="center"/>
              <w:rPr>
                <w:rFonts w:cs="Times New Roman"/>
              </w:rPr>
            </w:pPr>
            <w:r w:rsidRPr="005775CD">
              <w:rPr>
                <w:rFonts w:eastAsia="Times New Roman" w:cs="Times New Roman"/>
                <w:sz w:val="22"/>
              </w:rPr>
              <w:t>Котельная «Баянгольская СОШ»</w:t>
            </w:r>
          </w:p>
        </w:tc>
        <w:tc>
          <w:tcPr>
            <w:tcW w:w="1235" w:type="dxa"/>
            <w:shd w:val="clear" w:color="auto" w:fill="auto"/>
            <w:tcMar>
              <w:top w:w="120" w:type="dxa"/>
              <w:left w:w="200" w:type="dxa"/>
              <w:bottom w:w="120" w:type="dxa"/>
              <w:right w:w="200" w:type="dxa"/>
            </w:tcMar>
            <w:vAlign w:val="center"/>
          </w:tcPr>
          <w:p w14:paraId="105740F2" w14:textId="77777777" w:rsidR="00075C46" w:rsidRPr="005775CD" w:rsidRDefault="00075C46" w:rsidP="008A2E82">
            <w:pPr>
              <w:jc w:val="center"/>
              <w:rPr>
                <w:rFonts w:eastAsia="Times New Roman" w:cs="Times New Roman"/>
                <w:sz w:val="22"/>
              </w:rPr>
            </w:pPr>
            <w:r w:rsidRPr="005775CD">
              <w:rPr>
                <w:rFonts w:eastAsia="Times New Roman" w:cs="Times New Roman"/>
                <w:sz w:val="22"/>
              </w:rPr>
              <w:t>Уголь</w:t>
            </w:r>
          </w:p>
        </w:tc>
        <w:tc>
          <w:tcPr>
            <w:tcW w:w="2759" w:type="dxa"/>
            <w:shd w:val="clear" w:color="auto" w:fill="auto"/>
            <w:tcMar>
              <w:top w:w="120" w:type="dxa"/>
              <w:left w:w="200" w:type="dxa"/>
              <w:bottom w:w="120" w:type="dxa"/>
              <w:right w:w="200" w:type="dxa"/>
            </w:tcMar>
            <w:vAlign w:val="center"/>
          </w:tcPr>
          <w:p w14:paraId="7E632E8B" w14:textId="77777777" w:rsidR="00075C46" w:rsidRPr="005775CD" w:rsidRDefault="00075C46" w:rsidP="008A2E82">
            <w:pPr>
              <w:jc w:val="center"/>
              <w:rPr>
                <w:rFonts w:eastAsia="Times New Roman" w:cs="Times New Roman"/>
                <w:sz w:val="22"/>
              </w:rPr>
            </w:pPr>
            <w:r w:rsidRPr="005775CD">
              <w:rPr>
                <w:rFonts w:eastAsia="Times New Roman" w:cs="Times New Roman"/>
                <w:sz w:val="22"/>
              </w:rPr>
              <w:t>100,0</w:t>
            </w:r>
          </w:p>
        </w:tc>
        <w:tc>
          <w:tcPr>
            <w:tcW w:w="1992" w:type="dxa"/>
            <w:shd w:val="clear" w:color="auto" w:fill="auto"/>
            <w:tcMar>
              <w:top w:w="120" w:type="dxa"/>
              <w:left w:w="200" w:type="dxa"/>
              <w:bottom w:w="120" w:type="dxa"/>
              <w:right w:w="200" w:type="dxa"/>
            </w:tcMar>
            <w:vAlign w:val="center"/>
          </w:tcPr>
          <w:p w14:paraId="3DFD9843" w14:textId="77777777" w:rsidR="00075C46" w:rsidRPr="005775CD" w:rsidRDefault="00075C46" w:rsidP="008A2E82">
            <w:pPr>
              <w:jc w:val="center"/>
              <w:rPr>
                <w:rFonts w:eastAsia="Times New Roman" w:cs="Times New Roman"/>
                <w:sz w:val="22"/>
              </w:rPr>
            </w:pPr>
            <w:r w:rsidRPr="005775CD">
              <w:rPr>
                <w:rFonts w:eastAsia="Times New Roman" w:cs="Times New Roman"/>
                <w:sz w:val="22"/>
              </w:rPr>
              <w:t>4962</w:t>
            </w:r>
          </w:p>
        </w:tc>
      </w:tr>
      <w:bookmarkEnd w:id="572"/>
      <w:bookmarkEnd w:id="575"/>
    </w:tbl>
    <w:p w14:paraId="23A278A1" w14:textId="77777777" w:rsidR="00075C46" w:rsidRPr="005775CD" w:rsidRDefault="00075C46" w:rsidP="00075C46">
      <w:pPr>
        <w:rPr>
          <w:rFonts w:cs="Times New Roman"/>
        </w:rPr>
      </w:pPr>
    </w:p>
    <w:p w14:paraId="2AFA7DCC" w14:textId="77777777" w:rsidR="00075C46" w:rsidRPr="005775CD" w:rsidRDefault="00075C46" w:rsidP="00075C46">
      <w:pPr>
        <w:pStyle w:val="a0"/>
        <w:ind w:firstLine="709"/>
        <w:jc w:val="both"/>
        <w:rPr>
          <w:rFonts w:cs="Times New Roman"/>
        </w:rPr>
      </w:pPr>
      <w:bookmarkStart w:id="576" w:name="_Hlk185929836"/>
      <w:r w:rsidRPr="005775CD">
        <w:rPr>
          <w:rFonts w:cs="Times New Roman"/>
        </w:rPr>
        <w:t>Характеристика угля, используемого источниками тепловой энергии представлена ниже.</w:t>
      </w:r>
    </w:p>
    <w:p w14:paraId="66B8D59F" w14:textId="77777777" w:rsidR="00075C46" w:rsidRPr="005775CD" w:rsidRDefault="00075C46" w:rsidP="00075C46">
      <w:pPr>
        <w:spacing w:before="400" w:after="200"/>
        <w:rPr>
          <w:rFonts w:cs="Times New Roman"/>
        </w:rPr>
      </w:pPr>
      <w:r w:rsidRPr="005775CD">
        <w:rPr>
          <w:rFonts w:cs="Times New Roman"/>
          <w:b/>
        </w:rPr>
        <w:t>Таблица 10.4.2 - Характеристика угля</w:t>
      </w:r>
    </w:p>
    <w:tbl>
      <w:tblPr>
        <w:tblStyle w:val="a8"/>
        <w:tblW w:w="5000" w:type="pct"/>
        <w:jc w:val="center"/>
        <w:tblLook w:val="04A0" w:firstRow="1" w:lastRow="0" w:firstColumn="1" w:lastColumn="0" w:noHBand="0" w:noVBand="1"/>
      </w:tblPr>
      <w:tblGrid>
        <w:gridCol w:w="2010"/>
        <w:gridCol w:w="2012"/>
        <w:gridCol w:w="1298"/>
        <w:gridCol w:w="1401"/>
        <w:gridCol w:w="1402"/>
        <w:gridCol w:w="1222"/>
      </w:tblGrid>
      <w:tr w:rsidR="00075C46" w:rsidRPr="005775CD" w14:paraId="5C2A06D9" w14:textId="77777777" w:rsidTr="008A2E82">
        <w:trPr>
          <w:jc w:val="center"/>
        </w:trPr>
        <w:tc>
          <w:tcPr>
            <w:tcW w:w="1076" w:type="pct"/>
            <w:shd w:val="clear" w:color="auto" w:fill="F2F2F2"/>
            <w:tcMar>
              <w:top w:w="120" w:type="dxa"/>
              <w:left w:w="200" w:type="dxa"/>
              <w:bottom w:w="120" w:type="dxa"/>
              <w:right w:w="200" w:type="dxa"/>
            </w:tcMar>
            <w:vAlign w:val="center"/>
          </w:tcPr>
          <w:p w14:paraId="5BE81EC9" w14:textId="77777777" w:rsidR="00075C46" w:rsidRPr="005775CD" w:rsidRDefault="00075C46" w:rsidP="008A2E82">
            <w:pPr>
              <w:jc w:val="center"/>
              <w:rPr>
                <w:rFonts w:cs="Times New Roman"/>
              </w:rPr>
            </w:pPr>
            <w:r w:rsidRPr="005775CD">
              <w:rPr>
                <w:rFonts w:eastAsia="Times New Roman" w:cs="Times New Roman"/>
                <w:sz w:val="22"/>
              </w:rPr>
              <w:t>Марка угля</w:t>
            </w:r>
          </w:p>
        </w:tc>
        <w:tc>
          <w:tcPr>
            <w:tcW w:w="1077" w:type="pct"/>
            <w:shd w:val="clear" w:color="auto" w:fill="F2F2F2"/>
            <w:tcMar>
              <w:top w:w="120" w:type="dxa"/>
              <w:left w:w="200" w:type="dxa"/>
              <w:bottom w:w="120" w:type="dxa"/>
              <w:right w:w="200" w:type="dxa"/>
            </w:tcMar>
            <w:vAlign w:val="center"/>
          </w:tcPr>
          <w:p w14:paraId="72F1DFAE" w14:textId="77777777" w:rsidR="00075C46" w:rsidRPr="005775CD" w:rsidRDefault="00075C46" w:rsidP="008A2E82">
            <w:pPr>
              <w:jc w:val="center"/>
              <w:rPr>
                <w:rFonts w:cs="Times New Roman"/>
              </w:rPr>
            </w:pPr>
            <w:r w:rsidRPr="005775CD">
              <w:rPr>
                <w:rFonts w:eastAsia="Times New Roman" w:cs="Times New Roman"/>
                <w:sz w:val="22"/>
              </w:rPr>
              <w:t>Зольность угля в сухом состоянии, %</w:t>
            </w:r>
          </w:p>
        </w:tc>
        <w:tc>
          <w:tcPr>
            <w:tcW w:w="694" w:type="pct"/>
            <w:shd w:val="clear" w:color="auto" w:fill="F2F2F2"/>
            <w:tcMar>
              <w:top w:w="120" w:type="dxa"/>
              <w:left w:w="200" w:type="dxa"/>
              <w:bottom w:w="120" w:type="dxa"/>
              <w:right w:w="200" w:type="dxa"/>
            </w:tcMar>
            <w:vAlign w:val="center"/>
          </w:tcPr>
          <w:p w14:paraId="441F0E2C" w14:textId="77777777" w:rsidR="00075C46" w:rsidRPr="005775CD" w:rsidRDefault="00075C46" w:rsidP="008A2E82">
            <w:pPr>
              <w:jc w:val="center"/>
              <w:rPr>
                <w:rFonts w:cs="Times New Roman"/>
              </w:rPr>
            </w:pPr>
            <w:r w:rsidRPr="005775CD">
              <w:rPr>
                <w:rFonts w:eastAsia="Times New Roman" w:cs="Times New Roman"/>
                <w:sz w:val="22"/>
              </w:rPr>
              <w:t>Высшая теплота сгорания, ккал/ед.</w:t>
            </w:r>
          </w:p>
        </w:tc>
        <w:tc>
          <w:tcPr>
            <w:tcW w:w="750" w:type="pct"/>
            <w:shd w:val="clear" w:color="auto" w:fill="F2F2F2"/>
            <w:tcMar>
              <w:top w:w="120" w:type="dxa"/>
              <w:left w:w="200" w:type="dxa"/>
              <w:bottom w:w="120" w:type="dxa"/>
              <w:right w:w="200" w:type="dxa"/>
            </w:tcMar>
            <w:vAlign w:val="center"/>
          </w:tcPr>
          <w:p w14:paraId="766F807A" w14:textId="77777777" w:rsidR="00075C46" w:rsidRPr="005775CD" w:rsidRDefault="00075C46" w:rsidP="008A2E82">
            <w:pPr>
              <w:jc w:val="center"/>
              <w:rPr>
                <w:rFonts w:cs="Times New Roman"/>
              </w:rPr>
            </w:pPr>
            <w:r w:rsidRPr="005775CD">
              <w:rPr>
                <w:rFonts w:eastAsia="Times New Roman" w:cs="Times New Roman"/>
                <w:sz w:val="22"/>
              </w:rPr>
              <w:t>Влага общ. на рабочее состояние, %</w:t>
            </w:r>
          </w:p>
        </w:tc>
        <w:tc>
          <w:tcPr>
            <w:tcW w:w="750" w:type="pct"/>
            <w:shd w:val="clear" w:color="auto" w:fill="F2F2F2"/>
            <w:tcMar>
              <w:top w:w="120" w:type="dxa"/>
              <w:left w:w="200" w:type="dxa"/>
              <w:bottom w:w="120" w:type="dxa"/>
              <w:right w:w="200" w:type="dxa"/>
            </w:tcMar>
            <w:vAlign w:val="center"/>
          </w:tcPr>
          <w:p w14:paraId="2EA0C800" w14:textId="77777777" w:rsidR="00075C46" w:rsidRPr="005775CD" w:rsidRDefault="00075C46" w:rsidP="008A2E82">
            <w:pPr>
              <w:jc w:val="center"/>
              <w:rPr>
                <w:rFonts w:cs="Times New Roman"/>
              </w:rPr>
            </w:pPr>
            <w:r w:rsidRPr="005775CD">
              <w:rPr>
                <w:rFonts w:eastAsia="Times New Roman" w:cs="Times New Roman"/>
                <w:sz w:val="22"/>
              </w:rPr>
              <w:t>Сера общая на сухое состояние, %</w:t>
            </w:r>
          </w:p>
        </w:tc>
        <w:tc>
          <w:tcPr>
            <w:tcW w:w="654" w:type="pct"/>
            <w:shd w:val="clear" w:color="auto" w:fill="F2F2F2"/>
            <w:tcMar>
              <w:top w:w="120" w:type="dxa"/>
              <w:left w:w="200" w:type="dxa"/>
              <w:bottom w:w="120" w:type="dxa"/>
              <w:right w:w="200" w:type="dxa"/>
            </w:tcMar>
            <w:vAlign w:val="center"/>
          </w:tcPr>
          <w:p w14:paraId="69256F41" w14:textId="77777777" w:rsidR="00075C46" w:rsidRPr="005775CD" w:rsidRDefault="00075C46" w:rsidP="008A2E82">
            <w:pPr>
              <w:jc w:val="center"/>
              <w:rPr>
                <w:rFonts w:cs="Times New Roman"/>
              </w:rPr>
            </w:pPr>
            <w:r w:rsidRPr="005775CD">
              <w:rPr>
                <w:rFonts w:eastAsia="Times New Roman" w:cs="Times New Roman"/>
                <w:sz w:val="22"/>
              </w:rPr>
              <w:t>Выход летучих веществ, %</w:t>
            </w:r>
          </w:p>
        </w:tc>
      </w:tr>
      <w:tr w:rsidR="00075C46" w:rsidRPr="005775CD" w14:paraId="17A00A84" w14:textId="77777777" w:rsidTr="008A2E82">
        <w:trPr>
          <w:jc w:val="center"/>
        </w:trPr>
        <w:tc>
          <w:tcPr>
            <w:tcW w:w="5000" w:type="pct"/>
            <w:gridSpan w:val="6"/>
            <w:shd w:val="clear" w:color="auto" w:fill="FFFFFF"/>
            <w:tcMar>
              <w:top w:w="40" w:type="dxa"/>
              <w:left w:w="160" w:type="dxa"/>
              <w:bottom w:w="40" w:type="dxa"/>
              <w:right w:w="200" w:type="dxa"/>
            </w:tcMar>
            <w:vAlign w:val="center"/>
          </w:tcPr>
          <w:p w14:paraId="5355A4CC" w14:textId="77777777" w:rsidR="00075C46" w:rsidRPr="005775CD" w:rsidRDefault="00075C46" w:rsidP="008A2E82">
            <w:pPr>
              <w:rPr>
                <w:rFonts w:cs="Times New Roman"/>
              </w:rPr>
            </w:pPr>
            <w:r w:rsidRPr="005775CD">
              <w:rPr>
                <w:rFonts w:eastAsia="Times New Roman" w:cs="Times New Roman"/>
                <w:sz w:val="22"/>
              </w:rPr>
              <w:t>Котельная «Баянгольская СОШ»</w:t>
            </w:r>
          </w:p>
        </w:tc>
      </w:tr>
      <w:tr w:rsidR="00075C46" w:rsidRPr="005775CD" w14:paraId="6502D054" w14:textId="77777777" w:rsidTr="008A2E82">
        <w:trPr>
          <w:jc w:val="center"/>
        </w:trPr>
        <w:tc>
          <w:tcPr>
            <w:tcW w:w="1076" w:type="pct"/>
            <w:shd w:val="clear" w:color="auto" w:fill="FFFFFF"/>
            <w:tcMar>
              <w:top w:w="40" w:type="dxa"/>
              <w:left w:w="200" w:type="dxa"/>
              <w:bottom w:w="40" w:type="dxa"/>
              <w:right w:w="200" w:type="dxa"/>
            </w:tcMar>
            <w:vAlign w:val="center"/>
          </w:tcPr>
          <w:p w14:paraId="71C02CB6" w14:textId="77777777" w:rsidR="00075C46" w:rsidRPr="005775CD" w:rsidRDefault="00075C46" w:rsidP="008A2E82">
            <w:pPr>
              <w:jc w:val="center"/>
              <w:rPr>
                <w:rFonts w:eastAsia="Times New Roman" w:cs="Times New Roman"/>
                <w:sz w:val="22"/>
              </w:rPr>
            </w:pPr>
            <w:r w:rsidRPr="005775CD">
              <w:rPr>
                <w:rFonts w:eastAsia="Times New Roman" w:cs="Times New Roman"/>
                <w:sz w:val="22"/>
              </w:rPr>
              <w:t>Черемховский уголь каменный марки ДР</w:t>
            </w:r>
          </w:p>
        </w:tc>
        <w:tc>
          <w:tcPr>
            <w:tcW w:w="1077" w:type="pct"/>
            <w:shd w:val="clear" w:color="auto" w:fill="FFFFFF"/>
            <w:tcMar>
              <w:top w:w="40" w:type="dxa"/>
              <w:left w:w="200" w:type="dxa"/>
              <w:bottom w:w="40" w:type="dxa"/>
              <w:right w:w="200" w:type="dxa"/>
            </w:tcMar>
            <w:vAlign w:val="center"/>
          </w:tcPr>
          <w:p w14:paraId="74803C3F" w14:textId="77777777" w:rsidR="00075C46" w:rsidRPr="005775CD" w:rsidRDefault="00075C46" w:rsidP="008A2E82">
            <w:pPr>
              <w:jc w:val="center"/>
              <w:rPr>
                <w:rFonts w:eastAsia="Times New Roman" w:cs="Times New Roman"/>
                <w:sz w:val="22"/>
              </w:rPr>
            </w:pPr>
            <w:r w:rsidRPr="005775CD">
              <w:rPr>
                <w:rFonts w:eastAsia="Times New Roman" w:cs="Times New Roman"/>
                <w:sz w:val="22"/>
              </w:rPr>
              <w:t>н/д</w:t>
            </w:r>
          </w:p>
        </w:tc>
        <w:tc>
          <w:tcPr>
            <w:tcW w:w="694" w:type="pct"/>
            <w:shd w:val="clear" w:color="auto" w:fill="FFFFFF"/>
            <w:tcMar>
              <w:top w:w="40" w:type="dxa"/>
              <w:left w:w="200" w:type="dxa"/>
              <w:bottom w:w="40" w:type="dxa"/>
              <w:right w:w="200" w:type="dxa"/>
            </w:tcMar>
            <w:vAlign w:val="center"/>
          </w:tcPr>
          <w:p w14:paraId="76944015" w14:textId="77777777" w:rsidR="00075C46" w:rsidRPr="005775CD" w:rsidRDefault="00075C46" w:rsidP="008A2E82">
            <w:pPr>
              <w:jc w:val="center"/>
              <w:rPr>
                <w:rFonts w:eastAsia="Times New Roman" w:cs="Times New Roman"/>
                <w:sz w:val="22"/>
              </w:rPr>
            </w:pPr>
            <w:r w:rsidRPr="005775CD">
              <w:rPr>
                <w:rFonts w:eastAsia="Times New Roman" w:cs="Times New Roman"/>
                <w:sz w:val="22"/>
              </w:rPr>
              <w:t>н/д</w:t>
            </w:r>
          </w:p>
        </w:tc>
        <w:tc>
          <w:tcPr>
            <w:tcW w:w="750" w:type="pct"/>
            <w:shd w:val="clear" w:color="auto" w:fill="FFFFFF"/>
            <w:tcMar>
              <w:top w:w="40" w:type="dxa"/>
              <w:left w:w="200" w:type="dxa"/>
              <w:bottom w:w="40" w:type="dxa"/>
              <w:right w:w="200" w:type="dxa"/>
            </w:tcMar>
            <w:vAlign w:val="center"/>
          </w:tcPr>
          <w:p w14:paraId="306B67EE" w14:textId="77777777" w:rsidR="00075C46" w:rsidRPr="005775CD" w:rsidRDefault="00075C46" w:rsidP="008A2E82">
            <w:pPr>
              <w:jc w:val="center"/>
              <w:rPr>
                <w:rFonts w:eastAsia="Times New Roman" w:cs="Times New Roman"/>
                <w:sz w:val="22"/>
              </w:rPr>
            </w:pPr>
            <w:r w:rsidRPr="005775CD">
              <w:rPr>
                <w:rFonts w:eastAsia="Times New Roman" w:cs="Times New Roman"/>
                <w:sz w:val="22"/>
              </w:rPr>
              <w:t>н/д</w:t>
            </w:r>
          </w:p>
        </w:tc>
        <w:tc>
          <w:tcPr>
            <w:tcW w:w="750" w:type="pct"/>
            <w:shd w:val="clear" w:color="auto" w:fill="FFFFFF"/>
            <w:tcMar>
              <w:top w:w="40" w:type="dxa"/>
              <w:left w:w="200" w:type="dxa"/>
              <w:bottom w:w="40" w:type="dxa"/>
              <w:right w:w="200" w:type="dxa"/>
            </w:tcMar>
            <w:vAlign w:val="center"/>
          </w:tcPr>
          <w:p w14:paraId="237EEA82" w14:textId="77777777" w:rsidR="00075C46" w:rsidRPr="005775CD" w:rsidRDefault="00075C46" w:rsidP="008A2E82">
            <w:pPr>
              <w:jc w:val="center"/>
              <w:rPr>
                <w:rFonts w:eastAsia="Times New Roman" w:cs="Times New Roman"/>
                <w:sz w:val="22"/>
              </w:rPr>
            </w:pPr>
            <w:r w:rsidRPr="005775CD">
              <w:rPr>
                <w:rFonts w:eastAsia="Times New Roman" w:cs="Times New Roman"/>
                <w:sz w:val="22"/>
              </w:rPr>
              <w:t>н/д</w:t>
            </w:r>
          </w:p>
        </w:tc>
        <w:tc>
          <w:tcPr>
            <w:tcW w:w="654" w:type="pct"/>
            <w:shd w:val="clear" w:color="auto" w:fill="FFFFFF"/>
            <w:tcMar>
              <w:top w:w="40" w:type="dxa"/>
              <w:left w:w="200" w:type="dxa"/>
              <w:bottom w:w="40" w:type="dxa"/>
              <w:right w:w="200" w:type="dxa"/>
            </w:tcMar>
            <w:vAlign w:val="center"/>
          </w:tcPr>
          <w:p w14:paraId="56F736EC" w14:textId="77777777" w:rsidR="00075C46" w:rsidRPr="005775CD" w:rsidRDefault="00075C46" w:rsidP="008A2E82">
            <w:pPr>
              <w:jc w:val="center"/>
              <w:rPr>
                <w:rFonts w:eastAsia="Times New Roman" w:cs="Times New Roman"/>
                <w:sz w:val="22"/>
              </w:rPr>
            </w:pPr>
            <w:r w:rsidRPr="005775CD">
              <w:rPr>
                <w:rFonts w:eastAsia="Times New Roman" w:cs="Times New Roman"/>
                <w:sz w:val="22"/>
              </w:rPr>
              <w:t>н/д</w:t>
            </w:r>
          </w:p>
        </w:tc>
      </w:tr>
      <w:bookmarkEnd w:id="573"/>
      <w:bookmarkEnd w:id="576"/>
    </w:tbl>
    <w:p w14:paraId="37FF0321" w14:textId="77777777" w:rsidR="00075C46" w:rsidRPr="005775CD" w:rsidRDefault="00075C46" w:rsidP="00075C46">
      <w:pPr>
        <w:pStyle w:val="a0"/>
        <w:ind w:firstLine="709"/>
        <w:jc w:val="both"/>
        <w:rPr>
          <w:rStyle w:val="afa"/>
          <w:rFonts w:cs="Times New Roman"/>
          <w:b w:val="0"/>
          <w:bCs/>
        </w:rPr>
      </w:pPr>
    </w:p>
    <w:bookmarkEnd w:id="574"/>
    <w:p w14:paraId="4D27CFF2" w14:textId="77777777" w:rsidR="00075C46" w:rsidRPr="005775CD" w:rsidRDefault="00075C46" w:rsidP="00075C46">
      <w:pPr>
        <w:pStyle w:val="a0"/>
        <w:ind w:firstLine="709"/>
        <w:jc w:val="both"/>
        <w:rPr>
          <w:rStyle w:val="afa"/>
          <w:rFonts w:cs="Times New Roman"/>
          <w:b w:val="0"/>
          <w:bCs/>
        </w:rPr>
      </w:pPr>
    </w:p>
    <w:p w14:paraId="0B615148" w14:textId="77777777" w:rsidR="00075C46" w:rsidRPr="005775CD" w:rsidRDefault="00075C46" w:rsidP="00075C46">
      <w:pPr>
        <w:rPr>
          <w:rFonts w:cs="Times New Roman"/>
        </w:rPr>
        <w:sectPr w:rsidR="00075C46" w:rsidRPr="005775CD">
          <w:pgSz w:w="11906" w:h="16838"/>
          <w:pgMar w:top="1134" w:right="850" w:bottom="1134" w:left="1701" w:header="708" w:footer="708" w:gutter="0"/>
          <w:cols w:space="708"/>
          <w:docGrid w:linePitch="360"/>
        </w:sectPr>
      </w:pPr>
    </w:p>
    <w:p w14:paraId="2F77ECE2" w14:textId="77777777" w:rsidR="00075C46" w:rsidRPr="005775CD" w:rsidRDefault="00075C46" w:rsidP="00075C46">
      <w:pPr>
        <w:pStyle w:val="a0"/>
        <w:rPr>
          <w:rStyle w:val="afa"/>
          <w:rFonts w:cs="Times New Roman"/>
          <w:b w:val="0"/>
          <w:bCs/>
          <w:lang w:val="en-US"/>
        </w:rPr>
      </w:pPr>
    </w:p>
    <w:p w14:paraId="26C756A5" w14:textId="77777777" w:rsidR="00075C46" w:rsidRPr="005775CD" w:rsidRDefault="00075C46" w:rsidP="00075C46">
      <w:pPr>
        <w:pStyle w:val="2"/>
        <w:ind w:left="0" w:firstLine="0"/>
      </w:pPr>
      <w:bookmarkStart w:id="577" w:name="_Toc212884998"/>
      <w:r w:rsidRPr="005775CD">
        <w:t>Часть 5. ПРЕОБЛАДАЮЩИЙ В ПОСЕЛЕНИИ, ГОРОДСКОМ ОКРУГЕ ВИД ТОПЛИВА, ОПРЕДЕЛЯЕМЫЙ ПО СОВОКУПНОСТИ ВСЕХ СИСТЕМ ТЕПЛОСНАБЖЕНИЯ, НАХОДЯЩИХСЯ В СООТВЕТСВУЮЩЕМ ПОСЕЛЕНИИ, ГОРОДСКОМ ОКРУГЕ</w:t>
      </w:r>
      <w:bookmarkEnd w:id="577"/>
    </w:p>
    <w:p w14:paraId="4853C8CA" w14:textId="77777777" w:rsidR="00075C46" w:rsidRPr="005775CD" w:rsidRDefault="00075C46" w:rsidP="00075C46">
      <w:pPr>
        <w:pStyle w:val="a0"/>
        <w:rPr>
          <w:rFonts w:cs="Times New Roman"/>
          <w:szCs w:val="24"/>
        </w:rPr>
      </w:pPr>
    </w:p>
    <w:p w14:paraId="514AC6D9" w14:textId="77777777" w:rsidR="00075C46" w:rsidRPr="005775CD" w:rsidRDefault="00075C46" w:rsidP="00075C46">
      <w:pPr>
        <w:pStyle w:val="a0"/>
        <w:ind w:firstLine="709"/>
        <w:jc w:val="both"/>
        <w:rPr>
          <w:rFonts w:cs="Times New Roman"/>
        </w:rPr>
      </w:pPr>
      <w:bookmarkStart w:id="578" w:name="_Hlk185511611"/>
      <w:r w:rsidRPr="005775CD">
        <w:rPr>
          <w:rFonts w:cs="Times New Roman"/>
        </w:rPr>
        <w:t>На территории муниципального образования Котельной «Баянгольская СОШ» в качестве топлива используется уголь.</w:t>
      </w:r>
    </w:p>
    <w:bookmarkEnd w:id="578"/>
    <w:p w14:paraId="3CBB4807" w14:textId="77777777" w:rsidR="00075C46" w:rsidRPr="005775CD" w:rsidRDefault="00075C46" w:rsidP="00075C46">
      <w:pPr>
        <w:pStyle w:val="a0"/>
        <w:rPr>
          <w:rStyle w:val="afa"/>
          <w:rFonts w:cs="Times New Roman"/>
          <w:b w:val="0"/>
        </w:rPr>
      </w:pPr>
    </w:p>
    <w:p w14:paraId="77C6FC2C" w14:textId="77777777" w:rsidR="00075C46" w:rsidRPr="005775CD" w:rsidRDefault="0066052A" w:rsidP="00075C46">
      <w:pPr>
        <w:pStyle w:val="2"/>
        <w:ind w:left="0" w:firstLine="0"/>
      </w:pPr>
      <w:hyperlink r:id="rId242" w:anchor="bookmark108" w:history="1">
        <w:bookmarkStart w:id="579" w:name="_Toc212884999"/>
        <w:r w:rsidR="00075C46" w:rsidRPr="005775CD">
          <w:t>Часть 6. ПРИОРИТЕТНОЕ</w:t>
        </w:r>
      </w:hyperlink>
      <w:r w:rsidR="00075C46" w:rsidRPr="005775CD">
        <w:t xml:space="preserve"> НАПРАВЛЕНИЕ РАЗВИИЯ ТОПЛИВНОГО БАЛАНСА ПОСЕЛЕНИЯ, ГОРОДСКОГО ОКРУГА</w:t>
      </w:r>
      <w:bookmarkEnd w:id="579"/>
    </w:p>
    <w:p w14:paraId="27C516B4" w14:textId="77777777" w:rsidR="00075C46" w:rsidRPr="005775CD" w:rsidRDefault="00075C46" w:rsidP="00075C46">
      <w:pPr>
        <w:pStyle w:val="a0"/>
        <w:rPr>
          <w:rFonts w:cs="Times New Roman"/>
        </w:rPr>
      </w:pPr>
    </w:p>
    <w:p w14:paraId="4F04AE76" w14:textId="77777777" w:rsidR="00075C46" w:rsidRPr="005775CD" w:rsidRDefault="00075C46" w:rsidP="00075C46">
      <w:pPr>
        <w:pStyle w:val="a0"/>
        <w:ind w:firstLine="709"/>
        <w:jc w:val="both"/>
        <w:rPr>
          <w:rFonts w:cs="Times New Roman"/>
        </w:rPr>
      </w:pPr>
      <w:r w:rsidRPr="005775CD">
        <w:rPr>
          <w:rFonts w:cs="Times New Roman"/>
        </w:rPr>
        <w:t>Направлений по переводу источников тепловой энергии на другие виды топлива не запланированы.</w:t>
      </w:r>
    </w:p>
    <w:p w14:paraId="01A5D21E" w14:textId="77777777" w:rsidR="00075C46" w:rsidRPr="005775CD" w:rsidRDefault="00075C46" w:rsidP="00075C46">
      <w:pPr>
        <w:pStyle w:val="a0"/>
        <w:rPr>
          <w:rFonts w:cs="Times New Roman"/>
        </w:rPr>
      </w:pPr>
    </w:p>
    <w:p w14:paraId="517A75EE" w14:textId="77777777" w:rsidR="00075C46" w:rsidRPr="005775CD" w:rsidRDefault="00075C46" w:rsidP="00075C46">
      <w:pPr>
        <w:pStyle w:val="2"/>
        <w:ind w:left="0" w:firstLine="0"/>
      </w:pPr>
      <w:bookmarkStart w:id="580" w:name="_Toc212885000"/>
      <w:r w:rsidRPr="005775CD">
        <w:t xml:space="preserve">Часть 7. </w:t>
      </w:r>
      <w:bookmarkStart w:id="581" w:name="OLE_LINK304"/>
      <w:bookmarkStart w:id="582" w:name="OLE_LINK305"/>
      <w:bookmarkStart w:id="583" w:name="OLE_LINK306"/>
      <w:r w:rsidRPr="005775CD">
        <w:t>ОПИСАНИЕ ИЗМЕНЕНИЙ В ПЕРСПЕКТИВНЫХ ТОПЛИВНЫХ БАЛАНСАХ</w:t>
      </w:r>
      <w:bookmarkEnd w:id="581"/>
      <w:bookmarkEnd w:id="582"/>
      <w:bookmarkEnd w:id="583"/>
      <w:r w:rsidRPr="005775CD">
        <w:t xml:space="preserve"> ЗА ПЕРИОД, ПРЕДШЕСТВУЮЩИЙ АКТУАЛИЗАЦИИ СХЕМЫ ТЕПЛОСНАБЖЕНИЯ, В ТОМ ЧИСЛЕ С УЧЕТОМ ВВЕДЕННЫХ В ЭКСПЛУАТАЦИЮ ПОСТРОЕННЫХ И РЕКОНСТРУИРОВАННЫХ ИСТОЧНИКОВ ТЕПЛОВОЙ ЭНЕРГИИ</w:t>
      </w:r>
      <w:bookmarkEnd w:id="580"/>
    </w:p>
    <w:p w14:paraId="620B0BAB" w14:textId="77777777" w:rsidR="00075C46" w:rsidRPr="005775CD" w:rsidRDefault="00075C46" w:rsidP="00075C46">
      <w:pPr>
        <w:pStyle w:val="a0"/>
        <w:rPr>
          <w:rStyle w:val="afa"/>
          <w:rFonts w:cs="Times New Roman"/>
          <w:b w:val="0"/>
        </w:rPr>
      </w:pPr>
    </w:p>
    <w:p w14:paraId="5CCB8D1D" w14:textId="77777777" w:rsidR="00075C46" w:rsidRPr="005775CD" w:rsidRDefault="00075C46" w:rsidP="00075C46">
      <w:pPr>
        <w:ind w:firstLine="567"/>
        <w:jc w:val="both"/>
        <w:rPr>
          <w:rFonts w:cs="Times New Roman"/>
        </w:rPr>
      </w:pPr>
      <w:r w:rsidRPr="005775CD">
        <w:rPr>
          <w:rFonts w:cs="Times New Roman"/>
        </w:rPr>
        <w:t>Описание изменений перспективных топливных балансах за период, предшествующий актуализации схемы теплоснабжения представлен в таблице ниже.</w:t>
      </w:r>
    </w:p>
    <w:p w14:paraId="07F18441" w14:textId="77777777" w:rsidR="00075C46" w:rsidRPr="005775CD" w:rsidRDefault="00075C46" w:rsidP="00075C46">
      <w:pPr>
        <w:pStyle w:val="a0"/>
        <w:jc w:val="center"/>
        <w:rPr>
          <w:rFonts w:cs="Times New Roman"/>
        </w:rPr>
      </w:pPr>
    </w:p>
    <w:p w14:paraId="576B689C" w14:textId="77777777" w:rsidR="00075C46" w:rsidRPr="005775CD" w:rsidRDefault="00075C46" w:rsidP="00075C46">
      <w:pPr>
        <w:spacing w:before="400" w:after="200"/>
        <w:rPr>
          <w:rFonts w:cs="Times New Roman"/>
        </w:rPr>
      </w:pPr>
      <w:r w:rsidRPr="005775CD">
        <w:rPr>
          <w:rFonts w:cs="Times New Roman"/>
          <w:b/>
        </w:rPr>
        <w:t>Таблица 10.7.1 - Изменения в перспективных топливных балансах</w:t>
      </w:r>
    </w:p>
    <w:tbl>
      <w:tblPr>
        <w:tblStyle w:val="a8"/>
        <w:tblW w:w="5000" w:type="pct"/>
        <w:jc w:val="center"/>
        <w:tblLook w:val="04A0" w:firstRow="1" w:lastRow="0" w:firstColumn="1" w:lastColumn="0" w:noHBand="0" w:noVBand="1"/>
      </w:tblPr>
      <w:tblGrid>
        <w:gridCol w:w="807"/>
        <w:gridCol w:w="2244"/>
        <w:gridCol w:w="1482"/>
        <w:gridCol w:w="2685"/>
        <w:gridCol w:w="2128"/>
      </w:tblGrid>
      <w:tr w:rsidR="00075C46" w:rsidRPr="005775CD" w14:paraId="016DB80E" w14:textId="77777777" w:rsidTr="008A2E82">
        <w:trPr>
          <w:jc w:val="center"/>
        </w:trPr>
        <w:tc>
          <w:tcPr>
            <w:tcW w:w="0" w:type="dxa"/>
            <w:vMerge w:val="restart"/>
            <w:shd w:val="clear" w:color="auto" w:fill="F2F2F2"/>
            <w:tcMar>
              <w:top w:w="120" w:type="dxa"/>
              <w:left w:w="200" w:type="dxa"/>
              <w:bottom w:w="120" w:type="dxa"/>
              <w:right w:w="200" w:type="dxa"/>
            </w:tcMar>
            <w:vAlign w:val="center"/>
          </w:tcPr>
          <w:p w14:paraId="4E990EF3" w14:textId="77777777" w:rsidR="00075C46" w:rsidRPr="005775CD" w:rsidRDefault="00075C46" w:rsidP="008A2E82">
            <w:pPr>
              <w:jc w:val="center"/>
              <w:rPr>
                <w:rFonts w:cs="Times New Roman"/>
                <w:sz w:val="20"/>
              </w:rPr>
            </w:pPr>
            <w:r w:rsidRPr="005775CD">
              <w:rPr>
                <w:rFonts w:eastAsia="Times New Roman" w:cs="Times New Roman"/>
                <w:sz w:val="20"/>
              </w:rPr>
              <w:t>№</w:t>
            </w:r>
          </w:p>
        </w:tc>
        <w:tc>
          <w:tcPr>
            <w:tcW w:w="0" w:type="dxa"/>
            <w:vMerge w:val="restart"/>
            <w:shd w:val="clear" w:color="auto" w:fill="F2F2F2"/>
            <w:tcMar>
              <w:top w:w="120" w:type="dxa"/>
              <w:left w:w="200" w:type="dxa"/>
              <w:bottom w:w="120" w:type="dxa"/>
              <w:right w:w="200" w:type="dxa"/>
            </w:tcMar>
            <w:vAlign w:val="center"/>
          </w:tcPr>
          <w:p w14:paraId="60DF57CB" w14:textId="77777777" w:rsidR="00075C46" w:rsidRPr="005775CD" w:rsidRDefault="00075C46" w:rsidP="008A2E82">
            <w:pPr>
              <w:jc w:val="center"/>
              <w:rPr>
                <w:rFonts w:cs="Times New Roman"/>
                <w:sz w:val="20"/>
              </w:rPr>
            </w:pPr>
            <w:r w:rsidRPr="005775CD">
              <w:rPr>
                <w:rFonts w:eastAsia="Times New Roman" w:cs="Times New Roman"/>
                <w:sz w:val="20"/>
              </w:rPr>
              <w:t>Источник тепловой энергии</w:t>
            </w:r>
          </w:p>
        </w:tc>
        <w:tc>
          <w:tcPr>
            <w:tcW w:w="0" w:type="dxa"/>
            <w:vMerge w:val="restart"/>
            <w:shd w:val="clear" w:color="auto" w:fill="F2F2F2"/>
            <w:tcMar>
              <w:top w:w="120" w:type="dxa"/>
              <w:left w:w="200" w:type="dxa"/>
              <w:bottom w:w="120" w:type="dxa"/>
              <w:right w:w="200" w:type="dxa"/>
            </w:tcMar>
            <w:vAlign w:val="center"/>
          </w:tcPr>
          <w:p w14:paraId="7337E694" w14:textId="77777777" w:rsidR="00075C46" w:rsidRPr="005775CD" w:rsidRDefault="00075C46" w:rsidP="008A2E82">
            <w:pPr>
              <w:jc w:val="center"/>
              <w:rPr>
                <w:rFonts w:cs="Times New Roman"/>
                <w:sz w:val="20"/>
              </w:rPr>
            </w:pPr>
            <w:r w:rsidRPr="005775CD">
              <w:rPr>
                <w:rFonts w:eastAsia="Times New Roman" w:cs="Times New Roman"/>
                <w:sz w:val="20"/>
              </w:rPr>
              <w:t>Вид топлива</w:t>
            </w:r>
          </w:p>
        </w:tc>
        <w:tc>
          <w:tcPr>
            <w:tcW w:w="0" w:type="dxa"/>
            <w:gridSpan w:val="2"/>
            <w:shd w:val="clear" w:color="auto" w:fill="F2F2F2"/>
            <w:tcMar>
              <w:top w:w="120" w:type="dxa"/>
              <w:left w:w="200" w:type="dxa"/>
              <w:bottom w:w="120" w:type="dxa"/>
              <w:right w:w="200" w:type="dxa"/>
            </w:tcMar>
            <w:vAlign w:val="center"/>
          </w:tcPr>
          <w:p w14:paraId="4295A1D1" w14:textId="77777777" w:rsidR="00075C46" w:rsidRPr="005775CD" w:rsidRDefault="00075C46" w:rsidP="008A2E82">
            <w:pPr>
              <w:jc w:val="center"/>
              <w:rPr>
                <w:rFonts w:cs="Times New Roman"/>
                <w:sz w:val="20"/>
              </w:rPr>
            </w:pPr>
            <w:r w:rsidRPr="005775CD">
              <w:rPr>
                <w:rFonts w:eastAsia="Times New Roman" w:cs="Times New Roman"/>
                <w:sz w:val="20"/>
              </w:rPr>
              <w:t>Перспективное потребление топлива, т у.т.</w:t>
            </w:r>
          </w:p>
        </w:tc>
      </w:tr>
      <w:tr w:rsidR="00075C46" w:rsidRPr="005775CD" w14:paraId="53A0D1EB" w14:textId="77777777" w:rsidTr="008A2E82">
        <w:trPr>
          <w:jc w:val="center"/>
        </w:trPr>
        <w:tc>
          <w:tcPr>
            <w:tcW w:w="0" w:type="dxa"/>
            <w:vMerge/>
          </w:tcPr>
          <w:p w14:paraId="693A9E7E" w14:textId="77777777" w:rsidR="00075C46" w:rsidRPr="005775CD" w:rsidRDefault="00075C46" w:rsidP="008A2E82">
            <w:pPr>
              <w:rPr>
                <w:rFonts w:cs="Times New Roman"/>
                <w:sz w:val="20"/>
              </w:rPr>
            </w:pPr>
          </w:p>
        </w:tc>
        <w:tc>
          <w:tcPr>
            <w:tcW w:w="0" w:type="dxa"/>
            <w:vMerge/>
          </w:tcPr>
          <w:p w14:paraId="08DF2477" w14:textId="77777777" w:rsidR="00075C46" w:rsidRPr="005775CD" w:rsidRDefault="00075C46" w:rsidP="008A2E82">
            <w:pPr>
              <w:rPr>
                <w:rFonts w:cs="Times New Roman"/>
                <w:sz w:val="20"/>
              </w:rPr>
            </w:pPr>
          </w:p>
        </w:tc>
        <w:tc>
          <w:tcPr>
            <w:tcW w:w="0" w:type="dxa"/>
            <w:vMerge/>
          </w:tcPr>
          <w:p w14:paraId="73869C41" w14:textId="77777777" w:rsidR="00075C46" w:rsidRPr="005775CD" w:rsidRDefault="00075C46" w:rsidP="008A2E82">
            <w:pPr>
              <w:rPr>
                <w:rFonts w:cs="Times New Roman"/>
                <w:sz w:val="20"/>
              </w:rPr>
            </w:pPr>
          </w:p>
        </w:tc>
        <w:tc>
          <w:tcPr>
            <w:tcW w:w="0" w:type="dxa"/>
            <w:shd w:val="clear" w:color="auto" w:fill="F2F2F2"/>
            <w:tcMar>
              <w:top w:w="120" w:type="dxa"/>
              <w:left w:w="200" w:type="dxa"/>
              <w:bottom w:w="120" w:type="dxa"/>
              <w:right w:w="200" w:type="dxa"/>
            </w:tcMar>
            <w:vAlign w:val="center"/>
          </w:tcPr>
          <w:p w14:paraId="0E255E34" w14:textId="77777777" w:rsidR="00075C46" w:rsidRPr="005775CD" w:rsidRDefault="00075C46" w:rsidP="008A2E82">
            <w:pPr>
              <w:jc w:val="center"/>
              <w:rPr>
                <w:rFonts w:cs="Times New Roman"/>
                <w:sz w:val="20"/>
              </w:rPr>
            </w:pPr>
            <w:r w:rsidRPr="005775CD">
              <w:rPr>
                <w:rFonts w:eastAsia="Times New Roman" w:cs="Times New Roman"/>
                <w:sz w:val="20"/>
              </w:rPr>
              <w:t>Предшествующий актуализации схемы теплоснабжения</w:t>
            </w:r>
          </w:p>
        </w:tc>
        <w:tc>
          <w:tcPr>
            <w:tcW w:w="0" w:type="dxa"/>
            <w:shd w:val="clear" w:color="auto" w:fill="F2F2F2"/>
            <w:tcMar>
              <w:top w:w="120" w:type="dxa"/>
              <w:left w:w="200" w:type="dxa"/>
              <w:bottom w:w="120" w:type="dxa"/>
              <w:right w:w="200" w:type="dxa"/>
            </w:tcMar>
            <w:vAlign w:val="center"/>
          </w:tcPr>
          <w:p w14:paraId="4A9BBCA5" w14:textId="77777777" w:rsidR="00075C46" w:rsidRPr="005775CD" w:rsidRDefault="00075C46" w:rsidP="008A2E82">
            <w:pPr>
              <w:jc w:val="center"/>
              <w:rPr>
                <w:rFonts w:cs="Times New Roman"/>
                <w:sz w:val="20"/>
              </w:rPr>
            </w:pPr>
            <w:r w:rsidRPr="005775CD">
              <w:rPr>
                <w:rFonts w:eastAsia="Times New Roman" w:cs="Times New Roman"/>
                <w:sz w:val="20"/>
              </w:rPr>
              <w:t>На момент актуализации</w:t>
            </w:r>
          </w:p>
        </w:tc>
      </w:tr>
      <w:tr w:rsidR="00075C46" w:rsidRPr="005775CD" w14:paraId="2B8AF03F" w14:textId="77777777" w:rsidTr="008A2E82">
        <w:trPr>
          <w:jc w:val="center"/>
        </w:trPr>
        <w:tc>
          <w:tcPr>
            <w:tcW w:w="0" w:type="dxa"/>
            <w:shd w:val="clear" w:color="auto" w:fill="FFFFFF"/>
            <w:tcMar>
              <w:top w:w="40" w:type="dxa"/>
              <w:left w:w="20" w:type="dxa"/>
              <w:bottom w:w="40" w:type="dxa"/>
              <w:right w:w="20" w:type="dxa"/>
            </w:tcMar>
            <w:vAlign w:val="center"/>
          </w:tcPr>
          <w:p w14:paraId="5BA20541" w14:textId="77777777" w:rsidR="00075C46" w:rsidRPr="005775CD" w:rsidRDefault="00075C46" w:rsidP="008A2E82">
            <w:pPr>
              <w:jc w:val="center"/>
              <w:rPr>
                <w:rFonts w:cs="Times New Roman"/>
                <w:sz w:val="20"/>
              </w:rPr>
            </w:pPr>
            <w:r w:rsidRPr="005775CD">
              <w:rPr>
                <w:rFonts w:eastAsia="Times New Roman" w:cs="Times New Roman"/>
                <w:sz w:val="20"/>
              </w:rPr>
              <w:t>1</w:t>
            </w:r>
          </w:p>
        </w:tc>
        <w:tc>
          <w:tcPr>
            <w:tcW w:w="0" w:type="dxa"/>
            <w:shd w:val="clear" w:color="auto" w:fill="FFFFFF"/>
            <w:tcMar>
              <w:top w:w="40" w:type="dxa"/>
              <w:left w:w="200" w:type="dxa"/>
              <w:bottom w:w="40" w:type="dxa"/>
              <w:right w:w="200" w:type="dxa"/>
            </w:tcMar>
            <w:vAlign w:val="center"/>
          </w:tcPr>
          <w:p w14:paraId="71B06321" w14:textId="77777777" w:rsidR="00075C46" w:rsidRPr="005775CD" w:rsidRDefault="00075C46" w:rsidP="008A2E82">
            <w:pPr>
              <w:jc w:val="center"/>
              <w:rPr>
                <w:rFonts w:cs="Times New Roman"/>
                <w:sz w:val="20"/>
              </w:rPr>
            </w:pPr>
            <w:r w:rsidRPr="005775CD">
              <w:rPr>
                <w:rFonts w:eastAsia="Times New Roman" w:cs="Times New Roman"/>
                <w:sz w:val="20"/>
              </w:rPr>
              <w:t>Котельная «Баянгольская СОШ»</w:t>
            </w:r>
          </w:p>
        </w:tc>
        <w:tc>
          <w:tcPr>
            <w:tcW w:w="0" w:type="dxa"/>
            <w:shd w:val="clear" w:color="auto" w:fill="FFFFFF"/>
            <w:tcMar>
              <w:top w:w="40" w:type="dxa"/>
              <w:left w:w="200" w:type="dxa"/>
              <w:bottom w:w="40" w:type="dxa"/>
              <w:right w:w="200" w:type="dxa"/>
            </w:tcMar>
            <w:vAlign w:val="center"/>
          </w:tcPr>
          <w:p w14:paraId="16D7E4FF" w14:textId="77777777" w:rsidR="00075C46" w:rsidRPr="005775CD" w:rsidRDefault="00075C46" w:rsidP="008A2E82">
            <w:pPr>
              <w:jc w:val="center"/>
              <w:rPr>
                <w:rFonts w:cs="Times New Roman"/>
                <w:sz w:val="20"/>
              </w:rPr>
            </w:pPr>
            <w:r w:rsidRPr="005775CD">
              <w:rPr>
                <w:rFonts w:eastAsia="Times New Roman" w:cs="Times New Roman"/>
                <w:sz w:val="20"/>
              </w:rPr>
              <w:t>Уголь</w:t>
            </w:r>
          </w:p>
        </w:tc>
        <w:tc>
          <w:tcPr>
            <w:tcW w:w="0" w:type="dxa"/>
            <w:shd w:val="clear" w:color="auto" w:fill="FFFFFF"/>
            <w:tcMar>
              <w:top w:w="40" w:type="dxa"/>
              <w:left w:w="200" w:type="dxa"/>
              <w:bottom w:w="40" w:type="dxa"/>
              <w:right w:w="200" w:type="dxa"/>
            </w:tcMar>
            <w:vAlign w:val="center"/>
          </w:tcPr>
          <w:p w14:paraId="7378D5C9" w14:textId="77777777" w:rsidR="00075C46" w:rsidRPr="005775CD" w:rsidRDefault="00075C46" w:rsidP="008A2E82">
            <w:pPr>
              <w:jc w:val="center"/>
              <w:rPr>
                <w:rFonts w:cs="Times New Roman"/>
                <w:sz w:val="20"/>
              </w:rPr>
            </w:pPr>
            <w:r w:rsidRPr="005775CD">
              <w:rPr>
                <w:rFonts w:eastAsia="Times New Roman" w:cs="Times New Roman"/>
                <w:sz w:val="20"/>
                <w:szCs w:val="20"/>
              </w:rPr>
              <w:t>451,75</w:t>
            </w:r>
          </w:p>
        </w:tc>
        <w:tc>
          <w:tcPr>
            <w:tcW w:w="0" w:type="dxa"/>
            <w:shd w:val="clear" w:color="auto" w:fill="FFFFFF"/>
            <w:tcMar>
              <w:top w:w="40" w:type="dxa"/>
              <w:left w:w="200" w:type="dxa"/>
              <w:bottom w:w="40" w:type="dxa"/>
              <w:right w:w="200" w:type="dxa"/>
            </w:tcMar>
            <w:vAlign w:val="center"/>
          </w:tcPr>
          <w:p w14:paraId="7DAE8756" w14:textId="77777777" w:rsidR="00075C46" w:rsidRPr="005775CD" w:rsidRDefault="00075C46" w:rsidP="008A2E82">
            <w:pPr>
              <w:jc w:val="center"/>
              <w:rPr>
                <w:rFonts w:cs="Times New Roman"/>
                <w:sz w:val="20"/>
              </w:rPr>
            </w:pPr>
            <w:r w:rsidRPr="005775CD">
              <w:rPr>
                <w:rFonts w:eastAsia="Times New Roman" w:cs="Times New Roman"/>
                <w:sz w:val="20"/>
              </w:rPr>
              <w:t>450,20</w:t>
            </w:r>
          </w:p>
        </w:tc>
      </w:tr>
    </w:tbl>
    <w:p w14:paraId="0C2F5A0F" w14:textId="77777777" w:rsidR="00075C46" w:rsidRPr="005775CD" w:rsidRDefault="00075C46" w:rsidP="00075C46">
      <w:pPr>
        <w:pStyle w:val="a0"/>
        <w:rPr>
          <w:rStyle w:val="afa"/>
          <w:rFonts w:cs="Times New Roman"/>
          <w:b w:val="0"/>
        </w:rPr>
      </w:pPr>
    </w:p>
    <w:p w14:paraId="0F9EBBA2" w14:textId="77777777" w:rsidR="00075C46" w:rsidRPr="005775CD" w:rsidRDefault="0066052A" w:rsidP="00075C46">
      <w:pPr>
        <w:pStyle w:val="2"/>
        <w:ind w:left="0" w:firstLine="0"/>
        <w:rPr>
          <w:sz w:val="28"/>
          <w:szCs w:val="28"/>
        </w:rPr>
      </w:pPr>
      <w:hyperlink r:id="rId243" w:anchor="bookmark115" w:history="1">
        <w:bookmarkStart w:id="584" w:name="_Toc30081916"/>
        <w:bookmarkStart w:id="585" w:name="_Toc30085151"/>
        <w:bookmarkStart w:id="586" w:name="_Toc32845464"/>
        <w:bookmarkStart w:id="587" w:name="_Toc212885001"/>
        <w:r w:rsidR="00075C46" w:rsidRPr="005775CD">
          <w:rPr>
            <w:sz w:val="28"/>
            <w:szCs w:val="28"/>
          </w:rPr>
          <w:t>ГЛАВА 11. ОЦЕНКА НАДЕЖНОСТИ ТЕПЛОСНАБЖЕНИЯ</w:t>
        </w:r>
        <w:bookmarkEnd w:id="584"/>
        <w:bookmarkEnd w:id="585"/>
        <w:bookmarkEnd w:id="586"/>
        <w:bookmarkEnd w:id="587"/>
      </w:hyperlink>
    </w:p>
    <w:p w14:paraId="5790E295" w14:textId="77777777" w:rsidR="00075C46" w:rsidRPr="005775CD" w:rsidRDefault="00075C46" w:rsidP="00075C46">
      <w:pPr>
        <w:rPr>
          <w:rFonts w:cs="Times New Roman"/>
        </w:rPr>
      </w:pPr>
    </w:p>
    <w:p w14:paraId="6C5158D3" w14:textId="77777777" w:rsidR="00075C46" w:rsidRPr="005775CD" w:rsidRDefault="0066052A" w:rsidP="00075C46">
      <w:pPr>
        <w:pStyle w:val="2"/>
        <w:ind w:left="0" w:firstLine="0"/>
      </w:pPr>
      <w:hyperlink r:id="rId244" w:anchor="bookmark116" w:history="1">
        <w:bookmarkStart w:id="588" w:name="_Toc30081917"/>
        <w:bookmarkStart w:id="589" w:name="_Toc30085152"/>
        <w:bookmarkStart w:id="590" w:name="_Toc32845465"/>
        <w:bookmarkStart w:id="591" w:name="_Toc212885002"/>
        <w:r w:rsidR="00075C46" w:rsidRPr="005775CD">
          <w:t>Часть 1. МЕТОДЫ И РЕЗУЛЬТАТЫ ОБРАБОТКИ ДАННЫХ ПО ОТКАЗАМ УЧАСТКОВ</w:t>
        </w:r>
      </w:hyperlink>
      <w:r w:rsidR="00075C46" w:rsidRPr="005775CD">
        <w:t xml:space="preserve"> </w:t>
      </w:r>
      <w:hyperlink r:id="rId245" w:anchor="bookmark116" w:history="1">
        <w:r w:rsidR="00075C46" w:rsidRPr="005775CD">
          <w:t>ТЕПЛОВЫХ</w:t>
        </w:r>
        <w:r w:rsidR="005775CD" w:rsidRPr="005775CD">
          <w:t xml:space="preserve"> </w:t>
        </w:r>
        <w:r w:rsidR="00075C46" w:rsidRPr="005775CD">
          <w:t>СЕТЕЙ</w:t>
        </w:r>
        <w:r w:rsidR="005775CD" w:rsidRPr="005775CD">
          <w:t xml:space="preserve"> </w:t>
        </w:r>
        <w:r w:rsidR="00075C46" w:rsidRPr="005775CD">
          <w:t>(АВАРИЙНЫМ</w:t>
        </w:r>
        <w:r w:rsidR="005775CD" w:rsidRPr="005775CD">
          <w:t xml:space="preserve"> </w:t>
        </w:r>
        <w:r w:rsidR="00075C46" w:rsidRPr="005775CD">
          <w:t>СИТУАЦИЯМ),</w:t>
        </w:r>
        <w:r w:rsidR="005775CD" w:rsidRPr="005775CD">
          <w:t xml:space="preserve"> </w:t>
        </w:r>
        <w:r w:rsidR="00075C46" w:rsidRPr="005775CD">
          <w:t>СРЕДНЕЙ</w:t>
        </w:r>
        <w:r w:rsidR="005775CD" w:rsidRPr="005775CD">
          <w:t xml:space="preserve"> </w:t>
        </w:r>
        <w:r w:rsidR="00075C46" w:rsidRPr="005775CD">
          <w:t>ЧАСТОТЫ</w:t>
        </w:r>
        <w:r w:rsidR="005775CD" w:rsidRPr="005775CD">
          <w:t xml:space="preserve"> </w:t>
        </w:r>
        <w:r w:rsidR="00075C46" w:rsidRPr="005775CD">
          <w:t>ОТКАЗОВ</w:t>
        </w:r>
      </w:hyperlink>
      <w:r w:rsidR="00075C46" w:rsidRPr="005775CD">
        <w:t xml:space="preserve"> </w:t>
      </w:r>
      <w:hyperlink r:id="rId246" w:anchor="bookmark116" w:history="1">
        <w:r w:rsidR="00075C46" w:rsidRPr="005775CD">
          <w:t>УЧАСТКОВ</w:t>
        </w:r>
        <w:r w:rsidR="005775CD" w:rsidRPr="005775CD">
          <w:t xml:space="preserve"> </w:t>
        </w:r>
        <w:r w:rsidR="00075C46" w:rsidRPr="005775CD">
          <w:t>ТЕПЛОВЫХ СЕТЕЙ</w:t>
        </w:r>
        <w:r w:rsidR="005775CD" w:rsidRPr="005775CD">
          <w:t xml:space="preserve"> </w:t>
        </w:r>
        <w:r w:rsidR="00075C46" w:rsidRPr="005775CD">
          <w:t>(АВАРИЙНЫХ СИТУАЦИЙ)</w:t>
        </w:r>
        <w:r w:rsidR="005775CD" w:rsidRPr="005775CD">
          <w:t xml:space="preserve"> </w:t>
        </w:r>
        <w:r w:rsidR="00075C46" w:rsidRPr="005775CD">
          <w:t>В КАЖДОЙ СИСТЕМЕ</w:t>
        </w:r>
      </w:hyperlink>
      <w:r w:rsidR="00075C46" w:rsidRPr="005775CD">
        <w:t xml:space="preserve"> </w:t>
      </w:r>
      <w:hyperlink r:id="rId247" w:anchor="bookmark116" w:history="1">
        <w:r w:rsidR="00075C46" w:rsidRPr="005775CD">
          <w:t>ТЕПЛОСНАБЖЕНИЯ</w:t>
        </w:r>
        <w:bookmarkEnd w:id="588"/>
        <w:bookmarkEnd w:id="589"/>
        <w:bookmarkEnd w:id="590"/>
        <w:bookmarkEnd w:id="591"/>
        <w:r w:rsidR="00075C46" w:rsidRPr="005775CD">
          <w:t xml:space="preserve"> </w:t>
        </w:r>
      </w:hyperlink>
    </w:p>
    <w:p w14:paraId="07C989AC" w14:textId="77777777" w:rsidR="00075C46" w:rsidRPr="005775CD" w:rsidRDefault="00075C46" w:rsidP="00075C46">
      <w:pPr>
        <w:rPr>
          <w:rFonts w:cs="Times New Roman"/>
        </w:rPr>
      </w:pPr>
      <w:bookmarkStart w:id="592" w:name="_Toc32845466"/>
    </w:p>
    <w:p w14:paraId="59B33811" w14:textId="77777777" w:rsidR="00075C46" w:rsidRPr="005775CD" w:rsidRDefault="00075C46" w:rsidP="00075C46">
      <w:pPr>
        <w:ind w:firstLine="567"/>
        <w:jc w:val="both"/>
        <w:rPr>
          <w:rFonts w:cs="Times New Roman"/>
          <w:szCs w:val="24"/>
        </w:rPr>
      </w:pPr>
      <w:r w:rsidRPr="005775CD">
        <w:rPr>
          <w:rFonts w:cs="Times New Roman"/>
          <w:szCs w:val="24"/>
        </w:rPr>
        <w:t>В СНиП 41.02.2003 надежность теплоснабжения определяется по способности проектируемых и действующих источников теплоты, тепловых сетей и в целом систем централизованного теплоснабжения обеспечивать в течение заданного времени требуемые режимы, параметры и качество теплоснабжения (отопления, вентиляции, горячего водоснабжения, а также технологических потребностей предприятий в паре и горячей воде) обеспечивать нормативные показатели вероятности безотказной работы [Р], коэффициент готовности [Кг], живучести [Ж]. Расчет показателей системы с учетом надежности должен производиться для каждого потребителя. При этом минимально допустимые показатели вероятности безотказной работы следует принимать для:</w:t>
      </w:r>
      <w:bookmarkEnd w:id="592"/>
    </w:p>
    <w:p w14:paraId="4B7AC0F0" w14:textId="77777777" w:rsidR="00075C46" w:rsidRPr="005775CD" w:rsidRDefault="00075C46" w:rsidP="00075C46">
      <w:pPr>
        <w:ind w:firstLine="567"/>
        <w:jc w:val="both"/>
        <w:rPr>
          <w:rFonts w:cs="Times New Roman"/>
          <w:szCs w:val="24"/>
        </w:rPr>
      </w:pPr>
      <w:bookmarkStart w:id="593" w:name="_Toc32845467"/>
      <w:r w:rsidRPr="005775CD">
        <w:rPr>
          <w:rFonts w:cs="Times New Roman"/>
          <w:szCs w:val="24"/>
        </w:rPr>
        <w:t>- источника теплоты Рит = 1;</w:t>
      </w:r>
      <w:bookmarkEnd w:id="593"/>
    </w:p>
    <w:p w14:paraId="3F488C15" w14:textId="77777777" w:rsidR="00075C46" w:rsidRPr="005775CD" w:rsidRDefault="00075C46" w:rsidP="00075C46">
      <w:pPr>
        <w:ind w:firstLine="567"/>
        <w:jc w:val="both"/>
        <w:rPr>
          <w:rFonts w:cs="Times New Roman"/>
          <w:szCs w:val="24"/>
        </w:rPr>
      </w:pPr>
      <w:bookmarkStart w:id="594" w:name="_Toc32845468"/>
      <w:r w:rsidRPr="005775CD">
        <w:rPr>
          <w:rFonts w:cs="Times New Roman"/>
          <w:szCs w:val="24"/>
        </w:rPr>
        <w:t>- тепловых сетей Кс= 1;</w:t>
      </w:r>
      <w:bookmarkEnd w:id="594"/>
    </w:p>
    <w:p w14:paraId="5D32D3C0" w14:textId="77777777" w:rsidR="00075C46" w:rsidRPr="005775CD" w:rsidRDefault="00075C46" w:rsidP="00075C46">
      <w:pPr>
        <w:ind w:firstLine="567"/>
        <w:jc w:val="both"/>
        <w:rPr>
          <w:rFonts w:cs="Times New Roman"/>
          <w:szCs w:val="24"/>
        </w:rPr>
      </w:pPr>
      <w:bookmarkStart w:id="595" w:name="_Toc32845469"/>
      <w:r w:rsidRPr="005775CD">
        <w:rPr>
          <w:rFonts w:cs="Times New Roman"/>
          <w:szCs w:val="24"/>
        </w:rPr>
        <w:t>- потребителя теплоты Рпт= 1.</w:t>
      </w:r>
      <w:bookmarkEnd w:id="595"/>
    </w:p>
    <w:p w14:paraId="01F24997" w14:textId="77777777" w:rsidR="00075C46" w:rsidRPr="005775CD" w:rsidRDefault="00075C46" w:rsidP="00075C46">
      <w:pPr>
        <w:ind w:firstLine="567"/>
        <w:jc w:val="both"/>
        <w:rPr>
          <w:rFonts w:cs="Times New Roman"/>
          <w:szCs w:val="24"/>
        </w:rPr>
      </w:pPr>
      <w:bookmarkStart w:id="596" w:name="_Toc32845470"/>
      <w:r w:rsidRPr="005775CD">
        <w:rPr>
          <w:rFonts w:cs="Times New Roman"/>
          <w:szCs w:val="24"/>
        </w:rPr>
        <w:t>Нормативные показатели безотказности тепловых сетей обеспечиваются следующими мероприятиями:</w:t>
      </w:r>
      <w:bookmarkEnd w:id="596"/>
    </w:p>
    <w:p w14:paraId="46FDDB5B" w14:textId="77777777" w:rsidR="00075C46" w:rsidRPr="005775CD" w:rsidRDefault="00075C46" w:rsidP="00075C46">
      <w:pPr>
        <w:ind w:firstLine="567"/>
        <w:jc w:val="both"/>
        <w:rPr>
          <w:rFonts w:cs="Times New Roman"/>
          <w:szCs w:val="24"/>
        </w:rPr>
      </w:pPr>
      <w:bookmarkStart w:id="597" w:name="_Toc32845471"/>
      <w:r w:rsidRPr="005775CD">
        <w:rPr>
          <w:rFonts w:cs="Times New Roman"/>
          <w:szCs w:val="24"/>
        </w:rPr>
        <w:t>- установлением предельно допустимой длины нерезервированных участков теплопроводов (тупиковых, радиальных, транзитных) до каждого потребителя или теплового пункта;</w:t>
      </w:r>
      <w:bookmarkEnd w:id="597"/>
    </w:p>
    <w:p w14:paraId="13D50010" w14:textId="77777777" w:rsidR="00075C46" w:rsidRPr="005775CD" w:rsidRDefault="00075C46" w:rsidP="00075C46">
      <w:pPr>
        <w:ind w:firstLine="567"/>
        <w:jc w:val="both"/>
        <w:rPr>
          <w:rFonts w:cs="Times New Roman"/>
          <w:szCs w:val="24"/>
        </w:rPr>
      </w:pPr>
      <w:bookmarkStart w:id="598" w:name="_Toc32845472"/>
      <w:r w:rsidRPr="005775CD">
        <w:rPr>
          <w:rFonts w:cs="Times New Roman"/>
          <w:szCs w:val="24"/>
        </w:rPr>
        <w:t>- местом размещения резервных трубопроводных связей между радиальными теплопроводами;</w:t>
      </w:r>
      <w:bookmarkEnd w:id="598"/>
    </w:p>
    <w:p w14:paraId="6D7033A9" w14:textId="77777777" w:rsidR="00075C46" w:rsidRPr="005775CD" w:rsidRDefault="00075C46" w:rsidP="00075C46">
      <w:pPr>
        <w:ind w:firstLine="567"/>
        <w:jc w:val="both"/>
        <w:rPr>
          <w:rFonts w:cs="Times New Roman"/>
          <w:szCs w:val="24"/>
        </w:rPr>
      </w:pPr>
      <w:bookmarkStart w:id="599" w:name="_Toc32845473"/>
      <w:r w:rsidRPr="005775CD">
        <w:rPr>
          <w:rFonts w:cs="Times New Roman"/>
          <w:szCs w:val="24"/>
        </w:rPr>
        <w:t>- достаточностью диаметров, выбираемых при проектировании новых или реконструируемых существующих теплопроводов для обеспечения резервной подачи теплоты потребителям при отказах;</w:t>
      </w:r>
      <w:bookmarkEnd w:id="599"/>
    </w:p>
    <w:p w14:paraId="047AD009" w14:textId="77777777" w:rsidR="00075C46" w:rsidRPr="005775CD" w:rsidRDefault="00075C46" w:rsidP="00075C46">
      <w:pPr>
        <w:ind w:firstLine="567"/>
        <w:jc w:val="both"/>
        <w:rPr>
          <w:rFonts w:cs="Times New Roman"/>
          <w:szCs w:val="24"/>
        </w:rPr>
      </w:pPr>
      <w:bookmarkStart w:id="600" w:name="_Toc32845474"/>
      <w:r w:rsidRPr="005775CD">
        <w:rPr>
          <w:rFonts w:cs="Times New Roman"/>
          <w:szCs w:val="24"/>
        </w:rPr>
        <w:t>- очередность ремонтов и замен теплопроводов, частично или полностью утративших свой ресурс.</w:t>
      </w:r>
      <w:bookmarkEnd w:id="600"/>
    </w:p>
    <w:p w14:paraId="768BA3A3" w14:textId="77777777" w:rsidR="00075C46" w:rsidRPr="005775CD" w:rsidRDefault="00075C46" w:rsidP="00075C46">
      <w:pPr>
        <w:ind w:firstLine="567"/>
        <w:jc w:val="both"/>
        <w:rPr>
          <w:rFonts w:cs="Times New Roman"/>
          <w:szCs w:val="24"/>
        </w:rPr>
      </w:pPr>
      <w:r w:rsidRPr="005775CD">
        <w:rPr>
          <w:rFonts w:cs="Times New Roman"/>
          <w:szCs w:val="24"/>
        </w:rPr>
        <w:t>Готовность системы теплоснабжения к исправной работе в течении отопительного периода определяется по числу часов ожидания готовности: источника теплоты, тепловых сетей, потребителей теплоты, а также - числу часов нерасчетных температур наружного воздуха в данной местности. Минимально допустимый показатель готовности СЦТ к исправной работе Кг принимается 1.</w:t>
      </w:r>
    </w:p>
    <w:p w14:paraId="66119129" w14:textId="77777777" w:rsidR="00075C46" w:rsidRPr="005775CD" w:rsidRDefault="00075C46" w:rsidP="00075C46">
      <w:pPr>
        <w:ind w:firstLine="567"/>
        <w:jc w:val="both"/>
        <w:rPr>
          <w:rFonts w:cs="Times New Roman"/>
          <w:szCs w:val="24"/>
        </w:rPr>
      </w:pPr>
      <w:r w:rsidRPr="005775CD">
        <w:rPr>
          <w:rFonts w:cs="Times New Roman"/>
          <w:szCs w:val="24"/>
        </w:rPr>
        <w:t>Нормативные показатели готовности систем теплоснабжения обеспечиваются следующими мероприятиями:</w:t>
      </w:r>
    </w:p>
    <w:p w14:paraId="4AFAAFEE" w14:textId="77777777" w:rsidR="00075C46" w:rsidRPr="005775CD" w:rsidRDefault="00075C46" w:rsidP="00075C46">
      <w:pPr>
        <w:ind w:firstLine="567"/>
        <w:jc w:val="both"/>
        <w:rPr>
          <w:rFonts w:cs="Times New Roman"/>
          <w:szCs w:val="24"/>
        </w:rPr>
      </w:pPr>
      <w:r w:rsidRPr="005775CD">
        <w:rPr>
          <w:rFonts w:cs="Times New Roman"/>
          <w:szCs w:val="24"/>
        </w:rPr>
        <w:t>- готовностью СЦТ к отопительному сезону;</w:t>
      </w:r>
    </w:p>
    <w:p w14:paraId="0E3C15BB" w14:textId="77777777" w:rsidR="00075C46" w:rsidRPr="005775CD" w:rsidRDefault="00075C46" w:rsidP="00075C46">
      <w:pPr>
        <w:ind w:firstLine="567"/>
        <w:jc w:val="both"/>
        <w:rPr>
          <w:rFonts w:cs="Times New Roman"/>
          <w:szCs w:val="24"/>
        </w:rPr>
      </w:pPr>
      <w:r w:rsidRPr="005775CD">
        <w:rPr>
          <w:rFonts w:cs="Times New Roman"/>
          <w:szCs w:val="24"/>
        </w:rPr>
        <w:t>- достаточностью установленной (располагаемой) тепловой мощности источника тепловой энергии для обеспечения исправного функционирования СЦТ при нерасчетных похолоданиях;</w:t>
      </w:r>
    </w:p>
    <w:p w14:paraId="321A595D" w14:textId="77777777" w:rsidR="00075C46" w:rsidRPr="005775CD" w:rsidRDefault="00075C46" w:rsidP="00075C46">
      <w:pPr>
        <w:ind w:firstLine="567"/>
        <w:jc w:val="both"/>
        <w:rPr>
          <w:rFonts w:cs="Times New Roman"/>
          <w:szCs w:val="24"/>
        </w:rPr>
      </w:pPr>
      <w:r w:rsidRPr="005775CD">
        <w:rPr>
          <w:rFonts w:cs="Times New Roman"/>
          <w:szCs w:val="24"/>
        </w:rPr>
        <w:t>- способностью тепловых сетей обеспечить исправное функционирование СЦТ при нерасчетных похолоданиях;</w:t>
      </w:r>
    </w:p>
    <w:p w14:paraId="37E301A1" w14:textId="77777777" w:rsidR="00075C46" w:rsidRPr="005775CD" w:rsidRDefault="00075C46" w:rsidP="00075C46">
      <w:pPr>
        <w:ind w:firstLine="567"/>
        <w:jc w:val="both"/>
        <w:rPr>
          <w:rFonts w:cs="Times New Roman"/>
          <w:szCs w:val="24"/>
        </w:rPr>
      </w:pPr>
      <w:r w:rsidRPr="005775CD">
        <w:rPr>
          <w:rFonts w:cs="Times New Roman"/>
          <w:szCs w:val="24"/>
        </w:rPr>
        <w:t>- организационными и техническими мерами, необходимые для обеспечения исправного функционирования СЦТ на уровне заданной готовности;</w:t>
      </w:r>
    </w:p>
    <w:p w14:paraId="1AC243D9" w14:textId="77777777" w:rsidR="00075C46" w:rsidRPr="005775CD" w:rsidRDefault="00075C46" w:rsidP="00075C46">
      <w:pPr>
        <w:ind w:firstLine="567"/>
        <w:jc w:val="both"/>
        <w:rPr>
          <w:rFonts w:cs="Times New Roman"/>
          <w:szCs w:val="24"/>
        </w:rPr>
      </w:pPr>
      <w:r w:rsidRPr="005775CD">
        <w:rPr>
          <w:rFonts w:cs="Times New Roman"/>
          <w:szCs w:val="24"/>
        </w:rPr>
        <w:t>- максимально допустимым числом часов готовности для источника теплоты.</w:t>
      </w:r>
    </w:p>
    <w:p w14:paraId="29B1A4D0" w14:textId="77777777" w:rsidR="00075C46" w:rsidRPr="005775CD" w:rsidRDefault="00075C46" w:rsidP="00075C46">
      <w:pPr>
        <w:ind w:firstLine="567"/>
        <w:jc w:val="both"/>
        <w:rPr>
          <w:rFonts w:cs="Times New Roman"/>
          <w:szCs w:val="24"/>
        </w:rPr>
      </w:pPr>
      <w:r w:rsidRPr="005775CD">
        <w:rPr>
          <w:rFonts w:cs="Times New Roman"/>
          <w:szCs w:val="24"/>
        </w:rPr>
        <w:t>Потребители теплоты по надежности теплоснабжения делятся на три категории:</w:t>
      </w:r>
    </w:p>
    <w:p w14:paraId="1F0C9642" w14:textId="77777777" w:rsidR="00075C46" w:rsidRPr="005775CD" w:rsidRDefault="00075C46" w:rsidP="00075C46">
      <w:pPr>
        <w:ind w:firstLine="567"/>
        <w:jc w:val="both"/>
        <w:rPr>
          <w:rFonts w:cs="Times New Roman"/>
          <w:szCs w:val="24"/>
        </w:rPr>
      </w:pPr>
      <w:r w:rsidRPr="005775CD">
        <w:rPr>
          <w:rFonts w:cs="Times New Roman"/>
          <w:szCs w:val="24"/>
        </w:rPr>
        <w:t>Первая категория - потребители, не допускающие перерывов в подаче расчетного количества теплоты и снижения температуры воздуха в помещениях, ниже предусмотренных ГОСТ 30494. Например, больницы, родильные дома, детские дошкольные учреждения с круглосуточным пребыванием детей, картинные галереи, химические и специальные производства, шахты и т.п.</w:t>
      </w:r>
    </w:p>
    <w:p w14:paraId="40ED1B86" w14:textId="77777777" w:rsidR="00075C46" w:rsidRPr="005775CD" w:rsidRDefault="00075C46" w:rsidP="00075C46">
      <w:pPr>
        <w:ind w:firstLine="567"/>
        <w:jc w:val="both"/>
        <w:rPr>
          <w:rFonts w:cs="Times New Roman"/>
          <w:szCs w:val="24"/>
        </w:rPr>
      </w:pPr>
      <w:r w:rsidRPr="005775CD">
        <w:rPr>
          <w:rFonts w:cs="Times New Roman"/>
          <w:szCs w:val="24"/>
        </w:rPr>
        <w:t>Вторая категория - потребители, допускающие снижение температуры в отапливаемых помещениях на период ликвидации аварии, но не более 54 ч:</w:t>
      </w:r>
    </w:p>
    <w:p w14:paraId="6345AA56" w14:textId="77777777" w:rsidR="00075C46" w:rsidRPr="005775CD" w:rsidRDefault="00075C46" w:rsidP="00075C46">
      <w:pPr>
        <w:ind w:firstLine="567"/>
        <w:jc w:val="both"/>
        <w:rPr>
          <w:rFonts w:cs="Times New Roman"/>
          <w:szCs w:val="24"/>
        </w:rPr>
      </w:pPr>
      <w:r w:rsidRPr="005775CD">
        <w:rPr>
          <w:rFonts w:cs="Times New Roman"/>
          <w:szCs w:val="24"/>
        </w:rPr>
        <w:t>- жилых и общественных зданий до 12 °С;</w:t>
      </w:r>
    </w:p>
    <w:p w14:paraId="02A48A1A" w14:textId="77777777" w:rsidR="00075C46" w:rsidRPr="005775CD" w:rsidRDefault="00075C46" w:rsidP="00075C46">
      <w:pPr>
        <w:ind w:firstLine="567"/>
        <w:jc w:val="both"/>
        <w:rPr>
          <w:rFonts w:cs="Times New Roman"/>
          <w:szCs w:val="24"/>
        </w:rPr>
      </w:pPr>
      <w:r w:rsidRPr="005775CD">
        <w:rPr>
          <w:rFonts w:cs="Times New Roman"/>
          <w:szCs w:val="24"/>
        </w:rPr>
        <w:t>- промышленных зданий до 8 °С.</w:t>
      </w:r>
    </w:p>
    <w:p w14:paraId="7D52A749" w14:textId="77777777" w:rsidR="00075C46" w:rsidRPr="005775CD" w:rsidRDefault="00075C46" w:rsidP="00075C46">
      <w:pPr>
        <w:ind w:firstLine="708"/>
        <w:jc w:val="both"/>
        <w:rPr>
          <w:rFonts w:cs="Times New Roman"/>
          <w:sz w:val="22"/>
          <w:lang w:eastAsia="ru-RU"/>
        </w:rPr>
      </w:pPr>
    </w:p>
    <w:p w14:paraId="66E8A34A" w14:textId="77777777" w:rsidR="00075C46" w:rsidRPr="005775CD" w:rsidRDefault="00075C46" w:rsidP="00075C46">
      <w:pPr>
        <w:jc w:val="both"/>
        <w:rPr>
          <w:rFonts w:cs="Times New Roman"/>
          <w:lang w:eastAsia="ru-RU"/>
        </w:rPr>
      </w:pPr>
    </w:p>
    <w:p w14:paraId="05CD43E6" w14:textId="77777777" w:rsidR="00075C46" w:rsidRPr="005775CD" w:rsidRDefault="0066052A" w:rsidP="00075C46">
      <w:pPr>
        <w:pStyle w:val="2"/>
        <w:ind w:left="0" w:firstLine="0"/>
      </w:pPr>
      <w:hyperlink r:id="rId248" w:anchor="bookmark117" w:history="1">
        <w:bookmarkStart w:id="601" w:name="_Toc30081918"/>
        <w:bookmarkStart w:id="602" w:name="_Toc30085153"/>
        <w:bookmarkStart w:id="603" w:name="_Toc32845475"/>
        <w:bookmarkStart w:id="604" w:name="_Toc212885003"/>
        <w:r w:rsidR="00075C46" w:rsidRPr="005775CD">
          <w:t>Часть 2. МЕТОДЫ И РЕЗУЛЬТАТЫ ОБРАБОТКИ ДАННЫХ ПО ВОССТАНОВЛЕНИЯМ</w:t>
        </w:r>
      </w:hyperlink>
      <w:r w:rsidR="00075C46" w:rsidRPr="005775CD">
        <w:t xml:space="preserve"> </w:t>
      </w:r>
      <w:hyperlink r:id="rId249" w:anchor="bookmark117" w:history="1">
        <w:r w:rsidR="00075C46" w:rsidRPr="005775CD">
          <w:t>ОТКАЗАВШИХ УЧАСТКОВ ТЕПЛОВЫХ СЕТЕЙ (УЧАСТКОВ ТЕПЛОВЫХ СЕТЕЙ, НА</w:t>
        </w:r>
      </w:hyperlink>
      <w:r w:rsidR="00075C46" w:rsidRPr="005775CD">
        <w:t xml:space="preserve"> </w:t>
      </w:r>
      <w:hyperlink r:id="rId250" w:anchor="bookmark117" w:history="1">
        <w:r w:rsidR="00075C46" w:rsidRPr="005775CD">
          <w:t>КОТОРЫХ ПРОИЗОШЛИ АВАРИЙНЫЕ СИТУАЦИИ), СРЕДНЕГО ВРЕМЕНИ</w:t>
        </w:r>
      </w:hyperlink>
      <w:r w:rsidR="00075C46" w:rsidRPr="005775CD">
        <w:t xml:space="preserve"> </w:t>
      </w:r>
      <w:hyperlink r:id="rId251" w:anchor="bookmark117" w:history="1">
        <w:r w:rsidR="00075C46" w:rsidRPr="005775CD">
          <w:t>ВОССТАНОВЛЕНИЯ ОТКАЗАВШИХ УЧАСТКОВ ТЕПЛОВЫХ СЕТЕЙ В КАЖДОЙ</w:t>
        </w:r>
      </w:hyperlink>
      <w:r w:rsidR="00075C46" w:rsidRPr="005775CD">
        <w:t xml:space="preserve"> </w:t>
      </w:r>
      <w:hyperlink r:id="rId252" w:anchor="bookmark117" w:history="1">
        <w:r w:rsidR="00075C46" w:rsidRPr="005775CD">
          <w:t>СИСТЕМЕ ТЕПЛОСНАБЖЕНИЯ</w:t>
        </w:r>
        <w:bookmarkEnd w:id="601"/>
        <w:bookmarkEnd w:id="602"/>
        <w:bookmarkEnd w:id="603"/>
        <w:bookmarkEnd w:id="604"/>
      </w:hyperlink>
    </w:p>
    <w:p w14:paraId="2EB28541" w14:textId="77777777" w:rsidR="00075C46" w:rsidRPr="005775CD" w:rsidRDefault="00075C46" w:rsidP="00075C46">
      <w:pPr>
        <w:pStyle w:val="ad"/>
        <w:spacing w:before="233"/>
        <w:ind w:left="0" w:firstLine="567"/>
        <w:jc w:val="both"/>
        <w:rPr>
          <w:rFonts w:cs="Times New Roman"/>
          <w:lang w:val="ru-RU"/>
        </w:rPr>
      </w:pPr>
      <w:r w:rsidRPr="005775CD">
        <w:rPr>
          <w:rFonts w:cs="Times New Roman"/>
          <w:lang w:val="ru-RU"/>
        </w:rPr>
        <w:t xml:space="preserve">Для </w:t>
      </w:r>
      <w:r w:rsidRPr="005775CD">
        <w:rPr>
          <w:rFonts w:cs="Times New Roman"/>
          <w:spacing w:val="-1"/>
          <w:lang w:val="ru-RU"/>
        </w:rPr>
        <w:t>анализа восстановлений</w:t>
      </w:r>
      <w:r w:rsidRPr="005775CD">
        <w:rPr>
          <w:rFonts w:cs="Times New Roman"/>
          <w:spacing w:val="-2"/>
          <w:lang w:val="ru-RU"/>
        </w:rPr>
        <w:t xml:space="preserve"> </w:t>
      </w:r>
      <w:r w:rsidRPr="005775CD">
        <w:rPr>
          <w:rFonts w:cs="Times New Roman"/>
          <w:spacing w:val="-1"/>
          <w:lang w:val="ru-RU"/>
        </w:rPr>
        <w:t>применен</w:t>
      </w:r>
      <w:r w:rsidRPr="005775CD">
        <w:rPr>
          <w:rFonts w:cs="Times New Roman"/>
          <w:lang w:val="ru-RU"/>
        </w:rPr>
        <w:t xml:space="preserve"> </w:t>
      </w:r>
      <w:r w:rsidRPr="005775CD">
        <w:rPr>
          <w:rFonts w:cs="Times New Roman"/>
          <w:spacing w:val="-1"/>
          <w:lang w:val="ru-RU"/>
        </w:rPr>
        <w:t>количественный</w:t>
      </w:r>
      <w:r w:rsidRPr="005775CD">
        <w:rPr>
          <w:rFonts w:cs="Times New Roman"/>
          <w:lang w:val="ru-RU"/>
        </w:rPr>
        <w:t xml:space="preserve"> </w:t>
      </w:r>
      <w:r w:rsidRPr="005775CD">
        <w:rPr>
          <w:rFonts w:cs="Times New Roman"/>
          <w:spacing w:val="-1"/>
          <w:lang w:val="ru-RU"/>
        </w:rPr>
        <w:t>метод</w:t>
      </w:r>
      <w:r w:rsidRPr="005775CD">
        <w:rPr>
          <w:rFonts w:cs="Times New Roman"/>
          <w:lang w:val="ru-RU"/>
        </w:rPr>
        <w:t xml:space="preserve"> </w:t>
      </w:r>
      <w:r w:rsidRPr="005775CD">
        <w:rPr>
          <w:rFonts w:cs="Times New Roman"/>
          <w:spacing w:val="-1"/>
          <w:lang w:val="ru-RU"/>
        </w:rPr>
        <w:t>анализа.</w:t>
      </w:r>
    </w:p>
    <w:p w14:paraId="11AED905" w14:textId="77777777" w:rsidR="00075C46" w:rsidRPr="005775CD" w:rsidRDefault="00075C46" w:rsidP="00075C46">
      <w:pPr>
        <w:pStyle w:val="ad"/>
        <w:ind w:left="0" w:firstLine="567"/>
        <w:jc w:val="both"/>
        <w:rPr>
          <w:rFonts w:cs="Times New Roman"/>
          <w:lang w:val="ru-RU"/>
        </w:rPr>
      </w:pPr>
      <w:r w:rsidRPr="005775CD">
        <w:rPr>
          <w:rFonts w:cs="Times New Roman"/>
          <w:lang w:val="ru-RU"/>
        </w:rPr>
        <w:t>По</w:t>
      </w:r>
      <w:r w:rsidRPr="005775CD">
        <w:rPr>
          <w:rFonts w:cs="Times New Roman"/>
          <w:spacing w:val="44"/>
          <w:lang w:val="ru-RU"/>
        </w:rPr>
        <w:t xml:space="preserve"> </w:t>
      </w:r>
      <w:r w:rsidRPr="005775CD">
        <w:rPr>
          <w:rFonts w:cs="Times New Roman"/>
          <w:spacing w:val="-1"/>
          <w:lang w:val="ru-RU"/>
        </w:rPr>
        <w:t>категории</w:t>
      </w:r>
      <w:r w:rsidRPr="005775CD">
        <w:rPr>
          <w:rFonts w:cs="Times New Roman"/>
          <w:spacing w:val="46"/>
          <w:lang w:val="ru-RU"/>
        </w:rPr>
        <w:t xml:space="preserve"> </w:t>
      </w:r>
      <w:r w:rsidRPr="005775CD">
        <w:rPr>
          <w:rFonts w:cs="Times New Roman"/>
          <w:spacing w:val="-1"/>
          <w:lang w:val="ru-RU"/>
        </w:rPr>
        <w:t>отключений</w:t>
      </w:r>
      <w:r w:rsidRPr="005775CD">
        <w:rPr>
          <w:rFonts w:cs="Times New Roman"/>
          <w:spacing w:val="46"/>
          <w:lang w:val="ru-RU"/>
        </w:rPr>
        <w:t xml:space="preserve"> </w:t>
      </w:r>
      <w:r w:rsidRPr="005775CD">
        <w:rPr>
          <w:rFonts w:cs="Times New Roman"/>
          <w:spacing w:val="-1"/>
          <w:lang w:val="ru-RU"/>
        </w:rPr>
        <w:t>потребителей,</w:t>
      </w:r>
      <w:r w:rsidRPr="005775CD">
        <w:rPr>
          <w:rFonts w:cs="Times New Roman"/>
          <w:spacing w:val="45"/>
          <w:lang w:val="ru-RU"/>
        </w:rPr>
        <w:t xml:space="preserve"> </w:t>
      </w:r>
      <w:r w:rsidRPr="005775CD">
        <w:rPr>
          <w:rFonts w:cs="Times New Roman"/>
          <w:spacing w:val="-1"/>
          <w:lang w:val="ru-RU"/>
        </w:rPr>
        <w:t>инциденты</w:t>
      </w:r>
      <w:r w:rsidRPr="005775CD">
        <w:rPr>
          <w:rFonts w:cs="Times New Roman"/>
          <w:spacing w:val="44"/>
          <w:lang w:val="ru-RU"/>
        </w:rPr>
        <w:t xml:space="preserve"> </w:t>
      </w:r>
      <w:r w:rsidRPr="005775CD">
        <w:rPr>
          <w:rFonts w:cs="Times New Roman"/>
          <w:lang w:val="ru-RU"/>
        </w:rPr>
        <w:t>на</w:t>
      </w:r>
      <w:r w:rsidRPr="005775CD">
        <w:rPr>
          <w:rFonts w:cs="Times New Roman"/>
          <w:spacing w:val="44"/>
          <w:lang w:val="ru-RU"/>
        </w:rPr>
        <w:t xml:space="preserve"> </w:t>
      </w:r>
      <w:r w:rsidRPr="005775CD">
        <w:rPr>
          <w:rFonts w:cs="Times New Roman"/>
          <w:spacing w:val="-1"/>
          <w:lang w:val="ru-RU"/>
        </w:rPr>
        <w:t>тепловых</w:t>
      </w:r>
      <w:r w:rsidRPr="005775CD">
        <w:rPr>
          <w:rFonts w:cs="Times New Roman"/>
          <w:spacing w:val="46"/>
          <w:lang w:val="ru-RU"/>
        </w:rPr>
        <w:t xml:space="preserve"> </w:t>
      </w:r>
      <w:r w:rsidRPr="005775CD">
        <w:rPr>
          <w:rFonts w:cs="Times New Roman"/>
          <w:spacing w:val="-1"/>
          <w:lang w:val="ru-RU"/>
        </w:rPr>
        <w:t>сетях</w:t>
      </w:r>
      <w:r w:rsidRPr="005775CD">
        <w:rPr>
          <w:rFonts w:cs="Times New Roman"/>
          <w:spacing w:val="73"/>
          <w:lang w:val="ru-RU"/>
        </w:rPr>
        <w:t xml:space="preserve"> </w:t>
      </w:r>
      <w:r w:rsidRPr="005775CD">
        <w:rPr>
          <w:rFonts w:cs="Times New Roman"/>
          <w:spacing w:val="-1"/>
          <w:lang w:val="ru-RU"/>
        </w:rPr>
        <w:t>классифицируются</w:t>
      </w:r>
      <w:r w:rsidRPr="005775CD">
        <w:rPr>
          <w:rFonts w:cs="Times New Roman"/>
          <w:lang w:val="ru-RU"/>
        </w:rPr>
        <w:t xml:space="preserve"> </w:t>
      </w:r>
      <w:r w:rsidRPr="005775CD">
        <w:rPr>
          <w:rFonts w:cs="Times New Roman"/>
          <w:spacing w:val="-1"/>
          <w:lang w:val="ru-RU"/>
        </w:rPr>
        <w:t>на:</w:t>
      </w:r>
    </w:p>
    <w:p w14:paraId="7BC85673" w14:textId="77777777" w:rsidR="00075C46" w:rsidRPr="005775CD" w:rsidRDefault="00075C46" w:rsidP="00075C46">
      <w:pPr>
        <w:pStyle w:val="ad"/>
        <w:tabs>
          <w:tab w:val="left" w:pos="925"/>
        </w:tabs>
        <w:ind w:left="567"/>
        <w:jc w:val="both"/>
        <w:rPr>
          <w:rFonts w:cs="Times New Roman"/>
          <w:lang w:val="ru-RU"/>
        </w:rPr>
      </w:pPr>
      <w:r w:rsidRPr="005775CD">
        <w:rPr>
          <w:rFonts w:cs="Times New Roman"/>
          <w:lang w:val="ru-RU"/>
        </w:rPr>
        <w:t xml:space="preserve">- отказы </w:t>
      </w:r>
      <w:r w:rsidRPr="005775CD">
        <w:rPr>
          <w:rFonts w:cs="Times New Roman"/>
          <w:spacing w:val="-1"/>
          <w:lang w:val="ru-RU"/>
        </w:rPr>
        <w:t>(инциденты,</w:t>
      </w:r>
      <w:r w:rsidRPr="005775CD">
        <w:rPr>
          <w:rFonts w:cs="Times New Roman"/>
          <w:spacing w:val="-3"/>
          <w:lang w:val="ru-RU"/>
        </w:rPr>
        <w:t xml:space="preserve"> </w:t>
      </w:r>
      <w:r w:rsidRPr="005775CD">
        <w:rPr>
          <w:rFonts w:cs="Times New Roman"/>
          <w:spacing w:val="-1"/>
          <w:lang w:val="ru-RU"/>
        </w:rPr>
        <w:t>которые</w:t>
      </w:r>
      <w:r w:rsidRPr="005775CD">
        <w:rPr>
          <w:rFonts w:cs="Times New Roman"/>
          <w:spacing w:val="-2"/>
          <w:lang w:val="ru-RU"/>
        </w:rPr>
        <w:t xml:space="preserve"> </w:t>
      </w:r>
      <w:r w:rsidRPr="005775CD">
        <w:rPr>
          <w:rFonts w:cs="Times New Roman"/>
          <w:lang w:val="ru-RU"/>
        </w:rPr>
        <w:t>не</w:t>
      </w:r>
      <w:r w:rsidRPr="005775CD">
        <w:rPr>
          <w:rFonts w:cs="Times New Roman"/>
          <w:spacing w:val="-1"/>
          <w:lang w:val="ru-RU"/>
        </w:rPr>
        <w:t xml:space="preserve"> считаются</w:t>
      </w:r>
      <w:r w:rsidRPr="005775CD">
        <w:rPr>
          <w:rFonts w:cs="Times New Roman"/>
          <w:lang w:val="ru-RU"/>
        </w:rPr>
        <w:t xml:space="preserve"> </w:t>
      </w:r>
      <w:r w:rsidRPr="005775CD">
        <w:rPr>
          <w:rFonts w:cs="Times New Roman"/>
          <w:spacing w:val="-1"/>
          <w:lang w:val="ru-RU"/>
        </w:rPr>
        <w:t>авариями);</w:t>
      </w:r>
    </w:p>
    <w:p w14:paraId="4FA97E7A" w14:textId="77777777" w:rsidR="00075C46" w:rsidRPr="005775CD" w:rsidRDefault="00075C46" w:rsidP="00075C46">
      <w:pPr>
        <w:pStyle w:val="ad"/>
        <w:tabs>
          <w:tab w:val="left" w:pos="925"/>
        </w:tabs>
        <w:ind w:left="567"/>
        <w:jc w:val="both"/>
        <w:rPr>
          <w:rFonts w:cs="Times New Roman"/>
          <w:lang w:val="ru-RU"/>
        </w:rPr>
      </w:pPr>
      <w:r w:rsidRPr="005775CD">
        <w:rPr>
          <w:rFonts w:cs="Times New Roman"/>
          <w:spacing w:val="-1"/>
          <w:lang w:val="ru-RU"/>
        </w:rPr>
        <w:t>- аварии.</w:t>
      </w:r>
    </w:p>
    <w:p w14:paraId="3465DC2C" w14:textId="77777777" w:rsidR="00075C46" w:rsidRPr="005775CD" w:rsidRDefault="00075C46" w:rsidP="00075C46">
      <w:pPr>
        <w:pStyle w:val="ad"/>
        <w:ind w:left="0" w:firstLine="567"/>
        <w:jc w:val="both"/>
        <w:rPr>
          <w:rFonts w:cs="Times New Roman"/>
          <w:lang w:val="ru-RU"/>
        </w:rPr>
      </w:pPr>
      <w:r w:rsidRPr="005775CD">
        <w:rPr>
          <w:rFonts w:cs="Times New Roman"/>
          <w:lang w:val="ru-RU"/>
        </w:rPr>
        <w:t>В</w:t>
      </w:r>
      <w:r w:rsidRPr="005775CD">
        <w:rPr>
          <w:rFonts w:cs="Times New Roman"/>
          <w:spacing w:val="17"/>
          <w:lang w:val="ru-RU"/>
        </w:rPr>
        <w:t xml:space="preserve"> </w:t>
      </w:r>
      <w:r w:rsidRPr="005775CD">
        <w:rPr>
          <w:rFonts w:cs="Times New Roman"/>
          <w:spacing w:val="-1"/>
          <w:lang w:val="ru-RU"/>
        </w:rPr>
        <w:t>соответствии</w:t>
      </w:r>
      <w:r w:rsidRPr="005775CD">
        <w:rPr>
          <w:rFonts w:cs="Times New Roman"/>
          <w:spacing w:val="19"/>
          <w:lang w:val="ru-RU"/>
        </w:rPr>
        <w:t xml:space="preserve"> </w:t>
      </w:r>
      <w:r w:rsidRPr="005775CD">
        <w:rPr>
          <w:rFonts w:cs="Times New Roman"/>
          <w:lang w:val="ru-RU"/>
        </w:rPr>
        <w:t>с</w:t>
      </w:r>
      <w:r w:rsidRPr="005775CD">
        <w:rPr>
          <w:rFonts w:cs="Times New Roman"/>
          <w:spacing w:val="18"/>
          <w:lang w:val="ru-RU"/>
        </w:rPr>
        <w:t xml:space="preserve"> </w:t>
      </w:r>
      <w:r w:rsidRPr="005775CD">
        <w:rPr>
          <w:rFonts w:cs="Times New Roman"/>
          <w:lang w:val="ru-RU"/>
        </w:rPr>
        <w:t>п.</w:t>
      </w:r>
      <w:r w:rsidRPr="005775CD">
        <w:rPr>
          <w:rFonts w:cs="Times New Roman"/>
          <w:spacing w:val="18"/>
          <w:lang w:val="ru-RU"/>
        </w:rPr>
        <w:t xml:space="preserve"> </w:t>
      </w:r>
      <w:r w:rsidRPr="005775CD">
        <w:rPr>
          <w:rFonts w:cs="Times New Roman"/>
          <w:spacing w:val="-1"/>
          <w:lang w:val="ru-RU"/>
        </w:rPr>
        <w:t>2.10</w:t>
      </w:r>
      <w:r w:rsidRPr="005775CD">
        <w:rPr>
          <w:rFonts w:cs="Times New Roman"/>
          <w:spacing w:val="18"/>
          <w:lang w:val="ru-RU"/>
        </w:rPr>
        <w:t xml:space="preserve"> </w:t>
      </w:r>
      <w:r w:rsidRPr="005775CD">
        <w:rPr>
          <w:rFonts w:cs="Times New Roman"/>
          <w:spacing w:val="-1"/>
          <w:lang w:val="ru-RU"/>
        </w:rPr>
        <w:t>Методических</w:t>
      </w:r>
      <w:r w:rsidRPr="005775CD">
        <w:rPr>
          <w:rFonts w:cs="Times New Roman"/>
          <w:spacing w:val="21"/>
          <w:lang w:val="ru-RU"/>
        </w:rPr>
        <w:t xml:space="preserve"> </w:t>
      </w:r>
      <w:r w:rsidRPr="005775CD">
        <w:rPr>
          <w:rFonts w:cs="Times New Roman"/>
          <w:spacing w:val="-1"/>
          <w:lang w:val="ru-RU"/>
        </w:rPr>
        <w:t>рекомендаций</w:t>
      </w:r>
      <w:r w:rsidRPr="005775CD">
        <w:rPr>
          <w:rFonts w:cs="Times New Roman"/>
          <w:spacing w:val="17"/>
          <w:lang w:val="ru-RU"/>
        </w:rPr>
        <w:t xml:space="preserve"> </w:t>
      </w:r>
      <w:r w:rsidRPr="005775CD">
        <w:rPr>
          <w:rFonts w:cs="Times New Roman"/>
          <w:lang w:val="ru-RU"/>
        </w:rPr>
        <w:t>по</w:t>
      </w:r>
      <w:r w:rsidRPr="005775CD">
        <w:rPr>
          <w:rFonts w:cs="Times New Roman"/>
          <w:spacing w:val="18"/>
          <w:lang w:val="ru-RU"/>
        </w:rPr>
        <w:t xml:space="preserve"> </w:t>
      </w:r>
      <w:r w:rsidRPr="005775CD">
        <w:rPr>
          <w:rFonts w:cs="Times New Roman"/>
          <w:spacing w:val="-1"/>
          <w:lang w:val="ru-RU"/>
        </w:rPr>
        <w:t>техническому</w:t>
      </w:r>
      <w:r w:rsidRPr="005775CD">
        <w:rPr>
          <w:rFonts w:cs="Times New Roman"/>
          <w:spacing w:val="14"/>
          <w:lang w:val="ru-RU"/>
        </w:rPr>
        <w:t xml:space="preserve"> </w:t>
      </w:r>
      <w:r w:rsidRPr="005775CD">
        <w:rPr>
          <w:rFonts w:cs="Times New Roman"/>
          <w:spacing w:val="-1"/>
          <w:lang w:val="ru-RU"/>
        </w:rPr>
        <w:t>расследованию</w:t>
      </w:r>
      <w:r w:rsidRPr="005775CD">
        <w:rPr>
          <w:rFonts w:cs="Times New Roman"/>
          <w:spacing w:val="19"/>
          <w:lang w:val="ru-RU"/>
        </w:rPr>
        <w:t xml:space="preserve"> </w:t>
      </w:r>
      <w:r w:rsidRPr="005775CD">
        <w:rPr>
          <w:rFonts w:cs="Times New Roman"/>
          <w:lang w:val="ru-RU"/>
        </w:rPr>
        <w:t>и</w:t>
      </w:r>
      <w:r w:rsidRPr="005775CD">
        <w:rPr>
          <w:rFonts w:cs="Times New Roman"/>
          <w:spacing w:val="87"/>
          <w:lang w:val="ru-RU"/>
        </w:rPr>
        <w:t xml:space="preserve"> </w:t>
      </w:r>
      <w:r w:rsidRPr="005775CD">
        <w:rPr>
          <w:rFonts w:cs="Times New Roman"/>
          <w:lang w:val="ru-RU"/>
        </w:rPr>
        <w:t>учету</w:t>
      </w:r>
      <w:r w:rsidRPr="005775CD">
        <w:rPr>
          <w:rFonts w:cs="Times New Roman"/>
          <w:spacing w:val="28"/>
          <w:lang w:val="ru-RU"/>
        </w:rPr>
        <w:t xml:space="preserve"> </w:t>
      </w:r>
      <w:r w:rsidRPr="005775CD">
        <w:rPr>
          <w:rFonts w:cs="Times New Roman"/>
          <w:spacing w:val="-1"/>
          <w:lang w:val="ru-RU"/>
        </w:rPr>
        <w:t>технологических</w:t>
      </w:r>
      <w:r w:rsidRPr="005775CD">
        <w:rPr>
          <w:rFonts w:cs="Times New Roman"/>
          <w:spacing w:val="33"/>
          <w:lang w:val="ru-RU"/>
        </w:rPr>
        <w:t xml:space="preserve"> </w:t>
      </w:r>
      <w:r w:rsidRPr="005775CD">
        <w:rPr>
          <w:rFonts w:cs="Times New Roman"/>
          <w:spacing w:val="-1"/>
          <w:lang w:val="ru-RU"/>
        </w:rPr>
        <w:t>нарушений</w:t>
      </w:r>
      <w:r w:rsidRPr="005775CD">
        <w:rPr>
          <w:rFonts w:cs="Times New Roman"/>
          <w:spacing w:val="34"/>
          <w:lang w:val="ru-RU"/>
        </w:rPr>
        <w:t xml:space="preserve"> </w:t>
      </w:r>
      <w:r w:rsidRPr="005775CD">
        <w:rPr>
          <w:rFonts w:cs="Times New Roman"/>
          <w:lang w:val="ru-RU"/>
        </w:rPr>
        <w:t>в</w:t>
      </w:r>
      <w:r w:rsidRPr="005775CD">
        <w:rPr>
          <w:rFonts w:cs="Times New Roman"/>
          <w:spacing w:val="32"/>
          <w:lang w:val="ru-RU"/>
        </w:rPr>
        <w:t xml:space="preserve"> </w:t>
      </w:r>
      <w:r w:rsidRPr="005775CD">
        <w:rPr>
          <w:rFonts w:cs="Times New Roman"/>
          <w:spacing w:val="-1"/>
          <w:lang w:val="ru-RU"/>
        </w:rPr>
        <w:t>системах</w:t>
      </w:r>
      <w:r w:rsidRPr="005775CD">
        <w:rPr>
          <w:rFonts w:cs="Times New Roman"/>
          <w:spacing w:val="35"/>
          <w:lang w:val="ru-RU"/>
        </w:rPr>
        <w:t xml:space="preserve"> </w:t>
      </w:r>
      <w:r w:rsidRPr="005775CD">
        <w:rPr>
          <w:rFonts w:cs="Times New Roman"/>
          <w:spacing w:val="-1"/>
          <w:lang w:val="ru-RU"/>
        </w:rPr>
        <w:t>коммунального</w:t>
      </w:r>
      <w:r w:rsidRPr="005775CD">
        <w:rPr>
          <w:rFonts w:cs="Times New Roman"/>
          <w:spacing w:val="33"/>
          <w:lang w:val="ru-RU"/>
        </w:rPr>
        <w:t xml:space="preserve"> </w:t>
      </w:r>
      <w:r w:rsidRPr="005775CD">
        <w:rPr>
          <w:rFonts w:cs="Times New Roman"/>
          <w:spacing w:val="-1"/>
          <w:lang w:val="ru-RU"/>
        </w:rPr>
        <w:t>энергоснабжения</w:t>
      </w:r>
      <w:r w:rsidRPr="005775CD">
        <w:rPr>
          <w:rFonts w:cs="Times New Roman"/>
          <w:spacing w:val="33"/>
          <w:lang w:val="ru-RU"/>
        </w:rPr>
        <w:t xml:space="preserve"> </w:t>
      </w:r>
      <w:r w:rsidRPr="005775CD">
        <w:rPr>
          <w:rFonts w:cs="Times New Roman"/>
          <w:lang w:val="ru-RU"/>
        </w:rPr>
        <w:t>и</w:t>
      </w:r>
      <w:r w:rsidRPr="005775CD">
        <w:rPr>
          <w:rFonts w:cs="Times New Roman"/>
          <w:spacing w:val="34"/>
          <w:lang w:val="ru-RU"/>
        </w:rPr>
        <w:t xml:space="preserve"> </w:t>
      </w:r>
      <w:r w:rsidRPr="005775CD">
        <w:rPr>
          <w:rFonts w:cs="Times New Roman"/>
          <w:spacing w:val="-1"/>
          <w:lang w:val="ru-RU"/>
        </w:rPr>
        <w:t>работе</w:t>
      </w:r>
      <w:r w:rsidRPr="005775CD">
        <w:rPr>
          <w:rFonts w:cs="Times New Roman"/>
          <w:spacing w:val="85"/>
          <w:lang w:val="ru-RU"/>
        </w:rPr>
        <w:t xml:space="preserve"> </w:t>
      </w:r>
      <w:r w:rsidRPr="005775CD">
        <w:rPr>
          <w:rFonts w:cs="Times New Roman"/>
          <w:spacing w:val="-1"/>
          <w:lang w:val="ru-RU"/>
        </w:rPr>
        <w:t>энергетических</w:t>
      </w:r>
      <w:r w:rsidRPr="005775CD">
        <w:rPr>
          <w:rFonts w:cs="Times New Roman"/>
          <w:spacing w:val="2"/>
          <w:lang w:val="ru-RU"/>
        </w:rPr>
        <w:t xml:space="preserve"> </w:t>
      </w:r>
      <w:r w:rsidRPr="005775CD">
        <w:rPr>
          <w:rFonts w:cs="Times New Roman"/>
          <w:spacing w:val="-1"/>
          <w:lang w:val="ru-RU"/>
        </w:rPr>
        <w:t>организаций</w:t>
      </w:r>
      <w:r w:rsidRPr="005775CD">
        <w:rPr>
          <w:rFonts w:cs="Times New Roman"/>
          <w:lang w:val="ru-RU"/>
        </w:rPr>
        <w:t xml:space="preserve"> </w:t>
      </w:r>
      <w:r w:rsidRPr="005775CD">
        <w:rPr>
          <w:rFonts w:cs="Times New Roman"/>
          <w:spacing w:val="-1"/>
          <w:lang w:val="ru-RU"/>
        </w:rPr>
        <w:t>жилищно-коммунального</w:t>
      </w:r>
      <w:r w:rsidRPr="005775CD">
        <w:rPr>
          <w:rFonts w:cs="Times New Roman"/>
          <w:lang w:val="ru-RU"/>
        </w:rPr>
        <w:t xml:space="preserve"> </w:t>
      </w:r>
      <w:r w:rsidRPr="005775CD">
        <w:rPr>
          <w:rFonts w:cs="Times New Roman"/>
          <w:spacing w:val="-1"/>
          <w:lang w:val="ru-RU"/>
        </w:rPr>
        <w:t xml:space="preserve">комплекса </w:t>
      </w:r>
      <w:r w:rsidRPr="005775CD">
        <w:rPr>
          <w:rFonts w:cs="Times New Roman"/>
          <w:lang w:val="ru-RU"/>
        </w:rPr>
        <w:t>МДК 4-01.2001:</w:t>
      </w:r>
    </w:p>
    <w:p w14:paraId="42BC5342" w14:textId="77777777" w:rsidR="00075C46" w:rsidRPr="005775CD" w:rsidRDefault="00075C46" w:rsidP="00075C46">
      <w:pPr>
        <w:ind w:firstLine="567"/>
        <w:jc w:val="both"/>
        <w:rPr>
          <w:rFonts w:eastAsia="Times New Roman" w:cs="Times New Roman"/>
        </w:rPr>
      </w:pPr>
      <w:r w:rsidRPr="005775CD">
        <w:rPr>
          <w:rFonts w:cs="Times New Roman"/>
          <w:i/>
        </w:rPr>
        <w:t xml:space="preserve">«2.10. </w:t>
      </w:r>
      <w:r w:rsidRPr="005775CD">
        <w:rPr>
          <w:rFonts w:cs="Times New Roman"/>
          <w:i/>
          <w:spacing w:val="-1"/>
        </w:rPr>
        <w:t>Авариями</w:t>
      </w:r>
      <w:r w:rsidRPr="005775CD">
        <w:rPr>
          <w:rFonts w:cs="Times New Roman"/>
          <w:i/>
        </w:rPr>
        <w:t xml:space="preserve"> в </w:t>
      </w:r>
      <w:r w:rsidRPr="005775CD">
        <w:rPr>
          <w:rFonts w:cs="Times New Roman"/>
          <w:i/>
          <w:spacing w:val="-1"/>
        </w:rPr>
        <w:t>тепловых сетях</w:t>
      </w:r>
      <w:r w:rsidRPr="005775CD">
        <w:rPr>
          <w:rFonts w:cs="Times New Roman"/>
          <w:i/>
          <w:spacing w:val="1"/>
        </w:rPr>
        <w:t xml:space="preserve"> </w:t>
      </w:r>
      <w:r w:rsidRPr="005775CD">
        <w:rPr>
          <w:rFonts w:cs="Times New Roman"/>
          <w:i/>
          <w:spacing w:val="-1"/>
        </w:rPr>
        <w:t>считаются:</w:t>
      </w:r>
    </w:p>
    <w:p w14:paraId="4DD2EB8F" w14:textId="77777777" w:rsidR="00075C46" w:rsidRPr="005775CD" w:rsidRDefault="00075C46" w:rsidP="00075C46">
      <w:pPr>
        <w:ind w:firstLine="567"/>
        <w:jc w:val="both"/>
        <w:rPr>
          <w:rFonts w:eastAsia="Times New Roman" w:cs="Times New Roman"/>
        </w:rPr>
      </w:pPr>
      <w:r w:rsidRPr="005775CD">
        <w:rPr>
          <w:rFonts w:cs="Times New Roman"/>
          <w:i/>
        </w:rPr>
        <w:t>2.10.1.</w:t>
      </w:r>
      <w:r w:rsidRPr="005775CD">
        <w:rPr>
          <w:rFonts w:cs="Times New Roman"/>
          <w:i/>
          <w:spacing w:val="30"/>
        </w:rPr>
        <w:t xml:space="preserve"> </w:t>
      </w:r>
      <w:r w:rsidRPr="005775CD">
        <w:rPr>
          <w:rFonts w:cs="Times New Roman"/>
          <w:i/>
          <w:spacing w:val="-1"/>
        </w:rPr>
        <w:t>Разрушение</w:t>
      </w:r>
      <w:r w:rsidRPr="005775CD">
        <w:rPr>
          <w:rFonts w:cs="Times New Roman"/>
          <w:i/>
          <w:spacing w:val="32"/>
        </w:rPr>
        <w:t xml:space="preserve"> </w:t>
      </w:r>
      <w:r w:rsidRPr="005775CD">
        <w:rPr>
          <w:rFonts w:cs="Times New Roman"/>
          <w:i/>
          <w:spacing w:val="-1"/>
        </w:rPr>
        <w:t>(повреждение)</w:t>
      </w:r>
      <w:r w:rsidRPr="005775CD">
        <w:rPr>
          <w:rFonts w:cs="Times New Roman"/>
          <w:i/>
          <w:spacing w:val="27"/>
        </w:rPr>
        <w:t xml:space="preserve"> </w:t>
      </w:r>
      <w:r w:rsidRPr="005775CD">
        <w:rPr>
          <w:rFonts w:cs="Times New Roman"/>
          <w:i/>
        </w:rPr>
        <w:t>зданий,</w:t>
      </w:r>
      <w:r w:rsidRPr="005775CD">
        <w:rPr>
          <w:rFonts w:cs="Times New Roman"/>
          <w:i/>
          <w:spacing w:val="30"/>
        </w:rPr>
        <w:t xml:space="preserve"> </w:t>
      </w:r>
      <w:r w:rsidRPr="005775CD">
        <w:rPr>
          <w:rFonts w:cs="Times New Roman"/>
          <w:i/>
          <w:spacing w:val="-1"/>
        </w:rPr>
        <w:t>сооружений,</w:t>
      </w:r>
      <w:r w:rsidRPr="005775CD">
        <w:rPr>
          <w:rFonts w:cs="Times New Roman"/>
          <w:i/>
          <w:spacing w:val="30"/>
        </w:rPr>
        <w:t xml:space="preserve"> </w:t>
      </w:r>
      <w:r w:rsidRPr="005775CD">
        <w:rPr>
          <w:rFonts w:cs="Times New Roman"/>
          <w:i/>
          <w:spacing w:val="-1"/>
        </w:rPr>
        <w:t>трубопроводов</w:t>
      </w:r>
      <w:r w:rsidRPr="005775CD">
        <w:rPr>
          <w:rFonts w:cs="Times New Roman"/>
          <w:i/>
          <w:spacing w:val="30"/>
        </w:rPr>
        <w:t xml:space="preserve"> </w:t>
      </w:r>
      <w:r w:rsidRPr="005775CD">
        <w:rPr>
          <w:rFonts w:cs="Times New Roman"/>
          <w:i/>
          <w:spacing w:val="-1"/>
        </w:rPr>
        <w:t>тепловой</w:t>
      </w:r>
      <w:r w:rsidRPr="005775CD">
        <w:rPr>
          <w:rFonts w:cs="Times New Roman"/>
          <w:i/>
          <w:spacing w:val="30"/>
        </w:rPr>
        <w:t xml:space="preserve"> </w:t>
      </w:r>
      <w:r w:rsidRPr="005775CD">
        <w:rPr>
          <w:rFonts w:cs="Times New Roman"/>
          <w:i/>
          <w:spacing w:val="-1"/>
        </w:rPr>
        <w:t>сети</w:t>
      </w:r>
      <w:r w:rsidRPr="005775CD">
        <w:rPr>
          <w:rFonts w:cs="Times New Roman"/>
          <w:i/>
          <w:spacing w:val="30"/>
        </w:rPr>
        <w:t xml:space="preserve"> </w:t>
      </w:r>
      <w:r w:rsidRPr="005775CD">
        <w:rPr>
          <w:rFonts w:cs="Times New Roman"/>
          <w:i/>
        </w:rPr>
        <w:t>в</w:t>
      </w:r>
      <w:r w:rsidRPr="005775CD">
        <w:rPr>
          <w:rFonts w:cs="Times New Roman"/>
          <w:i/>
          <w:spacing w:val="81"/>
        </w:rPr>
        <w:t xml:space="preserve"> </w:t>
      </w:r>
      <w:r w:rsidRPr="005775CD">
        <w:rPr>
          <w:rFonts w:cs="Times New Roman"/>
          <w:i/>
          <w:spacing w:val="-1"/>
        </w:rPr>
        <w:t>период</w:t>
      </w:r>
      <w:r w:rsidRPr="005775CD">
        <w:rPr>
          <w:rFonts w:cs="Times New Roman"/>
          <w:i/>
          <w:spacing w:val="48"/>
        </w:rPr>
        <w:t xml:space="preserve"> </w:t>
      </w:r>
      <w:r w:rsidRPr="005775CD">
        <w:rPr>
          <w:rFonts w:cs="Times New Roman"/>
          <w:i/>
          <w:spacing w:val="-1"/>
        </w:rPr>
        <w:t>отопительного</w:t>
      </w:r>
      <w:r w:rsidRPr="005775CD">
        <w:rPr>
          <w:rFonts w:cs="Times New Roman"/>
          <w:i/>
          <w:spacing w:val="45"/>
        </w:rPr>
        <w:t xml:space="preserve"> </w:t>
      </w:r>
      <w:r w:rsidRPr="005775CD">
        <w:rPr>
          <w:rFonts w:cs="Times New Roman"/>
          <w:i/>
          <w:spacing w:val="-1"/>
        </w:rPr>
        <w:t>сезона</w:t>
      </w:r>
      <w:r w:rsidRPr="005775CD">
        <w:rPr>
          <w:rFonts w:cs="Times New Roman"/>
          <w:i/>
          <w:spacing w:val="47"/>
        </w:rPr>
        <w:t xml:space="preserve"> </w:t>
      </w:r>
      <w:r w:rsidRPr="005775CD">
        <w:rPr>
          <w:rFonts w:cs="Times New Roman"/>
          <w:i/>
        </w:rPr>
        <w:t>при</w:t>
      </w:r>
      <w:r w:rsidRPr="005775CD">
        <w:rPr>
          <w:rFonts w:cs="Times New Roman"/>
          <w:i/>
          <w:spacing w:val="47"/>
        </w:rPr>
        <w:t xml:space="preserve"> </w:t>
      </w:r>
      <w:r w:rsidRPr="005775CD">
        <w:rPr>
          <w:rFonts w:cs="Times New Roman"/>
          <w:i/>
        </w:rPr>
        <w:t>отрицательной</w:t>
      </w:r>
      <w:r w:rsidRPr="005775CD">
        <w:rPr>
          <w:rFonts w:cs="Times New Roman"/>
          <w:i/>
          <w:spacing w:val="47"/>
        </w:rPr>
        <w:t xml:space="preserve"> </w:t>
      </w:r>
      <w:r w:rsidRPr="005775CD">
        <w:rPr>
          <w:rFonts w:cs="Times New Roman"/>
          <w:i/>
          <w:spacing w:val="-1"/>
        </w:rPr>
        <w:t>среднесуточной</w:t>
      </w:r>
      <w:r w:rsidRPr="005775CD">
        <w:rPr>
          <w:rFonts w:cs="Times New Roman"/>
          <w:i/>
          <w:spacing w:val="45"/>
        </w:rPr>
        <w:t xml:space="preserve"> </w:t>
      </w:r>
      <w:r w:rsidRPr="005775CD">
        <w:rPr>
          <w:rFonts w:cs="Times New Roman"/>
          <w:i/>
          <w:spacing w:val="-1"/>
        </w:rPr>
        <w:t>температуре</w:t>
      </w:r>
      <w:r w:rsidRPr="005775CD">
        <w:rPr>
          <w:rFonts w:cs="Times New Roman"/>
          <w:i/>
          <w:spacing w:val="46"/>
        </w:rPr>
        <w:t xml:space="preserve"> </w:t>
      </w:r>
      <w:r w:rsidRPr="005775CD">
        <w:rPr>
          <w:rFonts w:cs="Times New Roman"/>
          <w:i/>
          <w:spacing w:val="-1"/>
        </w:rPr>
        <w:t>наружного</w:t>
      </w:r>
      <w:r w:rsidRPr="005775CD">
        <w:rPr>
          <w:rFonts w:cs="Times New Roman"/>
          <w:i/>
          <w:spacing w:val="93"/>
        </w:rPr>
        <w:t xml:space="preserve"> </w:t>
      </w:r>
      <w:r w:rsidRPr="005775CD">
        <w:rPr>
          <w:rFonts w:cs="Times New Roman"/>
          <w:i/>
          <w:spacing w:val="-1"/>
        </w:rPr>
        <w:t>воздуха,</w:t>
      </w:r>
      <w:r w:rsidRPr="005775CD">
        <w:rPr>
          <w:rFonts w:cs="Times New Roman"/>
          <w:i/>
        </w:rPr>
        <w:t xml:space="preserve"> восстановление</w:t>
      </w:r>
      <w:r w:rsidRPr="005775CD">
        <w:rPr>
          <w:rFonts w:cs="Times New Roman"/>
          <w:i/>
          <w:spacing w:val="-1"/>
        </w:rPr>
        <w:t xml:space="preserve"> работоспособности</w:t>
      </w:r>
      <w:r w:rsidRPr="005775CD">
        <w:rPr>
          <w:rFonts w:cs="Times New Roman"/>
          <w:i/>
        </w:rPr>
        <w:t xml:space="preserve"> которых</w:t>
      </w:r>
      <w:r w:rsidRPr="005775CD">
        <w:rPr>
          <w:rFonts w:cs="Times New Roman"/>
          <w:i/>
          <w:spacing w:val="-1"/>
        </w:rPr>
        <w:t xml:space="preserve"> продолжается</w:t>
      </w:r>
      <w:r w:rsidRPr="005775CD">
        <w:rPr>
          <w:rFonts w:cs="Times New Roman"/>
          <w:i/>
        </w:rPr>
        <w:t xml:space="preserve"> </w:t>
      </w:r>
      <w:r w:rsidRPr="005775CD">
        <w:rPr>
          <w:rFonts w:cs="Times New Roman"/>
          <w:i/>
          <w:spacing w:val="-1"/>
        </w:rPr>
        <w:t xml:space="preserve">более </w:t>
      </w:r>
      <w:r w:rsidRPr="005775CD">
        <w:rPr>
          <w:rFonts w:cs="Times New Roman"/>
          <w:i/>
        </w:rPr>
        <w:t xml:space="preserve">36 </w:t>
      </w:r>
      <w:r w:rsidRPr="005775CD">
        <w:rPr>
          <w:rFonts w:cs="Times New Roman"/>
          <w:i/>
          <w:spacing w:val="-1"/>
        </w:rPr>
        <w:t>часов».</w:t>
      </w:r>
    </w:p>
    <w:p w14:paraId="2FA3ABF6" w14:textId="77777777" w:rsidR="00075C46" w:rsidRPr="005775CD" w:rsidRDefault="00075C46" w:rsidP="00075C46">
      <w:pPr>
        <w:pStyle w:val="ad"/>
        <w:ind w:left="0" w:firstLine="567"/>
        <w:jc w:val="both"/>
        <w:rPr>
          <w:rFonts w:cs="Times New Roman"/>
          <w:lang w:val="ru-RU"/>
        </w:rPr>
      </w:pPr>
      <w:r w:rsidRPr="005775CD">
        <w:rPr>
          <w:rFonts w:cs="Times New Roman"/>
          <w:spacing w:val="-1"/>
          <w:lang w:val="ru-RU"/>
        </w:rPr>
        <w:t>Как</w:t>
      </w:r>
      <w:r w:rsidRPr="005775CD">
        <w:rPr>
          <w:rFonts w:cs="Times New Roman"/>
          <w:spacing w:val="46"/>
          <w:lang w:val="ru-RU"/>
        </w:rPr>
        <w:t xml:space="preserve"> </w:t>
      </w:r>
      <w:r w:rsidRPr="005775CD">
        <w:rPr>
          <w:rFonts w:cs="Times New Roman"/>
          <w:spacing w:val="-1"/>
          <w:lang w:val="ru-RU"/>
        </w:rPr>
        <w:t>показал</w:t>
      </w:r>
      <w:r w:rsidRPr="005775CD">
        <w:rPr>
          <w:rFonts w:cs="Times New Roman"/>
          <w:spacing w:val="45"/>
          <w:lang w:val="ru-RU"/>
        </w:rPr>
        <w:t xml:space="preserve"> </w:t>
      </w:r>
      <w:r w:rsidRPr="005775CD">
        <w:rPr>
          <w:rFonts w:cs="Times New Roman"/>
          <w:spacing w:val="-1"/>
          <w:lang w:val="ru-RU"/>
        </w:rPr>
        <w:t>статистический</w:t>
      </w:r>
      <w:r w:rsidRPr="005775CD">
        <w:rPr>
          <w:rFonts w:cs="Times New Roman"/>
          <w:spacing w:val="46"/>
          <w:lang w:val="ru-RU"/>
        </w:rPr>
        <w:t xml:space="preserve"> </w:t>
      </w:r>
      <w:r w:rsidRPr="005775CD">
        <w:rPr>
          <w:rFonts w:cs="Times New Roman"/>
          <w:spacing w:val="-1"/>
          <w:lang w:val="ru-RU"/>
        </w:rPr>
        <w:t>анализ</w:t>
      </w:r>
      <w:r w:rsidRPr="005775CD">
        <w:rPr>
          <w:rFonts w:cs="Times New Roman"/>
          <w:spacing w:val="43"/>
          <w:lang w:val="ru-RU"/>
        </w:rPr>
        <w:t xml:space="preserve"> </w:t>
      </w:r>
      <w:r w:rsidRPr="005775CD">
        <w:rPr>
          <w:rFonts w:cs="Times New Roman"/>
          <w:spacing w:val="-1"/>
          <w:lang w:val="ru-RU"/>
        </w:rPr>
        <w:t>инцидентов</w:t>
      </w:r>
      <w:r w:rsidRPr="005775CD">
        <w:rPr>
          <w:rFonts w:cs="Times New Roman"/>
          <w:spacing w:val="44"/>
          <w:lang w:val="ru-RU"/>
        </w:rPr>
        <w:t xml:space="preserve"> </w:t>
      </w:r>
      <w:r w:rsidRPr="005775CD">
        <w:rPr>
          <w:rFonts w:cs="Times New Roman"/>
          <w:lang w:val="ru-RU"/>
        </w:rPr>
        <w:t>на</w:t>
      </w:r>
      <w:r w:rsidRPr="005775CD">
        <w:rPr>
          <w:rFonts w:cs="Times New Roman"/>
          <w:spacing w:val="44"/>
          <w:lang w:val="ru-RU"/>
        </w:rPr>
        <w:t xml:space="preserve"> </w:t>
      </w:r>
      <w:r w:rsidRPr="005775CD">
        <w:rPr>
          <w:rFonts w:cs="Times New Roman"/>
          <w:spacing w:val="-1"/>
          <w:lang w:val="ru-RU"/>
        </w:rPr>
        <w:t>тепловых</w:t>
      </w:r>
      <w:r w:rsidRPr="005775CD">
        <w:rPr>
          <w:rFonts w:cs="Times New Roman"/>
          <w:spacing w:val="47"/>
          <w:lang w:val="ru-RU"/>
        </w:rPr>
        <w:t xml:space="preserve"> </w:t>
      </w:r>
      <w:r w:rsidRPr="005775CD">
        <w:rPr>
          <w:rFonts w:cs="Times New Roman"/>
          <w:spacing w:val="-1"/>
          <w:lang w:val="ru-RU"/>
        </w:rPr>
        <w:t>сетях,</w:t>
      </w:r>
      <w:r w:rsidRPr="005775CD">
        <w:rPr>
          <w:rFonts w:cs="Times New Roman"/>
          <w:spacing w:val="42"/>
          <w:lang w:val="ru-RU"/>
        </w:rPr>
        <w:t xml:space="preserve"> </w:t>
      </w:r>
      <w:r w:rsidRPr="005775CD">
        <w:rPr>
          <w:rFonts w:cs="Times New Roman"/>
          <w:lang w:val="ru-RU"/>
        </w:rPr>
        <w:t>за</w:t>
      </w:r>
      <w:r w:rsidRPr="005775CD">
        <w:rPr>
          <w:rFonts w:cs="Times New Roman"/>
          <w:spacing w:val="44"/>
          <w:lang w:val="ru-RU"/>
        </w:rPr>
        <w:t xml:space="preserve"> </w:t>
      </w:r>
      <w:r w:rsidRPr="005775CD">
        <w:rPr>
          <w:rFonts w:cs="Times New Roman"/>
          <w:spacing w:val="-1"/>
          <w:lang w:val="ru-RU"/>
        </w:rPr>
        <w:t>последние</w:t>
      </w:r>
      <w:r w:rsidRPr="005775CD">
        <w:rPr>
          <w:rFonts w:cs="Times New Roman"/>
          <w:spacing w:val="44"/>
          <w:lang w:val="ru-RU"/>
        </w:rPr>
        <w:t xml:space="preserve"> </w:t>
      </w:r>
      <w:r w:rsidRPr="005775CD">
        <w:rPr>
          <w:rFonts w:cs="Times New Roman"/>
          <w:lang w:val="ru-RU"/>
        </w:rPr>
        <w:t>5</w:t>
      </w:r>
      <w:r w:rsidRPr="005775CD">
        <w:rPr>
          <w:rFonts w:cs="Times New Roman"/>
          <w:spacing w:val="45"/>
          <w:lang w:val="ru-RU"/>
        </w:rPr>
        <w:t xml:space="preserve"> </w:t>
      </w:r>
      <w:r w:rsidRPr="005775CD">
        <w:rPr>
          <w:rFonts w:cs="Times New Roman"/>
          <w:spacing w:val="-1"/>
          <w:lang w:val="ru-RU"/>
        </w:rPr>
        <w:t>лет</w:t>
      </w:r>
      <w:r w:rsidRPr="005775CD">
        <w:rPr>
          <w:rFonts w:cs="Times New Roman"/>
          <w:spacing w:val="61"/>
          <w:lang w:val="ru-RU"/>
        </w:rPr>
        <w:t xml:space="preserve"> </w:t>
      </w:r>
      <w:r w:rsidRPr="005775CD">
        <w:rPr>
          <w:rFonts w:cs="Times New Roman"/>
          <w:spacing w:val="-1"/>
          <w:lang w:val="ru-RU"/>
        </w:rPr>
        <w:t>аварийных</w:t>
      </w:r>
      <w:r w:rsidRPr="005775CD">
        <w:rPr>
          <w:rFonts w:cs="Times New Roman"/>
          <w:spacing w:val="1"/>
          <w:lang w:val="ru-RU"/>
        </w:rPr>
        <w:t xml:space="preserve"> </w:t>
      </w:r>
      <w:r w:rsidRPr="005775CD">
        <w:rPr>
          <w:rFonts w:cs="Times New Roman"/>
          <w:spacing w:val="-1"/>
          <w:lang w:val="ru-RU"/>
        </w:rPr>
        <w:t>ситуаций</w:t>
      </w:r>
      <w:r w:rsidRPr="005775CD">
        <w:rPr>
          <w:rFonts w:cs="Times New Roman"/>
          <w:lang w:val="ru-RU"/>
        </w:rPr>
        <w:t xml:space="preserve"> не</w:t>
      </w:r>
      <w:r w:rsidRPr="005775CD">
        <w:rPr>
          <w:rFonts w:cs="Times New Roman"/>
          <w:spacing w:val="-4"/>
          <w:lang w:val="ru-RU"/>
        </w:rPr>
        <w:t xml:space="preserve"> </w:t>
      </w:r>
      <w:r w:rsidRPr="005775CD">
        <w:rPr>
          <w:rFonts w:cs="Times New Roman"/>
          <w:spacing w:val="-1"/>
          <w:lang w:val="ru-RU"/>
        </w:rPr>
        <w:t>возникало.</w:t>
      </w:r>
      <w:r w:rsidRPr="005775CD">
        <w:rPr>
          <w:rFonts w:cs="Times New Roman"/>
          <w:lang w:val="ru-RU"/>
        </w:rPr>
        <w:t xml:space="preserve"> </w:t>
      </w:r>
      <w:r w:rsidRPr="005775CD">
        <w:rPr>
          <w:rFonts w:cs="Times New Roman"/>
          <w:spacing w:val="-1"/>
          <w:lang w:val="ru-RU"/>
        </w:rPr>
        <w:t>Происходили</w:t>
      </w:r>
      <w:r w:rsidRPr="005775CD">
        <w:rPr>
          <w:rFonts w:cs="Times New Roman"/>
          <w:spacing w:val="1"/>
          <w:lang w:val="ru-RU"/>
        </w:rPr>
        <w:t xml:space="preserve"> </w:t>
      </w:r>
      <w:r w:rsidRPr="005775CD">
        <w:rPr>
          <w:rFonts w:cs="Times New Roman"/>
          <w:spacing w:val="-1"/>
          <w:lang w:val="ru-RU"/>
        </w:rPr>
        <w:t>только</w:t>
      </w:r>
      <w:r w:rsidRPr="005775CD">
        <w:rPr>
          <w:rFonts w:cs="Times New Roman"/>
          <w:lang w:val="ru-RU"/>
        </w:rPr>
        <w:t xml:space="preserve"> </w:t>
      </w:r>
      <w:r w:rsidRPr="005775CD">
        <w:rPr>
          <w:rFonts w:cs="Times New Roman"/>
          <w:spacing w:val="-1"/>
          <w:lang w:val="ru-RU"/>
        </w:rPr>
        <w:t>отказы.</w:t>
      </w:r>
    </w:p>
    <w:p w14:paraId="3508BC22" w14:textId="77777777" w:rsidR="00075C46" w:rsidRPr="005775CD" w:rsidRDefault="00075C46" w:rsidP="00075C46">
      <w:pPr>
        <w:pStyle w:val="ad"/>
        <w:ind w:left="0" w:firstLine="567"/>
        <w:jc w:val="both"/>
        <w:rPr>
          <w:rFonts w:cs="Times New Roman"/>
          <w:lang w:val="ru-RU"/>
        </w:rPr>
      </w:pPr>
      <w:r w:rsidRPr="005775CD">
        <w:rPr>
          <w:rFonts w:cs="Times New Roman"/>
          <w:spacing w:val="-1"/>
          <w:lang w:val="ru-RU"/>
        </w:rPr>
        <w:t>Время,</w:t>
      </w:r>
      <w:r w:rsidRPr="005775CD">
        <w:rPr>
          <w:rFonts w:cs="Times New Roman"/>
          <w:spacing w:val="52"/>
          <w:lang w:val="ru-RU"/>
        </w:rPr>
        <w:t xml:space="preserve"> </w:t>
      </w:r>
      <w:r w:rsidRPr="005775CD">
        <w:rPr>
          <w:rFonts w:cs="Times New Roman"/>
          <w:spacing w:val="-1"/>
          <w:lang w:val="ru-RU"/>
        </w:rPr>
        <w:t>затраченное</w:t>
      </w:r>
      <w:r w:rsidRPr="005775CD">
        <w:rPr>
          <w:rFonts w:cs="Times New Roman"/>
          <w:spacing w:val="51"/>
          <w:lang w:val="ru-RU"/>
        </w:rPr>
        <w:t xml:space="preserve"> </w:t>
      </w:r>
      <w:r w:rsidRPr="005775CD">
        <w:rPr>
          <w:rFonts w:cs="Times New Roman"/>
          <w:lang w:val="ru-RU"/>
        </w:rPr>
        <w:t>на</w:t>
      </w:r>
      <w:r w:rsidRPr="005775CD">
        <w:rPr>
          <w:rFonts w:cs="Times New Roman"/>
          <w:spacing w:val="51"/>
          <w:lang w:val="ru-RU"/>
        </w:rPr>
        <w:t xml:space="preserve"> </w:t>
      </w:r>
      <w:r w:rsidRPr="005775CD">
        <w:rPr>
          <w:rFonts w:cs="Times New Roman"/>
          <w:spacing w:val="-1"/>
          <w:lang w:val="ru-RU"/>
        </w:rPr>
        <w:t>восстановление</w:t>
      </w:r>
      <w:r w:rsidRPr="005775CD">
        <w:rPr>
          <w:rFonts w:cs="Times New Roman"/>
          <w:spacing w:val="51"/>
          <w:lang w:val="ru-RU"/>
        </w:rPr>
        <w:t xml:space="preserve"> </w:t>
      </w:r>
      <w:r w:rsidRPr="005775CD">
        <w:rPr>
          <w:rFonts w:cs="Times New Roman"/>
          <w:spacing w:val="-1"/>
          <w:lang w:val="ru-RU"/>
        </w:rPr>
        <w:t>теплоснабжения</w:t>
      </w:r>
      <w:r w:rsidRPr="005775CD">
        <w:rPr>
          <w:rFonts w:cs="Times New Roman"/>
          <w:spacing w:val="52"/>
          <w:lang w:val="ru-RU"/>
        </w:rPr>
        <w:t xml:space="preserve"> </w:t>
      </w:r>
      <w:r w:rsidRPr="005775CD">
        <w:rPr>
          <w:rFonts w:cs="Times New Roman"/>
          <w:spacing w:val="-1"/>
          <w:lang w:val="ru-RU"/>
        </w:rPr>
        <w:t>потребителей</w:t>
      </w:r>
      <w:r w:rsidRPr="005775CD">
        <w:rPr>
          <w:rFonts w:cs="Times New Roman"/>
          <w:spacing w:val="53"/>
          <w:lang w:val="ru-RU"/>
        </w:rPr>
        <w:t xml:space="preserve"> </w:t>
      </w:r>
      <w:r w:rsidRPr="005775CD">
        <w:rPr>
          <w:rFonts w:cs="Times New Roman"/>
          <w:spacing w:val="-1"/>
          <w:lang w:val="ru-RU"/>
        </w:rPr>
        <w:t>после</w:t>
      </w:r>
      <w:r w:rsidRPr="005775CD">
        <w:rPr>
          <w:rFonts w:cs="Times New Roman"/>
          <w:spacing w:val="51"/>
          <w:lang w:val="ru-RU"/>
        </w:rPr>
        <w:t xml:space="preserve"> </w:t>
      </w:r>
      <w:r w:rsidRPr="005775CD">
        <w:rPr>
          <w:rFonts w:cs="Times New Roman"/>
          <w:spacing w:val="-1"/>
          <w:lang w:val="ru-RU"/>
        </w:rPr>
        <w:t>аварийных</w:t>
      </w:r>
      <w:r w:rsidRPr="005775CD">
        <w:rPr>
          <w:rFonts w:cs="Times New Roman"/>
          <w:spacing w:val="73"/>
          <w:lang w:val="ru-RU"/>
        </w:rPr>
        <w:t xml:space="preserve"> </w:t>
      </w:r>
      <w:r w:rsidRPr="005775CD">
        <w:rPr>
          <w:rFonts w:cs="Times New Roman"/>
          <w:spacing w:val="-1"/>
          <w:lang w:val="ru-RU"/>
        </w:rPr>
        <w:t>отключений,</w:t>
      </w:r>
      <w:r w:rsidRPr="005775CD">
        <w:rPr>
          <w:rFonts w:cs="Times New Roman"/>
          <w:spacing w:val="23"/>
          <w:lang w:val="ru-RU"/>
        </w:rPr>
        <w:t xml:space="preserve"> </w:t>
      </w:r>
      <w:r w:rsidRPr="005775CD">
        <w:rPr>
          <w:rFonts w:cs="Times New Roman"/>
          <w:lang w:val="ru-RU"/>
        </w:rPr>
        <w:t>в</w:t>
      </w:r>
      <w:r w:rsidRPr="005775CD">
        <w:rPr>
          <w:rFonts w:cs="Times New Roman"/>
          <w:spacing w:val="23"/>
          <w:lang w:val="ru-RU"/>
        </w:rPr>
        <w:t xml:space="preserve"> </w:t>
      </w:r>
      <w:r w:rsidRPr="005775CD">
        <w:rPr>
          <w:rFonts w:cs="Times New Roman"/>
          <w:spacing w:val="-1"/>
          <w:lang w:val="ru-RU"/>
        </w:rPr>
        <w:t>значительной</w:t>
      </w:r>
      <w:r w:rsidRPr="005775CD">
        <w:rPr>
          <w:rFonts w:cs="Times New Roman"/>
          <w:spacing w:val="22"/>
          <w:lang w:val="ru-RU"/>
        </w:rPr>
        <w:t xml:space="preserve"> </w:t>
      </w:r>
      <w:r w:rsidRPr="005775CD">
        <w:rPr>
          <w:rFonts w:cs="Times New Roman"/>
          <w:spacing w:val="-1"/>
          <w:lang w:val="ru-RU"/>
        </w:rPr>
        <w:t>степени</w:t>
      </w:r>
      <w:r w:rsidRPr="005775CD">
        <w:rPr>
          <w:rFonts w:cs="Times New Roman"/>
          <w:spacing w:val="22"/>
          <w:lang w:val="ru-RU"/>
        </w:rPr>
        <w:t xml:space="preserve"> </w:t>
      </w:r>
      <w:r w:rsidRPr="005775CD">
        <w:rPr>
          <w:rFonts w:cs="Times New Roman"/>
          <w:spacing w:val="-1"/>
          <w:lang w:val="ru-RU"/>
        </w:rPr>
        <w:t>зависит</w:t>
      </w:r>
      <w:r w:rsidRPr="005775CD">
        <w:rPr>
          <w:rFonts w:cs="Times New Roman"/>
          <w:spacing w:val="21"/>
          <w:lang w:val="ru-RU"/>
        </w:rPr>
        <w:t xml:space="preserve"> </w:t>
      </w:r>
      <w:r w:rsidRPr="005775CD">
        <w:rPr>
          <w:rFonts w:cs="Times New Roman"/>
          <w:lang w:val="ru-RU"/>
        </w:rPr>
        <w:t>от</w:t>
      </w:r>
      <w:r w:rsidRPr="005775CD">
        <w:rPr>
          <w:rFonts w:cs="Times New Roman"/>
          <w:spacing w:val="24"/>
          <w:lang w:val="ru-RU"/>
        </w:rPr>
        <w:t xml:space="preserve"> </w:t>
      </w:r>
      <w:r w:rsidRPr="005775CD">
        <w:rPr>
          <w:rFonts w:cs="Times New Roman"/>
          <w:spacing w:val="-1"/>
          <w:lang w:val="ru-RU"/>
        </w:rPr>
        <w:t>следующих</w:t>
      </w:r>
      <w:r w:rsidRPr="005775CD">
        <w:rPr>
          <w:rFonts w:cs="Times New Roman"/>
          <w:spacing w:val="25"/>
          <w:lang w:val="ru-RU"/>
        </w:rPr>
        <w:t xml:space="preserve"> </w:t>
      </w:r>
      <w:r w:rsidRPr="005775CD">
        <w:rPr>
          <w:rFonts w:cs="Times New Roman"/>
          <w:spacing w:val="-1"/>
          <w:lang w:val="ru-RU"/>
        </w:rPr>
        <w:t>факторов:</w:t>
      </w:r>
      <w:r w:rsidRPr="005775CD">
        <w:rPr>
          <w:rFonts w:cs="Times New Roman"/>
          <w:spacing w:val="23"/>
          <w:lang w:val="ru-RU"/>
        </w:rPr>
        <w:t xml:space="preserve"> </w:t>
      </w:r>
      <w:r w:rsidRPr="005775CD">
        <w:rPr>
          <w:rFonts w:cs="Times New Roman"/>
          <w:spacing w:val="-1"/>
          <w:lang w:val="ru-RU"/>
        </w:rPr>
        <w:t>диаметр</w:t>
      </w:r>
      <w:r w:rsidRPr="005775CD">
        <w:rPr>
          <w:rFonts w:cs="Times New Roman"/>
          <w:spacing w:val="23"/>
          <w:lang w:val="ru-RU"/>
        </w:rPr>
        <w:t xml:space="preserve"> </w:t>
      </w:r>
      <w:r w:rsidRPr="005775CD">
        <w:rPr>
          <w:rFonts w:cs="Times New Roman"/>
          <w:spacing w:val="-1"/>
          <w:lang w:val="ru-RU"/>
        </w:rPr>
        <w:t>трубопровода,</w:t>
      </w:r>
      <w:r w:rsidRPr="005775CD">
        <w:rPr>
          <w:rFonts w:cs="Times New Roman"/>
          <w:spacing w:val="89"/>
          <w:lang w:val="ru-RU"/>
        </w:rPr>
        <w:t xml:space="preserve"> </w:t>
      </w:r>
      <w:r w:rsidRPr="005775CD">
        <w:rPr>
          <w:rFonts w:cs="Times New Roman"/>
          <w:lang w:val="ru-RU"/>
        </w:rPr>
        <w:t>тип</w:t>
      </w:r>
      <w:r w:rsidRPr="005775CD">
        <w:rPr>
          <w:rFonts w:cs="Times New Roman"/>
          <w:spacing w:val="17"/>
          <w:lang w:val="ru-RU"/>
        </w:rPr>
        <w:t xml:space="preserve"> </w:t>
      </w:r>
      <w:r w:rsidRPr="005775CD">
        <w:rPr>
          <w:rFonts w:cs="Times New Roman"/>
          <w:spacing w:val="-1"/>
          <w:lang w:val="ru-RU"/>
        </w:rPr>
        <w:t>прокладки,</w:t>
      </w:r>
      <w:r w:rsidRPr="005775CD">
        <w:rPr>
          <w:rFonts w:cs="Times New Roman"/>
          <w:spacing w:val="18"/>
          <w:lang w:val="ru-RU"/>
        </w:rPr>
        <w:t xml:space="preserve"> </w:t>
      </w:r>
      <w:r w:rsidRPr="005775CD">
        <w:rPr>
          <w:rFonts w:cs="Times New Roman"/>
          <w:spacing w:val="-1"/>
          <w:lang w:val="ru-RU"/>
        </w:rPr>
        <w:t>объем</w:t>
      </w:r>
      <w:r w:rsidRPr="005775CD">
        <w:rPr>
          <w:rFonts w:cs="Times New Roman"/>
          <w:spacing w:val="18"/>
          <w:lang w:val="ru-RU"/>
        </w:rPr>
        <w:t xml:space="preserve"> </w:t>
      </w:r>
      <w:r w:rsidRPr="005775CD">
        <w:rPr>
          <w:rFonts w:cs="Times New Roman"/>
          <w:spacing w:val="-1"/>
          <w:lang w:val="ru-RU"/>
        </w:rPr>
        <w:t>дренирования</w:t>
      </w:r>
      <w:r w:rsidRPr="005775CD">
        <w:rPr>
          <w:rFonts w:cs="Times New Roman"/>
          <w:spacing w:val="18"/>
          <w:lang w:val="ru-RU"/>
        </w:rPr>
        <w:t xml:space="preserve"> </w:t>
      </w:r>
      <w:r w:rsidRPr="005775CD">
        <w:rPr>
          <w:rFonts w:cs="Times New Roman"/>
          <w:lang w:val="ru-RU"/>
        </w:rPr>
        <w:t>и</w:t>
      </w:r>
      <w:r w:rsidRPr="005775CD">
        <w:rPr>
          <w:rFonts w:cs="Times New Roman"/>
          <w:spacing w:val="19"/>
          <w:lang w:val="ru-RU"/>
        </w:rPr>
        <w:t xml:space="preserve"> </w:t>
      </w:r>
      <w:r w:rsidRPr="005775CD">
        <w:rPr>
          <w:rFonts w:cs="Times New Roman"/>
          <w:spacing w:val="-1"/>
          <w:lang w:val="ru-RU"/>
        </w:rPr>
        <w:t>заполнения</w:t>
      </w:r>
      <w:r w:rsidRPr="005775CD">
        <w:rPr>
          <w:rFonts w:cs="Times New Roman"/>
          <w:spacing w:val="18"/>
          <w:lang w:val="ru-RU"/>
        </w:rPr>
        <w:t xml:space="preserve"> </w:t>
      </w:r>
      <w:r w:rsidRPr="005775CD">
        <w:rPr>
          <w:rFonts w:cs="Times New Roman"/>
          <w:spacing w:val="-1"/>
          <w:lang w:val="ru-RU"/>
        </w:rPr>
        <w:t>тепловой</w:t>
      </w:r>
      <w:r w:rsidRPr="005775CD">
        <w:rPr>
          <w:rFonts w:cs="Times New Roman"/>
          <w:spacing w:val="17"/>
          <w:lang w:val="ru-RU"/>
        </w:rPr>
        <w:t xml:space="preserve"> </w:t>
      </w:r>
      <w:r w:rsidRPr="005775CD">
        <w:rPr>
          <w:rFonts w:cs="Times New Roman"/>
          <w:spacing w:val="-1"/>
          <w:lang w:val="ru-RU"/>
        </w:rPr>
        <w:t>сети,</w:t>
      </w:r>
      <w:r w:rsidRPr="005775CD">
        <w:rPr>
          <w:rFonts w:cs="Times New Roman"/>
          <w:spacing w:val="18"/>
          <w:lang w:val="ru-RU"/>
        </w:rPr>
        <w:t xml:space="preserve"> </w:t>
      </w:r>
      <w:r w:rsidRPr="005775CD">
        <w:rPr>
          <w:rFonts w:cs="Times New Roman"/>
          <w:lang w:val="ru-RU"/>
        </w:rPr>
        <w:t>а</w:t>
      </w:r>
      <w:r w:rsidRPr="005775CD">
        <w:rPr>
          <w:rFonts w:cs="Times New Roman"/>
          <w:spacing w:val="18"/>
          <w:lang w:val="ru-RU"/>
        </w:rPr>
        <w:t xml:space="preserve"> </w:t>
      </w:r>
      <w:r w:rsidRPr="005775CD">
        <w:rPr>
          <w:rFonts w:cs="Times New Roman"/>
          <w:spacing w:val="-1"/>
          <w:lang w:val="ru-RU"/>
        </w:rPr>
        <w:t>также</w:t>
      </w:r>
      <w:r w:rsidRPr="005775CD">
        <w:rPr>
          <w:rFonts w:cs="Times New Roman"/>
          <w:spacing w:val="17"/>
          <w:lang w:val="ru-RU"/>
        </w:rPr>
        <w:t xml:space="preserve"> </w:t>
      </w:r>
      <w:r w:rsidRPr="005775CD">
        <w:rPr>
          <w:rFonts w:cs="Times New Roman"/>
          <w:lang w:val="ru-RU"/>
        </w:rPr>
        <w:t>времени,</w:t>
      </w:r>
      <w:r w:rsidRPr="005775CD">
        <w:rPr>
          <w:rFonts w:cs="Times New Roman"/>
          <w:spacing w:val="71"/>
          <w:lang w:val="ru-RU"/>
        </w:rPr>
        <w:t xml:space="preserve"> </w:t>
      </w:r>
      <w:r w:rsidRPr="005775CD">
        <w:rPr>
          <w:rFonts w:cs="Times New Roman"/>
          <w:spacing w:val="-1"/>
          <w:lang w:val="ru-RU"/>
        </w:rPr>
        <w:t>затраченного</w:t>
      </w:r>
      <w:r w:rsidRPr="005775CD">
        <w:rPr>
          <w:rFonts w:cs="Times New Roman"/>
          <w:lang w:val="ru-RU"/>
        </w:rPr>
        <w:t xml:space="preserve"> на</w:t>
      </w:r>
      <w:r w:rsidRPr="005775CD">
        <w:rPr>
          <w:rFonts w:cs="Times New Roman"/>
          <w:spacing w:val="-1"/>
          <w:lang w:val="ru-RU"/>
        </w:rPr>
        <w:t xml:space="preserve"> согласование раскопок</w:t>
      </w:r>
      <w:r w:rsidRPr="005775CD">
        <w:rPr>
          <w:rFonts w:cs="Times New Roman"/>
          <w:lang w:val="ru-RU"/>
        </w:rPr>
        <w:t xml:space="preserve"> с</w:t>
      </w:r>
      <w:r w:rsidRPr="005775CD">
        <w:rPr>
          <w:rFonts w:cs="Times New Roman"/>
          <w:spacing w:val="-1"/>
          <w:lang w:val="ru-RU"/>
        </w:rPr>
        <w:t xml:space="preserve"> собственниками</w:t>
      </w:r>
      <w:r w:rsidRPr="005775CD">
        <w:rPr>
          <w:rFonts w:cs="Times New Roman"/>
          <w:lang w:val="ru-RU"/>
        </w:rPr>
        <w:t xml:space="preserve"> </w:t>
      </w:r>
      <w:r w:rsidRPr="005775CD">
        <w:rPr>
          <w:rFonts w:cs="Times New Roman"/>
          <w:spacing w:val="-1"/>
          <w:lang w:val="ru-RU"/>
        </w:rPr>
        <w:t>смежных</w:t>
      </w:r>
      <w:r w:rsidRPr="005775CD">
        <w:rPr>
          <w:rFonts w:cs="Times New Roman"/>
          <w:spacing w:val="1"/>
          <w:lang w:val="ru-RU"/>
        </w:rPr>
        <w:t xml:space="preserve"> </w:t>
      </w:r>
      <w:r w:rsidRPr="005775CD">
        <w:rPr>
          <w:rFonts w:cs="Times New Roman"/>
          <w:spacing w:val="-1"/>
          <w:lang w:val="ru-RU"/>
        </w:rPr>
        <w:t>коммуникаций.</w:t>
      </w:r>
    </w:p>
    <w:p w14:paraId="2B262DEF" w14:textId="77777777" w:rsidR="00075C46" w:rsidRPr="005775CD" w:rsidRDefault="00075C46" w:rsidP="00075C46">
      <w:pPr>
        <w:pStyle w:val="ad"/>
        <w:ind w:left="0" w:firstLine="567"/>
        <w:jc w:val="both"/>
        <w:rPr>
          <w:rFonts w:cs="Times New Roman"/>
          <w:spacing w:val="-1"/>
          <w:lang w:val="ru-RU"/>
        </w:rPr>
      </w:pPr>
      <w:r w:rsidRPr="005775CD">
        <w:rPr>
          <w:rFonts w:cs="Times New Roman"/>
          <w:spacing w:val="-1"/>
          <w:lang w:val="ru-RU"/>
        </w:rPr>
        <w:t>Среднее</w:t>
      </w:r>
      <w:r w:rsidRPr="005775CD">
        <w:rPr>
          <w:rFonts w:cs="Times New Roman"/>
          <w:spacing w:val="34"/>
          <w:lang w:val="ru-RU"/>
        </w:rPr>
        <w:t xml:space="preserve"> </w:t>
      </w:r>
      <w:r w:rsidRPr="005775CD">
        <w:rPr>
          <w:rFonts w:cs="Times New Roman"/>
          <w:spacing w:val="-1"/>
          <w:lang w:val="ru-RU"/>
        </w:rPr>
        <w:t>время,</w:t>
      </w:r>
      <w:r w:rsidRPr="005775CD">
        <w:rPr>
          <w:rFonts w:cs="Times New Roman"/>
          <w:spacing w:val="35"/>
          <w:lang w:val="ru-RU"/>
        </w:rPr>
        <w:t xml:space="preserve"> </w:t>
      </w:r>
      <w:r w:rsidRPr="005775CD">
        <w:rPr>
          <w:rFonts w:cs="Times New Roman"/>
          <w:spacing w:val="-1"/>
          <w:lang w:val="ru-RU"/>
        </w:rPr>
        <w:t>затраченное</w:t>
      </w:r>
      <w:r w:rsidRPr="005775CD">
        <w:rPr>
          <w:rFonts w:cs="Times New Roman"/>
          <w:spacing w:val="34"/>
          <w:lang w:val="ru-RU"/>
        </w:rPr>
        <w:t xml:space="preserve"> </w:t>
      </w:r>
      <w:r w:rsidRPr="005775CD">
        <w:rPr>
          <w:rFonts w:cs="Times New Roman"/>
          <w:lang w:val="ru-RU"/>
        </w:rPr>
        <w:t>на</w:t>
      </w:r>
      <w:r w:rsidRPr="005775CD">
        <w:rPr>
          <w:rFonts w:cs="Times New Roman"/>
          <w:spacing w:val="34"/>
          <w:lang w:val="ru-RU"/>
        </w:rPr>
        <w:t xml:space="preserve"> </w:t>
      </w:r>
      <w:r w:rsidRPr="005775CD">
        <w:rPr>
          <w:rFonts w:cs="Times New Roman"/>
          <w:spacing w:val="-1"/>
          <w:lang w:val="ru-RU"/>
        </w:rPr>
        <w:t>восстановление</w:t>
      </w:r>
      <w:r w:rsidRPr="005775CD">
        <w:rPr>
          <w:rFonts w:cs="Times New Roman"/>
          <w:spacing w:val="34"/>
          <w:lang w:val="ru-RU"/>
        </w:rPr>
        <w:t xml:space="preserve"> </w:t>
      </w:r>
      <w:r w:rsidRPr="005775CD">
        <w:rPr>
          <w:rFonts w:cs="Times New Roman"/>
          <w:spacing w:val="-1"/>
          <w:lang w:val="ru-RU"/>
        </w:rPr>
        <w:t>теплоснабжения</w:t>
      </w:r>
      <w:r w:rsidRPr="005775CD">
        <w:rPr>
          <w:rFonts w:cs="Times New Roman"/>
          <w:spacing w:val="33"/>
          <w:lang w:val="ru-RU"/>
        </w:rPr>
        <w:t xml:space="preserve"> </w:t>
      </w:r>
      <w:r w:rsidRPr="005775CD">
        <w:rPr>
          <w:rFonts w:cs="Times New Roman"/>
          <w:spacing w:val="-1"/>
          <w:lang w:val="ru-RU"/>
        </w:rPr>
        <w:t>потребителей</w:t>
      </w:r>
      <w:r w:rsidRPr="005775CD">
        <w:rPr>
          <w:rFonts w:cs="Times New Roman"/>
          <w:spacing w:val="36"/>
          <w:lang w:val="ru-RU"/>
        </w:rPr>
        <w:t xml:space="preserve"> </w:t>
      </w:r>
      <w:r w:rsidRPr="005775CD">
        <w:rPr>
          <w:rFonts w:cs="Times New Roman"/>
          <w:spacing w:val="-1"/>
          <w:lang w:val="ru-RU"/>
        </w:rPr>
        <w:t>после</w:t>
      </w:r>
      <w:r w:rsidRPr="005775CD">
        <w:rPr>
          <w:rFonts w:cs="Times New Roman"/>
          <w:spacing w:val="107"/>
          <w:lang w:val="ru-RU"/>
        </w:rPr>
        <w:t xml:space="preserve"> </w:t>
      </w:r>
      <w:r w:rsidRPr="005775CD">
        <w:rPr>
          <w:rFonts w:cs="Times New Roman"/>
          <w:spacing w:val="-1"/>
          <w:lang w:val="ru-RU"/>
        </w:rPr>
        <w:t>аварийных</w:t>
      </w:r>
      <w:r w:rsidRPr="005775CD">
        <w:rPr>
          <w:rFonts w:cs="Times New Roman"/>
          <w:spacing w:val="42"/>
          <w:lang w:val="ru-RU"/>
        </w:rPr>
        <w:t xml:space="preserve"> </w:t>
      </w:r>
      <w:r w:rsidRPr="005775CD">
        <w:rPr>
          <w:rFonts w:cs="Times New Roman"/>
          <w:spacing w:val="-1"/>
          <w:lang w:val="ru-RU"/>
        </w:rPr>
        <w:t>отключений</w:t>
      </w:r>
      <w:r w:rsidRPr="005775CD">
        <w:rPr>
          <w:rFonts w:cs="Times New Roman"/>
          <w:spacing w:val="41"/>
          <w:lang w:val="ru-RU"/>
        </w:rPr>
        <w:t xml:space="preserve"> </w:t>
      </w:r>
      <w:r w:rsidRPr="005775CD">
        <w:rPr>
          <w:rFonts w:cs="Times New Roman"/>
          <w:lang w:val="ru-RU"/>
        </w:rPr>
        <w:t>в</w:t>
      </w:r>
      <w:r w:rsidRPr="005775CD">
        <w:rPr>
          <w:rFonts w:cs="Times New Roman"/>
          <w:spacing w:val="40"/>
          <w:lang w:val="ru-RU"/>
        </w:rPr>
        <w:t xml:space="preserve"> </w:t>
      </w:r>
      <w:r w:rsidRPr="005775CD">
        <w:rPr>
          <w:rFonts w:cs="Times New Roman"/>
          <w:spacing w:val="-1"/>
          <w:lang w:val="ru-RU"/>
        </w:rPr>
        <w:t>отопительный</w:t>
      </w:r>
      <w:r w:rsidRPr="005775CD">
        <w:rPr>
          <w:rFonts w:cs="Times New Roman"/>
          <w:spacing w:val="41"/>
          <w:lang w:val="ru-RU"/>
        </w:rPr>
        <w:t xml:space="preserve"> </w:t>
      </w:r>
      <w:r w:rsidRPr="005775CD">
        <w:rPr>
          <w:rFonts w:cs="Times New Roman"/>
          <w:spacing w:val="-1"/>
          <w:lang w:val="ru-RU"/>
        </w:rPr>
        <w:t>период,</w:t>
      </w:r>
      <w:r w:rsidRPr="005775CD">
        <w:rPr>
          <w:rFonts w:cs="Times New Roman"/>
          <w:spacing w:val="40"/>
          <w:lang w:val="ru-RU"/>
        </w:rPr>
        <w:t xml:space="preserve"> </w:t>
      </w:r>
      <w:r w:rsidRPr="005775CD">
        <w:rPr>
          <w:rFonts w:cs="Times New Roman"/>
          <w:spacing w:val="-1"/>
          <w:lang w:val="ru-RU"/>
        </w:rPr>
        <w:t>зависит</w:t>
      </w:r>
      <w:r w:rsidRPr="005775CD">
        <w:rPr>
          <w:rFonts w:cs="Times New Roman"/>
          <w:spacing w:val="38"/>
          <w:lang w:val="ru-RU"/>
        </w:rPr>
        <w:t xml:space="preserve"> </w:t>
      </w:r>
      <w:r w:rsidRPr="005775CD">
        <w:rPr>
          <w:rFonts w:cs="Times New Roman"/>
          <w:lang w:val="ru-RU"/>
        </w:rPr>
        <w:t>от</w:t>
      </w:r>
      <w:r w:rsidRPr="005775CD">
        <w:rPr>
          <w:rFonts w:cs="Times New Roman"/>
          <w:spacing w:val="38"/>
          <w:lang w:val="ru-RU"/>
        </w:rPr>
        <w:t xml:space="preserve"> </w:t>
      </w:r>
      <w:r w:rsidRPr="005775CD">
        <w:rPr>
          <w:rFonts w:cs="Times New Roman"/>
          <w:spacing w:val="-1"/>
          <w:lang w:val="ru-RU"/>
        </w:rPr>
        <w:t>характеристик</w:t>
      </w:r>
      <w:r w:rsidRPr="005775CD">
        <w:rPr>
          <w:rFonts w:cs="Times New Roman"/>
          <w:spacing w:val="38"/>
          <w:lang w:val="ru-RU"/>
        </w:rPr>
        <w:t xml:space="preserve"> </w:t>
      </w:r>
      <w:r w:rsidRPr="005775CD">
        <w:rPr>
          <w:rFonts w:cs="Times New Roman"/>
          <w:spacing w:val="-1"/>
          <w:lang w:val="ru-RU"/>
        </w:rPr>
        <w:t>трубопровода</w:t>
      </w:r>
      <w:r w:rsidRPr="005775CD">
        <w:rPr>
          <w:rFonts w:cs="Times New Roman"/>
          <w:spacing w:val="77"/>
          <w:lang w:val="ru-RU"/>
        </w:rPr>
        <w:t xml:space="preserve"> </w:t>
      </w:r>
      <w:r w:rsidRPr="005775CD">
        <w:rPr>
          <w:rFonts w:cs="Times New Roman"/>
          <w:spacing w:val="-1"/>
          <w:lang w:val="ru-RU"/>
        </w:rPr>
        <w:t>отключаемой</w:t>
      </w:r>
      <w:r w:rsidRPr="005775CD">
        <w:rPr>
          <w:rFonts w:cs="Times New Roman"/>
          <w:spacing w:val="24"/>
          <w:lang w:val="ru-RU"/>
        </w:rPr>
        <w:t xml:space="preserve"> </w:t>
      </w:r>
      <w:r w:rsidRPr="005775CD">
        <w:rPr>
          <w:rFonts w:cs="Times New Roman"/>
          <w:spacing w:val="-1"/>
          <w:lang w:val="ru-RU"/>
        </w:rPr>
        <w:t>теплосети.</w:t>
      </w:r>
      <w:r w:rsidRPr="005775CD">
        <w:rPr>
          <w:rFonts w:cs="Times New Roman"/>
          <w:spacing w:val="23"/>
          <w:lang w:val="ru-RU"/>
        </w:rPr>
        <w:t xml:space="preserve"> </w:t>
      </w:r>
      <w:r w:rsidRPr="005775CD">
        <w:rPr>
          <w:rFonts w:cs="Times New Roman"/>
          <w:spacing w:val="-1"/>
          <w:lang w:val="ru-RU"/>
        </w:rPr>
        <w:t>Нормативный</w:t>
      </w:r>
      <w:r w:rsidRPr="005775CD">
        <w:rPr>
          <w:rFonts w:cs="Times New Roman"/>
          <w:spacing w:val="24"/>
          <w:lang w:val="ru-RU"/>
        </w:rPr>
        <w:t xml:space="preserve"> </w:t>
      </w:r>
      <w:r w:rsidRPr="005775CD">
        <w:rPr>
          <w:rFonts w:cs="Times New Roman"/>
          <w:spacing w:val="-1"/>
          <w:lang w:val="ru-RU"/>
        </w:rPr>
        <w:t>перерыв</w:t>
      </w:r>
      <w:r w:rsidRPr="005775CD">
        <w:rPr>
          <w:rFonts w:cs="Times New Roman"/>
          <w:spacing w:val="22"/>
          <w:lang w:val="ru-RU"/>
        </w:rPr>
        <w:t xml:space="preserve"> </w:t>
      </w:r>
      <w:r w:rsidRPr="005775CD">
        <w:rPr>
          <w:rFonts w:cs="Times New Roman"/>
          <w:spacing w:val="-1"/>
          <w:lang w:val="ru-RU"/>
        </w:rPr>
        <w:t>теплоснабжения</w:t>
      </w:r>
      <w:r w:rsidRPr="005775CD">
        <w:rPr>
          <w:rFonts w:cs="Times New Roman"/>
          <w:spacing w:val="23"/>
          <w:lang w:val="ru-RU"/>
        </w:rPr>
        <w:t xml:space="preserve"> </w:t>
      </w:r>
      <w:r w:rsidRPr="005775CD">
        <w:rPr>
          <w:rFonts w:cs="Times New Roman"/>
          <w:lang w:val="ru-RU"/>
        </w:rPr>
        <w:t>(с</w:t>
      </w:r>
      <w:r w:rsidRPr="005775CD">
        <w:rPr>
          <w:rFonts w:cs="Times New Roman"/>
          <w:spacing w:val="22"/>
          <w:lang w:val="ru-RU"/>
        </w:rPr>
        <w:t xml:space="preserve"> </w:t>
      </w:r>
      <w:r w:rsidRPr="005775CD">
        <w:rPr>
          <w:rFonts w:cs="Times New Roman"/>
          <w:spacing w:val="-1"/>
          <w:lang w:val="ru-RU"/>
        </w:rPr>
        <w:t>момента</w:t>
      </w:r>
      <w:r w:rsidRPr="005775CD">
        <w:rPr>
          <w:rFonts w:cs="Times New Roman"/>
          <w:spacing w:val="22"/>
          <w:lang w:val="ru-RU"/>
        </w:rPr>
        <w:t xml:space="preserve"> </w:t>
      </w:r>
      <w:r w:rsidRPr="005775CD">
        <w:rPr>
          <w:rFonts w:cs="Times New Roman"/>
          <w:spacing w:val="-1"/>
          <w:lang w:val="ru-RU"/>
        </w:rPr>
        <w:t>обнаружения,</w:t>
      </w:r>
      <w:r w:rsidRPr="005775CD">
        <w:rPr>
          <w:rFonts w:cs="Times New Roman"/>
          <w:spacing w:val="107"/>
          <w:lang w:val="ru-RU"/>
        </w:rPr>
        <w:t xml:space="preserve"> </w:t>
      </w:r>
      <w:r w:rsidRPr="005775CD">
        <w:rPr>
          <w:rFonts w:cs="Times New Roman"/>
          <w:spacing w:val="-1"/>
          <w:lang w:val="ru-RU"/>
        </w:rPr>
        <w:t>идентификации</w:t>
      </w:r>
      <w:r w:rsidRPr="005775CD">
        <w:rPr>
          <w:rFonts w:cs="Times New Roman"/>
          <w:spacing w:val="19"/>
          <w:lang w:val="ru-RU"/>
        </w:rPr>
        <w:t xml:space="preserve"> </w:t>
      </w:r>
      <w:r w:rsidRPr="005775CD">
        <w:rPr>
          <w:rFonts w:cs="Times New Roman"/>
          <w:spacing w:val="-1"/>
          <w:lang w:val="ru-RU"/>
        </w:rPr>
        <w:t>дефекта</w:t>
      </w:r>
      <w:r w:rsidRPr="005775CD">
        <w:rPr>
          <w:rFonts w:cs="Times New Roman"/>
          <w:spacing w:val="18"/>
          <w:lang w:val="ru-RU"/>
        </w:rPr>
        <w:t xml:space="preserve"> </w:t>
      </w:r>
      <w:r w:rsidRPr="005775CD">
        <w:rPr>
          <w:rFonts w:cs="Times New Roman"/>
          <w:lang w:val="ru-RU"/>
        </w:rPr>
        <w:t>и</w:t>
      </w:r>
      <w:r w:rsidRPr="005775CD">
        <w:rPr>
          <w:rFonts w:cs="Times New Roman"/>
          <w:spacing w:val="19"/>
          <w:lang w:val="ru-RU"/>
        </w:rPr>
        <w:t xml:space="preserve"> </w:t>
      </w:r>
      <w:r w:rsidRPr="005775CD">
        <w:rPr>
          <w:rFonts w:cs="Times New Roman"/>
          <w:spacing w:val="-1"/>
          <w:lang w:val="ru-RU"/>
        </w:rPr>
        <w:t>подготовки</w:t>
      </w:r>
      <w:r w:rsidRPr="005775CD">
        <w:rPr>
          <w:rFonts w:cs="Times New Roman"/>
          <w:spacing w:val="19"/>
          <w:lang w:val="ru-RU"/>
        </w:rPr>
        <w:t xml:space="preserve"> </w:t>
      </w:r>
      <w:r w:rsidRPr="005775CD">
        <w:rPr>
          <w:rFonts w:cs="Times New Roman"/>
          <w:spacing w:val="-1"/>
          <w:lang w:val="ru-RU"/>
        </w:rPr>
        <w:t>рабочего</w:t>
      </w:r>
      <w:r w:rsidRPr="005775CD">
        <w:rPr>
          <w:rFonts w:cs="Times New Roman"/>
          <w:spacing w:val="18"/>
          <w:lang w:val="ru-RU"/>
        </w:rPr>
        <w:t xml:space="preserve"> </w:t>
      </w:r>
      <w:r w:rsidRPr="005775CD">
        <w:rPr>
          <w:rFonts w:cs="Times New Roman"/>
          <w:spacing w:val="-1"/>
          <w:lang w:val="ru-RU"/>
        </w:rPr>
        <w:t>места,</w:t>
      </w:r>
      <w:r w:rsidRPr="005775CD">
        <w:rPr>
          <w:rFonts w:cs="Times New Roman"/>
          <w:spacing w:val="18"/>
          <w:lang w:val="ru-RU"/>
        </w:rPr>
        <w:t xml:space="preserve"> </w:t>
      </w:r>
      <w:r w:rsidRPr="005775CD">
        <w:rPr>
          <w:rFonts w:cs="Times New Roman"/>
          <w:spacing w:val="-1"/>
          <w:lang w:val="ru-RU"/>
        </w:rPr>
        <w:t>включающего</w:t>
      </w:r>
      <w:r w:rsidRPr="005775CD">
        <w:rPr>
          <w:rFonts w:cs="Times New Roman"/>
          <w:spacing w:val="18"/>
          <w:lang w:val="ru-RU"/>
        </w:rPr>
        <w:t xml:space="preserve"> </w:t>
      </w:r>
      <w:r w:rsidRPr="005775CD">
        <w:rPr>
          <w:rFonts w:cs="Times New Roman"/>
          <w:lang w:val="ru-RU"/>
        </w:rPr>
        <w:t>в</w:t>
      </w:r>
      <w:r w:rsidRPr="005775CD">
        <w:rPr>
          <w:rFonts w:cs="Times New Roman"/>
          <w:spacing w:val="18"/>
          <w:lang w:val="ru-RU"/>
        </w:rPr>
        <w:t xml:space="preserve"> </w:t>
      </w:r>
      <w:r w:rsidRPr="005775CD">
        <w:rPr>
          <w:rFonts w:cs="Times New Roman"/>
          <w:spacing w:val="-1"/>
          <w:lang w:val="ru-RU"/>
        </w:rPr>
        <w:t>себя</w:t>
      </w:r>
      <w:r w:rsidRPr="005775CD">
        <w:rPr>
          <w:rFonts w:cs="Times New Roman"/>
          <w:spacing w:val="21"/>
          <w:lang w:val="ru-RU"/>
        </w:rPr>
        <w:t xml:space="preserve"> </w:t>
      </w:r>
      <w:r w:rsidRPr="005775CD">
        <w:rPr>
          <w:rFonts w:cs="Times New Roman"/>
          <w:spacing w:val="-1"/>
          <w:lang w:val="ru-RU"/>
        </w:rPr>
        <w:t>установление</w:t>
      </w:r>
      <w:r w:rsidRPr="005775CD">
        <w:rPr>
          <w:rFonts w:cs="Times New Roman"/>
          <w:spacing w:val="83"/>
          <w:lang w:val="ru-RU"/>
        </w:rPr>
        <w:t xml:space="preserve"> </w:t>
      </w:r>
      <w:r w:rsidRPr="005775CD">
        <w:rPr>
          <w:rFonts w:cs="Times New Roman"/>
          <w:spacing w:val="-1"/>
          <w:lang w:val="ru-RU"/>
        </w:rPr>
        <w:t>точного</w:t>
      </w:r>
      <w:r w:rsidRPr="005775CD">
        <w:rPr>
          <w:rFonts w:cs="Times New Roman"/>
          <w:spacing w:val="47"/>
          <w:lang w:val="ru-RU"/>
        </w:rPr>
        <w:t xml:space="preserve"> </w:t>
      </w:r>
      <w:r w:rsidRPr="005775CD">
        <w:rPr>
          <w:rFonts w:cs="Times New Roman"/>
          <w:spacing w:val="-1"/>
          <w:lang w:val="ru-RU"/>
        </w:rPr>
        <w:t>места</w:t>
      </w:r>
      <w:r w:rsidRPr="005775CD">
        <w:rPr>
          <w:rFonts w:cs="Times New Roman"/>
          <w:spacing w:val="46"/>
          <w:lang w:val="ru-RU"/>
        </w:rPr>
        <w:t xml:space="preserve"> </w:t>
      </w:r>
      <w:r w:rsidRPr="005775CD">
        <w:rPr>
          <w:rFonts w:cs="Times New Roman"/>
          <w:spacing w:val="-1"/>
          <w:lang w:val="ru-RU"/>
        </w:rPr>
        <w:t>повреждения</w:t>
      </w:r>
      <w:r w:rsidRPr="005775CD">
        <w:rPr>
          <w:rFonts w:cs="Times New Roman"/>
          <w:spacing w:val="47"/>
          <w:lang w:val="ru-RU"/>
        </w:rPr>
        <w:t xml:space="preserve"> </w:t>
      </w:r>
      <w:r w:rsidRPr="005775CD">
        <w:rPr>
          <w:rFonts w:cs="Times New Roman"/>
          <w:spacing w:val="-1"/>
          <w:lang w:val="ru-RU"/>
        </w:rPr>
        <w:t>(со</w:t>
      </w:r>
      <w:r w:rsidRPr="005775CD">
        <w:rPr>
          <w:rFonts w:cs="Times New Roman"/>
          <w:spacing w:val="47"/>
          <w:lang w:val="ru-RU"/>
        </w:rPr>
        <w:t xml:space="preserve"> </w:t>
      </w:r>
      <w:r w:rsidRPr="005775CD">
        <w:rPr>
          <w:rFonts w:cs="Times New Roman"/>
          <w:spacing w:val="-1"/>
          <w:lang w:val="ru-RU"/>
        </w:rPr>
        <w:t>вскрытием</w:t>
      </w:r>
      <w:r w:rsidRPr="005775CD">
        <w:rPr>
          <w:rFonts w:cs="Times New Roman"/>
          <w:spacing w:val="47"/>
          <w:lang w:val="ru-RU"/>
        </w:rPr>
        <w:t xml:space="preserve"> </w:t>
      </w:r>
      <w:r w:rsidRPr="005775CD">
        <w:rPr>
          <w:rFonts w:cs="Times New Roman"/>
          <w:spacing w:val="-1"/>
          <w:lang w:val="ru-RU"/>
        </w:rPr>
        <w:t>канала)</w:t>
      </w:r>
      <w:r w:rsidRPr="005775CD">
        <w:rPr>
          <w:rFonts w:cs="Times New Roman"/>
          <w:spacing w:val="47"/>
          <w:lang w:val="ru-RU"/>
        </w:rPr>
        <w:t xml:space="preserve"> </w:t>
      </w:r>
      <w:r w:rsidRPr="005775CD">
        <w:rPr>
          <w:rFonts w:cs="Times New Roman"/>
          <w:lang w:val="ru-RU"/>
        </w:rPr>
        <w:t>и</w:t>
      </w:r>
      <w:r w:rsidRPr="005775CD">
        <w:rPr>
          <w:rFonts w:cs="Times New Roman"/>
          <w:spacing w:val="48"/>
          <w:lang w:val="ru-RU"/>
        </w:rPr>
        <w:t xml:space="preserve"> </w:t>
      </w:r>
      <w:r w:rsidRPr="005775CD">
        <w:rPr>
          <w:rFonts w:cs="Times New Roman"/>
          <w:spacing w:val="-1"/>
          <w:lang w:val="ru-RU"/>
        </w:rPr>
        <w:t>начала</w:t>
      </w:r>
      <w:r w:rsidRPr="005775CD">
        <w:rPr>
          <w:rFonts w:cs="Times New Roman"/>
          <w:spacing w:val="47"/>
          <w:lang w:val="ru-RU"/>
        </w:rPr>
        <w:t xml:space="preserve"> </w:t>
      </w:r>
      <w:r w:rsidRPr="005775CD">
        <w:rPr>
          <w:rFonts w:cs="Times New Roman"/>
          <w:spacing w:val="-1"/>
          <w:lang w:val="ru-RU"/>
        </w:rPr>
        <w:t>операций</w:t>
      </w:r>
      <w:r w:rsidRPr="005775CD">
        <w:rPr>
          <w:rFonts w:cs="Times New Roman"/>
          <w:spacing w:val="46"/>
          <w:lang w:val="ru-RU"/>
        </w:rPr>
        <w:t xml:space="preserve"> </w:t>
      </w:r>
      <w:r w:rsidRPr="005775CD">
        <w:rPr>
          <w:rFonts w:cs="Times New Roman"/>
          <w:lang w:val="ru-RU"/>
        </w:rPr>
        <w:t>по</w:t>
      </w:r>
      <w:r w:rsidRPr="005775CD">
        <w:rPr>
          <w:rFonts w:cs="Times New Roman"/>
          <w:spacing w:val="47"/>
          <w:lang w:val="ru-RU"/>
        </w:rPr>
        <w:t xml:space="preserve"> </w:t>
      </w:r>
      <w:r w:rsidRPr="005775CD">
        <w:rPr>
          <w:rFonts w:cs="Times New Roman"/>
          <w:spacing w:val="-1"/>
          <w:lang w:val="ru-RU"/>
        </w:rPr>
        <w:t>локализации</w:t>
      </w:r>
      <w:r w:rsidRPr="005775CD">
        <w:rPr>
          <w:rFonts w:cs="Times New Roman"/>
          <w:spacing w:val="79"/>
          <w:lang w:val="ru-RU"/>
        </w:rPr>
        <w:t xml:space="preserve"> </w:t>
      </w:r>
      <w:r w:rsidRPr="005775CD">
        <w:rPr>
          <w:rFonts w:cs="Times New Roman"/>
          <w:spacing w:val="-1"/>
          <w:lang w:val="ru-RU"/>
        </w:rPr>
        <w:t>поврежденного</w:t>
      </w:r>
      <w:r w:rsidRPr="005775CD">
        <w:rPr>
          <w:rFonts w:cs="Times New Roman"/>
          <w:spacing w:val="57"/>
          <w:lang w:val="ru-RU"/>
        </w:rPr>
        <w:t xml:space="preserve"> </w:t>
      </w:r>
      <w:r w:rsidRPr="005775CD">
        <w:rPr>
          <w:rFonts w:cs="Times New Roman"/>
          <w:spacing w:val="-1"/>
          <w:lang w:val="ru-RU"/>
        </w:rPr>
        <w:t>трубопровода).</w:t>
      </w:r>
      <w:r w:rsidRPr="005775CD">
        <w:rPr>
          <w:rFonts w:cs="Times New Roman"/>
          <w:spacing w:val="56"/>
          <w:lang w:val="ru-RU"/>
        </w:rPr>
        <w:t xml:space="preserve"> </w:t>
      </w:r>
      <w:r w:rsidRPr="005775CD">
        <w:rPr>
          <w:rFonts w:cs="Times New Roman"/>
          <w:spacing w:val="-1"/>
          <w:lang w:val="ru-RU"/>
        </w:rPr>
        <w:t>Указанные</w:t>
      </w:r>
      <w:r w:rsidRPr="005775CD">
        <w:rPr>
          <w:rFonts w:cs="Times New Roman"/>
          <w:spacing w:val="55"/>
          <w:lang w:val="ru-RU"/>
        </w:rPr>
        <w:t xml:space="preserve"> </w:t>
      </w:r>
      <w:r w:rsidRPr="005775CD">
        <w:rPr>
          <w:rFonts w:cs="Times New Roman"/>
          <w:spacing w:val="-1"/>
          <w:lang w:val="ru-RU"/>
        </w:rPr>
        <w:t>нормативы</w:t>
      </w:r>
      <w:r w:rsidRPr="005775CD">
        <w:rPr>
          <w:rFonts w:cs="Times New Roman"/>
          <w:spacing w:val="56"/>
          <w:lang w:val="ru-RU"/>
        </w:rPr>
        <w:t xml:space="preserve"> </w:t>
      </w:r>
      <w:r w:rsidRPr="005775CD">
        <w:rPr>
          <w:rFonts w:cs="Times New Roman"/>
          <w:spacing w:val="-1"/>
          <w:lang w:val="ru-RU"/>
        </w:rPr>
        <w:t>регламентированы</w:t>
      </w:r>
      <w:r w:rsidRPr="005775CD">
        <w:rPr>
          <w:rFonts w:cs="Times New Roman"/>
          <w:spacing w:val="56"/>
          <w:lang w:val="ru-RU"/>
        </w:rPr>
        <w:t xml:space="preserve"> </w:t>
      </w:r>
      <w:r w:rsidRPr="005775CD">
        <w:rPr>
          <w:rFonts w:cs="Times New Roman"/>
          <w:lang w:val="ru-RU"/>
        </w:rPr>
        <w:t>п.</w:t>
      </w:r>
      <w:r w:rsidRPr="005775CD">
        <w:rPr>
          <w:rFonts w:cs="Times New Roman"/>
          <w:spacing w:val="57"/>
          <w:lang w:val="ru-RU"/>
        </w:rPr>
        <w:t xml:space="preserve"> </w:t>
      </w:r>
      <w:r w:rsidRPr="005775CD">
        <w:rPr>
          <w:rFonts w:cs="Times New Roman"/>
          <w:lang w:val="ru-RU"/>
        </w:rPr>
        <w:t>6.10</w:t>
      </w:r>
      <w:r w:rsidRPr="005775CD">
        <w:rPr>
          <w:rFonts w:cs="Times New Roman"/>
          <w:spacing w:val="57"/>
          <w:lang w:val="ru-RU"/>
        </w:rPr>
        <w:t xml:space="preserve"> </w:t>
      </w:r>
      <w:r w:rsidRPr="005775CD">
        <w:rPr>
          <w:rFonts w:cs="Times New Roman"/>
          <w:lang w:val="ru-RU"/>
        </w:rPr>
        <w:t>СП</w:t>
      </w:r>
      <w:r w:rsidRPr="005775CD">
        <w:rPr>
          <w:rFonts w:cs="Times New Roman"/>
          <w:spacing w:val="101"/>
          <w:lang w:val="ru-RU"/>
        </w:rPr>
        <w:t xml:space="preserve"> </w:t>
      </w:r>
      <w:r w:rsidRPr="005775CD">
        <w:rPr>
          <w:rFonts w:cs="Times New Roman"/>
          <w:lang w:val="ru-RU"/>
        </w:rPr>
        <w:t>124.13330.2012</w:t>
      </w:r>
      <w:r w:rsidRPr="005775CD">
        <w:rPr>
          <w:rFonts w:cs="Times New Roman"/>
          <w:spacing w:val="11"/>
          <w:lang w:val="ru-RU"/>
        </w:rPr>
        <w:t xml:space="preserve"> </w:t>
      </w:r>
      <w:r w:rsidRPr="005775CD">
        <w:rPr>
          <w:rFonts w:cs="Times New Roman"/>
          <w:spacing w:val="-1"/>
          <w:lang w:val="ru-RU"/>
        </w:rPr>
        <w:t>Тепловые</w:t>
      </w:r>
      <w:r w:rsidRPr="005775CD">
        <w:rPr>
          <w:rFonts w:cs="Times New Roman"/>
          <w:spacing w:val="10"/>
          <w:lang w:val="ru-RU"/>
        </w:rPr>
        <w:t xml:space="preserve"> </w:t>
      </w:r>
      <w:r w:rsidRPr="005775CD">
        <w:rPr>
          <w:rFonts w:cs="Times New Roman"/>
          <w:lang w:val="ru-RU"/>
        </w:rPr>
        <w:t>сети.</w:t>
      </w:r>
      <w:r w:rsidRPr="005775CD">
        <w:rPr>
          <w:rFonts w:cs="Times New Roman"/>
          <w:spacing w:val="11"/>
          <w:lang w:val="ru-RU"/>
        </w:rPr>
        <w:t xml:space="preserve"> </w:t>
      </w:r>
      <w:r w:rsidRPr="005775CD">
        <w:rPr>
          <w:rFonts w:cs="Times New Roman"/>
          <w:spacing w:val="-1"/>
          <w:lang w:val="ru-RU"/>
        </w:rPr>
        <w:t>Актуализированная</w:t>
      </w:r>
      <w:r w:rsidRPr="005775CD">
        <w:rPr>
          <w:rFonts w:cs="Times New Roman"/>
          <w:spacing w:val="16"/>
          <w:lang w:val="ru-RU"/>
        </w:rPr>
        <w:t xml:space="preserve"> </w:t>
      </w:r>
      <w:r w:rsidRPr="005775CD">
        <w:rPr>
          <w:rFonts w:cs="Times New Roman"/>
          <w:spacing w:val="-1"/>
          <w:lang w:val="ru-RU"/>
        </w:rPr>
        <w:t>редакция</w:t>
      </w:r>
      <w:r w:rsidRPr="005775CD">
        <w:rPr>
          <w:rFonts w:cs="Times New Roman"/>
          <w:spacing w:val="11"/>
          <w:lang w:val="ru-RU"/>
        </w:rPr>
        <w:t xml:space="preserve"> </w:t>
      </w:r>
      <w:r w:rsidRPr="005775CD">
        <w:rPr>
          <w:rFonts w:cs="Times New Roman"/>
          <w:lang w:val="ru-RU"/>
        </w:rPr>
        <w:t>СНиП</w:t>
      </w:r>
      <w:r w:rsidRPr="005775CD">
        <w:rPr>
          <w:rFonts w:cs="Times New Roman"/>
          <w:spacing w:val="8"/>
          <w:lang w:val="ru-RU"/>
        </w:rPr>
        <w:t xml:space="preserve"> </w:t>
      </w:r>
      <w:r w:rsidRPr="005775CD">
        <w:rPr>
          <w:rFonts w:cs="Times New Roman"/>
          <w:spacing w:val="-1"/>
          <w:lang w:val="ru-RU"/>
        </w:rPr>
        <w:t>41-02-2003</w:t>
      </w:r>
      <w:r w:rsidRPr="005775CD">
        <w:rPr>
          <w:rFonts w:cs="Times New Roman"/>
          <w:spacing w:val="11"/>
          <w:lang w:val="ru-RU"/>
        </w:rPr>
        <w:t xml:space="preserve"> </w:t>
      </w:r>
      <w:r w:rsidRPr="005775CD">
        <w:rPr>
          <w:rFonts w:cs="Times New Roman"/>
          <w:lang w:val="ru-RU"/>
        </w:rPr>
        <w:t>и</w:t>
      </w:r>
      <w:r w:rsidRPr="005775CD">
        <w:rPr>
          <w:rFonts w:cs="Times New Roman"/>
          <w:spacing w:val="12"/>
          <w:lang w:val="ru-RU"/>
        </w:rPr>
        <w:t xml:space="preserve"> </w:t>
      </w:r>
      <w:r w:rsidRPr="005775CD">
        <w:rPr>
          <w:rFonts w:cs="Times New Roman"/>
          <w:spacing w:val="-1"/>
          <w:lang w:val="ru-RU"/>
        </w:rPr>
        <w:t>представлены</w:t>
      </w:r>
      <w:r w:rsidRPr="005775CD">
        <w:rPr>
          <w:rFonts w:cs="Times New Roman"/>
          <w:spacing w:val="81"/>
          <w:lang w:val="ru-RU"/>
        </w:rPr>
        <w:t xml:space="preserve"> </w:t>
      </w:r>
      <w:r w:rsidRPr="005775CD">
        <w:rPr>
          <w:rFonts w:cs="Times New Roman"/>
          <w:lang w:val="ru-RU"/>
        </w:rPr>
        <w:t>в таблице</w:t>
      </w:r>
      <w:r w:rsidRPr="005775CD">
        <w:rPr>
          <w:rFonts w:cs="Times New Roman"/>
          <w:spacing w:val="-1"/>
          <w:lang w:val="ru-RU"/>
        </w:rPr>
        <w:t xml:space="preserve"> 11.2.1.</w:t>
      </w:r>
    </w:p>
    <w:p w14:paraId="72BCEB89" w14:textId="77777777" w:rsidR="00075C46" w:rsidRPr="005775CD" w:rsidRDefault="00075C46" w:rsidP="00075C46">
      <w:pPr>
        <w:pStyle w:val="ad"/>
        <w:ind w:left="0" w:firstLine="567"/>
        <w:jc w:val="both"/>
        <w:rPr>
          <w:rFonts w:cs="Times New Roman"/>
          <w:lang w:val="ru-RU"/>
        </w:rPr>
      </w:pPr>
    </w:p>
    <w:p w14:paraId="54A4CC12" w14:textId="77777777" w:rsidR="00075C46" w:rsidRPr="005775CD" w:rsidRDefault="00075C46" w:rsidP="00075C46">
      <w:pPr>
        <w:pStyle w:val="ad"/>
        <w:ind w:left="0"/>
        <w:jc w:val="both"/>
        <w:rPr>
          <w:rFonts w:cs="Times New Roman"/>
          <w:b/>
          <w:bCs/>
          <w:lang w:val="ru-RU"/>
        </w:rPr>
      </w:pPr>
      <w:r w:rsidRPr="005775CD">
        <w:rPr>
          <w:rFonts w:cs="Times New Roman"/>
          <w:b/>
          <w:lang w:val="ru-RU"/>
        </w:rPr>
        <w:t>Таблица 11.2.1 –</w:t>
      </w:r>
      <w:r w:rsidRPr="005775CD">
        <w:rPr>
          <w:rFonts w:cs="Times New Roman"/>
          <w:b/>
          <w:spacing w:val="50"/>
          <w:lang w:val="ru-RU"/>
        </w:rPr>
        <w:t xml:space="preserve"> </w:t>
      </w:r>
      <w:r w:rsidRPr="005775CD">
        <w:rPr>
          <w:rFonts w:cs="Times New Roman"/>
          <w:b/>
          <w:lang w:val="ru-RU"/>
        </w:rPr>
        <w:t>Среднее</w:t>
      </w:r>
      <w:r w:rsidRPr="005775CD">
        <w:rPr>
          <w:rFonts w:cs="Times New Roman"/>
          <w:b/>
          <w:spacing w:val="49"/>
          <w:lang w:val="ru-RU"/>
        </w:rPr>
        <w:t xml:space="preserve"> </w:t>
      </w:r>
      <w:r w:rsidRPr="005775CD">
        <w:rPr>
          <w:rFonts w:cs="Times New Roman"/>
          <w:b/>
          <w:lang w:val="ru-RU"/>
        </w:rPr>
        <w:t>время,</w:t>
      </w:r>
      <w:r w:rsidRPr="005775CD">
        <w:rPr>
          <w:rFonts w:cs="Times New Roman"/>
          <w:b/>
          <w:spacing w:val="49"/>
          <w:lang w:val="ru-RU"/>
        </w:rPr>
        <w:t xml:space="preserve"> </w:t>
      </w:r>
      <w:r w:rsidRPr="005775CD">
        <w:rPr>
          <w:rFonts w:cs="Times New Roman"/>
          <w:b/>
          <w:lang w:val="ru-RU"/>
        </w:rPr>
        <w:t>затраченное</w:t>
      </w:r>
      <w:r w:rsidRPr="005775CD">
        <w:rPr>
          <w:rFonts w:cs="Times New Roman"/>
          <w:b/>
          <w:spacing w:val="49"/>
          <w:lang w:val="ru-RU"/>
        </w:rPr>
        <w:t xml:space="preserve"> </w:t>
      </w:r>
      <w:r w:rsidRPr="005775CD">
        <w:rPr>
          <w:rFonts w:cs="Times New Roman"/>
          <w:b/>
          <w:lang w:val="ru-RU"/>
        </w:rPr>
        <w:t>на</w:t>
      </w:r>
      <w:r w:rsidRPr="005775CD">
        <w:rPr>
          <w:rFonts w:cs="Times New Roman"/>
          <w:b/>
          <w:spacing w:val="50"/>
          <w:lang w:val="ru-RU"/>
        </w:rPr>
        <w:t xml:space="preserve"> </w:t>
      </w:r>
      <w:r w:rsidRPr="005775CD">
        <w:rPr>
          <w:rFonts w:cs="Times New Roman"/>
          <w:b/>
          <w:lang w:val="ru-RU"/>
        </w:rPr>
        <w:t>восстановление</w:t>
      </w:r>
      <w:r w:rsidRPr="005775CD">
        <w:rPr>
          <w:rFonts w:cs="Times New Roman"/>
          <w:b/>
          <w:spacing w:val="49"/>
          <w:lang w:val="ru-RU"/>
        </w:rPr>
        <w:t xml:space="preserve"> </w:t>
      </w:r>
      <w:r w:rsidRPr="005775CD">
        <w:rPr>
          <w:rFonts w:cs="Times New Roman"/>
          <w:b/>
          <w:lang w:val="ru-RU"/>
        </w:rPr>
        <w:t>теплоснабжения</w:t>
      </w:r>
      <w:r w:rsidRPr="005775CD">
        <w:rPr>
          <w:rFonts w:cs="Times New Roman"/>
          <w:b/>
          <w:spacing w:val="81"/>
          <w:lang w:val="ru-RU"/>
        </w:rPr>
        <w:t xml:space="preserve"> </w:t>
      </w:r>
      <w:r w:rsidRPr="005775CD">
        <w:rPr>
          <w:rFonts w:cs="Times New Roman"/>
          <w:b/>
          <w:lang w:val="ru-RU"/>
        </w:rPr>
        <w:t>потребителей после</w:t>
      </w:r>
      <w:r w:rsidRPr="005775CD">
        <w:rPr>
          <w:rFonts w:cs="Times New Roman"/>
          <w:b/>
          <w:spacing w:val="-2"/>
          <w:lang w:val="ru-RU"/>
        </w:rPr>
        <w:t xml:space="preserve"> </w:t>
      </w:r>
      <w:r w:rsidRPr="005775CD">
        <w:rPr>
          <w:rFonts w:cs="Times New Roman"/>
          <w:b/>
          <w:lang w:val="ru-RU"/>
        </w:rPr>
        <w:t>аварийных отключений</w:t>
      </w:r>
    </w:p>
    <w:tbl>
      <w:tblPr>
        <w:tblStyle w:val="TableNormal"/>
        <w:tblW w:w="0" w:type="auto"/>
        <w:tblInd w:w="290" w:type="dxa"/>
        <w:tblLayout w:type="fixed"/>
        <w:tblLook w:val="01E0" w:firstRow="1" w:lastRow="1" w:firstColumn="1" w:lastColumn="1" w:noHBand="0" w:noVBand="0"/>
      </w:tblPr>
      <w:tblGrid>
        <w:gridCol w:w="4707"/>
        <w:gridCol w:w="3274"/>
      </w:tblGrid>
      <w:tr w:rsidR="00075C46" w:rsidRPr="005775CD" w14:paraId="3D0ECDAC" w14:textId="77777777" w:rsidTr="008A2E82">
        <w:trPr>
          <w:trHeight w:hRule="exact" w:val="574"/>
          <w:tblHeader/>
        </w:trPr>
        <w:tc>
          <w:tcPr>
            <w:tcW w:w="4707" w:type="dxa"/>
            <w:tcBorders>
              <w:top w:val="single" w:sz="5" w:space="0" w:color="000000"/>
              <w:left w:val="single" w:sz="5" w:space="0" w:color="000000"/>
              <w:bottom w:val="single" w:sz="5" w:space="0" w:color="000000"/>
              <w:right w:val="single" w:sz="5" w:space="0" w:color="000000"/>
            </w:tcBorders>
            <w:shd w:val="clear" w:color="auto" w:fill="F2F2F2" w:themeFill="background1" w:themeFillShade="F2"/>
            <w:vAlign w:val="center"/>
          </w:tcPr>
          <w:p w14:paraId="5135BE8E" w14:textId="77777777" w:rsidR="00075C46" w:rsidRPr="005775CD" w:rsidRDefault="00075C46" w:rsidP="008A2E82">
            <w:pPr>
              <w:pStyle w:val="TableParagraph"/>
              <w:spacing w:line="227" w:lineRule="exact"/>
              <w:jc w:val="center"/>
              <w:rPr>
                <w:rFonts w:eastAsia="Times New Roman"/>
                <w:sz w:val="20"/>
                <w:szCs w:val="20"/>
                <w:lang w:val="ru-RU"/>
              </w:rPr>
            </w:pPr>
            <w:r w:rsidRPr="005775CD">
              <w:rPr>
                <w:sz w:val="20"/>
                <w:lang w:val="ru-RU"/>
              </w:rPr>
              <w:t>Диаметр</w:t>
            </w:r>
            <w:r w:rsidRPr="005775CD">
              <w:rPr>
                <w:spacing w:val="-11"/>
                <w:sz w:val="20"/>
                <w:lang w:val="ru-RU"/>
              </w:rPr>
              <w:t xml:space="preserve"> </w:t>
            </w:r>
            <w:r w:rsidRPr="005775CD">
              <w:rPr>
                <w:sz w:val="20"/>
                <w:lang w:val="ru-RU"/>
              </w:rPr>
              <w:t>труб</w:t>
            </w:r>
            <w:r w:rsidRPr="005775CD">
              <w:rPr>
                <w:spacing w:val="-11"/>
                <w:sz w:val="20"/>
                <w:lang w:val="ru-RU"/>
              </w:rPr>
              <w:t xml:space="preserve"> </w:t>
            </w:r>
            <w:r w:rsidRPr="005775CD">
              <w:rPr>
                <w:sz w:val="20"/>
                <w:lang w:val="ru-RU"/>
              </w:rPr>
              <w:t>тепловых</w:t>
            </w:r>
            <w:r w:rsidRPr="005775CD">
              <w:rPr>
                <w:spacing w:val="-8"/>
                <w:sz w:val="20"/>
                <w:lang w:val="ru-RU"/>
              </w:rPr>
              <w:t xml:space="preserve"> </w:t>
            </w:r>
            <w:r w:rsidRPr="005775CD">
              <w:rPr>
                <w:sz w:val="20"/>
                <w:lang w:val="ru-RU"/>
              </w:rPr>
              <w:t>сетей,</w:t>
            </w:r>
            <w:r w:rsidRPr="005775CD">
              <w:rPr>
                <w:spacing w:val="-9"/>
                <w:sz w:val="20"/>
                <w:lang w:val="ru-RU"/>
              </w:rPr>
              <w:t xml:space="preserve"> </w:t>
            </w:r>
            <w:r w:rsidRPr="005775CD">
              <w:rPr>
                <w:sz w:val="20"/>
                <w:lang w:val="ru-RU"/>
              </w:rPr>
              <w:t>мм</w:t>
            </w:r>
          </w:p>
        </w:tc>
        <w:tc>
          <w:tcPr>
            <w:tcW w:w="3274" w:type="dxa"/>
            <w:tcBorders>
              <w:top w:val="single" w:sz="5" w:space="0" w:color="000000"/>
              <w:left w:val="single" w:sz="5" w:space="0" w:color="000000"/>
              <w:bottom w:val="single" w:sz="5" w:space="0" w:color="000000"/>
              <w:right w:val="single" w:sz="5" w:space="0" w:color="000000"/>
            </w:tcBorders>
            <w:shd w:val="clear" w:color="auto" w:fill="F2F2F2" w:themeFill="background1" w:themeFillShade="F2"/>
            <w:vAlign w:val="center"/>
          </w:tcPr>
          <w:p w14:paraId="15DC3CA2" w14:textId="77777777" w:rsidR="00075C46" w:rsidRPr="005775CD" w:rsidRDefault="00075C46" w:rsidP="008A2E82">
            <w:pPr>
              <w:pStyle w:val="TableParagraph"/>
              <w:spacing w:line="227" w:lineRule="exact"/>
              <w:jc w:val="center"/>
              <w:rPr>
                <w:rFonts w:eastAsia="Times New Roman"/>
                <w:sz w:val="20"/>
                <w:szCs w:val="20"/>
                <w:lang w:val="ru-RU"/>
              </w:rPr>
            </w:pPr>
            <w:r w:rsidRPr="005775CD">
              <w:rPr>
                <w:sz w:val="20"/>
                <w:lang w:val="ru-RU"/>
              </w:rPr>
              <w:t>Время</w:t>
            </w:r>
            <w:r w:rsidRPr="005775CD">
              <w:rPr>
                <w:spacing w:val="-13"/>
                <w:sz w:val="20"/>
                <w:lang w:val="ru-RU"/>
              </w:rPr>
              <w:t xml:space="preserve"> </w:t>
            </w:r>
            <w:r w:rsidRPr="005775CD">
              <w:rPr>
                <w:sz w:val="20"/>
                <w:lang w:val="ru-RU"/>
              </w:rPr>
              <w:t>восстановления</w:t>
            </w:r>
            <w:r w:rsidRPr="005775CD">
              <w:rPr>
                <w:spacing w:val="-14"/>
                <w:sz w:val="20"/>
                <w:lang w:val="ru-RU"/>
              </w:rPr>
              <w:t xml:space="preserve"> </w:t>
            </w:r>
            <w:r w:rsidRPr="005775CD">
              <w:rPr>
                <w:sz w:val="20"/>
                <w:lang w:val="ru-RU"/>
              </w:rPr>
              <w:t>теплоснабжения,</w:t>
            </w:r>
            <w:r w:rsidRPr="005775CD">
              <w:rPr>
                <w:spacing w:val="-12"/>
                <w:sz w:val="20"/>
                <w:lang w:val="ru-RU"/>
              </w:rPr>
              <w:t xml:space="preserve"> </w:t>
            </w:r>
            <w:r w:rsidRPr="005775CD">
              <w:rPr>
                <w:sz w:val="20"/>
                <w:lang w:val="ru-RU"/>
              </w:rPr>
              <w:t>ч</w:t>
            </w:r>
          </w:p>
        </w:tc>
      </w:tr>
      <w:tr w:rsidR="00075C46" w:rsidRPr="005775CD" w14:paraId="3CDB6F30" w14:textId="77777777" w:rsidTr="008A2E82">
        <w:trPr>
          <w:trHeight w:hRule="exact" w:val="240"/>
        </w:trPr>
        <w:tc>
          <w:tcPr>
            <w:tcW w:w="4707" w:type="dxa"/>
            <w:tcBorders>
              <w:top w:val="single" w:sz="5" w:space="0" w:color="000000"/>
              <w:left w:val="single" w:sz="5" w:space="0" w:color="000000"/>
              <w:bottom w:val="single" w:sz="5" w:space="0" w:color="000000"/>
              <w:right w:val="single" w:sz="5" w:space="0" w:color="000000"/>
            </w:tcBorders>
          </w:tcPr>
          <w:p w14:paraId="7BF50983" w14:textId="77777777" w:rsidR="00075C46" w:rsidRPr="005775CD" w:rsidRDefault="00075C46" w:rsidP="008A2E82">
            <w:pPr>
              <w:pStyle w:val="TableParagraph"/>
              <w:spacing w:line="222" w:lineRule="exact"/>
              <w:jc w:val="center"/>
              <w:rPr>
                <w:rFonts w:eastAsia="Times New Roman"/>
                <w:sz w:val="20"/>
                <w:szCs w:val="20"/>
                <w:lang w:val="ru-RU"/>
              </w:rPr>
            </w:pPr>
            <w:r w:rsidRPr="005775CD">
              <w:rPr>
                <w:spacing w:val="1"/>
                <w:sz w:val="20"/>
                <w:lang w:val="ru-RU"/>
              </w:rPr>
              <w:t>300</w:t>
            </w:r>
          </w:p>
        </w:tc>
        <w:tc>
          <w:tcPr>
            <w:tcW w:w="3274" w:type="dxa"/>
            <w:tcBorders>
              <w:top w:val="single" w:sz="5" w:space="0" w:color="000000"/>
              <w:left w:val="single" w:sz="5" w:space="0" w:color="000000"/>
              <w:bottom w:val="single" w:sz="5" w:space="0" w:color="000000"/>
              <w:right w:val="single" w:sz="5" w:space="0" w:color="000000"/>
            </w:tcBorders>
          </w:tcPr>
          <w:p w14:paraId="027AD21E" w14:textId="77777777" w:rsidR="00075C46" w:rsidRPr="005775CD" w:rsidRDefault="00075C46" w:rsidP="008A2E82">
            <w:pPr>
              <w:pStyle w:val="TableParagraph"/>
              <w:spacing w:line="222" w:lineRule="exact"/>
              <w:jc w:val="center"/>
              <w:rPr>
                <w:rFonts w:eastAsia="Times New Roman"/>
                <w:sz w:val="20"/>
                <w:szCs w:val="20"/>
                <w:lang w:val="ru-RU"/>
              </w:rPr>
            </w:pPr>
            <w:r w:rsidRPr="005775CD">
              <w:rPr>
                <w:spacing w:val="1"/>
                <w:sz w:val="20"/>
                <w:lang w:val="ru-RU"/>
              </w:rPr>
              <w:t>15</w:t>
            </w:r>
          </w:p>
        </w:tc>
      </w:tr>
      <w:tr w:rsidR="00075C46" w:rsidRPr="005775CD" w14:paraId="41BCFE16" w14:textId="77777777" w:rsidTr="008A2E82">
        <w:trPr>
          <w:trHeight w:hRule="exact" w:val="241"/>
        </w:trPr>
        <w:tc>
          <w:tcPr>
            <w:tcW w:w="4707" w:type="dxa"/>
            <w:tcBorders>
              <w:top w:val="single" w:sz="5" w:space="0" w:color="000000"/>
              <w:left w:val="single" w:sz="5" w:space="0" w:color="000000"/>
              <w:bottom w:val="single" w:sz="5" w:space="0" w:color="000000"/>
              <w:right w:val="single" w:sz="5" w:space="0" w:color="000000"/>
            </w:tcBorders>
          </w:tcPr>
          <w:p w14:paraId="4945574F" w14:textId="77777777" w:rsidR="00075C46" w:rsidRPr="005775CD" w:rsidRDefault="00075C46" w:rsidP="008A2E82">
            <w:pPr>
              <w:pStyle w:val="TableParagraph"/>
              <w:spacing w:line="222" w:lineRule="exact"/>
              <w:jc w:val="center"/>
              <w:rPr>
                <w:rFonts w:eastAsia="Times New Roman"/>
                <w:sz w:val="20"/>
                <w:szCs w:val="20"/>
                <w:lang w:val="ru-RU"/>
              </w:rPr>
            </w:pPr>
            <w:r w:rsidRPr="005775CD">
              <w:rPr>
                <w:spacing w:val="1"/>
                <w:sz w:val="20"/>
                <w:lang w:val="ru-RU"/>
              </w:rPr>
              <w:t>400</w:t>
            </w:r>
          </w:p>
        </w:tc>
        <w:tc>
          <w:tcPr>
            <w:tcW w:w="3274" w:type="dxa"/>
            <w:tcBorders>
              <w:top w:val="single" w:sz="5" w:space="0" w:color="000000"/>
              <w:left w:val="single" w:sz="5" w:space="0" w:color="000000"/>
              <w:bottom w:val="single" w:sz="5" w:space="0" w:color="000000"/>
              <w:right w:val="single" w:sz="5" w:space="0" w:color="000000"/>
            </w:tcBorders>
          </w:tcPr>
          <w:p w14:paraId="04335E80" w14:textId="77777777" w:rsidR="00075C46" w:rsidRPr="005775CD" w:rsidRDefault="00075C46" w:rsidP="008A2E82">
            <w:pPr>
              <w:pStyle w:val="TableParagraph"/>
              <w:spacing w:line="222" w:lineRule="exact"/>
              <w:jc w:val="center"/>
              <w:rPr>
                <w:rFonts w:eastAsia="Times New Roman"/>
                <w:sz w:val="20"/>
                <w:szCs w:val="20"/>
                <w:lang w:val="ru-RU"/>
              </w:rPr>
            </w:pPr>
            <w:r w:rsidRPr="005775CD">
              <w:rPr>
                <w:spacing w:val="1"/>
                <w:sz w:val="20"/>
                <w:lang w:val="ru-RU"/>
              </w:rPr>
              <w:t>18</w:t>
            </w:r>
          </w:p>
        </w:tc>
      </w:tr>
      <w:tr w:rsidR="00075C46" w:rsidRPr="005775CD" w14:paraId="64CE58B7" w14:textId="77777777" w:rsidTr="008A2E82">
        <w:trPr>
          <w:trHeight w:hRule="exact" w:val="240"/>
        </w:trPr>
        <w:tc>
          <w:tcPr>
            <w:tcW w:w="4707" w:type="dxa"/>
            <w:tcBorders>
              <w:top w:val="single" w:sz="5" w:space="0" w:color="000000"/>
              <w:left w:val="single" w:sz="5" w:space="0" w:color="000000"/>
              <w:bottom w:val="single" w:sz="5" w:space="0" w:color="000000"/>
              <w:right w:val="single" w:sz="5" w:space="0" w:color="000000"/>
            </w:tcBorders>
          </w:tcPr>
          <w:p w14:paraId="0A6C6491" w14:textId="77777777" w:rsidR="00075C46" w:rsidRPr="005775CD" w:rsidRDefault="00075C46" w:rsidP="008A2E82">
            <w:pPr>
              <w:pStyle w:val="TableParagraph"/>
              <w:spacing w:line="222" w:lineRule="exact"/>
              <w:jc w:val="center"/>
              <w:rPr>
                <w:rFonts w:eastAsia="Times New Roman"/>
                <w:sz w:val="20"/>
                <w:szCs w:val="20"/>
                <w:lang w:val="ru-RU"/>
              </w:rPr>
            </w:pPr>
            <w:r w:rsidRPr="005775CD">
              <w:rPr>
                <w:spacing w:val="1"/>
                <w:sz w:val="20"/>
                <w:lang w:val="ru-RU"/>
              </w:rPr>
              <w:t>500</w:t>
            </w:r>
          </w:p>
        </w:tc>
        <w:tc>
          <w:tcPr>
            <w:tcW w:w="3274" w:type="dxa"/>
            <w:tcBorders>
              <w:top w:val="single" w:sz="5" w:space="0" w:color="000000"/>
              <w:left w:val="single" w:sz="5" w:space="0" w:color="000000"/>
              <w:bottom w:val="single" w:sz="5" w:space="0" w:color="000000"/>
              <w:right w:val="single" w:sz="5" w:space="0" w:color="000000"/>
            </w:tcBorders>
          </w:tcPr>
          <w:p w14:paraId="7B5AC898" w14:textId="77777777" w:rsidR="00075C46" w:rsidRPr="005775CD" w:rsidRDefault="00075C46" w:rsidP="008A2E82">
            <w:pPr>
              <w:pStyle w:val="TableParagraph"/>
              <w:spacing w:line="222" w:lineRule="exact"/>
              <w:jc w:val="center"/>
              <w:rPr>
                <w:rFonts w:eastAsia="Times New Roman"/>
                <w:sz w:val="20"/>
                <w:szCs w:val="20"/>
                <w:lang w:val="ru-RU"/>
              </w:rPr>
            </w:pPr>
            <w:r w:rsidRPr="005775CD">
              <w:rPr>
                <w:spacing w:val="1"/>
                <w:sz w:val="20"/>
                <w:lang w:val="ru-RU"/>
              </w:rPr>
              <w:t>22</w:t>
            </w:r>
          </w:p>
        </w:tc>
      </w:tr>
      <w:tr w:rsidR="00075C46" w:rsidRPr="005775CD" w14:paraId="13F2DB46" w14:textId="77777777" w:rsidTr="008A2E82">
        <w:trPr>
          <w:trHeight w:hRule="exact" w:val="240"/>
        </w:trPr>
        <w:tc>
          <w:tcPr>
            <w:tcW w:w="4707" w:type="dxa"/>
            <w:tcBorders>
              <w:top w:val="single" w:sz="5" w:space="0" w:color="000000"/>
              <w:left w:val="single" w:sz="5" w:space="0" w:color="000000"/>
              <w:bottom w:val="single" w:sz="5" w:space="0" w:color="000000"/>
              <w:right w:val="single" w:sz="5" w:space="0" w:color="000000"/>
            </w:tcBorders>
          </w:tcPr>
          <w:p w14:paraId="5B2E5B17" w14:textId="77777777" w:rsidR="00075C46" w:rsidRPr="005775CD" w:rsidRDefault="00075C46" w:rsidP="008A2E82">
            <w:pPr>
              <w:pStyle w:val="TableParagraph"/>
              <w:spacing w:line="222" w:lineRule="exact"/>
              <w:jc w:val="center"/>
              <w:rPr>
                <w:rFonts w:eastAsia="Times New Roman"/>
                <w:sz w:val="20"/>
                <w:szCs w:val="20"/>
                <w:lang w:val="ru-RU"/>
              </w:rPr>
            </w:pPr>
            <w:r w:rsidRPr="005775CD">
              <w:rPr>
                <w:spacing w:val="1"/>
                <w:sz w:val="20"/>
                <w:lang w:val="ru-RU"/>
              </w:rPr>
              <w:t>600</w:t>
            </w:r>
          </w:p>
        </w:tc>
        <w:tc>
          <w:tcPr>
            <w:tcW w:w="3274" w:type="dxa"/>
            <w:tcBorders>
              <w:top w:val="single" w:sz="5" w:space="0" w:color="000000"/>
              <w:left w:val="single" w:sz="5" w:space="0" w:color="000000"/>
              <w:bottom w:val="single" w:sz="5" w:space="0" w:color="000000"/>
              <w:right w:val="single" w:sz="5" w:space="0" w:color="000000"/>
            </w:tcBorders>
          </w:tcPr>
          <w:p w14:paraId="1C696FCD" w14:textId="77777777" w:rsidR="00075C46" w:rsidRPr="005775CD" w:rsidRDefault="00075C46" w:rsidP="008A2E82">
            <w:pPr>
              <w:pStyle w:val="TableParagraph"/>
              <w:spacing w:line="222" w:lineRule="exact"/>
              <w:jc w:val="center"/>
              <w:rPr>
                <w:rFonts w:eastAsia="Times New Roman"/>
                <w:sz w:val="20"/>
                <w:szCs w:val="20"/>
                <w:lang w:val="ru-RU"/>
              </w:rPr>
            </w:pPr>
            <w:r w:rsidRPr="005775CD">
              <w:rPr>
                <w:spacing w:val="1"/>
                <w:sz w:val="20"/>
                <w:lang w:val="ru-RU"/>
              </w:rPr>
              <w:t>26</w:t>
            </w:r>
          </w:p>
        </w:tc>
      </w:tr>
      <w:tr w:rsidR="00075C46" w:rsidRPr="005775CD" w14:paraId="04103AFF" w14:textId="77777777" w:rsidTr="008A2E82">
        <w:trPr>
          <w:trHeight w:hRule="exact" w:val="240"/>
        </w:trPr>
        <w:tc>
          <w:tcPr>
            <w:tcW w:w="4707" w:type="dxa"/>
            <w:tcBorders>
              <w:top w:val="single" w:sz="5" w:space="0" w:color="000000"/>
              <w:left w:val="single" w:sz="5" w:space="0" w:color="000000"/>
              <w:bottom w:val="single" w:sz="5" w:space="0" w:color="000000"/>
              <w:right w:val="single" w:sz="5" w:space="0" w:color="000000"/>
            </w:tcBorders>
          </w:tcPr>
          <w:p w14:paraId="66D2D110" w14:textId="77777777" w:rsidR="00075C46" w:rsidRPr="005775CD" w:rsidRDefault="00075C46" w:rsidP="008A2E82">
            <w:pPr>
              <w:pStyle w:val="TableParagraph"/>
              <w:spacing w:line="222" w:lineRule="exact"/>
              <w:jc w:val="center"/>
              <w:rPr>
                <w:rFonts w:eastAsia="Times New Roman"/>
                <w:sz w:val="20"/>
                <w:szCs w:val="20"/>
                <w:lang w:val="ru-RU"/>
              </w:rPr>
            </w:pPr>
            <w:r w:rsidRPr="005775CD">
              <w:rPr>
                <w:spacing w:val="1"/>
                <w:sz w:val="20"/>
                <w:lang w:val="ru-RU"/>
              </w:rPr>
              <w:t>700</w:t>
            </w:r>
          </w:p>
        </w:tc>
        <w:tc>
          <w:tcPr>
            <w:tcW w:w="3274" w:type="dxa"/>
            <w:tcBorders>
              <w:top w:val="single" w:sz="5" w:space="0" w:color="000000"/>
              <w:left w:val="single" w:sz="5" w:space="0" w:color="000000"/>
              <w:bottom w:val="single" w:sz="5" w:space="0" w:color="000000"/>
              <w:right w:val="single" w:sz="5" w:space="0" w:color="000000"/>
            </w:tcBorders>
          </w:tcPr>
          <w:p w14:paraId="40AB3B56" w14:textId="77777777" w:rsidR="00075C46" w:rsidRPr="005775CD" w:rsidRDefault="00075C46" w:rsidP="008A2E82">
            <w:pPr>
              <w:pStyle w:val="TableParagraph"/>
              <w:spacing w:line="222" w:lineRule="exact"/>
              <w:jc w:val="center"/>
              <w:rPr>
                <w:rFonts w:eastAsia="Times New Roman"/>
                <w:sz w:val="20"/>
                <w:szCs w:val="20"/>
                <w:lang w:val="ru-RU"/>
              </w:rPr>
            </w:pPr>
            <w:r w:rsidRPr="005775CD">
              <w:rPr>
                <w:spacing w:val="1"/>
                <w:sz w:val="20"/>
                <w:lang w:val="ru-RU"/>
              </w:rPr>
              <w:t>29</w:t>
            </w:r>
          </w:p>
        </w:tc>
      </w:tr>
      <w:tr w:rsidR="00075C46" w:rsidRPr="005775CD" w14:paraId="6E8FD85C" w14:textId="77777777" w:rsidTr="008A2E82">
        <w:trPr>
          <w:trHeight w:hRule="exact" w:val="240"/>
        </w:trPr>
        <w:tc>
          <w:tcPr>
            <w:tcW w:w="4707" w:type="dxa"/>
            <w:tcBorders>
              <w:top w:val="single" w:sz="5" w:space="0" w:color="000000"/>
              <w:left w:val="single" w:sz="5" w:space="0" w:color="000000"/>
              <w:bottom w:val="single" w:sz="5" w:space="0" w:color="000000"/>
              <w:right w:val="single" w:sz="5" w:space="0" w:color="000000"/>
            </w:tcBorders>
          </w:tcPr>
          <w:p w14:paraId="7DB3F990" w14:textId="77777777" w:rsidR="00075C46" w:rsidRPr="005775CD" w:rsidRDefault="00075C46" w:rsidP="008A2E82">
            <w:pPr>
              <w:pStyle w:val="TableParagraph"/>
              <w:spacing w:line="222" w:lineRule="exact"/>
              <w:jc w:val="center"/>
              <w:rPr>
                <w:rFonts w:eastAsia="Times New Roman"/>
                <w:sz w:val="20"/>
                <w:szCs w:val="20"/>
                <w:lang w:val="ru-RU"/>
              </w:rPr>
            </w:pPr>
            <w:r w:rsidRPr="005775CD">
              <w:rPr>
                <w:sz w:val="20"/>
                <w:lang w:val="ru-RU"/>
              </w:rPr>
              <w:t>800-1000</w:t>
            </w:r>
          </w:p>
        </w:tc>
        <w:tc>
          <w:tcPr>
            <w:tcW w:w="3274" w:type="dxa"/>
            <w:tcBorders>
              <w:top w:val="single" w:sz="5" w:space="0" w:color="000000"/>
              <w:left w:val="single" w:sz="5" w:space="0" w:color="000000"/>
              <w:bottom w:val="single" w:sz="5" w:space="0" w:color="000000"/>
              <w:right w:val="single" w:sz="5" w:space="0" w:color="000000"/>
            </w:tcBorders>
          </w:tcPr>
          <w:p w14:paraId="7C79FA9A" w14:textId="77777777" w:rsidR="00075C46" w:rsidRPr="005775CD" w:rsidRDefault="00075C46" w:rsidP="008A2E82">
            <w:pPr>
              <w:pStyle w:val="TableParagraph"/>
              <w:spacing w:line="222" w:lineRule="exact"/>
              <w:jc w:val="center"/>
              <w:rPr>
                <w:rFonts w:eastAsia="Times New Roman"/>
                <w:sz w:val="20"/>
                <w:szCs w:val="20"/>
                <w:lang w:val="ru-RU"/>
              </w:rPr>
            </w:pPr>
            <w:r w:rsidRPr="005775CD">
              <w:rPr>
                <w:spacing w:val="1"/>
                <w:sz w:val="20"/>
                <w:lang w:val="ru-RU"/>
              </w:rPr>
              <w:t>40</w:t>
            </w:r>
          </w:p>
        </w:tc>
      </w:tr>
      <w:tr w:rsidR="00075C46" w:rsidRPr="005775CD" w14:paraId="738C0ECB" w14:textId="77777777" w:rsidTr="008A2E82">
        <w:trPr>
          <w:trHeight w:hRule="exact" w:val="240"/>
        </w:trPr>
        <w:tc>
          <w:tcPr>
            <w:tcW w:w="4707" w:type="dxa"/>
            <w:tcBorders>
              <w:top w:val="single" w:sz="5" w:space="0" w:color="000000"/>
              <w:left w:val="single" w:sz="5" w:space="0" w:color="000000"/>
              <w:bottom w:val="single" w:sz="5" w:space="0" w:color="000000"/>
              <w:right w:val="single" w:sz="5" w:space="0" w:color="000000"/>
            </w:tcBorders>
          </w:tcPr>
          <w:p w14:paraId="1F6C295A" w14:textId="77777777" w:rsidR="00075C46" w:rsidRPr="005775CD" w:rsidRDefault="00075C46" w:rsidP="008A2E82">
            <w:pPr>
              <w:pStyle w:val="TableParagraph"/>
              <w:spacing w:line="222" w:lineRule="exact"/>
              <w:jc w:val="center"/>
              <w:rPr>
                <w:rFonts w:eastAsia="Times New Roman"/>
                <w:sz w:val="20"/>
                <w:szCs w:val="20"/>
              </w:rPr>
            </w:pPr>
            <w:r w:rsidRPr="005775CD">
              <w:rPr>
                <w:sz w:val="20"/>
                <w:lang w:val="ru-RU"/>
              </w:rPr>
              <w:t>1</w:t>
            </w:r>
            <w:r w:rsidRPr="005775CD">
              <w:rPr>
                <w:sz w:val="20"/>
              </w:rPr>
              <w:t>200-1400</w:t>
            </w:r>
          </w:p>
        </w:tc>
        <w:tc>
          <w:tcPr>
            <w:tcW w:w="3274" w:type="dxa"/>
            <w:tcBorders>
              <w:top w:val="single" w:sz="5" w:space="0" w:color="000000"/>
              <w:left w:val="single" w:sz="5" w:space="0" w:color="000000"/>
              <w:bottom w:val="single" w:sz="5" w:space="0" w:color="000000"/>
              <w:right w:val="single" w:sz="5" w:space="0" w:color="000000"/>
            </w:tcBorders>
          </w:tcPr>
          <w:p w14:paraId="137B12C7" w14:textId="77777777" w:rsidR="00075C46" w:rsidRPr="005775CD" w:rsidRDefault="00075C46" w:rsidP="008A2E82">
            <w:pPr>
              <w:pStyle w:val="TableParagraph"/>
              <w:spacing w:line="222" w:lineRule="exact"/>
              <w:jc w:val="center"/>
              <w:rPr>
                <w:rFonts w:eastAsia="Times New Roman"/>
                <w:sz w:val="20"/>
                <w:szCs w:val="20"/>
              </w:rPr>
            </w:pPr>
            <w:r w:rsidRPr="005775CD">
              <w:rPr>
                <w:sz w:val="20"/>
              </w:rPr>
              <w:t>до</w:t>
            </w:r>
            <w:r w:rsidRPr="005775CD">
              <w:rPr>
                <w:spacing w:val="-4"/>
                <w:sz w:val="20"/>
              </w:rPr>
              <w:t xml:space="preserve"> </w:t>
            </w:r>
            <w:r w:rsidRPr="005775CD">
              <w:rPr>
                <w:sz w:val="20"/>
              </w:rPr>
              <w:t>54</w:t>
            </w:r>
          </w:p>
        </w:tc>
      </w:tr>
    </w:tbl>
    <w:p w14:paraId="5F206BEB" w14:textId="77777777" w:rsidR="00075C46" w:rsidRPr="005775CD" w:rsidRDefault="00075C46" w:rsidP="00075C46">
      <w:pPr>
        <w:spacing w:before="5"/>
        <w:ind w:firstLine="567"/>
        <w:jc w:val="both"/>
        <w:rPr>
          <w:rFonts w:eastAsia="Times New Roman" w:cs="Times New Roman"/>
          <w:b/>
          <w:bCs/>
          <w:sz w:val="17"/>
          <w:szCs w:val="17"/>
        </w:rPr>
      </w:pPr>
    </w:p>
    <w:p w14:paraId="79D8FF0B" w14:textId="77777777" w:rsidR="00075C46" w:rsidRPr="005775CD" w:rsidRDefault="00075C46" w:rsidP="00075C46">
      <w:pPr>
        <w:pStyle w:val="ad"/>
        <w:spacing w:before="69"/>
        <w:ind w:left="0" w:firstLine="567"/>
        <w:jc w:val="both"/>
        <w:rPr>
          <w:rFonts w:cs="Times New Roman"/>
          <w:lang w:val="ru-RU"/>
        </w:rPr>
      </w:pPr>
      <w:r w:rsidRPr="005775CD">
        <w:rPr>
          <w:rFonts w:cs="Times New Roman"/>
          <w:lang w:val="ru-RU"/>
        </w:rPr>
        <w:t>В</w:t>
      </w:r>
      <w:r w:rsidRPr="005775CD">
        <w:rPr>
          <w:rFonts w:cs="Times New Roman"/>
          <w:spacing w:val="5"/>
          <w:lang w:val="ru-RU"/>
        </w:rPr>
        <w:t xml:space="preserve"> </w:t>
      </w:r>
      <w:r w:rsidRPr="005775CD">
        <w:rPr>
          <w:rFonts w:cs="Times New Roman"/>
          <w:spacing w:val="-1"/>
          <w:lang w:val="ru-RU"/>
        </w:rPr>
        <w:t>целом</w:t>
      </w:r>
      <w:r w:rsidRPr="005775CD">
        <w:rPr>
          <w:rFonts w:cs="Times New Roman"/>
          <w:spacing w:val="6"/>
          <w:lang w:val="ru-RU"/>
        </w:rPr>
        <w:t xml:space="preserve"> </w:t>
      </w:r>
      <w:r w:rsidRPr="005775CD">
        <w:rPr>
          <w:rFonts w:cs="Times New Roman"/>
          <w:lang w:val="ru-RU"/>
        </w:rPr>
        <w:t>по</w:t>
      </w:r>
      <w:r w:rsidRPr="005775CD">
        <w:rPr>
          <w:rFonts w:cs="Times New Roman"/>
          <w:spacing w:val="6"/>
          <w:lang w:val="ru-RU"/>
        </w:rPr>
        <w:t xml:space="preserve"> </w:t>
      </w:r>
      <w:r w:rsidRPr="005775CD">
        <w:rPr>
          <w:rFonts w:cs="Times New Roman"/>
          <w:lang w:val="ru-RU"/>
        </w:rPr>
        <w:t>МО</w:t>
      </w:r>
      <w:r w:rsidRPr="005775CD">
        <w:rPr>
          <w:rFonts w:cs="Times New Roman"/>
          <w:spacing w:val="-1"/>
          <w:lang w:val="ru-RU"/>
        </w:rPr>
        <w:t xml:space="preserve"> </w:t>
      </w:r>
      <w:r w:rsidRPr="005775CD">
        <w:rPr>
          <w:rFonts w:cs="Times New Roman"/>
          <w:lang w:val="ru-RU"/>
        </w:rPr>
        <w:t>время</w:t>
      </w:r>
      <w:r w:rsidRPr="005775CD">
        <w:rPr>
          <w:rFonts w:cs="Times New Roman"/>
          <w:spacing w:val="6"/>
          <w:lang w:val="ru-RU"/>
        </w:rPr>
        <w:t xml:space="preserve"> </w:t>
      </w:r>
      <w:r w:rsidRPr="005775CD">
        <w:rPr>
          <w:rFonts w:cs="Times New Roman"/>
          <w:spacing w:val="-1"/>
          <w:lang w:val="ru-RU"/>
        </w:rPr>
        <w:t>восстановления</w:t>
      </w:r>
      <w:r w:rsidRPr="005775CD">
        <w:rPr>
          <w:rFonts w:cs="Times New Roman"/>
          <w:spacing w:val="6"/>
          <w:lang w:val="ru-RU"/>
        </w:rPr>
        <w:t xml:space="preserve"> </w:t>
      </w:r>
      <w:r w:rsidRPr="005775CD">
        <w:rPr>
          <w:rFonts w:cs="Times New Roman"/>
          <w:spacing w:val="-1"/>
          <w:lang w:val="ru-RU"/>
        </w:rPr>
        <w:t>работоспособности</w:t>
      </w:r>
      <w:r w:rsidRPr="005775CD">
        <w:rPr>
          <w:rFonts w:cs="Times New Roman"/>
          <w:spacing w:val="5"/>
          <w:lang w:val="ru-RU"/>
        </w:rPr>
        <w:t xml:space="preserve"> </w:t>
      </w:r>
      <w:r w:rsidRPr="005775CD">
        <w:rPr>
          <w:rFonts w:cs="Times New Roman"/>
          <w:spacing w:val="-1"/>
          <w:lang w:val="ru-RU"/>
        </w:rPr>
        <w:t>тепловых</w:t>
      </w:r>
      <w:r w:rsidRPr="005775CD">
        <w:rPr>
          <w:rFonts w:cs="Times New Roman"/>
          <w:spacing w:val="8"/>
          <w:lang w:val="ru-RU"/>
        </w:rPr>
        <w:t xml:space="preserve"> </w:t>
      </w:r>
      <w:r w:rsidRPr="005775CD">
        <w:rPr>
          <w:rFonts w:cs="Times New Roman"/>
          <w:spacing w:val="-1"/>
          <w:lang w:val="ru-RU"/>
        </w:rPr>
        <w:t>сетей</w:t>
      </w:r>
      <w:r w:rsidRPr="005775CD">
        <w:rPr>
          <w:rFonts w:cs="Times New Roman"/>
          <w:spacing w:val="7"/>
          <w:lang w:val="ru-RU"/>
        </w:rPr>
        <w:t xml:space="preserve"> </w:t>
      </w:r>
      <w:r w:rsidRPr="005775CD">
        <w:rPr>
          <w:rFonts w:cs="Times New Roman"/>
          <w:spacing w:val="-1"/>
          <w:lang w:val="ru-RU"/>
        </w:rPr>
        <w:t>соответствует</w:t>
      </w:r>
      <w:r w:rsidRPr="005775CD">
        <w:rPr>
          <w:rFonts w:cs="Times New Roman"/>
          <w:spacing w:val="85"/>
          <w:lang w:val="ru-RU"/>
        </w:rPr>
        <w:t xml:space="preserve"> </w:t>
      </w:r>
      <w:r w:rsidRPr="005775CD">
        <w:rPr>
          <w:rFonts w:cs="Times New Roman"/>
          <w:spacing w:val="-1"/>
          <w:lang w:val="ru-RU"/>
        </w:rPr>
        <w:t>установленным</w:t>
      </w:r>
      <w:r w:rsidRPr="005775CD">
        <w:rPr>
          <w:rFonts w:cs="Times New Roman"/>
          <w:spacing w:val="-2"/>
          <w:lang w:val="ru-RU"/>
        </w:rPr>
        <w:t xml:space="preserve"> </w:t>
      </w:r>
      <w:r w:rsidRPr="005775CD">
        <w:rPr>
          <w:rFonts w:cs="Times New Roman"/>
          <w:spacing w:val="-1"/>
          <w:lang w:val="ru-RU"/>
        </w:rPr>
        <w:t>нормативам.</w:t>
      </w:r>
    </w:p>
    <w:p w14:paraId="14BD3FAF" w14:textId="77777777" w:rsidR="00075C46" w:rsidRPr="005775CD" w:rsidRDefault="00075C46" w:rsidP="00075C46">
      <w:pPr>
        <w:jc w:val="both"/>
        <w:rPr>
          <w:rFonts w:cs="Times New Roman"/>
          <w:lang w:eastAsia="ru-RU"/>
        </w:rPr>
      </w:pPr>
    </w:p>
    <w:p w14:paraId="3B40EBA0" w14:textId="77777777" w:rsidR="00075C46" w:rsidRPr="005775CD" w:rsidRDefault="00075C46" w:rsidP="00075C46">
      <w:pPr>
        <w:rPr>
          <w:rFonts w:cs="Times New Roman"/>
        </w:rPr>
      </w:pPr>
    </w:p>
    <w:p w14:paraId="449C24CD" w14:textId="77777777" w:rsidR="00075C46" w:rsidRPr="005775CD" w:rsidRDefault="0066052A" w:rsidP="00075C46">
      <w:pPr>
        <w:pStyle w:val="2"/>
        <w:ind w:left="0" w:firstLine="0"/>
      </w:pPr>
      <w:hyperlink r:id="rId253" w:anchor="bookmark118" w:history="1">
        <w:bookmarkStart w:id="605" w:name="_Toc30081919"/>
        <w:bookmarkStart w:id="606" w:name="_Toc30085154"/>
        <w:bookmarkStart w:id="607" w:name="_Toc32845476"/>
        <w:bookmarkStart w:id="608" w:name="_Toc212885004"/>
        <w:r w:rsidR="00075C46" w:rsidRPr="005775CD">
          <w:t>Часть 3. РЕЗУЛЬТАТЫ ОЦЕНКИ ВЕРОЯТНОСТИ ОТКАЗА (АВАРИЙНОЙ СИТУАЦИИ)</w:t>
        </w:r>
      </w:hyperlink>
      <w:r w:rsidR="00075C46" w:rsidRPr="005775CD">
        <w:t xml:space="preserve"> </w:t>
      </w:r>
      <w:hyperlink r:id="rId254" w:anchor="bookmark118" w:history="1">
        <w:r w:rsidR="00075C46" w:rsidRPr="005775CD">
          <w:t>И БЕЗОТКАЗНОЙ (БЕЗАВАРИЙНОЙ) РАБОТЫ СИСТЕМЫ ТЕПЛОСНАБЖЕНИЯ ПО</w:t>
        </w:r>
      </w:hyperlink>
      <w:r w:rsidR="00075C46" w:rsidRPr="005775CD">
        <w:t xml:space="preserve"> </w:t>
      </w:r>
      <w:hyperlink r:id="rId255" w:anchor="bookmark118" w:history="1">
        <w:r w:rsidR="00075C46" w:rsidRPr="005775CD">
          <w:t>ОТНОШЕНИЮ К ПОТРЕБИТЕЛЯМ, ПРИСОЕДИНЕННЫМ К МАГИСТРАЛЬНЫМ И</w:t>
        </w:r>
      </w:hyperlink>
      <w:r w:rsidR="00075C46" w:rsidRPr="005775CD">
        <w:t xml:space="preserve"> </w:t>
      </w:r>
      <w:hyperlink r:id="rId256" w:anchor="bookmark118" w:history="1">
        <w:r w:rsidR="00075C46" w:rsidRPr="005775CD">
          <w:t>РАСПРЕДЕЛИТЕЛЬНЫМ ТЕПЛОПРОВОДАМ</w:t>
        </w:r>
        <w:bookmarkEnd w:id="605"/>
        <w:bookmarkEnd w:id="606"/>
        <w:bookmarkEnd w:id="607"/>
        <w:bookmarkEnd w:id="608"/>
      </w:hyperlink>
    </w:p>
    <w:p w14:paraId="353CB7D9" w14:textId="77777777" w:rsidR="00075C46" w:rsidRPr="005775CD" w:rsidRDefault="00075C46" w:rsidP="00075C46">
      <w:pPr>
        <w:jc w:val="center"/>
        <w:rPr>
          <w:rFonts w:cs="Times New Roman"/>
          <w:lang w:eastAsia="ru-RU"/>
        </w:rPr>
      </w:pPr>
    </w:p>
    <w:p w14:paraId="7565BE78" w14:textId="77777777" w:rsidR="00075C46" w:rsidRPr="005775CD" w:rsidRDefault="00075C46" w:rsidP="00075C46">
      <w:pPr>
        <w:ind w:firstLine="567"/>
        <w:jc w:val="both"/>
        <w:rPr>
          <w:rFonts w:cs="Times New Roman"/>
        </w:rPr>
      </w:pPr>
      <w:r w:rsidRPr="005775CD">
        <w:rPr>
          <w:rFonts w:cs="Times New Roman"/>
        </w:rPr>
        <w:t xml:space="preserve">Результаты расчетов вероятности безотказной работы тепломагистралей, выполненные при первичной разработке Схемы теплоснабжения, по результатам расчета надежности тепломагистралей рекомендуются следующие мероприятия (в зависимости от рассчитанных показателей надежности): </w:t>
      </w:r>
    </w:p>
    <w:p w14:paraId="5B48FC1A" w14:textId="77777777" w:rsidR="00075C46" w:rsidRPr="005775CD" w:rsidRDefault="00075C46" w:rsidP="00075C46">
      <w:pPr>
        <w:ind w:firstLine="567"/>
        <w:jc w:val="both"/>
        <w:rPr>
          <w:rFonts w:cs="Times New Roman"/>
        </w:rPr>
      </w:pPr>
      <w:r w:rsidRPr="005775CD">
        <w:rPr>
          <w:rFonts w:cs="Times New Roman"/>
        </w:rPr>
        <w:t xml:space="preserve">1) рекомендуется при условии соблюдения нормативной надежности на расчетный срок и предусматривает: </w:t>
      </w:r>
    </w:p>
    <w:p w14:paraId="19FC4AB0" w14:textId="77777777" w:rsidR="00075C46" w:rsidRPr="005775CD" w:rsidRDefault="00075C46" w:rsidP="00075C46">
      <w:pPr>
        <w:ind w:firstLine="567"/>
        <w:jc w:val="both"/>
        <w:rPr>
          <w:rFonts w:cs="Times New Roman"/>
        </w:rPr>
      </w:pPr>
      <w:r w:rsidRPr="005775CD">
        <w:rPr>
          <w:rFonts w:cs="Times New Roman"/>
        </w:rPr>
        <w:t xml:space="preserve">- контроль исправного состояния и безопасной эксплуатации трубопроводов; </w:t>
      </w:r>
    </w:p>
    <w:p w14:paraId="7ECA0239" w14:textId="77777777" w:rsidR="00075C46" w:rsidRPr="005775CD" w:rsidRDefault="00075C46" w:rsidP="00075C46">
      <w:pPr>
        <w:ind w:firstLine="567"/>
        <w:jc w:val="both"/>
        <w:rPr>
          <w:rFonts w:cs="Times New Roman"/>
        </w:rPr>
      </w:pPr>
      <w:r w:rsidRPr="005775CD">
        <w:rPr>
          <w:rFonts w:cs="Times New Roman"/>
        </w:rPr>
        <w:t xml:space="preserve">- экспертное обследование технического состояния трубопроводов в установленные сроки с выдачей рекомендаций по дальнейшей эксплуатации или выдачей запрета на дальнейшую эксплуатацию трубопроводов; </w:t>
      </w:r>
    </w:p>
    <w:p w14:paraId="26C43F11" w14:textId="77777777" w:rsidR="00075C46" w:rsidRPr="005775CD" w:rsidRDefault="00075C46" w:rsidP="00075C46">
      <w:pPr>
        <w:ind w:firstLine="567"/>
        <w:jc w:val="both"/>
        <w:rPr>
          <w:rFonts w:cs="Times New Roman"/>
        </w:rPr>
      </w:pPr>
      <w:r w:rsidRPr="005775CD">
        <w:rPr>
          <w:rFonts w:cs="Times New Roman"/>
        </w:rPr>
        <w:t xml:space="preserve">2) рекомендуется при условии несоблюдения нормативной надежности на расчетный срок и предусматривает: </w:t>
      </w:r>
    </w:p>
    <w:p w14:paraId="51B43A7A" w14:textId="77777777" w:rsidR="00075C46" w:rsidRPr="005775CD" w:rsidRDefault="00075C46" w:rsidP="00075C46">
      <w:pPr>
        <w:ind w:firstLine="567"/>
        <w:jc w:val="both"/>
        <w:rPr>
          <w:rFonts w:cs="Times New Roman"/>
        </w:rPr>
      </w:pPr>
      <w:r w:rsidRPr="005775CD">
        <w:rPr>
          <w:rFonts w:cs="Times New Roman"/>
        </w:rPr>
        <w:t xml:space="preserve">- экспертное обследование технического состояния трубопроводов в установленные сроки с выдачей рекомендаций по дальнейшей эксплуатации или выдачей запрета на дальнейшую эксплуатацию трубопроводов; </w:t>
      </w:r>
    </w:p>
    <w:p w14:paraId="0A344938" w14:textId="77777777" w:rsidR="00075C46" w:rsidRPr="005775CD" w:rsidRDefault="00075C46" w:rsidP="00075C46">
      <w:pPr>
        <w:ind w:firstLine="567"/>
        <w:jc w:val="both"/>
        <w:rPr>
          <w:rFonts w:cs="Times New Roman"/>
        </w:rPr>
      </w:pPr>
      <w:r w:rsidRPr="005775CD">
        <w:rPr>
          <w:rFonts w:cs="Times New Roman"/>
        </w:rPr>
        <w:t xml:space="preserve">- реконструкцию ветхих участков тепловых сетей, определяемых по результатам экспертного обследования технического состояния трубопроводов. </w:t>
      </w:r>
    </w:p>
    <w:p w14:paraId="12E9963B" w14:textId="77777777" w:rsidR="00075C46" w:rsidRPr="005775CD" w:rsidRDefault="00075C46" w:rsidP="00075C46">
      <w:pPr>
        <w:widowControl w:val="0"/>
        <w:tabs>
          <w:tab w:val="left" w:leader="dot" w:pos="9637"/>
        </w:tabs>
        <w:kinsoku w:val="0"/>
        <w:overflowPunct w:val="0"/>
        <w:autoSpaceDE w:val="0"/>
        <w:autoSpaceDN w:val="0"/>
        <w:adjustRightInd w:val="0"/>
        <w:spacing w:before="102" w:line="271" w:lineRule="auto"/>
        <w:ind w:right="164"/>
        <w:jc w:val="both"/>
        <w:rPr>
          <w:rFonts w:eastAsiaTheme="minorEastAsia" w:cs="Times New Roman"/>
          <w:spacing w:val="-1"/>
          <w:szCs w:val="24"/>
          <w:lang w:eastAsia="ru-RU"/>
        </w:rPr>
      </w:pPr>
    </w:p>
    <w:p w14:paraId="26350158" w14:textId="77777777" w:rsidR="00075C46" w:rsidRPr="005775CD" w:rsidRDefault="0066052A" w:rsidP="00075C46">
      <w:pPr>
        <w:pStyle w:val="2"/>
        <w:ind w:left="0" w:firstLine="0"/>
      </w:pPr>
      <w:hyperlink r:id="rId257" w:anchor="bookmark119" w:history="1">
        <w:bookmarkStart w:id="609" w:name="_Toc30081920"/>
        <w:bookmarkStart w:id="610" w:name="_Toc30085155"/>
        <w:bookmarkStart w:id="611" w:name="_Toc32845477"/>
        <w:bookmarkStart w:id="612" w:name="_Toc212885005"/>
        <w:r w:rsidR="00075C46" w:rsidRPr="005775CD">
          <w:t>Часть 4. РЕЗУЛЬТАТЫ ОЦЕНКИ КОЭФФИЦИЕНТОВ ГОТОВНОСТИ</w:t>
        </w:r>
      </w:hyperlink>
      <w:r w:rsidR="00075C46" w:rsidRPr="005775CD">
        <w:t xml:space="preserve"> </w:t>
      </w:r>
      <w:hyperlink r:id="rId258" w:anchor="bookmark119" w:history="1">
        <w:r w:rsidR="00075C46" w:rsidRPr="005775CD">
          <w:t>ТЕПЛОПРОВОДОВ К НЕСЕНИЮ ТЕПЛОВОЙ НАГРУЗКИ</w:t>
        </w:r>
        <w:bookmarkEnd w:id="609"/>
        <w:bookmarkEnd w:id="610"/>
        <w:bookmarkEnd w:id="611"/>
        <w:bookmarkEnd w:id="612"/>
      </w:hyperlink>
    </w:p>
    <w:p w14:paraId="5A815161" w14:textId="77777777" w:rsidR="00075C46" w:rsidRPr="005775CD" w:rsidRDefault="00075C46" w:rsidP="00075C46">
      <w:pPr>
        <w:rPr>
          <w:rFonts w:cs="Times New Roman"/>
          <w:lang w:eastAsia="ru-RU"/>
        </w:rPr>
      </w:pPr>
    </w:p>
    <w:p w14:paraId="2E1BC9DC" w14:textId="77777777" w:rsidR="00075C46" w:rsidRPr="005775CD" w:rsidRDefault="00075C46" w:rsidP="00075C46">
      <w:pPr>
        <w:ind w:firstLine="567"/>
        <w:jc w:val="both"/>
        <w:rPr>
          <w:rFonts w:cs="Times New Roman"/>
          <w:szCs w:val="24"/>
        </w:rPr>
      </w:pPr>
      <w:r w:rsidRPr="005775CD">
        <w:rPr>
          <w:rFonts w:cs="Times New Roman"/>
          <w:szCs w:val="24"/>
        </w:rPr>
        <w:t xml:space="preserve">При условии реализации мероприятий по реконструкции тепловых сетей, прогнозные показатели готовности систем теплоснабжения к безотказным поставкам тепловой энергии будут превышать установленный в СП 124.13330.2012 Тепловые сети. Актуализированная редакция СНиП 41-02-2003 норматив - 0,97. </w:t>
      </w:r>
    </w:p>
    <w:p w14:paraId="7B1BCBAB" w14:textId="77777777" w:rsidR="00075C46" w:rsidRPr="005775CD" w:rsidRDefault="00075C46" w:rsidP="00075C46">
      <w:pPr>
        <w:ind w:firstLine="567"/>
        <w:jc w:val="both"/>
        <w:rPr>
          <w:rFonts w:cs="Times New Roman"/>
          <w:szCs w:val="24"/>
        </w:rPr>
      </w:pPr>
      <w:r w:rsidRPr="005775CD">
        <w:rPr>
          <w:rFonts w:cs="Times New Roman"/>
          <w:szCs w:val="24"/>
        </w:rPr>
        <w:t xml:space="preserve">Для снижения подачи тепловой энергии на нужды горячего водоснабжения необходимо изменение следующих технологических факторов: </w:t>
      </w:r>
    </w:p>
    <w:p w14:paraId="74615BA6" w14:textId="77777777" w:rsidR="00075C46" w:rsidRPr="005775CD" w:rsidRDefault="00075C46" w:rsidP="00075C46">
      <w:pPr>
        <w:ind w:firstLine="567"/>
        <w:jc w:val="both"/>
        <w:rPr>
          <w:rFonts w:cs="Times New Roman"/>
          <w:szCs w:val="24"/>
        </w:rPr>
      </w:pPr>
      <w:r w:rsidRPr="005775CD">
        <w:rPr>
          <w:rFonts w:cs="Times New Roman"/>
          <w:szCs w:val="24"/>
        </w:rPr>
        <w:t>- снижение количества систем с централизованным приготовлением горячей воды до минимального технически и экономически оправданного уровня (в работе остаются ЦТП с потребителями, подключенными по независимой схеме, которые по соотношению материальной характеристики и подключенной нагрузки дают сходные параметры по удельному потреблению теплоносителей и тепловых потерь на ПХН, что и схемы, работающие через ИТП); - реализация эксплуатационных программ, предусматривающих переход на сжатый регламент обслуживания участка сетей, продолжительностью не более 2-х суток.</w:t>
      </w:r>
    </w:p>
    <w:p w14:paraId="5605EB4F" w14:textId="77777777" w:rsidR="00075C46" w:rsidRPr="005775CD" w:rsidRDefault="00075C46" w:rsidP="00075C46">
      <w:pPr>
        <w:pStyle w:val="a0"/>
        <w:rPr>
          <w:rFonts w:cs="Times New Roman"/>
        </w:rPr>
      </w:pPr>
    </w:p>
    <w:p w14:paraId="3C212737" w14:textId="77777777" w:rsidR="00075C46" w:rsidRPr="005775CD" w:rsidRDefault="0066052A" w:rsidP="00075C46">
      <w:pPr>
        <w:pStyle w:val="2"/>
        <w:ind w:left="0" w:firstLine="0"/>
      </w:pPr>
      <w:hyperlink r:id="rId259" w:anchor="bookmark124" w:history="1">
        <w:bookmarkStart w:id="613" w:name="_Toc30085160"/>
        <w:bookmarkStart w:id="614" w:name="_Toc32845482"/>
        <w:bookmarkStart w:id="615" w:name="_Toc212885006"/>
        <w:r w:rsidR="00075C46" w:rsidRPr="005775CD">
          <w:t>Часть 5. РЕЗУЛЬТАТЫ ОЦЕНКИ НЕДООТПУСКА ТЕПЛОВОЙ ЭНЕРГИИ ПО ПРИЧИНЕ</w:t>
        </w:r>
      </w:hyperlink>
      <w:r w:rsidR="00075C46" w:rsidRPr="005775CD">
        <w:t xml:space="preserve"> </w:t>
      </w:r>
      <w:hyperlink r:id="rId260" w:anchor="bookmark124" w:history="1">
        <w:r w:rsidR="00075C46" w:rsidRPr="005775CD">
          <w:t>ОТКАЗОВ (АВАРИЙНЫХ СИТУАЦИЙ) И ПРОСТОЕВ ТЕПЛОВЫХ СЕТЕЙ И</w:t>
        </w:r>
      </w:hyperlink>
      <w:r w:rsidR="00075C46" w:rsidRPr="005775CD">
        <w:t xml:space="preserve"> </w:t>
      </w:r>
      <w:hyperlink r:id="rId261" w:anchor="bookmark124" w:history="1">
        <w:r w:rsidR="00075C46" w:rsidRPr="005775CD">
          <w:t>ИСТОЧНИКОВ ТЕПЛОВОЙ ЭНЕРГИИ</w:t>
        </w:r>
        <w:bookmarkEnd w:id="613"/>
        <w:bookmarkEnd w:id="614"/>
        <w:bookmarkEnd w:id="615"/>
      </w:hyperlink>
    </w:p>
    <w:p w14:paraId="5EEA49F0" w14:textId="77777777" w:rsidR="00075C46" w:rsidRPr="005775CD" w:rsidRDefault="00075C46" w:rsidP="00075C46">
      <w:pPr>
        <w:rPr>
          <w:rFonts w:cs="Times New Roman"/>
          <w:lang w:eastAsia="ru-RU"/>
        </w:rPr>
      </w:pPr>
    </w:p>
    <w:p w14:paraId="5D2357AC" w14:textId="77777777" w:rsidR="00075C46" w:rsidRPr="005775CD" w:rsidRDefault="00075C46" w:rsidP="00075C46">
      <w:pPr>
        <w:ind w:firstLine="709"/>
        <w:jc w:val="both"/>
        <w:rPr>
          <w:rFonts w:cs="Times New Roman"/>
          <w:sz w:val="23"/>
          <w:szCs w:val="23"/>
        </w:rPr>
      </w:pPr>
      <w:bookmarkStart w:id="616" w:name="_Toc32845483"/>
      <w:r w:rsidRPr="005775CD">
        <w:rPr>
          <w:rFonts w:cs="Times New Roman"/>
          <w:sz w:val="23"/>
          <w:szCs w:val="23"/>
        </w:rPr>
        <w:t>Недоотпуск тепловой энергии отсутствует.</w:t>
      </w:r>
      <w:bookmarkEnd w:id="616"/>
    </w:p>
    <w:p w14:paraId="2FE7595F" w14:textId="77777777" w:rsidR="00075C46" w:rsidRPr="005775CD" w:rsidRDefault="00075C46" w:rsidP="00075C46">
      <w:pPr>
        <w:pStyle w:val="a0"/>
        <w:rPr>
          <w:rFonts w:cs="Times New Roman"/>
          <w:lang w:eastAsia="ru-RU"/>
        </w:rPr>
      </w:pPr>
    </w:p>
    <w:p w14:paraId="595C5CF7" w14:textId="77777777" w:rsidR="00075C46" w:rsidRPr="005775CD" w:rsidRDefault="00075C46" w:rsidP="00075C46">
      <w:pPr>
        <w:pStyle w:val="2"/>
        <w:ind w:left="0" w:firstLine="0"/>
      </w:pPr>
      <w:bookmarkStart w:id="617" w:name="_Toc53927730"/>
      <w:bookmarkStart w:id="618" w:name="_Toc212885007"/>
      <w:r w:rsidRPr="005775CD">
        <w:t>Часть 6. ПРИМЕНЕНИЕ НА ИСТОЧНИКАХ ТЕПЛОВОЙ ЭНЕРГИИ РАЦИОНАЛЬНЫХ ТЕПЛОВЫХ СИСТЕМ С ДУБЛИРОВАННЫМИ СВЯЗЯМИ И НОВЫХ ТЕХНОЛОГИЙ, ОБЕСПЕЧИВАЮЩИХ НОРМАТИВНУЮ ГОТОВНОСТЬ ЭНЕРГЕТИЧЕСКОГО ОБОРУДОВАНИЯ</w:t>
      </w:r>
      <w:bookmarkEnd w:id="617"/>
      <w:bookmarkEnd w:id="618"/>
    </w:p>
    <w:p w14:paraId="47674633" w14:textId="77777777" w:rsidR="00075C46" w:rsidRPr="005775CD" w:rsidRDefault="00075C46" w:rsidP="00075C46">
      <w:pPr>
        <w:rPr>
          <w:rFonts w:cs="Times New Roman"/>
          <w:lang w:eastAsia="ru-RU"/>
        </w:rPr>
      </w:pPr>
    </w:p>
    <w:p w14:paraId="5FFCDD87" w14:textId="77777777" w:rsidR="00075C46" w:rsidRPr="005775CD" w:rsidRDefault="00075C46" w:rsidP="00075C46">
      <w:pPr>
        <w:ind w:firstLine="567"/>
        <w:jc w:val="both"/>
        <w:rPr>
          <w:rFonts w:cs="Times New Roman"/>
        </w:rPr>
      </w:pPr>
      <w:r w:rsidRPr="005775CD">
        <w:rPr>
          <w:rFonts w:cs="Times New Roman"/>
        </w:rPr>
        <w:t>Применение рациональных тепловых схем, с дублированными связями, обеспечивающих готовность энергетического оборудования источников теплоты, выполняется на этапе их проектирования. При этом топливо-, электро-и водоснабжение источников теплоты, обеспечивающих теплоснабжение потребителей первой категории, предусматривается по двум независимым вводам от разных источников, а также использование запасов резервного топлива. Источники теплоты, обеспечивающие теплоснабжение потребителей второй и третей категории, обеспечиваются электро- и водоснабжением по двум независимым вводам от разных источников и запасами резервного топлива. Кроме того, для теплоснабжения потребителей первой категории устанавливаются местные резервные (аварийные) источники теплоты (стационарные или передвижные). При этом допускается резервирование, обеспечивающее в аварийных ситуациях 100%-ную подачу теплоты от других тепловых сетей. При резервировании теплоснабжения промышленных предприятий, как правило, используются местные резервные (аварийные) источники теплоты.</w:t>
      </w:r>
    </w:p>
    <w:p w14:paraId="02CB7D6E" w14:textId="77777777" w:rsidR="00075C46" w:rsidRPr="005775CD" w:rsidRDefault="00075C46" w:rsidP="00075C46">
      <w:pPr>
        <w:pStyle w:val="a0"/>
        <w:rPr>
          <w:rFonts w:cs="Times New Roman"/>
        </w:rPr>
      </w:pPr>
    </w:p>
    <w:p w14:paraId="5397A254" w14:textId="77777777" w:rsidR="00075C46" w:rsidRPr="005775CD" w:rsidRDefault="00075C46" w:rsidP="00075C46">
      <w:pPr>
        <w:pStyle w:val="2"/>
        <w:ind w:left="0" w:firstLine="0"/>
      </w:pPr>
      <w:bookmarkStart w:id="619" w:name="_Toc53927731"/>
      <w:bookmarkStart w:id="620" w:name="_Toc212885008"/>
      <w:r w:rsidRPr="005775CD">
        <w:t>Часть 7. УСТАНОВКА РЕЗЕРВНОГО ОБОРУДОВАНИЯ</w:t>
      </w:r>
      <w:bookmarkEnd w:id="619"/>
      <w:bookmarkEnd w:id="620"/>
    </w:p>
    <w:p w14:paraId="7B3B414A" w14:textId="77777777" w:rsidR="00075C46" w:rsidRPr="005775CD" w:rsidRDefault="00075C46" w:rsidP="00075C46">
      <w:pPr>
        <w:rPr>
          <w:rFonts w:cs="Times New Roman"/>
          <w:lang w:eastAsia="ru-RU"/>
        </w:rPr>
      </w:pPr>
    </w:p>
    <w:p w14:paraId="2B449D62" w14:textId="77777777" w:rsidR="00075C46" w:rsidRPr="005775CD" w:rsidRDefault="00075C46" w:rsidP="00075C46">
      <w:pPr>
        <w:pStyle w:val="a0"/>
        <w:ind w:firstLine="567"/>
        <w:jc w:val="both"/>
        <w:rPr>
          <w:rFonts w:cs="Times New Roman"/>
        </w:rPr>
      </w:pPr>
      <w:r w:rsidRPr="005775CD">
        <w:rPr>
          <w:rFonts w:cs="Times New Roman"/>
        </w:rPr>
        <w:t>Установка резервного оборудования на расчетный срок не требуется и не предусматривается в связи с наличием резервов располагаемой мощности существующего оборудования.</w:t>
      </w:r>
    </w:p>
    <w:p w14:paraId="025688DB" w14:textId="77777777" w:rsidR="00075C46" w:rsidRPr="005775CD" w:rsidRDefault="00075C46" w:rsidP="00075C46">
      <w:pPr>
        <w:rPr>
          <w:rFonts w:eastAsia="Calibri" w:cs="Times New Roman"/>
        </w:rPr>
      </w:pPr>
    </w:p>
    <w:p w14:paraId="4CCCDB47" w14:textId="77777777" w:rsidR="00075C46" w:rsidRPr="005775CD" w:rsidRDefault="00075C46" w:rsidP="00075C46">
      <w:pPr>
        <w:pStyle w:val="2"/>
        <w:ind w:left="0" w:firstLine="0"/>
      </w:pPr>
      <w:bookmarkStart w:id="621" w:name="_Toc53927732"/>
      <w:bookmarkStart w:id="622" w:name="_Toc212885009"/>
      <w:r w:rsidRPr="005775CD">
        <w:t>Часть 8. ОРГАНИЗАЦИЯ СОВМЕСТНОЙ РАБОТЫ НЕСКОЛЬКИХ ИСТОЧНИКОВ ТЕПЛОВОЙ ЭНЕРГИИ НА ЕДИНУЮ ТЕПЛОВУЮ СЕТЬ</w:t>
      </w:r>
      <w:bookmarkEnd w:id="621"/>
      <w:bookmarkEnd w:id="622"/>
    </w:p>
    <w:p w14:paraId="6A050297" w14:textId="77777777" w:rsidR="00075C46" w:rsidRPr="005775CD" w:rsidRDefault="00075C46" w:rsidP="00075C46">
      <w:pPr>
        <w:rPr>
          <w:rFonts w:cs="Times New Roman"/>
          <w:lang w:eastAsia="ru-RU"/>
        </w:rPr>
      </w:pPr>
    </w:p>
    <w:p w14:paraId="5D415CDB" w14:textId="77777777" w:rsidR="00075C46" w:rsidRPr="005775CD" w:rsidRDefault="00075C46" w:rsidP="00075C46">
      <w:pPr>
        <w:ind w:firstLine="567"/>
        <w:jc w:val="both"/>
        <w:rPr>
          <w:rFonts w:eastAsia="Calibri" w:cs="Times New Roman"/>
        </w:rPr>
      </w:pPr>
      <w:r w:rsidRPr="005775CD">
        <w:rPr>
          <w:rFonts w:eastAsia="Calibri" w:cs="Times New Roman"/>
        </w:rPr>
        <w:t>Организация совместной работы нескольких источников тепловой энергии на единую тепловую сеть, позволяющая в случае аварии на одном из источников частично обеспечивать единые тепловые нагрузки за счет других источников теплоты, на расчетный срок, не предусматривается.</w:t>
      </w:r>
    </w:p>
    <w:p w14:paraId="2F941D05" w14:textId="77777777" w:rsidR="00075C46" w:rsidRPr="005775CD" w:rsidRDefault="00075C46" w:rsidP="00075C46">
      <w:pPr>
        <w:rPr>
          <w:rFonts w:eastAsia="Calibri" w:cs="Times New Roman"/>
        </w:rPr>
      </w:pPr>
    </w:p>
    <w:p w14:paraId="602A0C07" w14:textId="77777777" w:rsidR="00075C46" w:rsidRPr="005775CD" w:rsidRDefault="00075C46" w:rsidP="00075C46">
      <w:pPr>
        <w:pStyle w:val="2"/>
        <w:ind w:left="0" w:firstLine="0"/>
      </w:pPr>
      <w:bookmarkStart w:id="623" w:name="_Toc53927733"/>
      <w:bookmarkStart w:id="624" w:name="_Toc212885010"/>
      <w:r w:rsidRPr="005775CD">
        <w:t xml:space="preserve">Часть 9. РЕЗЕРВИРОВАНИЕ ТЕПЛОВЫХ СЕТЕЙ СМЕЖНЫХ РАЙОНОВ </w:t>
      </w:r>
      <w:bookmarkEnd w:id="623"/>
      <w:r w:rsidRPr="005775CD">
        <w:t>ПОСЕЛЕНИЯ, ГОРОДСКОГО ОКРУГА, ГОРОДА ФЕДЕРАЛЬНОГО ЗНАЧЕНИЯ</w:t>
      </w:r>
      <w:bookmarkEnd w:id="624"/>
    </w:p>
    <w:p w14:paraId="481C3FC2" w14:textId="77777777" w:rsidR="00075C46" w:rsidRPr="005775CD" w:rsidRDefault="00075C46" w:rsidP="00075C46">
      <w:pPr>
        <w:rPr>
          <w:rFonts w:cs="Times New Roman"/>
          <w:lang w:eastAsia="ru-RU"/>
        </w:rPr>
      </w:pPr>
    </w:p>
    <w:p w14:paraId="7EC6DFCC" w14:textId="77777777" w:rsidR="00075C46" w:rsidRPr="005775CD" w:rsidRDefault="00075C46" w:rsidP="00075C46">
      <w:pPr>
        <w:ind w:firstLine="567"/>
        <w:rPr>
          <w:rFonts w:eastAsia="Calibri" w:cs="Times New Roman"/>
        </w:rPr>
      </w:pPr>
      <w:r w:rsidRPr="005775CD">
        <w:rPr>
          <w:rFonts w:eastAsia="Calibri" w:cs="Times New Roman"/>
        </w:rPr>
        <w:t>Резервирование тепловых сетей со смежными муниципальными образованиями отсутствуют.</w:t>
      </w:r>
    </w:p>
    <w:p w14:paraId="2E848BA6" w14:textId="77777777" w:rsidR="00075C46" w:rsidRPr="005775CD" w:rsidRDefault="00075C46" w:rsidP="00075C46">
      <w:pPr>
        <w:rPr>
          <w:rFonts w:eastAsia="Calibri" w:cs="Times New Roman"/>
        </w:rPr>
      </w:pPr>
    </w:p>
    <w:p w14:paraId="2DEE2092" w14:textId="77777777" w:rsidR="00075C46" w:rsidRPr="005775CD" w:rsidRDefault="00075C46" w:rsidP="00075C46">
      <w:pPr>
        <w:pStyle w:val="2"/>
        <w:ind w:left="0" w:firstLine="0"/>
      </w:pPr>
      <w:bookmarkStart w:id="625" w:name="_Toc53927734"/>
      <w:bookmarkStart w:id="626" w:name="_Toc212885011"/>
      <w:r w:rsidRPr="005775CD">
        <w:t>Часть 10. УСТРОЙСТВО РЕЗЕРВНЫХ НАСОСНЫХ СТАНЦИЙ</w:t>
      </w:r>
      <w:bookmarkEnd w:id="625"/>
      <w:bookmarkEnd w:id="626"/>
    </w:p>
    <w:p w14:paraId="23643C89" w14:textId="77777777" w:rsidR="00075C46" w:rsidRPr="005775CD" w:rsidRDefault="00075C46" w:rsidP="00075C46">
      <w:pPr>
        <w:rPr>
          <w:rFonts w:cs="Times New Roman"/>
          <w:lang w:eastAsia="ru-RU"/>
        </w:rPr>
      </w:pPr>
    </w:p>
    <w:p w14:paraId="57730FC9" w14:textId="77777777" w:rsidR="00075C46" w:rsidRPr="005775CD" w:rsidRDefault="00075C46" w:rsidP="00075C46">
      <w:pPr>
        <w:ind w:firstLine="567"/>
        <w:rPr>
          <w:rFonts w:eastAsia="Calibri" w:cs="Times New Roman"/>
        </w:rPr>
      </w:pPr>
      <w:r w:rsidRPr="005775CD">
        <w:rPr>
          <w:rFonts w:cs="Times New Roman"/>
        </w:rPr>
        <w:t>Установка резервных насосных станции не требуется.</w:t>
      </w:r>
    </w:p>
    <w:p w14:paraId="74317ED0" w14:textId="77777777" w:rsidR="00075C46" w:rsidRPr="005775CD" w:rsidRDefault="00075C46" w:rsidP="00075C46">
      <w:pPr>
        <w:rPr>
          <w:rFonts w:eastAsia="Calibri" w:cs="Times New Roman"/>
        </w:rPr>
      </w:pPr>
      <w:r w:rsidRPr="005775CD">
        <w:rPr>
          <w:rFonts w:eastAsia="Calibri" w:cs="Times New Roman"/>
        </w:rPr>
        <w:t xml:space="preserve"> </w:t>
      </w:r>
    </w:p>
    <w:p w14:paraId="29DAE7E0" w14:textId="77777777" w:rsidR="00075C46" w:rsidRPr="005775CD" w:rsidRDefault="00075C46" w:rsidP="00075C46">
      <w:pPr>
        <w:pStyle w:val="2"/>
        <w:ind w:left="0" w:firstLine="0"/>
      </w:pPr>
      <w:bookmarkStart w:id="627" w:name="_Toc53927735"/>
      <w:bookmarkStart w:id="628" w:name="_Toc212885012"/>
      <w:r w:rsidRPr="005775CD">
        <w:t>Часть 11. УСТАНОВКА БАКОВ-АККУМУЛЯТОРОВ</w:t>
      </w:r>
      <w:bookmarkEnd w:id="627"/>
      <w:bookmarkEnd w:id="628"/>
    </w:p>
    <w:p w14:paraId="4DFE4F05" w14:textId="77777777" w:rsidR="00075C46" w:rsidRPr="005775CD" w:rsidRDefault="00075C46" w:rsidP="00075C46">
      <w:pPr>
        <w:rPr>
          <w:rFonts w:cs="Times New Roman"/>
          <w:lang w:eastAsia="ru-RU"/>
        </w:rPr>
      </w:pPr>
    </w:p>
    <w:p w14:paraId="302A5A12" w14:textId="77777777" w:rsidR="00075C46" w:rsidRPr="005775CD" w:rsidRDefault="00075C46" w:rsidP="00075C46">
      <w:pPr>
        <w:ind w:firstLine="567"/>
        <w:rPr>
          <w:rFonts w:eastAsia="Calibri" w:cs="Times New Roman"/>
        </w:rPr>
      </w:pPr>
      <w:r w:rsidRPr="005775CD">
        <w:rPr>
          <w:rFonts w:cs="Times New Roman"/>
        </w:rPr>
        <w:t>Установка баков-аккумуляторов не требуется.</w:t>
      </w:r>
    </w:p>
    <w:p w14:paraId="63CE238D" w14:textId="77777777" w:rsidR="00075C46" w:rsidRPr="005775CD" w:rsidRDefault="00075C46" w:rsidP="00075C46">
      <w:pPr>
        <w:pStyle w:val="a0"/>
        <w:rPr>
          <w:rFonts w:cs="Times New Roman"/>
        </w:rPr>
      </w:pPr>
    </w:p>
    <w:p w14:paraId="7636CF35" w14:textId="77777777" w:rsidR="00075C46" w:rsidRPr="005775CD" w:rsidRDefault="00075C46" w:rsidP="00075C46">
      <w:pPr>
        <w:pStyle w:val="2"/>
        <w:ind w:left="0" w:firstLine="0"/>
      </w:pPr>
      <w:bookmarkStart w:id="629" w:name="_Toc212885013"/>
      <w:r w:rsidRPr="005775CD">
        <w:t xml:space="preserve">Часть 12. </w:t>
      </w:r>
      <w:bookmarkStart w:id="630" w:name="_Toc46129164"/>
      <w:bookmarkStart w:id="631" w:name="_Toc57728976"/>
      <w:r w:rsidRPr="005775CD">
        <w:t>ПОКАЗАТЕЛИ, ОПРЕДЕЛЯЕМЫЕ В СООТВЕТСТВИИ С МЕТОДИЧЕСКИМИ УКАЗАНИЯМИ ПО РАСЧЕТУ УРОВНЯ НАДЕЖНОСТИ И КАЧЕСТВА ПОСТАВЛЯЕМЫХ ТОВАРОВ, ОКАЗЫВАЕМЫХ УСЛУГ ДЛЯ ОРГАНИЗАЦИЙ, ОСУЩЕСТВЛЯЮЩИХ ДЕЯТЕЛЬНОСТЬ ПО ПРОИЗВОДСТВУ И (ИЛИ) ПЕРЕДАЧЕ ТЕПЛОВОЙ ЭНЕРГИИ</w:t>
      </w:r>
      <w:bookmarkEnd w:id="629"/>
      <w:bookmarkEnd w:id="630"/>
      <w:bookmarkEnd w:id="631"/>
    </w:p>
    <w:p w14:paraId="2FB80F2E" w14:textId="77777777" w:rsidR="00075C46" w:rsidRPr="005775CD" w:rsidRDefault="00075C46" w:rsidP="00075C46">
      <w:pPr>
        <w:pStyle w:val="a0"/>
        <w:rPr>
          <w:rFonts w:cs="Times New Roman"/>
        </w:rPr>
      </w:pPr>
    </w:p>
    <w:p w14:paraId="432B12FB" w14:textId="77777777" w:rsidR="00075C46" w:rsidRPr="005775CD" w:rsidRDefault="00075C46" w:rsidP="00075C46">
      <w:pPr>
        <w:pStyle w:val="ad"/>
        <w:spacing w:before="240"/>
        <w:ind w:left="0" w:firstLine="591"/>
        <w:rPr>
          <w:rFonts w:cs="Times New Roman"/>
          <w:b/>
          <w:bCs/>
          <w:lang w:val="ru-RU"/>
        </w:rPr>
      </w:pPr>
      <w:r w:rsidRPr="005775CD">
        <w:rPr>
          <w:rFonts w:cs="Times New Roman"/>
          <w:b/>
          <w:lang w:val="ru-RU"/>
        </w:rPr>
        <w:t>Методика</w:t>
      </w:r>
      <w:r w:rsidRPr="005775CD">
        <w:rPr>
          <w:rFonts w:cs="Times New Roman"/>
          <w:b/>
          <w:spacing w:val="-3"/>
          <w:lang w:val="ru-RU"/>
        </w:rPr>
        <w:t xml:space="preserve"> </w:t>
      </w:r>
      <w:r w:rsidRPr="005775CD">
        <w:rPr>
          <w:rFonts w:cs="Times New Roman"/>
          <w:b/>
          <w:lang w:val="ru-RU"/>
        </w:rPr>
        <w:t>и показатели надежности</w:t>
      </w:r>
    </w:p>
    <w:p w14:paraId="6683F4A8" w14:textId="77777777" w:rsidR="00075C46" w:rsidRPr="005775CD" w:rsidRDefault="00075C46" w:rsidP="00075C46">
      <w:pPr>
        <w:pStyle w:val="ad"/>
        <w:ind w:left="0" w:right="104" w:firstLine="591"/>
        <w:jc w:val="both"/>
        <w:rPr>
          <w:rFonts w:cs="Times New Roman"/>
          <w:spacing w:val="-1"/>
          <w:lang w:val="ru-RU"/>
        </w:rPr>
      </w:pPr>
      <w:r w:rsidRPr="005775CD">
        <w:rPr>
          <w:rFonts w:cs="Times New Roman"/>
          <w:spacing w:val="-1"/>
          <w:lang w:val="ru-RU"/>
        </w:rPr>
        <w:t>Методические указания по анализу показателей, используемых для оценки надежности систем теплоснабжения (утв. приказом Министерства регионального развития РФ от 26 июля 2013</w:t>
      </w:r>
      <w:r w:rsidRPr="005775CD">
        <w:rPr>
          <w:rFonts w:cs="Times New Roman"/>
          <w:spacing w:val="-1"/>
        </w:rPr>
        <w:t> </w:t>
      </w:r>
      <w:r w:rsidRPr="005775CD">
        <w:rPr>
          <w:rFonts w:cs="Times New Roman"/>
          <w:spacing w:val="-1"/>
          <w:lang w:val="ru-RU"/>
        </w:rPr>
        <w:t>г. №</w:t>
      </w:r>
      <w:r w:rsidRPr="005775CD">
        <w:rPr>
          <w:rFonts w:cs="Times New Roman"/>
          <w:spacing w:val="-1"/>
        </w:rPr>
        <w:t> </w:t>
      </w:r>
      <w:r w:rsidRPr="005775CD">
        <w:rPr>
          <w:rFonts w:cs="Times New Roman"/>
          <w:spacing w:val="-1"/>
          <w:lang w:val="ru-RU"/>
        </w:rPr>
        <w:t>310) указания содержат методики расчета показателей надежности систем теплоснабжения поселений, городских округов, в документе приведены практические рекомендации по классификации систем теплоснабжения поселений, городских округов по условиям обеспечения надежности на:</w:t>
      </w:r>
    </w:p>
    <w:p w14:paraId="6F4DCA30" w14:textId="77777777" w:rsidR="00075C46" w:rsidRPr="005775CD" w:rsidRDefault="00075C46" w:rsidP="00075C46">
      <w:pPr>
        <w:pStyle w:val="ad"/>
        <w:tabs>
          <w:tab w:val="left" w:pos="825"/>
        </w:tabs>
        <w:ind w:left="591"/>
        <w:jc w:val="both"/>
        <w:rPr>
          <w:rFonts w:cs="Times New Roman"/>
          <w:lang w:val="ru-RU"/>
        </w:rPr>
      </w:pPr>
      <w:r w:rsidRPr="005775CD">
        <w:rPr>
          <w:rFonts w:cs="Times New Roman"/>
          <w:spacing w:val="-1"/>
          <w:lang w:val="ru-RU"/>
        </w:rPr>
        <w:t>- высоконадежные;</w:t>
      </w:r>
    </w:p>
    <w:p w14:paraId="165288A1" w14:textId="77777777" w:rsidR="00075C46" w:rsidRPr="005775CD" w:rsidRDefault="00075C46" w:rsidP="00075C46">
      <w:pPr>
        <w:pStyle w:val="ad"/>
        <w:tabs>
          <w:tab w:val="left" w:pos="825"/>
        </w:tabs>
        <w:ind w:left="591"/>
        <w:jc w:val="both"/>
        <w:rPr>
          <w:rFonts w:cs="Times New Roman"/>
          <w:lang w:val="ru-RU"/>
        </w:rPr>
      </w:pPr>
      <w:r w:rsidRPr="005775CD">
        <w:rPr>
          <w:rFonts w:cs="Times New Roman"/>
          <w:spacing w:val="-1"/>
          <w:lang w:val="ru-RU"/>
        </w:rPr>
        <w:t>- надежные;</w:t>
      </w:r>
    </w:p>
    <w:p w14:paraId="77503F42" w14:textId="77777777" w:rsidR="00075C46" w:rsidRPr="005775CD" w:rsidRDefault="00075C46" w:rsidP="00075C46">
      <w:pPr>
        <w:pStyle w:val="ad"/>
        <w:tabs>
          <w:tab w:val="left" w:pos="825"/>
        </w:tabs>
        <w:ind w:left="591"/>
        <w:jc w:val="both"/>
        <w:rPr>
          <w:rFonts w:cs="Times New Roman"/>
          <w:lang w:val="ru-RU"/>
        </w:rPr>
      </w:pPr>
      <w:r w:rsidRPr="005775CD">
        <w:rPr>
          <w:rFonts w:cs="Times New Roman"/>
          <w:spacing w:val="-1"/>
          <w:lang w:val="ru-RU"/>
        </w:rPr>
        <w:t>- малонадежные;</w:t>
      </w:r>
    </w:p>
    <w:p w14:paraId="5C97BEB6" w14:textId="77777777" w:rsidR="00075C46" w:rsidRPr="005775CD" w:rsidRDefault="00075C46" w:rsidP="00075C46">
      <w:pPr>
        <w:pStyle w:val="ad"/>
        <w:tabs>
          <w:tab w:val="left" w:pos="825"/>
        </w:tabs>
        <w:ind w:left="591"/>
        <w:rPr>
          <w:rFonts w:cs="Times New Roman"/>
          <w:lang w:val="ru-RU"/>
        </w:rPr>
      </w:pPr>
      <w:r w:rsidRPr="005775CD">
        <w:rPr>
          <w:rFonts w:cs="Times New Roman"/>
          <w:spacing w:val="-1"/>
          <w:lang w:val="ru-RU"/>
        </w:rPr>
        <w:t>- ненадежные.</w:t>
      </w:r>
    </w:p>
    <w:p w14:paraId="447C3026" w14:textId="77777777" w:rsidR="00075C46" w:rsidRPr="005775CD" w:rsidRDefault="00075C46" w:rsidP="00075C46">
      <w:pPr>
        <w:pStyle w:val="ad"/>
        <w:ind w:left="0" w:right="104" w:firstLine="591"/>
        <w:jc w:val="both"/>
        <w:rPr>
          <w:rFonts w:cs="Times New Roman"/>
          <w:spacing w:val="-1"/>
          <w:lang w:val="ru-RU"/>
        </w:rPr>
      </w:pPr>
      <w:r w:rsidRPr="005775CD">
        <w:rPr>
          <w:rFonts w:cs="Times New Roman"/>
          <w:spacing w:val="-1"/>
          <w:lang w:val="ru-RU"/>
        </w:rPr>
        <w:t>Методические указания предназначены для использования теплоснабжающими, теплосетевыми организациями, органами исполнительной власти субъектов Российской Федерации, органами местного самоуправления при проведении анализа показателей и оценки надежности систем теплоснабжения поселений, городских округов.</w:t>
      </w:r>
    </w:p>
    <w:p w14:paraId="6B4FE816" w14:textId="77777777" w:rsidR="00075C46" w:rsidRPr="005775CD" w:rsidRDefault="00075C46" w:rsidP="00075C46">
      <w:pPr>
        <w:pStyle w:val="ad"/>
        <w:ind w:left="0" w:right="104" w:firstLine="591"/>
        <w:jc w:val="both"/>
        <w:rPr>
          <w:rFonts w:cs="Times New Roman"/>
          <w:lang w:val="ru-RU"/>
        </w:rPr>
      </w:pPr>
      <w:r w:rsidRPr="005775CD">
        <w:rPr>
          <w:rFonts w:cs="Times New Roman"/>
          <w:spacing w:val="-1"/>
          <w:lang w:val="ru-RU"/>
        </w:rPr>
        <w:t>Надежность</w:t>
      </w:r>
      <w:r w:rsidRPr="005775CD">
        <w:rPr>
          <w:rFonts w:cs="Times New Roman"/>
          <w:spacing w:val="14"/>
          <w:lang w:val="ru-RU"/>
        </w:rPr>
        <w:t xml:space="preserve"> </w:t>
      </w:r>
      <w:r w:rsidRPr="005775CD">
        <w:rPr>
          <w:rFonts w:cs="Times New Roman"/>
          <w:spacing w:val="-1"/>
          <w:lang w:val="ru-RU"/>
        </w:rPr>
        <w:t>системы</w:t>
      </w:r>
      <w:r w:rsidRPr="005775CD">
        <w:rPr>
          <w:rFonts w:cs="Times New Roman"/>
          <w:spacing w:val="16"/>
          <w:lang w:val="ru-RU"/>
        </w:rPr>
        <w:t xml:space="preserve"> </w:t>
      </w:r>
      <w:r w:rsidRPr="005775CD">
        <w:rPr>
          <w:rFonts w:cs="Times New Roman"/>
          <w:spacing w:val="-1"/>
          <w:lang w:val="ru-RU"/>
        </w:rPr>
        <w:t>теплоснабжения</w:t>
      </w:r>
      <w:r w:rsidRPr="005775CD">
        <w:rPr>
          <w:rFonts w:cs="Times New Roman"/>
          <w:spacing w:val="14"/>
          <w:lang w:val="ru-RU"/>
        </w:rPr>
        <w:t xml:space="preserve"> </w:t>
      </w:r>
      <w:r w:rsidRPr="005775CD">
        <w:rPr>
          <w:rFonts w:cs="Times New Roman"/>
          <w:spacing w:val="-1"/>
          <w:lang w:val="ru-RU"/>
        </w:rPr>
        <w:t>должна</w:t>
      </w:r>
      <w:r w:rsidRPr="005775CD">
        <w:rPr>
          <w:rFonts w:cs="Times New Roman"/>
          <w:spacing w:val="17"/>
          <w:lang w:val="ru-RU"/>
        </w:rPr>
        <w:t xml:space="preserve"> </w:t>
      </w:r>
      <w:r w:rsidRPr="005775CD">
        <w:rPr>
          <w:rFonts w:cs="Times New Roman"/>
          <w:spacing w:val="-1"/>
          <w:lang w:val="ru-RU"/>
        </w:rPr>
        <w:t>обеспечивать</w:t>
      </w:r>
      <w:r w:rsidRPr="005775CD">
        <w:rPr>
          <w:rFonts w:cs="Times New Roman"/>
          <w:spacing w:val="14"/>
          <w:lang w:val="ru-RU"/>
        </w:rPr>
        <w:t xml:space="preserve"> </w:t>
      </w:r>
      <w:r w:rsidRPr="005775CD">
        <w:rPr>
          <w:rFonts w:cs="Times New Roman"/>
          <w:spacing w:val="-1"/>
          <w:lang w:val="ru-RU"/>
        </w:rPr>
        <w:t>бесперебойное</w:t>
      </w:r>
      <w:r w:rsidRPr="005775CD">
        <w:rPr>
          <w:rFonts w:cs="Times New Roman"/>
          <w:spacing w:val="13"/>
          <w:lang w:val="ru-RU"/>
        </w:rPr>
        <w:t xml:space="preserve"> </w:t>
      </w:r>
      <w:r w:rsidRPr="005775CD">
        <w:rPr>
          <w:rFonts w:cs="Times New Roman"/>
          <w:spacing w:val="-1"/>
          <w:lang w:val="ru-RU"/>
        </w:rPr>
        <w:t>снабжение</w:t>
      </w:r>
      <w:r w:rsidRPr="005775CD">
        <w:rPr>
          <w:rFonts w:cs="Times New Roman"/>
          <w:spacing w:val="89"/>
          <w:lang w:val="ru-RU"/>
        </w:rPr>
        <w:t xml:space="preserve"> </w:t>
      </w:r>
      <w:r w:rsidRPr="005775CD">
        <w:rPr>
          <w:rFonts w:cs="Times New Roman"/>
          <w:spacing w:val="-1"/>
          <w:lang w:val="ru-RU"/>
        </w:rPr>
        <w:t>потребителей</w:t>
      </w:r>
      <w:r w:rsidRPr="005775CD">
        <w:rPr>
          <w:rFonts w:cs="Times New Roman"/>
          <w:spacing w:val="15"/>
          <w:lang w:val="ru-RU"/>
        </w:rPr>
        <w:t xml:space="preserve"> </w:t>
      </w:r>
      <w:r w:rsidRPr="005775CD">
        <w:rPr>
          <w:rFonts w:cs="Times New Roman"/>
          <w:spacing w:val="-1"/>
          <w:lang w:val="ru-RU"/>
        </w:rPr>
        <w:t>тепловой</w:t>
      </w:r>
      <w:r w:rsidRPr="005775CD">
        <w:rPr>
          <w:rFonts w:cs="Times New Roman"/>
          <w:spacing w:val="17"/>
          <w:lang w:val="ru-RU"/>
        </w:rPr>
        <w:t xml:space="preserve"> </w:t>
      </w:r>
      <w:r w:rsidRPr="005775CD">
        <w:rPr>
          <w:rFonts w:cs="Times New Roman"/>
          <w:spacing w:val="-1"/>
          <w:lang w:val="ru-RU"/>
        </w:rPr>
        <w:t>энергией</w:t>
      </w:r>
      <w:r w:rsidRPr="005775CD">
        <w:rPr>
          <w:rFonts w:cs="Times New Roman"/>
          <w:spacing w:val="15"/>
          <w:lang w:val="ru-RU"/>
        </w:rPr>
        <w:t xml:space="preserve"> </w:t>
      </w:r>
      <w:r w:rsidRPr="005775CD">
        <w:rPr>
          <w:rFonts w:cs="Times New Roman"/>
          <w:lang w:val="ru-RU"/>
        </w:rPr>
        <w:t>в</w:t>
      </w:r>
      <w:r w:rsidRPr="005775CD">
        <w:rPr>
          <w:rFonts w:cs="Times New Roman"/>
          <w:spacing w:val="16"/>
          <w:lang w:val="ru-RU"/>
        </w:rPr>
        <w:t xml:space="preserve"> </w:t>
      </w:r>
      <w:r w:rsidRPr="005775CD">
        <w:rPr>
          <w:rFonts w:cs="Times New Roman"/>
          <w:spacing w:val="-1"/>
          <w:lang w:val="ru-RU"/>
        </w:rPr>
        <w:t>течение</w:t>
      </w:r>
      <w:r w:rsidRPr="005775CD">
        <w:rPr>
          <w:rFonts w:cs="Times New Roman"/>
          <w:spacing w:val="15"/>
          <w:lang w:val="ru-RU"/>
        </w:rPr>
        <w:t xml:space="preserve"> </w:t>
      </w:r>
      <w:r w:rsidRPr="005775CD">
        <w:rPr>
          <w:rFonts w:cs="Times New Roman"/>
          <w:spacing w:val="-1"/>
          <w:lang w:val="ru-RU"/>
        </w:rPr>
        <w:t>заданного</w:t>
      </w:r>
      <w:r w:rsidRPr="005775CD">
        <w:rPr>
          <w:rFonts w:cs="Times New Roman"/>
          <w:spacing w:val="14"/>
          <w:lang w:val="ru-RU"/>
        </w:rPr>
        <w:t xml:space="preserve"> </w:t>
      </w:r>
      <w:r w:rsidRPr="005775CD">
        <w:rPr>
          <w:rFonts w:cs="Times New Roman"/>
          <w:spacing w:val="-1"/>
          <w:lang w:val="ru-RU"/>
        </w:rPr>
        <w:t>периода,</w:t>
      </w:r>
      <w:r w:rsidRPr="005775CD">
        <w:rPr>
          <w:rFonts w:cs="Times New Roman"/>
          <w:spacing w:val="16"/>
          <w:lang w:val="ru-RU"/>
        </w:rPr>
        <w:t xml:space="preserve"> </w:t>
      </w:r>
      <w:r w:rsidRPr="005775CD">
        <w:rPr>
          <w:rFonts w:cs="Times New Roman"/>
          <w:spacing w:val="-1"/>
          <w:lang w:val="ru-RU"/>
        </w:rPr>
        <w:t>недопущение</w:t>
      </w:r>
      <w:r w:rsidRPr="005775CD">
        <w:rPr>
          <w:rFonts w:cs="Times New Roman"/>
          <w:spacing w:val="15"/>
          <w:lang w:val="ru-RU"/>
        </w:rPr>
        <w:t xml:space="preserve"> </w:t>
      </w:r>
      <w:r w:rsidRPr="005775CD">
        <w:rPr>
          <w:rFonts w:cs="Times New Roman"/>
          <w:spacing w:val="-1"/>
          <w:lang w:val="ru-RU"/>
        </w:rPr>
        <w:t>опасных</w:t>
      </w:r>
      <w:r w:rsidRPr="005775CD">
        <w:rPr>
          <w:rFonts w:cs="Times New Roman"/>
          <w:spacing w:val="15"/>
          <w:lang w:val="ru-RU"/>
        </w:rPr>
        <w:t xml:space="preserve"> </w:t>
      </w:r>
      <w:r w:rsidRPr="005775CD">
        <w:rPr>
          <w:rFonts w:cs="Times New Roman"/>
          <w:lang w:val="ru-RU"/>
        </w:rPr>
        <w:t>для</w:t>
      </w:r>
      <w:r w:rsidRPr="005775CD">
        <w:rPr>
          <w:rFonts w:cs="Times New Roman"/>
          <w:spacing w:val="97"/>
          <w:lang w:val="ru-RU"/>
        </w:rPr>
        <w:t xml:space="preserve"> </w:t>
      </w:r>
      <w:r w:rsidRPr="005775CD">
        <w:rPr>
          <w:rFonts w:cs="Times New Roman"/>
          <w:spacing w:val="-1"/>
          <w:lang w:val="ru-RU"/>
        </w:rPr>
        <w:t>людей</w:t>
      </w:r>
      <w:r w:rsidRPr="005775CD">
        <w:rPr>
          <w:rFonts w:cs="Times New Roman"/>
          <w:lang w:val="ru-RU"/>
        </w:rPr>
        <w:t xml:space="preserve"> и </w:t>
      </w:r>
      <w:r w:rsidRPr="005775CD">
        <w:rPr>
          <w:rFonts w:cs="Times New Roman"/>
          <w:spacing w:val="-1"/>
          <w:lang w:val="ru-RU"/>
        </w:rPr>
        <w:t>окружающей</w:t>
      </w:r>
      <w:r w:rsidRPr="005775CD">
        <w:rPr>
          <w:rFonts w:cs="Times New Roman"/>
          <w:lang w:val="ru-RU"/>
        </w:rPr>
        <w:t xml:space="preserve"> среды </w:t>
      </w:r>
      <w:r w:rsidRPr="005775CD">
        <w:rPr>
          <w:rFonts w:cs="Times New Roman"/>
          <w:spacing w:val="-1"/>
          <w:lang w:val="ru-RU"/>
        </w:rPr>
        <w:t>ситуаций.</w:t>
      </w:r>
    </w:p>
    <w:p w14:paraId="73877C5D" w14:textId="77777777" w:rsidR="00075C46" w:rsidRPr="005775CD" w:rsidRDefault="00075C46" w:rsidP="00075C46">
      <w:pPr>
        <w:pStyle w:val="ad"/>
        <w:ind w:left="0" w:right="109" w:firstLine="591"/>
        <w:jc w:val="both"/>
        <w:rPr>
          <w:rFonts w:cs="Times New Roman"/>
          <w:lang w:val="ru-RU"/>
        </w:rPr>
      </w:pPr>
      <w:r w:rsidRPr="005775CD">
        <w:rPr>
          <w:rFonts w:cs="Times New Roman"/>
          <w:spacing w:val="-1"/>
          <w:lang w:val="ru-RU"/>
        </w:rPr>
        <w:t>Показатели</w:t>
      </w:r>
      <w:r w:rsidRPr="005775CD">
        <w:rPr>
          <w:rFonts w:cs="Times New Roman"/>
          <w:spacing w:val="46"/>
          <w:lang w:val="ru-RU"/>
        </w:rPr>
        <w:t xml:space="preserve"> </w:t>
      </w:r>
      <w:r w:rsidRPr="005775CD">
        <w:rPr>
          <w:rFonts w:cs="Times New Roman"/>
          <w:spacing w:val="-1"/>
          <w:lang w:val="ru-RU"/>
        </w:rPr>
        <w:t>надежности</w:t>
      </w:r>
      <w:r w:rsidRPr="005775CD">
        <w:rPr>
          <w:rFonts w:cs="Times New Roman"/>
          <w:spacing w:val="46"/>
          <w:lang w:val="ru-RU"/>
        </w:rPr>
        <w:t xml:space="preserve"> </w:t>
      </w:r>
      <w:r w:rsidRPr="005775CD">
        <w:rPr>
          <w:rFonts w:cs="Times New Roman"/>
          <w:spacing w:val="-1"/>
          <w:lang w:val="ru-RU"/>
        </w:rPr>
        <w:t>системы</w:t>
      </w:r>
      <w:r w:rsidRPr="005775CD">
        <w:rPr>
          <w:rFonts w:cs="Times New Roman"/>
          <w:spacing w:val="44"/>
          <w:lang w:val="ru-RU"/>
        </w:rPr>
        <w:t xml:space="preserve"> </w:t>
      </w:r>
      <w:r w:rsidRPr="005775CD">
        <w:rPr>
          <w:rFonts w:cs="Times New Roman"/>
          <w:spacing w:val="-1"/>
          <w:lang w:val="ru-RU"/>
        </w:rPr>
        <w:t>теплоснабжения</w:t>
      </w:r>
      <w:r w:rsidRPr="005775CD">
        <w:rPr>
          <w:rFonts w:cs="Times New Roman"/>
          <w:spacing w:val="45"/>
          <w:lang w:val="ru-RU"/>
        </w:rPr>
        <w:t xml:space="preserve"> </w:t>
      </w:r>
      <w:r w:rsidRPr="005775CD">
        <w:rPr>
          <w:rFonts w:cs="Times New Roman"/>
          <w:spacing w:val="-1"/>
          <w:lang w:val="ru-RU"/>
        </w:rPr>
        <w:t>подразделяются</w:t>
      </w:r>
      <w:r w:rsidRPr="005775CD">
        <w:rPr>
          <w:rFonts w:cs="Times New Roman"/>
          <w:spacing w:val="45"/>
          <w:lang w:val="ru-RU"/>
        </w:rPr>
        <w:t xml:space="preserve"> </w:t>
      </w:r>
      <w:r w:rsidRPr="005775CD">
        <w:rPr>
          <w:rFonts w:cs="Times New Roman"/>
          <w:lang w:val="ru-RU"/>
        </w:rPr>
        <w:t>на</w:t>
      </w:r>
      <w:r w:rsidRPr="005775CD">
        <w:rPr>
          <w:rFonts w:cs="Times New Roman"/>
          <w:spacing w:val="44"/>
          <w:lang w:val="ru-RU"/>
        </w:rPr>
        <w:t xml:space="preserve"> </w:t>
      </w:r>
      <w:r w:rsidRPr="005775CD">
        <w:rPr>
          <w:rFonts w:cs="Times New Roman"/>
          <w:spacing w:val="-1"/>
          <w:lang w:val="ru-RU"/>
        </w:rPr>
        <w:t>следующие</w:t>
      </w:r>
      <w:r w:rsidRPr="005775CD">
        <w:rPr>
          <w:rFonts w:cs="Times New Roman"/>
          <w:spacing w:val="79"/>
          <w:lang w:val="ru-RU"/>
        </w:rPr>
        <w:t xml:space="preserve"> </w:t>
      </w:r>
      <w:r w:rsidRPr="005775CD">
        <w:rPr>
          <w:rFonts w:cs="Times New Roman"/>
          <w:spacing w:val="-1"/>
          <w:lang w:val="ru-RU"/>
        </w:rPr>
        <w:t>категории:</w:t>
      </w:r>
    </w:p>
    <w:p w14:paraId="2FBAFD0A" w14:textId="77777777" w:rsidR="00075C46" w:rsidRPr="005775CD" w:rsidRDefault="00075C46" w:rsidP="00075C46">
      <w:pPr>
        <w:pStyle w:val="ad"/>
        <w:ind w:left="0" w:right="104" w:firstLine="591"/>
        <w:jc w:val="both"/>
        <w:rPr>
          <w:rFonts w:cs="Times New Roman"/>
          <w:spacing w:val="-1"/>
          <w:lang w:val="ru-RU"/>
        </w:rPr>
      </w:pPr>
      <w:r w:rsidRPr="005775CD">
        <w:rPr>
          <w:rFonts w:cs="Times New Roman"/>
          <w:spacing w:val="-1"/>
          <w:lang w:val="ru-RU"/>
        </w:rPr>
        <w:t>- показатель надежности электроснабжения источников тепловой энергии;</w:t>
      </w:r>
    </w:p>
    <w:p w14:paraId="338A28D9" w14:textId="77777777" w:rsidR="00075C46" w:rsidRPr="005775CD" w:rsidRDefault="00075C46" w:rsidP="00075C46">
      <w:pPr>
        <w:pStyle w:val="ad"/>
        <w:ind w:left="0" w:right="104" w:firstLine="591"/>
        <w:jc w:val="both"/>
        <w:rPr>
          <w:rFonts w:cs="Times New Roman"/>
          <w:spacing w:val="-1"/>
          <w:lang w:val="ru-RU"/>
        </w:rPr>
      </w:pPr>
      <w:r w:rsidRPr="005775CD">
        <w:rPr>
          <w:rFonts w:cs="Times New Roman"/>
          <w:spacing w:val="-1"/>
          <w:lang w:val="ru-RU"/>
        </w:rPr>
        <w:t>- показатель надежности водоснабжения источников тепловой энергии;</w:t>
      </w:r>
    </w:p>
    <w:p w14:paraId="564DD9DB" w14:textId="77777777" w:rsidR="00075C46" w:rsidRPr="005775CD" w:rsidRDefault="00075C46" w:rsidP="00075C46">
      <w:pPr>
        <w:pStyle w:val="ad"/>
        <w:ind w:left="0" w:right="104" w:firstLine="591"/>
        <w:jc w:val="both"/>
        <w:rPr>
          <w:rFonts w:cs="Times New Roman"/>
          <w:spacing w:val="-1"/>
          <w:lang w:val="ru-RU"/>
        </w:rPr>
      </w:pPr>
      <w:r w:rsidRPr="005775CD">
        <w:rPr>
          <w:rFonts w:cs="Times New Roman"/>
          <w:spacing w:val="-1"/>
          <w:lang w:val="ru-RU"/>
        </w:rPr>
        <w:t>- показатель надежности топливоснабжения источников тепловой энергии;</w:t>
      </w:r>
    </w:p>
    <w:p w14:paraId="03AB9C46" w14:textId="77777777" w:rsidR="00075C46" w:rsidRPr="005775CD" w:rsidRDefault="00075C46" w:rsidP="00075C46">
      <w:pPr>
        <w:pStyle w:val="ad"/>
        <w:ind w:left="0" w:right="104" w:firstLine="591"/>
        <w:jc w:val="both"/>
        <w:rPr>
          <w:rFonts w:cs="Times New Roman"/>
          <w:spacing w:val="-1"/>
          <w:lang w:val="ru-RU"/>
        </w:rPr>
      </w:pPr>
      <w:r w:rsidRPr="005775CD">
        <w:rPr>
          <w:rFonts w:cs="Times New Roman"/>
          <w:spacing w:val="-1"/>
          <w:lang w:val="ru-RU"/>
        </w:rPr>
        <w:t>- показатель соответствия тепловой мощности источников тепловой энергии и пропускной способности тепловых сетей расчетным тепловым нагрузкам потребителей;</w:t>
      </w:r>
    </w:p>
    <w:p w14:paraId="6996EA9D" w14:textId="77777777" w:rsidR="00075C46" w:rsidRPr="005775CD" w:rsidRDefault="00075C46" w:rsidP="00075C46">
      <w:pPr>
        <w:pStyle w:val="ad"/>
        <w:ind w:left="0" w:right="104" w:firstLine="591"/>
        <w:jc w:val="both"/>
        <w:rPr>
          <w:rFonts w:cs="Times New Roman"/>
          <w:spacing w:val="-1"/>
          <w:lang w:val="ru-RU"/>
        </w:rPr>
      </w:pPr>
      <w:r w:rsidRPr="005775CD">
        <w:rPr>
          <w:rFonts w:cs="Times New Roman"/>
          <w:spacing w:val="-1"/>
          <w:lang w:val="ru-RU"/>
        </w:rPr>
        <w:t>- показатель уровня резервирования источников тепловой энергии и элементов тепловой сети путем их кольцевания и устройств перемычек;</w:t>
      </w:r>
    </w:p>
    <w:p w14:paraId="5DB38A49" w14:textId="77777777" w:rsidR="00075C46" w:rsidRPr="005775CD" w:rsidRDefault="00075C46" w:rsidP="00075C46">
      <w:pPr>
        <w:pStyle w:val="ad"/>
        <w:ind w:left="0" w:right="104" w:firstLine="591"/>
        <w:jc w:val="both"/>
        <w:rPr>
          <w:rFonts w:cs="Times New Roman"/>
          <w:spacing w:val="-1"/>
          <w:lang w:val="ru-RU"/>
        </w:rPr>
      </w:pPr>
      <w:r w:rsidRPr="005775CD">
        <w:rPr>
          <w:rFonts w:cs="Times New Roman"/>
          <w:spacing w:val="-1"/>
          <w:lang w:val="ru-RU"/>
        </w:rPr>
        <w:t>- показатель технического состояния тепловых сетей, характеризуемый наличием ветхих, подлежащих замене трубопроводов;</w:t>
      </w:r>
    </w:p>
    <w:p w14:paraId="4BCCF905" w14:textId="77777777" w:rsidR="00075C46" w:rsidRPr="005775CD" w:rsidRDefault="00075C46" w:rsidP="00075C46">
      <w:pPr>
        <w:pStyle w:val="ad"/>
        <w:ind w:left="0" w:right="104" w:firstLine="591"/>
        <w:jc w:val="both"/>
        <w:rPr>
          <w:rFonts w:cs="Times New Roman"/>
          <w:spacing w:val="-1"/>
          <w:lang w:val="ru-RU"/>
        </w:rPr>
      </w:pPr>
      <w:r w:rsidRPr="005775CD">
        <w:rPr>
          <w:rFonts w:cs="Times New Roman"/>
          <w:spacing w:val="-1"/>
          <w:lang w:val="ru-RU"/>
        </w:rPr>
        <w:t>- показатель интенсивности отказов систем теплоснабжения;</w:t>
      </w:r>
    </w:p>
    <w:p w14:paraId="117A213E" w14:textId="77777777" w:rsidR="00075C46" w:rsidRPr="005775CD" w:rsidRDefault="00075C46" w:rsidP="00075C46">
      <w:pPr>
        <w:pStyle w:val="ad"/>
        <w:ind w:left="0" w:right="104" w:firstLine="591"/>
        <w:jc w:val="both"/>
        <w:rPr>
          <w:rFonts w:cs="Times New Roman"/>
          <w:spacing w:val="-1"/>
          <w:lang w:val="ru-RU"/>
        </w:rPr>
      </w:pPr>
      <w:r w:rsidRPr="005775CD">
        <w:rPr>
          <w:rFonts w:cs="Times New Roman"/>
          <w:spacing w:val="-1"/>
          <w:lang w:val="ru-RU"/>
        </w:rPr>
        <w:t>- показатель относительного аварийного недоотпуска тепла;</w:t>
      </w:r>
    </w:p>
    <w:p w14:paraId="1559F4A2" w14:textId="77777777" w:rsidR="00075C46" w:rsidRPr="005775CD" w:rsidRDefault="00075C46" w:rsidP="00075C46">
      <w:pPr>
        <w:pStyle w:val="ad"/>
        <w:ind w:left="0" w:right="104" w:firstLine="591"/>
        <w:jc w:val="both"/>
        <w:rPr>
          <w:rFonts w:cs="Times New Roman"/>
          <w:spacing w:val="-1"/>
          <w:lang w:val="ru-RU"/>
        </w:rPr>
      </w:pPr>
      <w:r w:rsidRPr="005775CD">
        <w:rPr>
          <w:rFonts w:cs="Times New Roman"/>
          <w:spacing w:val="-1"/>
          <w:lang w:val="ru-RU"/>
        </w:rPr>
        <w:t>- показатель готовности теплоснабжающих организаций к проведению аварийно-восстановительных работ в системах теплоснабжения (итоговый показатель);</w:t>
      </w:r>
    </w:p>
    <w:p w14:paraId="370AABAA" w14:textId="77777777" w:rsidR="00075C46" w:rsidRPr="005775CD" w:rsidRDefault="00075C46" w:rsidP="00075C46">
      <w:pPr>
        <w:pStyle w:val="ad"/>
        <w:ind w:left="0" w:right="104" w:firstLine="591"/>
        <w:jc w:val="both"/>
        <w:rPr>
          <w:rFonts w:cs="Times New Roman"/>
          <w:spacing w:val="-1"/>
          <w:lang w:val="ru-RU"/>
        </w:rPr>
      </w:pPr>
      <w:r w:rsidRPr="005775CD">
        <w:rPr>
          <w:rFonts w:cs="Times New Roman"/>
          <w:spacing w:val="-1"/>
          <w:lang w:val="ru-RU"/>
        </w:rPr>
        <w:t>- показатель укомплектованности ремонтным и оперативно-ремонтным персоналом;</w:t>
      </w:r>
    </w:p>
    <w:p w14:paraId="2F68772B" w14:textId="77777777" w:rsidR="00075C46" w:rsidRPr="005775CD" w:rsidRDefault="00075C46" w:rsidP="00075C46">
      <w:pPr>
        <w:pStyle w:val="ad"/>
        <w:ind w:left="0" w:right="104" w:firstLine="591"/>
        <w:jc w:val="both"/>
        <w:rPr>
          <w:rFonts w:cs="Times New Roman"/>
          <w:spacing w:val="-1"/>
          <w:lang w:val="ru-RU"/>
        </w:rPr>
      </w:pPr>
      <w:r w:rsidRPr="005775CD">
        <w:rPr>
          <w:rFonts w:cs="Times New Roman"/>
          <w:spacing w:val="-1"/>
          <w:lang w:val="ru-RU"/>
        </w:rPr>
        <w:t>- показатель оснащенности машинами, специальными механизмами и оборудованием;</w:t>
      </w:r>
    </w:p>
    <w:p w14:paraId="55B0815D" w14:textId="77777777" w:rsidR="00075C46" w:rsidRPr="005775CD" w:rsidRDefault="00075C46" w:rsidP="00075C46">
      <w:pPr>
        <w:pStyle w:val="ad"/>
        <w:ind w:left="0" w:right="104" w:firstLine="591"/>
        <w:jc w:val="both"/>
        <w:rPr>
          <w:rFonts w:cs="Times New Roman"/>
          <w:spacing w:val="-1"/>
          <w:lang w:val="ru-RU"/>
        </w:rPr>
      </w:pPr>
      <w:r w:rsidRPr="005775CD">
        <w:rPr>
          <w:rFonts w:cs="Times New Roman"/>
          <w:spacing w:val="-1"/>
          <w:lang w:val="ru-RU"/>
        </w:rPr>
        <w:t>- показатель наличия основных материально-технических ресурсов;</w:t>
      </w:r>
    </w:p>
    <w:p w14:paraId="6F5FB755" w14:textId="77777777" w:rsidR="00075C46" w:rsidRPr="005775CD" w:rsidRDefault="00075C46" w:rsidP="00075C46">
      <w:pPr>
        <w:pStyle w:val="ad"/>
        <w:ind w:left="0" w:right="104" w:firstLine="591"/>
        <w:jc w:val="both"/>
        <w:rPr>
          <w:rFonts w:cs="Times New Roman"/>
          <w:spacing w:val="-1"/>
          <w:lang w:val="ru-RU"/>
        </w:rPr>
      </w:pPr>
      <w:r w:rsidRPr="005775CD">
        <w:rPr>
          <w:rFonts w:cs="Times New Roman"/>
          <w:spacing w:val="-1"/>
          <w:lang w:val="ru-RU"/>
        </w:rPr>
        <w:t>- показатель укомплектованности передвижными автономными источниками электропитания для ведения аварийно-восстановительных работ.</w:t>
      </w:r>
    </w:p>
    <w:p w14:paraId="46091CF5" w14:textId="77777777" w:rsidR="00075C46" w:rsidRPr="005775CD" w:rsidRDefault="00075C46" w:rsidP="00075C46">
      <w:pPr>
        <w:pStyle w:val="ad"/>
        <w:ind w:left="0" w:right="102" w:firstLine="591"/>
        <w:jc w:val="both"/>
        <w:rPr>
          <w:rFonts w:cs="Times New Roman"/>
          <w:lang w:val="ru-RU"/>
        </w:rPr>
      </w:pPr>
      <w:r w:rsidRPr="005775CD">
        <w:rPr>
          <w:rFonts w:cs="Times New Roman"/>
          <w:spacing w:val="-1"/>
          <w:lang w:val="ru-RU"/>
        </w:rPr>
        <w:t>Надежность</w:t>
      </w:r>
      <w:r w:rsidRPr="005775CD">
        <w:rPr>
          <w:rFonts w:cs="Times New Roman"/>
          <w:spacing w:val="31"/>
          <w:lang w:val="ru-RU"/>
        </w:rPr>
        <w:t xml:space="preserve"> </w:t>
      </w:r>
      <w:r w:rsidRPr="005775CD">
        <w:rPr>
          <w:rFonts w:cs="Times New Roman"/>
          <w:spacing w:val="-1"/>
          <w:lang w:val="ru-RU"/>
        </w:rPr>
        <w:t>теплоснабжения</w:t>
      </w:r>
      <w:r w:rsidRPr="005775CD">
        <w:rPr>
          <w:rFonts w:cs="Times New Roman"/>
          <w:spacing w:val="30"/>
          <w:lang w:val="ru-RU"/>
        </w:rPr>
        <w:t xml:space="preserve"> </w:t>
      </w:r>
      <w:r w:rsidRPr="005775CD">
        <w:rPr>
          <w:rFonts w:cs="Times New Roman"/>
          <w:spacing w:val="-1"/>
          <w:lang w:val="ru-RU"/>
        </w:rPr>
        <w:t>обеспечивается</w:t>
      </w:r>
      <w:r w:rsidRPr="005775CD">
        <w:rPr>
          <w:rFonts w:cs="Times New Roman"/>
          <w:spacing w:val="35"/>
          <w:lang w:val="ru-RU"/>
        </w:rPr>
        <w:t xml:space="preserve"> </w:t>
      </w:r>
      <w:r w:rsidRPr="005775CD">
        <w:rPr>
          <w:rFonts w:cs="Times New Roman"/>
          <w:spacing w:val="-1"/>
          <w:lang w:val="ru-RU"/>
        </w:rPr>
        <w:t>надежной</w:t>
      </w:r>
      <w:r w:rsidRPr="005775CD">
        <w:rPr>
          <w:rFonts w:cs="Times New Roman"/>
          <w:spacing w:val="31"/>
          <w:lang w:val="ru-RU"/>
        </w:rPr>
        <w:t xml:space="preserve"> </w:t>
      </w:r>
      <w:r w:rsidRPr="005775CD">
        <w:rPr>
          <w:rFonts w:cs="Times New Roman"/>
          <w:spacing w:val="-1"/>
          <w:lang w:val="ru-RU"/>
        </w:rPr>
        <w:t>работой</w:t>
      </w:r>
      <w:r w:rsidRPr="005775CD">
        <w:rPr>
          <w:rFonts w:cs="Times New Roman"/>
          <w:spacing w:val="31"/>
          <w:lang w:val="ru-RU"/>
        </w:rPr>
        <w:t xml:space="preserve"> </w:t>
      </w:r>
      <w:r w:rsidRPr="005775CD">
        <w:rPr>
          <w:rFonts w:cs="Times New Roman"/>
          <w:spacing w:val="-1"/>
          <w:lang w:val="ru-RU"/>
        </w:rPr>
        <w:t>всех</w:t>
      </w:r>
      <w:r w:rsidRPr="005775CD">
        <w:rPr>
          <w:rFonts w:cs="Times New Roman"/>
          <w:spacing w:val="33"/>
          <w:lang w:val="ru-RU"/>
        </w:rPr>
        <w:t xml:space="preserve"> </w:t>
      </w:r>
      <w:r w:rsidRPr="005775CD">
        <w:rPr>
          <w:rFonts w:cs="Times New Roman"/>
          <w:spacing w:val="-1"/>
          <w:lang w:val="ru-RU"/>
        </w:rPr>
        <w:t>элементов</w:t>
      </w:r>
      <w:r w:rsidRPr="005775CD">
        <w:rPr>
          <w:rFonts w:cs="Times New Roman"/>
          <w:spacing w:val="30"/>
          <w:lang w:val="ru-RU"/>
        </w:rPr>
        <w:t xml:space="preserve"> </w:t>
      </w:r>
      <w:r w:rsidRPr="005775CD">
        <w:rPr>
          <w:rFonts w:cs="Times New Roman"/>
          <w:spacing w:val="-1"/>
          <w:lang w:val="ru-RU"/>
        </w:rPr>
        <w:t>системы</w:t>
      </w:r>
      <w:r w:rsidRPr="005775CD">
        <w:rPr>
          <w:rFonts w:cs="Times New Roman"/>
          <w:spacing w:val="93"/>
          <w:lang w:val="ru-RU"/>
        </w:rPr>
        <w:t xml:space="preserve"> </w:t>
      </w:r>
      <w:r w:rsidRPr="005775CD">
        <w:rPr>
          <w:rFonts w:cs="Times New Roman"/>
          <w:spacing w:val="-1"/>
          <w:lang w:val="ru-RU"/>
        </w:rPr>
        <w:t>теплоснабжения,</w:t>
      </w:r>
      <w:r w:rsidRPr="005775CD">
        <w:rPr>
          <w:rFonts w:cs="Times New Roman"/>
          <w:spacing w:val="14"/>
          <w:lang w:val="ru-RU"/>
        </w:rPr>
        <w:t xml:space="preserve"> </w:t>
      </w:r>
      <w:r w:rsidRPr="005775CD">
        <w:rPr>
          <w:rFonts w:cs="Times New Roman"/>
          <w:lang w:val="ru-RU"/>
        </w:rPr>
        <w:t>а</w:t>
      </w:r>
      <w:r w:rsidRPr="005775CD">
        <w:rPr>
          <w:rFonts w:cs="Times New Roman"/>
          <w:spacing w:val="13"/>
          <w:lang w:val="ru-RU"/>
        </w:rPr>
        <w:t xml:space="preserve"> </w:t>
      </w:r>
      <w:r w:rsidRPr="005775CD">
        <w:rPr>
          <w:rFonts w:cs="Times New Roman"/>
          <w:spacing w:val="-1"/>
          <w:lang w:val="ru-RU"/>
        </w:rPr>
        <w:t>также</w:t>
      </w:r>
      <w:r w:rsidRPr="005775CD">
        <w:rPr>
          <w:rFonts w:cs="Times New Roman"/>
          <w:spacing w:val="12"/>
          <w:lang w:val="ru-RU"/>
        </w:rPr>
        <w:t xml:space="preserve"> </w:t>
      </w:r>
      <w:r w:rsidRPr="005775CD">
        <w:rPr>
          <w:rFonts w:cs="Times New Roman"/>
          <w:lang w:val="ru-RU"/>
        </w:rPr>
        <w:t>внешних,</w:t>
      </w:r>
      <w:r w:rsidRPr="005775CD">
        <w:rPr>
          <w:rFonts w:cs="Times New Roman"/>
          <w:spacing w:val="11"/>
          <w:lang w:val="ru-RU"/>
        </w:rPr>
        <w:t xml:space="preserve"> </w:t>
      </w:r>
      <w:r w:rsidRPr="005775CD">
        <w:rPr>
          <w:rFonts w:cs="Times New Roman"/>
          <w:lang w:val="ru-RU"/>
        </w:rPr>
        <w:t>по</w:t>
      </w:r>
      <w:r w:rsidRPr="005775CD">
        <w:rPr>
          <w:rFonts w:cs="Times New Roman"/>
          <w:spacing w:val="14"/>
          <w:lang w:val="ru-RU"/>
        </w:rPr>
        <w:t xml:space="preserve"> </w:t>
      </w:r>
      <w:r w:rsidRPr="005775CD">
        <w:rPr>
          <w:rFonts w:cs="Times New Roman"/>
          <w:spacing w:val="-1"/>
          <w:lang w:val="ru-RU"/>
        </w:rPr>
        <w:t>отношению</w:t>
      </w:r>
      <w:r w:rsidRPr="005775CD">
        <w:rPr>
          <w:rFonts w:cs="Times New Roman"/>
          <w:spacing w:val="14"/>
          <w:lang w:val="ru-RU"/>
        </w:rPr>
        <w:t xml:space="preserve"> </w:t>
      </w:r>
      <w:r w:rsidRPr="005775CD">
        <w:rPr>
          <w:rFonts w:cs="Times New Roman"/>
          <w:lang w:val="ru-RU"/>
        </w:rPr>
        <w:t>к</w:t>
      </w:r>
      <w:r w:rsidRPr="005775CD">
        <w:rPr>
          <w:rFonts w:cs="Times New Roman"/>
          <w:spacing w:val="14"/>
          <w:lang w:val="ru-RU"/>
        </w:rPr>
        <w:t xml:space="preserve"> </w:t>
      </w:r>
      <w:r w:rsidRPr="005775CD">
        <w:rPr>
          <w:rFonts w:cs="Times New Roman"/>
          <w:spacing w:val="-1"/>
          <w:lang w:val="ru-RU"/>
        </w:rPr>
        <w:t>системе</w:t>
      </w:r>
      <w:r w:rsidRPr="005775CD">
        <w:rPr>
          <w:rFonts w:cs="Times New Roman"/>
          <w:spacing w:val="13"/>
          <w:lang w:val="ru-RU"/>
        </w:rPr>
        <w:t xml:space="preserve"> </w:t>
      </w:r>
      <w:r w:rsidRPr="005775CD">
        <w:rPr>
          <w:rFonts w:cs="Times New Roman"/>
          <w:spacing w:val="-1"/>
          <w:lang w:val="ru-RU"/>
        </w:rPr>
        <w:t>теплоснабжения,</w:t>
      </w:r>
      <w:r w:rsidRPr="005775CD">
        <w:rPr>
          <w:rFonts w:cs="Times New Roman"/>
          <w:spacing w:val="14"/>
          <w:lang w:val="ru-RU"/>
        </w:rPr>
        <w:t xml:space="preserve"> </w:t>
      </w:r>
      <w:r w:rsidRPr="005775CD">
        <w:rPr>
          <w:rFonts w:cs="Times New Roman"/>
          <w:spacing w:val="1"/>
          <w:lang w:val="ru-RU"/>
        </w:rPr>
        <w:t>систем</w:t>
      </w:r>
      <w:r w:rsidRPr="005775CD">
        <w:rPr>
          <w:rFonts w:cs="Times New Roman"/>
          <w:spacing w:val="13"/>
          <w:lang w:val="ru-RU"/>
        </w:rPr>
        <w:t xml:space="preserve"> </w:t>
      </w:r>
      <w:r w:rsidRPr="005775CD">
        <w:rPr>
          <w:rFonts w:cs="Times New Roman"/>
          <w:spacing w:val="-1"/>
          <w:lang w:val="ru-RU"/>
        </w:rPr>
        <w:t>электро-,</w:t>
      </w:r>
      <w:r w:rsidRPr="005775CD">
        <w:rPr>
          <w:rFonts w:cs="Times New Roman"/>
          <w:spacing w:val="87"/>
          <w:lang w:val="ru-RU"/>
        </w:rPr>
        <w:t xml:space="preserve"> </w:t>
      </w:r>
      <w:r w:rsidRPr="005775CD">
        <w:rPr>
          <w:rFonts w:cs="Times New Roman"/>
          <w:spacing w:val="-1"/>
          <w:lang w:val="ru-RU"/>
        </w:rPr>
        <w:t>водо-,</w:t>
      </w:r>
      <w:r w:rsidRPr="005775CD">
        <w:rPr>
          <w:rFonts w:cs="Times New Roman"/>
          <w:lang w:val="ru-RU"/>
        </w:rPr>
        <w:t xml:space="preserve"> </w:t>
      </w:r>
      <w:r w:rsidRPr="005775CD">
        <w:rPr>
          <w:rFonts w:cs="Times New Roman"/>
          <w:spacing w:val="-1"/>
          <w:lang w:val="ru-RU"/>
        </w:rPr>
        <w:t>топливоснабжения</w:t>
      </w:r>
      <w:r w:rsidRPr="005775CD">
        <w:rPr>
          <w:rFonts w:cs="Times New Roman"/>
          <w:lang w:val="ru-RU"/>
        </w:rPr>
        <w:t xml:space="preserve"> </w:t>
      </w:r>
      <w:r w:rsidRPr="005775CD">
        <w:rPr>
          <w:rFonts w:cs="Times New Roman"/>
          <w:spacing w:val="-1"/>
          <w:lang w:val="ru-RU"/>
        </w:rPr>
        <w:t>источников</w:t>
      </w:r>
      <w:r w:rsidRPr="005775CD">
        <w:rPr>
          <w:rFonts w:cs="Times New Roman"/>
          <w:lang w:val="ru-RU"/>
        </w:rPr>
        <w:t xml:space="preserve"> </w:t>
      </w:r>
      <w:r w:rsidRPr="005775CD">
        <w:rPr>
          <w:rFonts w:cs="Times New Roman"/>
          <w:spacing w:val="-1"/>
          <w:lang w:val="ru-RU"/>
        </w:rPr>
        <w:t>тепловой</w:t>
      </w:r>
      <w:r w:rsidRPr="005775CD">
        <w:rPr>
          <w:rFonts w:cs="Times New Roman"/>
          <w:lang w:val="ru-RU"/>
        </w:rPr>
        <w:t xml:space="preserve"> </w:t>
      </w:r>
      <w:r w:rsidRPr="005775CD">
        <w:rPr>
          <w:rFonts w:cs="Times New Roman"/>
          <w:spacing w:val="-1"/>
          <w:lang w:val="ru-RU"/>
        </w:rPr>
        <w:t>энергии.</w:t>
      </w:r>
    </w:p>
    <w:p w14:paraId="66A8BE31" w14:textId="77777777" w:rsidR="00075C46" w:rsidRPr="005775CD" w:rsidRDefault="00075C46" w:rsidP="00075C46">
      <w:pPr>
        <w:pStyle w:val="ad"/>
        <w:ind w:left="0" w:right="104" w:firstLine="591"/>
        <w:jc w:val="both"/>
        <w:rPr>
          <w:rFonts w:cs="Times New Roman"/>
          <w:lang w:val="ru-RU"/>
        </w:rPr>
      </w:pPr>
      <w:r w:rsidRPr="005775CD">
        <w:rPr>
          <w:rFonts w:cs="Times New Roman"/>
          <w:spacing w:val="-1"/>
          <w:lang w:val="ru-RU"/>
        </w:rPr>
        <w:t>Интегральными</w:t>
      </w:r>
      <w:r w:rsidRPr="005775CD">
        <w:rPr>
          <w:rFonts w:cs="Times New Roman"/>
          <w:spacing w:val="22"/>
          <w:lang w:val="ru-RU"/>
        </w:rPr>
        <w:t xml:space="preserve"> </w:t>
      </w:r>
      <w:r w:rsidRPr="005775CD">
        <w:rPr>
          <w:rFonts w:cs="Times New Roman"/>
          <w:spacing w:val="-1"/>
          <w:lang w:val="ru-RU"/>
        </w:rPr>
        <w:t>показателями</w:t>
      </w:r>
      <w:r w:rsidRPr="005775CD">
        <w:rPr>
          <w:rFonts w:cs="Times New Roman"/>
          <w:spacing w:val="22"/>
          <w:lang w:val="ru-RU"/>
        </w:rPr>
        <w:t xml:space="preserve"> </w:t>
      </w:r>
      <w:r w:rsidRPr="005775CD">
        <w:rPr>
          <w:rFonts w:cs="Times New Roman"/>
          <w:spacing w:val="-1"/>
          <w:lang w:val="ru-RU"/>
        </w:rPr>
        <w:t>оценки</w:t>
      </w:r>
      <w:r w:rsidRPr="005775CD">
        <w:rPr>
          <w:rFonts w:cs="Times New Roman"/>
          <w:spacing w:val="22"/>
          <w:lang w:val="ru-RU"/>
        </w:rPr>
        <w:t xml:space="preserve"> </w:t>
      </w:r>
      <w:r w:rsidRPr="005775CD">
        <w:rPr>
          <w:rFonts w:cs="Times New Roman"/>
          <w:spacing w:val="-1"/>
          <w:lang w:val="ru-RU"/>
        </w:rPr>
        <w:t>надежности</w:t>
      </w:r>
      <w:r w:rsidRPr="005775CD">
        <w:rPr>
          <w:rFonts w:cs="Times New Roman"/>
          <w:spacing w:val="22"/>
          <w:lang w:val="ru-RU"/>
        </w:rPr>
        <w:t xml:space="preserve"> </w:t>
      </w:r>
      <w:r w:rsidRPr="005775CD">
        <w:rPr>
          <w:rFonts w:cs="Times New Roman"/>
          <w:spacing w:val="-1"/>
          <w:lang w:val="ru-RU"/>
        </w:rPr>
        <w:t>теплоснабжения</w:t>
      </w:r>
      <w:r w:rsidRPr="005775CD">
        <w:rPr>
          <w:rFonts w:cs="Times New Roman"/>
          <w:spacing w:val="18"/>
          <w:lang w:val="ru-RU"/>
        </w:rPr>
        <w:t xml:space="preserve"> </w:t>
      </w:r>
      <w:r w:rsidRPr="005775CD">
        <w:rPr>
          <w:rFonts w:cs="Times New Roman"/>
          <w:lang w:val="ru-RU"/>
        </w:rPr>
        <w:t>в</w:t>
      </w:r>
      <w:r w:rsidRPr="005775CD">
        <w:rPr>
          <w:rFonts w:cs="Times New Roman"/>
          <w:spacing w:val="20"/>
          <w:lang w:val="ru-RU"/>
        </w:rPr>
        <w:t xml:space="preserve"> </w:t>
      </w:r>
      <w:r w:rsidRPr="005775CD">
        <w:rPr>
          <w:rFonts w:cs="Times New Roman"/>
          <w:spacing w:val="-1"/>
          <w:lang w:val="ru-RU"/>
        </w:rPr>
        <w:t>целом</w:t>
      </w:r>
      <w:r w:rsidRPr="005775CD">
        <w:rPr>
          <w:rFonts w:cs="Times New Roman"/>
          <w:spacing w:val="23"/>
          <w:lang w:val="ru-RU"/>
        </w:rPr>
        <w:t xml:space="preserve"> </w:t>
      </w:r>
      <w:r w:rsidRPr="005775CD">
        <w:rPr>
          <w:rFonts w:cs="Times New Roman"/>
          <w:spacing w:val="-1"/>
          <w:lang w:val="ru-RU"/>
        </w:rPr>
        <w:t>являются</w:t>
      </w:r>
      <w:r w:rsidRPr="005775CD">
        <w:rPr>
          <w:rFonts w:cs="Times New Roman"/>
          <w:spacing w:val="91"/>
          <w:lang w:val="ru-RU"/>
        </w:rPr>
        <w:t xml:space="preserve"> </w:t>
      </w:r>
      <w:r w:rsidRPr="005775CD">
        <w:rPr>
          <w:rFonts w:cs="Times New Roman"/>
          <w:spacing w:val="-1"/>
          <w:lang w:val="ru-RU"/>
        </w:rPr>
        <w:t>такие</w:t>
      </w:r>
      <w:r w:rsidRPr="005775CD">
        <w:rPr>
          <w:rFonts w:cs="Times New Roman"/>
          <w:lang w:val="ru-RU"/>
        </w:rPr>
        <w:t xml:space="preserve"> </w:t>
      </w:r>
      <w:r w:rsidRPr="005775CD">
        <w:rPr>
          <w:rFonts w:cs="Times New Roman"/>
          <w:spacing w:val="-1"/>
          <w:lang w:val="ru-RU"/>
        </w:rPr>
        <w:t xml:space="preserve">эмпирические показатели как интенсивность отказов </w:t>
      </w:r>
      <w:r w:rsidRPr="005775CD">
        <w:rPr>
          <w:rFonts w:cs="Times New Roman"/>
          <w:spacing w:val="-1"/>
        </w:rPr>
        <w:t>n</w:t>
      </w:r>
      <w:r w:rsidRPr="005775CD">
        <w:rPr>
          <w:rFonts w:cs="Times New Roman"/>
          <w:spacing w:val="-1"/>
          <w:lang w:val="ru-RU"/>
        </w:rPr>
        <w:t>от [1/год] и относительный аварийный</w:t>
      </w:r>
      <w:r w:rsidRPr="005775CD">
        <w:rPr>
          <w:rFonts w:cs="Times New Roman"/>
          <w:spacing w:val="31"/>
          <w:lang w:val="ru-RU"/>
        </w:rPr>
        <w:t xml:space="preserve"> </w:t>
      </w:r>
      <w:r w:rsidRPr="005775CD">
        <w:rPr>
          <w:rFonts w:cs="Times New Roman"/>
          <w:spacing w:val="-1"/>
          <w:lang w:val="ru-RU"/>
        </w:rPr>
        <w:t>недоотпуск</w:t>
      </w:r>
      <w:r w:rsidRPr="005775CD">
        <w:rPr>
          <w:rFonts w:cs="Times New Roman"/>
          <w:spacing w:val="36"/>
          <w:lang w:val="ru-RU"/>
        </w:rPr>
        <w:t xml:space="preserve"> </w:t>
      </w:r>
      <w:r w:rsidRPr="005775CD">
        <w:rPr>
          <w:rFonts w:cs="Times New Roman"/>
          <w:spacing w:val="-1"/>
          <w:lang w:val="ru-RU"/>
        </w:rPr>
        <w:t>тепловой</w:t>
      </w:r>
      <w:r w:rsidRPr="005775CD">
        <w:rPr>
          <w:rFonts w:cs="Times New Roman"/>
          <w:spacing w:val="31"/>
          <w:lang w:val="ru-RU"/>
        </w:rPr>
        <w:t xml:space="preserve"> </w:t>
      </w:r>
      <w:r w:rsidRPr="005775CD">
        <w:rPr>
          <w:rFonts w:cs="Times New Roman"/>
          <w:spacing w:val="-1"/>
          <w:lang w:val="ru-RU"/>
        </w:rPr>
        <w:t>энергии</w:t>
      </w:r>
      <w:r w:rsidRPr="005775CD">
        <w:rPr>
          <w:rFonts w:cs="Times New Roman"/>
          <w:spacing w:val="29"/>
          <w:lang w:val="ru-RU"/>
        </w:rPr>
        <w:t xml:space="preserve"> </w:t>
      </w:r>
      <w:r w:rsidRPr="005775CD">
        <w:rPr>
          <w:rFonts w:cs="Times New Roman"/>
          <w:spacing w:val="-1"/>
        </w:rPr>
        <w:t>Q</w:t>
      </w:r>
      <w:r w:rsidRPr="005775CD">
        <w:rPr>
          <w:rFonts w:cs="Times New Roman"/>
          <w:spacing w:val="-1"/>
          <w:position w:val="-2"/>
          <w:lang w:val="ru-RU"/>
        </w:rPr>
        <w:t>ав</w:t>
      </w:r>
      <w:r w:rsidRPr="005775CD">
        <w:rPr>
          <w:rFonts w:cs="Times New Roman"/>
          <w:spacing w:val="-1"/>
          <w:lang w:val="ru-RU"/>
        </w:rPr>
        <w:t>/</w:t>
      </w:r>
      <w:r w:rsidRPr="005775CD">
        <w:rPr>
          <w:rFonts w:cs="Times New Roman"/>
          <w:spacing w:val="-1"/>
        </w:rPr>
        <w:t>Q</w:t>
      </w:r>
      <w:r w:rsidRPr="005775CD">
        <w:rPr>
          <w:rFonts w:cs="Times New Roman"/>
          <w:spacing w:val="-1"/>
          <w:position w:val="-2"/>
          <w:lang w:val="ru-RU"/>
        </w:rPr>
        <w:t>расч.</w:t>
      </w:r>
      <w:r w:rsidRPr="005775CD">
        <w:rPr>
          <w:rFonts w:cs="Times New Roman"/>
          <w:spacing w:val="-1"/>
          <w:lang w:val="ru-RU"/>
        </w:rPr>
        <w:t>,</w:t>
      </w:r>
      <w:r w:rsidRPr="005775CD">
        <w:rPr>
          <w:rFonts w:cs="Times New Roman"/>
          <w:spacing w:val="30"/>
          <w:lang w:val="ru-RU"/>
        </w:rPr>
        <w:t xml:space="preserve"> </w:t>
      </w:r>
      <w:r w:rsidRPr="005775CD">
        <w:rPr>
          <w:rFonts w:cs="Times New Roman"/>
          <w:lang w:val="ru-RU"/>
        </w:rPr>
        <w:t>где</w:t>
      </w:r>
      <w:r w:rsidRPr="005775CD">
        <w:rPr>
          <w:rFonts w:cs="Times New Roman"/>
          <w:spacing w:val="30"/>
          <w:lang w:val="ru-RU"/>
        </w:rPr>
        <w:t xml:space="preserve"> </w:t>
      </w:r>
      <w:r w:rsidRPr="005775CD">
        <w:rPr>
          <w:rFonts w:cs="Times New Roman"/>
          <w:spacing w:val="-1"/>
        </w:rPr>
        <w:t>Q</w:t>
      </w:r>
      <w:r w:rsidRPr="005775CD">
        <w:rPr>
          <w:rFonts w:cs="Times New Roman"/>
          <w:spacing w:val="-1"/>
          <w:position w:val="-2"/>
          <w:lang w:val="ru-RU"/>
        </w:rPr>
        <w:t>ав</w:t>
      </w:r>
      <w:r w:rsidRPr="005775CD">
        <w:rPr>
          <w:rFonts w:cs="Times New Roman"/>
          <w:spacing w:val="12"/>
          <w:position w:val="-2"/>
          <w:lang w:val="ru-RU"/>
        </w:rPr>
        <w:t xml:space="preserve"> </w:t>
      </w:r>
      <w:r w:rsidRPr="005775CD">
        <w:rPr>
          <w:rFonts w:cs="Times New Roman"/>
          <w:lang w:val="ru-RU"/>
        </w:rPr>
        <w:t>–</w:t>
      </w:r>
      <w:r w:rsidRPr="005775CD">
        <w:rPr>
          <w:rFonts w:cs="Times New Roman"/>
          <w:spacing w:val="31"/>
          <w:lang w:val="ru-RU"/>
        </w:rPr>
        <w:t xml:space="preserve"> </w:t>
      </w:r>
      <w:r w:rsidRPr="005775CD">
        <w:rPr>
          <w:rFonts w:cs="Times New Roman"/>
          <w:spacing w:val="-1"/>
          <w:lang w:val="ru-RU"/>
        </w:rPr>
        <w:t>аварийный</w:t>
      </w:r>
      <w:r w:rsidRPr="005775CD">
        <w:rPr>
          <w:rFonts w:cs="Times New Roman"/>
          <w:spacing w:val="29"/>
          <w:lang w:val="ru-RU"/>
        </w:rPr>
        <w:t xml:space="preserve"> </w:t>
      </w:r>
      <w:r w:rsidRPr="005775CD">
        <w:rPr>
          <w:rFonts w:cs="Times New Roman"/>
          <w:spacing w:val="-1"/>
          <w:lang w:val="ru-RU"/>
        </w:rPr>
        <w:t>недоотпуск</w:t>
      </w:r>
      <w:r w:rsidRPr="005775CD">
        <w:rPr>
          <w:rFonts w:cs="Times New Roman"/>
          <w:spacing w:val="31"/>
          <w:lang w:val="ru-RU"/>
        </w:rPr>
        <w:t xml:space="preserve"> </w:t>
      </w:r>
      <w:r w:rsidRPr="005775CD">
        <w:rPr>
          <w:rFonts w:cs="Times New Roman"/>
          <w:spacing w:val="-1"/>
          <w:lang w:val="ru-RU"/>
        </w:rPr>
        <w:t>тепловой</w:t>
      </w:r>
      <w:r w:rsidRPr="005775CD">
        <w:rPr>
          <w:rFonts w:cs="Times New Roman"/>
          <w:spacing w:val="77"/>
          <w:lang w:val="ru-RU"/>
        </w:rPr>
        <w:t xml:space="preserve"> </w:t>
      </w:r>
      <w:r w:rsidRPr="005775CD">
        <w:rPr>
          <w:rFonts w:cs="Times New Roman"/>
          <w:lang w:val="ru-RU"/>
        </w:rPr>
        <w:t>энергии</w:t>
      </w:r>
      <w:r w:rsidRPr="005775CD">
        <w:rPr>
          <w:rFonts w:cs="Times New Roman"/>
          <w:spacing w:val="15"/>
          <w:lang w:val="ru-RU"/>
        </w:rPr>
        <w:t xml:space="preserve"> </w:t>
      </w:r>
      <w:r w:rsidRPr="005775CD">
        <w:rPr>
          <w:rFonts w:cs="Times New Roman"/>
          <w:lang w:val="ru-RU"/>
        </w:rPr>
        <w:t>за</w:t>
      </w:r>
      <w:r w:rsidRPr="005775CD">
        <w:rPr>
          <w:rFonts w:cs="Times New Roman"/>
          <w:spacing w:val="13"/>
          <w:lang w:val="ru-RU"/>
        </w:rPr>
        <w:t xml:space="preserve"> </w:t>
      </w:r>
      <w:r w:rsidRPr="005775CD">
        <w:rPr>
          <w:rFonts w:cs="Times New Roman"/>
          <w:lang w:val="ru-RU"/>
        </w:rPr>
        <w:t>год</w:t>
      </w:r>
      <w:r w:rsidRPr="005775CD">
        <w:rPr>
          <w:rFonts w:cs="Times New Roman"/>
          <w:spacing w:val="12"/>
          <w:lang w:val="ru-RU"/>
        </w:rPr>
        <w:t xml:space="preserve"> </w:t>
      </w:r>
      <w:r w:rsidRPr="005775CD">
        <w:rPr>
          <w:rFonts w:cs="Times New Roman"/>
          <w:spacing w:val="-1"/>
          <w:lang w:val="ru-RU"/>
        </w:rPr>
        <w:t>[Гкал],</w:t>
      </w:r>
      <w:r w:rsidRPr="005775CD">
        <w:rPr>
          <w:rFonts w:cs="Times New Roman"/>
          <w:spacing w:val="14"/>
          <w:lang w:val="ru-RU"/>
        </w:rPr>
        <w:t xml:space="preserve"> </w:t>
      </w:r>
      <w:r w:rsidRPr="005775CD">
        <w:rPr>
          <w:rFonts w:cs="Times New Roman"/>
        </w:rPr>
        <w:t>Q</w:t>
      </w:r>
      <w:r w:rsidRPr="005775CD">
        <w:rPr>
          <w:rFonts w:cs="Times New Roman"/>
          <w:position w:val="-2"/>
          <w:lang w:val="ru-RU"/>
        </w:rPr>
        <w:t>расч</w:t>
      </w:r>
      <w:r w:rsidRPr="005775CD">
        <w:rPr>
          <w:rFonts w:cs="Times New Roman"/>
          <w:spacing w:val="35"/>
          <w:position w:val="-2"/>
          <w:lang w:val="ru-RU"/>
        </w:rPr>
        <w:t xml:space="preserve"> </w:t>
      </w:r>
      <w:r w:rsidRPr="005775CD">
        <w:rPr>
          <w:rFonts w:cs="Times New Roman"/>
          <w:lang w:val="ru-RU"/>
        </w:rPr>
        <w:t>–</w:t>
      </w:r>
      <w:r w:rsidRPr="005775CD">
        <w:rPr>
          <w:rFonts w:cs="Times New Roman"/>
          <w:spacing w:val="14"/>
          <w:lang w:val="ru-RU"/>
        </w:rPr>
        <w:t xml:space="preserve"> </w:t>
      </w:r>
      <w:r w:rsidRPr="005775CD">
        <w:rPr>
          <w:rFonts w:cs="Times New Roman"/>
          <w:spacing w:val="-1"/>
          <w:lang w:val="ru-RU"/>
        </w:rPr>
        <w:t>расчетный</w:t>
      </w:r>
      <w:r w:rsidRPr="005775CD">
        <w:rPr>
          <w:rFonts w:cs="Times New Roman"/>
          <w:spacing w:val="14"/>
          <w:lang w:val="ru-RU"/>
        </w:rPr>
        <w:t xml:space="preserve"> </w:t>
      </w:r>
      <w:r w:rsidRPr="005775CD">
        <w:rPr>
          <w:rFonts w:cs="Times New Roman"/>
          <w:spacing w:val="-1"/>
          <w:lang w:val="ru-RU"/>
        </w:rPr>
        <w:t>отпуск</w:t>
      </w:r>
      <w:r w:rsidRPr="005775CD">
        <w:rPr>
          <w:rFonts w:cs="Times New Roman"/>
          <w:spacing w:val="14"/>
          <w:lang w:val="ru-RU"/>
        </w:rPr>
        <w:t xml:space="preserve"> </w:t>
      </w:r>
      <w:r w:rsidRPr="005775CD">
        <w:rPr>
          <w:rFonts w:cs="Times New Roman"/>
          <w:spacing w:val="-1"/>
          <w:lang w:val="ru-RU"/>
        </w:rPr>
        <w:t>тепловой</w:t>
      </w:r>
      <w:r w:rsidRPr="005775CD">
        <w:rPr>
          <w:rFonts w:cs="Times New Roman"/>
          <w:spacing w:val="14"/>
          <w:lang w:val="ru-RU"/>
        </w:rPr>
        <w:t xml:space="preserve"> </w:t>
      </w:r>
      <w:r w:rsidRPr="005775CD">
        <w:rPr>
          <w:rFonts w:cs="Times New Roman"/>
          <w:spacing w:val="-1"/>
          <w:lang w:val="ru-RU"/>
        </w:rPr>
        <w:t>энергии</w:t>
      </w:r>
      <w:r w:rsidRPr="005775CD">
        <w:rPr>
          <w:rFonts w:cs="Times New Roman"/>
          <w:spacing w:val="15"/>
          <w:lang w:val="ru-RU"/>
        </w:rPr>
        <w:t xml:space="preserve"> </w:t>
      </w:r>
      <w:r w:rsidRPr="005775CD">
        <w:rPr>
          <w:rFonts w:cs="Times New Roman"/>
          <w:spacing w:val="-1"/>
          <w:lang w:val="ru-RU"/>
        </w:rPr>
        <w:t>системой</w:t>
      </w:r>
      <w:r w:rsidRPr="005775CD">
        <w:rPr>
          <w:rFonts w:cs="Times New Roman"/>
          <w:spacing w:val="15"/>
          <w:lang w:val="ru-RU"/>
        </w:rPr>
        <w:t xml:space="preserve"> </w:t>
      </w:r>
      <w:r w:rsidRPr="005775CD">
        <w:rPr>
          <w:rFonts w:cs="Times New Roman"/>
          <w:spacing w:val="-1"/>
          <w:lang w:val="ru-RU"/>
        </w:rPr>
        <w:t>теплоснабжения</w:t>
      </w:r>
      <w:r w:rsidRPr="005775CD">
        <w:rPr>
          <w:rFonts w:cs="Times New Roman"/>
          <w:spacing w:val="14"/>
          <w:lang w:val="ru-RU"/>
        </w:rPr>
        <w:t xml:space="preserve"> </w:t>
      </w:r>
      <w:r w:rsidRPr="005775CD">
        <w:rPr>
          <w:rFonts w:cs="Times New Roman"/>
          <w:lang w:val="ru-RU"/>
        </w:rPr>
        <w:t>за</w:t>
      </w:r>
      <w:r w:rsidRPr="005775CD">
        <w:rPr>
          <w:rFonts w:cs="Times New Roman"/>
          <w:spacing w:val="79"/>
          <w:lang w:val="ru-RU"/>
        </w:rPr>
        <w:t xml:space="preserve"> </w:t>
      </w:r>
      <w:r w:rsidRPr="005775CD">
        <w:rPr>
          <w:rFonts w:cs="Times New Roman"/>
          <w:lang w:val="ru-RU"/>
        </w:rPr>
        <w:t>год</w:t>
      </w:r>
      <w:r w:rsidRPr="005775CD">
        <w:rPr>
          <w:rFonts w:cs="Times New Roman"/>
          <w:spacing w:val="38"/>
          <w:lang w:val="ru-RU"/>
        </w:rPr>
        <w:t xml:space="preserve"> </w:t>
      </w:r>
      <w:r w:rsidRPr="005775CD">
        <w:rPr>
          <w:rFonts w:cs="Times New Roman"/>
          <w:lang w:val="ru-RU"/>
        </w:rPr>
        <w:t>[Гкал].</w:t>
      </w:r>
      <w:r w:rsidRPr="005775CD">
        <w:rPr>
          <w:rFonts w:cs="Times New Roman"/>
          <w:spacing w:val="38"/>
          <w:lang w:val="ru-RU"/>
        </w:rPr>
        <w:t xml:space="preserve"> </w:t>
      </w:r>
      <w:r w:rsidRPr="005775CD">
        <w:rPr>
          <w:rFonts w:cs="Times New Roman"/>
          <w:spacing w:val="-1"/>
          <w:lang w:val="ru-RU"/>
        </w:rPr>
        <w:t>Динамика</w:t>
      </w:r>
      <w:r w:rsidRPr="005775CD">
        <w:rPr>
          <w:rFonts w:cs="Times New Roman"/>
          <w:spacing w:val="37"/>
          <w:lang w:val="ru-RU"/>
        </w:rPr>
        <w:t xml:space="preserve"> </w:t>
      </w:r>
      <w:r w:rsidRPr="005775CD">
        <w:rPr>
          <w:rFonts w:cs="Times New Roman"/>
          <w:spacing w:val="-1"/>
          <w:lang w:val="ru-RU"/>
        </w:rPr>
        <w:t>изменения</w:t>
      </w:r>
      <w:r w:rsidRPr="005775CD">
        <w:rPr>
          <w:rFonts w:cs="Times New Roman"/>
          <w:spacing w:val="38"/>
          <w:lang w:val="ru-RU"/>
        </w:rPr>
        <w:t xml:space="preserve"> </w:t>
      </w:r>
      <w:r w:rsidRPr="005775CD">
        <w:rPr>
          <w:rFonts w:cs="Times New Roman"/>
          <w:spacing w:val="-1"/>
          <w:lang w:val="ru-RU"/>
        </w:rPr>
        <w:t>данных</w:t>
      </w:r>
      <w:r w:rsidRPr="005775CD">
        <w:rPr>
          <w:rFonts w:cs="Times New Roman"/>
          <w:spacing w:val="40"/>
          <w:lang w:val="ru-RU"/>
        </w:rPr>
        <w:t xml:space="preserve"> </w:t>
      </w:r>
      <w:r w:rsidRPr="005775CD">
        <w:rPr>
          <w:rFonts w:cs="Times New Roman"/>
          <w:spacing w:val="-1"/>
          <w:lang w:val="ru-RU"/>
        </w:rPr>
        <w:t>показателей</w:t>
      </w:r>
      <w:r w:rsidRPr="005775CD">
        <w:rPr>
          <w:rFonts w:cs="Times New Roman"/>
          <w:spacing w:val="43"/>
          <w:lang w:val="ru-RU"/>
        </w:rPr>
        <w:t xml:space="preserve"> </w:t>
      </w:r>
      <w:r w:rsidRPr="005775CD">
        <w:rPr>
          <w:rFonts w:cs="Times New Roman"/>
          <w:spacing w:val="-1"/>
          <w:lang w:val="ru-RU"/>
        </w:rPr>
        <w:t>указывает</w:t>
      </w:r>
      <w:r w:rsidRPr="005775CD">
        <w:rPr>
          <w:rFonts w:cs="Times New Roman"/>
          <w:spacing w:val="38"/>
          <w:lang w:val="ru-RU"/>
        </w:rPr>
        <w:t xml:space="preserve"> </w:t>
      </w:r>
      <w:r w:rsidRPr="005775CD">
        <w:rPr>
          <w:rFonts w:cs="Times New Roman"/>
          <w:lang w:val="ru-RU"/>
        </w:rPr>
        <w:t>на</w:t>
      </w:r>
      <w:r w:rsidRPr="005775CD">
        <w:rPr>
          <w:rFonts w:cs="Times New Roman"/>
          <w:spacing w:val="39"/>
          <w:lang w:val="ru-RU"/>
        </w:rPr>
        <w:t xml:space="preserve"> </w:t>
      </w:r>
      <w:r w:rsidRPr="005775CD">
        <w:rPr>
          <w:rFonts w:cs="Times New Roman"/>
          <w:spacing w:val="-1"/>
          <w:lang w:val="ru-RU"/>
        </w:rPr>
        <w:t>прогресс</w:t>
      </w:r>
      <w:r w:rsidRPr="005775CD">
        <w:rPr>
          <w:rFonts w:cs="Times New Roman"/>
          <w:spacing w:val="37"/>
          <w:lang w:val="ru-RU"/>
        </w:rPr>
        <w:t xml:space="preserve"> </w:t>
      </w:r>
      <w:r w:rsidRPr="005775CD">
        <w:rPr>
          <w:rFonts w:cs="Times New Roman"/>
          <w:lang w:val="ru-RU"/>
        </w:rPr>
        <w:t>или</w:t>
      </w:r>
      <w:r w:rsidRPr="005775CD">
        <w:rPr>
          <w:rFonts w:cs="Times New Roman"/>
          <w:spacing w:val="39"/>
          <w:lang w:val="ru-RU"/>
        </w:rPr>
        <w:t xml:space="preserve"> </w:t>
      </w:r>
      <w:r w:rsidRPr="005775CD">
        <w:rPr>
          <w:rFonts w:cs="Times New Roman"/>
          <w:lang w:val="ru-RU"/>
        </w:rPr>
        <w:t>деградацию</w:t>
      </w:r>
      <w:r w:rsidRPr="005775CD">
        <w:rPr>
          <w:rFonts w:cs="Times New Roman"/>
          <w:spacing w:val="47"/>
          <w:lang w:val="ru-RU"/>
        </w:rPr>
        <w:t xml:space="preserve"> </w:t>
      </w:r>
      <w:r w:rsidRPr="005775CD">
        <w:rPr>
          <w:rFonts w:cs="Times New Roman"/>
          <w:spacing w:val="-1"/>
          <w:lang w:val="ru-RU"/>
        </w:rPr>
        <w:t>надежности</w:t>
      </w:r>
      <w:r w:rsidRPr="005775CD">
        <w:rPr>
          <w:rFonts w:cs="Times New Roman"/>
          <w:spacing w:val="5"/>
          <w:lang w:val="ru-RU"/>
        </w:rPr>
        <w:t xml:space="preserve"> </w:t>
      </w:r>
      <w:r w:rsidRPr="005775CD">
        <w:rPr>
          <w:rFonts w:cs="Times New Roman"/>
          <w:spacing w:val="-1"/>
          <w:lang w:val="ru-RU"/>
        </w:rPr>
        <w:t>каждой</w:t>
      </w:r>
      <w:r w:rsidRPr="005775CD">
        <w:rPr>
          <w:rFonts w:cs="Times New Roman"/>
          <w:spacing w:val="5"/>
          <w:lang w:val="ru-RU"/>
        </w:rPr>
        <w:t xml:space="preserve"> </w:t>
      </w:r>
      <w:r w:rsidRPr="005775CD">
        <w:rPr>
          <w:rFonts w:cs="Times New Roman"/>
          <w:spacing w:val="-1"/>
          <w:lang w:val="ru-RU"/>
        </w:rPr>
        <w:t>конкретной</w:t>
      </w:r>
      <w:r w:rsidRPr="005775CD">
        <w:rPr>
          <w:rFonts w:cs="Times New Roman"/>
          <w:spacing w:val="5"/>
          <w:lang w:val="ru-RU"/>
        </w:rPr>
        <w:t xml:space="preserve"> </w:t>
      </w:r>
      <w:r w:rsidRPr="005775CD">
        <w:rPr>
          <w:rFonts w:cs="Times New Roman"/>
          <w:spacing w:val="-1"/>
          <w:lang w:val="ru-RU"/>
        </w:rPr>
        <w:t>системы</w:t>
      </w:r>
      <w:r w:rsidRPr="005775CD">
        <w:rPr>
          <w:rFonts w:cs="Times New Roman"/>
          <w:spacing w:val="6"/>
          <w:lang w:val="ru-RU"/>
        </w:rPr>
        <w:t xml:space="preserve"> </w:t>
      </w:r>
      <w:r w:rsidRPr="005775CD">
        <w:rPr>
          <w:rFonts w:cs="Times New Roman"/>
          <w:spacing w:val="-1"/>
          <w:lang w:val="ru-RU"/>
        </w:rPr>
        <w:t>теплоснабжения.</w:t>
      </w:r>
      <w:r w:rsidRPr="005775CD">
        <w:rPr>
          <w:rFonts w:cs="Times New Roman"/>
          <w:spacing w:val="4"/>
          <w:lang w:val="ru-RU"/>
        </w:rPr>
        <w:t xml:space="preserve"> </w:t>
      </w:r>
      <w:r w:rsidRPr="005775CD">
        <w:rPr>
          <w:rFonts w:cs="Times New Roman"/>
          <w:spacing w:val="-1"/>
          <w:lang w:val="ru-RU"/>
        </w:rPr>
        <w:t>Однако</w:t>
      </w:r>
      <w:r w:rsidRPr="005775CD">
        <w:rPr>
          <w:rFonts w:cs="Times New Roman"/>
          <w:spacing w:val="4"/>
          <w:lang w:val="ru-RU"/>
        </w:rPr>
        <w:t xml:space="preserve"> </w:t>
      </w:r>
      <w:r w:rsidRPr="005775CD">
        <w:rPr>
          <w:rFonts w:cs="Times New Roman"/>
          <w:lang w:val="ru-RU"/>
        </w:rPr>
        <w:t>они</w:t>
      </w:r>
      <w:r w:rsidRPr="005775CD">
        <w:rPr>
          <w:rFonts w:cs="Times New Roman"/>
          <w:spacing w:val="5"/>
          <w:lang w:val="ru-RU"/>
        </w:rPr>
        <w:t xml:space="preserve"> </w:t>
      </w:r>
      <w:r w:rsidRPr="005775CD">
        <w:rPr>
          <w:rFonts w:cs="Times New Roman"/>
          <w:lang w:val="ru-RU"/>
        </w:rPr>
        <w:t>не</w:t>
      </w:r>
      <w:r w:rsidRPr="005775CD">
        <w:rPr>
          <w:rFonts w:cs="Times New Roman"/>
          <w:spacing w:val="3"/>
          <w:lang w:val="ru-RU"/>
        </w:rPr>
        <w:t xml:space="preserve"> </w:t>
      </w:r>
      <w:r w:rsidRPr="005775CD">
        <w:rPr>
          <w:rFonts w:cs="Times New Roman"/>
          <w:spacing w:val="-1"/>
          <w:lang w:val="ru-RU"/>
        </w:rPr>
        <w:t>могут</w:t>
      </w:r>
      <w:r w:rsidRPr="005775CD">
        <w:rPr>
          <w:rFonts w:cs="Times New Roman"/>
          <w:spacing w:val="7"/>
          <w:lang w:val="ru-RU"/>
        </w:rPr>
        <w:t xml:space="preserve"> </w:t>
      </w:r>
      <w:r w:rsidRPr="005775CD">
        <w:rPr>
          <w:rFonts w:cs="Times New Roman"/>
          <w:lang w:val="ru-RU"/>
        </w:rPr>
        <w:t>быть</w:t>
      </w:r>
      <w:r w:rsidRPr="005775CD">
        <w:rPr>
          <w:rFonts w:cs="Times New Roman"/>
          <w:spacing w:val="77"/>
          <w:lang w:val="ru-RU"/>
        </w:rPr>
        <w:t xml:space="preserve"> </w:t>
      </w:r>
      <w:r w:rsidRPr="005775CD">
        <w:rPr>
          <w:rFonts w:cs="Times New Roman"/>
          <w:spacing w:val="-1"/>
          <w:lang w:val="ru-RU"/>
        </w:rPr>
        <w:t>применены</w:t>
      </w:r>
      <w:r w:rsidRPr="005775CD">
        <w:rPr>
          <w:rFonts w:cs="Times New Roman"/>
          <w:spacing w:val="11"/>
          <w:lang w:val="ru-RU"/>
        </w:rPr>
        <w:t xml:space="preserve"> </w:t>
      </w:r>
      <w:r w:rsidRPr="005775CD">
        <w:rPr>
          <w:rFonts w:cs="Times New Roman"/>
          <w:lang w:val="ru-RU"/>
        </w:rPr>
        <w:t>в</w:t>
      </w:r>
      <w:r w:rsidRPr="005775CD">
        <w:rPr>
          <w:rFonts w:cs="Times New Roman"/>
          <w:spacing w:val="11"/>
          <w:lang w:val="ru-RU"/>
        </w:rPr>
        <w:t xml:space="preserve"> </w:t>
      </w:r>
      <w:r w:rsidRPr="005775CD">
        <w:rPr>
          <w:rFonts w:cs="Times New Roman"/>
          <w:spacing w:val="-1"/>
          <w:lang w:val="ru-RU"/>
        </w:rPr>
        <w:t>качестве</w:t>
      </w:r>
      <w:r w:rsidRPr="005775CD">
        <w:rPr>
          <w:rFonts w:cs="Times New Roman"/>
          <w:spacing w:val="15"/>
          <w:lang w:val="ru-RU"/>
        </w:rPr>
        <w:t xml:space="preserve"> </w:t>
      </w:r>
      <w:r w:rsidRPr="005775CD">
        <w:rPr>
          <w:rFonts w:cs="Times New Roman"/>
          <w:spacing w:val="-1"/>
          <w:lang w:val="ru-RU"/>
        </w:rPr>
        <w:t>универсальных</w:t>
      </w:r>
      <w:r w:rsidRPr="005775CD">
        <w:rPr>
          <w:rFonts w:cs="Times New Roman"/>
          <w:spacing w:val="13"/>
          <w:lang w:val="ru-RU"/>
        </w:rPr>
        <w:t xml:space="preserve"> </w:t>
      </w:r>
      <w:r w:rsidRPr="005775CD">
        <w:rPr>
          <w:rFonts w:cs="Times New Roman"/>
          <w:spacing w:val="-1"/>
          <w:lang w:val="ru-RU"/>
        </w:rPr>
        <w:t>системных</w:t>
      </w:r>
      <w:r w:rsidRPr="005775CD">
        <w:rPr>
          <w:rFonts w:cs="Times New Roman"/>
          <w:spacing w:val="13"/>
          <w:lang w:val="ru-RU"/>
        </w:rPr>
        <w:t xml:space="preserve"> </w:t>
      </w:r>
      <w:r w:rsidRPr="005775CD">
        <w:rPr>
          <w:rFonts w:cs="Times New Roman"/>
          <w:spacing w:val="-1"/>
          <w:lang w:val="ru-RU"/>
        </w:rPr>
        <w:t>показателей,</w:t>
      </w:r>
      <w:r w:rsidRPr="005775CD">
        <w:rPr>
          <w:rFonts w:cs="Times New Roman"/>
          <w:spacing w:val="11"/>
          <w:lang w:val="ru-RU"/>
        </w:rPr>
        <w:t xml:space="preserve"> </w:t>
      </w:r>
      <w:r w:rsidRPr="005775CD">
        <w:rPr>
          <w:rFonts w:cs="Times New Roman"/>
          <w:lang w:val="ru-RU"/>
        </w:rPr>
        <w:t>поскольку</w:t>
      </w:r>
      <w:r w:rsidRPr="005775CD">
        <w:rPr>
          <w:rFonts w:cs="Times New Roman"/>
          <w:spacing w:val="4"/>
          <w:lang w:val="ru-RU"/>
        </w:rPr>
        <w:t xml:space="preserve"> </w:t>
      </w:r>
      <w:r w:rsidRPr="005775CD">
        <w:rPr>
          <w:rFonts w:cs="Times New Roman"/>
          <w:lang w:val="ru-RU"/>
        </w:rPr>
        <w:t>не</w:t>
      </w:r>
      <w:r w:rsidRPr="005775CD">
        <w:rPr>
          <w:rFonts w:cs="Times New Roman"/>
          <w:spacing w:val="10"/>
          <w:lang w:val="ru-RU"/>
        </w:rPr>
        <w:t xml:space="preserve"> </w:t>
      </w:r>
      <w:r w:rsidRPr="005775CD">
        <w:rPr>
          <w:rFonts w:cs="Times New Roman"/>
          <w:lang w:val="ru-RU"/>
        </w:rPr>
        <w:t>содержат</w:t>
      </w:r>
      <w:r w:rsidRPr="005775CD">
        <w:rPr>
          <w:rFonts w:cs="Times New Roman"/>
          <w:spacing w:val="53"/>
          <w:lang w:val="ru-RU"/>
        </w:rPr>
        <w:t xml:space="preserve"> </w:t>
      </w:r>
      <w:r w:rsidRPr="005775CD">
        <w:rPr>
          <w:rFonts w:cs="Times New Roman"/>
          <w:spacing w:val="-1"/>
          <w:lang w:val="ru-RU"/>
        </w:rPr>
        <w:t>элементов</w:t>
      </w:r>
      <w:r w:rsidRPr="005775CD">
        <w:rPr>
          <w:rFonts w:cs="Times New Roman"/>
          <w:lang w:val="ru-RU"/>
        </w:rPr>
        <w:t xml:space="preserve"> </w:t>
      </w:r>
      <w:r w:rsidRPr="005775CD">
        <w:rPr>
          <w:rFonts w:cs="Times New Roman"/>
          <w:spacing w:val="-1"/>
          <w:lang w:val="ru-RU"/>
        </w:rPr>
        <w:t>сопоставимости</w:t>
      </w:r>
      <w:r w:rsidRPr="005775CD">
        <w:rPr>
          <w:rFonts w:cs="Times New Roman"/>
          <w:lang w:val="ru-RU"/>
        </w:rPr>
        <w:t xml:space="preserve"> </w:t>
      </w:r>
      <w:r w:rsidRPr="005775CD">
        <w:rPr>
          <w:rFonts w:cs="Times New Roman"/>
          <w:spacing w:val="-1"/>
          <w:lang w:val="ru-RU"/>
        </w:rPr>
        <w:t>систем теплоснабжения.</w:t>
      </w:r>
    </w:p>
    <w:p w14:paraId="729539CF" w14:textId="77777777" w:rsidR="00075C46" w:rsidRPr="005775CD" w:rsidRDefault="00075C46" w:rsidP="00075C46">
      <w:pPr>
        <w:pStyle w:val="ad"/>
        <w:ind w:left="0" w:right="104" w:firstLine="591"/>
        <w:jc w:val="both"/>
        <w:rPr>
          <w:rFonts w:cs="Times New Roman"/>
          <w:lang w:val="ru-RU"/>
        </w:rPr>
      </w:pPr>
      <w:r w:rsidRPr="005775CD">
        <w:rPr>
          <w:rFonts w:cs="Times New Roman"/>
          <w:spacing w:val="-1"/>
          <w:lang w:val="ru-RU"/>
        </w:rPr>
        <w:t>Интегральными</w:t>
      </w:r>
      <w:r w:rsidRPr="005775CD">
        <w:rPr>
          <w:rFonts w:cs="Times New Roman"/>
          <w:spacing w:val="22"/>
          <w:lang w:val="ru-RU"/>
        </w:rPr>
        <w:t xml:space="preserve"> </w:t>
      </w:r>
      <w:r w:rsidRPr="005775CD">
        <w:rPr>
          <w:rFonts w:cs="Times New Roman"/>
          <w:spacing w:val="-1"/>
          <w:lang w:val="ru-RU"/>
        </w:rPr>
        <w:t>показателями</w:t>
      </w:r>
      <w:r w:rsidRPr="005775CD">
        <w:rPr>
          <w:rFonts w:cs="Times New Roman"/>
          <w:spacing w:val="22"/>
          <w:lang w:val="ru-RU"/>
        </w:rPr>
        <w:t xml:space="preserve"> </w:t>
      </w:r>
      <w:r w:rsidRPr="005775CD">
        <w:rPr>
          <w:rFonts w:cs="Times New Roman"/>
          <w:spacing w:val="-1"/>
          <w:lang w:val="ru-RU"/>
        </w:rPr>
        <w:t>оценки</w:t>
      </w:r>
      <w:r w:rsidRPr="005775CD">
        <w:rPr>
          <w:rFonts w:cs="Times New Roman"/>
          <w:spacing w:val="22"/>
          <w:lang w:val="ru-RU"/>
        </w:rPr>
        <w:t xml:space="preserve"> </w:t>
      </w:r>
      <w:r w:rsidRPr="005775CD">
        <w:rPr>
          <w:rFonts w:cs="Times New Roman"/>
          <w:spacing w:val="-1"/>
          <w:lang w:val="ru-RU"/>
        </w:rPr>
        <w:t>надежности</w:t>
      </w:r>
      <w:r w:rsidRPr="005775CD">
        <w:rPr>
          <w:rFonts w:cs="Times New Roman"/>
          <w:spacing w:val="22"/>
          <w:lang w:val="ru-RU"/>
        </w:rPr>
        <w:t xml:space="preserve"> </w:t>
      </w:r>
      <w:r w:rsidRPr="005775CD">
        <w:rPr>
          <w:rFonts w:cs="Times New Roman"/>
          <w:spacing w:val="-1"/>
          <w:lang w:val="ru-RU"/>
        </w:rPr>
        <w:t>теплоснабжения</w:t>
      </w:r>
      <w:r w:rsidRPr="005775CD">
        <w:rPr>
          <w:rFonts w:cs="Times New Roman"/>
          <w:spacing w:val="18"/>
          <w:lang w:val="ru-RU"/>
        </w:rPr>
        <w:t xml:space="preserve"> </w:t>
      </w:r>
      <w:r w:rsidRPr="005775CD">
        <w:rPr>
          <w:rFonts w:cs="Times New Roman"/>
          <w:lang w:val="ru-RU"/>
        </w:rPr>
        <w:t>в</w:t>
      </w:r>
      <w:r w:rsidRPr="005775CD">
        <w:rPr>
          <w:rFonts w:cs="Times New Roman"/>
          <w:spacing w:val="20"/>
          <w:lang w:val="ru-RU"/>
        </w:rPr>
        <w:t xml:space="preserve"> </w:t>
      </w:r>
      <w:r w:rsidRPr="005775CD">
        <w:rPr>
          <w:rFonts w:cs="Times New Roman"/>
          <w:spacing w:val="-1"/>
          <w:lang w:val="ru-RU"/>
        </w:rPr>
        <w:t>целом</w:t>
      </w:r>
      <w:r w:rsidRPr="005775CD">
        <w:rPr>
          <w:rFonts w:cs="Times New Roman"/>
          <w:spacing w:val="23"/>
          <w:lang w:val="ru-RU"/>
        </w:rPr>
        <w:t xml:space="preserve"> </w:t>
      </w:r>
      <w:r w:rsidRPr="005775CD">
        <w:rPr>
          <w:rFonts w:cs="Times New Roman"/>
          <w:spacing w:val="-1"/>
          <w:lang w:val="ru-RU"/>
        </w:rPr>
        <w:t>являются</w:t>
      </w:r>
      <w:r w:rsidRPr="005775CD">
        <w:rPr>
          <w:rFonts w:cs="Times New Roman"/>
          <w:spacing w:val="91"/>
          <w:lang w:val="ru-RU"/>
        </w:rPr>
        <w:t xml:space="preserve"> </w:t>
      </w:r>
      <w:r w:rsidRPr="005775CD">
        <w:rPr>
          <w:rFonts w:cs="Times New Roman"/>
          <w:spacing w:val="-1"/>
          <w:lang w:val="ru-RU"/>
        </w:rPr>
        <w:t>такие</w:t>
      </w:r>
      <w:r w:rsidRPr="005775CD">
        <w:rPr>
          <w:rFonts w:cs="Times New Roman"/>
          <w:lang w:val="ru-RU"/>
        </w:rPr>
        <w:t xml:space="preserve"> </w:t>
      </w:r>
      <w:r w:rsidRPr="005775CD">
        <w:rPr>
          <w:rFonts w:cs="Times New Roman"/>
          <w:spacing w:val="-1"/>
          <w:lang w:val="ru-RU"/>
        </w:rPr>
        <w:t xml:space="preserve">эмпирические показатели как интенсивность отказов </w:t>
      </w:r>
      <w:r w:rsidRPr="005775CD">
        <w:rPr>
          <w:rFonts w:cs="Times New Roman"/>
          <w:spacing w:val="-1"/>
        </w:rPr>
        <w:t>n</w:t>
      </w:r>
      <w:r w:rsidRPr="005775CD">
        <w:rPr>
          <w:rFonts w:cs="Times New Roman"/>
          <w:spacing w:val="-1"/>
          <w:lang w:val="ru-RU"/>
        </w:rPr>
        <w:t>от [1/год] и относительный</w:t>
      </w:r>
      <w:r w:rsidRPr="005775CD">
        <w:rPr>
          <w:rFonts w:cs="Times New Roman"/>
          <w:lang w:val="ru-RU"/>
        </w:rPr>
        <w:t xml:space="preserve"> </w:t>
      </w:r>
      <w:r w:rsidRPr="005775CD">
        <w:rPr>
          <w:rFonts w:cs="Times New Roman"/>
          <w:spacing w:val="-1"/>
          <w:lang w:val="ru-RU"/>
        </w:rPr>
        <w:t>аварийный</w:t>
      </w:r>
      <w:r w:rsidRPr="005775CD">
        <w:rPr>
          <w:rFonts w:cs="Times New Roman"/>
          <w:spacing w:val="31"/>
          <w:lang w:val="ru-RU"/>
        </w:rPr>
        <w:t xml:space="preserve"> </w:t>
      </w:r>
      <w:r w:rsidRPr="005775CD">
        <w:rPr>
          <w:rFonts w:cs="Times New Roman"/>
          <w:spacing w:val="-1"/>
          <w:lang w:val="ru-RU"/>
        </w:rPr>
        <w:t>недоотпуск</w:t>
      </w:r>
      <w:r w:rsidRPr="005775CD">
        <w:rPr>
          <w:rFonts w:cs="Times New Roman"/>
          <w:spacing w:val="36"/>
          <w:lang w:val="ru-RU"/>
        </w:rPr>
        <w:t xml:space="preserve"> </w:t>
      </w:r>
      <w:r w:rsidRPr="005775CD">
        <w:rPr>
          <w:rFonts w:cs="Times New Roman"/>
          <w:spacing w:val="-1"/>
          <w:lang w:val="ru-RU"/>
        </w:rPr>
        <w:t>тепловой</w:t>
      </w:r>
      <w:r w:rsidRPr="005775CD">
        <w:rPr>
          <w:rFonts w:cs="Times New Roman"/>
          <w:spacing w:val="31"/>
          <w:lang w:val="ru-RU"/>
        </w:rPr>
        <w:t xml:space="preserve"> </w:t>
      </w:r>
      <w:r w:rsidRPr="005775CD">
        <w:rPr>
          <w:rFonts w:cs="Times New Roman"/>
          <w:spacing w:val="-1"/>
          <w:lang w:val="ru-RU"/>
        </w:rPr>
        <w:t>энергии</w:t>
      </w:r>
      <w:r w:rsidRPr="005775CD">
        <w:rPr>
          <w:rFonts w:cs="Times New Roman"/>
          <w:spacing w:val="29"/>
          <w:lang w:val="ru-RU"/>
        </w:rPr>
        <w:t xml:space="preserve"> </w:t>
      </w:r>
      <w:r w:rsidRPr="005775CD">
        <w:rPr>
          <w:rFonts w:cs="Times New Roman"/>
          <w:spacing w:val="-1"/>
        </w:rPr>
        <w:t>Q</w:t>
      </w:r>
      <w:r w:rsidRPr="005775CD">
        <w:rPr>
          <w:rFonts w:cs="Times New Roman"/>
          <w:spacing w:val="-1"/>
          <w:position w:val="-2"/>
          <w:lang w:val="ru-RU"/>
        </w:rPr>
        <w:t>ав</w:t>
      </w:r>
      <w:r w:rsidRPr="005775CD">
        <w:rPr>
          <w:rFonts w:cs="Times New Roman"/>
          <w:spacing w:val="-1"/>
          <w:lang w:val="ru-RU"/>
        </w:rPr>
        <w:t>/</w:t>
      </w:r>
      <w:r w:rsidRPr="005775CD">
        <w:rPr>
          <w:rFonts w:cs="Times New Roman"/>
          <w:spacing w:val="-1"/>
        </w:rPr>
        <w:t>Q</w:t>
      </w:r>
      <w:r w:rsidRPr="005775CD">
        <w:rPr>
          <w:rFonts w:cs="Times New Roman"/>
          <w:spacing w:val="-1"/>
          <w:position w:val="-2"/>
          <w:lang w:val="ru-RU"/>
        </w:rPr>
        <w:t>расч.</w:t>
      </w:r>
      <w:r w:rsidRPr="005775CD">
        <w:rPr>
          <w:rFonts w:cs="Times New Roman"/>
          <w:spacing w:val="-1"/>
          <w:lang w:val="ru-RU"/>
        </w:rPr>
        <w:t>,</w:t>
      </w:r>
      <w:r w:rsidRPr="005775CD">
        <w:rPr>
          <w:rFonts w:cs="Times New Roman"/>
          <w:spacing w:val="30"/>
          <w:lang w:val="ru-RU"/>
        </w:rPr>
        <w:t xml:space="preserve"> </w:t>
      </w:r>
      <w:r w:rsidRPr="005775CD">
        <w:rPr>
          <w:rFonts w:cs="Times New Roman"/>
          <w:lang w:val="ru-RU"/>
        </w:rPr>
        <w:t>где</w:t>
      </w:r>
      <w:r w:rsidRPr="005775CD">
        <w:rPr>
          <w:rFonts w:cs="Times New Roman"/>
          <w:spacing w:val="30"/>
          <w:lang w:val="ru-RU"/>
        </w:rPr>
        <w:t xml:space="preserve"> </w:t>
      </w:r>
      <w:r w:rsidRPr="005775CD">
        <w:rPr>
          <w:rFonts w:cs="Times New Roman"/>
          <w:spacing w:val="-1"/>
        </w:rPr>
        <w:t>Q</w:t>
      </w:r>
      <w:r w:rsidRPr="005775CD">
        <w:rPr>
          <w:rFonts w:cs="Times New Roman"/>
          <w:spacing w:val="-1"/>
          <w:position w:val="-2"/>
          <w:lang w:val="ru-RU"/>
        </w:rPr>
        <w:t>ав</w:t>
      </w:r>
      <w:r w:rsidRPr="005775CD">
        <w:rPr>
          <w:rFonts w:cs="Times New Roman"/>
          <w:spacing w:val="12"/>
          <w:position w:val="-2"/>
          <w:lang w:val="ru-RU"/>
        </w:rPr>
        <w:t xml:space="preserve"> </w:t>
      </w:r>
      <w:r w:rsidRPr="005775CD">
        <w:rPr>
          <w:rFonts w:cs="Times New Roman"/>
          <w:lang w:val="ru-RU"/>
        </w:rPr>
        <w:t>–</w:t>
      </w:r>
      <w:r w:rsidRPr="005775CD">
        <w:rPr>
          <w:rFonts w:cs="Times New Roman"/>
          <w:spacing w:val="31"/>
          <w:lang w:val="ru-RU"/>
        </w:rPr>
        <w:t xml:space="preserve"> </w:t>
      </w:r>
      <w:r w:rsidRPr="005775CD">
        <w:rPr>
          <w:rFonts w:cs="Times New Roman"/>
          <w:spacing w:val="-1"/>
          <w:lang w:val="ru-RU"/>
        </w:rPr>
        <w:t>аварийный</w:t>
      </w:r>
      <w:r w:rsidRPr="005775CD">
        <w:rPr>
          <w:rFonts w:cs="Times New Roman"/>
          <w:spacing w:val="29"/>
          <w:lang w:val="ru-RU"/>
        </w:rPr>
        <w:t xml:space="preserve"> </w:t>
      </w:r>
      <w:r w:rsidRPr="005775CD">
        <w:rPr>
          <w:rFonts w:cs="Times New Roman"/>
          <w:spacing w:val="-1"/>
          <w:lang w:val="ru-RU"/>
        </w:rPr>
        <w:t>недоотпуск</w:t>
      </w:r>
      <w:r w:rsidRPr="005775CD">
        <w:rPr>
          <w:rFonts w:cs="Times New Roman"/>
          <w:spacing w:val="31"/>
          <w:lang w:val="ru-RU"/>
        </w:rPr>
        <w:t xml:space="preserve"> </w:t>
      </w:r>
      <w:r w:rsidRPr="005775CD">
        <w:rPr>
          <w:rFonts w:cs="Times New Roman"/>
          <w:spacing w:val="-1"/>
          <w:lang w:val="ru-RU"/>
        </w:rPr>
        <w:t>тепловой</w:t>
      </w:r>
      <w:r w:rsidRPr="005775CD">
        <w:rPr>
          <w:rFonts w:cs="Times New Roman"/>
          <w:spacing w:val="77"/>
          <w:lang w:val="ru-RU"/>
        </w:rPr>
        <w:t xml:space="preserve"> </w:t>
      </w:r>
      <w:r w:rsidRPr="005775CD">
        <w:rPr>
          <w:rFonts w:cs="Times New Roman"/>
          <w:lang w:val="ru-RU"/>
        </w:rPr>
        <w:t>энергии</w:t>
      </w:r>
      <w:r w:rsidRPr="005775CD">
        <w:rPr>
          <w:rFonts w:cs="Times New Roman"/>
          <w:spacing w:val="15"/>
          <w:lang w:val="ru-RU"/>
        </w:rPr>
        <w:t xml:space="preserve"> </w:t>
      </w:r>
      <w:r w:rsidRPr="005775CD">
        <w:rPr>
          <w:rFonts w:cs="Times New Roman"/>
          <w:lang w:val="ru-RU"/>
        </w:rPr>
        <w:t>за</w:t>
      </w:r>
      <w:r w:rsidRPr="005775CD">
        <w:rPr>
          <w:rFonts w:cs="Times New Roman"/>
          <w:spacing w:val="13"/>
          <w:lang w:val="ru-RU"/>
        </w:rPr>
        <w:t xml:space="preserve"> </w:t>
      </w:r>
      <w:r w:rsidRPr="005775CD">
        <w:rPr>
          <w:rFonts w:cs="Times New Roman"/>
          <w:lang w:val="ru-RU"/>
        </w:rPr>
        <w:t>год</w:t>
      </w:r>
      <w:r w:rsidRPr="005775CD">
        <w:rPr>
          <w:rFonts w:cs="Times New Roman"/>
          <w:spacing w:val="12"/>
          <w:lang w:val="ru-RU"/>
        </w:rPr>
        <w:t xml:space="preserve"> </w:t>
      </w:r>
      <w:r w:rsidRPr="005775CD">
        <w:rPr>
          <w:rFonts w:cs="Times New Roman"/>
          <w:spacing w:val="-1"/>
          <w:lang w:val="ru-RU"/>
        </w:rPr>
        <w:t>[Гкал],</w:t>
      </w:r>
      <w:r w:rsidRPr="005775CD">
        <w:rPr>
          <w:rFonts w:cs="Times New Roman"/>
          <w:spacing w:val="14"/>
          <w:lang w:val="ru-RU"/>
        </w:rPr>
        <w:t xml:space="preserve"> </w:t>
      </w:r>
      <w:r w:rsidRPr="005775CD">
        <w:rPr>
          <w:rFonts w:cs="Times New Roman"/>
        </w:rPr>
        <w:t>Q</w:t>
      </w:r>
      <w:r w:rsidRPr="005775CD">
        <w:rPr>
          <w:rFonts w:cs="Times New Roman"/>
          <w:position w:val="-2"/>
          <w:lang w:val="ru-RU"/>
        </w:rPr>
        <w:t>расч</w:t>
      </w:r>
      <w:r w:rsidRPr="005775CD">
        <w:rPr>
          <w:rFonts w:cs="Times New Roman"/>
          <w:spacing w:val="35"/>
          <w:position w:val="-2"/>
          <w:lang w:val="ru-RU"/>
        </w:rPr>
        <w:t xml:space="preserve"> </w:t>
      </w:r>
      <w:r w:rsidRPr="005775CD">
        <w:rPr>
          <w:rFonts w:cs="Times New Roman"/>
          <w:lang w:val="ru-RU"/>
        </w:rPr>
        <w:t>–</w:t>
      </w:r>
      <w:r w:rsidRPr="005775CD">
        <w:rPr>
          <w:rFonts w:cs="Times New Roman"/>
          <w:spacing w:val="14"/>
          <w:lang w:val="ru-RU"/>
        </w:rPr>
        <w:t xml:space="preserve"> </w:t>
      </w:r>
      <w:r w:rsidRPr="005775CD">
        <w:rPr>
          <w:rFonts w:cs="Times New Roman"/>
          <w:spacing w:val="-1"/>
          <w:lang w:val="ru-RU"/>
        </w:rPr>
        <w:t>расчетный</w:t>
      </w:r>
      <w:r w:rsidRPr="005775CD">
        <w:rPr>
          <w:rFonts w:cs="Times New Roman"/>
          <w:spacing w:val="14"/>
          <w:lang w:val="ru-RU"/>
        </w:rPr>
        <w:t xml:space="preserve"> </w:t>
      </w:r>
      <w:r w:rsidRPr="005775CD">
        <w:rPr>
          <w:rFonts w:cs="Times New Roman"/>
          <w:spacing w:val="-1"/>
          <w:lang w:val="ru-RU"/>
        </w:rPr>
        <w:t>отпуск</w:t>
      </w:r>
      <w:r w:rsidRPr="005775CD">
        <w:rPr>
          <w:rFonts w:cs="Times New Roman"/>
          <w:spacing w:val="14"/>
          <w:lang w:val="ru-RU"/>
        </w:rPr>
        <w:t xml:space="preserve"> </w:t>
      </w:r>
      <w:r w:rsidRPr="005775CD">
        <w:rPr>
          <w:rFonts w:cs="Times New Roman"/>
          <w:spacing w:val="-1"/>
          <w:lang w:val="ru-RU"/>
        </w:rPr>
        <w:t>тепловой</w:t>
      </w:r>
      <w:r w:rsidRPr="005775CD">
        <w:rPr>
          <w:rFonts w:cs="Times New Roman"/>
          <w:spacing w:val="14"/>
          <w:lang w:val="ru-RU"/>
        </w:rPr>
        <w:t xml:space="preserve"> </w:t>
      </w:r>
      <w:r w:rsidRPr="005775CD">
        <w:rPr>
          <w:rFonts w:cs="Times New Roman"/>
          <w:spacing w:val="-1"/>
          <w:lang w:val="ru-RU"/>
        </w:rPr>
        <w:t>энергии</w:t>
      </w:r>
      <w:r w:rsidRPr="005775CD">
        <w:rPr>
          <w:rFonts w:cs="Times New Roman"/>
          <w:spacing w:val="15"/>
          <w:lang w:val="ru-RU"/>
        </w:rPr>
        <w:t xml:space="preserve"> </w:t>
      </w:r>
      <w:r w:rsidRPr="005775CD">
        <w:rPr>
          <w:rFonts w:cs="Times New Roman"/>
          <w:spacing w:val="-1"/>
          <w:lang w:val="ru-RU"/>
        </w:rPr>
        <w:t>системой</w:t>
      </w:r>
      <w:r w:rsidRPr="005775CD">
        <w:rPr>
          <w:rFonts w:cs="Times New Roman"/>
          <w:spacing w:val="15"/>
          <w:lang w:val="ru-RU"/>
        </w:rPr>
        <w:t xml:space="preserve"> </w:t>
      </w:r>
      <w:r w:rsidRPr="005775CD">
        <w:rPr>
          <w:rFonts w:cs="Times New Roman"/>
          <w:spacing w:val="-1"/>
          <w:lang w:val="ru-RU"/>
        </w:rPr>
        <w:t>теплоснабжения</w:t>
      </w:r>
      <w:r w:rsidRPr="005775CD">
        <w:rPr>
          <w:rFonts w:cs="Times New Roman"/>
          <w:spacing w:val="14"/>
          <w:lang w:val="ru-RU"/>
        </w:rPr>
        <w:t xml:space="preserve"> </w:t>
      </w:r>
      <w:r w:rsidRPr="005775CD">
        <w:rPr>
          <w:rFonts w:cs="Times New Roman"/>
          <w:lang w:val="ru-RU"/>
        </w:rPr>
        <w:t>за</w:t>
      </w:r>
      <w:r w:rsidRPr="005775CD">
        <w:rPr>
          <w:rFonts w:cs="Times New Roman"/>
          <w:spacing w:val="79"/>
          <w:lang w:val="ru-RU"/>
        </w:rPr>
        <w:t xml:space="preserve"> </w:t>
      </w:r>
      <w:r w:rsidRPr="005775CD">
        <w:rPr>
          <w:rFonts w:cs="Times New Roman"/>
          <w:lang w:val="ru-RU"/>
        </w:rPr>
        <w:t>год</w:t>
      </w:r>
      <w:r w:rsidRPr="005775CD">
        <w:rPr>
          <w:rFonts w:cs="Times New Roman"/>
          <w:spacing w:val="38"/>
          <w:lang w:val="ru-RU"/>
        </w:rPr>
        <w:t xml:space="preserve"> </w:t>
      </w:r>
      <w:r w:rsidRPr="005775CD">
        <w:rPr>
          <w:rFonts w:cs="Times New Roman"/>
          <w:lang w:val="ru-RU"/>
        </w:rPr>
        <w:t>[Гкал].</w:t>
      </w:r>
      <w:r w:rsidRPr="005775CD">
        <w:rPr>
          <w:rFonts w:cs="Times New Roman"/>
          <w:spacing w:val="38"/>
          <w:lang w:val="ru-RU"/>
        </w:rPr>
        <w:t xml:space="preserve"> </w:t>
      </w:r>
      <w:r w:rsidRPr="005775CD">
        <w:rPr>
          <w:rFonts w:cs="Times New Roman"/>
          <w:spacing w:val="-1"/>
          <w:lang w:val="ru-RU"/>
        </w:rPr>
        <w:t>Динамика</w:t>
      </w:r>
      <w:r w:rsidRPr="005775CD">
        <w:rPr>
          <w:rFonts w:cs="Times New Roman"/>
          <w:spacing w:val="37"/>
          <w:lang w:val="ru-RU"/>
        </w:rPr>
        <w:t xml:space="preserve"> </w:t>
      </w:r>
      <w:r w:rsidRPr="005775CD">
        <w:rPr>
          <w:rFonts w:cs="Times New Roman"/>
          <w:spacing w:val="-1"/>
          <w:lang w:val="ru-RU"/>
        </w:rPr>
        <w:t>изменения</w:t>
      </w:r>
      <w:r w:rsidRPr="005775CD">
        <w:rPr>
          <w:rFonts w:cs="Times New Roman"/>
          <w:spacing w:val="38"/>
          <w:lang w:val="ru-RU"/>
        </w:rPr>
        <w:t xml:space="preserve"> </w:t>
      </w:r>
      <w:r w:rsidRPr="005775CD">
        <w:rPr>
          <w:rFonts w:cs="Times New Roman"/>
          <w:spacing w:val="-1"/>
          <w:lang w:val="ru-RU"/>
        </w:rPr>
        <w:t>данных</w:t>
      </w:r>
      <w:r w:rsidRPr="005775CD">
        <w:rPr>
          <w:rFonts w:cs="Times New Roman"/>
          <w:spacing w:val="40"/>
          <w:lang w:val="ru-RU"/>
        </w:rPr>
        <w:t xml:space="preserve"> </w:t>
      </w:r>
      <w:r w:rsidRPr="005775CD">
        <w:rPr>
          <w:rFonts w:cs="Times New Roman"/>
          <w:spacing w:val="-1"/>
          <w:lang w:val="ru-RU"/>
        </w:rPr>
        <w:t>показателей</w:t>
      </w:r>
      <w:r w:rsidRPr="005775CD">
        <w:rPr>
          <w:rFonts w:cs="Times New Roman"/>
          <w:spacing w:val="43"/>
          <w:lang w:val="ru-RU"/>
        </w:rPr>
        <w:t xml:space="preserve"> </w:t>
      </w:r>
      <w:r w:rsidRPr="005775CD">
        <w:rPr>
          <w:rFonts w:cs="Times New Roman"/>
          <w:spacing w:val="-1"/>
          <w:lang w:val="ru-RU"/>
        </w:rPr>
        <w:t>указывает</w:t>
      </w:r>
      <w:r w:rsidRPr="005775CD">
        <w:rPr>
          <w:rFonts w:cs="Times New Roman"/>
          <w:spacing w:val="38"/>
          <w:lang w:val="ru-RU"/>
        </w:rPr>
        <w:t xml:space="preserve"> </w:t>
      </w:r>
      <w:r w:rsidRPr="005775CD">
        <w:rPr>
          <w:rFonts w:cs="Times New Roman"/>
          <w:lang w:val="ru-RU"/>
        </w:rPr>
        <w:t>на</w:t>
      </w:r>
      <w:r w:rsidRPr="005775CD">
        <w:rPr>
          <w:rFonts w:cs="Times New Roman"/>
          <w:spacing w:val="39"/>
          <w:lang w:val="ru-RU"/>
        </w:rPr>
        <w:t xml:space="preserve"> </w:t>
      </w:r>
      <w:r w:rsidRPr="005775CD">
        <w:rPr>
          <w:rFonts w:cs="Times New Roman"/>
          <w:spacing w:val="-1"/>
          <w:lang w:val="ru-RU"/>
        </w:rPr>
        <w:t>прогресс</w:t>
      </w:r>
      <w:r w:rsidRPr="005775CD">
        <w:rPr>
          <w:rFonts w:cs="Times New Roman"/>
          <w:spacing w:val="37"/>
          <w:lang w:val="ru-RU"/>
        </w:rPr>
        <w:t xml:space="preserve"> </w:t>
      </w:r>
      <w:r w:rsidRPr="005775CD">
        <w:rPr>
          <w:rFonts w:cs="Times New Roman"/>
          <w:lang w:val="ru-RU"/>
        </w:rPr>
        <w:t>или</w:t>
      </w:r>
      <w:r w:rsidRPr="005775CD">
        <w:rPr>
          <w:rFonts w:cs="Times New Roman"/>
          <w:spacing w:val="39"/>
          <w:lang w:val="ru-RU"/>
        </w:rPr>
        <w:t xml:space="preserve"> </w:t>
      </w:r>
      <w:r w:rsidRPr="005775CD">
        <w:rPr>
          <w:rFonts w:cs="Times New Roman"/>
          <w:lang w:val="ru-RU"/>
        </w:rPr>
        <w:t>деградацию</w:t>
      </w:r>
      <w:r w:rsidRPr="005775CD">
        <w:rPr>
          <w:rFonts w:cs="Times New Roman"/>
          <w:spacing w:val="47"/>
          <w:lang w:val="ru-RU"/>
        </w:rPr>
        <w:t xml:space="preserve"> </w:t>
      </w:r>
      <w:r w:rsidRPr="005775CD">
        <w:rPr>
          <w:rFonts w:cs="Times New Roman"/>
          <w:spacing w:val="-1"/>
          <w:lang w:val="ru-RU"/>
        </w:rPr>
        <w:t>надежности</w:t>
      </w:r>
      <w:r w:rsidRPr="005775CD">
        <w:rPr>
          <w:rFonts w:cs="Times New Roman"/>
          <w:spacing w:val="5"/>
          <w:lang w:val="ru-RU"/>
        </w:rPr>
        <w:t xml:space="preserve"> </w:t>
      </w:r>
      <w:r w:rsidRPr="005775CD">
        <w:rPr>
          <w:rFonts w:cs="Times New Roman"/>
          <w:spacing w:val="-1"/>
          <w:lang w:val="ru-RU"/>
        </w:rPr>
        <w:t>каждой</w:t>
      </w:r>
      <w:r w:rsidRPr="005775CD">
        <w:rPr>
          <w:rFonts w:cs="Times New Roman"/>
          <w:spacing w:val="5"/>
          <w:lang w:val="ru-RU"/>
        </w:rPr>
        <w:t xml:space="preserve"> </w:t>
      </w:r>
      <w:r w:rsidRPr="005775CD">
        <w:rPr>
          <w:rFonts w:cs="Times New Roman"/>
          <w:spacing w:val="-1"/>
          <w:lang w:val="ru-RU"/>
        </w:rPr>
        <w:t>конкретной</w:t>
      </w:r>
      <w:r w:rsidRPr="005775CD">
        <w:rPr>
          <w:rFonts w:cs="Times New Roman"/>
          <w:spacing w:val="5"/>
          <w:lang w:val="ru-RU"/>
        </w:rPr>
        <w:t xml:space="preserve"> </w:t>
      </w:r>
      <w:r w:rsidRPr="005775CD">
        <w:rPr>
          <w:rFonts w:cs="Times New Roman"/>
          <w:spacing w:val="-1"/>
          <w:lang w:val="ru-RU"/>
        </w:rPr>
        <w:t>системы</w:t>
      </w:r>
      <w:r w:rsidRPr="005775CD">
        <w:rPr>
          <w:rFonts w:cs="Times New Roman"/>
          <w:spacing w:val="6"/>
          <w:lang w:val="ru-RU"/>
        </w:rPr>
        <w:t xml:space="preserve"> </w:t>
      </w:r>
      <w:r w:rsidRPr="005775CD">
        <w:rPr>
          <w:rFonts w:cs="Times New Roman"/>
          <w:spacing w:val="-1"/>
          <w:lang w:val="ru-RU"/>
        </w:rPr>
        <w:t>теплоснабжения.</w:t>
      </w:r>
      <w:r w:rsidRPr="005775CD">
        <w:rPr>
          <w:rFonts w:cs="Times New Roman"/>
          <w:spacing w:val="4"/>
          <w:lang w:val="ru-RU"/>
        </w:rPr>
        <w:t xml:space="preserve"> </w:t>
      </w:r>
      <w:r w:rsidRPr="005775CD">
        <w:rPr>
          <w:rFonts w:cs="Times New Roman"/>
          <w:spacing w:val="-1"/>
          <w:lang w:val="ru-RU"/>
        </w:rPr>
        <w:t>Однако</w:t>
      </w:r>
      <w:r w:rsidRPr="005775CD">
        <w:rPr>
          <w:rFonts w:cs="Times New Roman"/>
          <w:spacing w:val="4"/>
          <w:lang w:val="ru-RU"/>
        </w:rPr>
        <w:t xml:space="preserve"> </w:t>
      </w:r>
      <w:r w:rsidRPr="005775CD">
        <w:rPr>
          <w:rFonts w:cs="Times New Roman"/>
          <w:lang w:val="ru-RU"/>
        </w:rPr>
        <w:t>они</w:t>
      </w:r>
      <w:r w:rsidRPr="005775CD">
        <w:rPr>
          <w:rFonts w:cs="Times New Roman"/>
          <w:spacing w:val="5"/>
          <w:lang w:val="ru-RU"/>
        </w:rPr>
        <w:t xml:space="preserve"> </w:t>
      </w:r>
      <w:r w:rsidRPr="005775CD">
        <w:rPr>
          <w:rFonts w:cs="Times New Roman"/>
          <w:lang w:val="ru-RU"/>
        </w:rPr>
        <w:t>не</w:t>
      </w:r>
      <w:r w:rsidRPr="005775CD">
        <w:rPr>
          <w:rFonts w:cs="Times New Roman"/>
          <w:spacing w:val="3"/>
          <w:lang w:val="ru-RU"/>
        </w:rPr>
        <w:t xml:space="preserve"> </w:t>
      </w:r>
      <w:r w:rsidRPr="005775CD">
        <w:rPr>
          <w:rFonts w:cs="Times New Roman"/>
          <w:spacing w:val="-1"/>
          <w:lang w:val="ru-RU"/>
        </w:rPr>
        <w:t>могут</w:t>
      </w:r>
      <w:r w:rsidRPr="005775CD">
        <w:rPr>
          <w:rFonts w:cs="Times New Roman"/>
          <w:spacing w:val="7"/>
          <w:lang w:val="ru-RU"/>
        </w:rPr>
        <w:t xml:space="preserve"> </w:t>
      </w:r>
      <w:r w:rsidRPr="005775CD">
        <w:rPr>
          <w:rFonts w:cs="Times New Roman"/>
          <w:lang w:val="ru-RU"/>
        </w:rPr>
        <w:t>быть</w:t>
      </w:r>
      <w:r w:rsidRPr="005775CD">
        <w:rPr>
          <w:rFonts w:cs="Times New Roman"/>
          <w:spacing w:val="77"/>
          <w:lang w:val="ru-RU"/>
        </w:rPr>
        <w:t xml:space="preserve"> </w:t>
      </w:r>
      <w:r w:rsidRPr="005775CD">
        <w:rPr>
          <w:rFonts w:cs="Times New Roman"/>
          <w:spacing w:val="-1"/>
          <w:lang w:val="ru-RU"/>
        </w:rPr>
        <w:t>применены</w:t>
      </w:r>
      <w:r w:rsidRPr="005775CD">
        <w:rPr>
          <w:rFonts w:cs="Times New Roman"/>
          <w:spacing w:val="11"/>
          <w:lang w:val="ru-RU"/>
        </w:rPr>
        <w:t xml:space="preserve"> </w:t>
      </w:r>
      <w:r w:rsidRPr="005775CD">
        <w:rPr>
          <w:rFonts w:cs="Times New Roman"/>
          <w:lang w:val="ru-RU"/>
        </w:rPr>
        <w:t>в</w:t>
      </w:r>
      <w:r w:rsidRPr="005775CD">
        <w:rPr>
          <w:rFonts w:cs="Times New Roman"/>
          <w:spacing w:val="11"/>
          <w:lang w:val="ru-RU"/>
        </w:rPr>
        <w:t xml:space="preserve"> </w:t>
      </w:r>
      <w:r w:rsidRPr="005775CD">
        <w:rPr>
          <w:rFonts w:cs="Times New Roman"/>
          <w:spacing w:val="-1"/>
          <w:lang w:val="ru-RU"/>
        </w:rPr>
        <w:t>качестве</w:t>
      </w:r>
      <w:r w:rsidRPr="005775CD">
        <w:rPr>
          <w:rFonts w:cs="Times New Roman"/>
          <w:spacing w:val="15"/>
          <w:lang w:val="ru-RU"/>
        </w:rPr>
        <w:t xml:space="preserve"> </w:t>
      </w:r>
      <w:r w:rsidRPr="005775CD">
        <w:rPr>
          <w:rFonts w:cs="Times New Roman"/>
          <w:spacing w:val="-1"/>
          <w:lang w:val="ru-RU"/>
        </w:rPr>
        <w:t>универсальных</w:t>
      </w:r>
      <w:r w:rsidRPr="005775CD">
        <w:rPr>
          <w:rFonts w:cs="Times New Roman"/>
          <w:spacing w:val="13"/>
          <w:lang w:val="ru-RU"/>
        </w:rPr>
        <w:t xml:space="preserve"> </w:t>
      </w:r>
      <w:r w:rsidRPr="005775CD">
        <w:rPr>
          <w:rFonts w:cs="Times New Roman"/>
          <w:spacing w:val="-1"/>
          <w:lang w:val="ru-RU"/>
        </w:rPr>
        <w:t>системных</w:t>
      </w:r>
      <w:r w:rsidRPr="005775CD">
        <w:rPr>
          <w:rFonts w:cs="Times New Roman"/>
          <w:spacing w:val="13"/>
          <w:lang w:val="ru-RU"/>
        </w:rPr>
        <w:t xml:space="preserve"> </w:t>
      </w:r>
      <w:r w:rsidRPr="005775CD">
        <w:rPr>
          <w:rFonts w:cs="Times New Roman"/>
          <w:spacing w:val="-1"/>
          <w:lang w:val="ru-RU"/>
        </w:rPr>
        <w:t>показателей,</w:t>
      </w:r>
      <w:r w:rsidRPr="005775CD">
        <w:rPr>
          <w:rFonts w:cs="Times New Roman"/>
          <w:spacing w:val="11"/>
          <w:lang w:val="ru-RU"/>
        </w:rPr>
        <w:t xml:space="preserve"> </w:t>
      </w:r>
      <w:r w:rsidRPr="005775CD">
        <w:rPr>
          <w:rFonts w:cs="Times New Roman"/>
          <w:lang w:val="ru-RU"/>
        </w:rPr>
        <w:t>поскольку</w:t>
      </w:r>
      <w:r w:rsidRPr="005775CD">
        <w:rPr>
          <w:rFonts w:cs="Times New Roman"/>
          <w:spacing w:val="4"/>
          <w:lang w:val="ru-RU"/>
        </w:rPr>
        <w:t xml:space="preserve"> </w:t>
      </w:r>
      <w:r w:rsidRPr="005775CD">
        <w:rPr>
          <w:rFonts w:cs="Times New Roman"/>
          <w:lang w:val="ru-RU"/>
        </w:rPr>
        <w:t>не</w:t>
      </w:r>
      <w:r w:rsidRPr="005775CD">
        <w:rPr>
          <w:rFonts w:cs="Times New Roman"/>
          <w:spacing w:val="10"/>
          <w:lang w:val="ru-RU"/>
        </w:rPr>
        <w:t xml:space="preserve"> </w:t>
      </w:r>
      <w:r w:rsidRPr="005775CD">
        <w:rPr>
          <w:rFonts w:cs="Times New Roman"/>
          <w:lang w:val="ru-RU"/>
        </w:rPr>
        <w:t>содержат</w:t>
      </w:r>
      <w:r w:rsidRPr="005775CD">
        <w:rPr>
          <w:rFonts w:cs="Times New Roman"/>
          <w:spacing w:val="53"/>
          <w:lang w:val="ru-RU"/>
        </w:rPr>
        <w:t xml:space="preserve"> </w:t>
      </w:r>
      <w:r w:rsidRPr="005775CD">
        <w:rPr>
          <w:rFonts w:cs="Times New Roman"/>
          <w:spacing w:val="-1"/>
          <w:lang w:val="ru-RU"/>
        </w:rPr>
        <w:t>элементов</w:t>
      </w:r>
      <w:r w:rsidRPr="005775CD">
        <w:rPr>
          <w:rFonts w:cs="Times New Roman"/>
          <w:lang w:val="ru-RU"/>
        </w:rPr>
        <w:t xml:space="preserve"> </w:t>
      </w:r>
      <w:r w:rsidRPr="005775CD">
        <w:rPr>
          <w:rFonts w:cs="Times New Roman"/>
          <w:spacing w:val="-1"/>
          <w:lang w:val="ru-RU"/>
        </w:rPr>
        <w:t>сопоставимости</w:t>
      </w:r>
      <w:r w:rsidRPr="005775CD">
        <w:rPr>
          <w:rFonts w:cs="Times New Roman"/>
          <w:lang w:val="ru-RU"/>
        </w:rPr>
        <w:t xml:space="preserve"> </w:t>
      </w:r>
      <w:r w:rsidRPr="005775CD">
        <w:rPr>
          <w:rFonts w:cs="Times New Roman"/>
          <w:spacing w:val="-1"/>
          <w:lang w:val="ru-RU"/>
        </w:rPr>
        <w:t>систем теплоснабжения.</w:t>
      </w:r>
    </w:p>
    <w:p w14:paraId="61D7BC7F" w14:textId="77777777" w:rsidR="00075C46" w:rsidRPr="005775CD" w:rsidRDefault="00075C46" w:rsidP="00075C46">
      <w:pPr>
        <w:spacing w:before="1"/>
        <w:ind w:right="102" w:firstLine="591"/>
        <w:jc w:val="both"/>
        <w:rPr>
          <w:rFonts w:cs="Times New Roman"/>
          <w:spacing w:val="-1"/>
          <w:szCs w:val="24"/>
        </w:rPr>
      </w:pPr>
      <w:r w:rsidRPr="005775CD">
        <w:rPr>
          <w:rFonts w:cs="Times New Roman"/>
          <w:szCs w:val="24"/>
        </w:rPr>
        <w:t>Для</w:t>
      </w:r>
      <w:r w:rsidRPr="005775CD">
        <w:rPr>
          <w:rFonts w:cs="Times New Roman"/>
          <w:spacing w:val="6"/>
          <w:szCs w:val="24"/>
        </w:rPr>
        <w:t xml:space="preserve"> </w:t>
      </w:r>
      <w:r w:rsidRPr="005775CD">
        <w:rPr>
          <w:rFonts w:cs="Times New Roman"/>
          <w:spacing w:val="-1"/>
          <w:szCs w:val="24"/>
        </w:rPr>
        <w:t>оценки</w:t>
      </w:r>
      <w:r w:rsidRPr="005775CD">
        <w:rPr>
          <w:rFonts w:cs="Times New Roman"/>
          <w:spacing w:val="5"/>
          <w:szCs w:val="24"/>
        </w:rPr>
        <w:t xml:space="preserve"> </w:t>
      </w:r>
      <w:r w:rsidRPr="005775CD">
        <w:rPr>
          <w:rFonts w:cs="Times New Roman"/>
          <w:spacing w:val="-1"/>
          <w:szCs w:val="24"/>
        </w:rPr>
        <w:t>надежности</w:t>
      </w:r>
      <w:r w:rsidRPr="005775CD">
        <w:rPr>
          <w:rFonts w:cs="Times New Roman"/>
          <w:spacing w:val="7"/>
          <w:szCs w:val="24"/>
        </w:rPr>
        <w:t xml:space="preserve"> </w:t>
      </w:r>
      <w:r w:rsidRPr="005775CD">
        <w:rPr>
          <w:rFonts w:cs="Times New Roman"/>
          <w:spacing w:val="-1"/>
          <w:szCs w:val="24"/>
        </w:rPr>
        <w:t>систем</w:t>
      </w:r>
      <w:r w:rsidRPr="005775CD">
        <w:rPr>
          <w:rFonts w:cs="Times New Roman"/>
          <w:spacing w:val="6"/>
          <w:szCs w:val="24"/>
        </w:rPr>
        <w:t xml:space="preserve"> </w:t>
      </w:r>
      <w:r w:rsidRPr="005775CD">
        <w:rPr>
          <w:rFonts w:cs="Times New Roman"/>
          <w:spacing w:val="-1"/>
          <w:szCs w:val="24"/>
        </w:rPr>
        <w:t>теплоснабжения</w:t>
      </w:r>
      <w:r w:rsidRPr="005775CD">
        <w:rPr>
          <w:rFonts w:cs="Times New Roman"/>
          <w:spacing w:val="6"/>
          <w:szCs w:val="24"/>
        </w:rPr>
        <w:t xml:space="preserve"> </w:t>
      </w:r>
      <w:r w:rsidRPr="005775CD">
        <w:rPr>
          <w:rFonts w:cs="Times New Roman"/>
          <w:spacing w:val="-1"/>
          <w:szCs w:val="24"/>
        </w:rPr>
        <w:t>необходимо</w:t>
      </w:r>
      <w:r w:rsidRPr="005775CD">
        <w:rPr>
          <w:rFonts w:cs="Times New Roman"/>
          <w:spacing w:val="6"/>
          <w:szCs w:val="24"/>
        </w:rPr>
        <w:t xml:space="preserve"> </w:t>
      </w:r>
      <w:r w:rsidRPr="005775CD">
        <w:rPr>
          <w:rFonts w:cs="Times New Roman"/>
          <w:szCs w:val="24"/>
        </w:rPr>
        <w:t>использовать</w:t>
      </w:r>
      <w:r w:rsidRPr="005775CD">
        <w:rPr>
          <w:rFonts w:cs="Times New Roman"/>
          <w:spacing w:val="7"/>
          <w:szCs w:val="24"/>
        </w:rPr>
        <w:t xml:space="preserve"> </w:t>
      </w:r>
      <w:r w:rsidRPr="005775CD">
        <w:rPr>
          <w:rFonts w:cs="Times New Roman"/>
          <w:spacing w:val="-1"/>
          <w:szCs w:val="24"/>
        </w:rPr>
        <w:t>показатели</w:t>
      </w:r>
      <w:r w:rsidRPr="005775CD">
        <w:rPr>
          <w:rFonts w:cs="Times New Roman"/>
          <w:spacing w:val="79"/>
          <w:szCs w:val="24"/>
        </w:rPr>
        <w:t xml:space="preserve"> </w:t>
      </w:r>
      <w:r w:rsidRPr="005775CD">
        <w:rPr>
          <w:rFonts w:cs="Times New Roman"/>
          <w:spacing w:val="-1"/>
          <w:szCs w:val="24"/>
        </w:rPr>
        <w:t>надежности</w:t>
      </w:r>
      <w:r w:rsidRPr="005775CD">
        <w:rPr>
          <w:rFonts w:cs="Times New Roman"/>
          <w:spacing w:val="37"/>
          <w:szCs w:val="24"/>
        </w:rPr>
        <w:t xml:space="preserve"> </w:t>
      </w:r>
      <w:r w:rsidRPr="005775CD">
        <w:rPr>
          <w:rFonts w:cs="Times New Roman"/>
          <w:b/>
          <w:spacing w:val="-1"/>
          <w:szCs w:val="24"/>
        </w:rPr>
        <w:t>структурных</w:t>
      </w:r>
      <w:r w:rsidRPr="005775CD">
        <w:rPr>
          <w:rFonts w:cs="Times New Roman"/>
          <w:b/>
          <w:spacing w:val="35"/>
          <w:szCs w:val="24"/>
        </w:rPr>
        <w:t xml:space="preserve"> </w:t>
      </w:r>
      <w:r w:rsidRPr="005775CD">
        <w:rPr>
          <w:rFonts w:cs="Times New Roman"/>
          <w:b/>
          <w:spacing w:val="-1"/>
          <w:szCs w:val="24"/>
        </w:rPr>
        <w:t>элементов</w:t>
      </w:r>
      <w:r w:rsidRPr="005775CD">
        <w:rPr>
          <w:rFonts w:cs="Times New Roman"/>
          <w:b/>
          <w:spacing w:val="35"/>
          <w:szCs w:val="24"/>
        </w:rPr>
        <w:t xml:space="preserve"> </w:t>
      </w:r>
      <w:r w:rsidRPr="005775CD">
        <w:rPr>
          <w:rFonts w:cs="Times New Roman"/>
          <w:b/>
          <w:spacing w:val="-1"/>
          <w:szCs w:val="24"/>
        </w:rPr>
        <w:t>системы</w:t>
      </w:r>
      <w:r w:rsidRPr="005775CD">
        <w:rPr>
          <w:rFonts w:cs="Times New Roman"/>
          <w:b/>
          <w:spacing w:val="35"/>
          <w:szCs w:val="24"/>
        </w:rPr>
        <w:t xml:space="preserve"> </w:t>
      </w:r>
      <w:r w:rsidRPr="005775CD">
        <w:rPr>
          <w:rFonts w:cs="Times New Roman"/>
          <w:b/>
          <w:spacing w:val="-1"/>
          <w:szCs w:val="24"/>
        </w:rPr>
        <w:t>теплоснабжения</w:t>
      </w:r>
      <w:r w:rsidRPr="005775CD">
        <w:rPr>
          <w:rFonts w:cs="Times New Roman"/>
          <w:b/>
          <w:spacing w:val="40"/>
          <w:szCs w:val="24"/>
        </w:rPr>
        <w:t xml:space="preserve"> </w:t>
      </w:r>
      <w:r w:rsidRPr="005775CD">
        <w:rPr>
          <w:rFonts w:cs="Times New Roman"/>
          <w:szCs w:val="24"/>
        </w:rPr>
        <w:t>и</w:t>
      </w:r>
      <w:r w:rsidRPr="005775CD">
        <w:rPr>
          <w:rFonts w:cs="Times New Roman"/>
          <w:spacing w:val="34"/>
          <w:szCs w:val="24"/>
        </w:rPr>
        <w:t xml:space="preserve"> </w:t>
      </w:r>
      <w:r w:rsidRPr="005775CD">
        <w:rPr>
          <w:rFonts w:cs="Times New Roman"/>
          <w:spacing w:val="-1"/>
          <w:szCs w:val="24"/>
        </w:rPr>
        <w:t>внешних</w:t>
      </w:r>
      <w:r w:rsidRPr="005775CD">
        <w:rPr>
          <w:rFonts w:cs="Times New Roman"/>
          <w:spacing w:val="37"/>
          <w:szCs w:val="24"/>
        </w:rPr>
        <w:t xml:space="preserve"> </w:t>
      </w:r>
      <w:r w:rsidRPr="005775CD">
        <w:rPr>
          <w:rFonts w:cs="Times New Roman"/>
          <w:spacing w:val="-1"/>
          <w:szCs w:val="24"/>
        </w:rPr>
        <w:t>систем</w:t>
      </w:r>
      <w:r w:rsidRPr="005775CD">
        <w:rPr>
          <w:rFonts w:cs="Times New Roman"/>
          <w:spacing w:val="35"/>
          <w:szCs w:val="24"/>
        </w:rPr>
        <w:t xml:space="preserve"> </w:t>
      </w:r>
      <w:r w:rsidRPr="005775CD">
        <w:rPr>
          <w:rFonts w:cs="Times New Roman"/>
          <w:spacing w:val="-1"/>
          <w:szCs w:val="24"/>
        </w:rPr>
        <w:t>электро-,</w:t>
      </w:r>
      <w:r w:rsidRPr="005775CD">
        <w:rPr>
          <w:rFonts w:cs="Times New Roman"/>
          <w:spacing w:val="83"/>
          <w:szCs w:val="24"/>
        </w:rPr>
        <w:t xml:space="preserve"> </w:t>
      </w:r>
      <w:r w:rsidRPr="005775CD">
        <w:rPr>
          <w:rFonts w:cs="Times New Roman"/>
          <w:spacing w:val="-1"/>
          <w:szCs w:val="24"/>
        </w:rPr>
        <w:t>водо-,</w:t>
      </w:r>
      <w:r w:rsidRPr="005775CD">
        <w:rPr>
          <w:rFonts w:cs="Times New Roman"/>
          <w:szCs w:val="24"/>
        </w:rPr>
        <w:t xml:space="preserve"> </w:t>
      </w:r>
      <w:r w:rsidRPr="005775CD">
        <w:rPr>
          <w:rFonts w:cs="Times New Roman"/>
          <w:spacing w:val="-1"/>
          <w:szCs w:val="24"/>
        </w:rPr>
        <w:t>топливоснабжения</w:t>
      </w:r>
      <w:r w:rsidRPr="005775CD">
        <w:rPr>
          <w:rFonts w:cs="Times New Roman"/>
          <w:szCs w:val="24"/>
        </w:rPr>
        <w:t xml:space="preserve"> </w:t>
      </w:r>
      <w:r w:rsidRPr="005775CD">
        <w:rPr>
          <w:rFonts w:cs="Times New Roman"/>
          <w:spacing w:val="-1"/>
          <w:szCs w:val="24"/>
        </w:rPr>
        <w:t>источников</w:t>
      </w:r>
      <w:r w:rsidRPr="005775CD">
        <w:rPr>
          <w:rFonts w:cs="Times New Roman"/>
          <w:szCs w:val="24"/>
        </w:rPr>
        <w:t xml:space="preserve"> </w:t>
      </w:r>
      <w:r w:rsidRPr="005775CD">
        <w:rPr>
          <w:rFonts w:cs="Times New Roman"/>
          <w:spacing w:val="-1"/>
          <w:szCs w:val="24"/>
        </w:rPr>
        <w:t>тепловой</w:t>
      </w:r>
      <w:r w:rsidRPr="005775CD">
        <w:rPr>
          <w:rFonts w:cs="Times New Roman"/>
          <w:szCs w:val="24"/>
        </w:rPr>
        <w:t xml:space="preserve"> </w:t>
      </w:r>
      <w:r w:rsidRPr="005775CD">
        <w:rPr>
          <w:rFonts w:cs="Times New Roman"/>
          <w:spacing w:val="-1"/>
          <w:szCs w:val="24"/>
        </w:rPr>
        <w:t>энергии.</w:t>
      </w:r>
    </w:p>
    <w:p w14:paraId="2C674F8C" w14:textId="77777777" w:rsidR="00075C46" w:rsidRPr="005775CD" w:rsidRDefault="00075C46" w:rsidP="00075C46">
      <w:pPr>
        <w:spacing w:before="1"/>
        <w:ind w:right="102" w:firstLine="591"/>
        <w:jc w:val="both"/>
        <w:rPr>
          <w:rFonts w:eastAsia="Times New Roman" w:cs="Times New Roman"/>
          <w:szCs w:val="24"/>
        </w:rPr>
      </w:pPr>
    </w:p>
    <w:p w14:paraId="1263678F" w14:textId="77777777" w:rsidR="00075C46" w:rsidRPr="005775CD" w:rsidRDefault="00075C46" w:rsidP="00075C46">
      <w:pPr>
        <w:pStyle w:val="ad"/>
        <w:ind w:left="0" w:firstLine="591"/>
        <w:jc w:val="both"/>
        <w:rPr>
          <w:rFonts w:cs="Times New Roman"/>
          <w:lang w:val="ru-RU"/>
        </w:rPr>
      </w:pPr>
      <w:r w:rsidRPr="005775CD">
        <w:rPr>
          <w:rFonts w:cs="Times New Roman"/>
          <w:b/>
          <w:i/>
          <w:lang w:val="ru-RU"/>
        </w:rPr>
        <w:t>Показатель надежности</w:t>
      </w:r>
      <w:r w:rsidRPr="005775CD">
        <w:rPr>
          <w:rFonts w:cs="Times New Roman"/>
          <w:b/>
          <w:i/>
          <w:spacing w:val="58"/>
          <w:lang w:val="ru-RU"/>
        </w:rPr>
        <w:t xml:space="preserve"> </w:t>
      </w:r>
      <w:r w:rsidRPr="005775CD">
        <w:rPr>
          <w:rFonts w:cs="Times New Roman"/>
          <w:b/>
          <w:i/>
          <w:lang w:val="ru-RU"/>
        </w:rPr>
        <w:t>электроснабжения источников тепловой</w:t>
      </w:r>
      <w:r w:rsidRPr="005775CD">
        <w:rPr>
          <w:rFonts w:cs="Times New Roman"/>
          <w:b/>
          <w:i/>
          <w:spacing w:val="58"/>
          <w:lang w:val="ru-RU"/>
        </w:rPr>
        <w:t xml:space="preserve"> </w:t>
      </w:r>
      <w:r w:rsidRPr="005775CD">
        <w:rPr>
          <w:rFonts w:cs="Times New Roman"/>
          <w:b/>
          <w:i/>
          <w:lang w:val="ru-RU"/>
        </w:rPr>
        <w:t xml:space="preserve">энергии </w:t>
      </w:r>
      <w:r w:rsidRPr="005775CD">
        <w:rPr>
          <w:rFonts w:cs="Times New Roman"/>
          <w:b/>
          <w:i/>
          <w:spacing w:val="2"/>
          <w:lang w:val="ru-RU"/>
        </w:rPr>
        <w:t>(К</w:t>
      </w:r>
      <w:r w:rsidRPr="005775CD">
        <w:rPr>
          <w:rFonts w:cs="Times New Roman"/>
          <w:b/>
          <w:i/>
          <w:spacing w:val="2"/>
          <w:position w:val="-2"/>
          <w:lang w:val="ru-RU"/>
        </w:rPr>
        <w:t>э</w:t>
      </w:r>
      <w:r w:rsidRPr="005775CD">
        <w:rPr>
          <w:rFonts w:cs="Times New Roman"/>
          <w:b/>
          <w:i/>
          <w:spacing w:val="2"/>
          <w:lang w:val="ru-RU"/>
        </w:rPr>
        <w:t xml:space="preserve">) </w:t>
      </w:r>
      <w:r w:rsidRPr="005775CD">
        <w:rPr>
          <w:rFonts w:cs="Times New Roman"/>
          <w:spacing w:val="-1"/>
          <w:lang w:val="ru-RU"/>
        </w:rPr>
        <w:t>характеризуется</w:t>
      </w:r>
      <w:r w:rsidRPr="005775CD">
        <w:rPr>
          <w:rFonts w:cs="Times New Roman"/>
          <w:lang w:val="ru-RU"/>
        </w:rPr>
        <w:t xml:space="preserve"> наличием</w:t>
      </w:r>
      <w:r w:rsidRPr="005775CD">
        <w:rPr>
          <w:rFonts w:cs="Times New Roman"/>
          <w:spacing w:val="-1"/>
          <w:lang w:val="ru-RU"/>
        </w:rPr>
        <w:t xml:space="preserve"> </w:t>
      </w:r>
      <w:r w:rsidRPr="005775CD">
        <w:rPr>
          <w:rFonts w:cs="Times New Roman"/>
          <w:spacing w:val="1"/>
          <w:lang w:val="ru-RU"/>
        </w:rPr>
        <w:t>или</w:t>
      </w:r>
      <w:r w:rsidRPr="005775CD">
        <w:rPr>
          <w:rFonts w:cs="Times New Roman"/>
          <w:lang w:val="ru-RU"/>
        </w:rPr>
        <w:t xml:space="preserve"> </w:t>
      </w:r>
      <w:r w:rsidRPr="005775CD">
        <w:rPr>
          <w:rFonts w:cs="Times New Roman"/>
          <w:spacing w:val="-1"/>
          <w:lang w:val="ru-RU"/>
        </w:rPr>
        <w:t xml:space="preserve">отсутствием </w:t>
      </w:r>
      <w:r w:rsidRPr="005775CD">
        <w:rPr>
          <w:rFonts w:cs="Times New Roman"/>
          <w:lang w:val="ru-RU"/>
        </w:rPr>
        <w:t xml:space="preserve">резервного </w:t>
      </w:r>
      <w:r w:rsidRPr="005775CD">
        <w:rPr>
          <w:rFonts w:cs="Times New Roman"/>
          <w:spacing w:val="-1"/>
          <w:lang w:val="ru-RU"/>
        </w:rPr>
        <w:t>электропитания:</w:t>
      </w:r>
    </w:p>
    <w:p w14:paraId="0A88872F" w14:textId="77777777" w:rsidR="00075C46" w:rsidRPr="005775CD" w:rsidRDefault="00075C46" w:rsidP="00075C46">
      <w:pPr>
        <w:pStyle w:val="ad"/>
        <w:numPr>
          <w:ilvl w:val="0"/>
          <w:numId w:val="19"/>
        </w:numPr>
        <w:tabs>
          <w:tab w:val="left" w:pos="830"/>
        </w:tabs>
        <w:ind w:left="0" w:firstLine="591"/>
        <w:jc w:val="both"/>
        <w:rPr>
          <w:rFonts w:cs="Times New Roman"/>
          <w:lang w:val="ru-RU"/>
        </w:rPr>
      </w:pPr>
      <w:r w:rsidRPr="005775CD">
        <w:rPr>
          <w:rFonts w:cs="Times New Roman"/>
          <w:lang w:val="ru-RU"/>
        </w:rPr>
        <w:t xml:space="preserve">при </w:t>
      </w:r>
      <w:r w:rsidRPr="005775CD">
        <w:rPr>
          <w:rFonts w:cs="Times New Roman"/>
          <w:spacing w:val="-1"/>
          <w:lang w:val="ru-RU"/>
        </w:rPr>
        <w:t>наличии</w:t>
      </w:r>
      <w:r w:rsidRPr="005775CD">
        <w:rPr>
          <w:rFonts w:cs="Times New Roman"/>
          <w:lang w:val="ru-RU"/>
        </w:rPr>
        <w:t xml:space="preserve"> </w:t>
      </w:r>
      <w:r w:rsidRPr="005775CD">
        <w:rPr>
          <w:rFonts w:cs="Times New Roman"/>
          <w:spacing w:val="-1"/>
          <w:lang w:val="ru-RU"/>
        </w:rPr>
        <w:t>резервного</w:t>
      </w:r>
      <w:r w:rsidRPr="005775CD">
        <w:rPr>
          <w:rFonts w:cs="Times New Roman"/>
          <w:lang w:val="ru-RU"/>
        </w:rPr>
        <w:t xml:space="preserve"> </w:t>
      </w:r>
      <w:r w:rsidRPr="005775CD">
        <w:rPr>
          <w:rFonts w:cs="Times New Roman"/>
          <w:spacing w:val="-1"/>
          <w:lang w:val="ru-RU"/>
        </w:rPr>
        <w:t>электроснабжения</w:t>
      </w:r>
      <w:r w:rsidRPr="005775CD">
        <w:rPr>
          <w:rFonts w:cs="Times New Roman"/>
          <w:lang w:val="ru-RU"/>
        </w:rPr>
        <w:t xml:space="preserve"> </w:t>
      </w:r>
      <w:r w:rsidRPr="005775CD">
        <w:rPr>
          <w:rFonts w:cs="Times New Roman"/>
          <w:spacing w:val="1"/>
          <w:lang w:val="ru-RU"/>
        </w:rPr>
        <w:t>К</w:t>
      </w:r>
      <w:r w:rsidRPr="005775CD">
        <w:rPr>
          <w:rFonts w:cs="Times New Roman"/>
          <w:spacing w:val="1"/>
          <w:position w:val="-2"/>
          <w:lang w:val="ru-RU"/>
        </w:rPr>
        <w:t>э</w:t>
      </w:r>
      <w:r w:rsidRPr="005775CD">
        <w:rPr>
          <w:rFonts w:cs="Times New Roman"/>
          <w:spacing w:val="20"/>
          <w:position w:val="-2"/>
          <w:lang w:val="ru-RU"/>
        </w:rPr>
        <w:t xml:space="preserve"> </w:t>
      </w:r>
      <w:r w:rsidRPr="005775CD">
        <w:rPr>
          <w:rFonts w:cs="Times New Roman"/>
          <w:lang w:val="ru-RU"/>
        </w:rPr>
        <w:t>=</w:t>
      </w:r>
      <w:r w:rsidRPr="005775CD">
        <w:rPr>
          <w:rFonts w:cs="Times New Roman"/>
          <w:spacing w:val="-1"/>
          <w:lang w:val="ru-RU"/>
        </w:rPr>
        <w:t xml:space="preserve"> </w:t>
      </w:r>
      <w:r w:rsidRPr="005775CD">
        <w:rPr>
          <w:rFonts w:cs="Times New Roman"/>
          <w:lang w:val="ru-RU"/>
        </w:rPr>
        <w:t>1,0;</w:t>
      </w:r>
    </w:p>
    <w:p w14:paraId="32B6CC53" w14:textId="77777777" w:rsidR="00075C46" w:rsidRPr="005775CD" w:rsidRDefault="00075C46" w:rsidP="00075C46">
      <w:pPr>
        <w:pStyle w:val="ad"/>
        <w:numPr>
          <w:ilvl w:val="0"/>
          <w:numId w:val="19"/>
        </w:numPr>
        <w:tabs>
          <w:tab w:val="left" w:pos="851"/>
        </w:tabs>
        <w:ind w:left="0" w:right="110" w:firstLine="591"/>
        <w:jc w:val="both"/>
        <w:rPr>
          <w:rFonts w:cs="Times New Roman"/>
          <w:b/>
          <w:bCs/>
          <w:i/>
          <w:lang w:val="ru-RU"/>
        </w:rPr>
      </w:pPr>
      <w:r w:rsidRPr="005775CD">
        <w:rPr>
          <w:rFonts w:cs="Times New Roman"/>
          <w:lang w:val="ru-RU"/>
        </w:rPr>
        <w:t xml:space="preserve">при отсутствии резервного электроснабжения </w:t>
      </w:r>
      <w:r w:rsidRPr="005775CD">
        <w:rPr>
          <w:rFonts w:cs="Times New Roman"/>
          <w:spacing w:val="1"/>
          <w:lang w:val="ru-RU"/>
        </w:rPr>
        <w:t>К</w:t>
      </w:r>
      <w:r w:rsidRPr="005775CD">
        <w:rPr>
          <w:rFonts w:cs="Times New Roman"/>
          <w:spacing w:val="1"/>
          <w:position w:val="-2"/>
          <w:lang w:val="ru-RU"/>
        </w:rPr>
        <w:t>э</w:t>
      </w:r>
      <w:r w:rsidRPr="005775CD">
        <w:rPr>
          <w:rFonts w:cs="Times New Roman"/>
          <w:spacing w:val="20"/>
          <w:position w:val="-2"/>
          <w:lang w:val="ru-RU"/>
        </w:rPr>
        <w:t xml:space="preserve"> </w:t>
      </w:r>
      <w:r w:rsidRPr="005775CD">
        <w:rPr>
          <w:rFonts w:cs="Times New Roman"/>
          <w:lang w:val="ru-RU"/>
        </w:rPr>
        <w:t>=</w:t>
      </w:r>
      <w:r w:rsidRPr="005775CD">
        <w:rPr>
          <w:rFonts w:cs="Times New Roman"/>
          <w:spacing w:val="-1"/>
          <w:lang w:val="ru-RU"/>
        </w:rPr>
        <w:t xml:space="preserve"> </w:t>
      </w:r>
      <w:r w:rsidRPr="005775CD">
        <w:rPr>
          <w:rFonts w:cs="Times New Roman"/>
          <w:lang w:val="ru-RU"/>
        </w:rPr>
        <w:t>0,6;</w:t>
      </w:r>
    </w:p>
    <w:p w14:paraId="29C9531C" w14:textId="77777777" w:rsidR="00075C46" w:rsidRPr="005775CD" w:rsidRDefault="00075C46" w:rsidP="00075C46">
      <w:pPr>
        <w:pStyle w:val="ad"/>
        <w:tabs>
          <w:tab w:val="left" w:pos="933"/>
        </w:tabs>
        <w:ind w:left="0" w:right="110" w:firstLine="591"/>
        <w:jc w:val="both"/>
        <w:rPr>
          <w:rFonts w:cs="Times New Roman"/>
          <w:b/>
          <w:i/>
          <w:lang w:val="ru-RU"/>
        </w:rPr>
      </w:pPr>
    </w:p>
    <w:p w14:paraId="2B863389" w14:textId="77777777" w:rsidR="00075C46" w:rsidRPr="005775CD" w:rsidRDefault="00075C46" w:rsidP="00075C46">
      <w:pPr>
        <w:pStyle w:val="ad"/>
        <w:tabs>
          <w:tab w:val="left" w:pos="933"/>
        </w:tabs>
        <w:ind w:left="0" w:right="-2" w:firstLine="591"/>
        <w:jc w:val="both"/>
        <w:rPr>
          <w:rFonts w:cs="Times New Roman"/>
          <w:lang w:val="ru-RU"/>
        </w:rPr>
      </w:pPr>
      <w:r w:rsidRPr="005775CD">
        <w:rPr>
          <w:rFonts w:cs="Times New Roman"/>
          <w:b/>
          <w:i/>
          <w:lang w:val="ru-RU"/>
        </w:rPr>
        <w:t xml:space="preserve">Показатель надежности водоснабжения источников тепловой энергии (Кв) </w:t>
      </w:r>
      <w:r w:rsidRPr="005775CD">
        <w:rPr>
          <w:rFonts w:cs="Times New Roman"/>
          <w:spacing w:val="-1"/>
          <w:lang w:val="ru-RU"/>
        </w:rPr>
        <w:t>характеризуется</w:t>
      </w:r>
      <w:r w:rsidRPr="005775CD">
        <w:rPr>
          <w:rFonts w:cs="Times New Roman"/>
          <w:lang w:val="ru-RU"/>
        </w:rPr>
        <w:t xml:space="preserve"> наличием</w:t>
      </w:r>
      <w:r w:rsidRPr="005775CD">
        <w:rPr>
          <w:rFonts w:cs="Times New Roman"/>
          <w:spacing w:val="-1"/>
          <w:lang w:val="ru-RU"/>
        </w:rPr>
        <w:t xml:space="preserve"> </w:t>
      </w:r>
      <w:r w:rsidRPr="005775CD">
        <w:rPr>
          <w:rFonts w:cs="Times New Roman"/>
          <w:lang w:val="ru-RU"/>
        </w:rPr>
        <w:t>или</w:t>
      </w:r>
      <w:r w:rsidRPr="005775CD">
        <w:rPr>
          <w:rFonts w:cs="Times New Roman"/>
          <w:spacing w:val="1"/>
          <w:lang w:val="ru-RU"/>
        </w:rPr>
        <w:t xml:space="preserve"> </w:t>
      </w:r>
      <w:r w:rsidRPr="005775CD">
        <w:rPr>
          <w:rFonts w:cs="Times New Roman"/>
          <w:spacing w:val="-1"/>
          <w:lang w:val="ru-RU"/>
        </w:rPr>
        <w:t xml:space="preserve">отсутствием </w:t>
      </w:r>
      <w:r w:rsidRPr="005775CD">
        <w:rPr>
          <w:rFonts w:cs="Times New Roman"/>
          <w:lang w:val="ru-RU"/>
        </w:rPr>
        <w:t xml:space="preserve">резервного </w:t>
      </w:r>
      <w:r w:rsidRPr="005775CD">
        <w:rPr>
          <w:rFonts w:cs="Times New Roman"/>
          <w:spacing w:val="-1"/>
          <w:lang w:val="ru-RU"/>
        </w:rPr>
        <w:t>водоснабжения:</w:t>
      </w:r>
    </w:p>
    <w:p w14:paraId="5673EADB" w14:textId="77777777" w:rsidR="00075C46" w:rsidRPr="005775CD" w:rsidRDefault="00075C46" w:rsidP="00075C46">
      <w:pPr>
        <w:pStyle w:val="ad"/>
        <w:numPr>
          <w:ilvl w:val="0"/>
          <w:numId w:val="19"/>
        </w:numPr>
        <w:tabs>
          <w:tab w:val="left" w:pos="830"/>
        </w:tabs>
        <w:ind w:left="0" w:firstLine="591"/>
        <w:jc w:val="both"/>
        <w:rPr>
          <w:rFonts w:cs="Times New Roman"/>
          <w:lang w:val="ru-RU"/>
        </w:rPr>
      </w:pPr>
      <w:r w:rsidRPr="005775CD">
        <w:rPr>
          <w:rFonts w:cs="Times New Roman"/>
          <w:lang w:val="ru-RU"/>
        </w:rPr>
        <w:t xml:space="preserve">при </w:t>
      </w:r>
      <w:r w:rsidRPr="005775CD">
        <w:rPr>
          <w:rFonts w:cs="Times New Roman"/>
          <w:spacing w:val="-1"/>
          <w:lang w:val="ru-RU"/>
        </w:rPr>
        <w:t>наличии</w:t>
      </w:r>
      <w:r w:rsidRPr="005775CD">
        <w:rPr>
          <w:rFonts w:cs="Times New Roman"/>
          <w:lang w:val="ru-RU"/>
        </w:rPr>
        <w:t xml:space="preserve"> </w:t>
      </w:r>
      <w:r w:rsidRPr="005775CD">
        <w:rPr>
          <w:rFonts w:cs="Times New Roman"/>
          <w:spacing w:val="-1"/>
          <w:lang w:val="ru-RU"/>
        </w:rPr>
        <w:t>резервного</w:t>
      </w:r>
      <w:r w:rsidRPr="005775CD">
        <w:rPr>
          <w:rFonts w:cs="Times New Roman"/>
          <w:lang w:val="ru-RU"/>
        </w:rPr>
        <w:t xml:space="preserve"> </w:t>
      </w:r>
      <w:r w:rsidRPr="005775CD">
        <w:rPr>
          <w:rFonts w:cs="Times New Roman"/>
          <w:spacing w:val="-1"/>
          <w:lang w:val="ru-RU"/>
        </w:rPr>
        <w:t>водоснабжения</w:t>
      </w:r>
      <w:r w:rsidRPr="005775CD">
        <w:rPr>
          <w:rFonts w:cs="Times New Roman"/>
          <w:lang w:val="ru-RU"/>
        </w:rPr>
        <w:t xml:space="preserve"> </w:t>
      </w:r>
      <w:r w:rsidRPr="005775CD">
        <w:rPr>
          <w:rFonts w:cs="Times New Roman"/>
          <w:spacing w:val="2"/>
          <w:lang w:val="ru-RU"/>
        </w:rPr>
        <w:t>К</w:t>
      </w:r>
      <w:r w:rsidRPr="005775CD">
        <w:rPr>
          <w:rFonts w:cs="Times New Roman"/>
          <w:spacing w:val="2"/>
          <w:position w:val="-2"/>
          <w:lang w:val="ru-RU"/>
        </w:rPr>
        <w:t>в</w:t>
      </w:r>
      <w:r w:rsidRPr="005775CD">
        <w:rPr>
          <w:rFonts w:cs="Times New Roman"/>
          <w:spacing w:val="20"/>
          <w:position w:val="-2"/>
          <w:lang w:val="ru-RU"/>
        </w:rPr>
        <w:t xml:space="preserve"> </w:t>
      </w:r>
      <w:r w:rsidRPr="005775CD">
        <w:rPr>
          <w:rFonts w:cs="Times New Roman"/>
          <w:lang w:val="ru-RU"/>
        </w:rPr>
        <w:t>=</w:t>
      </w:r>
      <w:r w:rsidRPr="005775CD">
        <w:rPr>
          <w:rFonts w:cs="Times New Roman"/>
          <w:spacing w:val="-4"/>
          <w:lang w:val="ru-RU"/>
        </w:rPr>
        <w:t xml:space="preserve"> </w:t>
      </w:r>
      <w:r w:rsidRPr="005775CD">
        <w:rPr>
          <w:rFonts w:cs="Times New Roman"/>
          <w:lang w:val="ru-RU"/>
        </w:rPr>
        <w:t>1,0;</w:t>
      </w:r>
    </w:p>
    <w:p w14:paraId="3805B677" w14:textId="77777777" w:rsidR="00075C46" w:rsidRPr="005775CD" w:rsidRDefault="00075C46" w:rsidP="00075C46">
      <w:pPr>
        <w:pStyle w:val="ad"/>
        <w:numPr>
          <w:ilvl w:val="0"/>
          <w:numId w:val="19"/>
        </w:numPr>
        <w:tabs>
          <w:tab w:val="left" w:pos="861"/>
        </w:tabs>
        <w:ind w:left="0" w:right="102" w:firstLine="591"/>
        <w:jc w:val="both"/>
        <w:rPr>
          <w:rFonts w:cs="Times New Roman"/>
          <w:b/>
          <w:i/>
          <w:lang w:val="ru-RU"/>
        </w:rPr>
      </w:pPr>
      <w:r w:rsidRPr="005775CD">
        <w:rPr>
          <w:rFonts w:cs="Times New Roman"/>
          <w:lang w:val="ru-RU"/>
        </w:rPr>
        <w:t>при</w:t>
      </w:r>
      <w:r w:rsidRPr="005775CD">
        <w:rPr>
          <w:rFonts w:cs="Times New Roman"/>
          <w:spacing w:val="29"/>
          <w:lang w:val="ru-RU"/>
        </w:rPr>
        <w:t xml:space="preserve"> </w:t>
      </w:r>
      <w:r w:rsidRPr="005775CD">
        <w:rPr>
          <w:rFonts w:cs="Times New Roman"/>
          <w:spacing w:val="-1"/>
          <w:lang w:val="ru-RU"/>
        </w:rPr>
        <w:t>отсутствии</w:t>
      </w:r>
      <w:r w:rsidRPr="005775CD">
        <w:rPr>
          <w:rFonts w:cs="Times New Roman"/>
          <w:spacing w:val="31"/>
          <w:lang w:val="ru-RU"/>
        </w:rPr>
        <w:t xml:space="preserve"> </w:t>
      </w:r>
      <w:r w:rsidRPr="005775CD">
        <w:rPr>
          <w:rFonts w:cs="Times New Roman"/>
          <w:spacing w:val="-1"/>
          <w:lang w:val="ru-RU"/>
        </w:rPr>
        <w:t>резервного</w:t>
      </w:r>
      <w:r w:rsidRPr="005775CD">
        <w:rPr>
          <w:rFonts w:cs="Times New Roman"/>
          <w:spacing w:val="30"/>
          <w:lang w:val="ru-RU"/>
        </w:rPr>
        <w:t xml:space="preserve"> </w:t>
      </w:r>
      <w:r w:rsidRPr="005775CD">
        <w:rPr>
          <w:rFonts w:cs="Times New Roman"/>
          <w:spacing w:val="-1"/>
          <w:lang w:val="ru-RU"/>
        </w:rPr>
        <w:t>водоснабжения</w:t>
      </w:r>
      <w:r w:rsidRPr="005775CD">
        <w:rPr>
          <w:rFonts w:cs="Times New Roman"/>
          <w:spacing w:val="28"/>
          <w:lang w:val="ru-RU"/>
        </w:rPr>
        <w:t xml:space="preserve"> </w:t>
      </w:r>
      <w:r w:rsidRPr="005775CD">
        <w:rPr>
          <w:rFonts w:cs="Times New Roman"/>
          <w:spacing w:val="1"/>
          <w:lang w:val="ru-RU"/>
        </w:rPr>
        <w:t>К</w:t>
      </w:r>
      <w:r w:rsidRPr="005775CD">
        <w:rPr>
          <w:rFonts w:cs="Times New Roman"/>
          <w:spacing w:val="1"/>
          <w:position w:val="-2"/>
          <w:lang w:val="ru-RU"/>
        </w:rPr>
        <w:t>э</w:t>
      </w:r>
      <w:r w:rsidRPr="005775CD">
        <w:rPr>
          <w:rFonts w:cs="Times New Roman"/>
          <w:spacing w:val="20"/>
          <w:position w:val="-2"/>
          <w:lang w:val="ru-RU"/>
        </w:rPr>
        <w:t xml:space="preserve"> </w:t>
      </w:r>
      <w:r w:rsidRPr="005775CD">
        <w:rPr>
          <w:rFonts w:cs="Times New Roman"/>
          <w:lang w:val="ru-RU"/>
        </w:rPr>
        <w:t>=</w:t>
      </w:r>
      <w:r w:rsidRPr="005775CD">
        <w:rPr>
          <w:rFonts w:cs="Times New Roman"/>
          <w:spacing w:val="-1"/>
          <w:lang w:val="ru-RU"/>
        </w:rPr>
        <w:t xml:space="preserve"> </w:t>
      </w:r>
      <w:r w:rsidRPr="005775CD">
        <w:rPr>
          <w:rFonts w:cs="Times New Roman"/>
          <w:lang w:val="ru-RU"/>
        </w:rPr>
        <w:t>0,6;</w:t>
      </w:r>
    </w:p>
    <w:p w14:paraId="4E35C414" w14:textId="77777777" w:rsidR="00075C46" w:rsidRPr="005775CD" w:rsidRDefault="00075C46" w:rsidP="00075C46">
      <w:pPr>
        <w:pStyle w:val="ad"/>
        <w:tabs>
          <w:tab w:val="left" w:pos="861"/>
        </w:tabs>
        <w:ind w:left="0" w:right="102" w:firstLine="591"/>
        <w:jc w:val="both"/>
        <w:rPr>
          <w:rFonts w:cs="Times New Roman"/>
          <w:b/>
          <w:i/>
          <w:lang w:val="ru-RU"/>
        </w:rPr>
      </w:pPr>
    </w:p>
    <w:p w14:paraId="7FB00CBA" w14:textId="77777777" w:rsidR="00075C46" w:rsidRPr="005775CD" w:rsidRDefault="00075C46" w:rsidP="00075C46">
      <w:pPr>
        <w:pStyle w:val="ad"/>
        <w:tabs>
          <w:tab w:val="left" w:pos="861"/>
        </w:tabs>
        <w:ind w:left="0" w:right="102" w:firstLine="591"/>
        <w:jc w:val="both"/>
        <w:rPr>
          <w:rFonts w:cs="Times New Roman"/>
          <w:lang w:val="ru-RU"/>
        </w:rPr>
      </w:pPr>
      <w:r w:rsidRPr="005775CD">
        <w:rPr>
          <w:rFonts w:cs="Times New Roman"/>
          <w:b/>
          <w:i/>
          <w:lang w:val="ru-RU"/>
        </w:rPr>
        <w:t xml:space="preserve">Показатель надежности топливоснабжения источников тепловой энергии </w:t>
      </w:r>
      <w:r w:rsidRPr="005775CD">
        <w:rPr>
          <w:rFonts w:cs="Times New Roman"/>
          <w:b/>
          <w:i/>
          <w:spacing w:val="2"/>
          <w:lang w:val="ru-RU"/>
        </w:rPr>
        <w:t>(К</w:t>
      </w:r>
      <w:r w:rsidRPr="005775CD">
        <w:rPr>
          <w:rFonts w:cs="Times New Roman"/>
          <w:b/>
          <w:i/>
          <w:spacing w:val="2"/>
          <w:position w:val="-2"/>
          <w:lang w:val="ru-RU"/>
        </w:rPr>
        <w:t>Т</w:t>
      </w:r>
      <w:r w:rsidRPr="005775CD">
        <w:rPr>
          <w:rFonts w:cs="Times New Roman"/>
          <w:b/>
          <w:i/>
          <w:spacing w:val="2"/>
          <w:lang w:val="ru-RU"/>
        </w:rPr>
        <w:t xml:space="preserve">) </w:t>
      </w:r>
      <w:r w:rsidRPr="005775CD">
        <w:rPr>
          <w:rFonts w:cs="Times New Roman"/>
          <w:spacing w:val="-1"/>
          <w:lang w:val="ru-RU"/>
        </w:rPr>
        <w:t>характеризуется</w:t>
      </w:r>
      <w:r w:rsidRPr="005775CD">
        <w:rPr>
          <w:rFonts w:cs="Times New Roman"/>
          <w:lang w:val="ru-RU"/>
        </w:rPr>
        <w:t xml:space="preserve"> наличием</w:t>
      </w:r>
      <w:r w:rsidRPr="005775CD">
        <w:rPr>
          <w:rFonts w:cs="Times New Roman"/>
          <w:spacing w:val="-1"/>
          <w:lang w:val="ru-RU"/>
        </w:rPr>
        <w:t xml:space="preserve"> </w:t>
      </w:r>
      <w:r w:rsidRPr="005775CD">
        <w:rPr>
          <w:rFonts w:cs="Times New Roman"/>
          <w:lang w:val="ru-RU"/>
        </w:rPr>
        <w:t>или</w:t>
      </w:r>
      <w:r w:rsidRPr="005775CD">
        <w:rPr>
          <w:rFonts w:cs="Times New Roman"/>
          <w:spacing w:val="1"/>
          <w:lang w:val="ru-RU"/>
        </w:rPr>
        <w:t xml:space="preserve"> </w:t>
      </w:r>
      <w:r w:rsidRPr="005775CD">
        <w:rPr>
          <w:rFonts w:cs="Times New Roman"/>
          <w:spacing w:val="-1"/>
          <w:lang w:val="ru-RU"/>
        </w:rPr>
        <w:t xml:space="preserve">отсутствием </w:t>
      </w:r>
      <w:r w:rsidRPr="005775CD">
        <w:rPr>
          <w:rFonts w:cs="Times New Roman"/>
          <w:lang w:val="ru-RU"/>
        </w:rPr>
        <w:t xml:space="preserve">резервного </w:t>
      </w:r>
      <w:r w:rsidRPr="005775CD">
        <w:rPr>
          <w:rFonts w:cs="Times New Roman"/>
          <w:spacing w:val="-1"/>
          <w:lang w:val="ru-RU"/>
        </w:rPr>
        <w:t>топливоснабжения:</w:t>
      </w:r>
    </w:p>
    <w:p w14:paraId="1FE53721" w14:textId="77777777" w:rsidR="00075C46" w:rsidRPr="005775CD" w:rsidRDefault="00075C46" w:rsidP="00075C46">
      <w:pPr>
        <w:pStyle w:val="ad"/>
        <w:numPr>
          <w:ilvl w:val="0"/>
          <w:numId w:val="19"/>
        </w:numPr>
        <w:tabs>
          <w:tab w:val="left" w:pos="830"/>
        </w:tabs>
        <w:ind w:left="0" w:firstLine="591"/>
        <w:jc w:val="both"/>
        <w:rPr>
          <w:rFonts w:cs="Times New Roman"/>
          <w:lang w:val="ru-RU"/>
        </w:rPr>
      </w:pPr>
      <w:r w:rsidRPr="005775CD">
        <w:rPr>
          <w:rFonts w:cs="Times New Roman"/>
          <w:lang w:val="ru-RU"/>
        </w:rPr>
        <w:t xml:space="preserve">при </w:t>
      </w:r>
      <w:r w:rsidRPr="005775CD">
        <w:rPr>
          <w:rFonts w:cs="Times New Roman"/>
          <w:spacing w:val="-1"/>
          <w:lang w:val="ru-RU"/>
        </w:rPr>
        <w:t>наличии</w:t>
      </w:r>
      <w:r w:rsidRPr="005775CD">
        <w:rPr>
          <w:rFonts w:cs="Times New Roman"/>
          <w:lang w:val="ru-RU"/>
        </w:rPr>
        <w:t xml:space="preserve"> </w:t>
      </w:r>
      <w:r w:rsidRPr="005775CD">
        <w:rPr>
          <w:rFonts w:cs="Times New Roman"/>
          <w:spacing w:val="-1"/>
          <w:lang w:val="ru-RU"/>
        </w:rPr>
        <w:t>резервного</w:t>
      </w:r>
      <w:r w:rsidRPr="005775CD">
        <w:rPr>
          <w:rFonts w:cs="Times New Roman"/>
          <w:lang w:val="ru-RU"/>
        </w:rPr>
        <w:t xml:space="preserve"> топлива</w:t>
      </w:r>
      <w:r w:rsidRPr="005775CD">
        <w:rPr>
          <w:rFonts w:cs="Times New Roman"/>
          <w:spacing w:val="-2"/>
          <w:lang w:val="ru-RU"/>
        </w:rPr>
        <w:t xml:space="preserve"> </w:t>
      </w:r>
      <w:r w:rsidRPr="005775CD">
        <w:rPr>
          <w:rFonts w:cs="Times New Roman"/>
          <w:lang w:val="ru-RU"/>
        </w:rPr>
        <w:t>К</w:t>
      </w:r>
      <w:r w:rsidRPr="005775CD">
        <w:rPr>
          <w:rFonts w:cs="Times New Roman"/>
          <w:position w:val="-2"/>
          <w:lang w:val="ru-RU"/>
        </w:rPr>
        <w:t>т</w:t>
      </w:r>
      <w:r w:rsidRPr="005775CD">
        <w:rPr>
          <w:rFonts w:cs="Times New Roman"/>
          <w:spacing w:val="19"/>
          <w:position w:val="-2"/>
          <w:lang w:val="ru-RU"/>
        </w:rPr>
        <w:t xml:space="preserve"> </w:t>
      </w:r>
      <w:r w:rsidRPr="005775CD">
        <w:rPr>
          <w:rFonts w:cs="Times New Roman"/>
          <w:lang w:val="ru-RU"/>
        </w:rPr>
        <w:t>=</w:t>
      </w:r>
      <w:r w:rsidRPr="005775CD">
        <w:rPr>
          <w:rFonts w:cs="Times New Roman"/>
          <w:spacing w:val="-1"/>
          <w:lang w:val="ru-RU"/>
        </w:rPr>
        <w:t xml:space="preserve"> </w:t>
      </w:r>
      <w:r w:rsidRPr="005775CD">
        <w:rPr>
          <w:rFonts w:cs="Times New Roman"/>
          <w:lang w:val="ru-RU"/>
        </w:rPr>
        <w:t>1,0;</w:t>
      </w:r>
    </w:p>
    <w:p w14:paraId="3780B4B2" w14:textId="77777777" w:rsidR="00075C46" w:rsidRPr="005775CD" w:rsidRDefault="00075C46" w:rsidP="00075C46">
      <w:pPr>
        <w:pStyle w:val="ad"/>
        <w:numPr>
          <w:ilvl w:val="0"/>
          <w:numId w:val="19"/>
        </w:numPr>
        <w:tabs>
          <w:tab w:val="left" w:pos="830"/>
        </w:tabs>
        <w:ind w:left="0" w:firstLine="591"/>
        <w:jc w:val="both"/>
        <w:rPr>
          <w:rFonts w:cs="Times New Roman"/>
          <w:b/>
          <w:i/>
          <w:lang w:val="ru-RU"/>
        </w:rPr>
      </w:pPr>
      <w:r w:rsidRPr="005775CD">
        <w:rPr>
          <w:rFonts w:cs="Times New Roman"/>
          <w:lang w:val="ru-RU"/>
        </w:rPr>
        <w:t xml:space="preserve">при </w:t>
      </w:r>
      <w:r w:rsidRPr="005775CD">
        <w:rPr>
          <w:rFonts w:cs="Times New Roman"/>
          <w:spacing w:val="-1"/>
          <w:lang w:val="ru-RU"/>
        </w:rPr>
        <w:t>отсутствии</w:t>
      </w:r>
      <w:r w:rsidRPr="005775CD">
        <w:rPr>
          <w:rFonts w:cs="Times New Roman"/>
          <w:lang w:val="ru-RU"/>
        </w:rPr>
        <w:t xml:space="preserve"> </w:t>
      </w:r>
      <w:r w:rsidRPr="005775CD">
        <w:rPr>
          <w:rFonts w:cs="Times New Roman"/>
          <w:spacing w:val="-1"/>
          <w:lang w:val="ru-RU"/>
        </w:rPr>
        <w:t>резервного</w:t>
      </w:r>
      <w:r w:rsidRPr="005775CD">
        <w:rPr>
          <w:rFonts w:cs="Times New Roman"/>
          <w:lang w:val="ru-RU"/>
        </w:rPr>
        <w:t xml:space="preserve"> </w:t>
      </w:r>
      <w:r w:rsidRPr="005775CD">
        <w:rPr>
          <w:rFonts w:cs="Times New Roman"/>
          <w:spacing w:val="-1"/>
          <w:lang w:val="ru-RU"/>
        </w:rPr>
        <w:t>топлива</w:t>
      </w:r>
      <w:r w:rsidRPr="005775CD">
        <w:rPr>
          <w:rFonts w:cs="Times New Roman"/>
          <w:spacing w:val="-2"/>
          <w:lang w:val="ru-RU"/>
        </w:rPr>
        <w:t xml:space="preserve"> </w:t>
      </w:r>
      <w:r w:rsidRPr="005775CD">
        <w:rPr>
          <w:rFonts w:cs="Times New Roman"/>
          <w:lang w:val="ru-RU"/>
        </w:rPr>
        <w:t>К</w:t>
      </w:r>
      <w:r w:rsidRPr="005775CD">
        <w:rPr>
          <w:rFonts w:cs="Times New Roman"/>
          <w:position w:val="-2"/>
          <w:lang w:val="ru-RU"/>
        </w:rPr>
        <w:t>т</w:t>
      </w:r>
      <w:r w:rsidRPr="005775CD">
        <w:rPr>
          <w:rFonts w:cs="Times New Roman"/>
          <w:spacing w:val="19"/>
          <w:position w:val="-2"/>
          <w:lang w:val="ru-RU"/>
        </w:rPr>
        <w:t xml:space="preserve"> </w:t>
      </w:r>
      <w:r w:rsidRPr="005775CD">
        <w:rPr>
          <w:rFonts w:cs="Times New Roman"/>
          <w:lang w:val="ru-RU"/>
        </w:rPr>
        <w:t>=</w:t>
      </w:r>
      <w:r w:rsidRPr="005775CD">
        <w:rPr>
          <w:rFonts w:cs="Times New Roman"/>
          <w:spacing w:val="-1"/>
          <w:lang w:val="ru-RU"/>
        </w:rPr>
        <w:t>0,5</w:t>
      </w:r>
      <w:r w:rsidRPr="005775CD">
        <w:rPr>
          <w:rFonts w:cs="Times New Roman"/>
          <w:lang w:val="ru-RU"/>
        </w:rPr>
        <w:t>;</w:t>
      </w:r>
    </w:p>
    <w:p w14:paraId="5FA0E3FC" w14:textId="77777777" w:rsidR="00075C46" w:rsidRPr="005775CD" w:rsidRDefault="00075C46" w:rsidP="00075C46">
      <w:pPr>
        <w:pStyle w:val="ad"/>
        <w:tabs>
          <w:tab w:val="left" w:pos="830"/>
        </w:tabs>
        <w:ind w:left="0" w:firstLine="591"/>
        <w:jc w:val="both"/>
        <w:rPr>
          <w:rFonts w:cs="Times New Roman"/>
          <w:spacing w:val="-2"/>
          <w:lang w:val="ru-RU"/>
        </w:rPr>
      </w:pPr>
    </w:p>
    <w:p w14:paraId="3A5713CA" w14:textId="77777777" w:rsidR="00075C46" w:rsidRPr="005775CD" w:rsidRDefault="00075C46" w:rsidP="00075C46">
      <w:pPr>
        <w:pStyle w:val="ad"/>
        <w:tabs>
          <w:tab w:val="left" w:pos="861"/>
        </w:tabs>
        <w:ind w:left="0" w:right="102" w:firstLine="591"/>
        <w:jc w:val="both"/>
        <w:rPr>
          <w:rFonts w:cs="Times New Roman"/>
          <w:b/>
          <w:i/>
          <w:lang w:val="ru-RU"/>
        </w:rPr>
      </w:pPr>
      <w:r w:rsidRPr="005775CD">
        <w:rPr>
          <w:rFonts w:cs="Times New Roman"/>
          <w:b/>
          <w:i/>
          <w:lang w:val="ru-RU"/>
        </w:rPr>
        <w:t>Показатель соответствия тепловой мощности источников тепловой энергии и пропускной способности тепловых сетей фактическим тепловым нагрузкам потребителей (Кб)</w:t>
      </w:r>
    </w:p>
    <w:p w14:paraId="399EECAC" w14:textId="77777777" w:rsidR="00075C46" w:rsidRPr="005775CD" w:rsidRDefault="00075C46" w:rsidP="00075C46">
      <w:pPr>
        <w:pStyle w:val="ad"/>
        <w:numPr>
          <w:ilvl w:val="0"/>
          <w:numId w:val="19"/>
        </w:numPr>
        <w:tabs>
          <w:tab w:val="left" w:pos="830"/>
        </w:tabs>
        <w:ind w:left="0" w:firstLine="591"/>
        <w:jc w:val="both"/>
        <w:rPr>
          <w:rFonts w:cs="Times New Roman"/>
        </w:rPr>
      </w:pPr>
      <w:r w:rsidRPr="005775CD">
        <w:rPr>
          <w:rFonts w:cs="Times New Roman"/>
        </w:rPr>
        <w:t>полная обеспеченность</w:t>
      </w:r>
      <w:r w:rsidRPr="005775CD">
        <w:rPr>
          <w:rFonts w:cs="Times New Roman"/>
          <w:spacing w:val="-2"/>
        </w:rPr>
        <w:t xml:space="preserve"> </w:t>
      </w:r>
      <w:r w:rsidRPr="005775CD">
        <w:rPr>
          <w:rFonts w:cs="Times New Roman"/>
        </w:rPr>
        <w:t>К</w:t>
      </w:r>
      <w:r w:rsidRPr="005775CD">
        <w:rPr>
          <w:rFonts w:cs="Times New Roman"/>
          <w:position w:val="-2"/>
        </w:rPr>
        <w:t>т</w:t>
      </w:r>
      <w:r w:rsidRPr="005775CD">
        <w:rPr>
          <w:rFonts w:cs="Times New Roman"/>
          <w:spacing w:val="19"/>
          <w:position w:val="-2"/>
        </w:rPr>
        <w:t xml:space="preserve"> </w:t>
      </w:r>
      <w:r w:rsidRPr="005775CD">
        <w:rPr>
          <w:rFonts w:cs="Times New Roman"/>
        </w:rPr>
        <w:t>=</w:t>
      </w:r>
      <w:r w:rsidRPr="005775CD">
        <w:rPr>
          <w:rFonts w:cs="Times New Roman"/>
          <w:spacing w:val="-1"/>
        </w:rPr>
        <w:t xml:space="preserve"> </w:t>
      </w:r>
      <w:r w:rsidRPr="005775CD">
        <w:rPr>
          <w:rFonts w:cs="Times New Roman"/>
        </w:rPr>
        <w:t>1,0;</w:t>
      </w:r>
    </w:p>
    <w:p w14:paraId="20EA567B" w14:textId="77777777" w:rsidR="00075C46" w:rsidRPr="005775CD" w:rsidRDefault="00075C46" w:rsidP="00075C46">
      <w:pPr>
        <w:pStyle w:val="ad"/>
        <w:numPr>
          <w:ilvl w:val="0"/>
          <w:numId w:val="19"/>
        </w:numPr>
        <w:tabs>
          <w:tab w:val="left" w:pos="830"/>
        </w:tabs>
        <w:ind w:left="0" w:firstLine="591"/>
        <w:jc w:val="both"/>
        <w:rPr>
          <w:rFonts w:cs="Times New Roman"/>
          <w:b/>
          <w:i/>
          <w:lang w:val="ru-RU"/>
        </w:rPr>
      </w:pPr>
      <w:r w:rsidRPr="005775CD">
        <w:rPr>
          <w:rFonts w:cs="Times New Roman"/>
          <w:lang w:val="ru-RU"/>
        </w:rPr>
        <w:t xml:space="preserve">не обеспечена в размере 10% и менее </w:t>
      </w:r>
      <w:r w:rsidRPr="005775CD">
        <w:rPr>
          <w:rFonts w:cs="Times New Roman"/>
          <w:spacing w:val="-2"/>
          <w:lang w:val="ru-RU"/>
        </w:rPr>
        <w:t>Кт</w:t>
      </w:r>
      <w:r w:rsidRPr="005775CD">
        <w:rPr>
          <w:rFonts w:cs="Times New Roman"/>
          <w:spacing w:val="19"/>
          <w:position w:val="-2"/>
          <w:lang w:val="ru-RU"/>
        </w:rPr>
        <w:t xml:space="preserve"> </w:t>
      </w:r>
      <w:r w:rsidRPr="005775CD">
        <w:rPr>
          <w:rFonts w:cs="Times New Roman"/>
          <w:lang w:val="ru-RU"/>
        </w:rPr>
        <w:t>=</w:t>
      </w:r>
      <w:r w:rsidRPr="005775CD">
        <w:rPr>
          <w:rFonts w:cs="Times New Roman"/>
          <w:spacing w:val="-1"/>
          <w:lang w:val="ru-RU"/>
        </w:rPr>
        <w:t xml:space="preserve"> </w:t>
      </w:r>
      <w:r w:rsidRPr="005775CD">
        <w:rPr>
          <w:rFonts w:cs="Times New Roman"/>
          <w:lang w:val="ru-RU"/>
        </w:rPr>
        <w:t>0,8;</w:t>
      </w:r>
    </w:p>
    <w:p w14:paraId="590477E9" w14:textId="77777777" w:rsidR="00075C46" w:rsidRPr="005775CD" w:rsidRDefault="00075C46" w:rsidP="00075C46">
      <w:pPr>
        <w:pStyle w:val="ad"/>
        <w:numPr>
          <w:ilvl w:val="0"/>
          <w:numId w:val="19"/>
        </w:numPr>
        <w:tabs>
          <w:tab w:val="left" w:pos="830"/>
        </w:tabs>
        <w:ind w:left="0" w:firstLine="591"/>
        <w:jc w:val="both"/>
        <w:rPr>
          <w:rFonts w:cs="Times New Roman"/>
          <w:lang w:val="ru-RU"/>
        </w:rPr>
      </w:pPr>
      <w:r w:rsidRPr="005775CD">
        <w:rPr>
          <w:rFonts w:cs="Times New Roman"/>
          <w:lang w:val="ru-RU"/>
        </w:rPr>
        <w:t>не обеспечена в размере более 10%</w:t>
      </w:r>
      <w:r w:rsidRPr="005775CD">
        <w:rPr>
          <w:rFonts w:cs="Times New Roman"/>
          <w:spacing w:val="-2"/>
          <w:lang w:val="ru-RU"/>
        </w:rPr>
        <w:t xml:space="preserve"> </w:t>
      </w:r>
      <w:r w:rsidRPr="005775CD">
        <w:rPr>
          <w:rFonts w:cs="Times New Roman"/>
          <w:lang w:val="ru-RU"/>
        </w:rPr>
        <w:t>К</w:t>
      </w:r>
      <w:r w:rsidRPr="005775CD">
        <w:rPr>
          <w:rFonts w:cs="Times New Roman"/>
          <w:position w:val="-2"/>
          <w:lang w:val="ru-RU"/>
        </w:rPr>
        <w:t>т</w:t>
      </w:r>
      <w:r w:rsidRPr="005775CD">
        <w:rPr>
          <w:rFonts w:cs="Times New Roman"/>
          <w:spacing w:val="19"/>
          <w:position w:val="-2"/>
          <w:lang w:val="ru-RU"/>
        </w:rPr>
        <w:t xml:space="preserve"> </w:t>
      </w:r>
      <w:r w:rsidRPr="005775CD">
        <w:rPr>
          <w:rFonts w:cs="Times New Roman"/>
          <w:lang w:val="ru-RU"/>
        </w:rPr>
        <w:t>=</w:t>
      </w:r>
      <w:r w:rsidRPr="005775CD">
        <w:rPr>
          <w:rFonts w:cs="Times New Roman"/>
          <w:spacing w:val="-1"/>
          <w:lang w:val="ru-RU"/>
        </w:rPr>
        <w:t xml:space="preserve"> 0</w:t>
      </w:r>
      <w:r w:rsidRPr="005775CD">
        <w:rPr>
          <w:rFonts w:cs="Times New Roman"/>
          <w:lang w:val="ru-RU"/>
        </w:rPr>
        <w:t>,5;</w:t>
      </w:r>
    </w:p>
    <w:p w14:paraId="1B790D93" w14:textId="77777777" w:rsidR="00075C46" w:rsidRPr="005775CD" w:rsidRDefault="00075C46" w:rsidP="00075C46">
      <w:pPr>
        <w:pStyle w:val="ad"/>
        <w:tabs>
          <w:tab w:val="left" w:pos="830"/>
        </w:tabs>
        <w:ind w:left="0" w:firstLine="591"/>
        <w:rPr>
          <w:rFonts w:cs="Times New Roman"/>
          <w:lang w:val="ru-RU"/>
        </w:rPr>
      </w:pPr>
    </w:p>
    <w:p w14:paraId="0E0A7169" w14:textId="77777777" w:rsidR="00075C46" w:rsidRPr="005775CD" w:rsidRDefault="00075C46" w:rsidP="00075C46">
      <w:pPr>
        <w:spacing w:before="110"/>
        <w:ind w:right="100" w:firstLine="591"/>
        <w:jc w:val="both"/>
        <w:rPr>
          <w:rFonts w:eastAsia="Times New Roman" w:cs="Times New Roman"/>
          <w:szCs w:val="24"/>
        </w:rPr>
      </w:pPr>
      <w:r w:rsidRPr="005775CD">
        <w:rPr>
          <w:rFonts w:cs="Times New Roman"/>
          <w:b/>
          <w:i/>
          <w:spacing w:val="-1"/>
          <w:szCs w:val="24"/>
        </w:rPr>
        <w:t>Показатель</w:t>
      </w:r>
      <w:r w:rsidRPr="005775CD">
        <w:rPr>
          <w:rFonts w:cs="Times New Roman"/>
          <w:b/>
          <w:i/>
          <w:spacing w:val="5"/>
          <w:szCs w:val="24"/>
        </w:rPr>
        <w:t xml:space="preserve"> </w:t>
      </w:r>
      <w:r w:rsidRPr="005775CD">
        <w:rPr>
          <w:rFonts w:cs="Times New Roman"/>
          <w:b/>
          <w:i/>
          <w:spacing w:val="-1"/>
          <w:szCs w:val="24"/>
        </w:rPr>
        <w:t>уровня</w:t>
      </w:r>
      <w:r w:rsidRPr="005775CD">
        <w:rPr>
          <w:rFonts w:cs="Times New Roman"/>
          <w:b/>
          <w:i/>
          <w:spacing w:val="7"/>
          <w:szCs w:val="24"/>
        </w:rPr>
        <w:t xml:space="preserve"> </w:t>
      </w:r>
      <w:r w:rsidRPr="005775CD">
        <w:rPr>
          <w:rFonts w:cs="Times New Roman"/>
          <w:b/>
          <w:i/>
          <w:spacing w:val="-1"/>
          <w:szCs w:val="24"/>
        </w:rPr>
        <w:t>резервирования</w:t>
      </w:r>
      <w:r w:rsidRPr="005775CD">
        <w:rPr>
          <w:rFonts w:cs="Times New Roman"/>
          <w:b/>
          <w:i/>
          <w:spacing w:val="5"/>
          <w:szCs w:val="24"/>
        </w:rPr>
        <w:t xml:space="preserve"> </w:t>
      </w:r>
      <w:r w:rsidRPr="005775CD">
        <w:rPr>
          <w:rFonts w:cs="Times New Roman"/>
          <w:b/>
          <w:i/>
          <w:spacing w:val="-1"/>
          <w:szCs w:val="24"/>
        </w:rPr>
        <w:t>источников</w:t>
      </w:r>
      <w:r w:rsidRPr="005775CD">
        <w:rPr>
          <w:rFonts w:cs="Times New Roman"/>
          <w:b/>
          <w:i/>
          <w:spacing w:val="2"/>
          <w:szCs w:val="24"/>
        </w:rPr>
        <w:t xml:space="preserve"> </w:t>
      </w:r>
      <w:r w:rsidRPr="005775CD">
        <w:rPr>
          <w:rFonts w:cs="Times New Roman"/>
          <w:b/>
          <w:i/>
          <w:spacing w:val="-1"/>
          <w:szCs w:val="24"/>
        </w:rPr>
        <w:t>тепловой</w:t>
      </w:r>
      <w:r w:rsidRPr="005775CD">
        <w:rPr>
          <w:rFonts w:cs="Times New Roman"/>
          <w:b/>
          <w:i/>
          <w:spacing w:val="2"/>
          <w:szCs w:val="24"/>
        </w:rPr>
        <w:t xml:space="preserve"> </w:t>
      </w:r>
      <w:r w:rsidRPr="005775CD">
        <w:rPr>
          <w:rFonts w:cs="Times New Roman"/>
          <w:b/>
          <w:i/>
          <w:spacing w:val="-1"/>
          <w:szCs w:val="24"/>
        </w:rPr>
        <w:t>энергии</w:t>
      </w:r>
      <w:r w:rsidRPr="005775CD">
        <w:rPr>
          <w:rFonts w:cs="Times New Roman"/>
          <w:b/>
          <w:i/>
          <w:spacing w:val="5"/>
          <w:szCs w:val="24"/>
        </w:rPr>
        <w:t xml:space="preserve"> </w:t>
      </w:r>
      <w:r w:rsidRPr="005775CD">
        <w:rPr>
          <w:rFonts w:cs="Times New Roman"/>
          <w:b/>
          <w:i/>
          <w:spacing w:val="1"/>
          <w:szCs w:val="24"/>
        </w:rPr>
        <w:t>(К</w:t>
      </w:r>
      <w:r w:rsidRPr="005775CD">
        <w:rPr>
          <w:rFonts w:cs="Times New Roman"/>
          <w:b/>
          <w:i/>
          <w:spacing w:val="1"/>
          <w:position w:val="-2"/>
          <w:szCs w:val="24"/>
        </w:rPr>
        <w:t>р</w:t>
      </w:r>
      <w:r w:rsidRPr="005775CD">
        <w:rPr>
          <w:rFonts w:cs="Times New Roman"/>
          <w:b/>
          <w:i/>
          <w:spacing w:val="1"/>
          <w:szCs w:val="24"/>
        </w:rPr>
        <w:t xml:space="preserve">) </w:t>
      </w:r>
      <w:r w:rsidRPr="005775CD">
        <w:rPr>
          <w:rFonts w:cs="Times New Roman"/>
          <w:b/>
          <w:i/>
          <w:szCs w:val="24"/>
        </w:rPr>
        <w:t>и</w:t>
      </w:r>
      <w:r w:rsidRPr="005775CD">
        <w:rPr>
          <w:rFonts w:cs="Times New Roman"/>
          <w:b/>
          <w:i/>
          <w:spacing w:val="5"/>
          <w:szCs w:val="24"/>
        </w:rPr>
        <w:t xml:space="preserve"> </w:t>
      </w:r>
      <w:r w:rsidRPr="005775CD">
        <w:rPr>
          <w:rFonts w:cs="Times New Roman"/>
          <w:b/>
          <w:i/>
          <w:spacing w:val="-1"/>
          <w:szCs w:val="24"/>
        </w:rPr>
        <w:t>элементов</w:t>
      </w:r>
      <w:r w:rsidRPr="005775CD">
        <w:rPr>
          <w:rFonts w:cs="Times New Roman"/>
          <w:b/>
          <w:i/>
          <w:spacing w:val="79"/>
          <w:szCs w:val="24"/>
        </w:rPr>
        <w:t xml:space="preserve"> </w:t>
      </w:r>
      <w:r w:rsidRPr="005775CD">
        <w:rPr>
          <w:rFonts w:cs="Times New Roman"/>
          <w:b/>
          <w:i/>
          <w:spacing w:val="-1"/>
          <w:szCs w:val="24"/>
        </w:rPr>
        <w:t>тепловой</w:t>
      </w:r>
      <w:r w:rsidRPr="005775CD">
        <w:rPr>
          <w:rFonts w:cs="Times New Roman"/>
          <w:b/>
          <w:i/>
          <w:spacing w:val="12"/>
          <w:szCs w:val="24"/>
        </w:rPr>
        <w:t xml:space="preserve"> </w:t>
      </w:r>
      <w:r w:rsidRPr="005775CD">
        <w:rPr>
          <w:rFonts w:cs="Times New Roman"/>
          <w:b/>
          <w:i/>
          <w:spacing w:val="-1"/>
          <w:szCs w:val="24"/>
        </w:rPr>
        <w:t>сети,</w:t>
      </w:r>
      <w:r w:rsidRPr="005775CD">
        <w:rPr>
          <w:rFonts w:cs="Times New Roman"/>
          <w:b/>
          <w:i/>
          <w:spacing w:val="11"/>
          <w:szCs w:val="24"/>
        </w:rPr>
        <w:t xml:space="preserve"> </w:t>
      </w:r>
      <w:r w:rsidRPr="005775CD">
        <w:rPr>
          <w:rFonts w:cs="Times New Roman"/>
          <w:spacing w:val="-1"/>
          <w:szCs w:val="24"/>
        </w:rPr>
        <w:t>характеризуемый</w:t>
      </w:r>
      <w:r w:rsidRPr="005775CD">
        <w:rPr>
          <w:rFonts w:cs="Times New Roman"/>
          <w:spacing w:val="12"/>
          <w:szCs w:val="24"/>
        </w:rPr>
        <w:t xml:space="preserve"> </w:t>
      </w:r>
      <w:r w:rsidRPr="005775CD">
        <w:rPr>
          <w:rFonts w:cs="Times New Roman"/>
          <w:spacing w:val="-1"/>
          <w:szCs w:val="24"/>
        </w:rPr>
        <w:t>отношением</w:t>
      </w:r>
      <w:r w:rsidRPr="005775CD">
        <w:rPr>
          <w:rFonts w:cs="Times New Roman"/>
          <w:spacing w:val="11"/>
          <w:szCs w:val="24"/>
        </w:rPr>
        <w:t xml:space="preserve"> </w:t>
      </w:r>
      <w:r w:rsidRPr="005775CD">
        <w:rPr>
          <w:rFonts w:cs="Times New Roman"/>
          <w:spacing w:val="-1"/>
          <w:szCs w:val="24"/>
        </w:rPr>
        <w:t>резервируемой</w:t>
      </w:r>
      <w:r w:rsidRPr="005775CD">
        <w:rPr>
          <w:rFonts w:cs="Times New Roman"/>
          <w:spacing w:val="12"/>
          <w:szCs w:val="24"/>
        </w:rPr>
        <w:t xml:space="preserve"> </w:t>
      </w:r>
      <w:r w:rsidRPr="005775CD">
        <w:rPr>
          <w:rFonts w:cs="Times New Roman"/>
          <w:spacing w:val="-1"/>
          <w:szCs w:val="24"/>
        </w:rPr>
        <w:t>фактической</w:t>
      </w:r>
      <w:r w:rsidRPr="005775CD">
        <w:rPr>
          <w:rFonts w:cs="Times New Roman"/>
          <w:spacing w:val="12"/>
          <w:szCs w:val="24"/>
        </w:rPr>
        <w:t xml:space="preserve"> </w:t>
      </w:r>
      <w:r w:rsidRPr="005775CD">
        <w:rPr>
          <w:rFonts w:cs="Times New Roman"/>
          <w:spacing w:val="-1"/>
          <w:szCs w:val="24"/>
        </w:rPr>
        <w:t>тепловой</w:t>
      </w:r>
      <w:r w:rsidRPr="005775CD">
        <w:rPr>
          <w:rFonts w:cs="Times New Roman"/>
          <w:spacing w:val="12"/>
          <w:szCs w:val="24"/>
        </w:rPr>
        <w:t xml:space="preserve"> </w:t>
      </w:r>
      <w:r w:rsidRPr="005775CD">
        <w:rPr>
          <w:rFonts w:cs="Times New Roman"/>
          <w:spacing w:val="-1"/>
          <w:szCs w:val="24"/>
        </w:rPr>
        <w:t>нагрузки</w:t>
      </w:r>
      <w:r w:rsidRPr="005775CD">
        <w:rPr>
          <w:rFonts w:cs="Times New Roman"/>
          <w:spacing w:val="12"/>
          <w:szCs w:val="24"/>
        </w:rPr>
        <w:t xml:space="preserve"> </w:t>
      </w:r>
      <w:r w:rsidRPr="005775CD">
        <w:rPr>
          <w:rFonts w:cs="Times New Roman"/>
          <w:szCs w:val="24"/>
        </w:rPr>
        <w:t>к</w:t>
      </w:r>
      <w:r w:rsidRPr="005775CD">
        <w:rPr>
          <w:rFonts w:cs="Times New Roman"/>
          <w:spacing w:val="99"/>
          <w:szCs w:val="24"/>
        </w:rPr>
        <w:t xml:space="preserve"> </w:t>
      </w:r>
      <w:r w:rsidRPr="005775CD">
        <w:rPr>
          <w:rFonts w:cs="Times New Roman"/>
          <w:spacing w:val="-1"/>
          <w:szCs w:val="24"/>
        </w:rPr>
        <w:t>фактической</w:t>
      </w:r>
      <w:r w:rsidRPr="005775CD">
        <w:rPr>
          <w:rFonts w:cs="Times New Roman"/>
          <w:szCs w:val="24"/>
        </w:rPr>
        <w:t xml:space="preserve"> </w:t>
      </w:r>
      <w:r w:rsidRPr="005775CD">
        <w:rPr>
          <w:rFonts w:cs="Times New Roman"/>
          <w:spacing w:val="-1"/>
          <w:szCs w:val="24"/>
        </w:rPr>
        <w:t>тепловой</w:t>
      </w:r>
      <w:r w:rsidRPr="005775CD">
        <w:rPr>
          <w:rFonts w:cs="Times New Roman"/>
          <w:spacing w:val="-2"/>
          <w:szCs w:val="24"/>
        </w:rPr>
        <w:t xml:space="preserve"> </w:t>
      </w:r>
      <w:r w:rsidRPr="005775CD">
        <w:rPr>
          <w:rFonts w:cs="Times New Roman"/>
          <w:spacing w:val="-1"/>
          <w:szCs w:val="24"/>
        </w:rPr>
        <w:t>нагрузке</w:t>
      </w:r>
      <w:r w:rsidRPr="005775CD">
        <w:rPr>
          <w:rFonts w:cs="Times New Roman"/>
          <w:spacing w:val="1"/>
          <w:szCs w:val="24"/>
        </w:rPr>
        <w:t xml:space="preserve"> </w:t>
      </w:r>
      <w:r w:rsidRPr="005775CD">
        <w:rPr>
          <w:rFonts w:cs="Times New Roman"/>
          <w:spacing w:val="-1"/>
          <w:szCs w:val="24"/>
        </w:rPr>
        <w:t>(%)</w:t>
      </w:r>
      <w:r w:rsidRPr="005775CD">
        <w:rPr>
          <w:rFonts w:cs="Times New Roman"/>
          <w:spacing w:val="1"/>
          <w:szCs w:val="24"/>
        </w:rPr>
        <w:t xml:space="preserve"> </w:t>
      </w:r>
      <w:r w:rsidRPr="005775CD">
        <w:rPr>
          <w:rFonts w:cs="Times New Roman"/>
          <w:spacing w:val="-1"/>
          <w:szCs w:val="24"/>
        </w:rPr>
        <w:t>системы</w:t>
      </w:r>
      <w:r w:rsidRPr="005775CD">
        <w:rPr>
          <w:rFonts w:cs="Times New Roman"/>
          <w:szCs w:val="24"/>
        </w:rPr>
        <w:t xml:space="preserve"> </w:t>
      </w:r>
      <w:r w:rsidRPr="005775CD">
        <w:rPr>
          <w:rFonts w:cs="Times New Roman"/>
          <w:spacing w:val="-1"/>
          <w:szCs w:val="24"/>
        </w:rPr>
        <w:t>теплоснабжения,</w:t>
      </w:r>
      <w:r w:rsidRPr="005775CD">
        <w:rPr>
          <w:rFonts w:cs="Times New Roman"/>
          <w:szCs w:val="24"/>
        </w:rPr>
        <w:t xml:space="preserve"> </w:t>
      </w:r>
      <w:r w:rsidRPr="005775CD">
        <w:rPr>
          <w:rFonts w:cs="Times New Roman"/>
          <w:spacing w:val="-1"/>
          <w:szCs w:val="24"/>
        </w:rPr>
        <w:t>подлежащей</w:t>
      </w:r>
      <w:r w:rsidRPr="005775CD">
        <w:rPr>
          <w:rFonts w:cs="Times New Roman"/>
          <w:szCs w:val="24"/>
        </w:rPr>
        <w:t xml:space="preserve"> </w:t>
      </w:r>
      <w:r w:rsidRPr="005775CD">
        <w:rPr>
          <w:rFonts w:cs="Times New Roman"/>
          <w:spacing w:val="-1"/>
          <w:szCs w:val="24"/>
        </w:rPr>
        <w:t>резервированию:</w:t>
      </w:r>
    </w:p>
    <w:p w14:paraId="41AD74AE" w14:textId="77777777" w:rsidR="00075C46" w:rsidRPr="005775CD" w:rsidRDefault="00075C46" w:rsidP="00075C46">
      <w:pPr>
        <w:pStyle w:val="ad"/>
        <w:ind w:left="0" w:firstLine="591"/>
        <w:rPr>
          <w:rFonts w:cs="Times New Roman"/>
          <w:lang w:val="ru-RU"/>
        </w:rPr>
      </w:pPr>
      <w:r w:rsidRPr="005775CD">
        <w:rPr>
          <w:rFonts w:cs="Times New Roman"/>
          <w:lang w:val="ru-RU"/>
        </w:rPr>
        <w:t>-от</w:t>
      </w:r>
      <w:r w:rsidRPr="005775CD">
        <w:rPr>
          <w:rFonts w:cs="Times New Roman"/>
          <w:spacing w:val="-1"/>
          <w:lang w:val="ru-RU"/>
        </w:rPr>
        <w:t xml:space="preserve"> </w:t>
      </w:r>
      <w:r w:rsidRPr="005775CD">
        <w:rPr>
          <w:rFonts w:cs="Times New Roman"/>
          <w:lang w:val="ru-RU"/>
        </w:rPr>
        <w:t>90% –до 100% -</w:t>
      </w:r>
      <w:r w:rsidRPr="005775CD">
        <w:rPr>
          <w:rFonts w:cs="Times New Roman"/>
          <w:spacing w:val="-1"/>
          <w:lang w:val="ru-RU"/>
        </w:rPr>
        <w:t xml:space="preserve"> </w:t>
      </w:r>
      <w:r w:rsidRPr="005775CD">
        <w:rPr>
          <w:rFonts w:cs="Times New Roman"/>
          <w:lang w:val="ru-RU"/>
        </w:rPr>
        <w:t>К</w:t>
      </w:r>
      <w:r w:rsidRPr="005775CD">
        <w:rPr>
          <w:rFonts w:cs="Times New Roman"/>
          <w:position w:val="-2"/>
          <w:lang w:val="ru-RU"/>
        </w:rPr>
        <w:t>р</w:t>
      </w:r>
      <w:r w:rsidRPr="005775CD">
        <w:rPr>
          <w:rFonts w:cs="Times New Roman"/>
          <w:spacing w:val="21"/>
          <w:position w:val="-2"/>
          <w:lang w:val="ru-RU"/>
        </w:rPr>
        <w:t xml:space="preserve"> </w:t>
      </w:r>
      <w:r w:rsidRPr="005775CD">
        <w:rPr>
          <w:rFonts w:cs="Times New Roman"/>
          <w:lang w:val="ru-RU"/>
        </w:rPr>
        <w:t>=</w:t>
      </w:r>
      <w:r w:rsidRPr="005775CD">
        <w:rPr>
          <w:rFonts w:cs="Times New Roman"/>
          <w:spacing w:val="-1"/>
          <w:lang w:val="ru-RU"/>
        </w:rPr>
        <w:t xml:space="preserve"> </w:t>
      </w:r>
      <w:r w:rsidRPr="005775CD">
        <w:rPr>
          <w:rFonts w:cs="Times New Roman"/>
          <w:lang w:val="ru-RU"/>
        </w:rPr>
        <w:t>1,0;</w:t>
      </w:r>
    </w:p>
    <w:p w14:paraId="3661FF25" w14:textId="77777777" w:rsidR="00075C46" w:rsidRPr="005775CD" w:rsidRDefault="00075C46" w:rsidP="00075C46">
      <w:pPr>
        <w:pStyle w:val="ad"/>
        <w:ind w:left="0" w:firstLine="591"/>
        <w:rPr>
          <w:rFonts w:cs="Times New Roman"/>
          <w:lang w:val="ru-RU"/>
        </w:rPr>
      </w:pPr>
      <w:r w:rsidRPr="005775CD">
        <w:rPr>
          <w:rFonts w:cs="Times New Roman"/>
          <w:lang w:val="ru-RU"/>
        </w:rPr>
        <w:t>-</w:t>
      </w:r>
      <w:r w:rsidRPr="005775CD">
        <w:rPr>
          <w:rFonts w:cs="Times New Roman"/>
          <w:spacing w:val="-1"/>
          <w:lang w:val="ru-RU"/>
        </w:rPr>
        <w:t xml:space="preserve"> от </w:t>
      </w:r>
      <w:r w:rsidRPr="005775CD">
        <w:rPr>
          <w:rFonts w:cs="Times New Roman"/>
          <w:lang w:val="ru-RU"/>
        </w:rPr>
        <w:t>70% –до 90% -</w:t>
      </w:r>
      <w:r w:rsidRPr="005775CD">
        <w:rPr>
          <w:rFonts w:cs="Times New Roman"/>
          <w:spacing w:val="-1"/>
          <w:lang w:val="ru-RU"/>
        </w:rPr>
        <w:t xml:space="preserve"> </w:t>
      </w:r>
      <w:r w:rsidRPr="005775CD">
        <w:rPr>
          <w:rFonts w:cs="Times New Roman"/>
          <w:lang w:val="ru-RU"/>
        </w:rPr>
        <w:t>К</w:t>
      </w:r>
      <w:r w:rsidRPr="005775CD">
        <w:rPr>
          <w:rFonts w:cs="Times New Roman"/>
          <w:position w:val="-2"/>
          <w:lang w:val="ru-RU"/>
        </w:rPr>
        <w:t>р</w:t>
      </w:r>
      <w:r w:rsidRPr="005775CD">
        <w:rPr>
          <w:rFonts w:cs="Times New Roman"/>
          <w:spacing w:val="21"/>
          <w:position w:val="-2"/>
          <w:lang w:val="ru-RU"/>
        </w:rPr>
        <w:t xml:space="preserve"> </w:t>
      </w:r>
      <w:r w:rsidRPr="005775CD">
        <w:rPr>
          <w:rFonts w:cs="Times New Roman"/>
          <w:lang w:val="ru-RU"/>
        </w:rPr>
        <w:t>=</w:t>
      </w:r>
      <w:r w:rsidRPr="005775CD">
        <w:rPr>
          <w:rFonts w:cs="Times New Roman"/>
          <w:spacing w:val="-1"/>
          <w:lang w:val="ru-RU"/>
        </w:rPr>
        <w:t xml:space="preserve"> </w:t>
      </w:r>
      <w:r w:rsidRPr="005775CD">
        <w:rPr>
          <w:rFonts w:cs="Times New Roman"/>
          <w:lang w:val="ru-RU"/>
        </w:rPr>
        <w:t>0,7;</w:t>
      </w:r>
    </w:p>
    <w:p w14:paraId="6885F04D" w14:textId="77777777" w:rsidR="00075C46" w:rsidRPr="005775CD" w:rsidRDefault="00075C46" w:rsidP="00075C46">
      <w:pPr>
        <w:pStyle w:val="ad"/>
        <w:ind w:left="0" w:firstLine="591"/>
        <w:rPr>
          <w:rFonts w:cs="Times New Roman"/>
          <w:lang w:val="ru-RU"/>
        </w:rPr>
      </w:pPr>
      <w:r w:rsidRPr="005775CD">
        <w:rPr>
          <w:rFonts w:cs="Times New Roman"/>
          <w:lang w:val="ru-RU"/>
        </w:rPr>
        <w:t>-</w:t>
      </w:r>
      <w:r w:rsidRPr="005775CD">
        <w:rPr>
          <w:rFonts w:cs="Times New Roman"/>
          <w:spacing w:val="-1"/>
          <w:lang w:val="ru-RU"/>
        </w:rPr>
        <w:t xml:space="preserve"> от </w:t>
      </w:r>
      <w:r w:rsidRPr="005775CD">
        <w:rPr>
          <w:rFonts w:cs="Times New Roman"/>
          <w:lang w:val="ru-RU"/>
        </w:rPr>
        <w:t>50% – до 70% -</w:t>
      </w:r>
      <w:r w:rsidRPr="005775CD">
        <w:rPr>
          <w:rFonts w:cs="Times New Roman"/>
          <w:spacing w:val="-1"/>
          <w:lang w:val="ru-RU"/>
        </w:rPr>
        <w:t xml:space="preserve"> </w:t>
      </w:r>
      <w:r w:rsidRPr="005775CD">
        <w:rPr>
          <w:rFonts w:cs="Times New Roman"/>
          <w:lang w:val="ru-RU"/>
        </w:rPr>
        <w:t>К</w:t>
      </w:r>
      <w:r w:rsidRPr="005775CD">
        <w:rPr>
          <w:rFonts w:cs="Times New Roman"/>
          <w:position w:val="-2"/>
          <w:lang w:val="ru-RU"/>
        </w:rPr>
        <w:t>р</w:t>
      </w:r>
      <w:r w:rsidRPr="005775CD">
        <w:rPr>
          <w:rFonts w:cs="Times New Roman"/>
          <w:spacing w:val="21"/>
          <w:position w:val="-2"/>
          <w:lang w:val="ru-RU"/>
        </w:rPr>
        <w:t xml:space="preserve"> </w:t>
      </w:r>
      <w:r w:rsidRPr="005775CD">
        <w:rPr>
          <w:rFonts w:cs="Times New Roman"/>
          <w:lang w:val="ru-RU"/>
        </w:rPr>
        <w:t>=</w:t>
      </w:r>
      <w:r w:rsidRPr="005775CD">
        <w:rPr>
          <w:rFonts w:cs="Times New Roman"/>
          <w:spacing w:val="-1"/>
          <w:lang w:val="ru-RU"/>
        </w:rPr>
        <w:t xml:space="preserve"> </w:t>
      </w:r>
      <w:r w:rsidRPr="005775CD">
        <w:rPr>
          <w:rFonts w:cs="Times New Roman"/>
          <w:lang w:val="ru-RU"/>
        </w:rPr>
        <w:t>0,5;</w:t>
      </w:r>
    </w:p>
    <w:p w14:paraId="7560AD36" w14:textId="77777777" w:rsidR="00075C46" w:rsidRPr="005775CD" w:rsidRDefault="00075C46" w:rsidP="00075C46">
      <w:pPr>
        <w:pStyle w:val="ad"/>
        <w:ind w:left="0" w:firstLine="591"/>
        <w:rPr>
          <w:rFonts w:cs="Times New Roman"/>
          <w:lang w:val="ru-RU"/>
        </w:rPr>
      </w:pPr>
      <w:r w:rsidRPr="005775CD">
        <w:rPr>
          <w:rFonts w:cs="Times New Roman"/>
          <w:lang w:val="ru-RU"/>
        </w:rPr>
        <w:t>-</w:t>
      </w:r>
      <w:r w:rsidRPr="005775CD">
        <w:rPr>
          <w:rFonts w:cs="Times New Roman"/>
          <w:spacing w:val="-1"/>
          <w:lang w:val="ru-RU"/>
        </w:rPr>
        <w:t xml:space="preserve"> от </w:t>
      </w:r>
      <w:r w:rsidRPr="005775CD">
        <w:rPr>
          <w:rFonts w:cs="Times New Roman"/>
          <w:lang w:val="ru-RU"/>
        </w:rPr>
        <w:t>30% – до 50% -</w:t>
      </w:r>
      <w:r w:rsidRPr="005775CD">
        <w:rPr>
          <w:rFonts w:cs="Times New Roman"/>
          <w:spacing w:val="-1"/>
          <w:lang w:val="ru-RU"/>
        </w:rPr>
        <w:t xml:space="preserve"> </w:t>
      </w:r>
      <w:r w:rsidRPr="005775CD">
        <w:rPr>
          <w:rFonts w:cs="Times New Roman"/>
          <w:lang w:val="ru-RU"/>
        </w:rPr>
        <w:t>К</w:t>
      </w:r>
      <w:r w:rsidRPr="005775CD">
        <w:rPr>
          <w:rFonts w:cs="Times New Roman"/>
          <w:position w:val="-2"/>
          <w:lang w:val="ru-RU"/>
        </w:rPr>
        <w:t>р</w:t>
      </w:r>
      <w:r w:rsidRPr="005775CD">
        <w:rPr>
          <w:rFonts w:cs="Times New Roman"/>
          <w:spacing w:val="21"/>
          <w:position w:val="-2"/>
          <w:lang w:val="ru-RU"/>
        </w:rPr>
        <w:t xml:space="preserve"> </w:t>
      </w:r>
      <w:r w:rsidRPr="005775CD">
        <w:rPr>
          <w:rFonts w:cs="Times New Roman"/>
          <w:lang w:val="ru-RU"/>
        </w:rPr>
        <w:t>=</w:t>
      </w:r>
      <w:r w:rsidRPr="005775CD">
        <w:rPr>
          <w:rFonts w:cs="Times New Roman"/>
          <w:spacing w:val="-1"/>
          <w:lang w:val="ru-RU"/>
        </w:rPr>
        <w:t xml:space="preserve"> </w:t>
      </w:r>
      <w:r w:rsidRPr="005775CD">
        <w:rPr>
          <w:rFonts w:cs="Times New Roman"/>
          <w:lang w:val="ru-RU"/>
        </w:rPr>
        <w:t>0,3;</w:t>
      </w:r>
    </w:p>
    <w:p w14:paraId="18E1D865" w14:textId="77777777" w:rsidR="00075C46" w:rsidRPr="005775CD" w:rsidRDefault="00075C46" w:rsidP="00075C46">
      <w:pPr>
        <w:pStyle w:val="ad"/>
        <w:ind w:left="0" w:firstLine="591"/>
        <w:rPr>
          <w:rFonts w:cs="Times New Roman"/>
          <w:lang w:val="ru-RU"/>
        </w:rPr>
      </w:pPr>
      <w:r w:rsidRPr="005775CD">
        <w:rPr>
          <w:rFonts w:cs="Times New Roman"/>
          <w:lang w:val="ru-RU"/>
        </w:rPr>
        <w:t>-</w:t>
      </w:r>
      <w:r w:rsidRPr="005775CD">
        <w:rPr>
          <w:rFonts w:cs="Times New Roman"/>
          <w:spacing w:val="-1"/>
          <w:lang w:val="ru-RU"/>
        </w:rPr>
        <w:t xml:space="preserve"> менее </w:t>
      </w:r>
      <w:r w:rsidRPr="005775CD">
        <w:rPr>
          <w:rFonts w:cs="Times New Roman"/>
          <w:lang w:val="ru-RU"/>
        </w:rPr>
        <w:t>30% включительно -</w:t>
      </w:r>
      <w:r w:rsidRPr="005775CD">
        <w:rPr>
          <w:rFonts w:cs="Times New Roman"/>
          <w:spacing w:val="-1"/>
          <w:lang w:val="ru-RU"/>
        </w:rPr>
        <w:t xml:space="preserve"> </w:t>
      </w:r>
      <w:r w:rsidRPr="005775CD">
        <w:rPr>
          <w:rFonts w:cs="Times New Roman"/>
          <w:lang w:val="ru-RU"/>
        </w:rPr>
        <w:t>К</w:t>
      </w:r>
      <w:r w:rsidRPr="005775CD">
        <w:rPr>
          <w:rFonts w:cs="Times New Roman"/>
          <w:position w:val="-2"/>
          <w:lang w:val="ru-RU"/>
        </w:rPr>
        <w:t>р</w:t>
      </w:r>
      <w:r w:rsidRPr="005775CD">
        <w:rPr>
          <w:rFonts w:cs="Times New Roman"/>
          <w:spacing w:val="21"/>
          <w:position w:val="-2"/>
          <w:lang w:val="ru-RU"/>
        </w:rPr>
        <w:t xml:space="preserve"> </w:t>
      </w:r>
      <w:r w:rsidRPr="005775CD">
        <w:rPr>
          <w:rFonts w:cs="Times New Roman"/>
          <w:lang w:val="ru-RU"/>
        </w:rPr>
        <w:t>=</w:t>
      </w:r>
      <w:r w:rsidRPr="005775CD">
        <w:rPr>
          <w:rFonts w:cs="Times New Roman"/>
          <w:spacing w:val="-1"/>
          <w:lang w:val="ru-RU"/>
        </w:rPr>
        <w:t xml:space="preserve"> </w:t>
      </w:r>
      <w:r w:rsidRPr="005775CD">
        <w:rPr>
          <w:rFonts w:cs="Times New Roman"/>
          <w:lang w:val="ru-RU"/>
        </w:rPr>
        <w:t>0,2.</w:t>
      </w:r>
    </w:p>
    <w:p w14:paraId="2B376433" w14:textId="77777777" w:rsidR="00075C46" w:rsidRPr="005775CD" w:rsidRDefault="00075C46" w:rsidP="00075C46">
      <w:pPr>
        <w:spacing w:before="111"/>
        <w:ind w:right="-2" w:firstLine="591"/>
        <w:rPr>
          <w:rFonts w:eastAsia="Times New Roman" w:cs="Times New Roman"/>
          <w:szCs w:val="24"/>
        </w:rPr>
      </w:pPr>
      <w:r w:rsidRPr="005775CD">
        <w:rPr>
          <w:rFonts w:cs="Times New Roman"/>
          <w:b/>
          <w:i/>
          <w:spacing w:val="-1"/>
          <w:szCs w:val="24"/>
        </w:rPr>
        <w:t>Показатель</w:t>
      </w:r>
      <w:r w:rsidRPr="005775CD">
        <w:rPr>
          <w:rFonts w:cs="Times New Roman"/>
          <w:b/>
          <w:i/>
          <w:szCs w:val="24"/>
        </w:rPr>
        <w:t xml:space="preserve"> </w:t>
      </w:r>
      <w:r w:rsidRPr="005775CD">
        <w:rPr>
          <w:rFonts w:cs="Times New Roman"/>
          <w:b/>
          <w:i/>
          <w:spacing w:val="-1"/>
          <w:szCs w:val="24"/>
        </w:rPr>
        <w:t>технического</w:t>
      </w:r>
      <w:r w:rsidRPr="005775CD">
        <w:rPr>
          <w:rFonts w:cs="Times New Roman"/>
          <w:b/>
          <w:i/>
          <w:szCs w:val="24"/>
        </w:rPr>
        <w:t xml:space="preserve"> </w:t>
      </w:r>
      <w:r w:rsidRPr="005775CD">
        <w:rPr>
          <w:rFonts w:cs="Times New Roman"/>
          <w:b/>
          <w:i/>
          <w:spacing w:val="-1"/>
          <w:szCs w:val="24"/>
        </w:rPr>
        <w:t>состояния</w:t>
      </w:r>
      <w:r w:rsidRPr="005775CD">
        <w:rPr>
          <w:rFonts w:cs="Times New Roman"/>
          <w:b/>
          <w:i/>
          <w:szCs w:val="24"/>
        </w:rPr>
        <w:t xml:space="preserve"> </w:t>
      </w:r>
      <w:r w:rsidRPr="005775CD">
        <w:rPr>
          <w:rFonts w:cs="Times New Roman"/>
          <w:b/>
          <w:i/>
          <w:spacing w:val="-1"/>
          <w:szCs w:val="24"/>
        </w:rPr>
        <w:t>тепловых</w:t>
      </w:r>
      <w:r w:rsidRPr="005775CD">
        <w:rPr>
          <w:rFonts w:cs="Times New Roman"/>
          <w:b/>
          <w:i/>
          <w:spacing w:val="6"/>
          <w:szCs w:val="24"/>
        </w:rPr>
        <w:t xml:space="preserve"> </w:t>
      </w:r>
      <w:r w:rsidRPr="005775CD">
        <w:rPr>
          <w:rFonts w:cs="Times New Roman"/>
          <w:b/>
          <w:i/>
          <w:spacing w:val="-1"/>
          <w:szCs w:val="24"/>
        </w:rPr>
        <w:t>сетей</w:t>
      </w:r>
      <w:r w:rsidRPr="005775CD">
        <w:rPr>
          <w:rFonts w:cs="Times New Roman"/>
          <w:b/>
          <w:i/>
          <w:spacing w:val="7"/>
          <w:szCs w:val="24"/>
        </w:rPr>
        <w:t xml:space="preserve"> </w:t>
      </w:r>
      <w:r w:rsidRPr="005775CD">
        <w:rPr>
          <w:rFonts w:cs="Times New Roman"/>
          <w:b/>
          <w:i/>
          <w:szCs w:val="24"/>
        </w:rPr>
        <w:t>(К</w:t>
      </w:r>
      <w:r w:rsidRPr="005775CD">
        <w:rPr>
          <w:rFonts w:cs="Times New Roman"/>
          <w:b/>
          <w:i/>
          <w:position w:val="-2"/>
          <w:szCs w:val="24"/>
        </w:rPr>
        <w:t>с</w:t>
      </w:r>
      <w:r w:rsidRPr="005775CD">
        <w:rPr>
          <w:rFonts w:cs="Times New Roman"/>
          <w:b/>
          <w:i/>
          <w:szCs w:val="24"/>
        </w:rPr>
        <w:t>)</w:t>
      </w:r>
      <w:r w:rsidRPr="005775CD">
        <w:rPr>
          <w:rFonts w:cs="Times New Roman"/>
          <w:i/>
          <w:szCs w:val="24"/>
        </w:rPr>
        <w:t xml:space="preserve">, </w:t>
      </w:r>
      <w:r w:rsidRPr="005775CD">
        <w:rPr>
          <w:rFonts w:cs="Times New Roman"/>
          <w:spacing w:val="-1"/>
          <w:szCs w:val="24"/>
        </w:rPr>
        <w:t>характеризуемый</w:t>
      </w:r>
      <w:r w:rsidRPr="005775CD">
        <w:rPr>
          <w:rFonts w:cs="Times New Roman"/>
          <w:szCs w:val="24"/>
        </w:rPr>
        <w:t xml:space="preserve"> долей</w:t>
      </w:r>
      <w:r w:rsidRPr="005775CD">
        <w:rPr>
          <w:rFonts w:cs="Times New Roman"/>
          <w:spacing w:val="95"/>
          <w:szCs w:val="24"/>
        </w:rPr>
        <w:t xml:space="preserve"> </w:t>
      </w:r>
      <w:r w:rsidRPr="005775CD">
        <w:rPr>
          <w:rFonts w:cs="Times New Roman"/>
          <w:szCs w:val="24"/>
        </w:rPr>
        <w:t>ветхих,</w:t>
      </w:r>
      <w:r w:rsidRPr="005775CD">
        <w:rPr>
          <w:rFonts w:cs="Times New Roman"/>
          <w:spacing w:val="-3"/>
          <w:szCs w:val="24"/>
        </w:rPr>
        <w:t xml:space="preserve"> </w:t>
      </w:r>
      <w:r w:rsidRPr="005775CD">
        <w:rPr>
          <w:rFonts w:cs="Times New Roman"/>
          <w:spacing w:val="-1"/>
          <w:szCs w:val="24"/>
        </w:rPr>
        <w:t>подлежащих замене (%)</w:t>
      </w:r>
      <w:r w:rsidRPr="005775CD">
        <w:rPr>
          <w:rFonts w:cs="Times New Roman"/>
          <w:spacing w:val="1"/>
          <w:szCs w:val="24"/>
        </w:rPr>
        <w:t xml:space="preserve"> </w:t>
      </w:r>
      <w:r w:rsidRPr="005775CD">
        <w:rPr>
          <w:rFonts w:cs="Times New Roman"/>
          <w:spacing w:val="-1"/>
          <w:szCs w:val="24"/>
        </w:rPr>
        <w:t>трубопроводов:</w:t>
      </w:r>
    </w:p>
    <w:p w14:paraId="070BB346" w14:textId="77777777" w:rsidR="00075C46" w:rsidRPr="005775CD" w:rsidRDefault="00075C46" w:rsidP="00075C46">
      <w:pPr>
        <w:tabs>
          <w:tab w:val="left" w:pos="2191"/>
          <w:tab w:val="left" w:pos="4131"/>
          <w:tab w:val="left" w:pos="5214"/>
          <w:tab w:val="left" w:pos="6498"/>
          <w:tab w:val="left" w:pos="7356"/>
          <w:tab w:val="left" w:pos="8248"/>
        </w:tabs>
        <w:spacing w:before="111"/>
        <w:ind w:right="104" w:firstLine="591"/>
        <w:rPr>
          <w:rFonts w:cs="Times New Roman"/>
          <w:i/>
          <w:spacing w:val="-1"/>
          <w:szCs w:val="24"/>
        </w:rPr>
      </w:pPr>
      <w:r w:rsidRPr="005775CD">
        <w:rPr>
          <w:rFonts w:cs="Times New Roman"/>
          <w:b/>
          <w:i/>
          <w:spacing w:val="-1"/>
          <w:szCs w:val="24"/>
        </w:rPr>
        <w:t>Кс = (</w:t>
      </w:r>
      <w:r w:rsidRPr="005775CD">
        <w:rPr>
          <w:rFonts w:cs="Times New Roman"/>
          <w:b/>
          <w:i/>
          <w:spacing w:val="-1"/>
          <w:szCs w:val="24"/>
          <w:lang w:val="en-US"/>
        </w:rPr>
        <w:t>S</w:t>
      </w:r>
      <w:r w:rsidRPr="005775CD">
        <w:rPr>
          <w:rFonts w:cs="Times New Roman"/>
          <w:i/>
          <w:spacing w:val="-1"/>
          <w:szCs w:val="24"/>
        </w:rPr>
        <w:t>экспл.-</w:t>
      </w:r>
      <w:r w:rsidRPr="005775CD">
        <w:rPr>
          <w:rFonts w:cs="Times New Roman"/>
          <w:b/>
          <w:i/>
          <w:spacing w:val="-1"/>
          <w:szCs w:val="24"/>
        </w:rPr>
        <w:t xml:space="preserve"> </w:t>
      </w:r>
      <w:r w:rsidRPr="005775CD">
        <w:rPr>
          <w:rFonts w:cs="Times New Roman"/>
          <w:b/>
          <w:i/>
          <w:spacing w:val="-1"/>
          <w:szCs w:val="24"/>
          <w:lang w:val="en-US"/>
        </w:rPr>
        <w:t>S</w:t>
      </w:r>
      <w:r w:rsidRPr="005775CD">
        <w:rPr>
          <w:rFonts w:cs="Times New Roman"/>
          <w:i/>
          <w:spacing w:val="-1"/>
          <w:szCs w:val="24"/>
        </w:rPr>
        <w:t>ветх)/</w:t>
      </w:r>
      <w:r w:rsidRPr="005775CD">
        <w:rPr>
          <w:rFonts w:cs="Times New Roman"/>
          <w:b/>
          <w:i/>
          <w:spacing w:val="-1"/>
          <w:szCs w:val="24"/>
        </w:rPr>
        <w:t xml:space="preserve"> </w:t>
      </w:r>
      <w:r w:rsidRPr="005775CD">
        <w:rPr>
          <w:rFonts w:cs="Times New Roman"/>
          <w:b/>
          <w:i/>
          <w:spacing w:val="-1"/>
          <w:szCs w:val="24"/>
          <w:lang w:val="en-US"/>
        </w:rPr>
        <w:t>S</w:t>
      </w:r>
      <w:r w:rsidRPr="005775CD">
        <w:rPr>
          <w:rFonts w:cs="Times New Roman"/>
          <w:i/>
          <w:spacing w:val="-1"/>
          <w:szCs w:val="24"/>
        </w:rPr>
        <w:t>экспл,</w:t>
      </w:r>
    </w:p>
    <w:p w14:paraId="66E9477D" w14:textId="77777777" w:rsidR="00075C46" w:rsidRPr="005775CD" w:rsidRDefault="00075C46" w:rsidP="00075C46">
      <w:pPr>
        <w:tabs>
          <w:tab w:val="left" w:pos="2191"/>
          <w:tab w:val="left" w:pos="4131"/>
          <w:tab w:val="left" w:pos="5214"/>
          <w:tab w:val="left" w:pos="6498"/>
          <w:tab w:val="left" w:pos="7356"/>
          <w:tab w:val="left" w:pos="8248"/>
        </w:tabs>
        <w:spacing w:before="111"/>
        <w:ind w:right="104" w:firstLine="591"/>
        <w:rPr>
          <w:rFonts w:cs="Times New Roman"/>
          <w:spacing w:val="-1"/>
          <w:szCs w:val="24"/>
        </w:rPr>
      </w:pPr>
      <w:r w:rsidRPr="005775CD">
        <w:rPr>
          <w:rFonts w:cs="Times New Roman"/>
          <w:spacing w:val="-1"/>
          <w:szCs w:val="24"/>
        </w:rPr>
        <w:t xml:space="preserve">где </w:t>
      </w:r>
      <w:r w:rsidRPr="005775CD">
        <w:rPr>
          <w:rFonts w:cs="Times New Roman"/>
          <w:b/>
          <w:i/>
          <w:spacing w:val="-1"/>
          <w:szCs w:val="24"/>
          <w:lang w:val="en-US"/>
        </w:rPr>
        <w:t>S</w:t>
      </w:r>
      <w:r w:rsidRPr="005775CD">
        <w:rPr>
          <w:rFonts w:cs="Times New Roman"/>
          <w:i/>
          <w:spacing w:val="-1"/>
          <w:szCs w:val="24"/>
        </w:rPr>
        <w:t>экспл-</w:t>
      </w:r>
      <w:r w:rsidRPr="005775CD">
        <w:rPr>
          <w:rFonts w:cs="Times New Roman"/>
          <w:spacing w:val="-1"/>
          <w:szCs w:val="24"/>
        </w:rPr>
        <w:t>протяженность тепловых сетей, находящихся в эксплуатации</w:t>
      </w:r>
    </w:p>
    <w:p w14:paraId="1E68760E" w14:textId="77777777" w:rsidR="00075C46" w:rsidRPr="005775CD" w:rsidRDefault="00075C46" w:rsidP="00075C46">
      <w:pPr>
        <w:tabs>
          <w:tab w:val="left" w:pos="2191"/>
          <w:tab w:val="left" w:pos="4131"/>
          <w:tab w:val="left" w:pos="5214"/>
          <w:tab w:val="left" w:pos="6498"/>
          <w:tab w:val="left" w:pos="7356"/>
          <w:tab w:val="left" w:pos="8248"/>
        </w:tabs>
        <w:spacing w:before="111"/>
        <w:ind w:right="104" w:firstLine="591"/>
        <w:rPr>
          <w:rFonts w:cs="Times New Roman"/>
          <w:spacing w:val="-1"/>
          <w:szCs w:val="24"/>
        </w:rPr>
      </w:pPr>
      <w:r w:rsidRPr="005775CD">
        <w:rPr>
          <w:rFonts w:cs="Times New Roman"/>
          <w:b/>
          <w:i/>
          <w:spacing w:val="-1"/>
          <w:szCs w:val="24"/>
          <w:lang w:val="en-US"/>
        </w:rPr>
        <w:t>S</w:t>
      </w:r>
      <w:r w:rsidRPr="005775CD">
        <w:rPr>
          <w:rFonts w:cs="Times New Roman"/>
          <w:i/>
          <w:spacing w:val="-1"/>
          <w:szCs w:val="24"/>
        </w:rPr>
        <w:t xml:space="preserve">ветх- </w:t>
      </w:r>
      <w:r w:rsidRPr="005775CD">
        <w:rPr>
          <w:rFonts w:cs="Times New Roman"/>
          <w:spacing w:val="-1"/>
          <w:szCs w:val="24"/>
        </w:rPr>
        <w:t>протяженность ветхих тепловых сетей находящихся в эксплуатации</w:t>
      </w:r>
    </w:p>
    <w:p w14:paraId="2885C34A" w14:textId="77777777" w:rsidR="00075C46" w:rsidRPr="005775CD" w:rsidRDefault="00075C46" w:rsidP="00075C46">
      <w:pPr>
        <w:tabs>
          <w:tab w:val="left" w:pos="2191"/>
          <w:tab w:val="left" w:pos="4131"/>
          <w:tab w:val="left" w:pos="5214"/>
          <w:tab w:val="left" w:pos="6498"/>
          <w:tab w:val="left" w:pos="7356"/>
          <w:tab w:val="left" w:pos="8248"/>
        </w:tabs>
        <w:spacing w:before="111"/>
        <w:ind w:right="104" w:firstLine="591"/>
        <w:rPr>
          <w:rFonts w:cs="Times New Roman"/>
          <w:b/>
          <w:i/>
          <w:spacing w:val="-1"/>
          <w:szCs w:val="24"/>
        </w:rPr>
      </w:pPr>
    </w:p>
    <w:p w14:paraId="2EA1BD4F" w14:textId="77777777" w:rsidR="00075C46" w:rsidRPr="005775CD" w:rsidRDefault="00075C46" w:rsidP="00075C46">
      <w:pPr>
        <w:tabs>
          <w:tab w:val="left" w:pos="2191"/>
          <w:tab w:val="left" w:pos="4131"/>
          <w:tab w:val="left" w:pos="5214"/>
          <w:tab w:val="left" w:pos="6498"/>
          <w:tab w:val="left" w:pos="7356"/>
          <w:tab w:val="left" w:pos="8248"/>
        </w:tabs>
        <w:spacing w:before="111"/>
        <w:ind w:right="104" w:firstLine="591"/>
        <w:jc w:val="both"/>
        <w:rPr>
          <w:rFonts w:cs="Times New Roman"/>
          <w:spacing w:val="103"/>
          <w:szCs w:val="24"/>
        </w:rPr>
      </w:pPr>
      <w:r w:rsidRPr="005775CD">
        <w:rPr>
          <w:rFonts w:cs="Times New Roman"/>
          <w:b/>
          <w:i/>
          <w:spacing w:val="-1"/>
          <w:szCs w:val="24"/>
        </w:rPr>
        <w:t>Показатель интенсивности отказов тепловых сетей (К</w:t>
      </w:r>
      <w:r w:rsidRPr="005775CD">
        <w:rPr>
          <w:rFonts w:cs="Times New Roman"/>
          <w:b/>
          <w:i/>
          <w:spacing w:val="-1"/>
          <w:szCs w:val="24"/>
          <w:vertAlign w:val="subscript"/>
        </w:rPr>
        <w:t>отк тс</w:t>
      </w:r>
      <w:r w:rsidRPr="005775CD">
        <w:rPr>
          <w:rFonts w:cs="Times New Roman"/>
          <w:b/>
          <w:i/>
          <w:spacing w:val="-1"/>
          <w:szCs w:val="24"/>
        </w:rPr>
        <w:t>)</w:t>
      </w:r>
      <w:r w:rsidRPr="005775CD">
        <w:rPr>
          <w:rFonts w:cs="Times New Roman"/>
          <w:szCs w:val="24"/>
        </w:rPr>
        <w:t xml:space="preserve">, </w:t>
      </w:r>
      <w:r w:rsidRPr="005775CD">
        <w:rPr>
          <w:rFonts w:cs="Times New Roman"/>
          <w:spacing w:val="-1"/>
          <w:szCs w:val="24"/>
        </w:rPr>
        <w:t>характеризуемый</w:t>
      </w:r>
      <w:r w:rsidRPr="005775CD">
        <w:rPr>
          <w:rFonts w:cs="Times New Roman"/>
          <w:spacing w:val="63"/>
          <w:szCs w:val="24"/>
        </w:rPr>
        <w:t xml:space="preserve"> </w:t>
      </w:r>
      <w:r w:rsidRPr="005775CD">
        <w:rPr>
          <w:rFonts w:cs="Times New Roman"/>
          <w:spacing w:val="-1"/>
          <w:szCs w:val="24"/>
        </w:rPr>
        <w:t>количеством</w:t>
      </w:r>
      <w:r w:rsidRPr="005775CD">
        <w:rPr>
          <w:rFonts w:cs="Times New Roman"/>
          <w:szCs w:val="24"/>
        </w:rPr>
        <w:t xml:space="preserve"> </w:t>
      </w:r>
      <w:r w:rsidRPr="005775CD">
        <w:rPr>
          <w:rFonts w:cs="Times New Roman"/>
          <w:spacing w:val="-1"/>
          <w:szCs w:val="24"/>
        </w:rPr>
        <w:t>вынужденных</w:t>
      </w:r>
      <w:r w:rsidRPr="005775CD">
        <w:rPr>
          <w:rFonts w:cs="Times New Roman"/>
          <w:szCs w:val="24"/>
        </w:rPr>
        <w:t xml:space="preserve"> </w:t>
      </w:r>
      <w:r w:rsidRPr="005775CD">
        <w:rPr>
          <w:rFonts w:cs="Times New Roman"/>
          <w:spacing w:val="-1"/>
          <w:szCs w:val="24"/>
        </w:rPr>
        <w:t>отключений</w:t>
      </w:r>
      <w:r w:rsidRPr="005775CD">
        <w:rPr>
          <w:rFonts w:cs="Times New Roman"/>
          <w:szCs w:val="24"/>
        </w:rPr>
        <w:t xml:space="preserve"> </w:t>
      </w:r>
      <w:r w:rsidRPr="005775CD">
        <w:rPr>
          <w:rFonts w:cs="Times New Roman"/>
          <w:spacing w:val="-1"/>
          <w:szCs w:val="24"/>
        </w:rPr>
        <w:t>участков</w:t>
      </w:r>
      <w:r w:rsidRPr="005775CD">
        <w:rPr>
          <w:rFonts w:cs="Times New Roman"/>
          <w:szCs w:val="24"/>
        </w:rPr>
        <w:t xml:space="preserve"> </w:t>
      </w:r>
      <w:r w:rsidRPr="005775CD">
        <w:rPr>
          <w:rFonts w:cs="Times New Roman"/>
          <w:spacing w:val="-1"/>
          <w:szCs w:val="24"/>
        </w:rPr>
        <w:t>тепловой</w:t>
      </w:r>
      <w:r w:rsidRPr="005775CD">
        <w:rPr>
          <w:rFonts w:cs="Times New Roman"/>
          <w:szCs w:val="24"/>
        </w:rPr>
        <w:t xml:space="preserve"> </w:t>
      </w:r>
      <w:r w:rsidRPr="005775CD">
        <w:rPr>
          <w:rFonts w:cs="Times New Roman"/>
          <w:spacing w:val="-1"/>
          <w:szCs w:val="24"/>
        </w:rPr>
        <w:t>сети</w:t>
      </w:r>
      <w:r w:rsidRPr="005775CD">
        <w:rPr>
          <w:rFonts w:cs="Times New Roman"/>
          <w:szCs w:val="24"/>
        </w:rPr>
        <w:t xml:space="preserve"> с </w:t>
      </w:r>
      <w:r w:rsidRPr="005775CD">
        <w:rPr>
          <w:rFonts w:cs="Times New Roman"/>
          <w:spacing w:val="-1"/>
          <w:szCs w:val="24"/>
        </w:rPr>
        <w:t>ограничением</w:t>
      </w:r>
      <w:r w:rsidRPr="005775CD">
        <w:rPr>
          <w:rFonts w:cs="Times New Roman"/>
          <w:szCs w:val="24"/>
        </w:rPr>
        <w:t xml:space="preserve"> отпуска</w:t>
      </w:r>
      <w:r w:rsidRPr="005775CD">
        <w:rPr>
          <w:rFonts w:cs="Times New Roman"/>
          <w:spacing w:val="83"/>
          <w:szCs w:val="24"/>
        </w:rPr>
        <w:t xml:space="preserve"> </w:t>
      </w:r>
      <w:r w:rsidRPr="005775CD">
        <w:rPr>
          <w:rFonts w:cs="Times New Roman"/>
          <w:spacing w:val="-1"/>
          <w:szCs w:val="24"/>
        </w:rPr>
        <w:t>тепловой</w:t>
      </w:r>
      <w:r w:rsidRPr="005775CD">
        <w:rPr>
          <w:rFonts w:cs="Times New Roman"/>
          <w:szCs w:val="24"/>
        </w:rPr>
        <w:t xml:space="preserve"> </w:t>
      </w:r>
      <w:r w:rsidRPr="005775CD">
        <w:rPr>
          <w:rFonts w:cs="Times New Roman"/>
          <w:spacing w:val="-1"/>
          <w:szCs w:val="24"/>
        </w:rPr>
        <w:t>энергии</w:t>
      </w:r>
      <w:r w:rsidRPr="005775CD">
        <w:rPr>
          <w:rFonts w:cs="Times New Roman"/>
          <w:szCs w:val="24"/>
        </w:rPr>
        <w:t xml:space="preserve"> </w:t>
      </w:r>
      <w:r w:rsidRPr="005775CD">
        <w:rPr>
          <w:rFonts w:cs="Times New Roman"/>
          <w:spacing w:val="-1"/>
          <w:szCs w:val="24"/>
        </w:rPr>
        <w:t>потребителям:</w:t>
      </w:r>
      <w:r w:rsidRPr="005775CD">
        <w:rPr>
          <w:rFonts w:cs="Times New Roman"/>
          <w:spacing w:val="103"/>
          <w:szCs w:val="24"/>
        </w:rPr>
        <w:t xml:space="preserve"> </w:t>
      </w:r>
    </w:p>
    <w:p w14:paraId="0DE847DC" w14:textId="77777777" w:rsidR="00075C46" w:rsidRPr="005775CD" w:rsidRDefault="00075C46" w:rsidP="00075C46">
      <w:pPr>
        <w:tabs>
          <w:tab w:val="left" w:pos="2191"/>
          <w:tab w:val="left" w:pos="4131"/>
          <w:tab w:val="left" w:pos="5214"/>
          <w:tab w:val="left" w:pos="6498"/>
          <w:tab w:val="left" w:pos="7356"/>
          <w:tab w:val="left" w:pos="8248"/>
        </w:tabs>
        <w:spacing w:before="111"/>
        <w:ind w:right="104" w:firstLine="591"/>
        <w:jc w:val="center"/>
        <w:rPr>
          <w:rFonts w:eastAsia="Times New Roman" w:cs="Times New Roman"/>
          <w:szCs w:val="24"/>
        </w:rPr>
      </w:pPr>
      <w:r w:rsidRPr="005775CD">
        <w:rPr>
          <w:rFonts w:cs="Times New Roman"/>
          <w:spacing w:val="-1"/>
          <w:szCs w:val="24"/>
        </w:rPr>
        <w:t>И</w:t>
      </w:r>
      <w:r w:rsidRPr="005775CD">
        <w:rPr>
          <w:rFonts w:cs="Times New Roman"/>
          <w:spacing w:val="-1"/>
          <w:position w:val="-2"/>
          <w:szCs w:val="24"/>
        </w:rPr>
        <w:t>отк</w:t>
      </w:r>
      <w:r w:rsidRPr="005775CD">
        <w:rPr>
          <w:rFonts w:cs="Times New Roman"/>
          <w:spacing w:val="20"/>
          <w:position w:val="-2"/>
          <w:szCs w:val="24"/>
        </w:rPr>
        <w:t xml:space="preserve"> </w:t>
      </w:r>
      <w:r w:rsidRPr="005775CD">
        <w:rPr>
          <w:rFonts w:cs="Times New Roman"/>
          <w:szCs w:val="24"/>
        </w:rPr>
        <w:t>=</w:t>
      </w:r>
      <w:r w:rsidRPr="005775CD">
        <w:rPr>
          <w:rFonts w:cs="Times New Roman"/>
          <w:spacing w:val="-1"/>
          <w:szCs w:val="24"/>
        </w:rPr>
        <w:t xml:space="preserve"> n</w:t>
      </w:r>
      <w:r w:rsidRPr="005775CD">
        <w:rPr>
          <w:rFonts w:cs="Times New Roman"/>
          <w:spacing w:val="-1"/>
          <w:position w:val="-2"/>
          <w:szCs w:val="24"/>
        </w:rPr>
        <w:t>отк</w:t>
      </w:r>
      <w:r w:rsidRPr="005775CD">
        <w:rPr>
          <w:rFonts w:cs="Times New Roman"/>
          <w:spacing w:val="-1"/>
          <w:szCs w:val="24"/>
        </w:rPr>
        <w:t>/</w:t>
      </w:r>
      <w:r w:rsidRPr="005775CD">
        <w:rPr>
          <w:rFonts w:cs="Times New Roman"/>
          <w:spacing w:val="-1"/>
          <w:szCs w:val="24"/>
          <w:lang w:val="en-US"/>
        </w:rPr>
        <w:t>S</w:t>
      </w:r>
      <w:r w:rsidRPr="005775CD">
        <w:rPr>
          <w:rFonts w:cs="Times New Roman"/>
          <w:spacing w:val="-1"/>
          <w:szCs w:val="24"/>
        </w:rPr>
        <w:t>[1/(км*год)],</w:t>
      </w:r>
    </w:p>
    <w:p w14:paraId="23197354" w14:textId="77777777" w:rsidR="00075C46" w:rsidRPr="005775CD" w:rsidRDefault="00075C46" w:rsidP="00075C46">
      <w:pPr>
        <w:pStyle w:val="ad"/>
        <w:ind w:left="0" w:firstLine="591"/>
        <w:jc w:val="both"/>
        <w:rPr>
          <w:rFonts w:cs="Times New Roman"/>
          <w:lang w:val="ru-RU"/>
        </w:rPr>
      </w:pPr>
      <w:r w:rsidRPr="005775CD">
        <w:rPr>
          <w:rFonts w:cs="Times New Roman"/>
          <w:lang w:val="ru-RU"/>
        </w:rPr>
        <w:t>где</w:t>
      </w:r>
      <w:r w:rsidRPr="005775CD">
        <w:rPr>
          <w:rFonts w:cs="Times New Roman"/>
          <w:spacing w:val="-1"/>
          <w:lang w:val="ru-RU"/>
        </w:rPr>
        <w:t xml:space="preserve"> </w:t>
      </w:r>
      <w:r w:rsidRPr="005775CD">
        <w:rPr>
          <w:rFonts w:cs="Times New Roman"/>
          <w:spacing w:val="-1"/>
        </w:rPr>
        <w:t>n</w:t>
      </w:r>
      <w:r w:rsidRPr="005775CD">
        <w:rPr>
          <w:rFonts w:cs="Times New Roman"/>
          <w:spacing w:val="-1"/>
          <w:position w:val="-2"/>
          <w:lang w:val="ru-RU"/>
        </w:rPr>
        <w:t>отк</w:t>
      </w:r>
      <w:r w:rsidRPr="005775CD">
        <w:rPr>
          <w:rFonts w:cs="Times New Roman"/>
          <w:spacing w:val="20"/>
          <w:position w:val="-2"/>
          <w:lang w:val="ru-RU"/>
        </w:rPr>
        <w:t xml:space="preserve"> </w:t>
      </w:r>
      <w:r w:rsidRPr="005775CD">
        <w:rPr>
          <w:rFonts w:cs="Times New Roman"/>
          <w:lang w:val="ru-RU"/>
        </w:rPr>
        <w:t>-</w:t>
      </w:r>
      <w:r w:rsidRPr="005775CD">
        <w:rPr>
          <w:rFonts w:cs="Times New Roman"/>
          <w:spacing w:val="-1"/>
          <w:lang w:val="ru-RU"/>
        </w:rPr>
        <w:t xml:space="preserve"> количество</w:t>
      </w:r>
      <w:r w:rsidRPr="005775CD">
        <w:rPr>
          <w:rFonts w:cs="Times New Roman"/>
          <w:lang w:val="ru-RU"/>
        </w:rPr>
        <w:t xml:space="preserve"> </w:t>
      </w:r>
      <w:r w:rsidRPr="005775CD">
        <w:rPr>
          <w:rFonts w:cs="Times New Roman"/>
          <w:spacing w:val="-1"/>
          <w:lang w:val="ru-RU"/>
        </w:rPr>
        <w:t>отказов за предыдущий год</w:t>
      </w:r>
      <w:r w:rsidRPr="005775CD">
        <w:rPr>
          <w:rFonts w:cs="Times New Roman"/>
          <w:lang w:val="ru-RU"/>
        </w:rPr>
        <w:t>;</w:t>
      </w:r>
    </w:p>
    <w:p w14:paraId="226A1E08" w14:textId="77777777" w:rsidR="00075C46" w:rsidRPr="005775CD" w:rsidRDefault="00075C46" w:rsidP="00075C46">
      <w:pPr>
        <w:pStyle w:val="ad"/>
        <w:ind w:left="0" w:firstLine="591"/>
        <w:jc w:val="both"/>
        <w:rPr>
          <w:rFonts w:cs="Times New Roman"/>
          <w:lang w:val="ru-RU"/>
        </w:rPr>
      </w:pPr>
      <w:r w:rsidRPr="005775CD">
        <w:rPr>
          <w:rFonts w:cs="Times New Roman"/>
        </w:rPr>
        <w:t>S</w:t>
      </w:r>
      <w:r w:rsidRPr="005775CD">
        <w:rPr>
          <w:rFonts w:cs="Times New Roman"/>
          <w:lang w:val="ru-RU"/>
        </w:rPr>
        <w:t>-</w:t>
      </w:r>
      <w:r w:rsidRPr="005775CD">
        <w:rPr>
          <w:rFonts w:cs="Times New Roman"/>
          <w:spacing w:val="-1"/>
          <w:lang w:val="ru-RU"/>
        </w:rPr>
        <w:t xml:space="preserve"> протяженность</w:t>
      </w:r>
      <w:r w:rsidRPr="005775CD">
        <w:rPr>
          <w:rFonts w:cs="Times New Roman"/>
          <w:lang w:val="ru-RU"/>
        </w:rPr>
        <w:t xml:space="preserve"> </w:t>
      </w:r>
      <w:r w:rsidRPr="005775CD">
        <w:rPr>
          <w:rFonts w:cs="Times New Roman"/>
          <w:spacing w:val="-1"/>
          <w:lang w:val="ru-RU"/>
        </w:rPr>
        <w:t>тепловой</w:t>
      </w:r>
      <w:r w:rsidRPr="005775CD">
        <w:rPr>
          <w:rFonts w:cs="Times New Roman"/>
          <w:lang w:val="ru-RU"/>
        </w:rPr>
        <w:t xml:space="preserve"> </w:t>
      </w:r>
      <w:r w:rsidRPr="005775CD">
        <w:rPr>
          <w:rFonts w:cs="Times New Roman"/>
          <w:spacing w:val="-1"/>
          <w:lang w:val="ru-RU"/>
        </w:rPr>
        <w:t>сети</w:t>
      </w:r>
      <w:r w:rsidRPr="005775CD">
        <w:rPr>
          <w:rFonts w:cs="Times New Roman"/>
          <w:lang w:val="ru-RU"/>
        </w:rPr>
        <w:t xml:space="preserve"> </w:t>
      </w:r>
      <w:r w:rsidRPr="005775CD">
        <w:rPr>
          <w:rFonts w:cs="Times New Roman"/>
          <w:spacing w:val="-1"/>
          <w:lang w:val="ru-RU"/>
        </w:rPr>
        <w:t>данной</w:t>
      </w:r>
      <w:r w:rsidRPr="005775CD">
        <w:rPr>
          <w:rFonts w:cs="Times New Roman"/>
          <w:lang w:val="ru-RU"/>
        </w:rPr>
        <w:t xml:space="preserve"> </w:t>
      </w:r>
      <w:r w:rsidRPr="005775CD">
        <w:rPr>
          <w:rFonts w:cs="Times New Roman"/>
          <w:spacing w:val="-1"/>
          <w:lang w:val="ru-RU"/>
        </w:rPr>
        <w:t>системы</w:t>
      </w:r>
      <w:r w:rsidRPr="005775CD">
        <w:rPr>
          <w:rFonts w:cs="Times New Roman"/>
          <w:lang w:val="ru-RU"/>
        </w:rPr>
        <w:t xml:space="preserve"> </w:t>
      </w:r>
      <w:r w:rsidRPr="005775CD">
        <w:rPr>
          <w:rFonts w:cs="Times New Roman"/>
          <w:spacing w:val="-1"/>
          <w:lang w:val="ru-RU"/>
        </w:rPr>
        <w:t>теплоснабжения</w:t>
      </w:r>
      <w:r w:rsidRPr="005775CD">
        <w:rPr>
          <w:rFonts w:cs="Times New Roman"/>
          <w:lang w:val="ru-RU"/>
        </w:rPr>
        <w:t xml:space="preserve"> </w:t>
      </w:r>
      <w:r w:rsidRPr="005775CD">
        <w:rPr>
          <w:rFonts w:cs="Times New Roman"/>
          <w:spacing w:val="-1"/>
          <w:lang w:val="ru-RU"/>
        </w:rPr>
        <w:t>[км].</w:t>
      </w:r>
    </w:p>
    <w:p w14:paraId="5C0EDB71" w14:textId="77777777" w:rsidR="00075C46" w:rsidRPr="005775CD" w:rsidRDefault="00075C46" w:rsidP="00075C46">
      <w:pPr>
        <w:pStyle w:val="ad"/>
        <w:ind w:left="0" w:firstLine="591"/>
        <w:jc w:val="both"/>
        <w:rPr>
          <w:rFonts w:cs="Times New Roman"/>
          <w:lang w:val="ru-RU"/>
        </w:rPr>
      </w:pPr>
      <w:r w:rsidRPr="005775CD">
        <w:rPr>
          <w:rFonts w:cs="Times New Roman"/>
          <w:lang w:val="ru-RU"/>
        </w:rPr>
        <w:t>В</w:t>
      </w:r>
      <w:r w:rsidRPr="005775CD">
        <w:rPr>
          <w:rFonts w:cs="Times New Roman"/>
          <w:spacing w:val="-2"/>
          <w:lang w:val="ru-RU"/>
        </w:rPr>
        <w:t xml:space="preserve"> </w:t>
      </w:r>
      <w:r w:rsidRPr="005775CD">
        <w:rPr>
          <w:rFonts w:cs="Times New Roman"/>
          <w:spacing w:val="-1"/>
          <w:lang w:val="ru-RU"/>
        </w:rPr>
        <w:t>зависимости</w:t>
      </w:r>
      <w:r w:rsidRPr="005775CD">
        <w:rPr>
          <w:rFonts w:cs="Times New Roman"/>
          <w:lang w:val="ru-RU"/>
        </w:rPr>
        <w:t xml:space="preserve"> от </w:t>
      </w:r>
      <w:r w:rsidRPr="005775CD">
        <w:rPr>
          <w:rFonts w:cs="Times New Roman"/>
          <w:spacing w:val="-1"/>
          <w:lang w:val="ru-RU"/>
        </w:rPr>
        <w:t>интенсивности</w:t>
      </w:r>
      <w:r w:rsidRPr="005775CD">
        <w:rPr>
          <w:rFonts w:cs="Times New Roman"/>
          <w:lang w:val="ru-RU"/>
        </w:rPr>
        <w:t xml:space="preserve"> </w:t>
      </w:r>
      <w:r w:rsidRPr="005775CD">
        <w:rPr>
          <w:rFonts w:cs="Times New Roman"/>
          <w:spacing w:val="-1"/>
          <w:lang w:val="ru-RU"/>
        </w:rPr>
        <w:t>отказов</w:t>
      </w:r>
      <w:r w:rsidRPr="005775CD">
        <w:rPr>
          <w:rFonts w:cs="Times New Roman"/>
          <w:lang w:val="ru-RU"/>
        </w:rPr>
        <w:t xml:space="preserve"> </w:t>
      </w:r>
      <w:r w:rsidRPr="005775CD">
        <w:rPr>
          <w:rFonts w:cs="Times New Roman"/>
          <w:spacing w:val="-1"/>
          <w:lang w:val="ru-RU"/>
        </w:rPr>
        <w:t>(И</w:t>
      </w:r>
      <w:r w:rsidRPr="005775CD">
        <w:rPr>
          <w:rFonts w:cs="Times New Roman"/>
          <w:spacing w:val="-1"/>
          <w:position w:val="-2"/>
          <w:lang w:val="ru-RU"/>
        </w:rPr>
        <w:t>отк</w:t>
      </w:r>
      <w:r w:rsidRPr="005775CD">
        <w:rPr>
          <w:rFonts w:cs="Times New Roman"/>
          <w:spacing w:val="-1"/>
          <w:lang w:val="ru-RU"/>
        </w:rPr>
        <w:t>)</w:t>
      </w:r>
      <w:r w:rsidRPr="005775CD">
        <w:rPr>
          <w:rFonts w:cs="Times New Roman"/>
          <w:lang w:val="ru-RU"/>
        </w:rPr>
        <w:t xml:space="preserve"> </w:t>
      </w:r>
      <w:r w:rsidRPr="005775CD">
        <w:rPr>
          <w:rFonts w:cs="Times New Roman"/>
          <w:spacing w:val="-1"/>
          <w:lang w:val="ru-RU"/>
        </w:rPr>
        <w:t>определяется</w:t>
      </w:r>
      <w:r w:rsidRPr="005775CD">
        <w:rPr>
          <w:rFonts w:cs="Times New Roman"/>
          <w:lang w:val="ru-RU"/>
        </w:rPr>
        <w:t xml:space="preserve"> </w:t>
      </w:r>
      <w:r w:rsidRPr="005775CD">
        <w:rPr>
          <w:rFonts w:cs="Times New Roman"/>
          <w:spacing w:val="-1"/>
          <w:lang w:val="ru-RU"/>
        </w:rPr>
        <w:t>показатель</w:t>
      </w:r>
      <w:r w:rsidRPr="005775CD">
        <w:rPr>
          <w:rFonts w:cs="Times New Roman"/>
          <w:lang w:val="ru-RU"/>
        </w:rPr>
        <w:t xml:space="preserve"> </w:t>
      </w:r>
      <w:r w:rsidRPr="005775CD">
        <w:rPr>
          <w:rFonts w:cs="Times New Roman"/>
          <w:spacing w:val="-1"/>
          <w:lang w:val="ru-RU"/>
        </w:rPr>
        <w:t>надежности</w:t>
      </w:r>
      <w:r w:rsidRPr="005775CD">
        <w:rPr>
          <w:rFonts w:cs="Times New Roman"/>
          <w:lang w:val="ru-RU"/>
        </w:rPr>
        <w:t xml:space="preserve"> </w:t>
      </w:r>
      <w:r w:rsidRPr="005775CD">
        <w:rPr>
          <w:rFonts w:cs="Times New Roman"/>
          <w:spacing w:val="-1"/>
          <w:lang w:val="ru-RU"/>
        </w:rPr>
        <w:t>(К</w:t>
      </w:r>
      <w:r w:rsidRPr="005775CD">
        <w:rPr>
          <w:rFonts w:cs="Times New Roman"/>
          <w:spacing w:val="-1"/>
          <w:position w:val="-2"/>
          <w:lang w:val="ru-RU"/>
        </w:rPr>
        <w:t>отк</w:t>
      </w:r>
      <w:r w:rsidRPr="005775CD">
        <w:rPr>
          <w:rFonts w:cs="Times New Roman"/>
          <w:spacing w:val="-1"/>
          <w:lang w:val="ru-RU"/>
        </w:rPr>
        <w:t>)</w:t>
      </w:r>
    </w:p>
    <w:p w14:paraId="41056347" w14:textId="77777777" w:rsidR="00075C46" w:rsidRPr="005775CD" w:rsidRDefault="00075C46" w:rsidP="00075C46">
      <w:pPr>
        <w:pStyle w:val="ad"/>
        <w:ind w:left="0" w:firstLine="591"/>
        <w:rPr>
          <w:rFonts w:cs="Times New Roman"/>
          <w:lang w:val="ru-RU"/>
        </w:rPr>
      </w:pPr>
      <w:r w:rsidRPr="005775CD">
        <w:rPr>
          <w:rFonts w:cs="Times New Roman"/>
          <w:lang w:val="ru-RU"/>
        </w:rPr>
        <w:t>-</w:t>
      </w:r>
      <w:r w:rsidRPr="005775CD">
        <w:rPr>
          <w:rFonts w:cs="Times New Roman"/>
          <w:spacing w:val="-1"/>
          <w:lang w:val="ru-RU"/>
        </w:rPr>
        <w:t xml:space="preserve"> </w:t>
      </w:r>
      <w:r w:rsidRPr="005775CD">
        <w:rPr>
          <w:rFonts w:cs="Times New Roman"/>
          <w:lang w:val="ru-RU"/>
        </w:rPr>
        <w:t>до 0,2 включительно –</w:t>
      </w:r>
      <w:r w:rsidRPr="005775CD">
        <w:rPr>
          <w:rFonts w:cs="Times New Roman"/>
          <w:spacing w:val="-1"/>
          <w:lang w:val="ru-RU"/>
        </w:rPr>
        <w:t xml:space="preserve"> К</w:t>
      </w:r>
      <w:r w:rsidRPr="005775CD">
        <w:rPr>
          <w:rFonts w:cs="Times New Roman"/>
          <w:spacing w:val="-1"/>
          <w:position w:val="-2"/>
          <w:lang w:val="ru-RU"/>
        </w:rPr>
        <w:t>отк тс</w:t>
      </w:r>
      <w:r w:rsidRPr="005775CD">
        <w:rPr>
          <w:rFonts w:cs="Times New Roman"/>
          <w:spacing w:val="20"/>
          <w:position w:val="-2"/>
          <w:lang w:val="ru-RU"/>
        </w:rPr>
        <w:t xml:space="preserve"> </w:t>
      </w:r>
      <w:r w:rsidRPr="005775CD">
        <w:rPr>
          <w:rFonts w:cs="Times New Roman"/>
          <w:lang w:val="ru-RU"/>
        </w:rPr>
        <w:t>=</w:t>
      </w:r>
      <w:r w:rsidRPr="005775CD">
        <w:rPr>
          <w:rFonts w:cs="Times New Roman"/>
          <w:spacing w:val="-1"/>
          <w:lang w:val="ru-RU"/>
        </w:rPr>
        <w:t xml:space="preserve"> </w:t>
      </w:r>
      <w:r w:rsidRPr="005775CD">
        <w:rPr>
          <w:rFonts w:cs="Times New Roman"/>
          <w:lang w:val="ru-RU"/>
        </w:rPr>
        <w:t>1,0;</w:t>
      </w:r>
    </w:p>
    <w:p w14:paraId="06BE83D9" w14:textId="77777777" w:rsidR="00075C46" w:rsidRPr="005775CD" w:rsidRDefault="00075C46" w:rsidP="00075C46">
      <w:pPr>
        <w:pStyle w:val="ad"/>
        <w:ind w:left="0" w:firstLine="591"/>
        <w:rPr>
          <w:rFonts w:cs="Times New Roman"/>
          <w:lang w:val="ru-RU"/>
        </w:rPr>
      </w:pPr>
      <w:r w:rsidRPr="005775CD">
        <w:rPr>
          <w:rFonts w:cs="Times New Roman"/>
          <w:lang w:val="ru-RU"/>
        </w:rPr>
        <w:t>-</w:t>
      </w:r>
      <w:r w:rsidRPr="005775CD">
        <w:rPr>
          <w:rFonts w:cs="Times New Roman"/>
          <w:spacing w:val="-1"/>
          <w:lang w:val="ru-RU"/>
        </w:rPr>
        <w:t xml:space="preserve"> от </w:t>
      </w:r>
      <w:r w:rsidRPr="005775CD">
        <w:rPr>
          <w:rFonts w:cs="Times New Roman"/>
          <w:lang w:val="ru-RU"/>
        </w:rPr>
        <w:t>0,2 - до</w:t>
      </w:r>
      <w:r w:rsidRPr="005775CD">
        <w:rPr>
          <w:rFonts w:cs="Times New Roman"/>
          <w:spacing w:val="-1"/>
          <w:lang w:val="ru-RU"/>
        </w:rPr>
        <w:t xml:space="preserve"> </w:t>
      </w:r>
      <w:r w:rsidRPr="005775CD">
        <w:rPr>
          <w:rFonts w:cs="Times New Roman"/>
          <w:lang w:val="ru-RU"/>
        </w:rPr>
        <w:t>0,6 включительно -</w:t>
      </w:r>
      <w:r w:rsidRPr="005775CD">
        <w:rPr>
          <w:rFonts w:cs="Times New Roman"/>
          <w:spacing w:val="-1"/>
          <w:lang w:val="ru-RU"/>
        </w:rPr>
        <w:t xml:space="preserve"> К</w:t>
      </w:r>
      <w:r w:rsidRPr="005775CD">
        <w:rPr>
          <w:rFonts w:cs="Times New Roman"/>
          <w:spacing w:val="-1"/>
          <w:position w:val="-2"/>
          <w:lang w:val="ru-RU"/>
        </w:rPr>
        <w:t>отк</w:t>
      </w:r>
      <w:r w:rsidRPr="005775CD">
        <w:rPr>
          <w:rFonts w:cs="Times New Roman"/>
          <w:spacing w:val="20"/>
          <w:position w:val="-2"/>
          <w:lang w:val="ru-RU"/>
        </w:rPr>
        <w:t xml:space="preserve"> </w:t>
      </w:r>
      <w:r w:rsidRPr="005775CD">
        <w:rPr>
          <w:rFonts w:cs="Times New Roman"/>
          <w:lang w:val="ru-RU"/>
        </w:rPr>
        <w:t>=</w:t>
      </w:r>
      <w:r w:rsidRPr="005775CD">
        <w:rPr>
          <w:rFonts w:cs="Times New Roman"/>
          <w:spacing w:val="-1"/>
          <w:lang w:val="ru-RU"/>
        </w:rPr>
        <w:t xml:space="preserve"> </w:t>
      </w:r>
      <w:r w:rsidRPr="005775CD">
        <w:rPr>
          <w:rFonts w:cs="Times New Roman"/>
          <w:lang w:val="ru-RU"/>
        </w:rPr>
        <w:t>0,8;</w:t>
      </w:r>
    </w:p>
    <w:p w14:paraId="55D4C245" w14:textId="77777777" w:rsidR="00075C46" w:rsidRPr="005775CD" w:rsidRDefault="00075C46" w:rsidP="00075C46">
      <w:pPr>
        <w:pStyle w:val="ad"/>
        <w:ind w:left="0" w:firstLine="591"/>
        <w:rPr>
          <w:rFonts w:cs="Times New Roman"/>
          <w:lang w:val="ru-RU"/>
        </w:rPr>
      </w:pPr>
      <w:r w:rsidRPr="005775CD">
        <w:rPr>
          <w:rFonts w:cs="Times New Roman"/>
          <w:lang w:val="ru-RU"/>
        </w:rPr>
        <w:t>-от 0,8 - до</w:t>
      </w:r>
      <w:r w:rsidRPr="005775CD">
        <w:rPr>
          <w:rFonts w:cs="Times New Roman"/>
          <w:spacing w:val="-1"/>
          <w:lang w:val="ru-RU"/>
        </w:rPr>
        <w:t xml:space="preserve"> </w:t>
      </w:r>
      <w:r w:rsidRPr="005775CD">
        <w:rPr>
          <w:rFonts w:cs="Times New Roman"/>
          <w:lang w:val="ru-RU"/>
        </w:rPr>
        <w:t>1,2 включительно -</w:t>
      </w:r>
      <w:r w:rsidRPr="005775CD">
        <w:rPr>
          <w:rFonts w:cs="Times New Roman"/>
          <w:spacing w:val="-1"/>
          <w:lang w:val="ru-RU"/>
        </w:rPr>
        <w:t xml:space="preserve"> К</w:t>
      </w:r>
      <w:r w:rsidRPr="005775CD">
        <w:rPr>
          <w:rFonts w:cs="Times New Roman"/>
          <w:spacing w:val="-1"/>
          <w:position w:val="-2"/>
          <w:lang w:val="ru-RU"/>
        </w:rPr>
        <w:t>отк</w:t>
      </w:r>
      <w:r w:rsidRPr="005775CD">
        <w:rPr>
          <w:rFonts w:cs="Times New Roman"/>
          <w:spacing w:val="20"/>
          <w:position w:val="-2"/>
          <w:lang w:val="ru-RU"/>
        </w:rPr>
        <w:t xml:space="preserve"> </w:t>
      </w:r>
      <w:r w:rsidRPr="005775CD">
        <w:rPr>
          <w:rFonts w:cs="Times New Roman"/>
          <w:lang w:val="ru-RU"/>
        </w:rPr>
        <w:t>=</w:t>
      </w:r>
      <w:r w:rsidRPr="005775CD">
        <w:rPr>
          <w:rFonts w:cs="Times New Roman"/>
          <w:spacing w:val="-1"/>
          <w:lang w:val="ru-RU"/>
        </w:rPr>
        <w:t xml:space="preserve"> </w:t>
      </w:r>
      <w:r w:rsidRPr="005775CD">
        <w:rPr>
          <w:rFonts w:cs="Times New Roman"/>
          <w:lang w:val="ru-RU"/>
        </w:rPr>
        <w:t>0,6;</w:t>
      </w:r>
    </w:p>
    <w:p w14:paraId="5E2DB1DF" w14:textId="77777777" w:rsidR="00075C46" w:rsidRPr="005775CD" w:rsidRDefault="00075C46" w:rsidP="00075C46">
      <w:pPr>
        <w:pStyle w:val="ad"/>
        <w:tabs>
          <w:tab w:val="left" w:pos="825"/>
        </w:tabs>
        <w:ind w:left="0" w:firstLine="591"/>
        <w:rPr>
          <w:rFonts w:cs="Times New Roman"/>
          <w:lang w:val="ru-RU"/>
        </w:rPr>
      </w:pPr>
      <w:r w:rsidRPr="005775CD">
        <w:rPr>
          <w:rFonts w:cs="Times New Roman"/>
          <w:lang w:val="ru-RU"/>
        </w:rPr>
        <w:t>- свыше</w:t>
      </w:r>
      <w:r w:rsidRPr="005775CD">
        <w:rPr>
          <w:rFonts w:cs="Times New Roman"/>
          <w:spacing w:val="-1"/>
          <w:lang w:val="ru-RU"/>
        </w:rPr>
        <w:t xml:space="preserve"> </w:t>
      </w:r>
      <w:r w:rsidRPr="005775CD">
        <w:rPr>
          <w:rFonts w:cs="Times New Roman"/>
          <w:lang w:val="ru-RU"/>
        </w:rPr>
        <w:t>1,2 -</w:t>
      </w:r>
      <w:r w:rsidRPr="005775CD">
        <w:rPr>
          <w:rFonts w:cs="Times New Roman"/>
          <w:spacing w:val="-1"/>
          <w:lang w:val="ru-RU"/>
        </w:rPr>
        <w:t xml:space="preserve"> К</w:t>
      </w:r>
      <w:r w:rsidRPr="005775CD">
        <w:rPr>
          <w:rFonts w:cs="Times New Roman"/>
          <w:spacing w:val="-1"/>
          <w:position w:val="-2"/>
          <w:lang w:val="ru-RU"/>
        </w:rPr>
        <w:t>отк</w:t>
      </w:r>
      <w:r w:rsidRPr="005775CD">
        <w:rPr>
          <w:rFonts w:cs="Times New Roman"/>
          <w:spacing w:val="21"/>
          <w:position w:val="-2"/>
          <w:lang w:val="ru-RU"/>
        </w:rPr>
        <w:t xml:space="preserve"> </w:t>
      </w:r>
      <w:r w:rsidRPr="005775CD">
        <w:rPr>
          <w:rFonts w:cs="Times New Roman"/>
          <w:lang w:val="ru-RU"/>
        </w:rPr>
        <w:t>=</w:t>
      </w:r>
      <w:r w:rsidRPr="005775CD">
        <w:rPr>
          <w:rFonts w:cs="Times New Roman"/>
          <w:spacing w:val="-1"/>
          <w:lang w:val="ru-RU"/>
        </w:rPr>
        <w:t xml:space="preserve"> </w:t>
      </w:r>
      <w:r w:rsidRPr="005775CD">
        <w:rPr>
          <w:rFonts w:cs="Times New Roman"/>
          <w:lang w:val="ru-RU"/>
        </w:rPr>
        <w:t>0,5.</w:t>
      </w:r>
    </w:p>
    <w:p w14:paraId="1A0DABEE" w14:textId="77777777" w:rsidR="00075C46" w:rsidRPr="005775CD" w:rsidRDefault="00075C46" w:rsidP="00075C46">
      <w:pPr>
        <w:pStyle w:val="ad"/>
        <w:tabs>
          <w:tab w:val="left" w:pos="825"/>
        </w:tabs>
        <w:ind w:left="0" w:firstLine="591"/>
        <w:rPr>
          <w:rFonts w:cs="Times New Roman"/>
          <w:lang w:val="ru-RU"/>
        </w:rPr>
      </w:pPr>
    </w:p>
    <w:p w14:paraId="19897CDD" w14:textId="77777777" w:rsidR="00075C46" w:rsidRPr="005775CD" w:rsidRDefault="00075C46" w:rsidP="00075C46">
      <w:pPr>
        <w:tabs>
          <w:tab w:val="left" w:pos="2191"/>
          <w:tab w:val="left" w:pos="4131"/>
          <w:tab w:val="left" w:pos="5214"/>
          <w:tab w:val="left" w:pos="6498"/>
          <w:tab w:val="left" w:pos="7356"/>
          <w:tab w:val="left" w:pos="8248"/>
        </w:tabs>
        <w:spacing w:before="111"/>
        <w:ind w:right="104" w:firstLine="591"/>
        <w:jc w:val="both"/>
        <w:rPr>
          <w:rFonts w:cs="Times New Roman"/>
          <w:szCs w:val="24"/>
        </w:rPr>
      </w:pPr>
      <w:r w:rsidRPr="005775CD">
        <w:rPr>
          <w:rFonts w:cs="Times New Roman"/>
          <w:b/>
          <w:i/>
          <w:spacing w:val="-1"/>
          <w:szCs w:val="24"/>
        </w:rPr>
        <w:t>Показатель интенсивности отказов теплового источника (К</w:t>
      </w:r>
      <w:r w:rsidRPr="005775CD">
        <w:rPr>
          <w:rFonts w:cs="Times New Roman"/>
          <w:b/>
          <w:i/>
          <w:spacing w:val="-1"/>
          <w:szCs w:val="24"/>
          <w:vertAlign w:val="subscript"/>
        </w:rPr>
        <w:t>отк ит</w:t>
      </w:r>
      <w:r w:rsidRPr="005775CD">
        <w:rPr>
          <w:rFonts w:cs="Times New Roman"/>
          <w:b/>
          <w:i/>
          <w:spacing w:val="-1"/>
          <w:szCs w:val="24"/>
        </w:rPr>
        <w:t>)</w:t>
      </w:r>
      <w:r w:rsidRPr="005775CD">
        <w:rPr>
          <w:rFonts w:cs="Times New Roman"/>
          <w:szCs w:val="24"/>
        </w:rPr>
        <w:t>,</w:t>
      </w:r>
      <w:r w:rsidRPr="005775CD">
        <w:rPr>
          <w:rFonts w:cs="Times New Roman"/>
          <w:color w:val="333333"/>
          <w:szCs w:val="24"/>
          <w:shd w:val="clear" w:color="auto" w:fill="FFFFFF"/>
        </w:rPr>
        <w:t xml:space="preserve"> </w:t>
      </w:r>
      <w:r w:rsidRPr="005775CD">
        <w:rPr>
          <w:rFonts w:cs="Times New Roman"/>
          <w:szCs w:val="24"/>
        </w:rPr>
        <w:t>характеризуемый количеством вынужденных отказов источников тепловой энергии с ограничением отпуска тепловой энергии потребителям, вызванным отказом и его устранением (Котк ит):</w:t>
      </w:r>
    </w:p>
    <w:p w14:paraId="4A87F4FD" w14:textId="77777777" w:rsidR="00075C46" w:rsidRPr="005775CD" w:rsidRDefault="00075C46" w:rsidP="00075C46">
      <w:pPr>
        <w:tabs>
          <w:tab w:val="left" w:pos="2191"/>
          <w:tab w:val="left" w:pos="4131"/>
          <w:tab w:val="left" w:pos="5214"/>
          <w:tab w:val="left" w:pos="6498"/>
          <w:tab w:val="left" w:pos="7356"/>
          <w:tab w:val="left" w:pos="8248"/>
        </w:tabs>
        <w:spacing w:before="111"/>
        <w:ind w:right="104" w:firstLine="591"/>
        <w:jc w:val="center"/>
        <w:rPr>
          <w:rFonts w:cs="Times New Roman"/>
          <w:szCs w:val="24"/>
        </w:rPr>
      </w:pPr>
      <w:r w:rsidRPr="005775CD">
        <w:rPr>
          <w:rFonts w:cs="Times New Roman"/>
          <w:szCs w:val="24"/>
        </w:rPr>
        <w:t>Иотк ит=</w:t>
      </w:r>
      <w:r w:rsidRPr="005775CD">
        <w:rPr>
          <w:rFonts w:cs="Times New Roman"/>
          <w:szCs w:val="24"/>
          <w:lang w:val="en-US"/>
        </w:rPr>
        <w:t>n</w:t>
      </w:r>
      <w:r w:rsidRPr="005775CD">
        <w:rPr>
          <w:rFonts w:cs="Times New Roman"/>
          <w:szCs w:val="24"/>
        </w:rPr>
        <w:t>отк/</w:t>
      </w:r>
      <w:r w:rsidRPr="005775CD">
        <w:rPr>
          <w:rFonts w:cs="Times New Roman"/>
          <w:szCs w:val="24"/>
          <w:lang w:val="en-US"/>
        </w:rPr>
        <w:t>S</w:t>
      </w:r>
      <w:r w:rsidRPr="005775CD">
        <w:rPr>
          <w:rFonts w:cs="Times New Roman"/>
          <w:szCs w:val="24"/>
        </w:rPr>
        <w:t xml:space="preserve"> [1/(км*год)], </w:t>
      </w:r>
    </w:p>
    <w:p w14:paraId="5CCE6B6B" w14:textId="77777777" w:rsidR="00075C46" w:rsidRPr="005775CD" w:rsidRDefault="00075C46" w:rsidP="00075C46">
      <w:pPr>
        <w:tabs>
          <w:tab w:val="left" w:pos="2191"/>
          <w:tab w:val="left" w:pos="4131"/>
          <w:tab w:val="left" w:pos="5214"/>
          <w:tab w:val="left" w:pos="6498"/>
          <w:tab w:val="left" w:pos="7356"/>
          <w:tab w:val="left" w:pos="8248"/>
        </w:tabs>
        <w:ind w:right="104" w:firstLine="591"/>
        <w:jc w:val="both"/>
        <w:rPr>
          <w:rFonts w:cs="Times New Roman"/>
          <w:szCs w:val="24"/>
        </w:rPr>
      </w:pPr>
      <w:r w:rsidRPr="005775CD">
        <w:rPr>
          <w:rFonts w:cs="Times New Roman"/>
          <w:szCs w:val="24"/>
        </w:rPr>
        <w:t xml:space="preserve">где </w:t>
      </w:r>
      <w:r w:rsidRPr="005775CD">
        <w:rPr>
          <w:rFonts w:cs="Times New Roman"/>
          <w:szCs w:val="24"/>
          <w:lang w:val="en-US"/>
        </w:rPr>
        <w:t>n</w:t>
      </w:r>
      <w:r w:rsidRPr="005775CD">
        <w:rPr>
          <w:rFonts w:cs="Times New Roman"/>
          <w:szCs w:val="24"/>
        </w:rPr>
        <w:t>отк- количество отказов за предыдущий год</w:t>
      </w:r>
    </w:p>
    <w:p w14:paraId="75FBDC15" w14:textId="77777777" w:rsidR="00075C46" w:rsidRPr="005775CD" w:rsidRDefault="00075C46" w:rsidP="00075C46">
      <w:pPr>
        <w:tabs>
          <w:tab w:val="left" w:pos="2191"/>
          <w:tab w:val="left" w:pos="4131"/>
          <w:tab w:val="left" w:pos="5214"/>
          <w:tab w:val="left" w:pos="6498"/>
          <w:tab w:val="left" w:pos="7356"/>
          <w:tab w:val="left" w:pos="8248"/>
        </w:tabs>
        <w:ind w:right="104" w:firstLine="591"/>
        <w:jc w:val="both"/>
        <w:rPr>
          <w:rFonts w:cs="Times New Roman"/>
          <w:szCs w:val="24"/>
        </w:rPr>
      </w:pPr>
      <w:r w:rsidRPr="005775CD">
        <w:rPr>
          <w:rFonts w:cs="Times New Roman"/>
          <w:szCs w:val="24"/>
          <w:lang w:val="en-US"/>
        </w:rPr>
        <w:t>S</w:t>
      </w:r>
      <w:r w:rsidRPr="005775CD">
        <w:rPr>
          <w:rFonts w:cs="Times New Roman"/>
          <w:szCs w:val="24"/>
        </w:rPr>
        <w:t>-протяженность тепловой сети (в двухтрубном исполнении) данной системы теплоснабжения.</w:t>
      </w:r>
    </w:p>
    <w:p w14:paraId="5A370744" w14:textId="77777777" w:rsidR="00075C46" w:rsidRPr="005775CD" w:rsidRDefault="00075C46" w:rsidP="00075C46">
      <w:pPr>
        <w:tabs>
          <w:tab w:val="left" w:pos="2191"/>
          <w:tab w:val="left" w:pos="4131"/>
          <w:tab w:val="left" w:pos="5214"/>
          <w:tab w:val="left" w:pos="6498"/>
          <w:tab w:val="left" w:pos="7356"/>
          <w:tab w:val="left" w:pos="8248"/>
        </w:tabs>
        <w:ind w:right="104" w:firstLine="591"/>
        <w:jc w:val="both"/>
        <w:rPr>
          <w:rFonts w:cs="Times New Roman"/>
          <w:szCs w:val="24"/>
        </w:rPr>
      </w:pPr>
      <w:r w:rsidRPr="005775CD">
        <w:rPr>
          <w:rFonts w:cs="Times New Roman"/>
          <w:szCs w:val="24"/>
        </w:rPr>
        <w:t>В зависимости от интенсивности отказов (Иотк ит) определяется показатель надежности теплового источника (Котк ит):</w:t>
      </w:r>
    </w:p>
    <w:p w14:paraId="0C1E9C70" w14:textId="77777777" w:rsidR="00075C46" w:rsidRPr="005775CD" w:rsidRDefault="00075C46" w:rsidP="00075C46">
      <w:pPr>
        <w:pStyle w:val="ad"/>
        <w:ind w:left="0" w:firstLine="591"/>
        <w:rPr>
          <w:rFonts w:cs="Times New Roman"/>
          <w:lang w:val="ru-RU"/>
        </w:rPr>
      </w:pPr>
      <w:r w:rsidRPr="005775CD">
        <w:rPr>
          <w:rFonts w:cs="Times New Roman"/>
          <w:lang w:val="ru-RU"/>
        </w:rPr>
        <w:t>-до 0,2 включительно - Котк ит = 1,0;</w:t>
      </w:r>
    </w:p>
    <w:p w14:paraId="0D643B46" w14:textId="77777777" w:rsidR="00075C46" w:rsidRPr="005775CD" w:rsidRDefault="00075C46" w:rsidP="00075C46">
      <w:pPr>
        <w:pStyle w:val="ad"/>
        <w:ind w:left="0" w:firstLine="591"/>
        <w:rPr>
          <w:rFonts w:cs="Times New Roman"/>
          <w:lang w:val="ru-RU"/>
        </w:rPr>
      </w:pPr>
      <w:r w:rsidRPr="005775CD">
        <w:rPr>
          <w:rFonts w:cs="Times New Roman"/>
          <w:lang w:val="ru-RU"/>
        </w:rPr>
        <w:t>-от 0,2 до 0,6 включительно - Котк ит = 0,8;</w:t>
      </w:r>
    </w:p>
    <w:p w14:paraId="5942A3F3" w14:textId="77777777" w:rsidR="00075C46" w:rsidRPr="005775CD" w:rsidRDefault="00075C46" w:rsidP="00075C46">
      <w:pPr>
        <w:pStyle w:val="ad"/>
        <w:ind w:left="0" w:firstLine="591"/>
        <w:rPr>
          <w:rFonts w:cs="Times New Roman"/>
          <w:lang w:val="ru-RU"/>
        </w:rPr>
      </w:pPr>
      <w:r w:rsidRPr="005775CD">
        <w:rPr>
          <w:rFonts w:cs="Times New Roman"/>
          <w:lang w:val="ru-RU"/>
        </w:rPr>
        <w:t>-от 0,6 - 1,2 включительно - Котк ит = 0,6.</w:t>
      </w:r>
    </w:p>
    <w:p w14:paraId="6C9891F8" w14:textId="77777777" w:rsidR="00075C46" w:rsidRPr="005775CD" w:rsidRDefault="00075C46" w:rsidP="00075C46">
      <w:pPr>
        <w:pStyle w:val="ad"/>
        <w:tabs>
          <w:tab w:val="left" w:pos="825"/>
        </w:tabs>
        <w:ind w:left="0" w:firstLine="591"/>
        <w:rPr>
          <w:rFonts w:cs="Times New Roman"/>
          <w:lang w:val="ru-RU"/>
        </w:rPr>
      </w:pPr>
    </w:p>
    <w:p w14:paraId="3424B820" w14:textId="77777777" w:rsidR="00075C46" w:rsidRPr="005775CD" w:rsidRDefault="00075C46" w:rsidP="00075C46">
      <w:pPr>
        <w:spacing w:before="110"/>
        <w:ind w:right="102" w:firstLine="591"/>
        <w:rPr>
          <w:rFonts w:eastAsia="Times New Roman" w:cs="Times New Roman"/>
          <w:szCs w:val="24"/>
        </w:rPr>
      </w:pPr>
      <w:r w:rsidRPr="005775CD">
        <w:rPr>
          <w:rFonts w:cs="Times New Roman"/>
          <w:b/>
          <w:i/>
          <w:spacing w:val="-1"/>
          <w:szCs w:val="24"/>
        </w:rPr>
        <w:t>Показатель</w:t>
      </w:r>
      <w:r w:rsidRPr="005775CD">
        <w:rPr>
          <w:rFonts w:cs="Times New Roman"/>
          <w:b/>
          <w:i/>
          <w:spacing w:val="14"/>
          <w:szCs w:val="24"/>
        </w:rPr>
        <w:t xml:space="preserve"> </w:t>
      </w:r>
      <w:r w:rsidRPr="005775CD">
        <w:rPr>
          <w:rFonts w:cs="Times New Roman"/>
          <w:b/>
          <w:i/>
          <w:spacing w:val="-1"/>
          <w:szCs w:val="24"/>
        </w:rPr>
        <w:t>относительного</w:t>
      </w:r>
      <w:r w:rsidRPr="005775CD">
        <w:rPr>
          <w:rFonts w:cs="Times New Roman"/>
          <w:b/>
          <w:i/>
          <w:spacing w:val="14"/>
          <w:szCs w:val="24"/>
        </w:rPr>
        <w:t xml:space="preserve"> </w:t>
      </w:r>
      <w:r w:rsidRPr="005775CD">
        <w:rPr>
          <w:rFonts w:cs="Times New Roman"/>
          <w:b/>
          <w:i/>
          <w:spacing w:val="-1"/>
          <w:szCs w:val="24"/>
        </w:rPr>
        <w:t>недоотпуска</w:t>
      </w:r>
      <w:r w:rsidRPr="005775CD">
        <w:rPr>
          <w:rFonts w:cs="Times New Roman"/>
          <w:b/>
          <w:i/>
          <w:spacing w:val="12"/>
          <w:szCs w:val="24"/>
        </w:rPr>
        <w:t xml:space="preserve"> </w:t>
      </w:r>
      <w:r w:rsidRPr="005775CD">
        <w:rPr>
          <w:rFonts w:cs="Times New Roman"/>
          <w:b/>
          <w:i/>
          <w:szCs w:val="24"/>
        </w:rPr>
        <w:t>тепловой</w:t>
      </w:r>
      <w:r w:rsidRPr="005775CD">
        <w:rPr>
          <w:rFonts w:cs="Times New Roman"/>
          <w:b/>
          <w:i/>
          <w:spacing w:val="15"/>
          <w:szCs w:val="24"/>
        </w:rPr>
        <w:t xml:space="preserve"> </w:t>
      </w:r>
      <w:r w:rsidRPr="005775CD">
        <w:rPr>
          <w:rFonts w:cs="Times New Roman"/>
          <w:b/>
          <w:i/>
          <w:spacing w:val="-1"/>
          <w:szCs w:val="24"/>
        </w:rPr>
        <w:t>энергии</w:t>
      </w:r>
      <w:r w:rsidRPr="005775CD">
        <w:rPr>
          <w:rFonts w:cs="Times New Roman"/>
          <w:b/>
          <w:i/>
          <w:spacing w:val="12"/>
          <w:szCs w:val="24"/>
        </w:rPr>
        <w:t xml:space="preserve"> </w:t>
      </w:r>
      <w:r w:rsidRPr="005775CD">
        <w:rPr>
          <w:rFonts w:cs="Times New Roman"/>
          <w:b/>
          <w:i/>
          <w:szCs w:val="24"/>
        </w:rPr>
        <w:t>(К</w:t>
      </w:r>
      <w:r w:rsidRPr="005775CD">
        <w:rPr>
          <w:rFonts w:cs="Times New Roman"/>
          <w:b/>
          <w:i/>
          <w:position w:val="-2"/>
          <w:szCs w:val="24"/>
        </w:rPr>
        <w:t>нед</w:t>
      </w:r>
      <w:r w:rsidRPr="005775CD">
        <w:rPr>
          <w:rFonts w:cs="Times New Roman"/>
          <w:b/>
          <w:i/>
          <w:szCs w:val="24"/>
        </w:rPr>
        <w:t>)</w:t>
      </w:r>
      <w:r w:rsidRPr="005775CD">
        <w:rPr>
          <w:rFonts w:cs="Times New Roman"/>
          <w:b/>
          <w:i/>
          <w:spacing w:val="11"/>
          <w:szCs w:val="24"/>
        </w:rPr>
        <w:t xml:space="preserve"> </w:t>
      </w:r>
      <w:r w:rsidRPr="005775CD">
        <w:rPr>
          <w:rFonts w:cs="Times New Roman"/>
          <w:szCs w:val="24"/>
        </w:rPr>
        <w:t>в</w:t>
      </w:r>
      <w:r w:rsidRPr="005775CD">
        <w:rPr>
          <w:rFonts w:cs="Times New Roman"/>
          <w:spacing w:val="13"/>
          <w:szCs w:val="24"/>
        </w:rPr>
        <w:t xml:space="preserve"> </w:t>
      </w:r>
      <w:r w:rsidRPr="005775CD">
        <w:rPr>
          <w:rFonts w:cs="Times New Roman"/>
          <w:spacing w:val="-1"/>
          <w:szCs w:val="24"/>
        </w:rPr>
        <w:t>результате</w:t>
      </w:r>
      <w:r w:rsidRPr="005775CD">
        <w:rPr>
          <w:rFonts w:cs="Times New Roman"/>
          <w:spacing w:val="13"/>
          <w:szCs w:val="24"/>
        </w:rPr>
        <w:t xml:space="preserve"> </w:t>
      </w:r>
      <w:r w:rsidRPr="005775CD">
        <w:rPr>
          <w:rFonts w:cs="Times New Roman"/>
          <w:spacing w:val="-1"/>
          <w:szCs w:val="24"/>
        </w:rPr>
        <w:t>аварий</w:t>
      </w:r>
      <w:r w:rsidRPr="005775CD">
        <w:rPr>
          <w:rFonts w:cs="Times New Roman"/>
          <w:spacing w:val="77"/>
          <w:szCs w:val="24"/>
        </w:rPr>
        <w:t xml:space="preserve"> </w:t>
      </w:r>
      <w:r w:rsidRPr="005775CD">
        <w:rPr>
          <w:rFonts w:cs="Times New Roman"/>
          <w:szCs w:val="24"/>
        </w:rPr>
        <w:t xml:space="preserve">и </w:t>
      </w:r>
      <w:r w:rsidRPr="005775CD">
        <w:rPr>
          <w:rFonts w:cs="Times New Roman"/>
          <w:spacing w:val="-1"/>
          <w:szCs w:val="24"/>
        </w:rPr>
        <w:t>инцидентов</w:t>
      </w:r>
      <w:r w:rsidRPr="005775CD">
        <w:rPr>
          <w:rFonts w:cs="Times New Roman"/>
          <w:szCs w:val="24"/>
        </w:rPr>
        <w:t xml:space="preserve"> </w:t>
      </w:r>
      <w:r w:rsidRPr="005775CD">
        <w:rPr>
          <w:rFonts w:cs="Times New Roman"/>
          <w:spacing w:val="-1"/>
          <w:szCs w:val="24"/>
        </w:rPr>
        <w:t>определяется</w:t>
      </w:r>
      <w:r w:rsidRPr="005775CD">
        <w:rPr>
          <w:rFonts w:cs="Times New Roman"/>
          <w:szCs w:val="24"/>
        </w:rPr>
        <w:t xml:space="preserve"> по </w:t>
      </w:r>
      <w:r w:rsidRPr="005775CD">
        <w:rPr>
          <w:rFonts w:cs="Times New Roman"/>
          <w:spacing w:val="-1"/>
          <w:szCs w:val="24"/>
        </w:rPr>
        <w:t>формуле:</w:t>
      </w:r>
    </w:p>
    <w:p w14:paraId="7FB88627" w14:textId="77777777" w:rsidR="00075C46" w:rsidRPr="005775CD" w:rsidRDefault="00075C46" w:rsidP="00075C46">
      <w:pPr>
        <w:ind w:right="3258"/>
        <w:jc w:val="center"/>
        <w:rPr>
          <w:rFonts w:cs="Times New Roman"/>
          <w:spacing w:val="-1"/>
          <w:szCs w:val="24"/>
        </w:rPr>
      </w:pPr>
      <w:r w:rsidRPr="005775CD">
        <w:rPr>
          <w:rFonts w:cs="Times New Roman"/>
          <w:spacing w:val="-1"/>
          <w:szCs w:val="24"/>
        </w:rPr>
        <w:t>Q</w:t>
      </w:r>
      <w:r w:rsidRPr="005775CD">
        <w:rPr>
          <w:rFonts w:cs="Times New Roman"/>
          <w:spacing w:val="-1"/>
          <w:position w:val="-2"/>
          <w:szCs w:val="24"/>
        </w:rPr>
        <w:t>нед</w:t>
      </w:r>
      <w:r w:rsidRPr="005775CD">
        <w:rPr>
          <w:rFonts w:cs="Times New Roman"/>
          <w:spacing w:val="19"/>
          <w:position w:val="-2"/>
          <w:szCs w:val="24"/>
        </w:rPr>
        <w:t xml:space="preserve"> </w:t>
      </w:r>
      <w:r w:rsidRPr="005775CD">
        <w:rPr>
          <w:rFonts w:cs="Times New Roman"/>
          <w:szCs w:val="24"/>
        </w:rPr>
        <w:t>=</w:t>
      </w:r>
      <w:r w:rsidRPr="005775CD">
        <w:rPr>
          <w:rFonts w:cs="Times New Roman"/>
          <w:spacing w:val="-1"/>
          <w:szCs w:val="24"/>
        </w:rPr>
        <w:t xml:space="preserve"> Q</w:t>
      </w:r>
      <w:r w:rsidRPr="005775CD">
        <w:rPr>
          <w:rFonts w:cs="Times New Roman"/>
          <w:spacing w:val="-1"/>
          <w:position w:val="-2"/>
          <w:szCs w:val="24"/>
        </w:rPr>
        <w:t>откл</w:t>
      </w:r>
      <w:r w:rsidRPr="005775CD">
        <w:rPr>
          <w:rFonts w:cs="Times New Roman"/>
          <w:spacing w:val="-1"/>
          <w:szCs w:val="24"/>
        </w:rPr>
        <w:t>/Q</w:t>
      </w:r>
      <w:r w:rsidRPr="005775CD">
        <w:rPr>
          <w:rFonts w:cs="Times New Roman"/>
          <w:spacing w:val="-1"/>
          <w:position w:val="-2"/>
          <w:szCs w:val="24"/>
        </w:rPr>
        <w:t>факт</w:t>
      </w:r>
      <w:r w:rsidRPr="005775CD">
        <w:rPr>
          <w:rFonts w:cs="Times New Roman"/>
          <w:spacing w:val="-1"/>
          <w:szCs w:val="24"/>
        </w:rPr>
        <w:t>*100</w:t>
      </w:r>
      <w:r w:rsidRPr="005775CD">
        <w:rPr>
          <w:rFonts w:cs="Times New Roman"/>
          <w:szCs w:val="24"/>
        </w:rPr>
        <w:t xml:space="preserve"> </w:t>
      </w:r>
      <w:r w:rsidRPr="005775CD">
        <w:rPr>
          <w:rFonts w:cs="Times New Roman"/>
          <w:spacing w:val="-1"/>
          <w:szCs w:val="24"/>
        </w:rPr>
        <w:t>[%],</w:t>
      </w:r>
    </w:p>
    <w:p w14:paraId="64FF80E6" w14:textId="77777777" w:rsidR="00075C46" w:rsidRPr="005775CD" w:rsidRDefault="00075C46" w:rsidP="00075C46">
      <w:pPr>
        <w:pStyle w:val="ad"/>
        <w:ind w:left="0" w:firstLine="591"/>
        <w:jc w:val="both"/>
        <w:rPr>
          <w:rFonts w:cs="Times New Roman"/>
          <w:lang w:val="ru-RU"/>
        </w:rPr>
      </w:pPr>
      <w:r w:rsidRPr="005775CD">
        <w:rPr>
          <w:rFonts w:cs="Times New Roman"/>
          <w:lang w:val="ru-RU"/>
        </w:rPr>
        <w:t>где</w:t>
      </w:r>
      <w:r w:rsidRPr="005775CD">
        <w:rPr>
          <w:rFonts w:cs="Times New Roman"/>
          <w:spacing w:val="-1"/>
          <w:lang w:val="ru-RU"/>
        </w:rPr>
        <w:t xml:space="preserve"> </w:t>
      </w:r>
      <w:r w:rsidRPr="005775CD">
        <w:rPr>
          <w:rFonts w:cs="Times New Roman"/>
          <w:spacing w:val="-1"/>
        </w:rPr>
        <w:t>Q</w:t>
      </w:r>
      <w:r w:rsidRPr="005775CD">
        <w:rPr>
          <w:rFonts w:cs="Times New Roman"/>
          <w:spacing w:val="-1"/>
          <w:position w:val="-2"/>
          <w:lang w:val="ru-RU"/>
        </w:rPr>
        <w:t>откл</w:t>
      </w:r>
      <w:r w:rsidRPr="005775CD">
        <w:rPr>
          <w:rFonts w:cs="Times New Roman"/>
          <w:spacing w:val="20"/>
          <w:position w:val="-2"/>
          <w:lang w:val="ru-RU"/>
        </w:rPr>
        <w:t xml:space="preserve"> </w:t>
      </w:r>
      <w:r w:rsidRPr="005775CD">
        <w:rPr>
          <w:rFonts w:cs="Times New Roman"/>
          <w:lang w:val="ru-RU"/>
        </w:rPr>
        <w:t>-</w:t>
      </w:r>
      <w:r w:rsidRPr="005775CD">
        <w:rPr>
          <w:rFonts w:cs="Times New Roman"/>
          <w:spacing w:val="-1"/>
          <w:lang w:val="ru-RU"/>
        </w:rPr>
        <w:t xml:space="preserve"> аварийный</w:t>
      </w:r>
      <w:r w:rsidRPr="005775CD">
        <w:rPr>
          <w:rFonts w:cs="Times New Roman"/>
          <w:lang w:val="ru-RU"/>
        </w:rPr>
        <w:t xml:space="preserve"> </w:t>
      </w:r>
      <w:r w:rsidRPr="005775CD">
        <w:rPr>
          <w:rFonts w:cs="Times New Roman"/>
          <w:spacing w:val="-1"/>
          <w:lang w:val="ru-RU"/>
        </w:rPr>
        <w:t>недоотпуск</w:t>
      </w:r>
      <w:r w:rsidRPr="005775CD">
        <w:rPr>
          <w:rFonts w:cs="Times New Roman"/>
          <w:lang w:val="ru-RU"/>
        </w:rPr>
        <w:t xml:space="preserve"> тепловой </w:t>
      </w:r>
      <w:r w:rsidRPr="005775CD">
        <w:rPr>
          <w:rFonts w:cs="Times New Roman"/>
          <w:spacing w:val="-1"/>
          <w:lang w:val="ru-RU"/>
        </w:rPr>
        <w:t>энергии</w:t>
      </w:r>
      <w:r w:rsidRPr="005775CD">
        <w:rPr>
          <w:rFonts w:cs="Times New Roman"/>
          <w:lang w:val="ru-RU"/>
        </w:rPr>
        <w:t xml:space="preserve"> </w:t>
      </w:r>
      <w:r w:rsidRPr="005775CD">
        <w:rPr>
          <w:rFonts w:cs="Times New Roman"/>
          <w:spacing w:val="-1"/>
          <w:lang w:val="ru-RU"/>
        </w:rPr>
        <w:t>потребителям</w:t>
      </w:r>
      <w:r w:rsidRPr="005775CD">
        <w:rPr>
          <w:rFonts w:cs="Times New Roman"/>
          <w:lang w:val="ru-RU"/>
        </w:rPr>
        <w:t>;</w:t>
      </w:r>
    </w:p>
    <w:p w14:paraId="3900E5C6" w14:textId="77777777" w:rsidR="00075C46" w:rsidRPr="005775CD" w:rsidRDefault="00075C46" w:rsidP="00075C46">
      <w:pPr>
        <w:ind w:right="-144" w:firstLine="591"/>
        <w:jc w:val="both"/>
        <w:rPr>
          <w:rFonts w:cs="Times New Roman"/>
          <w:spacing w:val="14"/>
          <w:szCs w:val="24"/>
        </w:rPr>
      </w:pPr>
      <w:r w:rsidRPr="005775CD">
        <w:rPr>
          <w:rFonts w:cs="Times New Roman"/>
          <w:spacing w:val="-1"/>
          <w:szCs w:val="24"/>
        </w:rPr>
        <w:t>Q</w:t>
      </w:r>
      <w:r w:rsidRPr="005775CD">
        <w:rPr>
          <w:rFonts w:cs="Times New Roman"/>
          <w:spacing w:val="-1"/>
          <w:position w:val="-2"/>
          <w:szCs w:val="24"/>
        </w:rPr>
        <w:t>факт</w:t>
      </w:r>
      <w:r w:rsidRPr="005775CD">
        <w:rPr>
          <w:rFonts w:cs="Times New Roman"/>
          <w:spacing w:val="33"/>
          <w:position w:val="-2"/>
          <w:szCs w:val="24"/>
        </w:rPr>
        <w:t xml:space="preserve"> </w:t>
      </w:r>
      <w:r w:rsidRPr="005775CD">
        <w:rPr>
          <w:rFonts w:cs="Times New Roman"/>
          <w:szCs w:val="24"/>
        </w:rPr>
        <w:t>-</w:t>
      </w:r>
      <w:r w:rsidRPr="005775CD">
        <w:rPr>
          <w:rFonts w:cs="Times New Roman"/>
          <w:spacing w:val="13"/>
          <w:szCs w:val="24"/>
        </w:rPr>
        <w:t xml:space="preserve"> </w:t>
      </w:r>
      <w:r w:rsidRPr="005775CD">
        <w:rPr>
          <w:rFonts w:cs="Times New Roman"/>
          <w:spacing w:val="-1"/>
          <w:szCs w:val="24"/>
        </w:rPr>
        <w:t>фактический</w:t>
      </w:r>
      <w:r w:rsidRPr="005775CD">
        <w:rPr>
          <w:rFonts w:cs="Times New Roman"/>
          <w:spacing w:val="15"/>
          <w:szCs w:val="24"/>
        </w:rPr>
        <w:t xml:space="preserve"> </w:t>
      </w:r>
      <w:r w:rsidRPr="005775CD">
        <w:rPr>
          <w:rFonts w:cs="Times New Roman"/>
          <w:spacing w:val="-1"/>
          <w:szCs w:val="24"/>
        </w:rPr>
        <w:t>отпуск</w:t>
      </w:r>
      <w:r w:rsidRPr="005775CD">
        <w:rPr>
          <w:rFonts w:cs="Times New Roman"/>
          <w:spacing w:val="14"/>
          <w:szCs w:val="24"/>
        </w:rPr>
        <w:t xml:space="preserve"> </w:t>
      </w:r>
      <w:r w:rsidRPr="005775CD">
        <w:rPr>
          <w:rFonts w:cs="Times New Roman"/>
          <w:spacing w:val="-1"/>
          <w:szCs w:val="24"/>
        </w:rPr>
        <w:t>тепловой</w:t>
      </w:r>
      <w:r w:rsidRPr="005775CD">
        <w:rPr>
          <w:rFonts w:cs="Times New Roman"/>
          <w:spacing w:val="14"/>
          <w:szCs w:val="24"/>
        </w:rPr>
        <w:t xml:space="preserve"> </w:t>
      </w:r>
      <w:r w:rsidRPr="005775CD">
        <w:rPr>
          <w:rFonts w:cs="Times New Roman"/>
          <w:szCs w:val="24"/>
        </w:rPr>
        <w:t>энергии</w:t>
      </w:r>
      <w:r w:rsidRPr="005775CD">
        <w:rPr>
          <w:rFonts w:cs="Times New Roman"/>
          <w:spacing w:val="15"/>
          <w:szCs w:val="24"/>
        </w:rPr>
        <w:t xml:space="preserve"> </w:t>
      </w:r>
      <w:r w:rsidRPr="005775CD">
        <w:rPr>
          <w:rFonts w:cs="Times New Roman"/>
          <w:spacing w:val="-1"/>
          <w:szCs w:val="24"/>
        </w:rPr>
        <w:t>системой</w:t>
      </w:r>
      <w:r w:rsidRPr="005775CD">
        <w:rPr>
          <w:rFonts w:cs="Times New Roman"/>
          <w:spacing w:val="15"/>
          <w:szCs w:val="24"/>
        </w:rPr>
        <w:t xml:space="preserve"> </w:t>
      </w:r>
      <w:r w:rsidRPr="005775CD">
        <w:rPr>
          <w:rFonts w:cs="Times New Roman"/>
          <w:spacing w:val="-1"/>
          <w:szCs w:val="24"/>
        </w:rPr>
        <w:t>теплоснабжения</w:t>
      </w:r>
      <w:r w:rsidRPr="005775CD">
        <w:rPr>
          <w:rFonts w:cs="Times New Roman"/>
          <w:spacing w:val="14"/>
          <w:szCs w:val="24"/>
        </w:rPr>
        <w:t xml:space="preserve"> </w:t>
      </w:r>
    </w:p>
    <w:p w14:paraId="727BBE2F" w14:textId="77777777" w:rsidR="00075C46" w:rsidRPr="005775CD" w:rsidRDefault="00075C46" w:rsidP="00075C46">
      <w:pPr>
        <w:spacing w:before="10"/>
        <w:ind w:firstLine="591"/>
        <w:jc w:val="both"/>
        <w:rPr>
          <w:rFonts w:cs="Times New Roman"/>
          <w:spacing w:val="-1"/>
          <w:szCs w:val="24"/>
        </w:rPr>
      </w:pPr>
      <w:r w:rsidRPr="005775CD">
        <w:rPr>
          <w:rFonts w:cs="Times New Roman"/>
          <w:szCs w:val="24"/>
        </w:rPr>
        <w:t xml:space="preserve">В </w:t>
      </w:r>
      <w:r w:rsidRPr="005775CD">
        <w:rPr>
          <w:rFonts w:cs="Times New Roman"/>
          <w:spacing w:val="-1"/>
          <w:szCs w:val="24"/>
        </w:rPr>
        <w:t>зависимости</w:t>
      </w:r>
      <w:r w:rsidRPr="005775CD">
        <w:rPr>
          <w:rFonts w:cs="Times New Roman"/>
          <w:spacing w:val="3"/>
          <w:szCs w:val="24"/>
        </w:rPr>
        <w:t xml:space="preserve"> </w:t>
      </w:r>
      <w:r w:rsidRPr="005775CD">
        <w:rPr>
          <w:rFonts w:cs="Times New Roman"/>
          <w:szCs w:val="24"/>
        </w:rPr>
        <w:t>от</w:t>
      </w:r>
      <w:r w:rsidRPr="005775CD">
        <w:rPr>
          <w:rFonts w:cs="Times New Roman"/>
          <w:spacing w:val="2"/>
          <w:szCs w:val="24"/>
        </w:rPr>
        <w:t xml:space="preserve"> </w:t>
      </w:r>
      <w:r w:rsidRPr="005775CD">
        <w:rPr>
          <w:rFonts w:cs="Times New Roman"/>
          <w:spacing w:val="-1"/>
          <w:szCs w:val="24"/>
        </w:rPr>
        <w:t>величины</w:t>
      </w:r>
      <w:r w:rsidRPr="005775CD">
        <w:rPr>
          <w:rFonts w:cs="Times New Roman"/>
          <w:spacing w:val="1"/>
          <w:szCs w:val="24"/>
        </w:rPr>
        <w:t xml:space="preserve"> </w:t>
      </w:r>
      <w:r w:rsidRPr="005775CD">
        <w:rPr>
          <w:rFonts w:cs="Times New Roman"/>
          <w:spacing w:val="-1"/>
          <w:szCs w:val="24"/>
        </w:rPr>
        <w:t>недоотпуска</w:t>
      </w:r>
      <w:r w:rsidRPr="005775CD">
        <w:rPr>
          <w:rFonts w:cs="Times New Roman"/>
          <w:spacing w:val="1"/>
          <w:szCs w:val="24"/>
        </w:rPr>
        <w:t xml:space="preserve"> </w:t>
      </w:r>
      <w:r w:rsidRPr="005775CD">
        <w:rPr>
          <w:rFonts w:cs="Times New Roman"/>
          <w:spacing w:val="-1"/>
          <w:szCs w:val="24"/>
        </w:rPr>
        <w:t>тепла</w:t>
      </w:r>
      <w:r w:rsidRPr="005775CD">
        <w:rPr>
          <w:rFonts w:cs="Times New Roman"/>
          <w:spacing w:val="3"/>
          <w:szCs w:val="24"/>
        </w:rPr>
        <w:t xml:space="preserve"> </w:t>
      </w:r>
      <w:r w:rsidRPr="005775CD">
        <w:rPr>
          <w:rFonts w:cs="Times New Roman"/>
          <w:szCs w:val="24"/>
        </w:rPr>
        <w:t>(Q</w:t>
      </w:r>
      <w:r w:rsidRPr="005775CD">
        <w:rPr>
          <w:rFonts w:cs="Times New Roman"/>
          <w:position w:val="-2"/>
          <w:szCs w:val="24"/>
        </w:rPr>
        <w:t>нед</w:t>
      </w:r>
      <w:r w:rsidRPr="005775CD">
        <w:rPr>
          <w:rFonts w:cs="Times New Roman"/>
          <w:szCs w:val="24"/>
        </w:rPr>
        <w:t>)</w:t>
      </w:r>
      <w:r w:rsidRPr="005775CD">
        <w:rPr>
          <w:rFonts w:cs="Times New Roman"/>
          <w:spacing w:val="1"/>
          <w:szCs w:val="24"/>
        </w:rPr>
        <w:t xml:space="preserve"> </w:t>
      </w:r>
      <w:r w:rsidRPr="005775CD">
        <w:rPr>
          <w:rFonts w:cs="Times New Roman"/>
          <w:spacing w:val="-1"/>
          <w:szCs w:val="24"/>
        </w:rPr>
        <w:t>определяется</w:t>
      </w:r>
      <w:r w:rsidRPr="005775CD">
        <w:rPr>
          <w:rFonts w:cs="Times New Roman"/>
          <w:spacing w:val="2"/>
          <w:szCs w:val="24"/>
        </w:rPr>
        <w:t xml:space="preserve"> </w:t>
      </w:r>
      <w:r w:rsidRPr="005775CD">
        <w:rPr>
          <w:rFonts w:cs="Times New Roman"/>
          <w:spacing w:val="-1"/>
          <w:szCs w:val="24"/>
        </w:rPr>
        <w:t>показатель</w:t>
      </w:r>
      <w:r w:rsidRPr="005775CD">
        <w:rPr>
          <w:rFonts w:cs="Times New Roman"/>
          <w:spacing w:val="3"/>
          <w:szCs w:val="24"/>
        </w:rPr>
        <w:t xml:space="preserve"> </w:t>
      </w:r>
      <w:r w:rsidRPr="005775CD">
        <w:rPr>
          <w:rFonts w:cs="Times New Roman"/>
          <w:szCs w:val="24"/>
        </w:rPr>
        <w:t xml:space="preserve">надежности </w:t>
      </w:r>
      <w:r w:rsidRPr="005775CD">
        <w:rPr>
          <w:rFonts w:cs="Times New Roman"/>
          <w:spacing w:val="-1"/>
          <w:szCs w:val="24"/>
        </w:rPr>
        <w:t>(К</w:t>
      </w:r>
      <w:r w:rsidRPr="005775CD">
        <w:rPr>
          <w:rFonts w:cs="Times New Roman"/>
          <w:spacing w:val="-1"/>
          <w:position w:val="-2"/>
          <w:szCs w:val="24"/>
        </w:rPr>
        <w:t>нед</w:t>
      </w:r>
      <w:r w:rsidRPr="005775CD">
        <w:rPr>
          <w:rFonts w:cs="Times New Roman"/>
          <w:spacing w:val="-1"/>
          <w:szCs w:val="24"/>
        </w:rPr>
        <w:t>)</w:t>
      </w:r>
    </w:p>
    <w:p w14:paraId="103C0870" w14:textId="77777777" w:rsidR="00075C46" w:rsidRPr="005775CD" w:rsidRDefault="00075C46" w:rsidP="00075C46">
      <w:pPr>
        <w:pStyle w:val="ad"/>
        <w:ind w:left="0" w:firstLine="591"/>
        <w:rPr>
          <w:rFonts w:cs="Times New Roman"/>
          <w:lang w:val="ru-RU"/>
        </w:rPr>
      </w:pPr>
      <w:r w:rsidRPr="005775CD">
        <w:rPr>
          <w:rFonts w:cs="Times New Roman"/>
          <w:lang w:val="ru-RU"/>
        </w:rPr>
        <w:t>-</w:t>
      </w:r>
      <w:r w:rsidRPr="005775CD">
        <w:rPr>
          <w:rFonts w:cs="Times New Roman"/>
          <w:spacing w:val="-1"/>
          <w:lang w:val="ru-RU"/>
        </w:rPr>
        <w:t xml:space="preserve"> </w:t>
      </w:r>
      <w:r w:rsidRPr="005775CD">
        <w:rPr>
          <w:rFonts w:cs="Times New Roman"/>
          <w:lang w:val="ru-RU"/>
        </w:rPr>
        <w:t>до 0,1% включительно -</w:t>
      </w:r>
      <w:r w:rsidRPr="005775CD">
        <w:rPr>
          <w:rFonts w:cs="Times New Roman"/>
          <w:spacing w:val="-1"/>
          <w:lang w:val="ru-RU"/>
        </w:rPr>
        <w:t xml:space="preserve"> К</w:t>
      </w:r>
      <w:r w:rsidRPr="005775CD">
        <w:rPr>
          <w:rFonts w:cs="Times New Roman"/>
          <w:spacing w:val="-1"/>
          <w:position w:val="-2"/>
          <w:lang w:val="ru-RU"/>
        </w:rPr>
        <w:t>нед</w:t>
      </w:r>
      <w:r w:rsidRPr="005775CD">
        <w:rPr>
          <w:rFonts w:cs="Times New Roman"/>
          <w:spacing w:val="19"/>
          <w:position w:val="-2"/>
          <w:lang w:val="ru-RU"/>
        </w:rPr>
        <w:t xml:space="preserve"> </w:t>
      </w:r>
      <w:r w:rsidRPr="005775CD">
        <w:rPr>
          <w:rFonts w:cs="Times New Roman"/>
          <w:lang w:val="ru-RU"/>
        </w:rPr>
        <w:t>=</w:t>
      </w:r>
      <w:r w:rsidRPr="005775CD">
        <w:rPr>
          <w:rFonts w:cs="Times New Roman"/>
          <w:spacing w:val="-1"/>
          <w:lang w:val="ru-RU"/>
        </w:rPr>
        <w:t xml:space="preserve"> </w:t>
      </w:r>
      <w:r w:rsidRPr="005775CD">
        <w:rPr>
          <w:rFonts w:cs="Times New Roman"/>
          <w:lang w:val="ru-RU"/>
        </w:rPr>
        <w:t>1,0;</w:t>
      </w:r>
    </w:p>
    <w:p w14:paraId="6A1C71CC" w14:textId="77777777" w:rsidR="00075C46" w:rsidRPr="005775CD" w:rsidRDefault="00075C46" w:rsidP="00075C46">
      <w:pPr>
        <w:pStyle w:val="ad"/>
        <w:ind w:left="0" w:firstLine="591"/>
        <w:rPr>
          <w:rFonts w:cs="Times New Roman"/>
          <w:lang w:val="ru-RU"/>
        </w:rPr>
      </w:pPr>
      <w:r w:rsidRPr="005775CD">
        <w:rPr>
          <w:rFonts w:cs="Times New Roman"/>
          <w:lang w:val="ru-RU"/>
        </w:rPr>
        <w:t>-</w:t>
      </w:r>
      <w:r w:rsidRPr="005775CD">
        <w:rPr>
          <w:rFonts w:cs="Times New Roman"/>
          <w:spacing w:val="-1"/>
          <w:lang w:val="ru-RU"/>
        </w:rPr>
        <w:t xml:space="preserve"> от </w:t>
      </w:r>
      <w:r w:rsidRPr="005775CD">
        <w:rPr>
          <w:rFonts w:cs="Times New Roman"/>
          <w:lang w:val="ru-RU"/>
        </w:rPr>
        <w:t>0,1% -</w:t>
      </w:r>
      <w:r w:rsidR="005775CD" w:rsidRPr="005775CD">
        <w:rPr>
          <w:rFonts w:cs="Times New Roman"/>
          <w:spacing w:val="-1"/>
          <w:lang w:val="ru-RU"/>
        </w:rPr>
        <w:t xml:space="preserve"> </w:t>
      </w:r>
      <w:r w:rsidRPr="005775CD">
        <w:rPr>
          <w:rFonts w:cs="Times New Roman"/>
          <w:spacing w:val="-1"/>
          <w:lang w:val="ru-RU"/>
        </w:rPr>
        <w:t xml:space="preserve">до </w:t>
      </w:r>
      <w:r w:rsidRPr="005775CD">
        <w:rPr>
          <w:rFonts w:cs="Times New Roman"/>
          <w:lang w:val="ru-RU"/>
        </w:rPr>
        <w:t>0,3% включительно -</w:t>
      </w:r>
      <w:r w:rsidRPr="005775CD">
        <w:rPr>
          <w:rFonts w:cs="Times New Roman"/>
          <w:spacing w:val="-1"/>
          <w:lang w:val="ru-RU"/>
        </w:rPr>
        <w:t xml:space="preserve"> К</w:t>
      </w:r>
      <w:r w:rsidRPr="005775CD">
        <w:rPr>
          <w:rFonts w:cs="Times New Roman"/>
          <w:spacing w:val="-1"/>
          <w:position w:val="-2"/>
          <w:lang w:val="ru-RU"/>
        </w:rPr>
        <w:t>нед</w:t>
      </w:r>
      <w:r w:rsidRPr="005775CD">
        <w:rPr>
          <w:rFonts w:cs="Times New Roman"/>
          <w:spacing w:val="19"/>
          <w:position w:val="-2"/>
          <w:lang w:val="ru-RU"/>
        </w:rPr>
        <w:t xml:space="preserve"> </w:t>
      </w:r>
      <w:r w:rsidRPr="005775CD">
        <w:rPr>
          <w:rFonts w:cs="Times New Roman"/>
          <w:lang w:val="ru-RU"/>
        </w:rPr>
        <w:t>=</w:t>
      </w:r>
      <w:r w:rsidRPr="005775CD">
        <w:rPr>
          <w:rFonts w:cs="Times New Roman"/>
          <w:spacing w:val="-1"/>
          <w:lang w:val="ru-RU"/>
        </w:rPr>
        <w:t xml:space="preserve"> </w:t>
      </w:r>
      <w:r w:rsidRPr="005775CD">
        <w:rPr>
          <w:rFonts w:cs="Times New Roman"/>
          <w:lang w:val="ru-RU"/>
        </w:rPr>
        <w:t>0,8;</w:t>
      </w:r>
    </w:p>
    <w:p w14:paraId="60469964" w14:textId="77777777" w:rsidR="00075C46" w:rsidRPr="005775CD" w:rsidRDefault="00075C46" w:rsidP="00075C46">
      <w:pPr>
        <w:pStyle w:val="ad"/>
        <w:ind w:left="0" w:firstLine="591"/>
        <w:rPr>
          <w:rFonts w:cs="Times New Roman"/>
          <w:lang w:val="ru-RU"/>
        </w:rPr>
      </w:pPr>
      <w:r w:rsidRPr="005775CD">
        <w:rPr>
          <w:rFonts w:cs="Times New Roman"/>
          <w:lang w:val="ru-RU"/>
        </w:rPr>
        <w:t>-</w:t>
      </w:r>
      <w:r w:rsidRPr="005775CD">
        <w:rPr>
          <w:rFonts w:cs="Times New Roman"/>
          <w:spacing w:val="-1"/>
          <w:lang w:val="ru-RU"/>
        </w:rPr>
        <w:t xml:space="preserve"> от </w:t>
      </w:r>
      <w:r w:rsidRPr="005775CD">
        <w:rPr>
          <w:rFonts w:cs="Times New Roman"/>
          <w:lang w:val="ru-RU"/>
        </w:rPr>
        <w:t>0,3% -</w:t>
      </w:r>
      <w:r w:rsidRPr="005775CD">
        <w:rPr>
          <w:rFonts w:cs="Times New Roman"/>
          <w:spacing w:val="-1"/>
          <w:lang w:val="ru-RU"/>
        </w:rPr>
        <w:t xml:space="preserve"> до </w:t>
      </w:r>
      <w:r w:rsidRPr="005775CD">
        <w:rPr>
          <w:rFonts w:cs="Times New Roman"/>
          <w:lang w:val="ru-RU"/>
        </w:rPr>
        <w:t>0,5% включительно -</w:t>
      </w:r>
      <w:r w:rsidRPr="005775CD">
        <w:rPr>
          <w:rFonts w:cs="Times New Roman"/>
          <w:spacing w:val="-1"/>
          <w:lang w:val="ru-RU"/>
        </w:rPr>
        <w:t xml:space="preserve"> К</w:t>
      </w:r>
      <w:r w:rsidRPr="005775CD">
        <w:rPr>
          <w:rFonts w:cs="Times New Roman"/>
          <w:spacing w:val="-1"/>
          <w:position w:val="-2"/>
          <w:lang w:val="ru-RU"/>
        </w:rPr>
        <w:t>нед</w:t>
      </w:r>
      <w:r w:rsidRPr="005775CD">
        <w:rPr>
          <w:rFonts w:cs="Times New Roman"/>
          <w:spacing w:val="19"/>
          <w:position w:val="-2"/>
          <w:lang w:val="ru-RU"/>
        </w:rPr>
        <w:t xml:space="preserve"> </w:t>
      </w:r>
      <w:r w:rsidRPr="005775CD">
        <w:rPr>
          <w:rFonts w:cs="Times New Roman"/>
          <w:lang w:val="ru-RU"/>
        </w:rPr>
        <w:t>=</w:t>
      </w:r>
      <w:r w:rsidRPr="005775CD">
        <w:rPr>
          <w:rFonts w:cs="Times New Roman"/>
          <w:spacing w:val="-1"/>
          <w:lang w:val="ru-RU"/>
        </w:rPr>
        <w:t xml:space="preserve"> </w:t>
      </w:r>
      <w:r w:rsidRPr="005775CD">
        <w:rPr>
          <w:rFonts w:cs="Times New Roman"/>
          <w:lang w:val="ru-RU"/>
        </w:rPr>
        <w:t>0,6;</w:t>
      </w:r>
    </w:p>
    <w:p w14:paraId="0F777BF4" w14:textId="77777777" w:rsidR="00075C46" w:rsidRPr="005775CD" w:rsidRDefault="00075C46" w:rsidP="00075C46">
      <w:pPr>
        <w:pStyle w:val="ad"/>
        <w:ind w:left="0" w:firstLine="591"/>
        <w:rPr>
          <w:rFonts w:cs="Times New Roman"/>
          <w:lang w:val="ru-RU"/>
        </w:rPr>
      </w:pPr>
      <w:r w:rsidRPr="005775CD">
        <w:rPr>
          <w:rFonts w:cs="Times New Roman"/>
          <w:lang w:val="ru-RU"/>
        </w:rPr>
        <w:t>-</w:t>
      </w:r>
      <w:r w:rsidRPr="005775CD">
        <w:rPr>
          <w:rFonts w:cs="Times New Roman"/>
          <w:spacing w:val="-1"/>
          <w:lang w:val="ru-RU"/>
        </w:rPr>
        <w:t xml:space="preserve"> </w:t>
      </w:r>
      <w:r w:rsidRPr="005775CD">
        <w:rPr>
          <w:rFonts w:cs="Times New Roman"/>
          <w:lang w:val="ru-RU"/>
        </w:rPr>
        <w:t>от</w:t>
      </w:r>
      <w:r w:rsidRPr="005775CD">
        <w:rPr>
          <w:rFonts w:cs="Times New Roman"/>
          <w:spacing w:val="-1"/>
          <w:lang w:val="ru-RU"/>
        </w:rPr>
        <w:t xml:space="preserve"> </w:t>
      </w:r>
      <w:r w:rsidRPr="005775CD">
        <w:rPr>
          <w:rFonts w:cs="Times New Roman"/>
          <w:lang w:val="ru-RU"/>
        </w:rPr>
        <w:t>0,5% - до 1,0% включительно -</w:t>
      </w:r>
      <w:r w:rsidRPr="005775CD">
        <w:rPr>
          <w:rFonts w:cs="Times New Roman"/>
          <w:spacing w:val="-1"/>
          <w:lang w:val="ru-RU"/>
        </w:rPr>
        <w:t xml:space="preserve"> К</w:t>
      </w:r>
      <w:r w:rsidRPr="005775CD">
        <w:rPr>
          <w:rFonts w:cs="Times New Roman"/>
          <w:spacing w:val="-1"/>
          <w:position w:val="-2"/>
          <w:lang w:val="ru-RU"/>
        </w:rPr>
        <w:t>нед</w:t>
      </w:r>
      <w:r w:rsidRPr="005775CD">
        <w:rPr>
          <w:rFonts w:cs="Times New Roman"/>
          <w:spacing w:val="20"/>
          <w:position w:val="-2"/>
          <w:lang w:val="ru-RU"/>
        </w:rPr>
        <w:t xml:space="preserve"> </w:t>
      </w:r>
      <w:r w:rsidRPr="005775CD">
        <w:rPr>
          <w:rFonts w:cs="Times New Roman"/>
          <w:lang w:val="ru-RU"/>
        </w:rPr>
        <w:t>=</w:t>
      </w:r>
      <w:r w:rsidRPr="005775CD">
        <w:rPr>
          <w:rFonts w:cs="Times New Roman"/>
          <w:spacing w:val="-1"/>
          <w:lang w:val="ru-RU"/>
        </w:rPr>
        <w:t xml:space="preserve"> </w:t>
      </w:r>
      <w:r w:rsidRPr="005775CD">
        <w:rPr>
          <w:rFonts w:cs="Times New Roman"/>
          <w:lang w:val="ru-RU"/>
        </w:rPr>
        <w:t>0,5.</w:t>
      </w:r>
    </w:p>
    <w:p w14:paraId="75DB0552" w14:textId="77777777" w:rsidR="00075C46" w:rsidRPr="005775CD" w:rsidRDefault="00075C46" w:rsidP="00075C46">
      <w:pPr>
        <w:pStyle w:val="ad"/>
        <w:ind w:left="0" w:firstLine="591"/>
        <w:rPr>
          <w:rFonts w:cs="Times New Roman"/>
          <w:lang w:val="ru-RU"/>
        </w:rPr>
      </w:pPr>
      <w:r w:rsidRPr="005775CD">
        <w:rPr>
          <w:rFonts w:cs="Times New Roman"/>
          <w:lang w:val="ru-RU"/>
        </w:rPr>
        <w:t>-</w:t>
      </w:r>
      <w:r w:rsidRPr="005775CD">
        <w:rPr>
          <w:rFonts w:cs="Times New Roman"/>
          <w:spacing w:val="-1"/>
          <w:lang w:val="ru-RU"/>
        </w:rPr>
        <w:t xml:space="preserve"> </w:t>
      </w:r>
      <w:r w:rsidRPr="005775CD">
        <w:rPr>
          <w:rFonts w:cs="Times New Roman"/>
          <w:lang w:val="ru-RU"/>
        </w:rPr>
        <w:t>свыше</w:t>
      </w:r>
      <w:r w:rsidRPr="005775CD">
        <w:rPr>
          <w:rFonts w:cs="Times New Roman"/>
          <w:spacing w:val="-1"/>
          <w:lang w:val="ru-RU"/>
        </w:rPr>
        <w:t xml:space="preserve"> </w:t>
      </w:r>
      <w:r w:rsidRPr="005775CD">
        <w:rPr>
          <w:rFonts w:cs="Times New Roman"/>
          <w:lang w:val="ru-RU"/>
        </w:rPr>
        <w:t>1,0% -</w:t>
      </w:r>
      <w:r w:rsidRPr="005775CD">
        <w:rPr>
          <w:rFonts w:cs="Times New Roman"/>
          <w:spacing w:val="-1"/>
          <w:lang w:val="ru-RU"/>
        </w:rPr>
        <w:t xml:space="preserve"> К</w:t>
      </w:r>
      <w:r w:rsidRPr="005775CD">
        <w:rPr>
          <w:rFonts w:cs="Times New Roman"/>
          <w:spacing w:val="-1"/>
          <w:position w:val="-2"/>
          <w:lang w:val="ru-RU"/>
        </w:rPr>
        <w:t>нед</w:t>
      </w:r>
      <w:r w:rsidRPr="005775CD">
        <w:rPr>
          <w:rFonts w:cs="Times New Roman"/>
          <w:spacing w:val="20"/>
          <w:position w:val="-2"/>
          <w:lang w:val="ru-RU"/>
        </w:rPr>
        <w:t xml:space="preserve"> </w:t>
      </w:r>
      <w:r w:rsidRPr="005775CD">
        <w:rPr>
          <w:rFonts w:cs="Times New Roman"/>
          <w:lang w:val="ru-RU"/>
        </w:rPr>
        <w:t>=</w:t>
      </w:r>
      <w:r w:rsidRPr="005775CD">
        <w:rPr>
          <w:rFonts w:cs="Times New Roman"/>
          <w:spacing w:val="-1"/>
          <w:lang w:val="ru-RU"/>
        </w:rPr>
        <w:t xml:space="preserve"> </w:t>
      </w:r>
      <w:r w:rsidRPr="005775CD">
        <w:rPr>
          <w:rFonts w:cs="Times New Roman"/>
          <w:lang w:val="ru-RU"/>
        </w:rPr>
        <w:t>0,2.</w:t>
      </w:r>
    </w:p>
    <w:p w14:paraId="6E681824" w14:textId="77777777" w:rsidR="00075C46" w:rsidRPr="005775CD" w:rsidRDefault="00075C46" w:rsidP="00075C46">
      <w:pPr>
        <w:pStyle w:val="ad"/>
        <w:ind w:left="0" w:firstLine="591"/>
        <w:rPr>
          <w:rFonts w:cs="Times New Roman"/>
          <w:lang w:val="ru-RU"/>
        </w:rPr>
      </w:pPr>
    </w:p>
    <w:p w14:paraId="2A7318F0" w14:textId="77777777" w:rsidR="00075C46" w:rsidRPr="005775CD" w:rsidRDefault="00075C46" w:rsidP="00075C46">
      <w:pPr>
        <w:shd w:val="clear" w:color="auto" w:fill="FFFFFF"/>
        <w:ind w:firstLine="591"/>
        <w:jc w:val="both"/>
        <w:rPr>
          <w:rFonts w:cs="Times New Roman"/>
          <w:color w:val="333333"/>
          <w:szCs w:val="24"/>
          <w:shd w:val="clear" w:color="auto" w:fill="FFFFFF"/>
        </w:rPr>
      </w:pPr>
      <w:r w:rsidRPr="005775CD">
        <w:rPr>
          <w:rFonts w:cs="Times New Roman"/>
          <w:color w:val="333333"/>
          <w:szCs w:val="24"/>
          <w:shd w:val="clear" w:color="auto" w:fill="FFFFFF"/>
        </w:rPr>
        <w:t>Показатель готовности теплоснабжающих организаций к проведению аварийно-восстановительных работ в системах теплоснабжения базируется на показателях:</w:t>
      </w:r>
    </w:p>
    <w:p w14:paraId="1C906C68" w14:textId="77777777" w:rsidR="00075C46" w:rsidRPr="005775CD" w:rsidRDefault="00075C46" w:rsidP="00075C46">
      <w:pPr>
        <w:shd w:val="clear" w:color="auto" w:fill="FFFFFF"/>
        <w:ind w:firstLine="591"/>
        <w:jc w:val="both"/>
        <w:rPr>
          <w:rFonts w:cs="Times New Roman"/>
          <w:color w:val="333333"/>
          <w:szCs w:val="24"/>
          <w:shd w:val="clear" w:color="auto" w:fill="FFFFFF"/>
        </w:rPr>
      </w:pPr>
      <w:r w:rsidRPr="005775CD">
        <w:rPr>
          <w:rFonts w:cs="Times New Roman"/>
          <w:color w:val="333333"/>
          <w:szCs w:val="24"/>
          <w:shd w:val="clear" w:color="auto" w:fill="FFFFFF"/>
        </w:rPr>
        <w:t>-укомплектованности ремонтным и оперативно-ремонтным персоналом;</w:t>
      </w:r>
    </w:p>
    <w:p w14:paraId="6B9B949D" w14:textId="77777777" w:rsidR="00075C46" w:rsidRPr="005775CD" w:rsidRDefault="00075C46" w:rsidP="00075C46">
      <w:pPr>
        <w:shd w:val="clear" w:color="auto" w:fill="FFFFFF"/>
        <w:ind w:firstLine="591"/>
        <w:jc w:val="both"/>
        <w:rPr>
          <w:rFonts w:cs="Times New Roman"/>
          <w:color w:val="333333"/>
          <w:szCs w:val="24"/>
          <w:shd w:val="clear" w:color="auto" w:fill="FFFFFF"/>
        </w:rPr>
      </w:pPr>
      <w:r w:rsidRPr="005775CD">
        <w:rPr>
          <w:rFonts w:cs="Times New Roman"/>
          <w:color w:val="333333"/>
          <w:szCs w:val="24"/>
          <w:shd w:val="clear" w:color="auto" w:fill="FFFFFF"/>
        </w:rPr>
        <w:t>-оснащенности машинами, специальными механизмами и оборудованием;</w:t>
      </w:r>
    </w:p>
    <w:p w14:paraId="4AA14C23" w14:textId="77777777" w:rsidR="00075C46" w:rsidRPr="005775CD" w:rsidRDefault="00075C46" w:rsidP="00075C46">
      <w:pPr>
        <w:shd w:val="clear" w:color="auto" w:fill="FFFFFF"/>
        <w:ind w:firstLine="591"/>
        <w:jc w:val="both"/>
        <w:rPr>
          <w:rFonts w:cs="Times New Roman"/>
          <w:color w:val="333333"/>
          <w:szCs w:val="24"/>
          <w:shd w:val="clear" w:color="auto" w:fill="FFFFFF"/>
        </w:rPr>
      </w:pPr>
      <w:r w:rsidRPr="005775CD">
        <w:rPr>
          <w:rFonts w:cs="Times New Roman"/>
          <w:color w:val="333333"/>
          <w:szCs w:val="24"/>
          <w:shd w:val="clear" w:color="auto" w:fill="FFFFFF"/>
        </w:rPr>
        <w:t>-наличия основных материально-технических ресурсов;</w:t>
      </w:r>
    </w:p>
    <w:p w14:paraId="28F2B35B" w14:textId="77777777" w:rsidR="00075C46" w:rsidRPr="005775CD" w:rsidRDefault="00075C46" w:rsidP="00075C46">
      <w:pPr>
        <w:shd w:val="clear" w:color="auto" w:fill="FFFFFF"/>
        <w:ind w:firstLine="591"/>
        <w:jc w:val="both"/>
        <w:rPr>
          <w:rFonts w:cs="Times New Roman"/>
          <w:color w:val="333333"/>
          <w:szCs w:val="24"/>
          <w:shd w:val="clear" w:color="auto" w:fill="FFFFFF"/>
        </w:rPr>
      </w:pPr>
      <w:r w:rsidRPr="005775CD">
        <w:rPr>
          <w:rFonts w:cs="Times New Roman"/>
          <w:color w:val="333333"/>
          <w:szCs w:val="24"/>
          <w:shd w:val="clear" w:color="auto" w:fill="FFFFFF"/>
        </w:rPr>
        <w:t>-укомплектованности передвижными автономными источниками электропитания для ведения аварийно-восстановительных работ.</w:t>
      </w:r>
    </w:p>
    <w:p w14:paraId="01D77F55" w14:textId="77777777" w:rsidR="00075C46" w:rsidRPr="005775CD" w:rsidRDefault="00075C46" w:rsidP="00075C46">
      <w:pPr>
        <w:shd w:val="clear" w:color="auto" w:fill="FFFFFF"/>
        <w:ind w:firstLine="591"/>
        <w:jc w:val="both"/>
        <w:rPr>
          <w:rFonts w:cs="Times New Roman"/>
          <w:color w:val="333333"/>
          <w:szCs w:val="24"/>
          <w:shd w:val="clear" w:color="auto" w:fill="FFFFFF"/>
        </w:rPr>
      </w:pPr>
      <w:r w:rsidRPr="005775CD">
        <w:rPr>
          <w:rFonts w:cs="Times New Roman"/>
          <w:color w:val="333333"/>
          <w:szCs w:val="24"/>
          <w:shd w:val="clear" w:color="auto" w:fill="FFFFFF"/>
        </w:rPr>
        <w:t>Общий показатель готовности теплоснабжающих организаций к проведению восстановительных работ в системах теплоснабжения к выполнению аварийно-восстановительных работ определяется следующим образом:</w:t>
      </w:r>
    </w:p>
    <w:p w14:paraId="433C881E" w14:textId="77777777" w:rsidR="00075C46" w:rsidRPr="005775CD" w:rsidRDefault="00075C46" w:rsidP="00075C46">
      <w:pPr>
        <w:shd w:val="clear" w:color="auto" w:fill="FFFFFF"/>
        <w:spacing w:after="255"/>
        <w:jc w:val="center"/>
        <w:rPr>
          <w:rFonts w:cs="Times New Roman"/>
          <w:color w:val="333333"/>
          <w:szCs w:val="24"/>
          <w:shd w:val="clear" w:color="auto" w:fill="FFFFFF"/>
        </w:rPr>
      </w:pPr>
      <w:r w:rsidRPr="005775CD">
        <w:rPr>
          <w:rFonts w:cs="Times New Roman"/>
          <w:color w:val="333333"/>
          <w:szCs w:val="24"/>
          <w:shd w:val="clear" w:color="auto" w:fill="FFFFFF"/>
        </w:rPr>
        <w:t>Кгот=0,25*Кп+0,35*Км+0,3*Ктр+0,1*Кист</w:t>
      </w:r>
    </w:p>
    <w:p w14:paraId="043EAF23" w14:textId="77777777" w:rsidR="00075C46" w:rsidRPr="005775CD" w:rsidRDefault="00075C46" w:rsidP="00075C46">
      <w:pPr>
        <w:spacing w:before="110"/>
        <w:ind w:left="118" w:right="102" w:firstLine="566"/>
        <w:rPr>
          <w:rFonts w:cs="Times New Roman"/>
          <w:spacing w:val="-1"/>
        </w:rPr>
      </w:pPr>
    </w:p>
    <w:p w14:paraId="73D179B9" w14:textId="77777777" w:rsidR="00075C46" w:rsidRPr="005775CD" w:rsidRDefault="00075C46" w:rsidP="00075C46">
      <w:pPr>
        <w:shd w:val="clear" w:color="auto" w:fill="FFFFFF"/>
        <w:spacing w:after="255"/>
        <w:rPr>
          <w:rFonts w:cs="Times New Roman"/>
          <w:b/>
          <w:i/>
          <w:spacing w:val="-1"/>
        </w:rPr>
      </w:pPr>
      <w:r w:rsidRPr="005775CD">
        <w:rPr>
          <w:rFonts w:cs="Times New Roman"/>
          <w:b/>
          <w:i/>
          <w:spacing w:val="-1"/>
        </w:rPr>
        <w:t>Общая оценка готовности дается по следующим категориям: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1433"/>
        <w:gridCol w:w="1701"/>
        <w:gridCol w:w="4394"/>
      </w:tblGrid>
      <w:tr w:rsidR="00075C46" w:rsidRPr="005775CD" w14:paraId="49BE7523" w14:textId="77777777" w:rsidTr="008A2E82">
        <w:trPr>
          <w:trHeight w:val="356"/>
        </w:trPr>
        <w:tc>
          <w:tcPr>
            <w:tcW w:w="1433" w:type="dxa"/>
            <w:shd w:val="clear" w:color="auto" w:fill="F2F2F2" w:themeFill="background1" w:themeFillShade="F2"/>
            <w:vAlign w:val="center"/>
            <w:hideMark/>
          </w:tcPr>
          <w:p w14:paraId="4637AE42" w14:textId="77777777" w:rsidR="00075C46" w:rsidRPr="005775CD" w:rsidRDefault="00075C46" w:rsidP="008A2E82">
            <w:pPr>
              <w:jc w:val="center"/>
              <w:rPr>
                <w:rFonts w:eastAsia="Times New Roman" w:cs="Times New Roman"/>
                <w:b/>
                <w:bCs/>
                <w:color w:val="333333"/>
                <w:sz w:val="21"/>
                <w:szCs w:val="21"/>
                <w:lang w:eastAsia="ru-RU"/>
              </w:rPr>
            </w:pPr>
            <w:r w:rsidRPr="005775CD">
              <w:rPr>
                <w:rFonts w:eastAsia="Times New Roman" w:cs="Times New Roman"/>
                <w:b/>
                <w:bCs/>
                <w:color w:val="333333"/>
                <w:sz w:val="21"/>
                <w:szCs w:val="21"/>
                <w:lang w:eastAsia="ru-RU"/>
              </w:rPr>
              <w:t>Кгот</w:t>
            </w:r>
          </w:p>
        </w:tc>
        <w:tc>
          <w:tcPr>
            <w:tcW w:w="1701" w:type="dxa"/>
            <w:shd w:val="clear" w:color="auto" w:fill="F2F2F2" w:themeFill="background1" w:themeFillShade="F2"/>
            <w:vAlign w:val="center"/>
            <w:hideMark/>
          </w:tcPr>
          <w:p w14:paraId="61250426" w14:textId="77777777" w:rsidR="00075C46" w:rsidRPr="005775CD" w:rsidRDefault="00075C46" w:rsidP="008A2E82">
            <w:pPr>
              <w:jc w:val="center"/>
              <w:rPr>
                <w:rFonts w:eastAsia="Times New Roman" w:cs="Times New Roman"/>
                <w:b/>
                <w:bCs/>
                <w:color w:val="333333"/>
                <w:sz w:val="21"/>
                <w:szCs w:val="21"/>
                <w:lang w:eastAsia="ru-RU"/>
              </w:rPr>
            </w:pPr>
            <w:r w:rsidRPr="005775CD">
              <w:rPr>
                <w:rFonts w:eastAsia="Times New Roman" w:cs="Times New Roman"/>
                <w:b/>
                <w:bCs/>
                <w:color w:val="333333"/>
                <w:sz w:val="21"/>
                <w:szCs w:val="21"/>
                <w:lang w:eastAsia="ru-RU"/>
              </w:rPr>
              <w:t>(Кп; Км); Ктр</w:t>
            </w:r>
          </w:p>
        </w:tc>
        <w:tc>
          <w:tcPr>
            <w:tcW w:w="4394" w:type="dxa"/>
            <w:shd w:val="clear" w:color="auto" w:fill="F2F2F2" w:themeFill="background1" w:themeFillShade="F2"/>
            <w:vAlign w:val="center"/>
            <w:hideMark/>
          </w:tcPr>
          <w:p w14:paraId="641D0E67" w14:textId="77777777" w:rsidR="00075C46" w:rsidRPr="005775CD" w:rsidRDefault="00075C46" w:rsidP="008A2E82">
            <w:pPr>
              <w:ind w:firstLine="524"/>
              <w:jc w:val="center"/>
              <w:rPr>
                <w:rFonts w:eastAsia="Times New Roman" w:cs="Times New Roman"/>
                <w:b/>
                <w:bCs/>
                <w:color w:val="333333"/>
                <w:sz w:val="21"/>
                <w:szCs w:val="21"/>
                <w:lang w:eastAsia="ru-RU"/>
              </w:rPr>
            </w:pPr>
            <w:r w:rsidRPr="005775CD">
              <w:rPr>
                <w:rFonts w:eastAsia="Times New Roman" w:cs="Times New Roman"/>
                <w:b/>
                <w:bCs/>
                <w:color w:val="333333"/>
                <w:sz w:val="21"/>
                <w:szCs w:val="21"/>
                <w:lang w:eastAsia="ru-RU"/>
              </w:rPr>
              <w:t>Категория готовности</w:t>
            </w:r>
          </w:p>
        </w:tc>
      </w:tr>
      <w:tr w:rsidR="00075C46" w:rsidRPr="005775CD" w14:paraId="35C94954" w14:textId="77777777" w:rsidTr="008A2E82">
        <w:tc>
          <w:tcPr>
            <w:tcW w:w="1433" w:type="dxa"/>
            <w:shd w:val="clear" w:color="auto" w:fill="FFFFFF"/>
            <w:hideMark/>
          </w:tcPr>
          <w:p w14:paraId="2AA092E3" w14:textId="77777777" w:rsidR="00075C46" w:rsidRPr="005775CD" w:rsidRDefault="00075C46" w:rsidP="008A2E82">
            <w:pPr>
              <w:rPr>
                <w:rFonts w:eastAsia="Times New Roman" w:cs="Times New Roman"/>
                <w:color w:val="333333"/>
                <w:sz w:val="21"/>
                <w:szCs w:val="21"/>
                <w:lang w:eastAsia="ru-RU"/>
              </w:rPr>
            </w:pPr>
            <w:r w:rsidRPr="005775CD">
              <w:rPr>
                <w:rFonts w:eastAsia="Times New Roman" w:cs="Times New Roman"/>
                <w:color w:val="333333"/>
                <w:sz w:val="21"/>
                <w:szCs w:val="21"/>
                <w:lang w:eastAsia="ru-RU"/>
              </w:rPr>
              <w:t>0,85 -1,0</w:t>
            </w:r>
          </w:p>
        </w:tc>
        <w:tc>
          <w:tcPr>
            <w:tcW w:w="1701" w:type="dxa"/>
            <w:shd w:val="clear" w:color="auto" w:fill="FFFFFF"/>
            <w:hideMark/>
          </w:tcPr>
          <w:p w14:paraId="6D2FD9C4" w14:textId="77777777" w:rsidR="00075C46" w:rsidRPr="005775CD" w:rsidRDefault="00075C46" w:rsidP="008A2E82">
            <w:pPr>
              <w:rPr>
                <w:rFonts w:eastAsia="Times New Roman" w:cs="Times New Roman"/>
                <w:color w:val="333333"/>
                <w:sz w:val="21"/>
                <w:szCs w:val="21"/>
                <w:lang w:eastAsia="ru-RU"/>
              </w:rPr>
            </w:pPr>
            <w:r w:rsidRPr="005775CD">
              <w:rPr>
                <w:rFonts w:eastAsia="Times New Roman" w:cs="Times New Roman"/>
                <w:color w:val="333333"/>
                <w:sz w:val="21"/>
                <w:szCs w:val="21"/>
                <w:lang w:eastAsia="ru-RU"/>
              </w:rPr>
              <w:t>0,75 и более</w:t>
            </w:r>
          </w:p>
        </w:tc>
        <w:tc>
          <w:tcPr>
            <w:tcW w:w="4394" w:type="dxa"/>
            <w:shd w:val="clear" w:color="auto" w:fill="FFFFFF"/>
            <w:hideMark/>
          </w:tcPr>
          <w:p w14:paraId="5FC22318" w14:textId="77777777" w:rsidR="00075C46" w:rsidRPr="005775CD" w:rsidRDefault="00075C46" w:rsidP="008A2E82">
            <w:pPr>
              <w:ind w:firstLine="524"/>
              <w:rPr>
                <w:rFonts w:eastAsia="Times New Roman" w:cs="Times New Roman"/>
                <w:color w:val="333333"/>
                <w:sz w:val="21"/>
                <w:szCs w:val="21"/>
                <w:lang w:eastAsia="ru-RU"/>
              </w:rPr>
            </w:pPr>
            <w:r w:rsidRPr="005775CD">
              <w:rPr>
                <w:rFonts w:eastAsia="Times New Roman" w:cs="Times New Roman"/>
                <w:color w:val="333333"/>
                <w:sz w:val="21"/>
                <w:szCs w:val="21"/>
                <w:lang w:eastAsia="ru-RU"/>
              </w:rPr>
              <w:t>удовлетворительная готовность</w:t>
            </w:r>
          </w:p>
        </w:tc>
      </w:tr>
      <w:tr w:rsidR="00075C46" w:rsidRPr="005775CD" w14:paraId="550C79E6" w14:textId="77777777" w:rsidTr="008A2E82">
        <w:tc>
          <w:tcPr>
            <w:tcW w:w="1433" w:type="dxa"/>
            <w:shd w:val="clear" w:color="auto" w:fill="FFFFFF"/>
            <w:hideMark/>
          </w:tcPr>
          <w:p w14:paraId="060EEDCA" w14:textId="77777777" w:rsidR="00075C46" w:rsidRPr="005775CD" w:rsidRDefault="00075C46" w:rsidP="008A2E82">
            <w:pPr>
              <w:rPr>
                <w:rFonts w:eastAsia="Times New Roman" w:cs="Times New Roman"/>
                <w:color w:val="333333"/>
                <w:sz w:val="21"/>
                <w:szCs w:val="21"/>
                <w:lang w:eastAsia="ru-RU"/>
              </w:rPr>
            </w:pPr>
            <w:r w:rsidRPr="005775CD">
              <w:rPr>
                <w:rFonts w:eastAsia="Times New Roman" w:cs="Times New Roman"/>
                <w:color w:val="333333"/>
                <w:sz w:val="21"/>
                <w:szCs w:val="21"/>
                <w:lang w:eastAsia="ru-RU"/>
              </w:rPr>
              <w:t>0,85 -1,0</w:t>
            </w:r>
          </w:p>
        </w:tc>
        <w:tc>
          <w:tcPr>
            <w:tcW w:w="1701" w:type="dxa"/>
            <w:shd w:val="clear" w:color="auto" w:fill="FFFFFF"/>
            <w:hideMark/>
          </w:tcPr>
          <w:p w14:paraId="05C522CC" w14:textId="77777777" w:rsidR="00075C46" w:rsidRPr="005775CD" w:rsidRDefault="00075C46" w:rsidP="008A2E82">
            <w:pPr>
              <w:rPr>
                <w:rFonts w:eastAsia="Times New Roman" w:cs="Times New Roman"/>
                <w:color w:val="333333"/>
                <w:sz w:val="21"/>
                <w:szCs w:val="21"/>
                <w:lang w:eastAsia="ru-RU"/>
              </w:rPr>
            </w:pPr>
            <w:r w:rsidRPr="005775CD">
              <w:rPr>
                <w:rFonts w:eastAsia="Times New Roman" w:cs="Times New Roman"/>
                <w:color w:val="333333"/>
                <w:sz w:val="21"/>
                <w:szCs w:val="21"/>
                <w:lang w:eastAsia="ru-RU"/>
              </w:rPr>
              <w:t>до 0,75</w:t>
            </w:r>
          </w:p>
        </w:tc>
        <w:tc>
          <w:tcPr>
            <w:tcW w:w="4394" w:type="dxa"/>
            <w:shd w:val="clear" w:color="auto" w:fill="FFFFFF"/>
            <w:hideMark/>
          </w:tcPr>
          <w:p w14:paraId="76D4995D" w14:textId="77777777" w:rsidR="00075C46" w:rsidRPr="005775CD" w:rsidRDefault="00075C46" w:rsidP="008A2E82">
            <w:pPr>
              <w:ind w:firstLine="524"/>
              <w:rPr>
                <w:rFonts w:eastAsia="Times New Roman" w:cs="Times New Roman"/>
                <w:color w:val="333333"/>
                <w:sz w:val="21"/>
                <w:szCs w:val="21"/>
                <w:lang w:eastAsia="ru-RU"/>
              </w:rPr>
            </w:pPr>
            <w:r w:rsidRPr="005775CD">
              <w:rPr>
                <w:rFonts w:eastAsia="Times New Roman" w:cs="Times New Roman"/>
                <w:color w:val="333333"/>
                <w:sz w:val="21"/>
                <w:szCs w:val="21"/>
                <w:lang w:eastAsia="ru-RU"/>
              </w:rPr>
              <w:t>ограниченная готовность</w:t>
            </w:r>
          </w:p>
        </w:tc>
      </w:tr>
      <w:tr w:rsidR="00075C46" w:rsidRPr="005775CD" w14:paraId="1D7E79D8" w14:textId="77777777" w:rsidTr="008A2E82">
        <w:tc>
          <w:tcPr>
            <w:tcW w:w="1433" w:type="dxa"/>
            <w:shd w:val="clear" w:color="auto" w:fill="FFFFFF"/>
            <w:hideMark/>
          </w:tcPr>
          <w:p w14:paraId="5AAD42CC" w14:textId="77777777" w:rsidR="00075C46" w:rsidRPr="005775CD" w:rsidRDefault="00075C46" w:rsidP="008A2E82">
            <w:pPr>
              <w:rPr>
                <w:rFonts w:eastAsia="Times New Roman" w:cs="Times New Roman"/>
                <w:color w:val="333333"/>
                <w:sz w:val="21"/>
                <w:szCs w:val="21"/>
                <w:lang w:eastAsia="ru-RU"/>
              </w:rPr>
            </w:pPr>
            <w:r w:rsidRPr="005775CD">
              <w:rPr>
                <w:rFonts w:eastAsia="Times New Roman" w:cs="Times New Roman"/>
                <w:color w:val="333333"/>
                <w:sz w:val="21"/>
                <w:szCs w:val="21"/>
                <w:lang w:eastAsia="ru-RU"/>
              </w:rPr>
              <w:t>0,7 - 0,84</w:t>
            </w:r>
          </w:p>
        </w:tc>
        <w:tc>
          <w:tcPr>
            <w:tcW w:w="1701" w:type="dxa"/>
            <w:shd w:val="clear" w:color="auto" w:fill="FFFFFF"/>
            <w:hideMark/>
          </w:tcPr>
          <w:p w14:paraId="43E86892" w14:textId="77777777" w:rsidR="00075C46" w:rsidRPr="005775CD" w:rsidRDefault="00075C46" w:rsidP="008A2E82">
            <w:pPr>
              <w:rPr>
                <w:rFonts w:eastAsia="Times New Roman" w:cs="Times New Roman"/>
                <w:color w:val="333333"/>
                <w:sz w:val="21"/>
                <w:szCs w:val="21"/>
                <w:lang w:eastAsia="ru-RU"/>
              </w:rPr>
            </w:pPr>
            <w:r w:rsidRPr="005775CD">
              <w:rPr>
                <w:rFonts w:eastAsia="Times New Roman" w:cs="Times New Roman"/>
                <w:color w:val="333333"/>
                <w:sz w:val="21"/>
                <w:szCs w:val="21"/>
                <w:lang w:eastAsia="ru-RU"/>
              </w:rPr>
              <w:t>0,5 и более</w:t>
            </w:r>
          </w:p>
        </w:tc>
        <w:tc>
          <w:tcPr>
            <w:tcW w:w="4394" w:type="dxa"/>
            <w:shd w:val="clear" w:color="auto" w:fill="FFFFFF"/>
            <w:hideMark/>
          </w:tcPr>
          <w:p w14:paraId="4600886C" w14:textId="77777777" w:rsidR="00075C46" w:rsidRPr="005775CD" w:rsidRDefault="00075C46" w:rsidP="008A2E82">
            <w:pPr>
              <w:ind w:firstLine="524"/>
              <w:rPr>
                <w:rFonts w:eastAsia="Times New Roman" w:cs="Times New Roman"/>
                <w:color w:val="333333"/>
                <w:sz w:val="21"/>
                <w:szCs w:val="21"/>
                <w:lang w:eastAsia="ru-RU"/>
              </w:rPr>
            </w:pPr>
            <w:r w:rsidRPr="005775CD">
              <w:rPr>
                <w:rFonts w:eastAsia="Times New Roman" w:cs="Times New Roman"/>
                <w:color w:val="333333"/>
                <w:sz w:val="21"/>
                <w:szCs w:val="21"/>
                <w:lang w:eastAsia="ru-RU"/>
              </w:rPr>
              <w:t>ограниченная готовность</w:t>
            </w:r>
          </w:p>
        </w:tc>
      </w:tr>
      <w:tr w:rsidR="00075C46" w:rsidRPr="005775CD" w14:paraId="0F6FB276" w14:textId="77777777" w:rsidTr="008A2E82">
        <w:tc>
          <w:tcPr>
            <w:tcW w:w="1433" w:type="dxa"/>
            <w:shd w:val="clear" w:color="auto" w:fill="FFFFFF"/>
            <w:hideMark/>
          </w:tcPr>
          <w:p w14:paraId="18150872" w14:textId="77777777" w:rsidR="00075C46" w:rsidRPr="005775CD" w:rsidRDefault="00075C46" w:rsidP="008A2E82">
            <w:pPr>
              <w:rPr>
                <w:rFonts w:eastAsia="Times New Roman" w:cs="Times New Roman"/>
                <w:color w:val="333333"/>
                <w:sz w:val="21"/>
                <w:szCs w:val="21"/>
                <w:lang w:eastAsia="ru-RU"/>
              </w:rPr>
            </w:pPr>
            <w:r w:rsidRPr="005775CD">
              <w:rPr>
                <w:rFonts w:eastAsia="Times New Roman" w:cs="Times New Roman"/>
                <w:color w:val="333333"/>
                <w:sz w:val="21"/>
                <w:szCs w:val="21"/>
                <w:lang w:eastAsia="ru-RU"/>
              </w:rPr>
              <w:t>0,7 - 0,84</w:t>
            </w:r>
          </w:p>
        </w:tc>
        <w:tc>
          <w:tcPr>
            <w:tcW w:w="1701" w:type="dxa"/>
            <w:shd w:val="clear" w:color="auto" w:fill="FFFFFF"/>
            <w:hideMark/>
          </w:tcPr>
          <w:p w14:paraId="79F1C0FF" w14:textId="77777777" w:rsidR="00075C46" w:rsidRPr="005775CD" w:rsidRDefault="00075C46" w:rsidP="008A2E82">
            <w:pPr>
              <w:rPr>
                <w:rFonts w:eastAsia="Times New Roman" w:cs="Times New Roman"/>
                <w:color w:val="333333"/>
                <w:sz w:val="21"/>
                <w:szCs w:val="21"/>
                <w:lang w:eastAsia="ru-RU"/>
              </w:rPr>
            </w:pPr>
            <w:r w:rsidRPr="005775CD">
              <w:rPr>
                <w:rFonts w:eastAsia="Times New Roman" w:cs="Times New Roman"/>
                <w:color w:val="333333"/>
                <w:sz w:val="21"/>
                <w:szCs w:val="21"/>
                <w:lang w:eastAsia="ru-RU"/>
              </w:rPr>
              <w:t>до 0,5</w:t>
            </w:r>
          </w:p>
        </w:tc>
        <w:tc>
          <w:tcPr>
            <w:tcW w:w="4394" w:type="dxa"/>
            <w:shd w:val="clear" w:color="auto" w:fill="FFFFFF"/>
            <w:hideMark/>
          </w:tcPr>
          <w:p w14:paraId="4A85F0B2" w14:textId="77777777" w:rsidR="00075C46" w:rsidRPr="005775CD" w:rsidRDefault="00075C46" w:rsidP="008A2E82">
            <w:pPr>
              <w:ind w:firstLine="524"/>
              <w:rPr>
                <w:rFonts w:eastAsia="Times New Roman" w:cs="Times New Roman"/>
                <w:color w:val="333333"/>
                <w:sz w:val="21"/>
                <w:szCs w:val="21"/>
                <w:lang w:eastAsia="ru-RU"/>
              </w:rPr>
            </w:pPr>
            <w:r w:rsidRPr="005775CD">
              <w:rPr>
                <w:rFonts w:eastAsia="Times New Roman" w:cs="Times New Roman"/>
                <w:color w:val="333333"/>
                <w:sz w:val="21"/>
                <w:szCs w:val="21"/>
                <w:lang w:eastAsia="ru-RU"/>
              </w:rPr>
              <w:t>неготовность</w:t>
            </w:r>
          </w:p>
        </w:tc>
      </w:tr>
      <w:tr w:rsidR="00075C46" w:rsidRPr="005775CD" w14:paraId="6FA8C716" w14:textId="77777777" w:rsidTr="008A2E82">
        <w:tc>
          <w:tcPr>
            <w:tcW w:w="1433" w:type="dxa"/>
            <w:shd w:val="clear" w:color="auto" w:fill="FFFFFF"/>
            <w:hideMark/>
          </w:tcPr>
          <w:p w14:paraId="4B1E0B85" w14:textId="77777777" w:rsidR="00075C46" w:rsidRPr="005775CD" w:rsidRDefault="00075C46" w:rsidP="008A2E82">
            <w:pPr>
              <w:rPr>
                <w:rFonts w:eastAsia="Times New Roman" w:cs="Times New Roman"/>
                <w:color w:val="333333"/>
                <w:sz w:val="21"/>
                <w:szCs w:val="21"/>
                <w:lang w:eastAsia="ru-RU"/>
              </w:rPr>
            </w:pPr>
            <w:r w:rsidRPr="005775CD">
              <w:rPr>
                <w:rFonts w:eastAsia="Times New Roman" w:cs="Times New Roman"/>
                <w:color w:val="333333"/>
                <w:sz w:val="21"/>
                <w:szCs w:val="21"/>
                <w:lang w:eastAsia="ru-RU"/>
              </w:rPr>
              <w:t>менее 0,7</w:t>
            </w:r>
          </w:p>
        </w:tc>
        <w:tc>
          <w:tcPr>
            <w:tcW w:w="1701" w:type="dxa"/>
            <w:shd w:val="clear" w:color="auto" w:fill="FFFFFF"/>
            <w:hideMark/>
          </w:tcPr>
          <w:p w14:paraId="5AACBF10" w14:textId="77777777" w:rsidR="00075C46" w:rsidRPr="005775CD" w:rsidRDefault="00075C46" w:rsidP="008A2E82">
            <w:pPr>
              <w:rPr>
                <w:rFonts w:eastAsia="Times New Roman" w:cs="Times New Roman"/>
                <w:color w:val="333333"/>
                <w:sz w:val="21"/>
                <w:szCs w:val="21"/>
                <w:lang w:eastAsia="ru-RU"/>
              </w:rPr>
            </w:pPr>
            <w:r w:rsidRPr="005775CD">
              <w:rPr>
                <w:rFonts w:eastAsia="Times New Roman" w:cs="Times New Roman"/>
                <w:color w:val="333333"/>
                <w:sz w:val="21"/>
                <w:szCs w:val="21"/>
                <w:lang w:eastAsia="ru-RU"/>
              </w:rPr>
              <w:t>-</w:t>
            </w:r>
          </w:p>
        </w:tc>
        <w:tc>
          <w:tcPr>
            <w:tcW w:w="4394" w:type="dxa"/>
            <w:shd w:val="clear" w:color="auto" w:fill="FFFFFF"/>
            <w:hideMark/>
          </w:tcPr>
          <w:p w14:paraId="302AA92C" w14:textId="77777777" w:rsidR="00075C46" w:rsidRPr="005775CD" w:rsidRDefault="00075C46" w:rsidP="008A2E82">
            <w:pPr>
              <w:ind w:firstLine="524"/>
              <w:rPr>
                <w:rFonts w:eastAsia="Times New Roman" w:cs="Times New Roman"/>
                <w:color w:val="333333"/>
                <w:sz w:val="21"/>
                <w:szCs w:val="21"/>
                <w:lang w:eastAsia="ru-RU"/>
              </w:rPr>
            </w:pPr>
            <w:r w:rsidRPr="005775CD">
              <w:rPr>
                <w:rFonts w:eastAsia="Times New Roman" w:cs="Times New Roman"/>
                <w:color w:val="333333"/>
                <w:sz w:val="21"/>
                <w:szCs w:val="21"/>
                <w:lang w:eastAsia="ru-RU"/>
              </w:rPr>
              <w:t>неготовность</w:t>
            </w:r>
          </w:p>
        </w:tc>
      </w:tr>
    </w:tbl>
    <w:p w14:paraId="38EA897C" w14:textId="77777777" w:rsidR="00075C46" w:rsidRPr="005775CD" w:rsidRDefault="00075C46" w:rsidP="00075C46">
      <w:pPr>
        <w:shd w:val="clear" w:color="auto" w:fill="FFFFFF"/>
        <w:rPr>
          <w:rFonts w:eastAsia="Times New Roman" w:cs="Times New Roman"/>
          <w:color w:val="333333"/>
          <w:sz w:val="23"/>
          <w:szCs w:val="23"/>
          <w:lang w:eastAsia="ru-RU"/>
        </w:rPr>
      </w:pPr>
    </w:p>
    <w:p w14:paraId="18A92281" w14:textId="77777777" w:rsidR="00075C46" w:rsidRPr="005775CD" w:rsidRDefault="00075C46" w:rsidP="00075C46">
      <w:pPr>
        <w:shd w:val="clear" w:color="auto" w:fill="FFFFFF"/>
        <w:rPr>
          <w:rFonts w:cs="Times New Roman"/>
          <w:b/>
          <w:i/>
          <w:spacing w:val="-1"/>
        </w:rPr>
      </w:pPr>
      <w:r w:rsidRPr="005775CD">
        <w:rPr>
          <w:rFonts w:cs="Times New Roman"/>
          <w:b/>
          <w:i/>
          <w:spacing w:val="-1"/>
        </w:rPr>
        <w:t>Оценка надежности систем теплоснабжения.</w:t>
      </w:r>
    </w:p>
    <w:p w14:paraId="2B9D7B24" w14:textId="77777777" w:rsidR="00075C46" w:rsidRPr="005775CD" w:rsidRDefault="00075C46" w:rsidP="00075C46">
      <w:pPr>
        <w:shd w:val="clear" w:color="auto" w:fill="FFFFFF"/>
        <w:ind w:firstLine="567"/>
        <w:jc w:val="both"/>
        <w:rPr>
          <w:rFonts w:cs="Times New Roman"/>
        </w:rPr>
      </w:pPr>
      <w:r w:rsidRPr="005775CD">
        <w:rPr>
          <w:rFonts w:cs="Times New Roman"/>
        </w:rPr>
        <w:t>а) оценка надежности источников тепловой энергии.</w:t>
      </w:r>
    </w:p>
    <w:p w14:paraId="5389EA78" w14:textId="77777777" w:rsidR="00075C46" w:rsidRPr="005775CD" w:rsidRDefault="00075C46" w:rsidP="00075C46">
      <w:pPr>
        <w:shd w:val="clear" w:color="auto" w:fill="FFFFFF"/>
        <w:ind w:firstLine="567"/>
        <w:jc w:val="both"/>
        <w:rPr>
          <w:rFonts w:cs="Times New Roman"/>
        </w:rPr>
      </w:pPr>
      <w:r w:rsidRPr="005775CD">
        <w:rPr>
          <w:rFonts w:cs="Times New Roman"/>
        </w:rPr>
        <w:t>В зависимости от полученных показателей надежности Кэ, Кв, Кт, и Ки, источники тепловой энергии могут быть оценены как:</w:t>
      </w:r>
    </w:p>
    <w:p w14:paraId="6CF4E7FD" w14:textId="77777777" w:rsidR="00075C46" w:rsidRPr="005775CD" w:rsidRDefault="00075C46" w:rsidP="00075C46">
      <w:pPr>
        <w:pStyle w:val="ad"/>
        <w:ind w:left="0" w:firstLine="567"/>
        <w:jc w:val="both"/>
        <w:rPr>
          <w:rFonts w:cs="Times New Roman"/>
          <w:lang w:val="ru-RU"/>
        </w:rPr>
      </w:pPr>
      <w:r w:rsidRPr="005775CD">
        <w:rPr>
          <w:rFonts w:cs="Times New Roman"/>
          <w:lang w:val="ru-RU"/>
        </w:rPr>
        <w:t>высоконадежные - при Кэ = Кв = Кт = Ки = 1;</w:t>
      </w:r>
    </w:p>
    <w:p w14:paraId="0A74D26B" w14:textId="77777777" w:rsidR="00075C46" w:rsidRPr="005775CD" w:rsidRDefault="00075C46" w:rsidP="00075C46">
      <w:pPr>
        <w:pStyle w:val="ad"/>
        <w:ind w:left="0" w:firstLine="567"/>
        <w:jc w:val="both"/>
        <w:rPr>
          <w:rFonts w:cs="Times New Roman"/>
          <w:lang w:val="ru-RU"/>
        </w:rPr>
      </w:pPr>
      <w:r w:rsidRPr="005775CD">
        <w:rPr>
          <w:rFonts w:cs="Times New Roman"/>
          <w:lang w:val="ru-RU"/>
        </w:rPr>
        <w:t>надежные</w:t>
      </w:r>
      <w:r w:rsidR="005775CD" w:rsidRPr="005775CD">
        <w:rPr>
          <w:rFonts w:cs="Times New Roman"/>
          <w:lang w:val="ru-RU"/>
        </w:rPr>
        <w:t xml:space="preserve"> </w:t>
      </w:r>
      <w:r w:rsidRPr="005775CD">
        <w:rPr>
          <w:rFonts w:cs="Times New Roman"/>
          <w:lang w:val="ru-RU"/>
        </w:rPr>
        <w:t>- при Кэ = Кв = Кт = 1 и Ки = 0,5;</w:t>
      </w:r>
    </w:p>
    <w:p w14:paraId="3EB90FF0" w14:textId="77777777" w:rsidR="00075C46" w:rsidRPr="005775CD" w:rsidRDefault="00075C46" w:rsidP="00075C46">
      <w:pPr>
        <w:pStyle w:val="ad"/>
        <w:ind w:left="0" w:firstLine="567"/>
        <w:jc w:val="both"/>
        <w:rPr>
          <w:rFonts w:cs="Times New Roman"/>
          <w:lang w:val="ru-RU"/>
        </w:rPr>
      </w:pPr>
      <w:r w:rsidRPr="005775CD">
        <w:rPr>
          <w:rFonts w:cs="Times New Roman"/>
          <w:lang w:val="ru-RU"/>
        </w:rPr>
        <w:t>малонадежные</w:t>
      </w:r>
      <w:r w:rsidR="005775CD" w:rsidRPr="005775CD">
        <w:rPr>
          <w:rFonts w:cs="Times New Roman"/>
          <w:lang w:val="ru-RU"/>
        </w:rPr>
        <w:t xml:space="preserve"> </w:t>
      </w:r>
      <w:r w:rsidRPr="005775CD">
        <w:rPr>
          <w:rFonts w:cs="Times New Roman"/>
          <w:lang w:val="ru-RU"/>
        </w:rPr>
        <w:t>- при Ки = 0,5 и при значении меньше 1 одного из</w:t>
      </w:r>
      <w:r w:rsidRPr="005775CD">
        <w:rPr>
          <w:rFonts w:cs="Times New Roman"/>
        </w:rPr>
        <w:t> </w:t>
      </w:r>
      <w:r w:rsidRPr="005775CD">
        <w:rPr>
          <w:rFonts w:cs="Times New Roman"/>
          <w:lang w:val="ru-RU"/>
        </w:rPr>
        <w:t>показателей Кэ, Кв, Кт;</w:t>
      </w:r>
    </w:p>
    <w:p w14:paraId="5CA54573" w14:textId="77777777" w:rsidR="00075C46" w:rsidRPr="005775CD" w:rsidRDefault="00075C46" w:rsidP="00075C46">
      <w:pPr>
        <w:shd w:val="clear" w:color="auto" w:fill="FFFFFF"/>
        <w:ind w:firstLine="567"/>
        <w:jc w:val="both"/>
        <w:rPr>
          <w:rFonts w:cs="Times New Roman"/>
        </w:rPr>
      </w:pPr>
      <w:r w:rsidRPr="005775CD">
        <w:rPr>
          <w:rFonts w:cs="Times New Roman"/>
        </w:rPr>
        <w:t>ненадежные показателей Кэ, Кв, Кт.</w:t>
      </w:r>
    </w:p>
    <w:p w14:paraId="4B662FC2" w14:textId="77777777" w:rsidR="00075C46" w:rsidRPr="005775CD" w:rsidRDefault="00075C46" w:rsidP="00075C46">
      <w:pPr>
        <w:shd w:val="clear" w:color="auto" w:fill="FFFFFF"/>
        <w:ind w:firstLine="426"/>
        <w:jc w:val="both"/>
        <w:rPr>
          <w:rFonts w:cs="Times New Roman"/>
        </w:rPr>
      </w:pPr>
    </w:p>
    <w:p w14:paraId="2A42FD4B" w14:textId="77777777" w:rsidR="00075C46" w:rsidRPr="005775CD" w:rsidRDefault="00075C46" w:rsidP="00075C46">
      <w:pPr>
        <w:shd w:val="clear" w:color="auto" w:fill="FFFFFF"/>
        <w:ind w:firstLine="567"/>
        <w:jc w:val="both"/>
        <w:rPr>
          <w:rFonts w:cs="Times New Roman"/>
        </w:rPr>
      </w:pPr>
      <w:r w:rsidRPr="005775CD">
        <w:rPr>
          <w:rFonts w:cs="Times New Roman"/>
        </w:rPr>
        <w:t>б) оценка надежности тепловых сетей.</w:t>
      </w:r>
    </w:p>
    <w:p w14:paraId="66FBFB96" w14:textId="77777777" w:rsidR="00075C46" w:rsidRPr="005775CD" w:rsidRDefault="00075C46" w:rsidP="00075C46">
      <w:pPr>
        <w:pStyle w:val="ad"/>
        <w:ind w:left="0" w:firstLine="567"/>
        <w:jc w:val="both"/>
        <w:rPr>
          <w:rFonts w:cs="Times New Roman"/>
          <w:lang w:val="ru-RU"/>
        </w:rPr>
      </w:pPr>
      <w:r w:rsidRPr="005775CD">
        <w:rPr>
          <w:rFonts w:cs="Times New Roman"/>
          <w:lang w:val="ru-RU"/>
        </w:rPr>
        <w:t>В зависимости от полученных показателей надежности, тепловые сети могут быть оценены как:</w:t>
      </w:r>
    </w:p>
    <w:p w14:paraId="6BEFA56C" w14:textId="77777777" w:rsidR="00075C46" w:rsidRPr="005775CD" w:rsidRDefault="00075C46" w:rsidP="00075C46">
      <w:pPr>
        <w:pStyle w:val="ad"/>
        <w:ind w:left="0" w:firstLine="567"/>
        <w:jc w:val="both"/>
        <w:rPr>
          <w:rFonts w:cs="Times New Roman"/>
          <w:lang w:val="ru-RU"/>
        </w:rPr>
      </w:pPr>
      <w:r w:rsidRPr="005775CD">
        <w:rPr>
          <w:rFonts w:cs="Times New Roman"/>
          <w:lang w:val="ru-RU"/>
        </w:rPr>
        <w:t>высоконадежные</w:t>
      </w:r>
      <w:r w:rsidR="005775CD" w:rsidRPr="005775CD">
        <w:rPr>
          <w:rFonts w:cs="Times New Roman"/>
          <w:lang w:val="ru-RU"/>
        </w:rPr>
        <w:t xml:space="preserve"> </w:t>
      </w:r>
      <w:r w:rsidRPr="005775CD">
        <w:rPr>
          <w:rFonts w:cs="Times New Roman"/>
          <w:lang w:val="ru-RU"/>
        </w:rPr>
        <w:t>- более 0,9;</w:t>
      </w:r>
    </w:p>
    <w:p w14:paraId="63AA0AB5" w14:textId="77777777" w:rsidR="00075C46" w:rsidRPr="005775CD" w:rsidRDefault="00075C46" w:rsidP="00075C46">
      <w:pPr>
        <w:pStyle w:val="ad"/>
        <w:ind w:left="0" w:firstLine="567"/>
        <w:jc w:val="both"/>
        <w:rPr>
          <w:rFonts w:cs="Times New Roman"/>
          <w:lang w:val="ru-RU"/>
        </w:rPr>
      </w:pPr>
      <w:r w:rsidRPr="005775CD">
        <w:rPr>
          <w:rFonts w:cs="Times New Roman"/>
          <w:lang w:val="ru-RU"/>
        </w:rPr>
        <w:t>надежные</w:t>
      </w:r>
      <w:r w:rsidR="005775CD" w:rsidRPr="005775CD">
        <w:rPr>
          <w:rFonts w:cs="Times New Roman"/>
          <w:lang w:val="ru-RU"/>
        </w:rPr>
        <w:t xml:space="preserve"> </w:t>
      </w:r>
      <w:r w:rsidRPr="005775CD">
        <w:rPr>
          <w:rFonts w:cs="Times New Roman"/>
          <w:lang w:val="ru-RU"/>
        </w:rPr>
        <w:t>- 0,75 - 0,89;</w:t>
      </w:r>
    </w:p>
    <w:p w14:paraId="0D699FF1" w14:textId="77777777" w:rsidR="00075C46" w:rsidRPr="005775CD" w:rsidRDefault="00075C46" w:rsidP="00075C46">
      <w:pPr>
        <w:pStyle w:val="ad"/>
        <w:ind w:left="0" w:firstLine="567"/>
        <w:jc w:val="both"/>
        <w:rPr>
          <w:rFonts w:cs="Times New Roman"/>
          <w:lang w:val="ru-RU"/>
        </w:rPr>
      </w:pPr>
      <w:r w:rsidRPr="005775CD">
        <w:rPr>
          <w:rFonts w:cs="Times New Roman"/>
          <w:lang w:val="ru-RU"/>
        </w:rPr>
        <w:t>малонадежные</w:t>
      </w:r>
      <w:r w:rsidR="005775CD" w:rsidRPr="005775CD">
        <w:rPr>
          <w:rFonts w:cs="Times New Roman"/>
          <w:lang w:val="ru-RU"/>
        </w:rPr>
        <w:t xml:space="preserve"> </w:t>
      </w:r>
      <w:r w:rsidRPr="005775CD">
        <w:rPr>
          <w:rFonts w:cs="Times New Roman"/>
          <w:lang w:val="ru-RU"/>
        </w:rPr>
        <w:t>- 0,5 - 0,74;</w:t>
      </w:r>
    </w:p>
    <w:p w14:paraId="2829A064" w14:textId="77777777" w:rsidR="00075C46" w:rsidRPr="005775CD" w:rsidRDefault="00075C46" w:rsidP="00075C46">
      <w:pPr>
        <w:pStyle w:val="ad"/>
        <w:ind w:left="0" w:firstLine="567"/>
        <w:jc w:val="both"/>
        <w:rPr>
          <w:rFonts w:cs="Times New Roman"/>
          <w:lang w:val="ru-RU"/>
        </w:rPr>
      </w:pPr>
      <w:r w:rsidRPr="005775CD">
        <w:rPr>
          <w:rFonts w:cs="Times New Roman"/>
          <w:lang w:val="ru-RU"/>
        </w:rPr>
        <w:t>ненадежные</w:t>
      </w:r>
      <w:r w:rsidR="005775CD" w:rsidRPr="005775CD">
        <w:rPr>
          <w:rFonts w:cs="Times New Roman"/>
          <w:lang w:val="ru-RU"/>
        </w:rPr>
        <w:t xml:space="preserve"> </w:t>
      </w:r>
      <w:r w:rsidRPr="005775CD">
        <w:rPr>
          <w:rFonts w:cs="Times New Roman"/>
          <w:lang w:val="ru-RU"/>
        </w:rPr>
        <w:t>- менее 0,5</w:t>
      </w:r>
    </w:p>
    <w:p w14:paraId="5FFAECE0" w14:textId="77777777" w:rsidR="00075C46" w:rsidRPr="005775CD" w:rsidRDefault="00075C46" w:rsidP="00075C46">
      <w:pPr>
        <w:pStyle w:val="ad"/>
        <w:tabs>
          <w:tab w:val="left" w:pos="825"/>
        </w:tabs>
        <w:ind w:left="824"/>
        <w:rPr>
          <w:rFonts w:cs="Times New Roman"/>
          <w:lang w:val="ru-RU"/>
        </w:rPr>
      </w:pPr>
    </w:p>
    <w:p w14:paraId="385E3155" w14:textId="77777777" w:rsidR="00075C46" w:rsidRPr="005775CD" w:rsidRDefault="00075C46" w:rsidP="00075C46">
      <w:pPr>
        <w:shd w:val="clear" w:color="auto" w:fill="FFFFFF"/>
        <w:ind w:firstLine="567"/>
        <w:jc w:val="both"/>
        <w:rPr>
          <w:rFonts w:cs="Times New Roman"/>
        </w:rPr>
      </w:pPr>
      <w:r w:rsidRPr="005775CD">
        <w:rPr>
          <w:rFonts w:cs="Times New Roman"/>
        </w:rPr>
        <w:t>в) оценка надежности систем теплоснабжения в целом.</w:t>
      </w:r>
    </w:p>
    <w:p w14:paraId="10974932" w14:textId="77777777" w:rsidR="00075C46" w:rsidRPr="005775CD" w:rsidRDefault="00075C46" w:rsidP="00075C46">
      <w:pPr>
        <w:shd w:val="clear" w:color="auto" w:fill="FFFFFF"/>
        <w:ind w:firstLine="567"/>
        <w:jc w:val="both"/>
        <w:rPr>
          <w:rFonts w:cs="Times New Roman"/>
        </w:rPr>
      </w:pPr>
      <w:r w:rsidRPr="005775CD">
        <w:rPr>
          <w:rFonts w:cs="Times New Roman"/>
        </w:rPr>
        <w:t>Общая оценка надежности системы теплоснабжения определяется исходя из оценок надежности источников тепловой энергии и тепловых сетей.</w:t>
      </w:r>
    </w:p>
    <w:p w14:paraId="16DFC94D" w14:textId="77777777" w:rsidR="00075C46" w:rsidRPr="005775CD" w:rsidRDefault="00075C46" w:rsidP="00075C46">
      <w:pPr>
        <w:shd w:val="clear" w:color="auto" w:fill="FFFFFF"/>
        <w:ind w:firstLine="567"/>
        <w:jc w:val="both"/>
        <w:rPr>
          <w:rFonts w:cs="Times New Roman"/>
        </w:rPr>
      </w:pPr>
      <w:r w:rsidRPr="005775CD">
        <w:rPr>
          <w:rFonts w:cs="Times New Roman"/>
        </w:rPr>
        <w:t>Общая оценка надежности системы теплоснабжения определяется как наихудшая из оценок надежности источников тепловой энергии или тепловых сетей.</w:t>
      </w:r>
    </w:p>
    <w:p w14:paraId="223A430D" w14:textId="77777777" w:rsidR="00075C46" w:rsidRPr="005775CD" w:rsidRDefault="00075C46" w:rsidP="00075C46">
      <w:pPr>
        <w:pStyle w:val="ad"/>
        <w:ind w:left="0" w:firstLine="567"/>
        <w:jc w:val="both"/>
        <w:rPr>
          <w:rFonts w:cs="Times New Roman"/>
          <w:lang w:val="ru-RU"/>
        </w:rPr>
      </w:pPr>
      <w:r w:rsidRPr="005775CD">
        <w:rPr>
          <w:rFonts w:cs="Times New Roman"/>
          <w:lang w:val="ru-RU"/>
        </w:rPr>
        <w:t>Оценка надежности систем централизованного теплоснабжения СП "Баянгольское" представлена в таблице 11.12.1.</w:t>
      </w:r>
    </w:p>
    <w:p w14:paraId="302B066A" w14:textId="77777777" w:rsidR="00075C46" w:rsidRPr="005775CD" w:rsidRDefault="00075C46" w:rsidP="00075C46">
      <w:pPr>
        <w:spacing w:before="400" w:after="200"/>
        <w:rPr>
          <w:rFonts w:cs="Times New Roman"/>
        </w:rPr>
      </w:pPr>
      <w:r w:rsidRPr="005775CD">
        <w:rPr>
          <w:rFonts w:cs="Times New Roman"/>
          <w:b/>
        </w:rPr>
        <w:t>Таблица 11.12.1 - Оценка надежности систем централизованного теплоснабжения МО</w:t>
      </w:r>
    </w:p>
    <w:tbl>
      <w:tblPr>
        <w:tblW w:w="7957" w:type="dxa"/>
        <w:tblInd w:w="-5" w:type="dxa"/>
        <w:tblLook w:val="04A0" w:firstRow="1" w:lastRow="0" w:firstColumn="1" w:lastColumn="0" w:noHBand="0" w:noVBand="1"/>
      </w:tblPr>
      <w:tblGrid>
        <w:gridCol w:w="4745"/>
        <w:gridCol w:w="958"/>
        <w:gridCol w:w="2254"/>
      </w:tblGrid>
      <w:tr w:rsidR="00075C46" w:rsidRPr="005775CD" w14:paraId="07878E8A" w14:textId="77777777" w:rsidTr="008A2E82">
        <w:trPr>
          <w:trHeight w:val="468"/>
          <w:tblHeader/>
        </w:trPr>
        <w:tc>
          <w:tcPr>
            <w:tcW w:w="5703" w:type="dxa"/>
            <w:gridSpan w:val="2"/>
            <w:tcBorders>
              <w:top w:val="single" w:sz="4" w:space="0" w:color="auto"/>
              <w:left w:val="single" w:sz="4" w:space="0" w:color="auto"/>
              <w:bottom w:val="single" w:sz="4" w:space="0" w:color="auto"/>
              <w:right w:val="single" w:sz="4" w:space="0" w:color="auto"/>
            </w:tcBorders>
            <w:shd w:val="clear" w:color="000000" w:fill="F2F2F2"/>
            <w:vAlign w:val="center"/>
            <w:hideMark/>
          </w:tcPr>
          <w:p w14:paraId="7DA1EF4A" w14:textId="77777777" w:rsidR="00075C46" w:rsidRPr="005775CD" w:rsidRDefault="00075C46" w:rsidP="008A2E82">
            <w:pPr>
              <w:jc w:val="center"/>
              <w:rPr>
                <w:rFonts w:eastAsia="Times New Roman" w:cs="Times New Roman"/>
                <w:color w:val="000000"/>
                <w:sz w:val="22"/>
                <w:lang w:eastAsia="ru-RU"/>
              </w:rPr>
            </w:pPr>
            <w:bookmarkStart w:id="632" w:name="_Hlk185517781"/>
            <w:r w:rsidRPr="005775CD">
              <w:rPr>
                <w:rFonts w:eastAsia="Times New Roman" w:cs="Times New Roman"/>
                <w:color w:val="000000"/>
                <w:sz w:val="22"/>
                <w:lang w:eastAsia="ru-RU"/>
              </w:rPr>
              <w:t>Показатель</w:t>
            </w:r>
          </w:p>
        </w:tc>
        <w:tc>
          <w:tcPr>
            <w:tcW w:w="2254" w:type="dxa"/>
            <w:tcBorders>
              <w:top w:val="single" w:sz="4" w:space="0" w:color="auto"/>
              <w:left w:val="nil"/>
              <w:bottom w:val="single" w:sz="4" w:space="0" w:color="auto"/>
              <w:right w:val="single" w:sz="4" w:space="0" w:color="auto"/>
            </w:tcBorders>
            <w:shd w:val="clear" w:color="000000" w:fill="F2F2F2"/>
            <w:vAlign w:val="center"/>
            <w:hideMark/>
          </w:tcPr>
          <w:p w14:paraId="4865E178" w14:textId="77777777" w:rsidR="00075C46" w:rsidRPr="005775CD" w:rsidRDefault="00075C46" w:rsidP="008A2E82">
            <w:pPr>
              <w:jc w:val="center"/>
              <w:rPr>
                <w:rFonts w:eastAsia="Times New Roman" w:cs="Times New Roman"/>
                <w:color w:val="000000"/>
                <w:sz w:val="22"/>
                <w:lang w:eastAsia="ru-RU"/>
              </w:rPr>
            </w:pPr>
            <w:r w:rsidRPr="005775CD">
              <w:rPr>
                <w:rFonts w:eastAsia="Times New Roman" w:cs="Times New Roman"/>
                <w:color w:val="000000"/>
                <w:sz w:val="22"/>
                <w:lang w:eastAsia="ru-RU"/>
              </w:rPr>
              <w:t>Значение</w:t>
            </w:r>
          </w:p>
        </w:tc>
      </w:tr>
      <w:tr w:rsidR="00075C46" w:rsidRPr="005775CD" w14:paraId="66A4A500" w14:textId="77777777" w:rsidTr="008A2E82">
        <w:trPr>
          <w:trHeight w:val="284"/>
        </w:trPr>
        <w:tc>
          <w:tcPr>
            <w:tcW w:w="4745" w:type="dxa"/>
            <w:tcBorders>
              <w:top w:val="nil"/>
              <w:left w:val="single" w:sz="4" w:space="0" w:color="auto"/>
              <w:bottom w:val="single" w:sz="4" w:space="0" w:color="auto"/>
              <w:right w:val="single" w:sz="4" w:space="0" w:color="auto"/>
            </w:tcBorders>
            <w:shd w:val="clear" w:color="auto" w:fill="auto"/>
            <w:vAlign w:val="center"/>
            <w:hideMark/>
          </w:tcPr>
          <w:p w14:paraId="767404B8" w14:textId="77777777" w:rsidR="00075C46" w:rsidRPr="005775CD" w:rsidRDefault="00075C46" w:rsidP="008A2E82">
            <w:pPr>
              <w:rPr>
                <w:rFonts w:eastAsia="Times New Roman" w:cs="Times New Roman"/>
                <w:color w:val="000000"/>
                <w:sz w:val="22"/>
                <w:lang w:eastAsia="ru-RU"/>
              </w:rPr>
            </w:pPr>
            <w:r w:rsidRPr="005775CD">
              <w:rPr>
                <w:rFonts w:eastAsia="Times New Roman" w:cs="Times New Roman"/>
                <w:color w:val="000000"/>
                <w:sz w:val="22"/>
                <w:lang w:eastAsia="ru-RU"/>
              </w:rPr>
              <w:t>Показатель надежности электроснабжения теплоисточника</w:t>
            </w:r>
          </w:p>
        </w:tc>
        <w:tc>
          <w:tcPr>
            <w:tcW w:w="958" w:type="dxa"/>
            <w:tcBorders>
              <w:top w:val="nil"/>
              <w:left w:val="nil"/>
              <w:bottom w:val="single" w:sz="4" w:space="0" w:color="auto"/>
              <w:right w:val="single" w:sz="4" w:space="0" w:color="auto"/>
            </w:tcBorders>
            <w:shd w:val="clear" w:color="auto" w:fill="auto"/>
            <w:vAlign w:val="center"/>
            <w:hideMark/>
          </w:tcPr>
          <w:p w14:paraId="5BE5F6B6" w14:textId="77777777" w:rsidR="00075C46" w:rsidRPr="005775CD" w:rsidRDefault="00075C46" w:rsidP="008A2E82">
            <w:pPr>
              <w:jc w:val="center"/>
              <w:rPr>
                <w:rFonts w:eastAsia="Times New Roman" w:cs="Times New Roman"/>
                <w:color w:val="000000"/>
                <w:sz w:val="22"/>
                <w:lang w:eastAsia="ru-RU"/>
              </w:rPr>
            </w:pPr>
            <w:r w:rsidRPr="005775CD">
              <w:rPr>
                <w:rFonts w:eastAsia="Times New Roman" w:cs="Times New Roman"/>
                <w:color w:val="000000"/>
                <w:sz w:val="22"/>
                <w:lang w:eastAsia="ru-RU"/>
              </w:rPr>
              <w:t>Kэ</w:t>
            </w:r>
          </w:p>
        </w:tc>
        <w:tc>
          <w:tcPr>
            <w:tcW w:w="2254" w:type="dxa"/>
            <w:tcBorders>
              <w:top w:val="nil"/>
              <w:left w:val="nil"/>
              <w:bottom w:val="single" w:sz="4" w:space="0" w:color="auto"/>
              <w:right w:val="single" w:sz="4" w:space="0" w:color="auto"/>
            </w:tcBorders>
            <w:shd w:val="clear" w:color="000000" w:fill="FFFFFF"/>
            <w:vAlign w:val="center"/>
            <w:hideMark/>
          </w:tcPr>
          <w:p w14:paraId="2036854D" w14:textId="77777777" w:rsidR="00075C46" w:rsidRPr="005775CD" w:rsidRDefault="00075C46" w:rsidP="008A2E82">
            <w:pPr>
              <w:jc w:val="center"/>
              <w:rPr>
                <w:rFonts w:eastAsia="Times New Roman" w:cs="Times New Roman"/>
                <w:color w:val="000000"/>
                <w:sz w:val="22"/>
                <w:lang w:eastAsia="ru-RU"/>
              </w:rPr>
            </w:pPr>
            <w:r w:rsidRPr="005775CD">
              <w:rPr>
                <w:rFonts w:eastAsia="Times New Roman" w:cs="Times New Roman"/>
                <w:color w:val="000000"/>
                <w:sz w:val="22"/>
                <w:lang w:eastAsia="ru-RU"/>
              </w:rPr>
              <w:t>0,6</w:t>
            </w:r>
          </w:p>
        </w:tc>
      </w:tr>
      <w:tr w:rsidR="00075C46" w:rsidRPr="005775CD" w14:paraId="3CFA19A7" w14:textId="77777777" w:rsidTr="008A2E82">
        <w:trPr>
          <w:trHeight w:val="284"/>
        </w:trPr>
        <w:tc>
          <w:tcPr>
            <w:tcW w:w="4745" w:type="dxa"/>
            <w:tcBorders>
              <w:top w:val="nil"/>
              <w:left w:val="single" w:sz="4" w:space="0" w:color="auto"/>
              <w:bottom w:val="single" w:sz="4" w:space="0" w:color="auto"/>
              <w:right w:val="single" w:sz="4" w:space="0" w:color="auto"/>
            </w:tcBorders>
            <w:shd w:val="clear" w:color="auto" w:fill="auto"/>
            <w:vAlign w:val="center"/>
            <w:hideMark/>
          </w:tcPr>
          <w:p w14:paraId="555ADC85" w14:textId="77777777" w:rsidR="00075C46" w:rsidRPr="005775CD" w:rsidRDefault="00075C46" w:rsidP="008A2E82">
            <w:pPr>
              <w:rPr>
                <w:rFonts w:eastAsia="Times New Roman" w:cs="Times New Roman"/>
                <w:color w:val="000000"/>
                <w:sz w:val="22"/>
                <w:lang w:eastAsia="ru-RU"/>
              </w:rPr>
            </w:pPr>
            <w:r w:rsidRPr="005775CD">
              <w:rPr>
                <w:rFonts w:eastAsia="Times New Roman" w:cs="Times New Roman"/>
                <w:color w:val="000000"/>
                <w:sz w:val="22"/>
                <w:lang w:eastAsia="ru-RU"/>
              </w:rPr>
              <w:t>Показатель надежности водоснабжения теплоисточника</w:t>
            </w:r>
          </w:p>
        </w:tc>
        <w:tc>
          <w:tcPr>
            <w:tcW w:w="958" w:type="dxa"/>
            <w:tcBorders>
              <w:top w:val="nil"/>
              <w:left w:val="nil"/>
              <w:bottom w:val="single" w:sz="4" w:space="0" w:color="auto"/>
              <w:right w:val="single" w:sz="4" w:space="0" w:color="auto"/>
            </w:tcBorders>
            <w:shd w:val="clear" w:color="auto" w:fill="auto"/>
            <w:vAlign w:val="center"/>
            <w:hideMark/>
          </w:tcPr>
          <w:p w14:paraId="19CACD42" w14:textId="77777777" w:rsidR="00075C46" w:rsidRPr="005775CD" w:rsidRDefault="00075C46" w:rsidP="008A2E82">
            <w:pPr>
              <w:jc w:val="center"/>
              <w:rPr>
                <w:rFonts w:eastAsia="Times New Roman" w:cs="Times New Roman"/>
                <w:color w:val="000000"/>
                <w:sz w:val="22"/>
                <w:lang w:eastAsia="ru-RU"/>
              </w:rPr>
            </w:pPr>
            <w:r w:rsidRPr="005775CD">
              <w:rPr>
                <w:rFonts w:eastAsia="Times New Roman" w:cs="Times New Roman"/>
                <w:color w:val="000000"/>
                <w:sz w:val="22"/>
                <w:lang w:eastAsia="ru-RU"/>
              </w:rPr>
              <w:t>Kв</w:t>
            </w:r>
          </w:p>
        </w:tc>
        <w:tc>
          <w:tcPr>
            <w:tcW w:w="2254" w:type="dxa"/>
            <w:tcBorders>
              <w:top w:val="nil"/>
              <w:left w:val="nil"/>
              <w:bottom w:val="single" w:sz="4" w:space="0" w:color="auto"/>
              <w:right w:val="single" w:sz="4" w:space="0" w:color="auto"/>
            </w:tcBorders>
            <w:shd w:val="clear" w:color="000000" w:fill="FFFFFF"/>
            <w:vAlign w:val="center"/>
            <w:hideMark/>
          </w:tcPr>
          <w:p w14:paraId="143128E2" w14:textId="77777777" w:rsidR="00075C46" w:rsidRPr="005775CD" w:rsidRDefault="00075C46" w:rsidP="008A2E82">
            <w:pPr>
              <w:jc w:val="center"/>
              <w:rPr>
                <w:rFonts w:eastAsia="Times New Roman" w:cs="Times New Roman"/>
                <w:color w:val="000000"/>
                <w:sz w:val="22"/>
                <w:lang w:eastAsia="ru-RU"/>
              </w:rPr>
            </w:pPr>
            <w:r w:rsidRPr="005775CD">
              <w:rPr>
                <w:rFonts w:eastAsia="Times New Roman" w:cs="Times New Roman"/>
                <w:color w:val="000000"/>
                <w:sz w:val="22"/>
                <w:lang w:eastAsia="ru-RU"/>
              </w:rPr>
              <w:t>0,6</w:t>
            </w:r>
          </w:p>
        </w:tc>
      </w:tr>
      <w:tr w:rsidR="00075C46" w:rsidRPr="005775CD" w14:paraId="6BEE93E5" w14:textId="77777777" w:rsidTr="008A2E82">
        <w:trPr>
          <w:trHeight w:val="284"/>
        </w:trPr>
        <w:tc>
          <w:tcPr>
            <w:tcW w:w="4745" w:type="dxa"/>
            <w:tcBorders>
              <w:top w:val="nil"/>
              <w:left w:val="single" w:sz="4" w:space="0" w:color="auto"/>
              <w:bottom w:val="single" w:sz="4" w:space="0" w:color="auto"/>
              <w:right w:val="single" w:sz="4" w:space="0" w:color="auto"/>
            </w:tcBorders>
            <w:shd w:val="clear" w:color="auto" w:fill="auto"/>
            <w:vAlign w:val="center"/>
            <w:hideMark/>
          </w:tcPr>
          <w:p w14:paraId="61B6F44E" w14:textId="77777777" w:rsidR="00075C46" w:rsidRPr="005775CD" w:rsidRDefault="00075C46" w:rsidP="008A2E82">
            <w:pPr>
              <w:rPr>
                <w:rFonts w:eastAsia="Times New Roman" w:cs="Times New Roman"/>
                <w:color w:val="000000"/>
                <w:sz w:val="22"/>
                <w:lang w:eastAsia="ru-RU"/>
              </w:rPr>
            </w:pPr>
            <w:r w:rsidRPr="005775CD">
              <w:rPr>
                <w:rFonts w:eastAsia="Times New Roman" w:cs="Times New Roman"/>
                <w:color w:val="000000"/>
                <w:sz w:val="22"/>
                <w:lang w:eastAsia="ru-RU"/>
              </w:rPr>
              <w:t>Показатель надежности топливоснабжения теплоисточника</w:t>
            </w:r>
          </w:p>
        </w:tc>
        <w:tc>
          <w:tcPr>
            <w:tcW w:w="958" w:type="dxa"/>
            <w:tcBorders>
              <w:top w:val="nil"/>
              <w:left w:val="nil"/>
              <w:bottom w:val="single" w:sz="4" w:space="0" w:color="auto"/>
              <w:right w:val="single" w:sz="4" w:space="0" w:color="auto"/>
            </w:tcBorders>
            <w:shd w:val="clear" w:color="auto" w:fill="auto"/>
            <w:vAlign w:val="center"/>
            <w:hideMark/>
          </w:tcPr>
          <w:p w14:paraId="42C74FF8" w14:textId="77777777" w:rsidR="00075C46" w:rsidRPr="005775CD" w:rsidRDefault="00075C46" w:rsidP="008A2E82">
            <w:pPr>
              <w:jc w:val="center"/>
              <w:rPr>
                <w:rFonts w:eastAsia="Times New Roman" w:cs="Times New Roman"/>
                <w:color w:val="000000"/>
                <w:sz w:val="22"/>
                <w:lang w:eastAsia="ru-RU"/>
              </w:rPr>
            </w:pPr>
            <w:r w:rsidRPr="005775CD">
              <w:rPr>
                <w:rFonts w:eastAsia="Times New Roman" w:cs="Times New Roman"/>
                <w:color w:val="000000"/>
                <w:sz w:val="22"/>
                <w:lang w:eastAsia="ru-RU"/>
              </w:rPr>
              <w:t>Kт</w:t>
            </w:r>
          </w:p>
        </w:tc>
        <w:tc>
          <w:tcPr>
            <w:tcW w:w="2254" w:type="dxa"/>
            <w:tcBorders>
              <w:top w:val="nil"/>
              <w:left w:val="nil"/>
              <w:bottom w:val="single" w:sz="4" w:space="0" w:color="auto"/>
              <w:right w:val="single" w:sz="4" w:space="0" w:color="auto"/>
            </w:tcBorders>
            <w:shd w:val="clear" w:color="000000" w:fill="FFFFFF"/>
            <w:vAlign w:val="center"/>
            <w:hideMark/>
          </w:tcPr>
          <w:p w14:paraId="7353ABB1" w14:textId="77777777" w:rsidR="00075C46" w:rsidRPr="005775CD" w:rsidRDefault="00075C46" w:rsidP="008A2E82">
            <w:pPr>
              <w:jc w:val="center"/>
              <w:rPr>
                <w:rFonts w:eastAsia="Times New Roman" w:cs="Times New Roman"/>
                <w:color w:val="000000"/>
                <w:sz w:val="22"/>
                <w:lang w:eastAsia="ru-RU"/>
              </w:rPr>
            </w:pPr>
            <w:r w:rsidRPr="005775CD">
              <w:rPr>
                <w:rFonts w:eastAsia="Times New Roman" w:cs="Times New Roman"/>
                <w:color w:val="000000"/>
                <w:sz w:val="22"/>
                <w:lang w:eastAsia="ru-RU"/>
              </w:rPr>
              <w:t>1</w:t>
            </w:r>
          </w:p>
        </w:tc>
      </w:tr>
      <w:tr w:rsidR="00075C46" w:rsidRPr="005775CD" w14:paraId="24010A31" w14:textId="77777777" w:rsidTr="008A2E82">
        <w:trPr>
          <w:trHeight w:val="284"/>
        </w:trPr>
        <w:tc>
          <w:tcPr>
            <w:tcW w:w="4745" w:type="dxa"/>
            <w:tcBorders>
              <w:top w:val="nil"/>
              <w:left w:val="single" w:sz="4" w:space="0" w:color="auto"/>
              <w:bottom w:val="single" w:sz="4" w:space="0" w:color="auto"/>
              <w:right w:val="single" w:sz="4" w:space="0" w:color="auto"/>
            </w:tcBorders>
            <w:shd w:val="clear" w:color="auto" w:fill="auto"/>
            <w:vAlign w:val="center"/>
            <w:hideMark/>
          </w:tcPr>
          <w:p w14:paraId="3AAC95ED" w14:textId="77777777" w:rsidR="00075C46" w:rsidRPr="005775CD" w:rsidRDefault="00075C46" w:rsidP="008A2E82">
            <w:pPr>
              <w:rPr>
                <w:rFonts w:eastAsia="Times New Roman" w:cs="Times New Roman"/>
                <w:color w:val="000000"/>
                <w:sz w:val="22"/>
                <w:lang w:eastAsia="ru-RU"/>
              </w:rPr>
            </w:pPr>
            <w:r w:rsidRPr="005775CD">
              <w:rPr>
                <w:rFonts w:eastAsia="Times New Roman" w:cs="Times New Roman"/>
                <w:color w:val="000000"/>
                <w:sz w:val="22"/>
                <w:lang w:eastAsia="ru-RU"/>
              </w:rPr>
              <w:t xml:space="preserve">Показатель соответствия тепловой мощности источников тепловой энергии и пропускной способности тепловых сетей фактическим тепловым нагрузкам потребителей </w:t>
            </w:r>
          </w:p>
        </w:tc>
        <w:tc>
          <w:tcPr>
            <w:tcW w:w="958" w:type="dxa"/>
            <w:tcBorders>
              <w:top w:val="nil"/>
              <w:left w:val="nil"/>
              <w:bottom w:val="single" w:sz="4" w:space="0" w:color="auto"/>
              <w:right w:val="single" w:sz="4" w:space="0" w:color="auto"/>
            </w:tcBorders>
            <w:shd w:val="clear" w:color="auto" w:fill="auto"/>
            <w:vAlign w:val="center"/>
            <w:hideMark/>
          </w:tcPr>
          <w:p w14:paraId="0A0087EF" w14:textId="77777777" w:rsidR="00075C46" w:rsidRPr="005775CD" w:rsidRDefault="00075C46" w:rsidP="008A2E82">
            <w:pPr>
              <w:jc w:val="center"/>
              <w:rPr>
                <w:rFonts w:eastAsia="Times New Roman" w:cs="Times New Roman"/>
                <w:color w:val="000000"/>
                <w:sz w:val="22"/>
                <w:lang w:eastAsia="ru-RU"/>
              </w:rPr>
            </w:pPr>
            <w:r w:rsidRPr="005775CD">
              <w:rPr>
                <w:rFonts w:eastAsia="Times New Roman" w:cs="Times New Roman"/>
                <w:color w:val="000000"/>
                <w:sz w:val="22"/>
                <w:lang w:eastAsia="ru-RU"/>
              </w:rPr>
              <w:t>(Кб)</w:t>
            </w:r>
          </w:p>
        </w:tc>
        <w:tc>
          <w:tcPr>
            <w:tcW w:w="2254" w:type="dxa"/>
            <w:tcBorders>
              <w:top w:val="nil"/>
              <w:left w:val="nil"/>
              <w:bottom w:val="single" w:sz="4" w:space="0" w:color="auto"/>
              <w:right w:val="single" w:sz="4" w:space="0" w:color="auto"/>
            </w:tcBorders>
            <w:shd w:val="clear" w:color="000000" w:fill="FFFFFF"/>
            <w:vAlign w:val="center"/>
            <w:hideMark/>
          </w:tcPr>
          <w:p w14:paraId="516B7F57" w14:textId="77777777" w:rsidR="00075C46" w:rsidRPr="005775CD" w:rsidRDefault="00075C46" w:rsidP="008A2E82">
            <w:pPr>
              <w:jc w:val="center"/>
              <w:rPr>
                <w:rFonts w:eastAsia="Times New Roman" w:cs="Times New Roman"/>
                <w:color w:val="000000"/>
                <w:sz w:val="22"/>
                <w:lang w:eastAsia="ru-RU"/>
              </w:rPr>
            </w:pPr>
            <w:r w:rsidRPr="005775CD">
              <w:rPr>
                <w:rFonts w:eastAsia="Times New Roman" w:cs="Times New Roman"/>
                <w:color w:val="000000"/>
                <w:sz w:val="22"/>
                <w:lang w:eastAsia="ru-RU"/>
              </w:rPr>
              <w:t>1</w:t>
            </w:r>
          </w:p>
        </w:tc>
      </w:tr>
      <w:tr w:rsidR="00075C46" w:rsidRPr="005775CD" w14:paraId="716C805D" w14:textId="77777777" w:rsidTr="008A2E82">
        <w:trPr>
          <w:trHeight w:val="284"/>
        </w:trPr>
        <w:tc>
          <w:tcPr>
            <w:tcW w:w="4745" w:type="dxa"/>
            <w:tcBorders>
              <w:top w:val="nil"/>
              <w:left w:val="single" w:sz="4" w:space="0" w:color="auto"/>
              <w:bottom w:val="single" w:sz="4" w:space="0" w:color="auto"/>
              <w:right w:val="single" w:sz="4" w:space="0" w:color="auto"/>
            </w:tcBorders>
            <w:shd w:val="clear" w:color="auto" w:fill="auto"/>
            <w:vAlign w:val="center"/>
            <w:hideMark/>
          </w:tcPr>
          <w:p w14:paraId="56F0CE9E" w14:textId="77777777" w:rsidR="00075C46" w:rsidRPr="005775CD" w:rsidRDefault="00075C46" w:rsidP="008A2E82">
            <w:pPr>
              <w:rPr>
                <w:rFonts w:eastAsia="Times New Roman" w:cs="Times New Roman"/>
                <w:color w:val="000000"/>
                <w:sz w:val="22"/>
                <w:lang w:eastAsia="ru-RU"/>
              </w:rPr>
            </w:pPr>
            <w:r w:rsidRPr="005775CD">
              <w:rPr>
                <w:rFonts w:eastAsia="Times New Roman" w:cs="Times New Roman"/>
                <w:color w:val="000000"/>
                <w:sz w:val="22"/>
                <w:lang w:eastAsia="ru-RU"/>
              </w:rPr>
              <w:t>Показатель уровня резервирования теплоисточника и элементов тепловой сети</w:t>
            </w:r>
          </w:p>
        </w:tc>
        <w:tc>
          <w:tcPr>
            <w:tcW w:w="958" w:type="dxa"/>
            <w:tcBorders>
              <w:top w:val="nil"/>
              <w:left w:val="nil"/>
              <w:bottom w:val="single" w:sz="4" w:space="0" w:color="auto"/>
              <w:right w:val="single" w:sz="4" w:space="0" w:color="auto"/>
            </w:tcBorders>
            <w:shd w:val="clear" w:color="auto" w:fill="auto"/>
            <w:vAlign w:val="center"/>
            <w:hideMark/>
          </w:tcPr>
          <w:p w14:paraId="6F3374EA" w14:textId="77777777" w:rsidR="00075C46" w:rsidRPr="005775CD" w:rsidRDefault="00075C46" w:rsidP="008A2E82">
            <w:pPr>
              <w:jc w:val="center"/>
              <w:rPr>
                <w:rFonts w:eastAsia="Times New Roman" w:cs="Times New Roman"/>
                <w:color w:val="000000"/>
                <w:sz w:val="22"/>
                <w:lang w:eastAsia="ru-RU"/>
              </w:rPr>
            </w:pPr>
            <w:r w:rsidRPr="005775CD">
              <w:rPr>
                <w:rFonts w:eastAsia="Times New Roman" w:cs="Times New Roman"/>
                <w:color w:val="000000"/>
                <w:sz w:val="22"/>
                <w:lang w:eastAsia="ru-RU"/>
              </w:rPr>
              <w:t>Kр</w:t>
            </w:r>
          </w:p>
        </w:tc>
        <w:tc>
          <w:tcPr>
            <w:tcW w:w="2254" w:type="dxa"/>
            <w:tcBorders>
              <w:top w:val="nil"/>
              <w:left w:val="nil"/>
              <w:bottom w:val="single" w:sz="4" w:space="0" w:color="auto"/>
              <w:right w:val="single" w:sz="4" w:space="0" w:color="auto"/>
            </w:tcBorders>
            <w:shd w:val="clear" w:color="000000" w:fill="FFFFFF"/>
            <w:vAlign w:val="center"/>
            <w:hideMark/>
          </w:tcPr>
          <w:p w14:paraId="241915F8" w14:textId="77777777" w:rsidR="00075C46" w:rsidRPr="005775CD" w:rsidRDefault="00075C46" w:rsidP="008A2E82">
            <w:pPr>
              <w:jc w:val="center"/>
              <w:rPr>
                <w:rFonts w:eastAsia="Times New Roman" w:cs="Times New Roman"/>
                <w:color w:val="000000"/>
                <w:sz w:val="22"/>
                <w:lang w:eastAsia="ru-RU"/>
              </w:rPr>
            </w:pPr>
            <w:r w:rsidRPr="005775CD">
              <w:rPr>
                <w:rFonts w:eastAsia="Times New Roman" w:cs="Times New Roman"/>
                <w:color w:val="000000"/>
                <w:sz w:val="22"/>
                <w:lang w:eastAsia="ru-RU"/>
              </w:rPr>
              <w:t>1</w:t>
            </w:r>
          </w:p>
        </w:tc>
      </w:tr>
      <w:tr w:rsidR="00075C46" w:rsidRPr="005775CD" w14:paraId="27B56688" w14:textId="77777777" w:rsidTr="008A2E82">
        <w:trPr>
          <w:trHeight w:val="284"/>
        </w:trPr>
        <w:tc>
          <w:tcPr>
            <w:tcW w:w="4745" w:type="dxa"/>
            <w:tcBorders>
              <w:top w:val="nil"/>
              <w:left w:val="single" w:sz="4" w:space="0" w:color="auto"/>
              <w:bottom w:val="single" w:sz="4" w:space="0" w:color="auto"/>
              <w:right w:val="single" w:sz="4" w:space="0" w:color="auto"/>
            </w:tcBorders>
            <w:shd w:val="clear" w:color="auto" w:fill="auto"/>
            <w:vAlign w:val="center"/>
            <w:hideMark/>
          </w:tcPr>
          <w:p w14:paraId="6A85759B" w14:textId="77777777" w:rsidR="00075C46" w:rsidRPr="005775CD" w:rsidRDefault="00075C46" w:rsidP="008A2E82">
            <w:pPr>
              <w:rPr>
                <w:rFonts w:eastAsia="Times New Roman" w:cs="Times New Roman"/>
                <w:color w:val="000000"/>
                <w:sz w:val="22"/>
                <w:lang w:eastAsia="ru-RU"/>
              </w:rPr>
            </w:pPr>
            <w:r w:rsidRPr="005775CD">
              <w:rPr>
                <w:rFonts w:eastAsia="Times New Roman" w:cs="Times New Roman"/>
                <w:color w:val="000000"/>
                <w:sz w:val="22"/>
                <w:lang w:eastAsia="ru-RU"/>
              </w:rPr>
              <w:t>Показатель технического состояния тепловых сетей</w:t>
            </w:r>
          </w:p>
        </w:tc>
        <w:tc>
          <w:tcPr>
            <w:tcW w:w="958" w:type="dxa"/>
            <w:tcBorders>
              <w:top w:val="nil"/>
              <w:left w:val="nil"/>
              <w:bottom w:val="single" w:sz="4" w:space="0" w:color="auto"/>
              <w:right w:val="single" w:sz="4" w:space="0" w:color="auto"/>
            </w:tcBorders>
            <w:shd w:val="clear" w:color="auto" w:fill="auto"/>
            <w:vAlign w:val="center"/>
            <w:hideMark/>
          </w:tcPr>
          <w:p w14:paraId="1CFDA509" w14:textId="77777777" w:rsidR="00075C46" w:rsidRPr="005775CD" w:rsidRDefault="00075C46" w:rsidP="008A2E82">
            <w:pPr>
              <w:jc w:val="center"/>
              <w:rPr>
                <w:rFonts w:eastAsia="Times New Roman" w:cs="Times New Roman"/>
                <w:color w:val="000000"/>
                <w:sz w:val="22"/>
                <w:lang w:eastAsia="ru-RU"/>
              </w:rPr>
            </w:pPr>
            <w:r w:rsidRPr="005775CD">
              <w:rPr>
                <w:rFonts w:eastAsia="Times New Roman" w:cs="Times New Roman"/>
                <w:color w:val="000000"/>
                <w:sz w:val="22"/>
                <w:lang w:eastAsia="ru-RU"/>
              </w:rPr>
              <w:t>Kс</w:t>
            </w:r>
          </w:p>
        </w:tc>
        <w:tc>
          <w:tcPr>
            <w:tcW w:w="2254" w:type="dxa"/>
            <w:tcBorders>
              <w:top w:val="nil"/>
              <w:left w:val="nil"/>
              <w:bottom w:val="single" w:sz="4" w:space="0" w:color="auto"/>
              <w:right w:val="single" w:sz="4" w:space="0" w:color="auto"/>
            </w:tcBorders>
            <w:shd w:val="clear" w:color="000000" w:fill="FFFFFF"/>
            <w:vAlign w:val="center"/>
            <w:hideMark/>
          </w:tcPr>
          <w:p w14:paraId="49B1090F" w14:textId="77777777" w:rsidR="00075C46" w:rsidRPr="005775CD" w:rsidRDefault="00075C46" w:rsidP="008A2E82">
            <w:pPr>
              <w:jc w:val="center"/>
              <w:rPr>
                <w:rFonts w:eastAsia="Times New Roman" w:cs="Times New Roman"/>
                <w:color w:val="000000"/>
                <w:sz w:val="22"/>
                <w:lang w:eastAsia="ru-RU"/>
              </w:rPr>
            </w:pPr>
            <w:r w:rsidRPr="005775CD">
              <w:rPr>
                <w:rFonts w:eastAsia="Times New Roman" w:cs="Times New Roman"/>
                <w:color w:val="000000"/>
                <w:sz w:val="22"/>
                <w:lang w:eastAsia="ru-RU"/>
              </w:rPr>
              <w:t>0,6</w:t>
            </w:r>
          </w:p>
        </w:tc>
      </w:tr>
      <w:tr w:rsidR="00075C46" w:rsidRPr="005775CD" w14:paraId="3BB57993" w14:textId="77777777" w:rsidTr="008A2E82">
        <w:trPr>
          <w:trHeight w:val="284"/>
        </w:trPr>
        <w:tc>
          <w:tcPr>
            <w:tcW w:w="4745" w:type="dxa"/>
            <w:tcBorders>
              <w:top w:val="nil"/>
              <w:left w:val="single" w:sz="4" w:space="0" w:color="auto"/>
              <w:bottom w:val="single" w:sz="4" w:space="0" w:color="auto"/>
              <w:right w:val="single" w:sz="4" w:space="0" w:color="auto"/>
            </w:tcBorders>
            <w:shd w:val="clear" w:color="auto" w:fill="auto"/>
            <w:vAlign w:val="center"/>
            <w:hideMark/>
          </w:tcPr>
          <w:p w14:paraId="752B4053" w14:textId="77777777" w:rsidR="00075C46" w:rsidRPr="005775CD" w:rsidRDefault="00075C46" w:rsidP="008A2E82">
            <w:pPr>
              <w:rPr>
                <w:rFonts w:eastAsia="Times New Roman" w:cs="Times New Roman"/>
                <w:color w:val="000000"/>
                <w:sz w:val="22"/>
                <w:lang w:eastAsia="ru-RU"/>
              </w:rPr>
            </w:pPr>
            <w:r w:rsidRPr="005775CD">
              <w:rPr>
                <w:rFonts w:eastAsia="Times New Roman" w:cs="Times New Roman"/>
                <w:color w:val="000000"/>
                <w:sz w:val="22"/>
                <w:lang w:eastAsia="ru-RU"/>
              </w:rPr>
              <w:t>Показатьель интенсивности отказов тепловых сетей</w:t>
            </w:r>
          </w:p>
        </w:tc>
        <w:tc>
          <w:tcPr>
            <w:tcW w:w="958" w:type="dxa"/>
            <w:tcBorders>
              <w:top w:val="nil"/>
              <w:left w:val="nil"/>
              <w:bottom w:val="single" w:sz="4" w:space="0" w:color="auto"/>
              <w:right w:val="single" w:sz="4" w:space="0" w:color="auto"/>
            </w:tcBorders>
            <w:shd w:val="clear" w:color="auto" w:fill="auto"/>
            <w:vAlign w:val="center"/>
            <w:hideMark/>
          </w:tcPr>
          <w:p w14:paraId="174FB6F3" w14:textId="77777777" w:rsidR="00075C46" w:rsidRPr="005775CD" w:rsidRDefault="00075C46" w:rsidP="008A2E82">
            <w:pPr>
              <w:jc w:val="center"/>
              <w:rPr>
                <w:rFonts w:eastAsia="Times New Roman" w:cs="Times New Roman"/>
                <w:color w:val="000000"/>
                <w:sz w:val="22"/>
                <w:lang w:eastAsia="ru-RU"/>
              </w:rPr>
            </w:pPr>
            <w:r w:rsidRPr="005775CD">
              <w:rPr>
                <w:rFonts w:eastAsia="Times New Roman" w:cs="Times New Roman"/>
                <w:color w:val="000000"/>
                <w:sz w:val="22"/>
                <w:lang w:eastAsia="ru-RU"/>
              </w:rPr>
              <w:t>Kотк.тс</w:t>
            </w:r>
          </w:p>
        </w:tc>
        <w:tc>
          <w:tcPr>
            <w:tcW w:w="2254" w:type="dxa"/>
            <w:tcBorders>
              <w:top w:val="nil"/>
              <w:left w:val="nil"/>
              <w:bottom w:val="single" w:sz="4" w:space="0" w:color="auto"/>
              <w:right w:val="single" w:sz="4" w:space="0" w:color="auto"/>
            </w:tcBorders>
            <w:shd w:val="clear" w:color="000000" w:fill="FFFFFF"/>
            <w:vAlign w:val="center"/>
            <w:hideMark/>
          </w:tcPr>
          <w:p w14:paraId="682A596C" w14:textId="77777777" w:rsidR="00075C46" w:rsidRPr="005775CD" w:rsidRDefault="00075C46" w:rsidP="008A2E82">
            <w:pPr>
              <w:jc w:val="center"/>
              <w:rPr>
                <w:rFonts w:eastAsia="Times New Roman" w:cs="Times New Roman"/>
                <w:color w:val="000000"/>
                <w:sz w:val="22"/>
                <w:lang w:eastAsia="ru-RU"/>
              </w:rPr>
            </w:pPr>
            <w:r w:rsidRPr="005775CD">
              <w:rPr>
                <w:rFonts w:eastAsia="Times New Roman" w:cs="Times New Roman"/>
                <w:color w:val="000000"/>
                <w:sz w:val="22"/>
                <w:lang w:eastAsia="ru-RU"/>
              </w:rPr>
              <w:t>1</w:t>
            </w:r>
          </w:p>
        </w:tc>
      </w:tr>
      <w:tr w:rsidR="00075C46" w:rsidRPr="005775CD" w14:paraId="6CB481A1" w14:textId="77777777" w:rsidTr="008A2E82">
        <w:trPr>
          <w:trHeight w:val="284"/>
        </w:trPr>
        <w:tc>
          <w:tcPr>
            <w:tcW w:w="4745" w:type="dxa"/>
            <w:tcBorders>
              <w:top w:val="nil"/>
              <w:left w:val="single" w:sz="4" w:space="0" w:color="auto"/>
              <w:bottom w:val="single" w:sz="4" w:space="0" w:color="auto"/>
              <w:right w:val="single" w:sz="4" w:space="0" w:color="auto"/>
            </w:tcBorders>
            <w:shd w:val="clear" w:color="auto" w:fill="auto"/>
            <w:vAlign w:val="center"/>
            <w:hideMark/>
          </w:tcPr>
          <w:p w14:paraId="3C05C11D" w14:textId="77777777" w:rsidR="00075C46" w:rsidRPr="005775CD" w:rsidRDefault="00075C46" w:rsidP="008A2E82">
            <w:pPr>
              <w:rPr>
                <w:rFonts w:eastAsia="Times New Roman" w:cs="Times New Roman"/>
                <w:color w:val="000000"/>
                <w:sz w:val="22"/>
                <w:lang w:eastAsia="ru-RU"/>
              </w:rPr>
            </w:pPr>
            <w:r w:rsidRPr="005775CD">
              <w:rPr>
                <w:rFonts w:eastAsia="Times New Roman" w:cs="Times New Roman"/>
                <w:color w:val="000000"/>
                <w:sz w:val="22"/>
                <w:lang w:eastAsia="ru-RU"/>
              </w:rPr>
              <w:t xml:space="preserve">Показатель интенсивности отказов теплового источника </w:t>
            </w:r>
          </w:p>
        </w:tc>
        <w:tc>
          <w:tcPr>
            <w:tcW w:w="958" w:type="dxa"/>
            <w:tcBorders>
              <w:top w:val="nil"/>
              <w:left w:val="nil"/>
              <w:bottom w:val="single" w:sz="4" w:space="0" w:color="auto"/>
              <w:right w:val="single" w:sz="4" w:space="0" w:color="auto"/>
            </w:tcBorders>
            <w:shd w:val="clear" w:color="auto" w:fill="auto"/>
            <w:vAlign w:val="center"/>
            <w:hideMark/>
          </w:tcPr>
          <w:p w14:paraId="43CE3EAA" w14:textId="77777777" w:rsidR="00075C46" w:rsidRPr="005775CD" w:rsidRDefault="00075C46" w:rsidP="008A2E82">
            <w:pPr>
              <w:jc w:val="center"/>
              <w:rPr>
                <w:rFonts w:eastAsia="Times New Roman" w:cs="Times New Roman"/>
                <w:color w:val="000000"/>
                <w:sz w:val="22"/>
                <w:lang w:eastAsia="ru-RU"/>
              </w:rPr>
            </w:pPr>
            <w:r w:rsidRPr="005775CD">
              <w:rPr>
                <w:rFonts w:eastAsia="Times New Roman" w:cs="Times New Roman"/>
                <w:color w:val="000000"/>
                <w:sz w:val="22"/>
                <w:lang w:eastAsia="ru-RU"/>
              </w:rPr>
              <w:t>(Котк ит)</w:t>
            </w:r>
          </w:p>
        </w:tc>
        <w:tc>
          <w:tcPr>
            <w:tcW w:w="2254" w:type="dxa"/>
            <w:tcBorders>
              <w:top w:val="nil"/>
              <w:left w:val="nil"/>
              <w:bottom w:val="single" w:sz="4" w:space="0" w:color="auto"/>
              <w:right w:val="single" w:sz="4" w:space="0" w:color="auto"/>
            </w:tcBorders>
            <w:shd w:val="clear" w:color="000000" w:fill="FFFFFF"/>
            <w:vAlign w:val="center"/>
            <w:hideMark/>
          </w:tcPr>
          <w:p w14:paraId="5A46E463" w14:textId="77777777" w:rsidR="00075C46" w:rsidRPr="005775CD" w:rsidRDefault="00075C46" w:rsidP="008A2E82">
            <w:pPr>
              <w:jc w:val="center"/>
              <w:rPr>
                <w:rFonts w:eastAsia="Times New Roman" w:cs="Times New Roman"/>
                <w:color w:val="000000"/>
                <w:sz w:val="22"/>
                <w:lang w:eastAsia="ru-RU"/>
              </w:rPr>
            </w:pPr>
            <w:r w:rsidRPr="005775CD">
              <w:rPr>
                <w:rFonts w:eastAsia="Times New Roman" w:cs="Times New Roman"/>
                <w:color w:val="000000"/>
                <w:sz w:val="22"/>
                <w:lang w:eastAsia="ru-RU"/>
              </w:rPr>
              <w:t>1</w:t>
            </w:r>
          </w:p>
        </w:tc>
      </w:tr>
      <w:tr w:rsidR="00075C46" w:rsidRPr="005775CD" w14:paraId="5F89D011" w14:textId="77777777" w:rsidTr="008A2E82">
        <w:trPr>
          <w:trHeight w:val="284"/>
        </w:trPr>
        <w:tc>
          <w:tcPr>
            <w:tcW w:w="4745" w:type="dxa"/>
            <w:tcBorders>
              <w:top w:val="nil"/>
              <w:left w:val="single" w:sz="4" w:space="0" w:color="auto"/>
              <w:bottom w:val="single" w:sz="4" w:space="0" w:color="auto"/>
              <w:right w:val="single" w:sz="4" w:space="0" w:color="auto"/>
            </w:tcBorders>
            <w:shd w:val="clear" w:color="auto" w:fill="auto"/>
            <w:vAlign w:val="center"/>
            <w:hideMark/>
          </w:tcPr>
          <w:p w14:paraId="63DDEB42" w14:textId="77777777" w:rsidR="00075C46" w:rsidRPr="005775CD" w:rsidRDefault="00075C46" w:rsidP="008A2E82">
            <w:pPr>
              <w:rPr>
                <w:rFonts w:eastAsia="Times New Roman" w:cs="Times New Roman"/>
                <w:color w:val="000000"/>
                <w:sz w:val="22"/>
                <w:lang w:eastAsia="ru-RU"/>
              </w:rPr>
            </w:pPr>
            <w:r w:rsidRPr="005775CD">
              <w:rPr>
                <w:rFonts w:eastAsia="Times New Roman" w:cs="Times New Roman"/>
                <w:color w:val="000000"/>
                <w:sz w:val="22"/>
                <w:lang w:eastAsia="ru-RU"/>
              </w:rPr>
              <w:t>Показатель относительного аварийного недоотпуска тепла</w:t>
            </w:r>
          </w:p>
        </w:tc>
        <w:tc>
          <w:tcPr>
            <w:tcW w:w="958" w:type="dxa"/>
            <w:tcBorders>
              <w:top w:val="nil"/>
              <w:left w:val="nil"/>
              <w:bottom w:val="single" w:sz="4" w:space="0" w:color="auto"/>
              <w:right w:val="single" w:sz="4" w:space="0" w:color="auto"/>
            </w:tcBorders>
            <w:shd w:val="clear" w:color="auto" w:fill="auto"/>
            <w:vAlign w:val="center"/>
            <w:hideMark/>
          </w:tcPr>
          <w:p w14:paraId="539720DC" w14:textId="77777777" w:rsidR="00075C46" w:rsidRPr="005775CD" w:rsidRDefault="00075C46" w:rsidP="008A2E82">
            <w:pPr>
              <w:jc w:val="center"/>
              <w:rPr>
                <w:rFonts w:eastAsia="Times New Roman" w:cs="Times New Roman"/>
                <w:color w:val="000000"/>
                <w:sz w:val="22"/>
                <w:lang w:eastAsia="ru-RU"/>
              </w:rPr>
            </w:pPr>
            <w:r w:rsidRPr="005775CD">
              <w:rPr>
                <w:rFonts w:eastAsia="Times New Roman" w:cs="Times New Roman"/>
                <w:color w:val="000000"/>
                <w:sz w:val="22"/>
                <w:lang w:eastAsia="ru-RU"/>
              </w:rPr>
              <w:t>Kнед</w:t>
            </w:r>
          </w:p>
        </w:tc>
        <w:tc>
          <w:tcPr>
            <w:tcW w:w="2254" w:type="dxa"/>
            <w:tcBorders>
              <w:top w:val="nil"/>
              <w:left w:val="nil"/>
              <w:bottom w:val="single" w:sz="4" w:space="0" w:color="auto"/>
              <w:right w:val="single" w:sz="4" w:space="0" w:color="auto"/>
            </w:tcBorders>
            <w:shd w:val="clear" w:color="000000" w:fill="FFFFFF"/>
            <w:vAlign w:val="center"/>
            <w:hideMark/>
          </w:tcPr>
          <w:p w14:paraId="67D4889D" w14:textId="77777777" w:rsidR="00075C46" w:rsidRPr="005775CD" w:rsidRDefault="00075C46" w:rsidP="008A2E82">
            <w:pPr>
              <w:jc w:val="center"/>
              <w:rPr>
                <w:rFonts w:eastAsia="Times New Roman" w:cs="Times New Roman"/>
                <w:color w:val="000000"/>
                <w:sz w:val="22"/>
                <w:lang w:eastAsia="ru-RU"/>
              </w:rPr>
            </w:pPr>
            <w:r w:rsidRPr="005775CD">
              <w:rPr>
                <w:rFonts w:eastAsia="Times New Roman" w:cs="Times New Roman"/>
                <w:color w:val="000000"/>
                <w:sz w:val="22"/>
                <w:lang w:eastAsia="ru-RU"/>
              </w:rPr>
              <w:t>1</w:t>
            </w:r>
          </w:p>
        </w:tc>
      </w:tr>
      <w:tr w:rsidR="00075C46" w:rsidRPr="005775CD" w14:paraId="17F43100" w14:textId="77777777" w:rsidTr="008A2E82">
        <w:trPr>
          <w:trHeight w:val="284"/>
        </w:trPr>
        <w:tc>
          <w:tcPr>
            <w:tcW w:w="4745" w:type="dxa"/>
            <w:tcBorders>
              <w:top w:val="nil"/>
              <w:left w:val="single" w:sz="4" w:space="0" w:color="auto"/>
              <w:bottom w:val="single" w:sz="4" w:space="0" w:color="auto"/>
              <w:right w:val="single" w:sz="4" w:space="0" w:color="auto"/>
            </w:tcBorders>
            <w:shd w:val="clear" w:color="auto" w:fill="auto"/>
            <w:vAlign w:val="center"/>
            <w:hideMark/>
          </w:tcPr>
          <w:p w14:paraId="44FFFEA2" w14:textId="77777777" w:rsidR="00075C46" w:rsidRPr="005775CD" w:rsidRDefault="00075C46" w:rsidP="008A2E82">
            <w:pPr>
              <w:rPr>
                <w:rFonts w:eastAsia="Times New Roman" w:cs="Times New Roman"/>
                <w:color w:val="000000"/>
                <w:sz w:val="22"/>
                <w:lang w:eastAsia="ru-RU"/>
              </w:rPr>
            </w:pPr>
            <w:r w:rsidRPr="005775CD">
              <w:rPr>
                <w:rFonts w:eastAsia="Times New Roman" w:cs="Times New Roman"/>
                <w:color w:val="000000"/>
                <w:sz w:val="22"/>
                <w:lang w:eastAsia="ru-RU"/>
              </w:rPr>
              <w:t xml:space="preserve">Показатель готовности теплоснабжающих организаций к проведению аварийно-восстановительных работ в системах теплоснабжения </w:t>
            </w:r>
          </w:p>
        </w:tc>
        <w:tc>
          <w:tcPr>
            <w:tcW w:w="958" w:type="dxa"/>
            <w:tcBorders>
              <w:top w:val="nil"/>
              <w:left w:val="nil"/>
              <w:bottom w:val="single" w:sz="4" w:space="0" w:color="auto"/>
              <w:right w:val="single" w:sz="4" w:space="0" w:color="auto"/>
            </w:tcBorders>
            <w:shd w:val="clear" w:color="auto" w:fill="auto"/>
            <w:vAlign w:val="center"/>
            <w:hideMark/>
          </w:tcPr>
          <w:p w14:paraId="2BD85A41" w14:textId="77777777" w:rsidR="00075C46" w:rsidRPr="005775CD" w:rsidRDefault="00075C46" w:rsidP="008A2E82">
            <w:pPr>
              <w:jc w:val="center"/>
              <w:rPr>
                <w:rFonts w:eastAsia="Times New Roman" w:cs="Times New Roman"/>
                <w:color w:val="000000"/>
                <w:sz w:val="22"/>
                <w:lang w:eastAsia="ru-RU"/>
              </w:rPr>
            </w:pPr>
            <w:r w:rsidRPr="005775CD">
              <w:rPr>
                <w:rFonts w:eastAsia="Times New Roman" w:cs="Times New Roman"/>
                <w:color w:val="000000"/>
                <w:sz w:val="22"/>
                <w:lang w:eastAsia="ru-RU"/>
              </w:rPr>
              <w:t>Kгот</w:t>
            </w:r>
          </w:p>
        </w:tc>
        <w:tc>
          <w:tcPr>
            <w:tcW w:w="2254" w:type="dxa"/>
            <w:tcBorders>
              <w:top w:val="nil"/>
              <w:left w:val="nil"/>
              <w:bottom w:val="single" w:sz="4" w:space="0" w:color="auto"/>
              <w:right w:val="single" w:sz="4" w:space="0" w:color="auto"/>
            </w:tcBorders>
            <w:shd w:val="clear" w:color="000000" w:fill="FFFFFF"/>
            <w:vAlign w:val="center"/>
            <w:hideMark/>
          </w:tcPr>
          <w:p w14:paraId="260B3B71" w14:textId="77777777" w:rsidR="00075C46" w:rsidRPr="005775CD" w:rsidRDefault="00075C46" w:rsidP="008A2E82">
            <w:pPr>
              <w:jc w:val="center"/>
              <w:rPr>
                <w:rFonts w:eastAsia="Times New Roman" w:cs="Times New Roman"/>
                <w:color w:val="000000"/>
                <w:sz w:val="22"/>
                <w:lang w:eastAsia="ru-RU"/>
              </w:rPr>
            </w:pPr>
            <w:r w:rsidRPr="005775CD">
              <w:rPr>
                <w:rFonts w:eastAsia="Times New Roman" w:cs="Times New Roman"/>
                <w:color w:val="000000"/>
                <w:sz w:val="22"/>
                <w:lang w:eastAsia="ru-RU"/>
              </w:rPr>
              <w:t>1</w:t>
            </w:r>
          </w:p>
        </w:tc>
      </w:tr>
      <w:tr w:rsidR="00075C46" w:rsidRPr="005775CD" w14:paraId="2B1BA066" w14:textId="77777777" w:rsidTr="008A2E82">
        <w:trPr>
          <w:trHeight w:val="284"/>
        </w:trPr>
        <w:tc>
          <w:tcPr>
            <w:tcW w:w="57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E088367" w14:textId="77777777" w:rsidR="00075C46" w:rsidRPr="005775CD" w:rsidRDefault="00075C46" w:rsidP="008A2E82">
            <w:pPr>
              <w:rPr>
                <w:rFonts w:eastAsia="Times New Roman" w:cs="Times New Roman"/>
                <w:color w:val="000000"/>
                <w:sz w:val="22"/>
                <w:lang w:eastAsia="ru-RU"/>
              </w:rPr>
            </w:pPr>
            <w:r w:rsidRPr="005775CD">
              <w:rPr>
                <w:rFonts w:eastAsia="Times New Roman" w:cs="Times New Roman"/>
                <w:color w:val="000000"/>
                <w:sz w:val="22"/>
                <w:lang w:eastAsia="ru-RU"/>
              </w:rPr>
              <w:t>оценка надежности источников тепловой энергии</w:t>
            </w:r>
          </w:p>
        </w:tc>
        <w:tc>
          <w:tcPr>
            <w:tcW w:w="2254" w:type="dxa"/>
            <w:tcBorders>
              <w:top w:val="nil"/>
              <w:left w:val="nil"/>
              <w:bottom w:val="single" w:sz="4" w:space="0" w:color="auto"/>
              <w:right w:val="single" w:sz="4" w:space="0" w:color="auto"/>
            </w:tcBorders>
            <w:shd w:val="clear" w:color="000000" w:fill="FFFFFF"/>
            <w:vAlign w:val="center"/>
            <w:hideMark/>
          </w:tcPr>
          <w:p w14:paraId="77A5B4F2" w14:textId="77777777" w:rsidR="00075C46" w:rsidRPr="005775CD" w:rsidRDefault="00075C46" w:rsidP="008A2E82">
            <w:pPr>
              <w:jc w:val="center"/>
              <w:rPr>
                <w:rFonts w:eastAsia="Times New Roman" w:cs="Times New Roman"/>
                <w:color w:val="000000"/>
                <w:sz w:val="22"/>
                <w:lang w:eastAsia="ru-RU"/>
              </w:rPr>
            </w:pPr>
            <w:r w:rsidRPr="005775CD">
              <w:rPr>
                <w:rFonts w:eastAsia="Times New Roman" w:cs="Times New Roman"/>
                <w:color w:val="000000"/>
                <w:sz w:val="22"/>
                <w:lang w:eastAsia="ru-RU"/>
              </w:rPr>
              <w:t>малонадежная</w:t>
            </w:r>
          </w:p>
        </w:tc>
      </w:tr>
      <w:tr w:rsidR="00075C46" w:rsidRPr="005775CD" w14:paraId="6E14AF4C" w14:textId="77777777" w:rsidTr="008A2E82">
        <w:trPr>
          <w:trHeight w:val="284"/>
        </w:trPr>
        <w:tc>
          <w:tcPr>
            <w:tcW w:w="57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DE545E4" w14:textId="77777777" w:rsidR="00075C46" w:rsidRPr="005775CD" w:rsidRDefault="00075C46" w:rsidP="008A2E82">
            <w:pPr>
              <w:rPr>
                <w:rFonts w:eastAsia="Times New Roman" w:cs="Times New Roman"/>
                <w:color w:val="000000"/>
                <w:sz w:val="22"/>
                <w:lang w:eastAsia="ru-RU"/>
              </w:rPr>
            </w:pPr>
            <w:r w:rsidRPr="005775CD">
              <w:rPr>
                <w:rFonts w:eastAsia="Times New Roman" w:cs="Times New Roman"/>
                <w:color w:val="000000"/>
                <w:sz w:val="22"/>
                <w:lang w:eastAsia="ru-RU"/>
              </w:rPr>
              <w:t>оценка надежности тепловых сетей</w:t>
            </w:r>
          </w:p>
        </w:tc>
        <w:tc>
          <w:tcPr>
            <w:tcW w:w="2254" w:type="dxa"/>
            <w:tcBorders>
              <w:top w:val="nil"/>
              <w:left w:val="nil"/>
              <w:bottom w:val="single" w:sz="4" w:space="0" w:color="auto"/>
              <w:right w:val="single" w:sz="4" w:space="0" w:color="auto"/>
            </w:tcBorders>
            <w:shd w:val="clear" w:color="000000" w:fill="FFFFFF"/>
            <w:vAlign w:val="center"/>
            <w:hideMark/>
          </w:tcPr>
          <w:p w14:paraId="3FB717B1" w14:textId="77777777" w:rsidR="00075C46" w:rsidRPr="005775CD" w:rsidRDefault="00075C46" w:rsidP="008A2E82">
            <w:pPr>
              <w:jc w:val="center"/>
              <w:rPr>
                <w:rFonts w:eastAsia="Times New Roman" w:cs="Times New Roman"/>
                <w:color w:val="000000"/>
                <w:sz w:val="22"/>
                <w:lang w:eastAsia="ru-RU"/>
              </w:rPr>
            </w:pPr>
            <w:r w:rsidRPr="005775CD">
              <w:rPr>
                <w:rFonts w:eastAsia="Times New Roman" w:cs="Times New Roman"/>
                <w:color w:val="000000"/>
                <w:sz w:val="22"/>
                <w:lang w:eastAsia="ru-RU"/>
              </w:rPr>
              <w:t>надежные</w:t>
            </w:r>
          </w:p>
        </w:tc>
      </w:tr>
      <w:tr w:rsidR="00075C46" w:rsidRPr="005775CD" w14:paraId="145B8345" w14:textId="77777777" w:rsidTr="008A2E82">
        <w:trPr>
          <w:trHeight w:val="284"/>
        </w:trPr>
        <w:tc>
          <w:tcPr>
            <w:tcW w:w="57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A95FA2F" w14:textId="77777777" w:rsidR="00075C46" w:rsidRPr="005775CD" w:rsidRDefault="00075C46" w:rsidP="008A2E82">
            <w:pPr>
              <w:rPr>
                <w:rFonts w:eastAsia="Times New Roman" w:cs="Times New Roman"/>
                <w:color w:val="000000"/>
                <w:sz w:val="22"/>
                <w:lang w:eastAsia="ru-RU"/>
              </w:rPr>
            </w:pPr>
            <w:r w:rsidRPr="005775CD">
              <w:rPr>
                <w:rFonts w:eastAsia="Times New Roman" w:cs="Times New Roman"/>
                <w:color w:val="000000"/>
                <w:sz w:val="22"/>
                <w:lang w:eastAsia="ru-RU"/>
              </w:rPr>
              <w:t>оценка надежности систем теплоснабжения в целом</w:t>
            </w:r>
          </w:p>
        </w:tc>
        <w:tc>
          <w:tcPr>
            <w:tcW w:w="2254" w:type="dxa"/>
            <w:tcBorders>
              <w:top w:val="nil"/>
              <w:left w:val="nil"/>
              <w:bottom w:val="single" w:sz="4" w:space="0" w:color="auto"/>
              <w:right w:val="single" w:sz="4" w:space="0" w:color="auto"/>
            </w:tcBorders>
            <w:shd w:val="clear" w:color="000000" w:fill="FFFFFF"/>
            <w:vAlign w:val="center"/>
            <w:hideMark/>
          </w:tcPr>
          <w:p w14:paraId="56ABB56A" w14:textId="77777777" w:rsidR="00075C46" w:rsidRPr="005775CD" w:rsidRDefault="00075C46" w:rsidP="008A2E82">
            <w:pPr>
              <w:jc w:val="center"/>
              <w:rPr>
                <w:rFonts w:eastAsia="Times New Roman" w:cs="Times New Roman"/>
                <w:color w:val="000000"/>
                <w:sz w:val="22"/>
                <w:lang w:eastAsia="ru-RU"/>
              </w:rPr>
            </w:pPr>
            <w:r w:rsidRPr="005775CD">
              <w:rPr>
                <w:rFonts w:eastAsia="Times New Roman" w:cs="Times New Roman"/>
                <w:color w:val="000000"/>
                <w:sz w:val="22"/>
                <w:lang w:eastAsia="ru-RU"/>
              </w:rPr>
              <w:t>надежная</w:t>
            </w:r>
          </w:p>
        </w:tc>
      </w:tr>
      <w:bookmarkEnd w:id="632"/>
    </w:tbl>
    <w:p w14:paraId="15C7A6CA" w14:textId="77777777" w:rsidR="00075C46" w:rsidRPr="005775CD" w:rsidRDefault="00075C46" w:rsidP="00075C46">
      <w:pPr>
        <w:pStyle w:val="a0"/>
        <w:rPr>
          <w:rFonts w:cs="Times New Roman"/>
        </w:rPr>
      </w:pPr>
    </w:p>
    <w:p w14:paraId="27565A1E" w14:textId="77777777" w:rsidR="00075C46" w:rsidRPr="005775CD" w:rsidRDefault="00075C46" w:rsidP="00075C46">
      <w:pPr>
        <w:pStyle w:val="2"/>
        <w:ind w:left="0" w:firstLine="0"/>
      </w:pPr>
      <w:bookmarkStart w:id="633" w:name="_Toc46129149"/>
      <w:bookmarkStart w:id="634" w:name="_Toc53927724"/>
      <w:bookmarkStart w:id="635" w:name="_Toc212885014"/>
      <w:r w:rsidRPr="005775CD">
        <w:t>Часть 13. ОПИСАНИЕ ИЗМЕНЕНИЙ В ПОКАЗАТЕЛЯХ НАДЕЖНОСТИ ТЕПЛОСНАБЖЕНИЯ ЗА ПЕРИОД, ПРЕДШЕСТВУЮЩИЙ АКТУАЛИЗАЦИИ СХЕМЫ ТЕПЛОСНАБЖЕНИЯ, С УЧЕТОМ ВВЕДЕННЫХ В ЭКСПЛУАТАЦИЮ НОВЫХ И РЕКОНСТРУИРОВАННЫХ ТЕПЛОВЫХ СЕТЕЙ, И СООРУЖЕНИЙ НА НИХ</w:t>
      </w:r>
      <w:bookmarkEnd w:id="633"/>
      <w:bookmarkEnd w:id="634"/>
      <w:bookmarkEnd w:id="635"/>
    </w:p>
    <w:p w14:paraId="36CBF65C" w14:textId="77777777" w:rsidR="00075C46" w:rsidRPr="005775CD" w:rsidRDefault="00075C46" w:rsidP="00075C46">
      <w:pPr>
        <w:rPr>
          <w:rFonts w:cs="Times New Roman"/>
          <w:lang w:eastAsia="ru-RU"/>
        </w:rPr>
      </w:pPr>
    </w:p>
    <w:p w14:paraId="49B6E982" w14:textId="77777777" w:rsidR="00075C46" w:rsidRPr="005775CD" w:rsidRDefault="00075C46" w:rsidP="00075C46">
      <w:pPr>
        <w:pStyle w:val="ad"/>
        <w:ind w:left="685"/>
        <w:rPr>
          <w:rFonts w:cs="Times New Roman"/>
          <w:lang w:val="ru-RU"/>
        </w:rPr>
      </w:pPr>
      <w:r w:rsidRPr="005775CD">
        <w:rPr>
          <w:rFonts w:cs="Times New Roman"/>
          <w:spacing w:val="-1"/>
          <w:lang w:val="ru-RU"/>
        </w:rPr>
        <w:t>Изменения отсутствуют.</w:t>
      </w:r>
    </w:p>
    <w:p w14:paraId="09290203" w14:textId="77777777" w:rsidR="00075C46" w:rsidRPr="005775CD" w:rsidRDefault="00075C46" w:rsidP="00075C46">
      <w:pPr>
        <w:pStyle w:val="a0"/>
        <w:rPr>
          <w:rFonts w:cs="Times New Roman"/>
        </w:rPr>
      </w:pPr>
    </w:p>
    <w:p w14:paraId="053EE225" w14:textId="77777777" w:rsidR="00075C46" w:rsidRPr="005775CD" w:rsidRDefault="0066052A" w:rsidP="00075C46">
      <w:pPr>
        <w:pStyle w:val="2"/>
        <w:ind w:left="0" w:firstLine="0"/>
        <w:rPr>
          <w:sz w:val="28"/>
          <w:szCs w:val="28"/>
        </w:rPr>
      </w:pPr>
      <w:hyperlink r:id="rId262" w:anchor="bookmark125" w:history="1">
        <w:bookmarkStart w:id="636" w:name="_Toc45625271"/>
        <w:bookmarkStart w:id="637" w:name="_Toc212885015"/>
        <w:r w:rsidR="00075C46" w:rsidRPr="005775CD">
          <w:rPr>
            <w:sz w:val="28"/>
            <w:szCs w:val="28"/>
          </w:rPr>
          <w:t xml:space="preserve">ГЛАВА 12. </w:t>
        </w:r>
      </w:hyperlink>
      <w:r w:rsidR="00075C46" w:rsidRPr="005775CD">
        <w:rPr>
          <w:sz w:val="28"/>
        </w:rPr>
        <w:t>ОБОСНОВАНИЕ ИНВЕСТИЦИЙ В СТРОИТЕЛЬСТВО, РЕКОНСТРУКЦИЮ, ТЕХНИЧЕСКОЕ ПЕРЕВООРУЖЕНИЕ И (ИЛИ) МОДЕРНИЗАЦИЮ</w:t>
      </w:r>
      <w:bookmarkEnd w:id="636"/>
      <w:bookmarkEnd w:id="637"/>
      <w:r w:rsidR="00075C46" w:rsidRPr="005775CD">
        <w:rPr>
          <w:sz w:val="32"/>
          <w:szCs w:val="28"/>
        </w:rPr>
        <w:t xml:space="preserve"> </w:t>
      </w:r>
    </w:p>
    <w:p w14:paraId="587649A1" w14:textId="77777777" w:rsidR="00075C46" w:rsidRPr="005775CD" w:rsidRDefault="00075C46" w:rsidP="00075C46">
      <w:pPr>
        <w:rPr>
          <w:rFonts w:cs="Times New Roman"/>
        </w:rPr>
      </w:pPr>
    </w:p>
    <w:p w14:paraId="4CF39B6D" w14:textId="77777777" w:rsidR="00075C46" w:rsidRPr="005775CD" w:rsidRDefault="0066052A" w:rsidP="00075C46">
      <w:pPr>
        <w:pStyle w:val="2"/>
        <w:ind w:left="0" w:firstLine="0"/>
      </w:pPr>
      <w:hyperlink r:id="rId263" w:anchor="bookmark126" w:history="1">
        <w:bookmarkStart w:id="638" w:name="_Toc45625272"/>
        <w:bookmarkStart w:id="639" w:name="_Toc212885016"/>
        <w:r w:rsidR="00075C46" w:rsidRPr="005775CD">
          <w:t xml:space="preserve">Часть 1. </w:t>
        </w:r>
      </w:hyperlink>
      <w:r w:rsidR="00075C46" w:rsidRPr="005775CD">
        <w:t>ОЦЕНКА ФИНАНСОВЫХ ПОТРЕБНОСТЕЙ ДЛЯ ОСУЩЕСТВЛЕНИЯ СТРОИТЕЛЬСТВА, РЕКОНСТРУКЦИИ, ТЕХНИЧЕСКОГО ПЕРЕВООРУЖЕНИЯ И (ИЛИ) МОДЕРНИЗАЦИИ ИСТОЧНИКОВ ТЕПЛОВОЙ ЭНЕРГИИ И ТЕПЛОВЫХ СЕТЕЙ</w:t>
      </w:r>
      <w:bookmarkEnd w:id="638"/>
      <w:bookmarkEnd w:id="639"/>
    </w:p>
    <w:p w14:paraId="389E7AB1" w14:textId="77777777" w:rsidR="00075C46" w:rsidRPr="005775CD" w:rsidRDefault="00075C46" w:rsidP="00075C46">
      <w:pPr>
        <w:pStyle w:val="a0"/>
        <w:rPr>
          <w:rFonts w:cs="Times New Roman"/>
        </w:rPr>
      </w:pPr>
    </w:p>
    <w:p w14:paraId="32D5A6D4" w14:textId="77777777" w:rsidR="00075C46" w:rsidRPr="005775CD" w:rsidRDefault="00075C46" w:rsidP="00075C46">
      <w:pPr>
        <w:ind w:firstLine="709"/>
        <w:jc w:val="both"/>
        <w:rPr>
          <w:rFonts w:cs="Times New Roman"/>
          <w:sz w:val="28"/>
          <w:szCs w:val="24"/>
        </w:rPr>
      </w:pPr>
      <w:r w:rsidRPr="005775CD">
        <w:rPr>
          <w:rFonts w:cs="Times New Roman"/>
          <w:lang w:eastAsia="ru-RU"/>
        </w:rPr>
        <w:t>Строительство, реконструкция, техническое перевооружение и (или) модернизация источников тепловой энергии и тепловых сетей на территории муниципального образование не запланировано.</w:t>
      </w:r>
    </w:p>
    <w:p w14:paraId="496DD447" w14:textId="77777777" w:rsidR="00075C46" w:rsidRPr="005775CD" w:rsidRDefault="00075C46" w:rsidP="00075C46">
      <w:pPr>
        <w:pStyle w:val="a0"/>
        <w:ind w:firstLine="709"/>
        <w:jc w:val="both"/>
        <w:rPr>
          <w:rFonts w:cs="Times New Roman"/>
        </w:rPr>
      </w:pPr>
      <w:r w:rsidRPr="005775CD">
        <w:rPr>
          <w:rFonts w:cs="Times New Roman"/>
        </w:rPr>
        <w:t>Замена участков тепловой сети будет производится по мере необходимости.</w:t>
      </w:r>
    </w:p>
    <w:p w14:paraId="157589A7" w14:textId="77777777" w:rsidR="00075C46" w:rsidRPr="005775CD" w:rsidRDefault="00075C46" w:rsidP="00075C46">
      <w:pPr>
        <w:pStyle w:val="a0"/>
        <w:rPr>
          <w:rFonts w:cs="Times New Roman"/>
          <w:lang w:eastAsia="ru-RU"/>
        </w:rPr>
      </w:pPr>
    </w:p>
    <w:p w14:paraId="592E87AF" w14:textId="77777777" w:rsidR="00075C46" w:rsidRPr="005775CD" w:rsidRDefault="0066052A" w:rsidP="00075C46">
      <w:pPr>
        <w:pStyle w:val="2"/>
        <w:ind w:left="0" w:firstLine="0"/>
      </w:pPr>
      <w:hyperlink r:id="rId264" w:anchor="bookmark129" w:history="1">
        <w:bookmarkStart w:id="640" w:name="_Toc212885017"/>
        <w:r w:rsidR="00075C46" w:rsidRPr="005775CD">
          <w:t xml:space="preserve">Часть 2. </w:t>
        </w:r>
      </w:hyperlink>
      <w:r w:rsidR="00075C46" w:rsidRPr="005775CD">
        <w:t>ОБОСНОВАННЫЕ ПРЕДЛОЖЕНИЯ ПО ИСТОЧНИКАМ ИНВЕСТИЦИЙ, ОБЕСПЕЧИВАЮЩИХ ФИНАНСОВЫЕ ПОТРЕБНОСТИ ДЛЯ ОСУЩЕСТВЛЕНИЯ СТРОИТЕЛЬСТВА, РЕКОНСТРУКЦИИ, ТЕХНИЧЕСКОГО ПЕРЕВООРУЖЕНИЯ И (ИЛИ) МОДЕРНИЗАЦИИ ИСТОЧНИКОВ ТЕПЛОВОЙ ЭНЕРГИИ И ТЕПЛОВЫХ СЕТЕЙ</w:t>
      </w:r>
      <w:bookmarkEnd w:id="640"/>
    </w:p>
    <w:p w14:paraId="6918315E" w14:textId="77777777" w:rsidR="00075C46" w:rsidRPr="005775CD" w:rsidRDefault="00075C46" w:rsidP="00075C46">
      <w:pPr>
        <w:pStyle w:val="TableParagraph"/>
        <w:ind w:left="201" w:right="341" w:firstLine="707"/>
        <w:jc w:val="both"/>
        <w:rPr>
          <w:rFonts w:eastAsia="Times New Roman"/>
        </w:rPr>
      </w:pPr>
    </w:p>
    <w:p w14:paraId="602AD975" w14:textId="77777777" w:rsidR="00075C46" w:rsidRPr="005775CD" w:rsidRDefault="00075C46" w:rsidP="00075C46">
      <w:pPr>
        <w:pStyle w:val="TableParagraph"/>
        <w:ind w:right="-1" w:firstLine="707"/>
        <w:jc w:val="both"/>
        <w:rPr>
          <w:rFonts w:eastAsia="Times New Roman"/>
        </w:rPr>
      </w:pPr>
      <w:r w:rsidRPr="005775CD">
        <w:rPr>
          <w:rFonts w:eastAsia="Times New Roman"/>
        </w:rPr>
        <w:t>Финансирование мероприятий по строительству, реконструкции и техническому перевооружению источников тепловой энергии и тепловых сетей может осуществляться из двух основных групп источников: бюджетные и внебюджетные.</w:t>
      </w:r>
    </w:p>
    <w:p w14:paraId="66E55670" w14:textId="77777777" w:rsidR="00075C46" w:rsidRPr="005775CD" w:rsidRDefault="00075C46" w:rsidP="00075C46">
      <w:pPr>
        <w:pStyle w:val="TableParagraph"/>
        <w:ind w:right="-1" w:firstLine="707"/>
        <w:jc w:val="both"/>
        <w:rPr>
          <w:rFonts w:eastAsia="Times New Roman"/>
        </w:rPr>
      </w:pPr>
      <w:r w:rsidRPr="005775CD">
        <w:rPr>
          <w:rFonts w:eastAsia="Times New Roman"/>
        </w:rPr>
        <w:t>Бюджетное финансирование указанных проектов осуществляется из бюджета Российской Федерации, бюджетов субъектов Российской Федерации и местных бюджетов в соответствии с Бюджетным кодексом РФ и другими нормативно-правовыми актами.</w:t>
      </w:r>
    </w:p>
    <w:p w14:paraId="0731E6F9" w14:textId="77777777" w:rsidR="00075C46" w:rsidRPr="005775CD" w:rsidRDefault="00075C46" w:rsidP="00075C46">
      <w:pPr>
        <w:pStyle w:val="TableParagraph"/>
        <w:ind w:right="-1" w:firstLine="707"/>
        <w:jc w:val="both"/>
        <w:rPr>
          <w:rFonts w:eastAsia="Times New Roman"/>
        </w:rPr>
      </w:pPr>
      <w:r w:rsidRPr="005775CD">
        <w:rPr>
          <w:rFonts w:eastAsia="Times New Roman"/>
        </w:rPr>
        <w:t>Дополнительная государственная поддержка может быть оказана в соответствии с законодательством о государственной поддержке инвестиционной деятельности, в том числе при реализации мероприятий по энергосбережению и повышению энергетической эффективности.</w:t>
      </w:r>
    </w:p>
    <w:p w14:paraId="2076A198" w14:textId="77777777" w:rsidR="00075C46" w:rsidRPr="005775CD" w:rsidRDefault="00075C46" w:rsidP="00075C46">
      <w:pPr>
        <w:pStyle w:val="TableParagraph"/>
        <w:ind w:right="-1" w:firstLine="707"/>
        <w:jc w:val="both"/>
        <w:rPr>
          <w:rFonts w:eastAsia="Times New Roman"/>
        </w:rPr>
      </w:pPr>
      <w:r w:rsidRPr="005775CD">
        <w:rPr>
          <w:rFonts w:eastAsia="Times New Roman"/>
        </w:rPr>
        <w:t>Внебюджетное финансирование осуществляется за счет собственных средств теплоснабжающих и теплосетевых предприятий, состоящих из прибыли и амортизационных отчислений.</w:t>
      </w:r>
    </w:p>
    <w:p w14:paraId="02221479" w14:textId="77777777" w:rsidR="00075C46" w:rsidRPr="005775CD" w:rsidRDefault="00075C46" w:rsidP="00075C46">
      <w:pPr>
        <w:pStyle w:val="TableParagraph"/>
        <w:ind w:right="-1" w:firstLine="707"/>
        <w:jc w:val="both"/>
        <w:rPr>
          <w:rFonts w:eastAsia="Times New Roman"/>
          <w:sz w:val="23"/>
          <w:szCs w:val="23"/>
        </w:rPr>
      </w:pPr>
      <w:r w:rsidRPr="005775CD">
        <w:rPr>
          <w:rFonts w:eastAsia="Times New Roman"/>
        </w:rPr>
        <w:t>В соответствии с действующим законодательством и по согласованию с органами тарифного регулирования в тарифы теплоснабжающих и теплосетевых организаций может включаться инвестиционная составляющая, необходимая для реализации указанных выше мероприятий.</w:t>
      </w:r>
    </w:p>
    <w:p w14:paraId="707807AC" w14:textId="77777777" w:rsidR="00075C46" w:rsidRPr="005775CD" w:rsidRDefault="00075C46" w:rsidP="00075C46">
      <w:pPr>
        <w:jc w:val="both"/>
        <w:rPr>
          <w:rFonts w:cs="Times New Roman"/>
          <w:lang w:eastAsia="ru-RU"/>
        </w:rPr>
      </w:pPr>
    </w:p>
    <w:p w14:paraId="47CB47A6" w14:textId="77777777" w:rsidR="00075C46" w:rsidRPr="005775CD" w:rsidRDefault="0066052A" w:rsidP="00075C46">
      <w:pPr>
        <w:pStyle w:val="2"/>
        <w:ind w:left="0" w:firstLine="0"/>
      </w:pPr>
      <w:hyperlink r:id="rId265" w:anchor="bookmark130" w:history="1">
        <w:bookmarkStart w:id="641" w:name="_Toc212885018"/>
        <w:r w:rsidR="00075C46" w:rsidRPr="005775CD">
          <w:t xml:space="preserve">Часть 3. РАСЧЕТЫ </w:t>
        </w:r>
      </w:hyperlink>
      <w:r w:rsidR="00075C46" w:rsidRPr="005775CD">
        <w:t>ЭКОНОМИЧЕСКОЙ ЭФФЕКТИВНОСТИ ИНВЕСТИЦИЙ</w:t>
      </w:r>
      <w:bookmarkEnd w:id="641"/>
      <w:r w:rsidR="00075C46" w:rsidRPr="005775CD">
        <w:t xml:space="preserve"> </w:t>
      </w:r>
    </w:p>
    <w:p w14:paraId="5C8886F1" w14:textId="77777777" w:rsidR="00075C46" w:rsidRPr="005775CD" w:rsidRDefault="00075C46" w:rsidP="00075C46">
      <w:pPr>
        <w:pStyle w:val="a4"/>
        <w:ind w:firstLine="567"/>
        <w:rPr>
          <w:rFonts w:cs="Times New Roman"/>
        </w:rPr>
      </w:pPr>
    </w:p>
    <w:p w14:paraId="7CADAB02" w14:textId="77777777" w:rsidR="00075C46" w:rsidRPr="005775CD" w:rsidRDefault="00075C46" w:rsidP="00075C46">
      <w:pPr>
        <w:ind w:right="-1" w:firstLine="709"/>
        <w:jc w:val="both"/>
        <w:rPr>
          <w:rFonts w:cs="Times New Roman"/>
        </w:rPr>
      </w:pPr>
      <w:bookmarkStart w:id="642" w:name="_Hlk212620179"/>
      <w:r w:rsidRPr="005775CD">
        <w:rPr>
          <w:rFonts w:cs="Times New Roman"/>
          <w:spacing w:val="-1"/>
        </w:rPr>
        <w:t>Инвестиции не запланированы.</w:t>
      </w:r>
    </w:p>
    <w:bookmarkEnd w:id="642"/>
    <w:p w14:paraId="2D86554D" w14:textId="77777777" w:rsidR="00075C46" w:rsidRPr="005775CD" w:rsidRDefault="00075C46" w:rsidP="00075C46">
      <w:pPr>
        <w:rPr>
          <w:rFonts w:cs="Times New Roman"/>
        </w:rPr>
      </w:pPr>
    </w:p>
    <w:p w14:paraId="15834244" w14:textId="77777777" w:rsidR="00075C46" w:rsidRPr="005775CD" w:rsidRDefault="0066052A" w:rsidP="00075C46">
      <w:pPr>
        <w:pStyle w:val="2"/>
        <w:ind w:left="0" w:firstLine="0"/>
      </w:pPr>
      <w:hyperlink r:id="rId266" w:anchor="bookmark130" w:history="1">
        <w:bookmarkStart w:id="643" w:name="_Toc212885019"/>
        <w:r w:rsidR="00075C46" w:rsidRPr="005775CD">
          <w:t xml:space="preserve">Часть 4. </w:t>
        </w:r>
      </w:hyperlink>
      <w:r w:rsidR="00075C46" w:rsidRPr="005775CD">
        <w:t>РАСЧЕТЫ ЦЕНОВЫХ (ТАРИФНЫХ) ПОСЛЕДСТВИЙ ДЛЯ ПОТРЕБИТЕЛЕЙ ПРИ РЕАЛИЗАЦИИ ПРОГРАММ СТРОИТЕЛЬСТВА, РЕКОНСТРУКЦИИ, ТЕХНИЧЕСКОГО ПЕРЕВООРУЖЕНИЯ И (ИЛИ) МОДЕРНИЗАЦИИ СИСТЕМ ТЕПЛОСНАБЖЕНИЯ</w:t>
      </w:r>
      <w:bookmarkEnd w:id="643"/>
    </w:p>
    <w:p w14:paraId="6791F5A1" w14:textId="77777777" w:rsidR="00075C46" w:rsidRPr="005775CD" w:rsidRDefault="00075C46" w:rsidP="00075C46">
      <w:pPr>
        <w:pStyle w:val="a0"/>
        <w:rPr>
          <w:rFonts w:cs="Times New Roman"/>
          <w:b/>
          <w:lang w:eastAsia="ru-RU"/>
        </w:rPr>
      </w:pPr>
    </w:p>
    <w:p w14:paraId="658913E7" w14:textId="77777777" w:rsidR="00075C46" w:rsidRPr="005775CD" w:rsidRDefault="00075C46" w:rsidP="00075C46">
      <w:pPr>
        <w:tabs>
          <w:tab w:val="left" w:pos="1234"/>
        </w:tabs>
        <w:ind w:firstLine="709"/>
        <w:jc w:val="both"/>
        <w:rPr>
          <w:rFonts w:cs="Times New Roman"/>
          <w:lang w:eastAsia="ru-RU"/>
        </w:rPr>
      </w:pPr>
      <w:r w:rsidRPr="005775CD">
        <w:rPr>
          <w:rFonts w:cs="Times New Roman"/>
          <w:lang w:eastAsia="ru-RU"/>
        </w:rPr>
        <w:t>Обслуживание котельной осуществляет МКУ «Хозяйственно-транспортный отдел администрации муниципального образования «Баргузинский район» на основе договора оперативного управления. Тарифы на тепловую энергию не утверждаются.</w:t>
      </w:r>
    </w:p>
    <w:p w14:paraId="56CD6CC4" w14:textId="77777777" w:rsidR="00075C46" w:rsidRPr="005775CD" w:rsidRDefault="00075C46" w:rsidP="00075C46">
      <w:pPr>
        <w:rPr>
          <w:rFonts w:cs="Times New Roman"/>
          <w:lang w:eastAsia="ru-RU"/>
        </w:rPr>
      </w:pPr>
    </w:p>
    <w:p w14:paraId="21D291F7" w14:textId="77777777" w:rsidR="00075C46" w:rsidRPr="005775CD" w:rsidRDefault="00075C46" w:rsidP="00075C46">
      <w:pPr>
        <w:pStyle w:val="2"/>
        <w:ind w:left="0" w:firstLine="0"/>
      </w:pPr>
      <w:bookmarkStart w:id="644" w:name="_Toc212885020"/>
      <w:r w:rsidRPr="005775CD">
        <w:t>Часть 5. ОПИСАНИЕ ИЗМЕНЕНИЙ В ОБОСНОВАНИИ ИНВЕСТИЦИЙ (ОЦЕНКЕ ФИНАНСОВЫХ ПОТРЕБНОСТЕЙ, ПРЕДЛОЖЕНИЯХ ПО ИСТОЧНИКАМ ИНВЕСТИЦИЙ) В СТРОИТЕЛЬСТВО, РЕКОНСТРУКЦИЮ, ТЕХНИЧЕСКОЕ ПЕРЕВООРУЖЕНИЕ И (ИЛИ) МОДЕРНИЗАЦИЮ ИСТОЧНИКОВ ТЕПЛОВОЙ ЭНЕРГИИ И ТЕПЛОВЫХ СЕТЕЙ С УЧЕТОМ ФАКТИЧЕСКИ ОСУЩЕСТВЛЕННЫХ ИНВЕСТИЦИЙ И ПОКАЗАТЕЛЕЙ ИХ ФАКТИЧЕСКОЙ ЭФФЕКТИВНОСТИ</w:t>
      </w:r>
      <w:bookmarkEnd w:id="644"/>
    </w:p>
    <w:p w14:paraId="263686C0" w14:textId="77777777" w:rsidR="00075C46" w:rsidRPr="005775CD" w:rsidRDefault="00075C46" w:rsidP="00075C46">
      <w:pPr>
        <w:rPr>
          <w:rFonts w:cs="Times New Roman"/>
        </w:rPr>
      </w:pPr>
    </w:p>
    <w:p w14:paraId="14DC3B4F" w14:textId="77777777" w:rsidR="00075C46" w:rsidRPr="005775CD" w:rsidRDefault="00075C46" w:rsidP="00075C46">
      <w:pPr>
        <w:pStyle w:val="a0"/>
        <w:ind w:firstLine="709"/>
        <w:jc w:val="both"/>
        <w:rPr>
          <w:rFonts w:cs="Times New Roman"/>
        </w:rPr>
      </w:pPr>
      <w:r w:rsidRPr="005775CD">
        <w:rPr>
          <w:rFonts w:cs="Times New Roman"/>
        </w:rPr>
        <w:t>Изменения отсутствуют.</w:t>
      </w:r>
    </w:p>
    <w:p w14:paraId="5FDC0B15" w14:textId="77777777" w:rsidR="00075C46" w:rsidRPr="005775CD" w:rsidRDefault="00075C46" w:rsidP="00075C46">
      <w:pPr>
        <w:rPr>
          <w:rFonts w:cs="Times New Roman"/>
        </w:rPr>
        <w:sectPr w:rsidR="00075C46" w:rsidRPr="005775CD" w:rsidSect="008A2E82">
          <w:pgSz w:w="11906" w:h="16838"/>
          <w:pgMar w:top="1134" w:right="849" w:bottom="1134" w:left="1701" w:header="709" w:footer="709" w:gutter="0"/>
          <w:cols w:space="708"/>
          <w:docGrid w:linePitch="360"/>
        </w:sectPr>
      </w:pPr>
    </w:p>
    <w:p w14:paraId="17A2061D" w14:textId="77777777" w:rsidR="00075C46" w:rsidRPr="005775CD" w:rsidRDefault="00075C46" w:rsidP="00075C46">
      <w:pPr>
        <w:pStyle w:val="2"/>
        <w:ind w:left="0" w:firstLine="0"/>
        <w:rPr>
          <w:sz w:val="28"/>
          <w:szCs w:val="28"/>
        </w:rPr>
      </w:pPr>
      <w:bookmarkStart w:id="645" w:name="_Toc212885021"/>
      <w:r w:rsidRPr="005775CD">
        <w:rPr>
          <w:sz w:val="28"/>
          <w:szCs w:val="28"/>
        </w:rPr>
        <w:t>ГЛАВА</w:t>
      </w:r>
      <w:hyperlink r:id="rId267" w:anchor="bookmark131" w:history="1">
        <w:bookmarkStart w:id="646" w:name="_Toc30085167"/>
        <w:bookmarkStart w:id="647" w:name="_Toc32845490"/>
        <w:r w:rsidRPr="005775CD">
          <w:rPr>
            <w:sz w:val="28"/>
            <w:szCs w:val="28"/>
          </w:rPr>
          <w:t xml:space="preserve"> 13.</w:t>
        </w:r>
        <w:r w:rsidR="005775CD" w:rsidRPr="005775CD">
          <w:rPr>
            <w:sz w:val="28"/>
            <w:szCs w:val="28"/>
          </w:rPr>
          <w:t xml:space="preserve"> </w:t>
        </w:r>
        <w:bookmarkStart w:id="648" w:name="OLE_LINK4"/>
        <w:bookmarkStart w:id="649" w:name="OLE_LINK5"/>
        <w:bookmarkStart w:id="650" w:name="OLE_LINK6"/>
        <w:r w:rsidRPr="005775CD">
          <w:rPr>
            <w:sz w:val="28"/>
            <w:szCs w:val="28"/>
          </w:rPr>
          <w:t>ИНДИКАТОРЫ РАЗВИТИЯ СИСТЕМ</w:t>
        </w:r>
        <w:r w:rsidR="005775CD" w:rsidRPr="005775CD">
          <w:rPr>
            <w:sz w:val="28"/>
            <w:szCs w:val="28"/>
          </w:rPr>
          <w:t xml:space="preserve"> </w:t>
        </w:r>
        <w:r w:rsidRPr="005775CD">
          <w:rPr>
            <w:sz w:val="28"/>
            <w:szCs w:val="28"/>
          </w:rPr>
          <w:t>ТЕПЛОСНАБЖЕНИЯ</w:t>
        </w:r>
        <w:bookmarkEnd w:id="648"/>
        <w:bookmarkEnd w:id="649"/>
        <w:bookmarkEnd w:id="650"/>
        <w:r w:rsidRPr="005775CD">
          <w:rPr>
            <w:sz w:val="28"/>
            <w:szCs w:val="28"/>
          </w:rPr>
          <w:t xml:space="preserve"> ПОСЕЛЕНИЯ,</w:t>
        </w:r>
      </w:hyperlink>
      <w:r w:rsidRPr="005775CD">
        <w:rPr>
          <w:sz w:val="28"/>
          <w:szCs w:val="28"/>
        </w:rPr>
        <w:t xml:space="preserve"> </w:t>
      </w:r>
      <w:hyperlink r:id="rId268" w:anchor="bookmark131" w:history="1">
        <w:r w:rsidRPr="005775CD">
          <w:rPr>
            <w:sz w:val="28"/>
            <w:szCs w:val="28"/>
          </w:rPr>
          <w:t>ГОРОДСКОГО ОКРУГА</w:t>
        </w:r>
        <w:bookmarkEnd w:id="645"/>
        <w:bookmarkEnd w:id="646"/>
        <w:bookmarkEnd w:id="647"/>
      </w:hyperlink>
    </w:p>
    <w:p w14:paraId="3DD14613" w14:textId="77777777" w:rsidR="00075C46" w:rsidRPr="005775CD" w:rsidRDefault="00075C46" w:rsidP="00075C46">
      <w:pPr>
        <w:spacing w:before="400" w:after="200"/>
        <w:rPr>
          <w:rFonts w:cs="Times New Roman"/>
        </w:rPr>
      </w:pPr>
      <w:r w:rsidRPr="005775CD">
        <w:rPr>
          <w:rFonts w:cs="Times New Roman"/>
          <w:b/>
        </w:rPr>
        <w:t>Таблица 13.1.1 - Индикаторы развития систем теплоснабжения</w:t>
      </w:r>
    </w:p>
    <w:tbl>
      <w:tblPr>
        <w:tblStyle w:val="a8"/>
        <w:tblW w:w="5313" w:type="pct"/>
        <w:jc w:val="center"/>
        <w:tblLook w:val="04A0" w:firstRow="1" w:lastRow="0" w:firstColumn="1" w:lastColumn="0" w:noHBand="0" w:noVBand="1"/>
      </w:tblPr>
      <w:tblGrid>
        <w:gridCol w:w="327"/>
        <w:gridCol w:w="1972"/>
        <w:gridCol w:w="1150"/>
        <w:gridCol w:w="1150"/>
        <w:gridCol w:w="1150"/>
        <w:gridCol w:w="1150"/>
        <w:gridCol w:w="1150"/>
        <w:gridCol w:w="1150"/>
        <w:gridCol w:w="1150"/>
        <w:gridCol w:w="1150"/>
        <w:gridCol w:w="1150"/>
        <w:gridCol w:w="1150"/>
        <w:gridCol w:w="1150"/>
        <w:gridCol w:w="1150"/>
        <w:gridCol w:w="7"/>
      </w:tblGrid>
      <w:tr w:rsidR="00075C46" w:rsidRPr="005775CD" w14:paraId="28183856" w14:textId="77777777" w:rsidTr="00D45E43">
        <w:trPr>
          <w:gridAfter w:val="1"/>
          <w:wAfter w:w="7" w:type="dxa"/>
          <w:tblHeader/>
          <w:jc w:val="center"/>
        </w:trPr>
        <w:tc>
          <w:tcPr>
            <w:tcW w:w="327" w:type="dxa"/>
            <w:shd w:val="clear" w:color="auto" w:fill="F2F2F2"/>
            <w:tcMar>
              <w:top w:w="120" w:type="dxa"/>
              <w:left w:w="20" w:type="dxa"/>
              <w:bottom w:w="120" w:type="dxa"/>
              <w:right w:w="20" w:type="dxa"/>
            </w:tcMar>
            <w:vAlign w:val="center"/>
          </w:tcPr>
          <w:p w14:paraId="207A21F1" w14:textId="77777777" w:rsidR="00075C46" w:rsidRPr="005775CD" w:rsidRDefault="00075C46" w:rsidP="008A2E82">
            <w:pPr>
              <w:jc w:val="center"/>
              <w:rPr>
                <w:rFonts w:cs="Times New Roman"/>
                <w:sz w:val="20"/>
              </w:rPr>
            </w:pPr>
            <w:bookmarkStart w:id="651" w:name="_Hlk212621309"/>
            <w:r w:rsidRPr="005775CD">
              <w:rPr>
                <w:rFonts w:eastAsia="Times New Roman" w:cs="Times New Roman"/>
                <w:sz w:val="20"/>
              </w:rPr>
              <w:t>№</w:t>
            </w:r>
          </w:p>
        </w:tc>
        <w:tc>
          <w:tcPr>
            <w:tcW w:w="1972" w:type="dxa"/>
            <w:shd w:val="clear" w:color="auto" w:fill="F2F2F2"/>
            <w:tcMar>
              <w:top w:w="120" w:type="dxa"/>
              <w:left w:w="200" w:type="dxa"/>
              <w:bottom w:w="120" w:type="dxa"/>
              <w:right w:w="200" w:type="dxa"/>
            </w:tcMar>
            <w:vAlign w:val="center"/>
          </w:tcPr>
          <w:p w14:paraId="0874E8A1" w14:textId="77777777" w:rsidR="00075C46" w:rsidRPr="005775CD" w:rsidRDefault="00075C46" w:rsidP="008A2E82">
            <w:pPr>
              <w:jc w:val="center"/>
              <w:rPr>
                <w:rFonts w:cs="Times New Roman"/>
                <w:sz w:val="20"/>
              </w:rPr>
            </w:pPr>
            <w:r w:rsidRPr="005775CD">
              <w:rPr>
                <w:rFonts w:eastAsia="Times New Roman" w:cs="Times New Roman"/>
                <w:sz w:val="20"/>
              </w:rPr>
              <w:t>Наименование теплоисточника</w:t>
            </w:r>
          </w:p>
        </w:tc>
        <w:tc>
          <w:tcPr>
            <w:tcW w:w="1150" w:type="dxa"/>
            <w:shd w:val="clear" w:color="auto" w:fill="F2F2F2"/>
            <w:tcMar>
              <w:top w:w="120" w:type="dxa"/>
              <w:left w:w="200" w:type="dxa"/>
              <w:bottom w:w="120" w:type="dxa"/>
              <w:right w:w="200" w:type="dxa"/>
            </w:tcMar>
            <w:vAlign w:val="center"/>
          </w:tcPr>
          <w:p w14:paraId="080D264F" w14:textId="77777777" w:rsidR="00075C46" w:rsidRPr="005775CD" w:rsidRDefault="00075C46" w:rsidP="008A2E82">
            <w:pPr>
              <w:jc w:val="center"/>
              <w:rPr>
                <w:rFonts w:cs="Times New Roman"/>
                <w:sz w:val="20"/>
              </w:rPr>
            </w:pPr>
            <w:r w:rsidRPr="005775CD">
              <w:rPr>
                <w:rFonts w:eastAsia="Times New Roman" w:cs="Times New Roman"/>
                <w:sz w:val="20"/>
              </w:rPr>
              <w:t>2024</w:t>
            </w:r>
          </w:p>
        </w:tc>
        <w:tc>
          <w:tcPr>
            <w:tcW w:w="1150" w:type="dxa"/>
            <w:shd w:val="clear" w:color="auto" w:fill="F2F2F2"/>
            <w:tcMar>
              <w:top w:w="120" w:type="dxa"/>
              <w:left w:w="200" w:type="dxa"/>
              <w:bottom w:w="120" w:type="dxa"/>
              <w:right w:w="200" w:type="dxa"/>
            </w:tcMar>
            <w:vAlign w:val="center"/>
          </w:tcPr>
          <w:p w14:paraId="7B83528D" w14:textId="77777777" w:rsidR="00075C46" w:rsidRPr="005775CD" w:rsidRDefault="00075C46" w:rsidP="008A2E82">
            <w:pPr>
              <w:jc w:val="center"/>
              <w:rPr>
                <w:rFonts w:cs="Times New Roman"/>
                <w:sz w:val="20"/>
              </w:rPr>
            </w:pPr>
            <w:r w:rsidRPr="005775CD">
              <w:rPr>
                <w:rFonts w:eastAsia="Times New Roman" w:cs="Times New Roman"/>
                <w:sz w:val="20"/>
              </w:rPr>
              <w:t>2025</w:t>
            </w:r>
          </w:p>
        </w:tc>
        <w:tc>
          <w:tcPr>
            <w:tcW w:w="1150" w:type="dxa"/>
            <w:shd w:val="clear" w:color="auto" w:fill="F2F2F2"/>
            <w:tcMar>
              <w:top w:w="120" w:type="dxa"/>
              <w:left w:w="200" w:type="dxa"/>
              <w:bottom w:w="120" w:type="dxa"/>
              <w:right w:w="200" w:type="dxa"/>
            </w:tcMar>
            <w:vAlign w:val="center"/>
          </w:tcPr>
          <w:p w14:paraId="7802F1B7" w14:textId="77777777" w:rsidR="00075C46" w:rsidRPr="005775CD" w:rsidRDefault="00075C46" w:rsidP="008A2E82">
            <w:pPr>
              <w:jc w:val="center"/>
              <w:rPr>
                <w:rFonts w:cs="Times New Roman"/>
                <w:sz w:val="20"/>
              </w:rPr>
            </w:pPr>
            <w:r w:rsidRPr="005775CD">
              <w:rPr>
                <w:rFonts w:eastAsia="Times New Roman" w:cs="Times New Roman"/>
                <w:sz w:val="20"/>
              </w:rPr>
              <w:t>2026</w:t>
            </w:r>
          </w:p>
        </w:tc>
        <w:tc>
          <w:tcPr>
            <w:tcW w:w="1150" w:type="dxa"/>
            <w:shd w:val="clear" w:color="auto" w:fill="F2F2F2"/>
            <w:tcMar>
              <w:top w:w="120" w:type="dxa"/>
              <w:left w:w="200" w:type="dxa"/>
              <w:bottom w:w="120" w:type="dxa"/>
              <w:right w:w="200" w:type="dxa"/>
            </w:tcMar>
            <w:vAlign w:val="center"/>
          </w:tcPr>
          <w:p w14:paraId="23FFFB7C" w14:textId="77777777" w:rsidR="00075C46" w:rsidRPr="005775CD" w:rsidRDefault="00075C46" w:rsidP="008A2E82">
            <w:pPr>
              <w:jc w:val="center"/>
              <w:rPr>
                <w:rFonts w:cs="Times New Roman"/>
                <w:sz w:val="20"/>
              </w:rPr>
            </w:pPr>
            <w:r w:rsidRPr="005775CD">
              <w:rPr>
                <w:rFonts w:eastAsia="Times New Roman" w:cs="Times New Roman"/>
                <w:sz w:val="20"/>
              </w:rPr>
              <w:t>2027</w:t>
            </w:r>
          </w:p>
        </w:tc>
        <w:tc>
          <w:tcPr>
            <w:tcW w:w="1150" w:type="dxa"/>
            <w:shd w:val="clear" w:color="auto" w:fill="F2F2F2"/>
            <w:tcMar>
              <w:top w:w="120" w:type="dxa"/>
              <w:left w:w="200" w:type="dxa"/>
              <w:bottom w:w="120" w:type="dxa"/>
              <w:right w:w="200" w:type="dxa"/>
            </w:tcMar>
            <w:vAlign w:val="center"/>
          </w:tcPr>
          <w:p w14:paraId="2E5F7D38" w14:textId="77777777" w:rsidR="00075C46" w:rsidRPr="005775CD" w:rsidRDefault="00075C46" w:rsidP="008A2E82">
            <w:pPr>
              <w:jc w:val="center"/>
              <w:rPr>
                <w:rFonts w:cs="Times New Roman"/>
                <w:sz w:val="20"/>
              </w:rPr>
            </w:pPr>
            <w:r w:rsidRPr="005775CD">
              <w:rPr>
                <w:rFonts w:eastAsia="Times New Roman" w:cs="Times New Roman"/>
                <w:sz w:val="20"/>
              </w:rPr>
              <w:t>2028</w:t>
            </w:r>
          </w:p>
        </w:tc>
        <w:tc>
          <w:tcPr>
            <w:tcW w:w="1150" w:type="dxa"/>
            <w:shd w:val="clear" w:color="auto" w:fill="F2F2F2"/>
            <w:tcMar>
              <w:top w:w="120" w:type="dxa"/>
              <w:left w:w="200" w:type="dxa"/>
              <w:bottom w:w="120" w:type="dxa"/>
              <w:right w:w="200" w:type="dxa"/>
            </w:tcMar>
            <w:vAlign w:val="center"/>
          </w:tcPr>
          <w:p w14:paraId="20539786" w14:textId="77777777" w:rsidR="00075C46" w:rsidRPr="005775CD" w:rsidRDefault="00075C46" w:rsidP="008A2E82">
            <w:pPr>
              <w:jc w:val="center"/>
              <w:rPr>
                <w:rFonts w:cs="Times New Roman"/>
                <w:sz w:val="20"/>
              </w:rPr>
            </w:pPr>
            <w:r w:rsidRPr="005775CD">
              <w:rPr>
                <w:rFonts w:eastAsia="Times New Roman" w:cs="Times New Roman"/>
                <w:sz w:val="20"/>
              </w:rPr>
              <w:t>2029</w:t>
            </w:r>
          </w:p>
        </w:tc>
        <w:tc>
          <w:tcPr>
            <w:tcW w:w="1150" w:type="dxa"/>
            <w:shd w:val="clear" w:color="auto" w:fill="F2F2F2"/>
            <w:tcMar>
              <w:top w:w="120" w:type="dxa"/>
              <w:left w:w="200" w:type="dxa"/>
              <w:bottom w:w="120" w:type="dxa"/>
              <w:right w:w="200" w:type="dxa"/>
            </w:tcMar>
            <w:vAlign w:val="center"/>
          </w:tcPr>
          <w:p w14:paraId="41E8C2C6" w14:textId="77777777" w:rsidR="00075C46" w:rsidRPr="005775CD" w:rsidRDefault="00075C46" w:rsidP="008A2E82">
            <w:pPr>
              <w:jc w:val="center"/>
              <w:rPr>
                <w:rFonts w:cs="Times New Roman"/>
                <w:sz w:val="20"/>
              </w:rPr>
            </w:pPr>
            <w:r w:rsidRPr="005775CD">
              <w:rPr>
                <w:rFonts w:eastAsia="Times New Roman" w:cs="Times New Roman"/>
                <w:sz w:val="20"/>
              </w:rPr>
              <w:t>2030</w:t>
            </w:r>
          </w:p>
        </w:tc>
        <w:tc>
          <w:tcPr>
            <w:tcW w:w="1150" w:type="dxa"/>
            <w:shd w:val="clear" w:color="auto" w:fill="F2F2F2"/>
            <w:tcMar>
              <w:top w:w="120" w:type="dxa"/>
              <w:left w:w="200" w:type="dxa"/>
              <w:bottom w:w="120" w:type="dxa"/>
              <w:right w:w="200" w:type="dxa"/>
            </w:tcMar>
            <w:vAlign w:val="center"/>
          </w:tcPr>
          <w:p w14:paraId="198510A1" w14:textId="77777777" w:rsidR="00075C46" w:rsidRPr="005775CD" w:rsidRDefault="00075C46" w:rsidP="008A2E82">
            <w:pPr>
              <w:jc w:val="center"/>
              <w:rPr>
                <w:rFonts w:cs="Times New Roman"/>
                <w:sz w:val="20"/>
              </w:rPr>
            </w:pPr>
            <w:r w:rsidRPr="005775CD">
              <w:rPr>
                <w:rFonts w:eastAsia="Times New Roman" w:cs="Times New Roman"/>
                <w:sz w:val="20"/>
              </w:rPr>
              <w:t>2031</w:t>
            </w:r>
          </w:p>
        </w:tc>
        <w:tc>
          <w:tcPr>
            <w:tcW w:w="1150" w:type="dxa"/>
            <w:shd w:val="clear" w:color="auto" w:fill="F2F2F2"/>
            <w:tcMar>
              <w:top w:w="120" w:type="dxa"/>
              <w:left w:w="200" w:type="dxa"/>
              <w:bottom w:w="120" w:type="dxa"/>
              <w:right w:w="200" w:type="dxa"/>
            </w:tcMar>
            <w:vAlign w:val="center"/>
          </w:tcPr>
          <w:p w14:paraId="20DBBD24" w14:textId="77777777" w:rsidR="00075C46" w:rsidRPr="005775CD" w:rsidRDefault="00075C46" w:rsidP="008A2E82">
            <w:pPr>
              <w:jc w:val="center"/>
              <w:rPr>
                <w:rFonts w:cs="Times New Roman"/>
                <w:sz w:val="20"/>
              </w:rPr>
            </w:pPr>
            <w:r w:rsidRPr="005775CD">
              <w:rPr>
                <w:rFonts w:eastAsia="Times New Roman" w:cs="Times New Roman"/>
                <w:sz w:val="20"/>
              </w:rPr>
              <w:t>2032</w:t>
            </w:r>
          </w:p>
        </w:tc>
        <w:tc>
          <w:tcPr>
            <w:tcW w:w="1150" w:type="dxa"/>
            <w:shd w:val="clear" w:color="auto" w:fill="F2F2F2"/>
            <w:tcMar>
              <w:top w:w="120" w:type="dxa"/>
              <w:left w:w="200" w:type="dxa"/>
              <w:bottom w:w="120" w:type="dxa"/>
              <w:right w:w="200" w:type="dxa"/>
            </w:tcMar>
            <w:vAlign w:val="center"/>
          </w:tcPr>
          <w:p w14:paraId="28F3E0F3" w14:textId="77777777" w:rsidR="00075C46" w:rsidRPr="005775CD" w:rsidRDefault="00075C46" w:rsidP="008A2E82">
            <w:pPr>
              <w:jc w:val="center"/>
              <w:rPr>
                <w:rFonts w:cs="Times New Roman"/>
                <w:sz w:val="20"/>
              </w:rPr>
            </w:pPr>
            <w:r w:rsidRPr="005775CD">
              <w:rPr>
                <w:rFonts w:eastAsia="Times New Roman" w:cs="Times New Roman"/>
                <w:sz w:val="20"/>
              </w:rPr>
              <w:t>2033</w:t>
            </w:r>
          </w:p>
        </w:tc>
        <w:tc>
          <w:tcPr>
            <w:tcW w:w="1150" w:type="dxa"/>
            <w:shd w:val="clear" w:color="auto" w:fill="F2F2F2"/>
            <w:tcMar>
              <w:top w:w="120" w:type="dxa"/>
              <w:left w:w="200" w:type="dxa"/>
              <w:bottom w:w="120" w:type="dxa"/>
              <w:right w:w="200" w:type="dxa"/>
            </w:tcMar>
            <w:vAlign w:val="center"/>
          </w:tcPr>
          <w:p w14:paraId="2F09A012" w14:textId="77777777" w:rsidR="00075C46" w:rsidRPr="005775CD" w:rsidRDefault="00075C46" w:rsidP="008A2E82">
            <w:pPr>
              <w:jc w:val="center"/>
              <w:rPr>
                <w:rFonts w:cs="Times New Roman"/>
                <w:sz w:val="20"/>
              </w:rPr>
            </w:pPr>
            <w:r w:rsidRPr="005775CD">
              <w:rPr>
                <w:rFonts w:eastAsia="Times New Roman" w:cs="Times New Roman"/>
                <w:sz w:val="20"/>
              </w:rPr>
              <w:t>2034</w:t>
            </w:r>
          </w:p>
        </w:tc>
        <w:tc>
          <w:tcPr>
            <w:tcW w:w="1150" w:type="dxa"/>
            <w:shd w:val="clear" w:color="auto" w:fill="F2F2F2"/>
            <w:tcMar>
              <w:top w:w="120" w:type="dxa"/>
              <w:left w:w="200" w:type="dxa"/>
              <w:bottom w:w="120" w:type="dxa"/>
              <w:right w:w="200" w:type="dxa"/>
            </w:tcMar>
            <w:vAlign w:val="center"/>
          </w:tcPr>
          <w:p w14:paraId="1F4EAB8E" w14:textId="77777777" w:rsidR="00075C46" w:rsidRPr="005775CD" w:rsidRDefault="00075C46" w:rsidP="008A2E82">
            <w:pPr>
              <w:jc w:val="center"/>
              <w:rPr>
                <w:rFonts w:cs="Times New Roman"/>
                <w:sz w:val="20"/>
              </w:rPr>
            </w:pPr>
            <w:r w:rsidRPr="005775CD">
              <w:rPr>
                <w:rFonts w:eastAsia="Times New Roman" w:cs="Times New Roman"/>
                <w:sz w:val="20"/>
              </w:rPr>
              <w:t>2035-2039</w:t>
            </w:r>
          </w:p>
        </w:tc>
      </w:tr>
      <w:tr w:rsidR="00075C46" w:rsidRPr="005775CD" w14:paraId="650DEF43" w14:textId="77777777" w:rsidTr="008A2E82">
        <w:trPr>
          <w:jc w:val="center"/>
        </w:trPr>
        <w:tc>
          <w:tcPr>
            <w:tcW w:w="16106" w:type="dxa"/>
            <w:gridSpan w:val="15"/>
            <w:shd w:val="clear" w:color="auto" w:fill="FFFFFF"/>
            <w:tcMar>
              <w:top w:w="40" w:type="dxa"/>
              <w:left w:w="160" w:type="dxa"/>
              <w:bottom w:w="40" w:type="dxa"/>
              <w:right w:w="20" w:type="dxa"/>
            </w:tcMar>
            <w:vAlign w:val="center"/>
          </w:tcPr>
          <w:p w14:paraId="4435F53D" w14:textId="77777777" w:rsidR="00075C46" w:rsidRPr="005775CD" w:rsidRDefault="00075C46" w:rsidP="008A2E82">
            <w:pPr>
              <w:rPr>
                <w:rFonts w:cs="Times New Roman"/>
                <w:sz w:val="20"/>
              </w:rPr>
            </w:pPr>
            <w:r w:rsidRPr="005775CD">
              <w:rPr>
                <w:rFonts w:eastAsia="Times New Roman" w:cs="Times New Roman"/>
                <w:i/>
                <w:sz w:val="20"/>
              </w:rPr>
              <w:t>а) количество прекращений подачи тепловой энергии, теплоносителя в результате технологических нарушений на тепловых сетях, шт./год</w:t>
            </w:r>
          </w:p>
        </w:tc>
      </w:tr>
      <w:tr w:rsidR="00075C46" w:rsidRPr="005775CD" w14:paraId="6A79D996" w14:textId="77777777" w:rsidTr="008A2E82">
        <w:trPr>
          <w:gridAfter w:val="1"/>
          <w:wAfter w:w="7" w:type="dxa"/>
          <w:jc w:val="center"/>
        </w:trPr>
        <w:tc>
          <w:tcPr>
            <w:tcW w:w="327" w:type="dxa"/>
            <w:shd w:val="clear" w:color="auto" w:fill="FFFFFF"/>
            <w:tcMar>
              <w:top w:w="40" w:type="dxa"/>
              <w:left w:w="20" w:type="dxa"/>
              <w:bottom w:w="40" w:type="dxa"/>
              <w:right w:w="20" w:type="dxa"/>
            </w:tcMar>
            <w:vAlign w:val="center"/>
          </w:tcPr>
          <w:p w14:paraId="62A0CFD4" w14:textId="77777777" w:rsidR="00075C46" w:rsidRPr="005775CD" w:rsidRDefault="00075C46" w:rsidP="008A2E82">
            <w:pPr>
              <w:jc w:val="center"/>
              <w:rPr>
                <w:rFonts w:cs="Times New Roman"/>
                <w:sz w:val="20"/>
              </w:rPr>
            </w:pPr>
            <w:r w:rsidRPr="005775CD">
              <w:rPr>
                <w:rFonts w:eastAsia="Times New Roman" w:cs="Times New Roman"/>
                <w:sz w:val="20"/>
              </w:rPr>
              <w:t>1</w:t>
            </w:r>
          </w:p>
        </w:tc>
        <w:tc>
          <w:tcPr>
            <w:tcW w:w="1972" w:type="dxa"/>
            <w:shd w:val="clear" w:color="auto" w:fill="FFFFFF"/>
            <w:tcMar>
              <w:top w:w="40" w:type="dxa"/>
              <w:left w:w="200" w:type="dxa"/>
              <w:bottom w:w="40" w:type="dxa"/>
              <w:right w:w="200" w:type="dxa"/>
            </w:tcMar>
            <w:vAlign w:val="center"/>
          </w:tcPr>
          <w:p w14:paraId="4E51E6D6" w14:textId="77777777" w:rsidR="00075C46" w:rsidRPr="005775CD" w:rsidRDefault="00075C46" w:rsidP="008A2E82">
            <w:pPr>
              <w:ind w:left="-97" w:right="-154"/>
              <w:jc w:val="center"/>
              <w:rPr>
                <w:rFonts w:cs="Times New Roman"/>
                <w:sz w:val="20"/>
              </w:rPr>
            </w:pPr>
            <w:r w:rsidRPr="005775CD">
              <w:rPr>
                <w:rFonts w:eastAsia="Times New Roman" w:cs="Times New Roman"/>
                <w:sz w:val="20"/>
              </w:rPr>
              <w:t>МКУ «ХТО администрации муниципального образования «Баргузинский район»</w:t>
            </w:r>
          </w:p>
        </w:tc>
        <w:tc>
          <w:tcPr>
            <w:tcW w:w="1150" w:type="dxa"/>
            <w:shd w:val="clear" w:color="auto" w:fill="FFFFFF"/>
            <w:tcMar>
              <w:top w:w="40" w:type="dxa"/>
              <w:left w:w="200" w:type="dxa"/>
              <w:bottom w:w="40" w:type="dxa"/>
              <w:right w:w="200" w:type="dxa"/>
            </w:tcMar>
            <w:vAlign w:val="center"/>
          </w:tcPr>
          <w:p w14:paraId="37116C05" w14:textId="77777777" w:rsidR="00075C46" w:rsidRPr="005775CD" w:rsidRDefault="00075C46" w:rsidP="008A2E82">
            <w:pPr>
              <w:jc w:val="center"/>
              <w:rPr>
                <w:rFonts w:cs="Times New Roman"/>
                <w:sz w:val="20"/>
              </w:rPr>
            </w:pPr>
            <w:r w:rsidRPr="005775CD">
              <w:rPr>
                <w:rFonts w:eastAsia="Times New Roman" w:cs="Times New Roman"/>
                <w:sz w:val="20"/>
              </w:rPr>
              <w:t>0</w:t>
            </w:r>
          </w:p>
        </w:tc>
        <w:tc>
          <w:tcPr>
            <w:tcW w:w="1150" w:type="dxa"/>
            <w:shd w:val="clear" w:color="auto" w:fill="FFFFFF"/>
            <w:tcMar>
              <w:top w:w="40" w:type="dxa"/>
              <w:left w:w="200" w:type="dxa"/>
              <w:bottom w:w="40" w:type="dxa"/>
              <w:right w:w="200" w:type="dxa"/>
            </w:tcMar>
            <w:vAlign w:val="center"/>
          </w:tcPr>
          <w:p w14:paraId="3269D236" w14:textId="77777777" w:rsidR="00075C46" w:rsidRPr="005775CD" w:rsidRDefault="00075C46" w:rsidP="008A2E82">
            <w:pPr>
              <w:jc w:val="center"/>
              <w:rPr>
                <w:rFonts w:cs="Times New Roman"/>
                <w:sz w:val="20"/>
              </w:rPr>
            </w:pPr>
            <w:r w:rsidRPr="005775CD">
              <w:rPr>
                <w:rFonts w:eastAsia="Times New Roman" w:cs="Times New Roman"/>
                <w:sz w:val="20"/>
              </w:rPr>
              <w:t>0</w:t>
            </w:r>
          </w:p>
        </w:tc>
        <w:tc>
          <w:tcPr>
            <w:tcW w:w="1150" w:type="dxa"/>
            <w:shd w:val="clear" w:color="auto" w:fill="FFFFFF"/>
            <w:tcMar>
              <w:top w:w="40" w:type="dxa"/>
              <w:left w:w="200" w:type="dxa"/>
              <w:bottom w:w="40" w:type="dxa"/>
              <w:right w:w="200" w:type="dxa"/>
            </w:tcMar>
            <w:vAlign w:val="center"/>
          </w:tcPr>
          <w:p w14:paraId="20B225A8" w14:textId="77777777" w:rsidR="00075C46" w:rsidRPr="005775CD" w:rsidRDefault="00075C46" w:rsidP="008A2E82">
            <w:pPr>
              <w:jc w:val="center"/>
              <w:rPr>
                <w:rFonts w:cs="Times New Roman"/>
                <w:sz w:val="20"/>
              </w:rPr>
            </w:pPr>
            <w:r w:rsidRPr="005775CD">
              <w:rPr>
                <w:rFonts w:eastAsia="Times New Roman" w:cs="Times New Roman"/>
                <w:sz w:val="20"/>
              </w:rPr>
              <w:t>0</w:t>
            </w:r>
          </w:p>
        </w:tc>
        <w:tc>
          <w:tcPr>
            <w:tcW w:w="1150" w:type="dxa"/>
            <w:shd w:val="clear" w:color="auto" w:fill="FFFFFF"/>
            <w:tcMar>
              <w:top w:w="40" w:type="dxa"/>
              <w:left w:w="200" w:type="dxa"/>
              <w:bottom w:w="40" w:type="dxa"/>
              <w:right w:w="200" w:type="dxa"/>
            </w:tcMar>
            <w:vAlign w:val="center"/>
          </w:tcPr>
          <w:p w14:paraId="6D5B4ECF" w14:textId="77777777" w:rsidR="00075C46" w:rsidRPr="005775CD" w:rsidRDefault="00075C46" w:rsidP="008A2E82">
            <w:pPr>
              <w:jc w:val="center"/>
              <w:rPr>
                <w:rFonts w:cs="Times New Roman"/>
                <w:sz w:val="20"/>
              </w:rPr>
            </w:pPr>
            <w:r w:rsidRPr="005775CD">
              <w:rPr>
                <w:rFonts w:eastAsia="Times New Roman" w:cs="Times New Roman"/>
                <w:sz w:val="20"/>
              </w:rPr>
              <w:t>0</w:t>
            </w:r>
          </w:p>
        </w:tc>
        <w:tc>
          <w:tcPr>
            <w:tcW w:w="1150" w:type="dxa"/>
            <w:shd w:val="clear" w:color="auto" w:fill="FFFFFF"/>
            <w:tcMar>
              <w:top w:w="40" w:type="dxa"/>
              <w:left w:w="200" w:type="dxa"/>
              <w:bottom w:w="40" w:type="dxa"/>
              <w:right w:w="200" w:type="dxa"/>
            </w:tcMar>
            <w:vAlign w:val="center"/>
          </w:tcPr>
          <w:p w14:paraId="62EB3E8D" w14:textId="77777777" w:rsidR="00075C46" w:rsidRPr="005775CD" w:rsidRDefault="00075C46" w:rsidP="008A2E82">
            <w:pPr>
              <w:jc w:val="center"/>
              <w:rPr>
                <w:rFonts w:cs="Times New Roman"/>
                <w:sz w:val="20"/>
              </w:rPr>
            </w:pPr>
            <w:r w:rsidRPr="005775CD">
              <w:rPr>
                <w:rFonts w:eastAsia="Times New Roman" w:cs="Times New Roman"/>
                <w:sz w:val="20"/>
              </w:rPr>
              <w:t>0</w:t>
            </w:r>
          </w:p>
        </w:tc>
        <w:tc>
          <w:tcPr>
            <w:tcW w:w="1150" w:type="dxa"/>
            <w:shd w:val="clear" w:color="auto" w:fill="FFFFFF"/>
            <w:tcMar>
              <w:top w:w="40" w:type="dxa"/>
              <w:left w:w="200" w:type="dxa"/>
              <w:bottom w:w="40" w:type="dxa"/>
              <w:right w:w="200" w:type="dxa"/>
            </w:tcMar>
            <w:vAlign w:val="center"/>
          </w:tcPr>
          <w:p w14:paraId="75CBA207" w14:textId="77777777" w:rsidR="00075C46" w:rsidRPr="005775CD" w:rsidRDefault="00075C46" w:rsidP="008A2E82">
            <w:pPr>
              <w:jc w:val="center"/>
              <w:rPr>
                <w:rFonts w:cs="Times New Roman"/>
                <w:sz w:val="20"/>
              </w:rPr>
            </w:pPr>
            <w:r w:rsidRPr="005775CD">
              <w:rPr>
                <w:rFonts w:eastAsia="Times New Roman" w:cs="Times New Roman"/>
                <w:sz w:val="20"/>
              </w:rPr>
              <w:t>0</w:t>
            </w:r>
          </w:p>
        </w:tc>
        <w:tc>
          <w:tcPr>
            <w:tcW w:w="1150" w:type="dxa"/>
            <w:shd w:val="clear" w:color="auto" w:fill="FFFFFF"/>
            <w:tcMar>
              <w:top w:w="40" w:type="dxa"/>
              <w:left w:w="200" w:type="dxa"/>
              <w:bottom w:w="40" w:type="dxa"/>
              <w:right w:w="200" w:type="dxa"/>
            </w:tcMar>
            <w:vAlign w:val="center"/>
          </w:tcPr>
          <w:p w14:paraId="2013DB95" w14:textId="77777777" w:rsidR="00075C46" w:rsidRPr="005775CD" w:rsidRDefault="00075C46" w:rsidP="008A2E82">
            <w:pPr>
              <w:jc w:val="center"/>
              <w:rPr>
                <w:rFonts w:cs="Times New Roman"/>
                <w:sz w:val="20"/>
              </w:rPr>
            </w:pPr>
            <w:r w:rsidRPr="005775CD">
              <w:rPr>
                <w:rFonts w:eastAsia="Times New Roman" w:cs="Times New Roman"/>
                <w:sz w:val="20"/>
              </w:rPr>
              <w:t>0</w:t>
            </w:r>
          </w:p>
        </w:tc>
        <w:tc>
          <w:tcPr>
            <w:tcW w:w="1150" w:type="dxa"/>
            <w:shd w:val="clear" w:color="auto" w:fill="FFFFFF"/>
            <w:tcMar>
              <w:top w:w="40" w:type="dxa"/>
              <w:left w:w="200" w:type="dxa"/>
              <w:bottom w:w="40" w:type="dxa"/>
              <w:right w:w="200" w:type="dxa"/>
            </w:tcMar>
            <w:vAlign w:val="center"/>
          </w:tcPr>
          <w:p w14:paraId="34DBB27B" w14:textId="77777777" w:rsidR="00075C46" w:rsidRPr="005775CD" w:rsidRDefault="00075C46" w:rsidP="008A2E82">
            <w:pPr>
              <w:jc w:val="center"/>
              <w:rPr>
                <w:rFonts w:cs="Times New Roman"/>
                <w:sz w:val="20"/>
              </w:rPr>
            </w:pPr>
            <w:r w:rsidRPr="005775CD">
              <w:rPr>
                <w:rFonts w:eastAsia="Times New Roman" w:cs="Times New Roman"/>
                <w:sz w:val="20"/>
              </w:rPr>
              <w:t>0</w:t>
            </w:r>
          </w:p>
        </w:tc>
        <w:tc>
          <w:tcPr>
            <w:tcW w:w="1150" w:type="dxa"/>
            <w:shd w:val="clear" w:color="auto" w:fill="FFFFFF"/>
            <w:tcMar>
              <w:top w:w="40" w:type="dxa"/>
              <w:left w:w="200" w:type="dxa"/>
              <w:bottom w:w="40" w:type="dxa"/>
              <w:right w:w="200" w:type="dxa"/>
            </w:tcMar>
            <w:vAlign w:val="center"/>
          </w:tcPr>
          <w:p w14:paraId="6B5AD9DE" w14:textId="77777777" w:rsidR="00075C46" w:rsidRPr="005775CD" w:rsidRDefault="00075C46" w:rsidP="008A2E82">
            <w:pPr>
              <w:jc w:val="center"/>
              <w:rPr>
                <w:rFonts w:cs="Times New Roman"/>
                <w:sz w:val="20"/>
              </w:rPr>
            </w:pPr>
            <w:r w:rsidRPr="005775CD">
              <w:rPr>
                <w:rFonts w:eastAsia="Times New Roman" w:cs="Times New Roman"/>
                <w:sz w:val="20"/>
              </w:rPr>
              <w:t>0</w:t>
            </w:r>
          </w:p>
        </w:tc>
        <w:tc>
          <w:tcPr>
            <w:tcW w:w="1150" w:type="dxa"/>
            <w:shd w:val="clear" w:color="auto" w:fill="FFFFFF"/>
            <w:tcMar>
              <w:top w:w="40" w:type="dxa"/>
              <w:left w:w="200" w:type="dxa"/>
              <w:bottom w:w="40" w:type="dxa"/>
              <w:right w:w="200" w:type="dxa"/>
            </w:tcMar>
            <w:vAlign w:val="center"/>
          </w:tcPr>
          <w:p w14:paraId="17651AE7" w14:textId="77777777" w:rsidR="00075C46" w:rsidRPr="005775CD" w:rsidRDefault="00075C46" w:rsidP="008A2E82">
            <w:pPr>
              <w:jc w:val="center"/>
              <w:rPr>
                <w:rFonts w:cs="Times New Roman"/>
                <w:sz w:val="20"/>
              </w:rPr>
            </w:pPr>
            <w:r w:rsidRPr="005775CD">
              <w:rPr>
                <w:rFonts w:eastAsia="Times New Roman" w:cs="Times New Roman"/>
                <w:sz w:val="20"/>
              </w:rPr>
              <w:t>0</w:t>
            </w:r>
          </w:p>
        </w:tc>
        <w:tc>
          <w:tcPr>
            <w:tcW w:w="1150" w:type="dxa"/>
            <w:shd w:val="clear" w:color="auto" w:fill="FFFFFF"/>
            <w:tcMar>
              <w:top w:w="40" w:type="dxa"/>
              <w:left w:w="200" w:type="dxa"/>
              <w:bottom w:w="40" w:type="dxa"/>
              <w:right w:w="200" w:type="dxa"/>
            </w:tcMar>
            <w:vAlign w:val="center"/>
          </w:tcPr>
          <w:p w14:paraId="1CC5D022" w14:textId="77777777" w:rsidR="00075C46" w:rsidRPr="005775CD" w:rsidRDefault="00075C46" w:rsidP="008A2E82">
            <w:pPr>
              <w:jc w:val="center"/>
              <w:rPr>
                <w:rFonts w:cs="Times New Roman"/>
                <w:sz w:val="20"/>
              </w:rPr>
            </w:pPr>
            <w:r w:rsidRPr="005775CD">
              <w:rPr>
                <w:rFonts w:eastAsia="Times New Roman" w:cs="Times New Roman"/>
                <w:sz w:val="20"/>
              </w:rPr>
              <w:t>0</w:t>
            </w:r>
          </w:p>
        </w:tc>
        <w:tc>
          <w:tcPr>
            <w:tcW w:w="1150" w:type="dxa"/>
            <w:shd w:val="clear" w:color="auto" w:fill="FFFFFF"/>
            <w:tcMar>
              <w:top w:w="40" w:type="dxa"/>
              <w:left w:w="200" w:type="dxa"/>
              <w:bottom w:w="40" w:type="dxa"/>
              <w:right w:w="200" w:type="dxa"/>
            </w:tcMar>
            <w:vAlign w:val="center"/>
          </w:tcPr>
          <w:p w14:paraId="6BCE7560" w14:textId="77777777" w:rsidR="00075C46" w:rsidRPr="005775CD" w:rsidRDefault="00075C46" w:rsidP="008A2E82">
            <w:pPr>
              <w:jc w:val="center"/>
              <w:rPr>
                <w:rFonts w:cs="Times New Roman"/>
                <w:sz w:val="20"/>
              </w:rPr>
            </w:pPr>
            <w:r w:rsidRPr="005775CD">
              <w:rPr>
                <w:rFonts w:eastAsia="Times New Roman" w:cs="Times New Roman"/>
                <w:sz w:val="20"/>
              </w:rPr>
              <w:t>0</w:t>
            </w:r>
          </w:p>
        </w:tc>
      </w:tr>
      <w:tr w:rsidR="00075C46" w:rsidRPr="005775CD" w14:paraId="2D585BC2" w14:textId="77777777" w:rsidTr="008A2E82">
        <w:trPr>
          <w:jc w:val="center"/>
        </w:trPr>
        <w:tc>
          <w:tcPr>
            <w:tcW w:w="16106" w:type="dxa"/>
            <w:gridSpan w:val="15"/>
            <w:shd w:val="clear" w:color="auto" w:fill="FFFFFF"/>
            <w:tcMar>
              <w:top w:w="40" w:type="dxa"/>
              <w:left w:w="160" w:type="dxa"/>
              <w:bottom w:w="40" w:type="dxa"/>
              <w:right w:w="20" w:type="dxa"/>
            </w:tcMar>
            <w:vAlign w:val="center"/>
          </w:tcPr>
          <w:p w14:paraId="5F9D371E" w14:textId="77777777" w:rsidR="00075C46" w:rsidRPr="005775CD" w:rsidRDefault="00075C46" w:rsidP="008A2E82">
            <w:pPr>
              <w:rPr>
                <w:rFonts w:cs="Times New Roman"/>
                <w:sz w:val="20"/>
              </w:rPr>
            </w:pPr>
            <w:r w:rsidRPr="005775CD">
              <w:rPr>
                <w:rFonts w:eastAsia="Times New Roman" w:cs="Times New Roman"/>
                <w:i/>
                <w:sz w:val="20"/>
              </w:rPr>
              <w:t>б) количество прекращений подачи тепловой энергии, теплоносителя в результате технологических нарушений на источниках тепловой энергии, шт./год</w:t>
            </w:r>
          </w:p>
        </w:tc>
      </w:tr>
      <w:tr w:rsidR="00075C46" w:rsidRPr="005775CD" w14:paraId="0E006F46" w14:textId="77777777" w:rsidTr="008A2E82">
        <w:trPr>
          <w:gridAfter w:val="1"/>
          <w:wAfter w:w="7" w:type="dxa"/>
          <w:jc w:val="center"/>
        </w:trPr>
        <w:tc>
          <w:tcPr>
            <w:tcW w:w="327" w:type="dxa"/>
            <w:shd w:val="clear" w:color="auto" w:fill="FFFFFF"/>
            <w:tcMar>
              <w:top w:w="40" w:type="dxa"/>
              <w:left w:w="20" w:type="dxa"/>
              <w:bottom w:w="40" w:type="dxa"/>
              <w:right w:w="20" w:type="dxa"/>
            </w:tcMar>
            <w:vAlign w:val="center"/>
          </w:tcPr>
          <w:p w14:paraId="31C4DD7F" w14:textId="77777777" w:rsidR="00075C46" w:rsidRPr="005775CD" w:rsidRDefault="00075C46" w:rsidP="008A2E82">
            <w:pPr>
              <w:jc w:val="center"/>
              <w:rPr>
                <w:rFonts w:cs="Times New Roman"/>
                <w:sz w:val="20"/>
              </w:rPr>
            </w:pPr>
            <w:r w:rsidRPr="005775CD">
              <w:rPr>
                <w:rFonts w:eastAsia="Times New Roman" w:cs="Times New Roman"/>
                <w:sz w:val="20"/>
              </w:rPr>
              <w:t>1</w:t>
            </w:r>
          </w:p>
        </w:tc>
        <w:tc>
          <w:tcPr>
            <w:tcW w:w="1972" w:type="dxa"/>
            <w:shd w:val="clear" w:color="auto" w:fill="FFFFFF"/>
            <w:tcMar>
              <w:top w:w="40" w:type="dxa"/>
              <w:left w:w="200" w:type="dxa"/>
              <w:bottom w:w="40" w:type="dxa"/>
              <w:right w:w="200" w:type="dxa"/>
            </w:tcMar>
            <w:vAlign w:val="center"/>
          </w:tcPr>
          <w:p w14:paraId="68721791" w14:textId="77777777" w:rsidR="00075C46" w:rsidRPr="005775CD" w:rsidRDefault="00075C46" w:rsidP="008A2E82">
            <w:pPr>
              <w:ind w:left="-97" w:right="-154"/>
              <w:jc w:val="center"/>
              <w:rPr>
                <w:rFonts w:cs="Times New Roman"/>
                <w:sz w:val="20"/>
              </w:rPr>
            </w:pPr>
            <w:r w:rsidRPr="005775CD">
              <w:rPr>
                <w:rFonts w:eastAsia="Times New Roman" w:cs="Times New Roman"/>
                <w:sz w:val="20"/>
              </w:rPr>
              <w:t>МКУ «ХТО администрации муниципального образования «Баргузинский район»</w:t>
            </w:r>
          </w:p>
        </w:tc>
        <w:tc>
          <w:tcPr>
            <w:tcW w:w="1150" w:type="dxa"/>
            <w:shd w:val="clear" w:color="auto" w:fill="FFFFFF"/>
            <w:tcMar>
              <w:top w:w="40" w:type="dxa"/>
              <w:left w:w="200" w:type="dxa"/>
              <w:bottom w:w="40" w:type="dxa"/>
              <w:right w:w="200" w:type="dxa"/>
            </w:tcMar>
            <w:vAlign w:val="center"/>
          </w:tcPr>
          <w:p w14:paraId="7BFF0BFC" w14:textId="77777777" w:rsidR="00075C46" w:rsidRPr="005775CD" w:rsidRDefault="00075C46" w:rsidP="008A2E82">
            <w:pPr>
              <w:jc w:val="center"/>
              <w:rPr>
                <w:rFonts w:cs="Times New Roman"/>
                <w:sz w:val="20"/>
              </w:rPr>
            </w:pPr>
            <w:r w:rsidRPr="005775CD">
              <w:rPr>
                <w:rFonts w:eastAsia="Times New Roman" w:cs="Times New Roman"/>
                <w:sz w:val="20"/>
              </w:rPr>
              <w:t>0</w:t>
            </w:r>
          </w:p>
        </w:tc>
        <w:tc>
          <w:tcPr>
            <w:tcW w:w="1150" w:type="dxa"/>
            <w:shd w:val="clear" w:color="auto" w:fill="FFFFFF"/>
            <w:tcMar>
              <w:top w:w="40" w:type="dxa"/>
              <w:left w:w="200" w:type="dxa"/>
              <w:bottom w:w="40" w:type="dxa"/>
              <w:right w:w="200" w:type="dxa"/>
            </w:tcMar>
            <w:vAlign w:val="center"/>
          </w:tcPr>
          <w:p w14:paraId="027BBB7C" w14:textId="77777777" w:rsidR="00075C46" w:rsidRPr="005775CD" w:rsidRDefault="00075C46" w:rsidP="008A2E82">
            <w:pPr>
              <w:jc w:val="center"/>
              <w:rPr>
                <w:rFonts w:cs="Times New Roman"/>
                <w:sz w:val="20"/>
              </w:rPr>
            </w:pPr>
            <w:r w:rsidRPr="005775CD">
              <w:rPr>
                <w:rFonts w:eastAsia="Times New Roman" w:cs="Times New Roman"/>
                <w:sz w:val="20"/>
              </w:rPr>
              <w:t>0</w:t>
            </w:r>
          </w:p>
        </w:tc>
        <w:tc>
          <w:tcPr>
            <w:tcW w:w="1150" w:type="dxa"/>
            <w:shd w:val="clear" w:color="auto" w:fill="FFFFFF"/>
            <w:tcMar>
              <w:top w:w="40" w:type="dxa"/>
              <w:left w:w="200" w:type="dxa"/>
              <w:bottom w:w="40" w:type="dxa"/>
              <w:right w:w="200" w:type="dxa"/>
            </w:tcMar>
            <w:vAlign w:val="center"/>
          </w:tcPr>
          <w:p w14:paraId="5FD43E1D" w14:textId="77777777" w:rsidR="00075C46" w:rsidRPr="005775CD" w:rsidRDefault="00075C46" w:rsidP="008A2E82">
            <w:pPr>
              <w:jc w:val="center"/>
              <w:rPr>
                <w:rFonts w:cs="Times New Roman"/>
                <w:sz w:val="20"/>
              </w:rPr>
            </w:pPr>
            <w:r w:rsidRPr="005775CD">
              <w:rPr>
                <w:rFonts w:eastAsia="Times New Roman" w:cs="Times New Roman"/>
                <w:sz w:val="20"/>
              </w:rPr>
              <w:t>0</w:t>
            </w:r>
          </w:p>
        </w:tc>
        <w:tc>
          <w:tcPr>
            <w:tcW w:w="1150" w:type="dxa"/>
            <w:shd w:val="clear" w:color="auto" w:fill="FFFFFF"/>
            <w:tcMar>
              <w:top w:w="40" w:type="dxa"/>
              <w:left w:w="200" w:type="dxa"/>
              <w:bottom w:w="40" w:type="dxa"/>
              <w:right w:w="200" w:type="dxa"/>
            </w:tcMar>
            <w:vAlign w:val="center"/>
          </w:tcPr>
          <w:p w14:paraId="6C5FD5F9" w14:textId="77777777" w:rsidR="00075C46" w:rsidRPr="005775CD" w:rsidRDefault="00075C46" w:rsidP="008A2E82">
            <w:pPr>
              <w:jc w:val="center"/>
              <w:rPr>
                <w:rFonts w:cs="Times New Roman"/>
                <w:sz w:val="20"/>
              </w:rPr>
            </w:pPr>
            <w:r w:rsidRPr="005775CD">
              <w:rPr>
                <w:rFonts w:eastAsia="Times New Roman" w:cs="Times New Roman"/>
                <w:sz w:val="20"/>
              </w:rPr>
              <w:t>0</w:t>
            </w:r>
          </w:p>
        </w:tc>
        <w:tc>
          <w:tcPr>
            <w:tcW w:w="1150" w:type="dxa"/>
            <w:shd w:val="clear" w:color="auto" w:fill="FFFFFF"/>
            <w:tcMar>
              <w:top w:w="40" w:type="dxa"/>
              <w:left w:w="200" w:type="dxa"/>
              <w:bottom w:w="40" w:type="dxa"/>
              <w:right w:w="200" w:type="dxa"/>
            </w:tcMar>
            <w:vAlign w:val="center"/>
          </w:tcPr>
          <w:p w14:paraId="33A09078" w14:textId="77777777" w:rsidR="00075C46" w:rsidRPr="005775CD" w:rsidRDefault="00075C46" w:rsidP="008A2E82">
            <w:pPr>
              <w:jc w:val="center"/>
              <w:rPr>
                <w:rFonts w:cs="Times New Roman"/>
                <w:sz w:val="20"/>
              </w:rPr>
            </w:pPr>
            <w:r w:rsidRPr="005775CD">
              <w:rPr>
                <w:rFonts w:eastAsia="Times New Roman" w:cs="Times New Roman"/>
                <w:sz w:val="20"/>
              </w:rPr>
              <w:t>0</w:t>
            </w:r>
          </w:p>
        </w:tc>
        <w:tc>
          <w:tcPr>
            <w:tcW w:w="1150" w:type="dxa"/>
            <w:shd w:val="clear" w:color="auto" w:fill="FFFFFF"/>
            <w:tcMar>
              <w:top w:w="40" w:type="dxa"/>
              <w:left w:w="200" w:type="dxa"/>
              <w:bottom w:w="40" w:type="dxa"/>
              <w:right w:w="200" w:type="dxa"/>
            </w:tcMar>
            <w:vAlign w:val="center"/>
          </w:tcPr>
          <w:p w14:paraId="31D30B5C" w14:textId="77777777" w:rsidR="00075C46" w:rsidRPr="005775CD" w:rsidRDefault="00075C46" w:rsidP="008A2E82">
            <w:pPr>
              <w:jc w:val="center"/>
              <w:rPr>
                <w:rFonts w:cs="Times New Roman"/>
                <w:sz w:val="20"/>
              </w:rPr>
            </w:pPr>
            <w:r w:rsidRPr="005775CD">
              <w:rPr>
                <w:rFonts w:eastAsia="Times New Roman" w:cs="Times New Roman"/>
                <w:sz w:val="20"/>
              </w:rPr>
              <w:t>0</w:t>
            </w:r>
          </w:p>
        </w:tc>
        <w:tc>
          <w:tcPr>
            <w:tcW w:w="1150" w:type="dxa"/>
            <w:shd w:val="clear" w:color="auto" w:fill="FFFFFF"/>
            <w:tcMar>
              <w:top w:w="40" w:type="dxa"/>
              <w:left w:w="200" w:type="dxa"/>
              <w:bottom w:w="40" w:type="dxa"/>
              <w:right w:w="200" w:type="dxa"/>
            </w:tcMar>
            <w:vAlign w:val="center"/>
          </w:tcPr>
          <w:p w14:paraId="08679201" w14:textId="77777777" w:rsidR="00075C46" w:rsidRPr="005775CD" w:rsidRDefault="00075C46" w:rsidP="008A2E82">
            <w:pPr>
              <w:jc w:val="center"/>
              <w:rPr>
                <w:rFonts w:cs="Times New Roman"/>
                <w:sz w:val="20"/>
              </w:rPr>
            </w:pPr>
            <w:r w:rsidRPr="005775CD">
              <w:rPr>
                <w:rFonts w:eastAsia="Times New Roman" w:cs="Times New Roman"/>
                <w:sz w:val="20"/>
              </w:rPr>
              <w:t>0</w:t>
            </w:r>
          </w:p>
        </w:tc>
        <w:tc>
          <w:tcPr>
            <w:tcW w:w="1150" w:type="dxa"/>
            <w:shd w:val="clear" w:color="auto" w:fill="FFFFFF"/>
            <w:tcMar>
              <w:top w:w="40" w:type="dxa"/>
              <w:left w:w="200" w:type="dxa"/>
              <w:bottom w:w="40" w:type="dxa"/>
              <w:right w:w="200" w:type="dxa"/>
            </w:tcMar>
            <w:vAlign w:val="center"/>
          </w:tcPr>
          <w:p w14:paraId="0858F214" w14:textId="77777777" w:rsidR="00075C46" w:rsidRPr="005775CD" w:rsidRDefault="00075C46" w:rsidP="008A2E82">
            <w:pPr>
              <w:jc w:val="center"/>
              <w:rPr>
                <w:rFonts w:cs="Times New Roman"/>
                <w:sz w:val="20"/>
              </w:rPr>
            </w:pPr>
            <w:r w:rsidRPr="005775CD">
              <w:rPr>
                <w:rFonts w:eastAsia="Times New Roman" w:cs="Times New Roman"/>
                <w:sz w:val="20"/>
              </w:rPr>
              <w:t>0</w:t>
            </w:r>
          </w:p>
        </w:tc>
        <w:tc>
          <w:tcPr>
            <w:tcW w:w="1150" w:type="dxa"/>
            <w:shd w:val="clear" w:color="auto" w:fill="FFFFFF"/>
            <w:tcMar>
              <w:top w:w="40" w:type="dxa"/>
              <w:left w:w="200" w:type="dxa"/>
              <w:bottom w:w="40" w:type="dxa"/>
              <w:right w:w="200" w:type="dxa"/>
            </w:tcMar>
            <w:vAlign w:val="center"/>
          </w:tcPr>
          <w:p w14:paraId="574BA834" w14:textId="77777777" w:rsidR="00075C46" w:rsidRPr="005775CD" w:rsidRDefault="00075C46" w:rsidP="008A2E82">
            <w:pPr>
              <w:jc w:val="center"/>
              <w:rPr>
                <w:rFonts w:cs="Times New Roman"/>
                <w:sz w:val="20"/>
              </w:rPr>
            </w:pPr>
            <w:r w:rsidRPr="005775CD">
              <w:rPr>
                <w:rFonts w:eastAsia="Times New Roman" w:cs="Times New Roman"/>
                <w:sz w:val="20"/>
              </w:rPr>
              <w:t>0</w:t>
            </w:r>
          </w:p>
        </w:tc>
        <w:tc>
          <w:tcPr>
            <w:tcW w:w="1150" w:type="dxa"/>
            <w:shd w:val="clear" w:color="auto" w:fill="FFFFFF"/>
            <w:tcMar>
              <w:top w:w="40" w:type="dxa"/>
              <w:left w:w="200" w:type="dxa"/>
              <w:bottom w:w="40" w:type="dxa"/>
              <w:right w:w="200" w:type="dxa"/>
            </w:tcMar>
            <w:vAlign w:val="center"/>
          </w:tcPr>
          <w:p w14:paraId="0C80C2E9" w14:textId="77777777" w:rsidR="00075C46" w:rsidRPr="005775CD" w:rsidRDefault="00075C46" w:rsidP="008A2E82">
            <w:pPr>
              <w:jc w:val="center"/>
              <w:rPr>
                <w:rFonts w:cs="Times New Roman"/>
                <w:sz w:val="20"/>
              </w:rPr>
            </w:pPr>
            <w:r w:rsidRPr="005775CD">
              <w:rPr>
                <w:rFonts w:eastAsia="Times New Roman" w:cs="Times New Roman"/>
                <w:sz w:val="20"/>
              </w:rPr>
              <w:t>0</w:t>
            </w:r>
          </w:p>
        </w:tc>
        <w:tc>
          <w:tcPr>
            <w:tcW w:w="1150" w:type="dxa"/>
            <w:shd w:val="clear" w:color="auto" w:fill="FFFFFF"/>
            <w:tcMar>
              <w:top w:w="40" w:type="dxa"/>
              <w:left w:w="200" w:type="dxa"/>
              <w:bottom w:w="40" w:type="dxa"/>
              <w:right w:w="200" w:type="dxa"/>
            </w:tcMar>
            <w:vAlign w:val="center"/>
          </w:tcPr>
          <w:p w14:paraId="42C22D53" w14:textId="77777777" w:rsidR="00075C46" w:rsidRPr="005775CD" w:rsidRDefault="00075C46" w:rsidP="008A2E82">
            <w:pPr>
              <w:jc w:val="center"/>
              <w:rPr>
                <w:rFonts w:cs="Times New Roman"/>
                <w:sz w:val="20"/>
              </w:rPr>
            </w:pPr>
            <w:r w:rsidRPr="005775CD">
              <w:rPr>
                <w:rFonts w:eastAsia="Times New Roman" w:cs="Times New Roman"/>
                <w:sz w:val="20"/>
              </w:rPr>
              <w:t>0</w:t>
            </w:r>
          </w:p>
        </w:tc>
        <w:tc>
          <w:tcPr>
            <w:tcW w:w="1150" w:type="dxa"/>
            <w:shd w:val="clear" w:color="auto" w:fill="FFFFFF"/>
            <w:tcMar>
              <w:top w:w="40" w:type="dxa"/>
              <w:left w:w="200" w:type="dxa"/>
              <w:bottom w:w="40" w:type="dxa"/>
              <w:right w:w="200" w:type="dxa"/>
            </w:tcMar>
            <w:vAlign w:val="center"/>
          </w:tcPr>
          <w:p w14:paraId="2E51AA56" w14:textId="77777777" w:rsidR="00075C46" w:rsidRPr="005775CD" w:rsidRDefault="00075C46" w:rsidP="008A2E82">
            <w:pPr>
              <w:jc w:val="center"/>
              <w:rPr>
                <w:rFonts w:cs="Times New Roman"/>
                <w:sz w:val="20"/>
              </w:rPr>
            </w:pPr>
            <w:r w:rsidRPr="005775CD">
              <w:rPr>
                <w:rFonts w:eastAsia="Times New Roman" w:cs="Times New Roman"/>
                <w:sz w:val="20"/>
              </w:rPr>
              <w:t>0</w:t>
            </w:r>
          </w:p>
        </w:tc>
      </w:tr>
      <w:tr w:rsidR="00075C46" w:rsidRPr="005775CD" w14:paraId="07AC8E70" w14:textId="77777777" w:rsidTr="008A2E82">
        <w:trPr>
          <w:jc w:val="center"/>
        </w:trPr>
        <w:tc>
          <w:tcPr>
            <w:tcW w:w="16106" w:type="dxa"/>
            <w:gridSpan w:val="15"/>
            <w:shd w:val="clear" w:color="auto" w:fill="FFFFFF"/>
            <w:tcMar>
              <w:top w:w="40" w:type="dxa"/>
              <w:left w:w="160" w:type="dxa"/>
              <w:bottom w:w="40" w:type="dxa"/>
              <w:right w:w="20" w:type="dxa"/>
            </w:tcMar>
            <w:vAlign w:val="center"/>
          </w:tcPr>
          <w:p w14:paraId="41B99597" w14:textId="77777777" w:rsidR="00075C46" w:rsidRPr="005775CD" w:rsidRDefault="00075C46" w:rsidP="008A2E82">
            <w:pPr>
              <w:rPr>
                <w:rFonts w:cs="Times New Roman"/>
                <w:sz w:val="20"/>
              </w:rPr>
            </w:pPr>
            <w:r w:rsidRPr="005775CD">
              <w:rPr>
                <w:rFonts w:eastAsia="Times New Roman" w:cs="Times New Roman"/>
                <w:i/>
                <w:sz w:val="20"/>
              </w:rPr>
              <w:t>в) удельный расход условного топлива на единицу тепловой энергии, отпускаемой с коллекторов источников тепловой энергии (отдельно для тепловых электрических станций и котельных), кгу.т/Гкал</w:t>
            </w:r>
          </w:p>
        </w:tc>
      </w:tr>
      <w:tr w:rsidR="00075C46" w:rsidRPr="005775CD" w14:paraId="306BFEFC" w14:textId="77777777" w:rsidTr="008A2E82">
        <w:trPr>
          <w:jc w:val="center"/>
        </w:trPr>
        <w:tc>
          <w:tcPr>
            <w:tcW w:w="16106" w:type="dxa"/>
            <w:gridSpan w:val="15"/>
            <w:shd w:val="clear" w:color="auto" w:fill="F9BE8F"/>
            <w:tcMar>
              <w:top w:w="40" w:type="dxa"/>
              <w:left w:w="20" w:type="dxa"/>
              <w:bottom w:w="40" w:type="dxa"/>
              <w:right w:w="20" w:type="dxa"/>
            </w:tcMar>
            <w:vAlign w:val="center"/>
          </w:tcPr>
          <w:p w14:paraId="01E1043B" w14:textId="77777777" w:rsidR="00075C46" w:rsidRPr="005775CD" w:rsidRDefault="00075C46" w:rsidP="008A2E82">
            <w:pPr>
              <w:jc w:val="center"/>
              <w:rPr>
                <w:rFonts w:cs="Times New Roman"/>
                <w:sz w:val="20"/>
              </w:rPr>
            </w:pPr>
            <w:r w:rsidRPr="005775CD">
              <w:rPr>
                <w:rFonts w:eastAsia="Times New Roman" w:cs="Times New Roman"/>
                <w:sz w:val="20"/>
              </w:rPr>
              <w:t>Источники комбинированной выработки электрической и тепловой энергии</w:t>
            </w:r>
          </w:p>
        </w:tc>
      </w:tr>
      <w:tr w:rsidR="00075C46" w:rsidRPr="005775CD" w14:paraId="44D9C2C8" w14:textId="77777777" w:rsidTr="008A2E82">
        <w:trPr>
          <w:gridAfter w:val="1"/>
          <w:wAfter w:w="7" w:type="dxa"/>
          <w:jc w:val="center"/>
        </w:trPr>
        <w:tc>
          <w:tcPr>
            <w:tcW w:w="2299" w:type="dxa"/>
            <w:gridSpan w:val="2"/>
            <w:shd w:val="clear" w:color="auto" w:fill="FFFFFF"/>
            <w:tcMar>
              <w:top w:w="40" w:type="dxa"/>
              <w:left w:w="200" w:type="dxa"/>
              <w:bottom w:w="40" w:type="dxa"/>
              <w:right w:w="200" w:type="dxa"/>
            </w:tcMar>
            <w:vAlign w:val="center"/>
          </w:tcPr>
          <w:p w14:paraId="3A21E231" w14:textId="77777777" w:rsidR="00075C46" w:rsidRPr="005775CD" w:rsidRDefault="00075C46" w:rsidP="008A2E82">
            <w:pPr>
              <w:jc w:val="center"/>
              <w:rPr>
                <w:rFonts w:cs="Times New Roman"/>
                <w:sz w:val="20"/>
              </w:rPr>
            </w:pPr>
            <w:r w:rsidRPr="005775CD">
              <w:rPr>
                <w:rFonts w:eastAsia="Times New Roman" w:cs="Times New Roman"/>
                <w:sz w:val="20"/>
              </w:rPr>
              <w:t>Отсутствует</w:t>
            </w:r>
          </w:p>
        </w:tc>
        <w:tc>
          <w:tcPr>
            <w:tcW w:w="1150" w:type="dxa"/>
            <w:shd w:val="clear" w:color="auto" w:fill="FFFFFF"/>
            <w:tcMar>
              <w:top w:w="40" w:type="dxa"/>
              <w:left w:w="200" w:type="dxa"/>
              <w:bottom w:w="40" w:type="dxa"/>
              <w:right w:w="200" w:type="dxa"/>
            </w:tcMar>
            <w:vAlign w:val="center"/>
          </w:tcPr>
          <w:p w14:paraId="40EF37B6" w14:textId="77777777" w:rsidR="00075C46" w:rsidRPr="005775CD" w:rsidRDefault="00075C46" w:rsidP="008A2E82">
            <w:pPr>
              <w:jc w:val="center"/>
              <w:rPr>
                <w:rFonts w:cs="Times New Roman"/>
                <w:sz w:val="20"/>
              </w:rPr>
            </w:pPr>
            <w:r w:rsidRPr="005775CD">
              <w:rPr>
                <w:rFonts w:eastAsia="Times New Roman" w:cs="Times New Roman"/>
                <w:sz w:val="20"/>
              </w:rPr>
              <w:t>-</w:t>
            </w:r>
          </w:p>
        </w:tc>
        <w:tc>
          <w:tcPr>
            <w:tcW w:w="1150" w:type="dxa"/>
            <w:shd w:val="clear" w:color="auto" w:fill="FFFFFF"/>
            <w:tcMar>
              <w:top w:w="40" w:type="dxa"/>
              <w:left w:w="200" w:type="dxa"/>
              <w:bottom w:w="40" w:type="dxa"/>
              <w:right w:w="200" w:type="dxa"/>
            </w:tcMar>
            <w:vAlign w:val="center"/>
          </w:tcPr>
          <w:p w14:paraId="343906A7" w14:textId="77777777" w:rsidR="00075C46" w:rsidRPr="005775CD" w:rsidRDefault="00075C46" w:rsidP="008A2E82">
            <w:pPr>
              <w:jc w:val="center"/>
              <w:rPr>
                <w:rFonts w:cs="Times New Roman"/>
                <w:sz w:val="20"/>
              </w:rPr>
            </w:pPr>
            <w:r w:rsidRPr="005775CD">
              <w:rPr>
                <w:rFonts w:eastAsia="Times New Roman" w:cs="Times New Roman"/>
                <w:sz w:val="20"/>
              </w:rPr>
              <w:t>-</w:t>
            </w:r>
          </w:p>
        </w:tc>
        <w:tc>
          <w:tcPr>
            <w:tcW w:w="1150" w:type="dxa"/>
            <w:shd w:val="clear" w:color="auto" w:fill="FFFFFF"/>
            <w:tcMar>
              <w:top w:w="40" w:type="dxa"/>
              <w:left w:w="200" w:type="dxa"/>
              <w:bottom w:w="40" w:type="dxa"/>
              <w:right w:w="200" w:type="dxa"/>
            </w:tcMar>
            <w:vAlign w:val="center"/>
          </w:tcPr>
          <w:p w14:paraId="0AC0FDBA" w14:textId="77777777" w:rsidR="00075C46" w:rsidRPr="005775CD" w:rsidRDefault="00075C46" w:rsidP="008A2E82">
            <w:pPr>
              <w:jc w:val="center"/>
              <w:rPr>
                <w:rFonts w:cs="Times New Roman"/>
                <w:sz w:val="20"/>
              </w:rPr>
            </w:pPr>
            <w:r w:rsidRPr="005775CD">
              <w:rPr>
                <w:rFonts w:eastAsia="Times New Roman" w:cs="Times New Roman"/>
                <w:sz w:val="20"/>
              </w:rPr>
              <w:t>-</w:t>
            </w:r>
          </w:p>
        </w:tc>
        <w:tc>
          <w:tcPr>
            <w:tcW w:w="1150" w:type="dxa"/>
            <w:shd w:val="clear" w:color="auto" w:fill="FFFFFF"/>
            <w:tcMar>
              <w:top w:w="40" w:type="dxa"/>
              <w:left w:w="200" w:type="dxa"/>
              <w:bottom w:w="40" w:type="dxa"/>
              <w:right w:w="200" w:type="dxa"/>
            </w:tcMar>
            <w:vAlign w:val="center"/>
          </w:tcPr>
          <w:p w14:paraId="28D27FDE" w14:textId="77777777" w:rsidR="00075C46" w:rsidRPr="005775CD" w:rsidRDefault="00075C46" w:rsidP="008A2E82">
            <w:pPr>
              <w:jc w:val="center"/>
              <w:rPr>
                <w:rFonts w:cs="Times New Roman"/>
                <w:sz w:val="20"/>
              </w:rPr>
            </w:pPr>
            <w:r w:rsidRPr="005775CD">
              <w:rPr>
                <w:rFonts w:eastAsia="Times New Roman" w:cs="Times New Roman"/>
                <w:sz w:val="20"/>
              </w:rPr>
              <w:t>-</w:t>
            </w:r>
          </w:p>
        </w:tc>
        <w:tc>
          <w:tcPr>
            <w:tcW w:w="1150" w:type="dxa"/>
            <w:shd w:val="clear" w:color="auto" w:fill="FFFFFF"/>
            <w:tcMar>
              <w:top w:w="40" w:type="dxa"/>
              <w:left w:w="200" w:type="dxa"/>
              <w:bottom w:w="40" w:type="dxa"/>
              <w:right w:w="200" w:type="dxa"/>
            </w:tcMar>
            <w:vAlign w:val="center"/>
          </w:tcPr>
          <w:p w14:paraId="2E804370" w14:textId="77777777" w:rsidR="00075C46" w:rsidRPr="005775CD" w:rsidRDefault="00075C46" w:rsidP="008A2E82">
            <w:pPr>
              <w:jc w:val="center"/>
              <w:rPr>
                <w:rFonts w:cs="Times New Roman"/>
                <w:sz w:val="20"/>
              </w:rPr>
            </w:pPr>
            <w:r w:rsidRPr="005775CD">
              <w:rPr>
                <w:rFonts w:eastAsia="Times New Roman" w:cs="Times New Roman"/>
                <w:sz w:val="20"/>
              </w:rPr>
              <w:t>-</w:t>
            </w:r>
          </w:p>
        </w:tc>
        <w:tc>
          <w:tcPr>
            <w:tcW w:w="1150" w:type="dxa"/>
            <w:shd w:val="clear" w:color="auto" w:fill="FFFFFF"/>
            <w:tcMar>
              <w:top w:w="40" w:type="dxa"/>
              <w:left w:w="200" w:type="dxa"/>
              <w:bottom w:w="40" w:type="dxa"/>
              <w:right w:w="200" w:type="dxa"/>
            </w:tcMar>
            <w:vAlign w:val="center"/>
          </w:tcPr>
          <w:p w14:paraId="09A7E6B9" w14:textId="77777777" w:rsidR="00075C46" w:rsidRPr="005775CD" w:rsidRDefault="00075C46" w:rsidP="008A2E82">
            <w:pPr>
              <w:jc w:val="center"/>
              <w:rPr>
                <w:rFonts w:cs="Times New Roman"/>
                <w:sz w:val="20"/>
              </w:rPr>
            </w:pPr>
            <w:r w:rsidRPr="005775CD">
              <w:rPr>
                <w:rFonts w:eastAsia="Times New Roman" w:cs="Times New Roman"/>
                <w:sz w:val="20"/>
              </w:rPr>
              <w:t>-</w:t>
            </w:r>
          </w:p>
        </w:tc>
        <w:tc>
          <w:tcPr>
            <w:tcW w:w="1150" w:type="dxa"/>
            <w:shd w:val="clear" w:color="auto" w:fill="FFFFFF"/>
            <w:tcMar>
              <w:top w:w="40" w:type="dxa"/>
              <w:left w:w="200" w:type="dxa"/>
              <w:bottom w:w="40" w:type="dxa"/>
              <w:right w:w="200" w:type="dxa"/>
            </w:tcMar>
            <w:vAlign w:val="center"/>
          </w:tcPr>
          <w:p w14:paraId="094B022E" w14:textId="77777777" w:rsidR="00075C46" w:rsidRPr="005775CD" w:rsidRDefault="00075C46" w:rsidP="008A2E82">
            <w:pPr>
              <w:jc w:val="center"/>
              <w:rPr>
                <w:rFonts w:cs="Times New Roman"/>
                <w:sz w:val="20"/>
              </w:rPr>
            </w:pPr>
            <w:r w:rsidRPr="005775CD">
              <w:rPr>
                <w:rFonts w:eastAsia="Times New Roman" w:cs="Times New Roman"/>
                <w:sz w:val="20"/>
              </w:rPr>
              <w:t>-</w:t>
            </w:r>
          </w:p>
        </w:tc>
        <w:tc>
          <w:tcPr>
            <w:tcW w:w="1150" w:type="dxa"/>
            <w:shd w:val="clear" w:color="auto" w:fill="FFFFFF"/>
            <w:tcMar>
              <w:top w:w="40" w:type="dxa"/>
              <w:left w:w="200" w:type="dxa"/>
              <w:bottom w:w="40" w:type="dxa"/>
              <w:right w:w="200" w:type="dxa"/>
            </w:tcMar>
            <w:vAlign w:val="center"/>
          </w:tcPr>
          <w:p w14:paraId="1D9F5051" w14:textId="77777777" w:rsidR="00075C46" w:rsidRPr="005775CD" w:rsidRDefault="00075C46" w:rsidP="008A2E82">
            <w:pPr>
              <w:jc w:val="center"/>
              <w:rPr>
                <w:rFonts w:cs="Times New Roman"/>
                <w:sz w:val="20"/>
              </w:rPr>
            </w:pPr>
            <w:r w:rsidRPr="005775CD">
              <w:rPr>
                <w:rFonts w:eastAsia="Times New Roman" w:cs="Times New Roman"/>
                <w:sz w:val="20"/>
              </w:rPr>
              <w:t>-</w:t>
            </w:r>
          </w:p>
        </w:tc>
        <w:tc>
          <w:tcPr>
            <w:tcW w:w="1150" w:type="dxa"/>
            <w:shd w:val="clear" w:color="auto" w:fill="FFFFFF"/>
            <w:tcMar>
              <w:top w:w="40" w:type="dxa"/>
              <w:left w:w="200" w:type="dxa"/>
              <w:bottom w:w="40" w:type="dxa"/>
              <w:right w:w="200" w:type="dxa"/>
            </w:tcMar>
            <w:vAlign w:val="center"/>
          </w:tcPr>
          <w:p w14:paraId="03D8F059" w14:textId="77777777" w:rsidR="00075C46" w:rsidRPr="005775CD" w:rsidRDefault="00075C46" w:rsidP="008A2E82">
            <w:pPr>
              <w:jc w:val="center"/>
              <w:rPr>
                <w:rFonts w:cs="Times New Roman"/>
                <w:sz w:val="20"/>
              </w:rPr>
            </w:pPr>
            <w:r w:rsidRPr="005775CD">
              <w:rPr>
                <w:rFonts w:eastAsia="Times New Roman" w:cs="Times New Roman"/>
                <w:sz w:val="20"/>
              </w:rPr>
              <w:t>-</w:t>
            </w:r>
          </w:p>
        </w:tc>
        <w:tc>
          <w:tcPr>
            <w:tcW w:w="1150" w:type="dxa"/>
            <w:shd w:val="clear" w:color="auto" w:fill="FFFFFF"/>
            <w:tcMar>
              <w:top w:w="40" w:type="dxa"/>
              <w:left w:w="200" w:type="dxa"/>
              <w:bottom w:w="40" w:type="dxa"/>
              <w:right w:w="200" w:type="dxa"/>
            </w:tcMar>
            <w:vAlign w:val="center"/>
          </w:tcPr>
          <w:p w14:paraId="34892D4C" w14:textId="77777777" w:rsidR="00075C46" w:rsidRPr="005775CD" w:rsidRDefault="00075C46" w:rsidP="008A2E82">
            <w:pPr>
              <w:jc w:val="center"/>
              <w:rPr>
                <w:rFonts w:cs="Times New Roman"/>
                <w:sz w:val="20"/>
              </w:rPr>
            </w:pPr>
            <w:r w:rsidRPr="005775CD">
              <w:rPr>
                <w:rFonts w:eastAsia="Times New Roman" w:cs="Times New Roman"/>
                <w:sz w:val="20"/>
              </w:rPr>
              <w:t>-</w:t>
            </w:r>
          </w:p>
        </w:tc>
        <w:tc>
          <w:tcPr>
            <w:tcW w:w="1150" w:type="dxa"/>
            <w:shd w:val="clear" w:color="auto" w:fill="FFFFFF"/>
            <w:tcMar>
              <w:top w:w="40" w:type="dxa"/>
              <w:left w:w="200" w:type="dxa"/>
              <w:bottom w:w="40" w:type="dxa"/>
              <w:right w:w="200" w:type="dxa"/>
            </w:tcMar>
            <w:vAlign w:val="center"/>
          </w:tcPr>
          <w:p w14:paraId="0D9B8179" w14:textId="77777777" w:rsidR="00075C46" w:rsidRPr="005775CD" w:rsidRDefault="00075C46" w:rsidP="008A2E82">
            <w:pPr>
              <w:jc w:val="center"/>
              <w:rPr>
                <w:rFonts w:cs="Times New Roman"/>
                <w:sz w:val="20"/>
              </w:rPr>
            </w:pPr>
            <w:r w:rsidRPr="005775CD">
              <w:rPr>
                <w:rFonts w:eastAsia="Times New Roman" w:cs="Times New Roman"/>
                <w:sz w:val="20"/>
              </w:rPr>
              <w:t>-</w:t>
            </w:r>
          </w:p>
        </w:tc>
        <w:tc>
          <w:tcPr>
            <w:tcW w:w="1150" w:type="dxa"/>
            <w:shd w:val="clear" w:color="auto" w:fill="FFFFFF"/>
            <w:tcMar>
              <w:top w:w="40" w:type="dxa"/>
              <w:left w:w="200" w:type="dxa"/>
              <w:bottom w:w="40" w:type="dxa"/>
              <w:right w:w="200" w:type="dxa"/>
            </w:tcMar>
            <w:vAlign w:val="center"/>
          </w:tcPr>
          <w:p w14:paraId="21C2AFAA" w14:textId="77777777" w:rsidR="00075C46" w:rsidRPr="005775CD" w:rsidRDefault="00075C46" w:rsidP="008A2E82">
            <w:pPr>
              <w:jc w:val="center"/>
              <w:rPr>
                <w:rFonts w:cs="Times New Roman"/>
                <w:sz w:val="20"/>
              </w:rPr>
            </w:pPr>
            <w:r w:rsidRPr="005775CD">
              <w:rPr>
                <w:rFonts w:eastAsia="Times New Roman" w:cs="Times New Roman"/>
                <w:sz w:val="20"/>
              </w:rPr>
              <w:t>-</w:t>
            </w:r>
          </w:p>
        </w:tc>
      </w:tr>
      <w:tr w:rsidR="00075C46" w:rsidRPr="005775CD" w14:paraId="65D6D844" w14:textId="77777777" w:rsidTr="008A2E82">
        <w:trPr>
          <w:jc w:val="center"/>
        </w:trPr>
        <w:tc>
          <w:tcPr>
            <w:tcW w:w="16106" w:type="dxa"/>
            <w:gridSpan w:val="15"/>
            <w:shd w:val="clear" w:color="auto" w:fill="F9BE8F"/>
            <w:tcMar>
              <w:top w:w="40" w:type="dxa"/>
              <w:left w:w="20" w:type="dxa"/>
              <w:bottom w:w="40" w:type="dxa"/>
              <w:right w:w="20" w:type="dxa"/>
            </w:tcMar>
            <w:vAlign w:val="center"/>
          </w:tcPr>
          <w:p w14:paraId="71124B12" w14:textId="77777777" w:rsidR="00075C46" w:rsidRPr="005775CD" w:rsidRDefault="00075C46" w:rsidP="008A2E82">
            <w:pPr>
              <w:jc w:val="center"/>
              <w:rPr>
                <w:rFonts w:cs="Times New Roman"/>
                <w:sz w:val="20"/>
              </w:rPr>
            </w:pPr>
            <w:r w:rsidRPr="005775CD">
              <w:rPr>
                <w:rFonts w:eastAsia="Times New Roman" w:cs="Times New Roman"/>
                <w:sz w:val="20"/>
              </w:rPr>
              <w:t>Котельные(некомбинированная выработка)</w:t>
            </w:r>
          </w:p>
        </w:tc>
      </w:tr>
      <w:tr w:rsidR="00075C46" w:rsidRPr="005775CD" w14:paraId="1951DE1A" w14:textId="77777777" w:rsidTr="008A2E82">
        <w:trPr>
          <w:jc w:val="center"/>
        </w:trPr>
        <w:tc>
          <w:tcPr>
            <w:tcW w:w="16106" w:type="dxa"/>
            <w:gridSpan w:val="15"/>
            <w:shd w:val="clear" w:color="auto" w:fill="DBE5F1"/>
            <w:tcMar>
              <w:top w:w="40" w:type="dxa"/>
              <w:left w:w="20" w:type="dxa"/>
              <w:bottom w:w="40" w:type="dxa"/>
              <w:right w:w="20" w:type="dxa"/>
            </w:tcMar>
            <w:vAlign w:val="center"/>
          </w:tcPr>
          <w:p w14:paraId="7E3383BD" w14:textId="77777777" w:rsidR="00075C46" w:rsidRPr="005775CD" w:rsidRDefault="00075C46" w:rsidP="008A2E82">
            <w:pPr>
              <w:jc w:val="center"/>
              <w:rPr>
                <w:rFonts w:cs="Times New Roman"/>
                <w:sz w:val="20"/>
              </w:rPr>
            </w:pPr>
            <w:r w:rsidRPr="005775CD">
              <w:rPr>
                <w:rFonts w:eastAsia="Times New Roman" w:cs="Times New Roman"/>
                <w:sz w:val="20"/>
              </w:rPr>
              <w:t>МКУ «Хозяйственно-транспортный отдел администрации муниципального образования «Баргузинский район»</w:t>
            </w:r>
          </w:p>
        </w:tc>
      </w:tr>
      <w:tr w:rsidR="00075C46" w:rsidRPr="005775CD" w14:paraId="14B728E1" w14:textId="77777777" w:rsidTr="008A2E82">
        <w:trPr>
          <w:gridAfter w:val="1"/>
          <w:wAfter w:w="7" w:type="dxa"/>
          <w:jc w:val="center"/>
        </w:trPr>
        <w:tc>
          <w:tcPr>
            <w:tcW w:w="327" w:type="dxa"/>
            <w:shd w:val="clear" w:color="auto" w:fill="FFFFFF"/>
            <w:tcMar>
              <w:top w:w="40" w:type="dxa"/>
              <w:left w:w="20" w:type="dxa"/>
              <w:bottom w:w="40" w:type="dxa"/>
              <w:right w:w="20" w:type="dxa"/>
            </w:tcMar>
            <w:vAlign w:val="center"/>
          </w:tcPr>
          <w:p w14:paraId="74C24968" w14:textId="77777777" w:rsidR="00075C46" w:rsidRPr="005775CD" w:rsidRDefault="00075C46" w:rsidP="008A2E82">
            <w:pPr>
              <w:jc w:val="center"/>
              <w:rPr>
                <w:rFonts w:cs="Times New Roman"/>
                <w:sz w:val="20"/>
              </w:rPr>
            </w:pPr>
            <w:r w:rsidRPr="005775CD">
              <w:rPr>
                <w:rFonts w:eastAsia="Times New Roman" w:cs="Times New Roman"/>
                <w:sz w:val="20"/>
              </w:rPr>
              <w:t>1</w:t>
            </w:r>
          </w:p>
        </w:tc>
        <w:tc>
          <w:tcPr>
            <w:tcW w:w="1972" w:type="dxa"/>
            <w:shd w:val="clear" w:color="auto" w:fill="FFFFFF"/>
            <w:tcMar>
              <w:top w:w="40" w:type="dxa"/>
              <w:left w:w="200" w:type="dxa"/>
              <w:bottom w:w="40" w:type="dxa"/>
              <w:right w:w="200" w:type="dxa"/>
            </w:tcMar>
            <w:vAlign w:val="center"/>
          </w:tcPr>
          <w:p w14:paraId="5C87234D" w14:textId="77777777" w:rsidR="00075C46" w:rsidRPr="005775CD" w:rsidRDefault="00075C46" w:rsidP="008A2E82">
            <w:pPr>
              <w:ind w:left="-97" w:right="-154"/>
              <w:jc w:val="center"/>
              <w:rPr>
                <w:rFonts w:eastAsia="Times New Roman" w:cs="Times New Roman"/>
                <w:sz w:val="20"/>
              </w:rPr>
            </w:pPr>
            <w:r w:rsidRPr="005775CD">
              <w:rPr>
                <w:rFonts w:eastAsia="Times New Roman" w:cs="Times New Roman"/>
                <w:sz w:val="20"/>
              </w:rPr>
              <w:t>Котельная «Баянгольская СОШ»</w:t>
            </w:r>
          </w:p>
        </w:tc>
        <w:tc>
          <w:tcPr>
            <w:tcW w:w="1150" w:type="dxa"/>
            <w:shd w:val="clear" w:color="auto" w:fill="FFFFFF"/>
            <w:tcMar>
              <w:top w:w="40" w:type="dxa"/>
              <w:left w:w="200" w:type="dxa"/>
              <w:bottom w:w="40" w:type="dxa"/>
              <w:right w:w="200" w:type="dxa"/>
            </w:tcMar>
            <w:vAlign w:val="center"/>
          </w:tcPr>
          <w:p w14:paraId="47621903" w14:textId="77777777" w:rsidR="00075C46" w:rsidRPr="005775CD" w:rsidRDefault="00075C46" w:rsidP="008A2E82">
            <w:pPr>
              <w:jc w:val="center"/>
              <w:rPr>
                <w:rFonts w:cs="Times New Roman"/>
                <w:sz w:val="20"/>
              </w:rPr>
            </w:pPr>
            <w:r w:rsidRPr="005775CD">
              <w:rPr>
                <w:rFonts w:eastAsia="Times New Roman" w:cs="Times New Roman"/>
                <w:sz w:val="20"/>
              </w:rPr>
              <w:t>219,99</w:t>
            </w:r>
          </w:p>
        </w:tc>
        <w:tc>
          <w:tcPr>
            <w:tcW w:w="1150" w:type="dxa"/>
            <w:shd w:val="clear" w:color="auto" w:fill="FFFFFF"/>
            <w:tcMar>
              <w:top w:w="40" w:type="dxa"/>
              <w:left w:w="200" w:type="dxa"/>
              <w:bottom w:w="40" w:type="dxa"/>
              <w:right w:w="200" w:type="dxa"/>
            </w:tcMar>
            <w:vAlign w:val="center"/>
          </w:tcPr>
          <w:p w14:paraId="19667257" w14:textId="77777777" w:rsidR="00075C46" w:rsidRPr="005775CD" w:rsidRDefault="00075C46" w:rsidP="008A2E82">
            <w:pPr>
              <w:jc w:val="center"/>
              <w:rPr>
                <w:rFonts w:cs="Times New Roman"/>
                <w:sz w:val="20"/>
              </w:rPr>
            </w:pPr>
            <w:r w:rsidRPr="005775CD">
              <w:rPr>
                <w:rFonts w:eastAsia="Times New Roman" w:cs="Times New Roman"/>
                <w:sz w:val="20"/>
              </w:rPr>
              <w:t>172,00</w:t>
            </w:r>
          </w:p>
        </w:tc>
        <w:tc>
          <w:tcPr>
            <w:tcW w:w="1150" w:type="dxa"/>
            <w:shd w:val="clear" w:color="auto" w:fill="FFFFFF"/>
            <w:tcMar>
              <w:top w:w="40" w:type="dxa"/>
              <w:left w:w="200" w:type="dxa"/>
              <w:bottom w:w="40" w:type="dxa"/>
              <w:right w:w="200" w:type="dxa"/>
            </w:tcMar>
            <w:vAlign w:val="center"/>
          </w:tcPr>
          <w:p w14:paraId="0A3D3CD0" w14:textId="77777777" w:rsidR="00075C46" w:rsidRPr="005775CD" w:rsidRDefault="00075C46" w:rsidP="008A2E82">
            <w:pPr>
              <w:jc w:val="center"/>
              <w:rPr>
                <w:rFonts w:cs="Times New Roman"/>
                <w:sz w:val="20"/>
              </w:rPr>
            </w:pPr>
            <w:r w:rsidRPr="005775CD">
              <w:rPr>
                <w:rFonts w:eastAsia="Times New Roman" w:cs="Times New Roman"/>
                <w:sz w:val="20"/>
              </w:rPr>
              <w:t>172,00</w:t>
            </w:r>
          </w:p>
        </w:tc>
        <w:tc>
          <w:tcPr>
            <w:tcW w:w="1150" w:type="dxa"/>
            <w:shd w:val="clear" w:color="auto" w:fill="FFFFFF"/>
            <w:tcMar>
              <w:top w:w="40" w:type="dxa"/>
              <w:left w:w="200" w:type="dxa"/>
              <w:bottom w:w="40" w:type="dxa"/>
              <w:right w:w="200" w:type="dxa"/>
            </w:tcMar>
            <w:vAlign w:val="center"/>
          </w:tcPr>
          <w:p w14:paraId="6A52BCCB" w14:textId="77777777" w:rsidR="00075C46" w:rsidRPr="005775CD" w:rsidRDefault="00075C46" w:rsidP="008A2E82">
            <w:pPr>
              <w:jc w:val="center"/>
              <w:rPr>
                <w:rFonts w:cs="Times New Roman"/>
                <w:sz w:val="20"/>
              </w:rPr>
            </w:pPr>
            <w:r w:rsidRPr="005775CD">
              <w:rPr>
                <w:rFonts w:eastAsia="Times New Roman" w:cs="Times New Roman"/>
                <w:sz w:val="20"/>
              </w:rPr>
              <w:t>172,00</w:t>
            </w:r>
          </w:p>
        </w:tc>
        <w:tc>
          <w:tcPr>
            <w:tcW w:w="1150" w:type="dxa"/>
            <w:shd w:val="clear" w:color="auto" w:fill="FFFFFF"/>
            <w:tcMar>
              <w:top w:w="40" w:type="dxa"/>
              <w:left w:w="200" w:type="dxa"/>
              <w:bottom w:w="40" w:type="dxa"/>
              <w:right w:w="200" w:type="dxa"/>
            </w:tcMar>
            <w:vAlign w:val="center"/>
          </w:tcPr>
          <w:p w14:paraId="0321B1A9" w14:textId="77777777" w:rsidR="00075C46" w:rsidRPr="005775CD" w:rsidRDefault="00075C46" w:rsidP="008A2E82">
            <w:pPr>
              <w:jc w:val="center"/>
              <w:rPr>
                <w:rFonts w:cs="Times New Roman"/>
                <w:sz w:val="20"/>
              </w:rPr>
            </w:pPr>
            <w:r w:rsidRPr="005775CD">
              <w:rPr>
                <w:rFonts w:eastAsia="Times New Roman" w:cs="Times New Roman"/>
                <w:sz w:val="20"/>
              </w:rPr>
              <w:t>172,00</w:t>
            </w:r>
          </w:p>
        </w:tc>
        <w:tc>
          <w:tcPr>
            <w:tcW w:w="1150" w:type="dxa"/>
            <w:shd w:val="clear" w:color="auto" w:fill="FFFFFF"/>
            <w:tcMar>
              <w:top w:w="40" w:type="dxa"/>
              <w:left w:w="200" w:type="dxa"/>
              <w:bottom w:w="40" w:type="dxa"/>
              <w:right w:w="200" w:type="dxa"/>
            </w:tcMar>
            <w:vAlign w:val="center"/>
          </w:tcPr>
          <w:p w14:paraId="3EA941D0" w14:textId="77777777" w:rsidR="00075C46" w:rsidRPr="005775CD" w:rsidRDefault="00075C46" w:rsidP="008A2E82">
            <w:pPr>
              <w:jc w:val="center"/>
              <w:rPr>
                <w:rFonts w:cs="Times New Roman"/>
                <w:sz w:val="20"/>
              </w:rPr>
            </w:pPr>
            <w:r w:rsidRPr="005775CD">
              <w:rPr>
                <w:rFonts w:eastAsia="Times New Roman" w:cs="Times New Roman"/>
                <w:sz w:val="20"/>
              </w:rPr>
              <w:t>172,00</w:t>
            </w:r>
          </w:p>
        </w:tc>
        <w:tc>
          <w:tcPr>
            <w:tcW w:w="1150" w:type="dxa"/>
            <w:shd w:val="clear" w:color="auto" w:fill="FFFFFF"/>
            <w:tcMar>
              <w:top w:w="40" w:type="dxa"/>
              <w:left w:w="200" w:type="dxa"/>
              <w:bottom w:w="40" w:type="dxa"/>
              <w:right w:w="200" w:type="dxa"/>
            </w:tcMar>
            <w:vAlign w:val="center"/>
          </w:tcPr>
          <w:p w14:paraId="7E4EA2DA" w14:textId="77777777" w:rsidR="00075C46" w:rsidRPr="005775CD" w:rsidRDefault="00075C46" w:rsidP="008A2E82">
            <w:pPr>
              <w:jc w:val="center"/>
              <w:rPr>
                <w:rFonts w:cs="Times New Roman"/>
                <w:sz w:val="20"/>
              </w:rPr>
            </w:pPr>
            <w:r w:rsidRPr="005775CD">
              <w:rPr>
                <w:rFonts w:eastAsia="Times New Roman" w:cs="Times New Roman"/>
                <w:sz w:val="20"/>
              </w:rPr>
              <w:t>172,00</w:t>
            </w:r>
          </w:p>
        </w:tc>
        <w:tc>
          <w:tcPr>
            <w:tcW w:w="1150" w:type="dxa"/>
            <w:shd w:val="clear" w:color="auto" w:fill="FFFFFF"/>
            <w:tcMar>
              <w:top w:w="40" w:type="dxa"/>
              <w:left w:w="200" w:type="dxa"/>
              <w:bottom w:w="40" w:type="dxa"/>
              <w:right w:w="200" w:type="dxa"/>
            </w:tcMar>
            <w:vAlign w:val="center"/>
          </w:tcPr>
          <w:p w14:paraId="29CA7152" w14:textId="77777777" w:rsidR="00075C46" w:rsidRPr="005775CD" w:rsidRDefault="00075C46" w:rsidP="008A2E82">
            <w:pPr>
              <w:jc w:val="center"/>
              <w:rPr>
                <w:rFonts w:cs="Times New Roman"/>
                <w:sz w:val="20"/>
              </w:rPr>
            </w:pPr>
            <w:r w:rsidRPr="005775CD">
              <w:rPr>
                <w:rFonts w:eastAsia="Times New Roman" w:cs="Times New Roman"/>
                <w:sz w:val="20"/>
              </w:rPr>
              <w:t>172,00</w:t>
            </w:r>
          </w:p>
        </w:tc>
        <w:tc>
          <w:tcPr>
            <w:tcW w:w="1150" w:type="dxa"/>
            <w:shd w:val="clear" w:color="auto" w:fill="FFFFFF"/>
            <w:tcMar>
              <w:top w:w="40" w:type="dxa"/>
              <w:left w:w="200" w:type="dxa"/>
              <w:bottom w:w="40" w:type="dxa"/>
              <w:right w:w="200" w:type="dxa"/>
            </w:tcMar>
            <w:vAlign w:val="center"/>
          </w:tcPr>
          <w:p w14:paraId="566A0E76" w14:textId="77777777" w:rsidR="00075C46" w:rsidRPr="005775CD" w:rsidRDefault="00075C46" w:rsidP="008A2E82">
            <w:pPr>
              <w:jc w:val="center"/>
              <w:rPr>
                <w:rFonts w:cs="Times New Roman"/>
                <w:sz w:val="20"/>
              </w:rPr>
            </w:pPr>
            <w:r w:rsidRPr="005775CD">
              <w:rPr>
                <w:rFonts w:eastAsia="Times New Roman" w:cs="Times New Roman"/>
                <w:sz w:val="20"/>
              </w:rPr>
              <w:t>172,00</w:t>
            </w:r>
          </w:p>
        </w:tc>
        <w:tc>
          <w:tcPr>
            <w:tcW w:w="1150" w:type="dxa"/>
            <w:shd w:val="clear" w:color="auto" w:fill="FFFFFF"/>
            <w:tcMar>
              <w:top w:w="40" w:type="dxa"/>
              <w:left w:w="200" w:type="dxa"/>
              <w:bottom w:w="40" w:type="dxa"/>
              <w:right w:w="200" w:type="dxa"/>
            </w:tcMar>
            <w:vAlign w:val="center"/>
          </w:tcPr>
          <w:p w14:paraId="3DB99D22" w14:textId="77777777" w:rsidR="00075C46" w:rsidRPr="005775CD" w:rsidRDefault="00075C46" w:rsidP="008A2E82">
            <w:pPr>
              <w:jc w:val="center"/>
              <w:rPr>
                <w:rFonts w:cs="Times New Roman"/>
                <w:sz w:val="20"/>
              </w:rPr>
            </w:pPr>
            <w:r w:rsidRPr="005775CD">
              <w:rPr>
                <w:rFonts w:eastAsia="Times New Roman" w:cs="Times New Roman"/>
                <w:sz w:val="20"/>
              </w:rPr>
              <w:t>172,00</w:t>
            </w:r>
          </w:p>
        </w:tc>
        <w:tc>
          <w:tcPr>
            <w:tcW w:w="1150" w:type="dxa"/>
            <w:shd w:val="clear" w:color="auto" w:fill="FFFFFF"/>
            <w:tcMar>
              <w:top w:w="40" w:type="dxa"/>
              <w:left w:w="200" w:type="dxa"/>
              <w:bottom w:w="40" w:type="dxa"/>
              <w:right w:w="200" w:type="dxa"/>
            </w:tcMar>
            <w:vAlign w:val="center"/>
          </w:tcPr>
          <w:p w14:paraId="14CDFA25" w14:textId="77777777" w:rsidR="00075C46" w:rsidRPr="005775CD" w:rsidRDefault="00075C46" w:rsidP="008A2E82">
            <w:pPr>
              <w:jc w:val="center"/>
              <w:rPr>
                <w:rFonts w:cs="Times New Roman"/>
                <w:sz w:val="20"/>
              </w:rPr>
            </w:pPr>
            <w:r w:rsidRPr="005775CD">
              <w:rPr>
                <w:rFonts w:eastAsia="Times New Roman" w:cs="Times New Roman"/>
                <w:sz w:val="20"/>
              </w:rPr>
              <w:t>172,00</w:t>
            </w:r>
          </w:p>
        </w:tc>
        <w:tc>
          <w:tcPr>
            <w:tcW w:w="1150" w:type="dxa"/>
            <w:shd w:val="clear" w:color="auto" w:fill="FFFFFF"/>
            <w:tcMar>
              <w:top w:w="40" w:type="dxa"/>
              <w:left w:w="200" w:type="dxa"/>
              <w:bottom w:w="40" w:type="dxa"/>
              <w:right w:w="200" w:type="dxa"/>
            </w:tcMar>
            <w:vAlign w:val="center"/>
          </w:tcPr>
          <w:p w14:paraId="3D021A49" w14:textId="77777777" w:rsidR="00075C46" w:rsidRPr="005775CD" w:rsidRDefault="00075C46" w:rsidP="008A2E82">
            <w:pPr>
              <w:jc w:val="center"/>
              <w:rPr>
                <w:rFonts w:cs="Times New Roman"/>
                <w:sz w:val="20"/>
              </w:rPr>
            </w:pPr>
            <w:r w:rsidRPr="005775CD">
              <w:rPr>
                <w:rFonts w:eastAsia="Times New Roman" w:cs="Times New Roman"/>
                <w:sz w:val="20"/>
              </w:rPr>
              <w:t>172,00</w:t>
            </w:r>
          </w:p>
        </w:tc>
      </w:tr>
      <w:tr w:rsidR="00075C46" w:rsidRPr="005775CD" w14:paraId="2A2112D6" w14:textId="77777777" w:rsidTr="008A2E82">
        <w:trPr>
          <w:gridAfter w:val="1"/>
          <w:wAfter w:w="7" w:type="dxa"/>
          <w:jc w:val="center"/>
        </w:trPr>
        <w:tc>
          <w:tcPr>
            <w:tcW w:w="2299" w:type="dxa"/>
            <w:gridSpan w:val="2"/>
            <w:shd w:val="clear" w:color="auto" w:fill="FBD4B4"/>
            <w:tcMar>
              <w:top w:w="40" w:type="dxa"/>
              <w:left w:w="20" w:type="dxa"/>
              <w:bottom w:w="40" w:type="dxa"/>
              <w:right w:w="20" w:type="dxa"/>
            </w:tcMar>
            <w:vAlign w:val="center"/>
          </w:tcPr>
          <w:p w14:paraId="51A808B8" w14:textId="77777777" w:rsidR="00075C46" w:rsidRPr="005775CD" w:rsidRDefault="00075C46" w:rsidP="008A2E82">
            <w:pPr>
              <w:jc w:val="center"/>
              <w:rPr>
                <w:rFonts w:cs="Times New Roman"/>
                <w:sz w:val="20"/>
              </w:rPr>
            </w:pPr>
            <w:r w:rsidRPr="005775CD">
              <w:rPr>
                <w:rFonts w:eastAsia="Times New Roman" w:cs="Times New Roman"/>
                <w:b/>
                <w:color w:val="000000"/>
                <w:sz w:val="20"/>
              </w:rPr>
              <w:t>Итого по МО</w:t>
            </w:r>
          </w:p>
        </w:tc>
        <w:tc>
          <w:tcPr>
            <w:tcW w:w="1150" w:type="dxa"/>
            <w:shd w:val="clear" w:color="auto" w:fill="FBD4B4"/>
            <w:tcMar>
              <w:top w:w="40" w:type="dxa"/>
              <w:left w:w="200" w:type="dxa"/>
              <w:bottom w:w="40" w:type="dxa"/>
              <w:right w:w="200" w:type="dxa"/>
            </w:tcMar>
            <w:vAlign w:val="center"/>
          </w:tcPr>
          <w:p w14:paraId="36635189" w14:textId="77777777" w:rsidR="00075C46" w:rsidRPr="005775CD" w:rsidRDefault="00075C46" w:rsidP="008A2E82">
            <w:pPr>
              <w:jc w:val="center"/>
              <w:rPr>
                <w:rFonts w:cs="Times New Roman"/>
                <w:sz w:val="20"/>
              </w:rPr>
            </w:pPr>
            <w:r w:rsidRPr="005775CD">
              <w:rPr>
                <w:rFonts w:eastAsia="Times New Roman" w:cs="Times New Roman"/>
                <w:color w:val="000000"/>
                <w:sz w:val="20"/>
              </w:rPr>
              <w:t>219,99</w:t>
            </w:r>
          </w:p>
        </w:tc>
        <w:tc>
          <w:tcPr>
            <w:tcW w:w="1150" w:type="dxa"/>
            <w:shd w:val="clear" w:color="auto" w:fill="FBD4B4"/>
            <w:tcMar>
              <w:top w:w="40" w:type="dxa"/>
              <w:left w:w="200" w:type="dxa"/>
              <w:bottom w:w="40" w:type="dxa"/>
              <w:right w:w="200" w:type="dxa"/>
            </w:tcMar>
            <w:vAlign w:val="center"/>
          </w:tcPr>
          <w:p w14:paraId="1B3BD4AE" w14:textId="77777777" w:rsidR="00075C46" w:rsidRPr="005775CD" w:rsidRDefault="00075C46" w:rsidP="008A2E82">
            <w:pPr>
              <w:jc w:val="center"/>
              <w:rPr>
                <w:rFonts w:cs="Times New Roman"/>
                <w:sz w:val="20"/>
              </w:rPr>
            </w:pPr>
            <w:r w:rsidRPr="005775CD">
              <w:rPr>
                <w:rFonts w:eastAsia="Times New Roman" w:cs="Times New Roman"/>
                <w:color w:val="000000"/>
                <w:sz w:val="20"/>
              </w:rPr>
              <w:t>172,00</w:t>
            </w:r>
          </w:p>
        </w:tc>
        <w:tc>
          <w:tcPr>
            <w:tcW w:w="1150" w:type="dxa"/>
            <w:shd w:val="clear" w:color="auto" w:fill="FBD4B4"/>
            <w:tcMar>
              <w:top w:w="40" w:type="dxa"/>
              <w:left w:w="200" w:type="dxa"/>
              <w:bottom w:w="40" w:type="dxa"/>
              <w:right w:w="200" w:type="dxa"/>
            </w:tcMar>
            <w:vAlign w:val="center"/>
          </w:tcPr>
          <w:p w14:paraId="615ADDDE" w14:textId="77777777" w:rsidR="00075C46" w:rsidRPr="005775CD" w:rsidRDefault="00075C46" w:rsidP="008A2E82">
            <w:pPr>
              <w:jc w:val="center"/>
              <w:rPr>
                <w:rFonts w:cs="Times New Roman"/>
                <w:sz w:val="20"/>
              </w:rPr>
            </w:pPr>
            <w:r w:rsidRPr="005775CD">
              <w:rPr>
                <w:rFonts w:eastAsia="Times New Roman" w:cs="Times New Roman"/>
                <w:color w:val="000000"/>
                <w:sz w:val="20"/>
              </w:rPr>
              <w:t>0,0000</w:t>
            </w:r>
          </w:p>
        </w:tc>
        <w:tc>
          <w:tcPr>
            <w:tcW w:w="1150" w:type="dxa"/>
            <w:shd w:val="clear" w:color="auto" w:fill="FBD4B4"/>
            <w:tcMar>
              <w:top w:w="40" w:type="dxa"/>
              <w:left w:w="200" w:type="dxa"/>
              <w:bottom w:w="40" w:type="dxa"/>
              <w:right w:w="200" w:type="dxa"/>
            </w:tcMar>
            <w:vAlign w:val="center"/>
          </w:tcPr>
          <w:p w14:paraId="75FE7280" w14:textId="77777777" w:rsidR="00075C46" w:rsidRPr="005775CD" w:rsidRDefault="00075C46" w:rsidP="008A2E82">
            <w:pPr>
              <w:jc w:val="center"/>
              <w:rPr>
                <w:rFonts w:cs="Times New Roman"/>
                <w:sz w:val="20"/>
              </w:rPr>
            </w:pPr>
            <w:r w:rsidRPr="005775CD">
              <w:rPr>
                <w:rFonts w:eastAsia="Times New Roman" w:cs="Times New Roman"/>
                <w:color w:val="000000"/>
                <w:sz w:val="20"/>
              </w:rPr>
              <w:t>172,00</w:t>
            </w:r>
          </w:p>
        </w:tc>
        <w:tc>
          <w:tcPr>
            <w:tcW w:w="1150" w:type="dxa"/>
            <w:shd w:val="clear" w:color="auto" w:fill="FBD4B4"/>
            <w:tcMar>
              <w:top w:w="40" w:type="dxa"/>
              <w:left w:w="200" w:type="dxa"/>
              <w:bottom w:w="40" w:type="dxa"/>
              <w:right w:w="200" w:type="dxa"/>
            </w:tcMar>
            <w:vAlign w:val="center"/>
          </w:tcPr>
          <w:p w14:paraId="3D7B8512" w14:textId="77777777" w:rsidR="00075C46" w:rsidRPr="005775CD" w:rsidRDefault="00075C46" w:rsidP="008A2E82">
            <w:pPr>
              <w:jc w:val="center"/>
              <w:rPr>
                <w:rFonts w:cs="Times New Roman"/>
                <w:sz w:val="20"/>
              </w:rPr>
            </w:pPr>
            <w:r w:rsidRPr="005775CD">
              <w:rPr>
                <w:rFonts w:eastAsia="Times New Roman" w:cs="Times New Roman"/>
                <w:color w:val="000000"/>
                <w:sz w:val="20"/>
              </w:rPr>
              <w:t>172,00</w:t>
            </w:r>
          </w:p>
        </w:tc>
        <w:tc>
          <w:tcPr>
            <w:tcW w:w="1150" w:type="dxa"/>
            <w:shd w:val="clear" w:color="auto" w:fill="FBD4B4"/>
            <w:tcMar>
              <w:top w:w="40" w:type="dxa"/>
              <w:left w:w="200" w:type="dxa"/>
              <w:bottom w:w="40" w:type="dxa"/>
              <w:right w:w="200" w:type="dxa"/>
            </w:tcMar>
            <w:vAlign w:val="center"/>
          </w:tcPr>
          <w:p w14:paraId="46ACE505" w14:textId="77777777" w:rsidR="00075C46" w:rsidRPr="005775CD" w:rsidRDefault="00075C46" w:rsidP="008A2E82">
            <w:pPr>
              <w:jc w:val="center"/>
              <w:rPr>
                <w:rFonts w:cs="Times New Roman"/>
                <w:sz w:val="20"/>
              </w:rPr>
            </w:pPr>
            <w:r w:rsidRPr="005775CD">
              <w:rPr>
                <w:rFonts w:eastAsia="Times New Roman" w:cs="Times New Roman"/>
                <w:color w:val="000000"/>
                <w:sz w:val="20"/>
              </w:rPr>
              <w:t>172,00</w:t>
            </w:r>
          </w:p>
        </w:tc>
        <w:tc>
          <w:tcPr>
            <w:tcW w:w="1150" w:type="dxa"/>
            <w:shd w:val="clear" w:color="auto" w:fill="FBD4B4"/>
            <w:tcMar>
              <w:top w:w="40" w:type="dxa"/>
              <w:left w:w="200" w:type="dxa"/>
              <w:bottom w:w="40" w:type="dxa"/>
              <w:right w:w="200" w:type="dxa"/>
            </w:tcMar>
            <w:vAlign w:val="center"/>
          </w:tcPr>
          <w:p w14:paraId="71DAD6B7" w14:textId="77777777" w:rsidR="00075C46" w:rsidRPr="005775CD" w:rsidRDefault="00075C46" w:rsidP="008A2E82">
            <w:pPr>
              <w:jc w:val="center"/>
              <w:rPr>
                <w:rFonts w:cs="Times New Roman"/>
                <w:sz w:val="20"/>
              </w:rPr>
            </w:pPr>
            <w:r w:rsidRPr="005775CD">
              <w:rPr>
                <w:rFonts w:eastAsia="Times New Roman" w:cs="Times New Roman"/>
                <w:color w:val="000000"/>
                <w:sz w:val="20"/>
              </w:rPr>
              <w:t>172,00</w:t>
            </w:r>
          </w:p>
        </w:tc>
        <w:tc>
          <w:tcPr>
            <w:tcW w:w="1150" w:type="dxa"/>
            <w:shd w:val="clear" w:color="auto" w:fill="FBD4B4"/>
            <w:tcMar>
              <w:top w:w="40" w:type="dxa"/>
              <w:left w:w="200" w:type="dxa"/>
              <w:bottom w:w="40" w:type="dxa"/>
              <w:right w:w="200" w:type="dxa"/>
            </w:tcMar>
            <w:vAlign w:val="center"/>
          </w:tcPr>
          <w:p w14:paraId="736C2BE1" w14:textId="77777777" w:rsidR="00075C46" w:rsidRPr="005775CD" w:rsidRDefault="00075C46" w:rsidP="008A2E82">
            <w:pPr>
              <w:jc w:val="center"/>
              <w:rPr>
                <w:rFonts w:cs="Times New Roman"/>
                <w:sz w:val="20"/>
              </w:rPr>
            </w:pPr>
            <w:r w:rsidRPr="005775CD">
              <w:rPr>
                <w:rFonts w:eastAsia="Times New Roman" w:cs="Times New Roman"/>
                <w:color w:val="000000"/>
                <w:sz w:val="20"/>
              </w:rPr>
              <w:t>172,00</w:t>
            </w:r>
          </w:p>
        </w:tc>
        <w:tc>
          <w:tcPr>
            <w:tcW w:w="1150" w:type="dxa"/>
            <w:shd w:val="clear" w:color="auto" w:fill="FBD4B4"/>
            <w:tcMar>
              <w:top w:w="40" w:type="dxa"/>
              <w:left w:w="200" w:type="dxa"/>
              <w:bottom w:w="40" w:type="dxa"/>
              <w:right w:w="200" w:type="dxa"/>
            </w:tcMar>
            <w:vAlign w:val="center"/>
          </w:tcPr>
          <w:p w14:paraId="17DC4B41" w14:textId="77777777" w:rsidR="00075C46" w:rsidRPr="005775CD" w:rsidRDefault="00075C46" w:rsidP="008A2E82">
            <w:pPr>
              <w:jc w:val="center"/>
              <w:rPr>
                <w:rFonts w:cs="Times New Roman"/>
                <w:sz w:val="20"/>
              </w:rPr>
            </w:pPr>
            <w:r w:rsidRPr="005775CD">
              <w:rPr>
                <w:rFonts w:eastAsia="Times New Roman" w:cs="Times New Roman"/>
                <w:color w:val="000000"/>
                <w:sz w:val="20"/>
              </w:rPr>
              <w:t>172,00</w:t>
            </w:r>
          </w:p>
        </w:tc>
        <w:tc>
          <w:tcPr>
            <w:tcW w:w="1150" w:type="dxa"/>
            <w:shd w:val="clear" w:color="auto" w:fill="FBD4B4"/>
            <w:tcMar>
              <w:top w:w="40" w:type="dxa"/>
              <w:left w:w="200" w:type="dxa"/>
              <w:bottom w:w="40" w:type="dxa"/>
              <w:right w:w="200" w:type="dxa"/>
            </w:tcMar>
            <w:vAlign w:val="center"/>
          </w:tcPr>
          <w:p w14:paraId="793FC178" w14:textId="77777777" w:rsidR="00075C46" w:rsidRPr="005775CD" w:rsidRDefault="00075C46" w:rsidP="008A2E82">
            <w:pPr>
              <w:jc w:val="center"/>
              <w:rPr>
                <w:rFonts w:cs="Times New Roman"/>
                <w:sz w:val="20"/>
              </w:rPr>
            </w:pPr>
            <w:r w:rsidRPr="005775CD">
              <w:rPr>
                <w:rFonts w:eastAsia="Times New Roman" w:cs="Times New Roman"/>
                <w:color w:val="000000"/>
                <w:sz w:val="20"/>
              </w:rPr>
              <w:t>172,00</w:t>
            </w:r>
          </w:p>
        </w:tc>
        <w:tc>
          <w:tcPr>
            <w:tcW w:w="1150" w:type="dxa"/>
            <w:shd w:val="clear" w:color="auto" w:fill="FBD4B4"/>
            <w:tcMar>
              <w:top w:w="40" w:type="dxa"/>
              <w:left w:w="200" w:type="dxa"/>
              <w:bottom w:w="40" w:type="dxa"/>
              <w:right w:w="200" w:type="dxa"/>
            </w:tcMar>
            <w:vAlign w:val="center"/>
          </w:tcPr>
          <w:p w14:paraId="1DEE1607" w14:textId="77777777" w:rsidR="00075C46" w:rsidRPr="005775CD" w:rsidRDefault="00075C46" w:rsidP="008A2E82">
            <w:pPr>
              <w:jc w:val="center"/>
              <w:rPr>
                <w:rFonts w:cs="Times New Roman"/>
                <w:sz w:val="20"/>
              </w:rPr>
            </w:pPr>
            <w:r w:rsidRPr="005775CD">
              <w:rPr>
                <w:rFonts w:eastAsia="Times New Roman" w:cs="Times New Roman"/>
                <w:color w:val="000000"/>
                <w:sz w:val="20"/>
              </w:rPr>
              <w:t>172,00</w:t>
            </w:r>
          </w:p>
        </w:tc>
        <w:tc>
          <w:tcPr>
            <w:tcW w:w="1150" w:type="dxa"/>
            <w:shd w:val="clear" w:color="auto" w:fill="FBD4B4"/>
            <w:tcMar>
              <w:top w:w="40" w:type="dxa"/>
              <w:left w:w="200" w:type="dxa"/>
              <w:bottom w:w="40" w:type="dxa"/>
              <w:right w:w="200" w:type="dxa"/>
            </w:tcMar>
            <w:vAlign w:val="center"/>
          </w:tcPr>
          <w:p w14:paraId="51CFC0B7" w14:textId="77777777" w:rsidR="00075C46" w:rsidRPr="005775CD" w:rsidRDefault="00075C46" w:rsidP="008A2E82">
            <w:pPr>
              <w:jc w:val="center"/>
              <w:rPr>
                <w:rFonts w:cs="Times New Roman"/>
                <w:sz w:val="20"/>
              </w:rPr>
            </w:pPr>
            <w:r w:rsidRPr="005775CD">
              <w:rPr>
                <w:rFonts w:eastAsia="Times New Roman" w:cs="Times New Roman"/>
                <w:color w:val="000000"/>
                <w:sz w:val="20"/>
              </w:rPr>
              <w:t>172,00</w:t>
            </w:r>
          </w:p>
        </w:tc>
      </w:tr>
      <w:tr w:rsidR="00075C46" w:rsidRPr="005775CD" w14:paraId="0C8A2100" w14:textId="77777777" w:rsidTr="008A2E82">
        <w:trPr>
          <w:jc w:val="center"/>
        </w:trPr>
        <w:tc>
          <w:tcPr>
            <w:tcW w:w="16106" w:type="dxa"/>
            <w:gridSpan w:val="15"/>
            <w:shd w:val="clear" w:color="auto" w:fill="FFFFFF"/>
            <w:tcMar>
              <w:top w:w="40" w:type="dxa"/>
              <w:left w:w="160" w:type="dxa"/>
              <w:bottom w:w="40" w:type="dxa"/>
              <w:right w:w="20" w:type="dxa"/>
            </w:tcMar>
            <w:vAlign w:val="center"/>
          </w:tcPr>
          <w:p w14:paraId="51DC53DD" w14:textId="77777777" w:rsidR="00075C46" w:rsidRPr="005775CD" w:rsidRDefault="00075C46" w:rsidP="008A2E82">
            <w:pPr>
              <w:rPr>
                <w:rFonts w:cs="Times New Roman"/>
                <w:sz w:val="20"/>
              </w:rPr>
            </w:pPr>
            <w:r w:rsidRPr="005775CD">
              <w:rPr>
                <w:rFonts w:eastAsia="Times New Roman" w:cs="Times New Roman"/>
                <w:i/>
                <w:sz w:val="20"/>
              </w:rPr>
              <w:t>г) отношение величины технологических потерь тепловой энергии, теплоносителя к материальной характеристике тепловой сети, Гкал/м2</w:t>
            </w:r>
          </w:p>
        </w:tc>
      </w:tr>
      <w:tr w:rsidR="00075C46" w:rsidRPr="005775CD" w14:paraId="4501F444" w14:textId="77777777" w:rsidTr="008A2E82">
        <w:trPr>
          <w:jc w:val="center"/>
        </w:trPr>
        <w:tc>
          <w:tcPr>
            <w:tcW w:w="16106" w:type="dxa"/>
            <w:gridSpan w:val="15"/>
            <w:shd w:val="clear" w:color="auto" w:fill="DBE5F1"/>
            <w:tcMar>
              <w:top w:w="40" w:type="dxa"/>
              <w:left w:w="20" w:type="dxa"/>
              <w:bottom w:w="40" w:type="dxa"/>
              <w:right w:w="20" w:type="dxa"/>
            </w:tcMar>
            <w:vAlign w:val="center"/>
          </w:tcPr>
          <w:p w14:paraId="2A20BD11" w14:textId="77777777" w:rsidR="00075C46" w:rsidRPr="005775CD" w:rsidRDefault="00075C46" w:rsidP="008A2E82">
            <w:pPr>
              <w:jc w:val="center"/>
              <w:rPr>
                <w:rFonts w:cs="Times New Roman"/>
                <w:sz w:val="20"/>
              </w:rPr>
            </w:pPr>
            <w:r w:rsidRPr="005775CD">
              <w:rPr>
                <w:rFonts w:eastAsia="Times New Roman" w:cs="Times New Roman"/>
                <w:sz w:val="20"/>
              </w:rPr>
              <w:t>МКУ «Хозяйственно-транспортный отдел администрации муниципального образования «Баргузинский район»</w:t>
            </w:r>
          </w:p>
        </w:tc>
      </w:tr>
      <w:tr w:rsidR="00075C46" w:rsidRPr="005775CD" w14:paraId="7B05E4AF" w14:textId="77777777" w:rsidTr="008A2E82">
        <w:trPr>
          <w:gridAfter w:val="1"/>
          <w:wAfter w:w="7" w:type="dxa"/>
          <w:jc w:val="center"/>
        </w:trPr>
        <w:tc>
          <w:tcPr>
            <w:tcW w:w="327" w:type="dxa"/>
            <w:shd w:val="clear" w:color="auto" w:fill="FFFFFF"/>
            <w:tcMar>
              <w:top w:w="40" w:type="dxa"/>
              <w:left w:w="20" w:type="dxa"/>
              <w:bottom w:w="40" w:type="dxa"/>
              <w:right w:w="20" w:type="dxa"/>
            </w:tcMar>
            <w:vAlign w:val="center"/>
          </w:tcPr>
          <w:p w14:paraId="7704AC4B" w14:textId="77777777" w:rsidR="00075C46" w:rsidRPr="005775CD" w:rsidRDefault="00075C46" w:rsidP="008A2E82">
            <w:pPr>
              <w:jc w:val="center"/>
              <w:rPr>
                <w:rFonts w:cs="Times New Roman"/>
                <w:sz w:val="20"/>
              </w:rPr>
            </w:pPr>
            <w:r w:rsidRPr="005775CD">
              <w:rPr>
                <w:rFonts w:eastAsia="Times New Roman" w:cs="Times New Roman"/>
                <w:sz w:val="20"/>
              </w:rPr>
              <w:t>1</w:t>
            </w:r>
          </w:p>
        </w:tc>
        <w:tc>
          <w:tcPr>
            <w:tcW w:w="1972" w:type="dxa"/>
            <w:shd w:val="clear" w:color="auto" w:fill="FFFFFF"/>
            <w:tcMar>
              <w:top w:w="40" w:type="dxa"/>
              <w:left w:w="200" w:type="dxa"/>
              <w:bottom w:w="40" w:type="dxa"/>
              <w:right w:w="200" w:type="dxa"/>
            </w:tcMar>
            <w:vAlign w:val="center"/>
          </w:tcPr>
          <w:p w14:paraId="0952A00D" w14:textId="77777777" w:rsidR="00075C46" w:rsidRPr="005775CD" w:rsidRDefault="00075C46" w:rsidP="008A2E82">
            <w:pPr>
              <w:jc w:val="center"/>
              <w:rPr>
                <w:rFonts w:cs="Times New Roman"/>
                <w:sz w:val="20"/>
              </w:rPr>
            </w:pPr>
            <w:r w:rsidRPr="005775CD">
              <w:rPr>
                <w:rFonts w:eastAsia="Times New Roman" w:cs="Times New Roman"/>
                <w:sz w:val="20"/>
              </w:rPr>
              <w:t>Котельная «Баянгольская СОШ»</w:t>
            </w:r>
          </w:p>
        </w:tc>
        <w:tc>
          <w:tcPr>
            <w:tcW w:w="1150" w:type="dxa"/>
            <w:shd w:val="clear" w:color="auto" w:fill="FFFFFF"/>
            <w:tcMar>
              <w:top w:w="40" w:type="dxa"/>
              <w:left w:w="200" w:type="dxa"/>
              <w:bottom w:w="40" w:type="dxa"/>
              <w:right w:w="200" w:type="dxa"/>
            </w:tcMar>
            <w:vAlign w:val="center"/>
          </w:tcPr>
          <w:p w14:paraId="41D2CE4A" w14:textId="77777777" w:rsidR="00075C46" w:rsidRPr="005775CD" w:rsidRDefault="00075C46" w:rsidP="008A2E82">
            <w:pPr>
              <w:jc w:val="center"/>
              <w:rPr>
                <w:rFonts w:cs="Times New Roman"/>
                <w:sz w:val="20"/>
              </w:rPr>
            </w:pPr>
            <w:r w:rsidRPr="005775CD">
              <w:rPr>
                <w:rFonts w:eastAsia="Times New Roman" w:cs="Times New Roman"/>
                <w:sz w:val="20"/>
              </w:rPr>
              <w:t>2,7404</w:t>
            </w:r>
          </w:p>
        </w:tc>
        <w:tc>
          <w:tcPr>
            <w:tcW w:w="1150" w:type="dxa"/>
            <w:shd w:val="clear" w:color="auto" w:fill="FFFFFF"/>
            <w:tcMar>
              <w:top w:w="40" w:type="dxa"/>
              <w:left w:w="200" w:type="dxa"/>
              <w:bottom w:w="40" w:type="dxa"/>
              <w:right w:w="200" w:type="dxa"/>
            </w:tcMar>
            <w:vAlign w:val="center"/>
          </w:tcPr>
          <w:p w14:paraId="4F40D63B" w14:textId="77777777" w:rsidR="00075C46" w:rsidRPr="005775CD" w:rsidRDefault="00075C46" w:rsidP="008A2E82">
            <w:pPr>
              <w:jc w:val="center"/>
              <w:rPr>
                <w:rFonts w:cs="Times New Roman"/>
                <w:sz w:val="20"/>
              </w:rPr>
            </w:pPr>
            <w:r w:rsidRPr="005775CD">
              <w:rPr>
                <w:rFonts w:eastAsia="Times New Roman" w:cs="Times New Roman"/>
                <w:sz w:val="20"/>
              </w:rPr>
              <w:t>2,7404</w:t>
            </w:r>
          </w:p>
        </w:tc>
        <w:tc>
          <w:tcPr>
            <w:tcW w:w="1150" w:type="dxa"/>
            <w:shd w:val="clear" w:color="auto" w:fill="FFFFFF"/>
            <w:tcMar>
              <w:top w:w="40" w:type="dxa"/>
              <w:left w:w="200" w:type="dxa"/>
              <w:bottom w:w="40" w:type="dxa"/>
              <w:right w:w="200" w:type="dxa"/>
            </w:tcMar>
            <w:vAlign w:val="center"/>
          </w:tcPr>
          <w:p w14:paraId="05677E1D" w14:textId="77777777" w:rsidR="00075C46" w:rsidRPr="005775CD" w:rsidRDefault="00075C46" w:rsidP="008A2E82">
            <w:pPr>
              <w:jc w:val="center"/>
              <w:rPr>
                <w:rFonts w:cs="Times New Roman"/>
                <w:sz w:val="20"/>
              </w:rPr>
            </w:pPr>
            <w:r w:rsidRPr="005775CD">
              <w:rPr>
                <w:rFonts w:eastAsia="Times New Roman" w:cs="Times New Roman"/>
                <w:sz w:val="20"/>
              </w:rPr>
              <w:t>2,7404</w:t>
            </w:r>
          </w:p>
        </w:tc>
        <w:tc>
          <w:tcPr>
            <w:tcW w:w="1150" w:type="dxa"/>
            <w:shd w:val="clear" w:color="auto" w:fill="FFFFFF"/>
            <w:tcMar>
              <w:top w:w="40" w:type="dxa"/>
              <w:left w:w="200" w:type="dxa"/>
              <w:bottom w:w="40" w:type="dxa"/>
              <w:right w:w="200" w:type="dxa"/>
            </w:tcMar>
            <w:vAlign w:val="center"/>
          </w:tcPr>
          <w:p w14:paraId="6E5DC87E" w14:textId="77777777" w:rsidR="00075C46" w:rsidRPr="005775CD" w:rsidRDefault="00075C46" w:rsidP="008A2E82">
            <w:pPr>
              <w:jc w:val="center"/>
              <w:rPr>
                <w:rFonts w:cs="Times New Roman"/>
                <w:sz w:val="20"/>
              </w:rPr>
            </w:pPr>
            <w:r w:rsidRPr="005775CD">
              <w:rPr>
                <w:rFonts w:eastAsia="Times New Roman" w:cs="Times New Roman"/>
                <w:sz w:val="20"/>
              </w:rPr>
              <w:t>2,7404</w:t>
            </w:r>
          </w:p>
        </w:tc>
        <w:tc>
          <w:tcPr>
            <w:tcW w:w="1150" w:type="dxa"/>
            <w:shd w:val="clear" w:color="auto" w:fill="FFFFFF"/>
            <w:tcMar>
              <w:top w:w="40" w:type="dxa"/>
              <w:left w:w="200" w:type="dxa"/>
              <w:bottom w:w="40" w:type="dxa"/>
              <w:right w:w="200" w:type="dxa"/>
            </w:tcMar>
            <w:vAlign w:val="center"/>
          </w:tcPr>
          <w:p w14:paraId="1EE17F30" w14:textId="77777777" w:rsidR="00075C46" w:rsidRPr="005775CD" w:rsidRDefault="00075C46" w:rsidP="008A2E82">
            <w:pPr>
              <w:jc w:val="center"/>
              <w:rPr>
                <w:rFonts w:cs="Times New Roman"/>
                <w:sz w:val="20"/>
              </w:rPr>
            </w:pPr>
            <w:r w:rsidRPr="005775CD">
              <w:rPr>
                <w:rFonts w:eastAsia="Times New Roman" w:cs="Times New Roman"/>
                <w:sz w:val="20"/>
              </w:rPr>
              <w:t>2,7404</w:t>
            </w:r>
          </w:p>
        </w:tc>
        <w:tc>
          <w:tcPr>
            <w:tcW w:w="1150" w:type="dxa"/>
            <w:shd w:val="clear" w:color="auto" w:fill="FFFFFF"/>
            <w:tcMar>
              <w:top w:w="40" w:type="dxa"/>
              <w:left w:w="200" w:type="dxa"/>
              <w:bottom w:w="40" w:type="dxa"/>
              <w:right w:w="200" w:type="dxa"/>
            </w:tcMar>
            <w:vAlign w:val="center"/>
          </w:tcPr>
          <w:p w14:paraId="4BD92031" w14:textId="77777777" w:rsidR="00075C46" w:rsidRPr="005775CD" w:rsidRDefault="00075C46" w:rsidP="008A2E82">
            <w:pPr>
              <w:jc w:val="center"/>
              <w:rPr>
                <w:rFonts w:cs="Times New Roman"/>
                <w:sz w:val="20"/>
              </w:rPr>
            </w:pPr>
            <w:r w:rsidRPr="005775CD">
              <w:rPr>
                <w:rFonts w:eastAsia="Times New Roman" w:cs="Times New Roman"/>
                <w:sz w:val="20"/>
              </w:rPr>
              <w:t>2,7404</w:t>
            </w:r>
          </w:p>
        </w:tc>
        <w:tc>
          <w:tcPr>
            <w:tcW w:w="1150" w:type="dxa"/>
            <w:shd w:val="clear" w:color="auto" w:fill="FFFFFF"/>
            <w:tcMar>
              <w:top w:w="40" w:type="dxa"/>
              <w:left w:w="200" w:type="dxa"/>
              <w:bottom w:w="40" w:type="dxa"/>
              <w:right w:w="200" w:type="dxa"/>
            </w:tcMar>
            <w:vAlign w:val="center"/>
          </w:tcPr>
          <w:p w14:paraId="63B4C3C7" w14:textId="77777777" w:rsidR="00075C46" w:rsidRPr="005775CD" w:rsidRDefault="00075C46" w:rsidP="008A2E82">
            <w:pPr>
              <w:jc w:val="center"/>
              <w:rPr>
                <w:rFonts w:cs="Times New Roman"/>
                <w:sz w:val="20"/>
              </w:rPr>
            </w:pPr>
            <w:r w:rsidRPr="005775CD">
              <w:rPr>
                <w:rFonts w:eastAsia="Times New Roman" w:cs="Times New Roman"/>
                <w:sz w:val="20"/>
              </w:rPr>
              <w:t>2,7404</w:t>
            </w:r>
          </w:p>
        </w:tc>
        <w:tc>
          <w:tcPr>
            <w:tcW w:w="1150" w:type="dxa"/>
            <w:shd w:val="clear" w:color="auto" w:fill="FFFFFF"/>
            <w:tcMar>
              <w:top w:w="40" w:type="dxa"/>
              <w:left w:w="200" w:type="dxa"/>
              <w:bottom w:w="40" w:type="dxa"/>
              <w:right w:w="200" w:type="dxa"/>
            </w:tcMar>
            <w:vAlign w:val="center"/>
          </w:tcPr>
          <w:p w14:paraId="28C78A2D" w14:textId="77777777" w:rsidR="00075C46" w:rsidRPr="005775CD" w:rsidRDefault="00075C46" w:rsidP="008A2E82">
            <w:pPr>
              <w:jc w:val="center"/>
              <w:rPr>
                <w:rFonts w:cs="Times New Roman"/>
                <w:sz w:val="20"/>
              </w:rPr>
            </w:pPr>
            <w:r w:rsidRPr="005775CD">
              <w:rPr>
                <w:rFonts w:eastAsia="Times New Roman" w:cs="Times New Roman"/>
                <w:sz w:val="20"/>
              </w:rPr>
              <w:t>2,7404</w:t>
            </w:r>
          </w:p>
        </w:tc>
        <w:tc>
          <w:tcPr>
            <w:tcW w:w="1150" w:type="dxa"/>
            <w:shd w:val="clear" w:color="auto" w:fill="FFFFFF"/>
            <w:tcMar>
              <w:top w:w="40" w:type="dxa"/>
              <w:left w:w="200" w:type="dxa"/>
              <w:bottom w:w="40" w:type="dxa"/>
              <w:right w:w="200" w:type="dxa"/>
            </w:tcMar>
            <w:vAlign w:val="center"/>
          </w:tcPr>
          <w:p w14:paraId="0A0CB4DF" w14:textId="77777777" w:rsidR="00075C46" w:rsidRPr="005775CD" w:rsidRDefault="00075C46" w:rsidP="008A2E82">
            <w:pPr>
              <w:jc w:val="center"/>
              <w:rPr>
                <w:rFonts w:cs="Times New Roman"/>
                <w:sz w:val="20"/>
              </w:rPr>
            </w:pPr>
            <w:r w:rsidRPr="005775CD">
              <w:rPr>
                <w:rFonts w:eastAsia="Times New Roman" w:cs="Times New Roman"/>
                <w:sz w:val="20"/>
              </w:rPr>
              <w:t>2,7404</w:t>
            </w:r>
          </w:p>
        </w:tc>
        <w:tc>
          <w:tcPr>
            <w:tcW w:w="1150" w:type="dxa"/>
            <w:shd w:val="clear" w:color="auto" w:fill="FFFFFF"/>
            <w:tcMar>
              <w:top w:w="40" w:type="dxa"/>
              <w:left w:w="200" w:type="dxa"/>
              <w:bottom w:w="40" w:type="dxa"/>
              <w:right w:w="200" w:type="dxa"/>
            </w:tcMar>
            <w:vAlign w:val="center"/>
          </w:tcPr>
          <w:p w14:paraId="24837E4B" w14:textId="77777777" w:rsidR="00075C46" w:rsidRPr="005775CD" w:rsidRDefault="00075C46" w:rsidP="008A2E82">
            <w:pPr>
              <w:jc w:val="center"/>
              <w:rPr>
                <w:rFonts w:cs="Times New Roman"/>
                <w:sz w:val="20"/>
              </w:rPr>
            </w:pPr>
            <w:r w:rsidRPr="005775CD">
              <w:rPr>
                <w:rFonts w:eastAsia="Times New Roman" w:cs="Times New Roman"/>
                <w:sz w:val="20"/>
              </w:rPr>
              <w:t>2,7404</w:t>
            </w:r>
          </w:p>
        </w:tc>
        <w:tc>
          <w:tcPr>
            <w:tcW w:w="1150" w:type="dxa"/>
            <w:shd w:val="clear" w:color="auto" w:fill="FFFFFF"/>
            <w:tcMar>
              <w:top w:w="40" w:type="dxa"/>
              <w:left w:w="200" w:type="dxa"/>
              <w:bottom w:w="40" w:type="dxa"/>
              <w:right w:w="200" w:type="dxa"/>
            </w:tcMar>
            <w:vAlign w:val="center"/>
          </w:tcPr>
          <w:p w14:paraId="6390CE53" w14:textId="77777777" w:rsidR="00075C46" w:rsidRPr="005775CD" w:rsidRDefault="00075C46" w:rsidP="008A2E82">
            <w:pPr>
              <w:jc w:val="center"/>
              <w:rPr>
                <w:rFonts w:cs="Times New Roman"/>
                <w:sz w:val="20"/>
              </w:rPr>
            </w:pPr>
            <w:r w:rsidRPr="005775CD">
              <w:rPr>
                <w:rFonts w:eastAsia="Times New Roman" w:cs="Times New Roman"/>
                <w:sz w:val="20"/>
              </w:rPr>
              <w:t>2,7404</w:t>
            </w:r>
          </w:p>
        </w:tc>
        <w:tc>
          <w:tcPr>
            <w:tcW w:w="1150" w:type="dxa"/>
            <w:shd w:val="clear" w:color="auto" w:fill="FFFFFF"/>
            <w:tcMar>
              <w:top w:w="40" w:type="dxa"/>
              <w:left w:w="200" w:type="dxa"/>
              <w:bottom w:w="40" w:type="dxa"/>
              <w:right w:w="200" w:type="dxa"/>
            </w:tcMar>
            <w:vAlign w:val="center"/>
          </w:tcPr>
          <w:p w14:paraId="45482024" w14:textId="77777777" w:rsidR="00075C46" w:rsidRPr="005775CD" w:rsidRDefault="00075C46" w:rsidP="008A2E82">
            <w:pPr>
              <w:jc w:val="center"/>
              <w:rPr>
                <w:rFonts w:cs="Times New Roman"/>
                <w:sz w:val="20"/>
              </w:rPr>
            </w:pPr>
            <w:r w:rsidRPr="005775CD">
              <w:rPr>
                <w:rFonts w:eastAsia="Times New Roman" w:cs="Times New Roman"/>
                <w:sz w:val="20"/>
              </w:rPr>
              <w:t>2,7404</w:t>
            </w:r>
          </w:p>
        </w:tc>
      </w:tr>
      <w:tr w:rsidR="00075C46" w:rsidRPr="005775CD" w14:paraId="1630B252" w14:textId="77777777" w:rsidTr="008A2E82">
        <w:trPr>
          <w:gridAfter w:val="1"/>
          <w:wAfter w:w="7" w:type="dxa"/>
          <w:jc w:val="center"/>
        </w:trPr>
        <w:tc>
          <w:tcPr>
            <w:tcW w:w="2299" w:type="dxa"/>
            <w:gridSpan w:val="2"/>
            <w:shd w:val="clear" w:color="auto" w:fill="FBD4B4"/>
            <w:tcMar>
              <w:top w:w="40" w:type="dxa"/>
              <w:left w:w="20" w:type="dxa"/>
              <w:bottom w:w="40" w:type="dxa"/>
              <w:right w:w="20" w:type="dxa"/>
            </w:tcMar>
            <w:vAlign w:val="center"/>
          </w:tcPr>
          <w:p w14:paraId="2C230516" w14:textId="77777777" w:rsidR="00075C46" w:rsidRPr="005775CD" w:rsidRDefault="00075C46" w:rsidP="008A2E82">
            <w:pPr>
              <w:jc w:val="center"/>
              <w:rPr>
                <w:rFonts w:cs="Times New Roman"/>
                <w:sz w:val="20"/>
              </w:rPr>
            </w:pPr>
            <w:r w:rsidRPr="005775CD">
              <w:rPr>
                <w:rFonts w:eastAsia="Times New Roman" w:cs="Times New Roman"/>
                <w:b/>
                <w:color w:val="000000"/>
                <w:sz w:val="20"/>
              </w:rPr>
              <w:t>Итого по МО</w:t>
            </w:r>
          </w:p>
        </w:tc>
        <w:tc>
          <w:tcPr>
            <w:tcW w:w="1150" w:type="dxa"/>
            <w:shd w:val="clear" w:color="auto" w:fill="FBD4B4"/>
            <w:tcMar>
              <w:top w:w="40" w:type="dxa"/>
              <w:left w:w="200" w:type="dxa"/>
              <w:bottom w:w="40" w:type="dxa"/>
              <w:right w:w="200" w:type="dxa"/>
            </w:tcMar>
            <w:vAlign w:val="center"/>
          </w:tcPr>
          <w:p w14:paraId="5686EC0A" w14:textId="77777777" w:rsidR="00075C46" w:rsidRPr="005775CD" w:rsidRDefault="00075C46" w:rsidP="008A2E82">
            <w:pPr>
              <w:jc w:val="center"/>
              <w:rPr>
                <w:rFonts w:cs="Times New Roman"/>
                <w:sz w:val="20"/>
              </w:rPr>
            </w:pPr>
            <w:r w:rsidRPr="005775CD">
              <w:rPr>
                <w:rFonts w:eastAsia="Times New Roman" w:cs="Times New Roman"/>
                <w:color w:val="000000"/>
                <w:sz w:val="20"/>
              </w:rPr>
              <w:t>2,7404</w:t>
            </w:r>
          </w:p>
        </w:tc>
        <w:tc>
          <w:tcPr>
            <w:tcW w:w="1150" w:type="dxa"/>
            <w:shd w:val="clear" w:color="auto" w:fill="FBD4B4"/>
            <w:tcMar>
              <w:top w:w="40" w:type="dxa"/>
              <w:left w:w="200" w:type="dxa"/>
              <w:bottom w:w="40" w:type="dxa"/>
              <w:right w:w="200" w:type="dxa"/>
            </w:tcMar>
            <w:vAlign w:val="center"/>
          </w:tcPr>
          <w:p w14:paraId="111A2DAD" w14:textId="77777777" w:rsidR="00075C46" w:rsidRPr="005775CD" w:rsidRDefault="00075C46" w:rsidP="008A2E82">
            <w:pPr>
              <w:jc w:val="center"/>
              <w:rPr>
                <w:rFonts w:cs="Times New Roman"/>
                <w:sz w:val="20"/>
              </w:rPr>
            </w:pPr>
            <w:r w:rsidRPr="005775CD">
              <w:rPr>
                <w:rFonts w:eastAsia="Times New Roman" w:cs="Times New Roman"/>
                <w:color w:val="000000"/>
                <w:sz w:val="20"/>
              </w:rPr>
              <w:t>2,7404</w:t>
            </w:r>
          </w:p>
        </w:tc>
        <w:tc>
          <w:tcPr>
            <w:tcW w:w="1150" w:type="dxa"/>
            <w:shd w:val="clear" w:color="auto" w:fill="FBD4B4"/>
            <w:tcMar>
              <w:top w:w="40" w:type="dxa"/>
              <w:left w:w="200" w:type="dxa"/>
              <w:bottom w:w="40" w:type="dxa"/>
              <w:right w:w="200" w:type="dxa"/>
            </w:tcMar>
            <w:vAlign w:val="center"/>
          </w:tcPr>
          <w:p w14:paraId="34570ADC" w14:textId="77777777" w:rsidR="00075C46" w:rsidRPr="005775CD" w:rsidRDefault="00075C46" w:rsidP="008A2E82">
            <w:pPr>
              <w:jc w:val="center"/>
              <w:rPr>
                <w:rFonts w:cs="Times New Roman"/>
                <w:sz w:val="20"/>
              </w:rPr>
            </w:pPr>
            <w:r w:rsidRPr="005775CD">
              <w:rPr>
                <w:rFonts w:eastAsia="Times New Roman" w:cs="Times New Roman"/>
                <w:color w:val="000000"/>
                <w:sz w:val="20"/>
              </w:rPr>
              <w:t>2,7404</w:t>
            </w:r>
          </w:p>
        </w:tc>
        <w:tc>
          <w:tcPr>
            <w:tcW w:w="1150" w:type="dxa"/>
            <w:shd w:val="clear" w:color="auto" w:fill="FBD4B4"/>
            <w:tcMar>
              <w:top w:w="40" w:type="dxa"/>
              <w:left w:w="200" w:type="dxa"/>
              <w:bottom w:w="40" w:type="dxa"/>
              <w:right w:w="200" w:type="dxa"/>
            </w:tcMar>
            <w:vAlign w:val="center"/>
          </w:tcPr>
          <w:p w14:paraId="0A485891" w14:textId="77777777" w:rsidR="00075C46" w:rsidRPr="005775CD" w:rsidRDefault="00075C46" w:rsidP="008A2E82">
            <w:pPr>
              <w:jc w:val="center"/>
              <w:rPr>
                <w:rFonts w:cs="Times New Roman"/>
                <w:sz w:val="20"/>
              </w:rPr>
            </w:pPr>
            <w:r w:rsidRPr="005775CD">
              <w:rPr>
                <w:rFonts w:eastAsia="Times New Roman" w:cs="Times New Roman"/>
                <w:color w:val="000000"/>
                <w:sz w:val="20"/>
              </w:rPr>
              <w:t>2,7404</w:t>
            </w:r>
          </w:p>
        </w:tc>
        <w:tc>
          <w:tcPr>
            <w:tcW w:w="1150" w:type="dxa"/>
            <w:shd w:val="clear" w:color="auto" w:fill="FBD4B4"/>
            <w:tcMar>
              <w:top w:w="40" w:type="dxa"/>
              <w:left w:w="200" w:type="dxa"/>
              <w:bottom w:w="40" w:type="dxa"/>
              <w:right w:w="200" w:type="dxa"/>
            </w:tcMar>
            <w:vAlign w:val="center"/>
          </w:tcPr>
          <w:p w14:paraId="147A6076" w14:textId="77777777" w:rsidR="00075C46" w:rsidRPr="005775CD" w:rsidRDefault="00075C46" w:rsidP="008A2E82">
            <w:pPr>
              <w:jc w:val="center"/>
              <w:rPr>
                <w:rFonts w:cs="Times New Roman"/>
                <w:sz w:val="20"/>
              </w:rPr>
            </w:pPr>
            <w:r w:rsidRPr="005775CD">
              <w:rPr>
                <w:rFonts w:eastAsia="Times New Roman" w:cs="Times New Roman"/>
                <w:color w:val="000000"/>
                <w:sz w:val="20"/>
              </w:rPr>
              <w:t>2,7404</w:t>
            </w:r>
          </w:p>
        </w:tc>
        <w:tc>
          <w:tcPr>
            <w:tcW w:w="1150" w:type="dxa"/>
            <w:shd w:val="clear" w:color="auto" w:fill="FBD4B4"/>
            <w:tcMar>
              <w:top w:w="40" w:type="dxa"/>
              <w:left w:w="200" w:type="dxa"/>
              <w:bottom w:w="40" w:type="dxa"/>
              <w:right w:w="200" w:type="dxa"/>
            </w:tcMar>
            <w:vAlign w:val="center"/>
          </w:tcPr>
          <w:p w14:paraId="35D341AB" w14:textId="77777777" w:rsidR="00075C46" w:rsidRPr="005775CD" w:rsidRDefault="00075C46" w:rsidP="008A2E82">
            <w:pPr>
              <w:jc w:val="center"/>
              <w:rPr>
                <w:rFonts w:cs="Times New Roman"/>
                <w:sz w:val="20"/>
              </w:rPr>
            </w:pPr>
            <w:r w:rsidRPr="005775CD">
              <w:rPr>
                <w:rFonts w:eastAsia="Times New Roman" w:cs="Times New Roman"/>
                <w:color w:val="000000"/>
                <w:sz w:val="20"/>
              </w:rPr>
              <w:t>2,7404</w:t>
            </w:r>
          </w:p>
        </w:tc>
        <w:tc>
          <w:tcPr>
            <w:tcW w:w="1150" w:type="dxa"/>
            <w:shd w:val="clear" w:color="auto" w:fill="FBD4B4"/>
            <w:tcMar>
              <w:top w:w="40" w:type="dxa"/>
              <w:left w:w="200" w:type="dxa"/>
              <w:bottom w:w="40" w:type="dxa"/>
              <w:right w:w="200" w:type="dxa"/>
            </w:tcMar>
            <w:vAlign w:val="center"/>
          </w:tcPr>
          <w:p w14:paraId="048B1CCF" w14:textId="77777777" w:rsidR="00075C46" w:rsidRPr="005775CD" w:rsidRDefault="00075C46" w:rsidP="008A2E82">
            <w:pPr>
              <w:jc w:val="center"/>
              <w:rPr>
                <w:rFonts w:cs="Times New Roman"/>
                <w:sz w:val="20"/>
              </w:rPr>
            </w:pPr>
            <w:r w:rsidRPr="005775CD">
              <w:rPr>
                <w:rFonts w:eastAsia="Times New Roman" w:cs="Times New Roman"/>
                <w:color w:val="000000"/>
                <w:sz w:val="20"/>
              </w:rPr>
              <w:t>2,7404</w:t>
            </w:r>
          </w:p>
        </w:tc>
        <w:tc>
          <w:tcPr>
            <w:tcW w:w="1150" w:type="dxa"/>
            <w:shd w:val="clear" w:color="auto" w:fill="FBD4B4"/>
            <w:tcMar>
              <w:top w:w="40" w:type="dxa"/>
              <w:left w:w="200" w:type="dxa"/>
              <w:bottom w:w="40" w:type="dxa"/>
              <w:right w:w="200" w:type="dxa"/>
            </w:tcMar>
            <w:vAlign w:val="center"/>
          </w:tcPr>
          <w:p w14:paraId="67DCE2F3" w14:textId="77777777" w:rsidR="00075C46" w:rsidRPr="005775CD" w:rsidRDefault="00075C46" w:rsidP="008A2E82">
            <w:pPr>
              <w:jc w:val="center"/>
              <w:rPr>
                <w:rFonts w:cs="Times New Roman"/>
                <w:sz w:val="20"/>
              </w:rPr>
            </w:pPr>
            <w:r w:rsidRPr="005775CD">
              <w:rPr>
                <w:rFonts w:eastAsia="Times New Roman" w:cs="Times New Roman"/>
                <w:color w:val="000000"/>
                <w:sz w:val="20"/>
              </w:rPr>
              <w:t>2,7404</w:t>
            </w:r>
          </w:p>
        </w:tc>
        <w:tc>
          <w:tcPr>
            <w:tcW w:w="1150" w:type="dxa"/>
            <w:shd w:val="clear" w:color="auto" w:fill="FBD4B4"/>
            <w:tcMar>
              <w:top w:w="40" w:type="dxa"/>
              <w:left w:w="200" w:type="dxa"/>
              <w:bottom w:w="40" w:type="dxa"/>
              <w:right w:w="200" w:type="dxa"/>
            </w:tcMar>
            <w:vAlign w:val="center"/>
          </w:tcPr>
          <w:p w14:paraId="1FFB757F" w14:textId="77777777" w:rsidR="00075C46" w:rsidRPr="005775CD" w:rsidRDefault="00075C46" w:rsidP="008A2E82">
            <w:pPr>
              <w:jc w:val="center"/>
              <w:rPr>
                <w:rFonts w:cs="Times New Roman"/>
                <w:sz w:val="20"/>
              </w:rPr>
            </w:pPr>
            <w:r w:rsidRPr="005775CD">
              <w:rPr>
                <w:rFonts w:eastAsia="Times New Roman" w:cs="Times New Roman"/>
                <w:color w:val="000000"/>
                <w:sz w:val="20"/>
              </w:rPr>
              <w:t>2,7404</w:t>
            </w:r>
          </w:p>
        </w:tc>
        <w:tc>
          <w:tcPr>
            <w:tcW w:w="1150" w:type="dxa"/>
            <w:shd w:val="clear" w:color="auto" w:fill="FBD4B4"/>
            <w:tcMar>
              <w:top w:w="40" w:type="dxa"/>
              <w:left w:w="200" w:type="dxa"/>
              <w:bottom w:w="40" w:type="dxa"/>
              <w:right w:w="200" w:type="dxa"/>
            </w:tcMar>
            <w:vAlign w:val="center"/>
          </w:tcPr>
          <w:p w14:paraId="0CD74E39" w14:textId="77777777" w:rsidR="00075C46" w:rsidRPr="005775CD" w:rsidRDefault="00075C46" w:rsidP="008A2E82">
            <w:pPr>
              <w:jc w:val="center"/>
              <w:rPr>
                <w:rFonts w:cs="Times New Roman"/>
                <w:sz w:val="20"/>
              </w:rPr>
            </w:pPr>
            <w:r w:rsidRPr="005775CD">
              <w:rPr>
                <w:rFonts w:eastAsia="Times New Roman" w:cs="Times New Roman"/>
                <w:color w:val="000000"/>
                <w:sz w:val="20"/>
              </w:rPr>
              <w:t>2,7404</w:t>
            </w:r>
          </w:p>
        </w:tc>
        <w:tc>
          <w:tcPr>
            <w:tcW w:w="1150" w:type="dxa"/>
            <w:shd w:val="clear" w:color="auto" w:fill="FBD4B4"/>
            <w:tcMar>
              <w:top w:w="40" w:type="dxa"/>
              <w:left w:w="200" w:type="dxa"/>
              <w:bottom w:w="40" w:type="dxa"/>
              <w:right w:w="200" w:type="dxa"/>
            </w:tcMar>
            <w:vAlign w:val="center"/>
          </w:tcPr>
          <w:p w14:paraId="3AE0A651" w14:textId="77777777" w:rsidR="00075C46" w:rsidRPr="005775CD" w:rsidRDefault="00075C46" w:rsidP="008A2E82">
            <w:pPr>
              <w:jc w:val="center"/>
              <w:rPr>
                <w:rFonts w:cs="Times New Roman"/>
                <w:sz w:val="20"/>
              </w:rPr>
            </w:pPr>
            <w:r w:rsidRPr="005775CD">
              <w:rPr>
                <w:rFonts w:eastAsia="Times New Roman" w:cs="Times New Roman"/>
                <w:color w:val="000000"/>
                <w:sz w:val="20"/>
              </w:rPr>
              <w:t>2,7404</w:t>
            </w:r>
          </w:p>
        </w:tc>
        <w:tc>
          <w:tcPr>
            <w:tcW w:w="1150" w:type="dxa"/>
            <w:shd w:val="clear" w:color="auto" w:fill="FBD4B4"/>
            <w:tcMar>
              <w:top w:w="40" w:type="dxa"/>
              <w:left w:w="200" w:type="dxa"/>
              <w:bottom w:w="40" w:type="dxa"/>
              <w:right w:w="200" w:type="dxa"/>
            </w:tcMar>
            <w:vAlign w:val="center"/>
          </w:tcPr>
          <w:p w14:paraId="57594173" w14:textId="77777777" w:rsidR="00075C46" w:rsidRPr="005775CD" w:rsidRDefault="00075C46" w:rsidP="008A2E82">
            <w:pPr>
              <w:jc w:val="center"/>
              <w:rPr>
                <w:rFonts w:cs="Times New Roman"/>
                <w:sz w:val="20"/>
              </w:rPr>
            </w:pPr>
            <w:r w:rsidRPr="005775CD">
              <w:rPr>
                <w:rFonts w:eastAsia="Times New Roman" w:cs="Times New Roman"/>
                <w:color w:val="000000"/>
                <w:sz w:val="20"/>
              </w:rPr>
              <w:t>2,7404</w:t>
            </w:r>
          </w:p>
        </w:tc>
      </w:tr>
      <w:tr w:rsidR="00075C46" w:rsidRPr="005775CD" w14:paraId="56B7C95D" w14:textId="77777777" w:rsidTr="008A2E82">
        <w:trPr>
          <w:jc w:val="center"/>
        </w:trPr>
        <w:tc>
          <w:tcPr>
            <w:tcW w:w="16106" w:type="dxa"/>
            <w:gridSpan w:val="15"/>
            <w:shd w:val="clear" w:color="auto" w:fill="FFFFFF"/>
            <w:tcMar>
              <w:top w:w="40" w:type="dxa"/>
              <w:left w:w="160" w:type="dxa"/>
              <w:bottom w:w="40" w:type="dxa"/>
              <w:right w:w="20" w:type="dxa"/>
            </w:tcMar>
            <w:vAlign w:val="center"/>
          </w:tcPr>
          <w:p w14:paraId="6535A996" w14:textId="77777777" w:rsidR="00075C46" w:rsidRPr="005775CD" w:rsidRDefault="00075C46" w:rsidP="008A2E82">
            <w:pPr>
              <w:rPr>
                <w:rFonts w:cs="Times New Roman"/>
                <w:sz w:val="20"/>
              </w:rPr>
            </w:pPr>
            <w:r w:rsidRPr="005775CD">
              <w:rPr>
                <w:rFonts w:eastAsia="Times New Roman" w:cs="Times New Roman"/>
                <w:i/>
                <w:sz w:val="20"/>
              </w:rPr>
              <w:t>д) коэффициент использования установленной тепловой мощности, о.е.</w:t>
            </w:r>
          </w:p>
        </w:tc>
      </w:tr>
      <w:tr w:rsidR="00075C46" w:rsidRPr="005775CD" w14:paraId="2E305637" w14:textId="77777777" w:rsidTr="008A2E82">
        <w:trPr>
          <w:jc w:val="center"/>
        </w:trPr>
        <w:tc>
          <w:tcPr>
            <w:tcW w:w="16106" w:type="dxa"/>
            <w:gridSpan w:val="15"/>
            <w:shd w:val="clear" w:color="auto" w:fill="F9BE8F"/>
            <w:tcMar>
              <w:top w:w="40" w:type="dxa"/>
              <w:left w:w="20" w:type="dxa"/>
              <w:bottom w:w="40" w:type="dxa"/>
              <w:right w:w="20" w:type="dxa"/>
            </w:tcMar>
            <w:vAlign w:val="center"/>
          </w:tcPr>
          <w:p w14:paraId="63B4E7E0" w14:textId="77777777" w:rsidR="00075C46" w:rsidRPr="005775CD" w:rsidRDefault="00075C46" w:rsidP="008A2E82">
            <w:pPr>
              <w:jc w:val="center"/>
              <w:rPr>
                <w:rFonts w:cs="Times New Roman"/>
                <w:sz w:val="20"/>
              </w:rPr>
            </w:pPr>
            <w:r w:rsidRPr="005775CD">
              <w:rPr>
                <w:rFonts w:eastAsia="Times New Roman" w:cs="Times New Roman"/>
                <w:sz w:val="20"/>
              </w:rPr>
              <w:t>Источники комбинированной выработки электрической и тепловой энергии</w:t>
            </w:r>
          </w:p>
        </w:tc>
      </w:tr>
      <w:tr w:rsidR="00075C46" w:rsidRPr="005775CD" w14:paraId="52E168C6" w14:textId="77777777" w:rsidTr="008A2E82">
        <w:trPr>
          <w:gridAfter w:val="1"/>
          <w:wAfter w:w="7" w:type="dxa"/>
          <w:jc w:val="center"/>
        </w:trPr>
        <w:tc>
          <w:tcPr>
            <w:tcW w:w="2299" w:type="dxa"/>
            <w:gridSpan w:val="2"/>
            <w:shd w:val="clear" w:color="auto" w:fill="FFFFFF"/>
            <w:tcMar>
              <w:top w:w="40" w:type="dxa"/>
              <w:left w:w="200" w:type="dxa"/>
              <w:bottom w:w="40" w:type="dxa"/>
              <w:right w:w="200" w:type="dxa"/>
            </w:tcMar>
            <w:vAlign w:val="center"/>
          </w:tcPr>
          <w:p w14:paraId="0F684DA8" w14:textId="77777777" w:rsidR="00075C46" w:rsidRPr="005775CD" w:rsidRDefault="00075C46" w:rsidP="008A2E82">
            <w:pPr>
              <w:jc w:val="center"/>
              <w:rPr>
                <w:rFonts w:cs="Times New Roman"/>
                <w:sz w:val="20"/>
              </w:rPr>
            </w:pPr>
            <w:r w:rsidRPr="005775CD">
              <w:rPr>
                <w:rFonts w:eastAsia="Times New Roman" w:cs="Times New Roman"/>
                <w:sz w:val="20"/>
              </w:rPr>
              <w:t>Отсутствует</w:t>
            </w:r>
          </w:p>
        </w:tc>
        <w:tc>
          <w:tcPr>
            <w:tcW w:w="1150" w:type="dxa"/>
            <w:shd w:val="clear" w:color="auto" w:fill="FFFFFF"/>
            <w:tcMar>
              <w:top w:w="40" w:type="dxa"/>
              <w:left w:w="200" w:type="dxa"/>
              <w:bottom w:w="40" w:type="dxa"/>
              <w:right w:w="200" w:type="dxa"/>
            </w:tcMar>
            <w:vAlign w:val="center"/>
          </w:tcPr>
          <w:p w14:paraId="2F77D90F" w14:textId="77777777" w:rsidR="00075C46" w:rsidRPr="005775CD" w:rsidRDefault="00075C46" w:rsidP="008A2E82">
            <w:pPr>
              <w:jc w:val="center"/>
              <w:rPr>
                <w:rFonts w:cs="Times New Roman"/>
                <w:sz w:val="20"/>
              </w:rPr>
            </w:pPr>
            <w:r w:rsidRPr="005775CD">
              <w:rPr>
                <w:rFonts w:eastAsia="Times New Roman" w:cs="Times New Roman"/>
                <w:sz w:val="20"/>
              </w:rPr>
              <w:t>-</w:t>
            </w:r>
          </w:p>
        </w:tc>
        <w:tc>
          <w:tcPr>
            <w:tcW w:w="1150" w:type="dxa"/>
            <w:shd w:val="clear" w:color="auto" w:fill="FFFFFF"/>
            <w:tcMar>
              <w:top w:w="40" w:type="dxa"/>
              <w:left w:w="200" w:type="dxa"/>
              <w:bottom w:w="40" w:type="dxa"/>
              <w:right w:w="200" w:type="dxa"/>
            </w:tcMar>
            <w:vAlign w:val="center"/>
          </w:tcPr>
          <w:p w14:paraId="23CEE2AD" w14:textId="77777777" w:rsidR="00075C46" w:rsidRPr="005775CD" w:rsidRDefault="00075C46" w:rsidP="008A2E82">
            <w:pPr>
              <w:jc w:val="center"/>
              <w:rPr>
                <w:rFonts w:cs="Times New Roman"/>
                <w:sz w:val="20"/>
              </w:rPr>
            </w:pPr>
            <w:r w:rsidRPr="005775CD">
              <w:rPr>
                <w:rFonts w:eastAsia="Times New Roman" w:cs="Times New Roman"/>
                <w:sz w:val="20"/>
              </w:rPr>
              <w:t>-</w:t>
            </w:r>
          </w:p>
        </w:tc>
        <w:tc>
          <w:tcPr>
            <w:tcW w:w="1150" w:type="dxa"/>
            <w:shd w:val="clear" w:color="auto" w:fill="FFFFFF"/>
            <w:tcMar>
              <w:top w:w="40" w:type="dxa"/>
              <w:left w:w="200" w:type="dxa"/>
              <w:bottom w:w="40" w:type="dxa"/>
              <w:right w:w="200" w:type="dxa"/>
            </w:tcMar>
            <w:vAlign w:val="center"/>
          </w:tcPr>
          <w:p w14:paraId="52DAD299" w14:textId="77777777" w:rsidR="00075C46" w:rsidRPr="005775CD" w:rsidRDefault="00075C46" w:rsidP="008A2E82">
            <w:pPr>
              <w:jc w:val="center"/>
              <w:rPr>
                <w:rFonts w:cs="Times New Roman"/>
                <w:sz w:val="20"/>
              </w:rPr>
            </w:pPr>
            <w:r w:rsidRPr="005775CD">
              <w:rPr>
                <w:rFonts w:eastAsia="Times New Roman" w:cs="Times New Roman"/>
                <w:sz w:val="20"/>
              </w:rPr>
              <w:t>-</w:t>
            </w:r>
          </w:p>
        </w:tc>
        <w:tc>
          <w:tcPr>
            <w:tcW w:w="1150" w:type="dxa"/>
            <w:shd w:val="clear" w:color="auto" w:fill="FFFFFF"/>
            <w:tcMar>
              <w:top w:w="40" w:type="dxa"/>
              <w:left w:w="200" w:type="dxa"/>
              <w:bottom w:w="40" w:type="dxa"/>
              <w:right w:w="200" w:type="dxa"/>
            </w:tcMar>
            <w:vAlign w:val="center"/>
          </w:tcPr>
          <w:p w14:paraId="2FCE29ED" w14:textId="77777777" w:rsidR="00075C46" w:rsidRPr="005775CD" w:rsidRDefault="00075C46" w:rsidP="008A2E82">
            <w:pPr>
              <w:jc w:val="center"/>
              <w:rPr>
                <w:rFonts w:cs="Times New Roman"/>
                <w:sz w:val="20"/>
              </w:rPr>
            </w:pPr>
            <w:r w:rsidRPr="005775CD">
              <w:rPr>
                <w:rFonts w:eastAsia="Times New Roman" w:cs="Times New Roman"/>
                <w:sz w:val="20"/>
              </w:rPr>
              <w:t>-</w:t>
            </w:r>
          </w:p>
        </w:tc>
        <w:tc>
          <w:tcPr>
            <w:tcW w:w="1150" w:type="dxa"/>
            <w:shd w:val="clear" w:color="auto" w:fill="FFFFFF"/>
            <w:tcMar>
              <w:top w:w="40" w:type="dxa"/>
              <w:left w:w="200" w:type="dxa"/>
              <w:bottom w:w="40" w:type="dxa"/>
              <w:right w:w="200" w:type="dxa"/>
            </w:tcMar>
            <w:vAlign w:val="center"/>
          </w:tcPr>
          <w:p w14:paraId="132B239F" w14:textId="77777777" w:rsidR="00075C46" w:rsidRPr="005775CD" w:rsidRDefault="00075C46" w:rsidP="008A2E82">
            <w:pPr>
              <w:jc w:val="center"/>
              <w:rPr>
                <w:rFonts w:cs="Times New Roman"/>
                <w:sz w:val="20"/>
              </w:rPr>
            </w:pPr>
            <w:r w:rsidRPr="005775CD">
              <w:rPr>
                <w:rFonts w:eastAsia="Times New Roman" w:cs="Times New Roman"/>
                <w:sz w:val="20"/>
              </w:rPr>
              <w:t>-</w:t>
            </w:r>
          </w:p>
        </w:tc>
        <w:tc>
          <w:tcPr>
            <w:tcW w:w="1150" w:type="dxa"/>
            <w:shd w:val="clear" w:color="auto" w:fill="FFFFFF"/>
            <w:tcMar>
              <w:top w:w="40" w:type="dxa"/>
              <w:left w:w="200" w:type="dxa"/>
              <w:bottom w:w="40" w:type="dxa"/>
              <w:right w:w="200" w:type="dxa"/>
            </w:tcMar>
            <w:vAlign w:val="center"/>
          </w:tcPr>
          <w:p w14:paraId="790238EA" w14:textId="77777777" w:rsidR="00075C46" w:rsidRPr="005775CD" w:rsidRDefault="00075C46" w:rsidP="008A2E82">
            <w:pPr>
              <w:jc w:val="center"/>
              <w:rPr>
                <w:rFonts w:cs="Times New Roman"/>
                <w:sz w:val="20"/>
              </w:rPr>
            </w:pPr>
            <w:r w:rsidRPr="005775CD">
              <w:rPr>
                <w:rFonts w:eastAsia="Times New Roman" w:cs="Times New Roman"/>
                <w:sz w:val="20"/>
              </w:rPr>
              <w:t>-</w:t>
            </w:r>
          </w:p>
        </w:tc>
        <w:tc>
          <w:tcPr>
            <w:tcW w:w="1150" w:type="dxa"/>
            <w:shd w:val="clear" w:color="auto" w:fill="FFFFFF"/>
            <w:tcMar>
              <w:top w:w="40" w:type="dxa"/>
              <w:left w:w="200" w:type="dxa"/>
              <w:bottom w:w="40" w:type="dxa"/>
              <w:right w:w="200" w:type="dxa"/>
            </w:tcMar>
            <w:vAlign w:val="center"/>
          </w:tcPr>
          <w:p w14:paraId="654E6503" w14:textId="77777777" w:rsidR="00075C46" w:rsidRPr="005775CD" w:rsidRDefault="00075C46" w:rsidP="008A2E82">
            <w:pPr>
              <w:jc w:val="center"/>
              <w:rPr>
                <w:rFonts w:cs="Times New Roman"/>
                <w:sz w:val="20"/>
              </w:rPr>
            </w:pPr>
            <w:r w:rsidRPr="005775CD">
              <w:rPr>
                <w:rFonts w:eastAsia="Times New Roman" w:cs="Times New Roman"/>
                <w:sz w:val="20"/>
              </w:rPr>
              <w:t>-</w:t>
            </w:r>
          </w:p>
        </w:tc>
        <w:tc>
          <w:tcPr>
            <w:tcW w:w="1150" w:type="dxa"/>
            <w:shd w:val="clear" w:color="auto" w:fill="FFFFFF"/>
            <w:tcMar>
              <w:top w:w="40" w:type="dxa"/>
              <w:left w:w="200" w:type="dxa"/>
              <w:bottom w:w="40" w:type="dxa"/>
              <w:right w:w="200" w:type="dxa"/>
            </w:tcMar>
            <w:vAlign w:val="center"/>
          </w:tcPr>
          <w:p w14:paraId="0B86159C" w14:textId="77777777" w:rsidR="00075C46" w:rsidRPr="005775CD" w:rsidRDefault="00075C46" w:rsidP="008A2E82">
            <w:pPr>
              <w:jc w:val="center"/>
              <w:rPr>
                <w:rFonts w:cs="Times New Roman"/>
                <w:sz w:val="20"/>
              </w:rPr>
            </w:pPr>
            <w:r w:rsidRPr="005775CD">
              <w:rPr>
                <w:rFonts w:eastAsia="Times New Roman" w:cs="Times New Roman"/>
                <w:sz w:val="20"/>
              </w:rPr>
              <w:t>-</w:t>
            </w:r>
          </w:p>
        </w:tc>
        <w:tc>
          <w:tcPr>
            <w:tcW w:w="1150" w:type="dxa"/>
            <w:shd w:val="clear" w:color="auto" w:fill="FFFFFF"/>
            <w:tcMar>
              <w:top w:w="40" w:type="dxa"/>
              <w:left w:w="200" w:type="dxa"/>
              <w:bottom w:w="40" w:type="dxa"/>
              <w:right w:w="200" w:type="dxa"/>
            </w:tcMar>
            <w:vAlign w:val="center"/>
          </w:tcPr>
          <w:p w14:paraId="31F7BC44" w14:textId="77777777" w:rsidR="00075C46" w:rsidRPr="005775CD" w:rsidRDefault="00075C46" w:rsidP="008A2E82">
            <w:pPr>
              <w:jc w:val="center"/>
              <w:rPr>
                <w:rFonts w:cs="Times New Roman"/>
                <w:sz w:val="20"/>
              </w:rPr>
            </w:pPr>
            <w:r w:rsidRPr="005775CD">
              <w:rPr>
                <w:rFonts w:eastAsia="Times New Roman" w:cs="Times New Roman"/>
                <w:sz w:val="20"/>
              </w:rPr>
              <w:t>-</w:t>
            </w:r>
          </w:p>
        </w:tc>
        <w:tc>
          <w:tcPr>
            <w:tcW w:w="1150" w:type="dxa"/>
            <w:shd w:val="clear" w:color="auto" w:fill="FFFFFF"/>
            <w:tcMar>
              <w:top w:w="40" w:type="dxa"/>
              <w:left w:w="200" w:type="dxa"/>
              <w:bottom w:w="40" w:type="dxa"/>
              <w:right w:w="200" w:type="dxa"/>
            </w:tcMar>
            <w:vAlign w:val="center"/>
          </w:tcPr>
          <w:p w14:paraId="07FE5832" w14:textId="77777777" w:rsidR="00075C46" w:rsidRPr="005775CD" w:rsidRDefault="00075C46" w:rsidP="008A2E82">
            <w:pPr>
              <w:jc w:val="center"/>
              <w:rPr>
                <w:rFonts w:cs="Times New Roman"/>
                <w:sz w:val="20"/>
              </w:rPr>
            </w:pPr>
            <w:r w:rsidRPr="005775CD">
              <w:rPr>
                <w:rFonts w:eastAsia="Times New Roman" w:cs="Times New Roman"/>
                <w:sz w:val="20"/>
              </w:rPr>
              <w:t>-</w:t>
            </w:r>
          </w:p>
        </w:tc>
        <w:tc>
          <w:tcPr>
            <w:tcW w:w="1150" w:type="dxa"/>
            <w:shd w:val="clear" w:color="auto" w:fill="FFFFFF"/>
            <w:tcMar>
              <w:top w:w="40" w:type="dxa"/>
              <w:left w:w="200" w:type="dxa"/>
              <w:bottom w:w="40" w:type="dxa"/>
              <w:right w:w="200" w:type="dxa"/>
            </w:tcMar>
            <w:vAlign w:val="center"/>
          </w:tcPr>
          <w:p w14:paraId="438A2153" w14:textId="77777777" w:rsidR="00075C46" w:rsidRPr="005775CD" w:rsidRDefault="00075C46" w:rsidP="008A2E82">
            <w:pPr>
              <w:jc w:val="center"/>
              <w:rPr>
                <w:rFonts w:cs="Times New Roman"/>
                <w:sz w:val="20"/>
              </w:rPr>
            </w:pPr>
            <w:r w:rsidRPr="005775CD">
              <w:rPr>
                <w:rFonts w:eastAsia="Times New Roman" w:cs="Times New Roman"/>
                <w:sz w:val="20"/>
              </w:rPr>
              <w:t>-</w:t>
            </w:r>
          </w:p>
        </w:tc>
        <w:tc>
          <w:tcPr>
            <w:tcW w:w="1150" w:type="dxa"/>
            <w:shd w:val="clear" w:color="auto" w:fill="FFFFFF"/>
            <w:tcMar>
              <w:top w:w="40" w:type="dxa"/>
              <w:left w:w="200" w:type="dxa"/>
              <w:bottom w:w="40" w:type="dxa"/>
              <w:right w:w="200" w:type="dxa"/>
            </w:tcMar>
            <w:vAlign w:val="center"/>
          </w:tcPr>
          <w:p w14:paraId="252D389B" w14:textId="77777777" w:rsidR="00075C46" w:rsidRPr="005775CD" w:rsidRDefault="00075C46" w:rsidP="008A2E82">
            <w:pPr>
              <w:jc w:val="center"/>
              <w:rPr>
                <w:rFonts w:cs="Times New Roman"/>
                <w:sz w:val="20"/>
              </w:rPr>
            </w:pPr>
            <w:r w:rsidRPr="005775CD">
              <w:rPr>
                <w:rFonts w:eastAsia="Times New Roman" w:cs="Times New Roman"/>
                <w:sz w:val="20"/>
              </w:rPr>
              <w:t>-</w:t>
            </w:r>
          </w:p>
        </w:tc>
      </w:tr>
      <w:tr w:rsidR="00075C46" w:rsidRPr="005775CD" w14:paraId="61A3E7A1" w14:textId="77777777" w:rsidTr="008A2E82">
        <w:trPr>
          <w:jc w:val="center"/>
        </w:trPr>
        <w:tc>
          <w:tcPr>
            <w:tcW w:w="16106" w:type="dxa"/>
            <w:gridSpan w:val="15"/>
            <w:shd w:val="clear" w:color="auto" w:fill="F9BE8F"/>
            <w:tcMar>
              <w:top w:w="40" w:type="dxa"/>
              <w:left w:w="20" w:type="dxa"/>
              <w:bottom w:w="40" w:type="dxa"/>
              <w:right w:w="20" w:type="dxa"/>
            </w:tcMar>
            <w:vAlign w:val="center"/>
          </w:tcPr>
          <w:p w14:paraId="2C7D654C" w14:textId="77777777" w:rsidR="00075C46" w:rsidRPr="005775CD" w:rsidRDefault="00075C46" w:rsidP="008A2E82">
            <w:pPr>
              <w:jc w:val="center"/>
              <w:rPr>
                <w:rFonts w:cs="Times New Roman"/>
                <w:sz w:val="20"/>
              </w:rPr>
            </w:pPr>
            <w:r w:rsidRPr="005775CD">
              <w:rPr>
                <w:rFonts w:eastAsia="Times New Roman" w:cs="Times New Roman"/>
                <w:sz w:val="20"/>
              </w:rPr>
              <w:t>Котельные(некомбинированная выработка)</w:t>
            </w:r>
          </w:p>
        </w:tc>
      </w:tr>
      <w:tr w:rsidR="00075C46" w:rsidRPr="005775CD" w14:paraId="7A5B081D" w14:textId="77777777" w:rsidTr="008A2E82">
        <w:trPr>
          <w:jc w:val="center"/>
        </w:trPr>
        <w:tc>
          <w:tcPr>
            <w:tcW w:w="16106" w:type="dxa"/>
            <w:gridSpan w:val="15"/>
            <w:shd w:val="clear" w:color="auto" w:fill="DBE5F1"/>
            <w:tcMar>
              <w:top w:w="40" w:type="dxa"/>
              <w:left w:w="20" w:type="dxa"/>
              <w:bottom w:w="40" w:type="dxa"/>
              <w:right w:w="20" w:type="dxa"/>
            </w:tcMar>
            <w:vAlign w:val="center"/>
          </w:tcPr>
          <w:p w14:paraId="67F9EF37" w14:textId="77777777" w:rsidR="00075C46" w:rsidRPr="005775CD" w:rsidRDefault="00075C46" w:rsidP="008A2E82">
            <w:pPr>
              <w:jc w:val="center"/>
              <w:rPr>
                <w:rFonts w:cs="Times New Roman"/>
                <w:sz w:val="20"/>
              </w:rPr>
            </w:pPr>
            <w:r w:rsidRPr="005775CD">
              <w:rPr>
                <w:rFonts w:eastAsia="Times New Roman" w:cs="Times New Roman"/>
                <w:sz w:val="20"/>
              </w:rPr>
              <w:t>МКУ «Хозяйственно-транспортный отдел администрации муниципального образования «Баргузинский район»</w:t>
            </w:r>
          </w:p>
        </w:tc>
      </w:tr>
      <w:tr w:rsidR="00075C46" w:rsidRPr="005775CD" w14:paraId="27E4393F" w14:textId="77777777" w:rsidTr="008A2E82">
        <w:trPr>
          <w:gridAfter w:val="1"/>
          <w:wAfter w:w="7" w:type="dxa"/>
          <w:jc w:val="center"/>
        </w:trPr>
        <w:tc>
          <w:tcPr>
            <w:tcW w:w="327" w:type="dxa"/>
            <w:shd w:val="clear" w:color="auto" w:fill="FFFFFF"/>
            <w:tcMar>
              <w:top w:w="40" w:type="dxa"/>
              <w:left w:w="20" w:type="dxa"/>
              <w:bottom w:w="40" w:type="dxa"/>
              <w:right w:w="20" w:type="dxa"/>
            </w:tcMar>
            <w:vAlign w:val="center"/>
          </w:tcPr>
          <w:p w14:paraId="11533966" w14:textId="77777777" w:rsidR="00075C46" w:rsidRPr="005775CD" w:rsidRDefault="00075C46" w:rsidP="008A2E82">
            <w:pPr>
              <w:jc w:val="center"/>
              <w:rPr>
                <w:rFonts w:cs="Times New Roman"/>
                <w:sz w:val="20"/>
              </w:rPr>
            </w:pPr>
            <w:r w:rsidRPr="005775CD">
              <w:rPr>
                <w:rFonts w:eastAsia="Times New Roman" w:cs="Times New Roman"/>
                <w:sz w:val="20"/>
              </w:rPr>
              <w:t>1</w:t>
            </w:r>
          </w:p>
        </w:tc>
        <w:tc>
          <w:tcPr>
            <w:tcW w:w="1972" w:type="dxa"/>
            <w:shd w:val="clear" w:color="auto" w:fill="FFFFFF"/>
            <w:tcMar>
              <w:top w:w="40" w:type="dxa"/>
              <w:left w:w="200" w:type="dxa"/>
              <w:bottom w:w="40" w:type="dxa"/>
              <w:right w:w="200" w:type="dxa"/>
            </w:tcMar>
            <w:vAlign w:val="center"/>
          </w:tcPr>
          <w:p w14:paraId="40CDB115" w14:textId="77777777" w:rsidR="00075C46" w:rsidRPr="005775CD" w:rsidRDefault="00075C46" w:rsidP="008A2E82">
            <w:pPr>
              <w:jc w:val="center"/>
              <w:rPr>
                <w:rFonts w:cs="Times New Roman"/>
                <w:sz w:val="20"/>
              </w:rPr>
            </w:pPr>
            <w:r w:rsidRPr="005775CD">
              <w:rPr>
                <w:rFonts w:eastAsia="Times New Roman" w:cs="Times New Roman"/>
                <w:sz w:val="20"/>
              </w:rPr>
              <w:t>Котельная «Баянгольская СОШ»</w:t>
            </w:r>
          </w:p>
        </w:tc>
        <w:tc>
          <w:tcPr>
            <w:tcW w:w="1150" w:type="dxa"/>
            <w:shd w:val="clear" w:color="auto" w:fill="FFFFFF"/>
            <w:tcMar>
              <w:top w:w="40" w:type="dxa"/>
              <w:left w:w="200" w:type="dxa"/>
              <w:bottom w:w="40" w:type="dxa"/>
              <w:right w:w="200" w:type="dxa"/>
            </w:tcMar>
            <w:vAlign w:val="center"/>
          </w:tcPr>
          <w:p w14:paraId="2E0F40DB" w14:textId="77777777" w:rsidR="00075C46" w:rsidRPr="005775CD" w:rsidRDefault="00075C46" w:rsidP="008A2E82">
            <w:pPr>
              <w:jc w:val="center"/>
              <w:rPr>
                <w:rFonts w:cs="Times New Roman"/>
                <w:sz w:val="20"/>
              </w:rPr>
            </w:pPr>
            <w:r w:rsidRPr="005775CD">
              <w:rPr>
                <w:rFonts w:eastAsia="Times New Roman" w:cs="Times New Roman"/>
                <w:sz w:val="20"/>
              </w:rPr>
              <w:t>22,6163</w:t>
            </w:r>
          </w:p>
        </w:tc>
        <w:tc>
          <w:tcPr>
            <w:tcW w:w="1150" w:type="dxa"/>
            <w:shd w:val="clear" w:color="auto" w:fill="FFFFFF"/>
            <w:tcMar>
              <w:top w:w="40" w:type="dxa"/>
              <w:left w:w="200" w:type="dxa"/>
              <w:bottom w:w="40" w:type="dxa"/>
              <w:right w:w="200" w:type="dxa"/>
            </w:tcMar>
            <w:vAlign w:val="center"/>
          </w:tcPr>
          <w:p w14:paraId="1A37DD50" w14:textId="77777777" w:rsidR="00075C46" w:rsidRPr="005775CD" w:rsidRDefault="00075C46" w:rsidP="008A2E82">
            <w:pPr>
              <w:jc w:val="center"/>
              <w:rPr>
                <w:rFonts w:cs="Times New Roman"/>
                <w:sz w:val="20"/>
              </w:rPr>
            </w:pPr>
            <w:r w:rsidRPr="005775CD">
              <w:rPr>
                <w:rFonts w:eastAsia="Times New Roman" w:cs="Times New Roman"/>
                <w:sz w:val="20"/>
              </w:rPr>
              <w:t>22,6163</w:t>
            </w:r>
          </w:p>
        </w:tc>
        <w:tc>
          <w:tcPr>
            <w:tcW w:w="1150" w:type="dxa"/>
            <w:shd w:val="clear" w:color="auto" w:fill="FFFFFF"/>
            <w:tcMar>
              <w:top w:w="40" w:type="dxa"/>
              <w:left w:w="200" w:type="dxa"/>
              <w:bottom w:w="40" w:type="dxa"/>
              <w:right w:w="200" w:type="dxa"/>
            </w:tcMar>
            <w:vAlign w:val="center"/>
          </w:tcPr>
          <w:p w14:paraId="6C32120A" w14:textId="77777777" w:rsidR="00075C46" w:rsidRPr="005775CD" w:rsidRDefault="00075C46" w:rsidP="008A2E82">
            <w:pPr>
              <w:jc w:val="center"/>
              <w:rPr>
                <w:rFonts w:cs="Times New Roman"/>
                <w:sz w:val="20"/>
              </w:rPr>
            </w:pPr>
            <w:r w:rsidRPr="005775CD">
              <w:rPr>
                <w:rFonts w:eastAsia="Times New Roman" w:cs="Times New Roman"/>
                <w:sz w:val="20"/>
              </w:rPr>
              <w:t>22,6163</w:t>
            </w:r>
          </w:p>
        </w:tc>
        <w:tc>
          <w:tcPr>
            <w:tcW w:w="1150" w:type="dxa"/>
            <w:shd w:val="clear" w:color="auto" w:fill="FFFFFF"/>
            <w:tcMar>
              <w:top w:w="40" w:type="dxa"/>
              <w:left w:w="200" w:type="dxa"/>
              <w:bottom w:w="40" w:type="dxa"/>
              <w:right w:w="200" w:type="dxa"/>
            </w:tcMar>
            <w:vAlign w:val="center"/>
          </w:tcPr>
          <w:p w14:paraId="57EAEA84" w14:textId="77777777" w:rsidR="00075C46" w:rsidRPr="005775CD" w:rsidRDefault="00075C46" w:rsidP="008A2E82">
            <w:pPr>
              <w:jc w:val="center"/>
              <w:rPr>
                <w:rFonts w:cs="Times New Roman"/>
                <w:sz w:val="20"/>
              </w:rPr>
            </w:pPr>
            <w:r w:rsidRPr="005775CD">
              <w:rPr>
                <w:rFonts w:eastAsia="Times New Roman" w:cs="Times New Roman"/>
                <w:sz w:val="20"/>
              </w:rPr>
              <w:t>22,6163</w:t>
            </w:r>
          </w:p>
        </w:tc>
        <w:tc>
          <w:tcPr>
            <w:tcW w:w="1150" w:type="dxa"/>
            <w:shd w:val="clear" w:color="auto" w:fill="FFFFFF"/>
            <w:tcMar>
              <w:top w:w="40" w:type="dxa"/>
              <w:left w:w="200" w:type="dxa"/>
              <w:bottom w:w="40" w:type="dxa"/>
              <w:right w:w="200" w:type="dxa"/>
            </w:tcMar>
            <w:vAlign w:val="center"/>
          </w:tcPr>
          <w:p w14:paraId="6A339E8B" w14:textId="77777777" w:rsidR="00075C46" w:rsidRPr="005775CD" w:rsidRDefault="00075C46" w:rsidP="008A2E82">
            <w:pPr>
              <w:jc w:val="center"/>
              <w:rPr>
                <w:rFonts w:cs="Times New Roman"/>
                <w:sz w:val="20"/>
              </w:rPr>
            </w:pPr>
            <w:r w:rsidRPr="005775CD">
              <w:rPr>
                <w:rFonts w:eastAsia="Times New Roman" w:cs="Times New Roman"/>
                <w:sz w:val="20"/>
              </w:rPr>
              <w:t>22,6163</w:t>
            </w:r>
          </w:p>
        </w:tc>
        <w:tc>
          <w:tcPr>
            <w:tcW w:w="1150" w:type="dxa"/>
            <w:shd w:val="clear" w:color="auto" w:fill="FFFFFF"/>
            <w:tcMar>
              <w:top w:w="40" w:type="dxa"/>
              <w:left w:w="200" w:type="dxa"/>
              <w:bottom w:w="40" w:type="dxa"/>
              <w:right w:w="200" w:type="dxa"/>
            </w:tcMar>
            <w:vAlign w:val="center"/>
          </w:tcPr>
          <w:p w14:paraId="59563D78" w14:textId="77777777" w:rsidR="00075C46" w:rsidRPr="005775CD" w:rsidRDefault="00075C46" w:rsidP="008A2E82">
            <w:pPr>
              <w:jc w:val="center"/>
              <w:rPr>
                <w:rFonts w:cs="Times New Roman"/>
                <w:sz w:val="20"/>
              </w:rPr>
            </w:pPr>
            <w:r w:rsidRPr="005775CD">
              <w:rPr>
                <w:rFonts w:eastAsia="Times New Roman" w:cs="Times New Roman"/>
                <w:sz w:val="20"/>
              </w:rPr>
              <w:t>22,6163</w:t>
            </w:r>
          </w:p>
        </w:tc>
        <w:tc>
          <w:tcPr>
            <w:tcW w:w="1150" w:type="dxa"/>
            <w:shd w:val="clear" w:color="auto" w:fill="FFFFFF"/>
            <w:tcMar>
              <w:top w:w="40" w:type="dxa"/>
              <w:left w:w="200" w:type="dxa"/>
              <w:bottom w:w="40" w:type="dxa"/>
              <w:right w:w="200" w:type="dxa"/>
            </w:tcMar>
            <w:vAlign w:val="center"/>
          </w:tcPr>
          <w:p w14:paraId="5C8111EA" w14:textId="77777777" w:rsidR="00075C46" w:rsidRPr="005775CD" w:rsidRDefault="00075C46" w:rsidP="008A2E82">
            <w:pPr>
              <w:jc w:val="center"/>
              <w:rPr>
                <w:rFonts w:cs="Times New Roman"/>
                <w:sz w:val="20"/>
              </w:rPr>
            </w:pPr>
            <w:r w:rsidRPr="005775CD">
              <w:rPr>
                <w:rFonts w:eastAsia="Times New Roman" w:cs="Times New Roman"/>
                <w:sz w:val="20"/>
              </w:rPr>
              <w:t>22,6163</w:t>
            </w:r>
          </w:p>
        </w:tc>
        <w:tc>
          <w:tcPr>
            <w:tcW w:w="1150" w:type="dxa"/>
            <w:shd w:val="clear" w:color="auto" w:fill="FFFFFF"/>
            <w:tcMar>
              <w:top w:w="40" w:type="dxa"/>
              <w:left w:w="200" w:type="dxa"/>
              <w:bottom w:w="40" w:type="dxa"/>
              <w:right w:w="200" w:type="dxa"/>
            </w:tcMar>
            <w:vAlign w:val="center"/>
          </w:tcPr>
          <w:p w14:paraId="5E99185F" w14:textId="77777777" w:rsidR="00075C46" w:rsidRPr="005775CD" w:rsidRDefault="00075C46" w:rsidP="008A2E82">
            <w:pPr>
              <w:jc w:val="center"/>
              <w:rPr>
                <w:rFonts w:cs="Times New Roman"/>
                <w:sz w:val="20"/>
              </w:rPr>
            </w:pPr>
            <w:r w:rsidRPr="005775CD">
              <w:rPr>
                <w:rFonts w:eastAsia="Times New Roman" w:cs="Times New Roman"/>
                <w:sz w:val="20"/>
              </w:rPr>
              <w:t>22,6163</w:t>
            </w:r>
          </w:p>
        </w:tc>
        <w:tc>
          <w:tcPr>
            <w:tcW w:w="1150" w:type="dxa"/>
            <w:shd w:val="clear" w:color="auto" w:fill="FFFFFF"/>
            <w:tcMar>
              <w:top w:w="40" w:type="dxa"/>
              <w:left w:w="200" w:type="dxa"/>
              <w:bottom w:w="40" w:type="dxa"/>
              <w:right w:w="200" w:type="dxa"/>
            </w:tcMar>
            <w:vAlign w:val="center"/>
          </w:tcPr>
          <w:p w14:paraId="3248D09A" w14:textId="77777777" w:rsidR="00075C46" w:rsidRPr="005775CD" w:rsidRDefault="00075C46" w:rsidP="008A2E82">
            <w:pPr>
              <w:jc w:val="center"/>
              <w:rPr>
                <w:rFonts w:cs="Times New Roman"/>
                <w:sz w:val="20"/>
              </w:rPr>
            </w:pPr>
            <w:r w:rsidRPr="005775CD">
              <w:rPr>
                <w:rFonts w:eastAsia="Times New Roman" w:cs="Times New Roman"/>
                <w:sz w:val="20"/>
              </w:rPr>
              <w:t>22,6163</w:t>
            </w:r>
          </w:p>
        </w:tc>
        <w:tc>
          <w:tcPr>
            <w:tcW w:w="1150" w:type="dxa"/>
            <w:shd w:val="clear" w:color="auto" w:fill="FFFFFF"/>
            <w:tcMar>
              <w:top w:w="40" w:type="dxa"/>
              <w:left w:w="200" w:type="dxa"/>
              <w:bottom w:w="40" w:type="dxa"/>
              <w:right w:w="200" w:type="dxa"/>
            </w:tcMar>
            <w:vAlign w:val="center"/>
          </w:tcPr>
          <w:p w14:paraId="2E77607D" w14:textId="77777777" w:rsidR="00075C46" w:rsidRPr="005775CD" w:rsidRDefault="00075C46" w:rsidP="008A2E82">
            <w:pPr>
              <w:jc w:val="center"/>
              <w:rPr>
                <w:rFonts w:cs="Times New Roman"/>
                <w:sz w:val="20"/>
              </w:rPr>
            </w:pPr>
            <w:r w:rsidRPr="005775CD">
              <w:rPr>
                <w:rFonts w:eastAsia="Times New Roman" w:cs="Times New Roman"/>
                <w:sz w:val="20"/>
              </w:rPr>
              <w:t>22,6163</w:t>
            </w:r>
          </w:p>
        </w:tc>
        <w:tc>
          <w:tcPr>
            <w:tcW w:w="1150" w:type="dxa"/>
            <w:shd w:val="clear" w:color="auto" w:fill="FFFFFF"/>
            <w:tcMar>
              <w:top w:w="40" w:type="dxa"/>
              <w:left w:w="200" w:type="dxa"/>
              <w:bottom w:w="40" w:type="dxa"/>
              <w:right w:w="200" w:type="dxa"/>
            </w:tcMar>
            <w:vAlign w:val="center"/>
          </w:tcPr>
          <w:p w14:paraId="34BD6C42" w14:textId="77777777" w:rsidR="00075C46" w:rsidRPr="005775CD" w:rsidRDefault="00075C46" w:rsidP="008A2E82">
            <w:pPr>
              <w:jc w:val="center"/>
              <w:rPr>
                <w:rFonts w:cs="Times New Roman"/>
                <w:sz w:val="20"/>
              </w:rPr>
            </w:pPr>
            <w:r w:rsidRPr="005775CD">
              <w:rPr>
                <w:rFonts w:eastAsia="Times New Roman" w:cs="Times New Roman"/>
                <w:sz w:val="20"/>
              </w:rPr>
              <w:t>22,6163</w:t>
            </w:r>
          </w:p>
        </w:tc>
        <w:tc>
          <w:tcPr>
            <w:tcW w:w="1150" w:type="dxa"/>
            <w:shd w:val="clear" w:color="auto" w:fill="FFFFFF"/>
            <w:tcMar>
              <w:top w:w="40" w:type="dxa"/>
              <w:left w:w="200" w:type="dxa"/>
              <w:bottom w:w="40" w:type="dxa"/>
              <w:right w:w="200" w:type="dxa"/>
            </w:tcMar>
            <w:vAlign w:val="center"/>
          </w:tcPr>
          <w:p w14:paraId="61EEF970" w14:textId="77777777" w:rsidR="00075C46" w:rsidRPr="005775CD" w:rsidRDefault="00075C46" w:rsidP="008A2E82">
            <w:pPr>
              <w:jc w:val="center"/>
              <w:rPr>
                <w:rFonts w:cs="Times New Roman"/>
                <w:sz w:val="20"/>
              </w:rPr>
            </w:pPr>
            <w:r w:rsidRPr="005775CD">
              <w:rPr>
                <w:rFonts w:eastAsia="Times New Roman" w:cs="Times New Roman"/>
                <w:sz w:val="20"/>
              </w:rPr>
              <w:t>22,6163</w:t>
            </w:r>
          </w:p>
        </w:tc>
      </w:tr>
      <w:tr w:rsidR="00075C46" w:rsidRPr="005775CD" w14:paraId="6B979DEE" w14:textId="77777777" w:rsidTr="008A2E82">
        <w:trPr>
          <w:gridAfter w:val="1"/>
          <w:wAfter w:w="7" w:type="dxa"/>
          <w:jc w:val="center"/>
        </w:trPr>
        <w:tc>
          <w:tcPr>
            <w:tcW w:w="2299" w:type="dxa"/>
            <w:gridSpan w:val="2"/>
            <w:shd w:val="clear" w:color="auto" w:fill="FBD4B4"/>
            <w:tcMar>
              <w:top w:w="40" w:type="dxa"/>
              <w:left w:w="20" w:type="dxa"/>
              <w:bottom w:w="40" w:type="dxa"/>
              <w:right w:w="20" w:type="dxa"/>
            </w:tcMar>
            <w:vAlign w:val="center"/>
          </w:tcPr>
          <w:p w14:paraId="7974ED84" w14:textId="77777777" w:rsidR="00075C46" w:rsidRPr="005775CD" w:rsidRDefault="00075C46" w:rsidP="008A2E82">
            <w:pPr>
              <w:jc w:val="center"/>
              <w:rPr>
                <w:rFonts w:cs="Times New Roman"/>
                <w:sz w:val="20"/>
              </w:rPr>
            </w:pPr>
            <w:r w:rsidRPr="005775CD">
              <w:rPr>
                <w:rFonts w:eastAsia="Times New Roman" w:cs="Times New Roman"/>
                <w:b/>
                <w:color w:val="000000"/>
                <w:sz w:val="20"/>
              </w:rPr>
              <w:t>Итого по МО</w:t>
            </w:r>
          </w:p>
        </w:tc>
        <w:tc>
          <w:tcPr>
            <w:tcW w:w="1150" w:type="dxa"/>
            <w:shd w:val="clear" w:color="auto" w:fill="FBD4B4"/>
            <w:tcMar>
              <w:top w:w="40" w:type="dxa"/>
              <w:left w:w="200" w:type="dxa"/>
              <w:bottom w:w="40" w:type="dxa"/>
              <w:right w:w="200" w:type="dxa"/>
            </w:tcMar>
            <w:vAlign w:val="center"/>
          </w:tcPr>
          <w:p w14:paraId="15C8D3AC" w14:textId="77777777" w:rsidR="00075C46" w:rsidRPr="005775CD" w:rsidRDefault="00075C46" w:rsidP="008A2E82">
            <w:pPr>
              <w:jc w:val="center"/>
              <w:rPr>
                <w:rFonts w:cs="Times New Roman"/>
                <w:sz w:val="20"/>
              </w:rPr>
            </w:pPr>
            <w:r w:rsidRPr="005775CD">
              <w:rPr>
                <w:rFonts w:eastAsia="Times New Roman" w:cs="Times New Roman"/>
                <w:color w:val="000000"/>
                <w:sz w:val="20"/>
              </w:rPr>
              <w:t>22,6163</w:t>
            </w:r>
          </w:p>
        </w:tc>
        <w:tc>
          <w:tcPr>
            <w:tcW w:w="1150" w:type="dxa"/>
            <w:shd w:val="clear" w:color="auto" w:fill="FBD4B4"/>
            <w:tcMar>
              <w:top w:w="40" w:type="dxa"/>
              <w:left w:w="200" w:type="dxa"/>
              <w:bottom w:w="40" w:type="dxa"/>
              <w:right w:w="200" w:type="dxa"/>
            </w:tcMar>
            <w:vAlign w:val="center"/>
          </w:tcPr>
          <w:p w14:paraId="546D248E" w14:textId="77777777" w:rsidR="00075C46" w:rsidRPr="005775CD" w:rsidRDefault="00075C46" w:rsidP="008A2E82">
            <w:pPr>
              <w:jc w:val="center"/>
              <w:rPr>
                <w:rFonts w:cs="Times New Roman"/>
                <w:sz w:val="20"/>
              </w:rPr>
            </w:pPr>
            <w:r w:rsidRPr="005775CD">
              <w:rPr>
                <w:rFonts w:eastAsia="Times New Roman" w:cs="Times New Roman"/>
                <w:color w:val="000000"/>
                <w:sz w:val="20"/>
              </w:rPr>
              <w:t>22,6163</w:t>
            </w:r>
          </w:p>
        </w:tc>
        <w:tc>
          <w:tcPr>
            <w:tcW w:w="1150" w:type="dxa"/>
            <w:shd w:val="clear" w:color="auto" w:fill="FBD4B4"/>
            <w:tcMar>
              <w:top w:w="40" w:type="dxa"/>
              <w:left w:w="200" w:type="dxa"/>
              <w:bottom w:w="40" w:type="dxa"/>
              <w:right w:w="200" w:type="dxa"/>
            </w:tcMar>
            <w:vAlign w:val="center"/>
          </w:tcPr>
          <w:p w14:paraId="7A2048D4" w14:textId="77777777" w:rsidR="00075C46" w:rsidRPr="005775CD" w:rsidRDefault="00075C46" w:rsidP="008A2E82">
            <w:pPr>
              <w:jc w:val="center"/>
              <w:rPr>
                <w:rFonts w:cs="Times New Roman"/>
                <w:sz w:val="20"/>
              </w:rPr>
            </w:pPr>
            <w:r w:rsidRPr="005775CD">
              <w:rPr>
                <w:rFonts w:eastAsia="Times New Roman" w:cs="Times New Roman"/>
                <w:color w:val="000000"/>
                <w:sz w:val="20"/>
              </w:rPr>
              <w:t>22,6163</w:t>
            </w:r>
          </w:p>
        </w:tc>
        <w:tc>
          <w:tcPr>
            <w:tcW w:w="1150" w:type="dxa"/>
            <w:shd w:val="clear" w:color="auto" w:fill="FBD4B4"/>
            <w:tcMar>
              <w:top w:w="40" w:type="dxa"/>
              <w:left w:w="200" w:type="dxa"/>
              <w:bottom w:w="40" w:type="dxa"/>
              <w:right w:w="200" w:type="dxa"/>
            </w:tcMar>
            <w:vAlign w:val="center"/>
          </w:tcPr>
          <w:p w14:paraId="4396E6C6" w14:textId="77777777" w:rsidR="00075C46" w:rsidRPr="005775CD" w:rsidRDefault="00075C46" w:rsidP="008A2E82">
            <w:pPr>
              <w:jc w:val="center"/>
              <w:rPr>
                <w:rFonts w:cs="Times New Roman"/>
                <w:sz w:val="20"/>
              </w:rPr>
            </w:pPr>
            <w:r w:rsidRPr="005775CD">
              <w:rPr>
                <w:rFonts w:eastAsia="Times New Roman" w:cs="Times New Roman"/>
                <w:color w:val="000000"/>
                <w:sz w:val="20"/>
              </w:rPr>
              <w:t>22,6163</w:t>
            </w:r>
          </w:p>
        </w:tc>
        <w:tc>
          <w:tcPr>
            <w:tcW w:w="1150" w:type="dxa"/>
            <w:shd w:val="clear" w:color="auto" w:fill="FBD4B4"/>
            <w:tcMar>
              <w:top w:w="40" w:type="dxa"/>
              <w:left w:w="200" w:type="dxa"/>
              <w:bottom w:w="40" w:type="dxa"/>
              <w:right w:w="200" w:type="dxa"/>
            </w:tcMar>
            <w:vAlign w:val="center"/>
          </w:tcPr>
          <w:p w14:paraId="0F201A37" w14:textId="77777777" w:rsidR="00075C46" w:rsidRPr="005775CD" w:rsidRDefault="00075C46" w:rsidP="008A2E82">
            <w:pPr>
              <w:jc w:val="center"/>
              <w:rPr>
                <w:rFonts w:cs="Times New Roman"/>
                <w:sz w:val="20"/>
              </w:rPr>
            </w:pPr>
            <w:r w:rsidRPr="005775CD">
              <w:rPr>
                <w:rFonts w:eastAsia="Times New Roman" w:cs="Times New Roman"/>
                <w:color w:val="000000"/>
                <w:sz w:val="20"/>
              </w:rPr>
              <w:t>22,6163</w:t>
            </w:r>
          </w:p>
        </w:tc>
        <w:tc>
          <w:tcPr>
            <w:tcW w:w="1150" w:type="dxa"/>
            <w:shd w:val="clear" w:color="auto" w:fill="FBD4B4"/>
            <w:tcMar>
              <w:top w:w="40" w:type="dxa"/>
              <w:left w:w="200" w:type="dxa"/>
              <w:bottom w:w="40" w:type="dxa"/>
              <w:right w:w="200" w:type="dxa"/>
            </w:tcMar>
            <w:vAlign w:val="center"/>
          </w:tcPr>
          <w:p w14:paraId="5D9A731D" w14:textId="77777777" w:rsidR="00075C46" w:rsidRPr="005775CD" w:rsidRDefault="00075C46" w:rsidP="008A2E82">
            <w:pPr>
              <w:jc w:val="center"/>
              <w:rPr>
                <w:rFonts w:cs="Times New Roman"/>
                <w:sz w:val="20"/>
              </w:rPr>
            </w:pPr>
            <w:r w:rsidRPr="005775CD">
              <w:rPr>
                <w:rFonts w:eastAsia="Times New Roman" w:cs="Times New Roman"/>
                <w:color w:val="000000"/>
                <w:sz w:val="20"/>
              </w:rPr>
              <w:t>22,6163</w:t>
            </w:r>
          </w:p>
        </w:tc>
        <w:tc>
          <w:tcPr>
            <w:tcW w:w="1150" w:type="dxa"/>
            <w:shd w:val="clear" w:color="auto" w:fill="FBD4B4"/>
            <w:tcMar>
              <w:top w:w="40" w:type="dxa"/>
              <w:left w:w="200" w:type="dxa"/>
              <w:bottom w:w="40" w:type="dxa"/>
              <w:right w:w="200" w:type="dxa"/>
            </w:tcMar>
            <w:vAlign w:val="center"/>
          </w:tcPr>
          <w:p w14:paraId="093F1626" w14:textId="77777777" w:rsidR="00075C46" w:rsidRPr="005775CD" w:rsidRDefault="00075C46" w:rsidP="008A2E82">
            <w:pPr>
              <w:jc w:val="center"/>
              <w:rPr>
                <w:rFonts w:cs="Times New Roman"/>
                <w:sz w:val="20"/>
              </w:rPr>
            </w:pPr>
            <w:r w:rsidRPr="005775CD">
              <w:rPr>
                <w:rFonts w:eastAsia="Times New Roman" w:cs="Times New Roman"/>
                <w:color w:val="000000"/>
                <w:sz w:val="20"/>
              </w:rPr>
              <w:t>22,6163</w:t>
            </w:r>
          </w:p>
        </w:tc>
        <w:tc>
          <w:tcPr>
            <w:tcW w:w="1150" w:type="dxa"/>
            <w:shd w:val="clear" w:color="auto" w:fill="FBD4B4"/>
            <w:tcMar>
              <w:top w:w="40" w:type="dxa"/>
              <w:left w:w="200" w:type="dxa"/>
              <w:bottom w:w="40" w:type="dxa"/>
              <w:right w:w="200" w:type="dxa"/>
            </w:tcMar>
            <w:vAlign w:val="center"/>
          </w:tcPr>
          <w:p w14:paraId="544177E3" w14:textId="77777777" w:rsidR="00075C46" w:rsidRPr="005775CD" w:rsidRDefault="00075C46" w:rsidP="008A2E82">
            <w:pPr>
              <w:jc w:val="center"/>
              <w:rPr>
                <w:rFonts w:cs="Times New Roman"/>
                <w:sz w:val="20"/>
              </w:rPr>
            </w:pPr>
            <w:r w:rsidRPr="005775CD">
              <w:rPr>
                <w:rFonts w:eastAsia="Times New Roman" w:cs="Times New Roman"/>
                <w:color w:val="000000"/>
                <w:sz w:val="20"/>
              </w:rPr>
              <w:t>22,6163</w:t>
            </w:r>
          </w:p>
        </w:tc>
        <w:tc>
          <w:tcPr>
            <w:tcW w:w="1150" w:type="dxa"/>
            <w:shd w:val="clear" w:color="auto" w:fill="FBD4B4"/>
            <w:tcMar>
              <w:top w:w="40" w:type="dxa"/>
              <w:left w:w="200" w:type="dxa"/>
              <w:bottom w:w="40" w:type="dxa"/>
              <w:right w:w="200" w:type="dxa"/>
            </w:tcMar>
            <w:vAlign w:val="center"/>
          </w:tcPr>
          <w:p w14:paraId="6EA10F43" w14:textId="77777777" w:rsidR="00075C46" w:rsidRPr="005775CD" w:rsidRDefault="00075C46" w:rsidP="008A2E82">
            <w:pPr>
              <w:jc w:val="center"/>
              <w:rPr>
                <w:rFonts w:cs="Times New Roman"/>
                <w:sz w:val="20"/>
              </w:rPr>
            </w:pPr>
            <w:r w:rsidRPr="005775CD">
              <w:rPr>
                <w:rFonts w:eastAsia="Times New Roman" w:cs="Times New Roman"/>
                <w:color w:val="000000"/>
                <w:sz w:val="20"/>
              </w:rPr>
              <w:t>22,6163</w:t>
            </w:r>
          </w:p>
        </w:tc>
        <w:tc>
          <w:tcPr>
            <w:tcW w:w="1150" w:type="dxa"/>
            <w:shd w:val="clear" w:color="auto" w:fill="FBD4B4"/>
            <w:tcMar>
              <w:top w:w="40" w:type="dxa"/>
              <w:left w:w="200" w:type="dxa"/>
              <w:bottom w:w="40" w:type="dxa"/>
              <w:right w:w="200" w:type="dxa"/>
            </w:tcMar>
            <w:vAlign w:val="center"/>
          </w:tcPr>
          <w:p w14:paraId="33D36857" w14:textId="77777777" w:rsidR="00075C46" w:rsidRPr="005775CD" w:rsidRDefault="00075C46" w:rsidP="008A2E82">
            <w:pPr>
              <w:jc w:val="center"/>
              <w:rPr>
                <w:rFonts w:cs="Times New Roman"/>
                <w:sz w:val="20"/>
              </w:rPr>
            </w:pPr>
            <w:r w:rsidRPr="005775CD">
              <w:rPr>
                <w:rFonts w:eastAsia="Times New Roman" w:cs="Times New Roman"/>
                <w:color w:val="000000"/>
                <w:sz w:val="20"/>
              </w:rPr>
              <w:t>22,6163</w:t>
            </w:r>
          </w:p>
        </w:tc>
        <w:tc>
          <w:tcPr>
            <w:tcW w:w="1150" w:type="dxa"/>
            <w:shd w:val="clear" w:color="auto" w:fill="FBD4B4"/>
            <w:tcMar>
              <w:top w:w="40" w:type="dxa"/>
              <w:left w:w="200" w:type="dxa"/>
              <w:bottom w:w="40" w:type="dxa"/>
              <w:right w:w="200" w:type="dxa"/>
            </w:tcMar>
            <w:vAlign w:val="center"/>
          </w:tcPr>
          <w:p w14:paraId="505693C4" w14:textId="77777777" w:rsidR="00075C46" w:rsidRPr="005775CD" w:rsidRDefault="00075C46" w:rsidP="008A2E82">
            <w:pPr>
              <w:jc w:val="center"/>
              <w:rPr>
                <w:rFonts w:cs="Times New Roman"/>
                <w:sz w:val="20"/>
              </w:rPr>
            </w:pPr>
            <w:r w:rsidRPr="005775CD">
              <w:rPr>
                <w:rFonts w:eastAsia="Times New Roman" w:cs="Times New Roman"/>
                <w:color w:val="000000"/>
                <w:sz w:val="20"/>
              </w:rPr>
              <w:t>22,6163</w:t>
            </w:r>
          </w:p>
        </w:tc>
        <w:tc>
          <w:tcPr>
            <w:tcW w:w="1150" w:type="dxa"/>
            <w:shd w:val="clear" w:color="auto" w:fill="FBD4B4"/>
            <w:tcMar>
              <w:top w:w="40" w:type="dxa"/>
              <w:left w:w="200" w:type="dxa"/>
              <w:bottom w:w="40" w:type="dxa"/>
              <w:right w:w="200" w:type="dxa"/>
            </w:tcMar>
            <w:vAlign w:val="center"/>
          </w:tcPr>
          <w:p w14:paraId="246FAEF4" w14:textId="77777777" w:rsidR="00075C46" w:rsidRPr="005775CD" w:rsidRDefault="00075C46" w:rsidP="008A2E82">
            <w:pPr>
              <w:jc w:val="center"/>
              <w:rPr>
                <w:rFonts w:cs="Times New Roman"/>
                <w:sz w:val="20"/>
              </w:rPr>
            </w:pPr>
            <w:r w:rsidRPr="005775CD">
              <w:rPr>
                <w:rFonts w:eastAsia="Times New Roman" w:cs="Times New Roman"/>
                <w:color w:val="000000"/>
                <w:sz w:val="20"/>
              </w:rPr>
              <w:t>22,6163</w:t>
            </w:r>
          </w:p>
        </w:tc>
      </w:tr>
      <w:tr w:rsidR="00075C46" w:rsidRPr="005775CD" w14:paraId="3EC74C2A" w14:textId="77777777" w:rsidTr="008A2E82">
        <w:trPr>
          <w:jc w:val="center"/>
        </w:trPr>
        <w:tc>
          <w:tcPr>
            <w:tcW w:w="16106" w:type="dxa"/>
            <w:gridSpan w:val="15"/>
            <w:shd w:val="clear" w:color="auto" w:fill="FFFFFF"/>
            <w:tcMar>
              <w:top w:w="40" w:type="dxa"/>
              <w:left w:w="160" w:type="dxa"/>
              <w:bottom w:w="40" w:type="dxa"/>
              <w:right w:w="20" w:type="dxa"/>
            </w:tcMar>
            <w:vAlign w:val="center"/>
          </w:tcPr>
          <w:p w14:paraId="3292A4C1" w14:textId="77777777" w:rsidR="00075C46" w:rsidRPr="005775CD" w:rsidRDefault="00075C46" w:rsidP="008A2E82">
            <w:pPr>
              <w:rPr>
                <w:rFonts w:cs="Times New Roman"/>
                <w:sz w:val="20"/>
              </w:rPr>
            </w:pPr>
            <w:r w:rsidRPr="005775CD">
              <w:rPr>
                <w:rFonts w:eastAsia="Times New Roman" w:cs="Times New Roman"/>
                <w:i/>
                <w:sz w:val="20"/>
              </w:rPr>
              <w:t>е) удельная материальная характеристика тепловых сетей, приведенная к расчетной тепловой нагрузке, м2/(Гкал/ч)</w:t>
            </w:r>
          </w:p>
        </w:tc>
      </w:tr>
      <w:tr w:rsidR="00075C46" w:rsidRPr="005775CD" w14:paraId="6C333591" w14:textId="77777777" w:rsidTr="008A2E82">
        <w:trPr>
          <w:jc w:val="center"/>
        </w:trPr>
        <w:tc>
          <w:tcPr>
            <w:tcW w:w="16106" w:type="dxa"/>
            <w:gridSpan w:val="15"/>
            <w:shd w:val="clear" w:color="auto" w:fill="F9BE8F"/>
            <w:tcMar>
              <w:top w:w="40" w:type="dxa"/>
              <w:left w:w="20" w:type="dxa"/>
              <w:bottom w:w="40" w:type="dxa"/>
              <w:right w:w="20" w:type="dxa"/>
            </w:tcMar>
            <w:vAlign w:val="center"/>
          </w:tcPr>
          <w:p w14:paraId="7EC1CF1B" w14:textId="77777777" w:rsidR="00075C46" w:rsidRPr="005775CD" w:rsidRDefault="00075C46" w:rsidP="008A2E82">
            <w:pPr>
              <w:jc w:val="center"/>
              <w:rPr>
                <w:rFonts w:cs="Times New Roman"/>
                <w:sz w:val="20"/>
              </w:rPr>
            </w:pPr>
            <w:r w:rsidRPr="005775CD">
              <w:rPr>
                <w:rFonts w:eastAsia="Times New Roman" w:cs="Times New Roman"/>
                <w:sz w:val="20"/>
              </w:rPr>
              <w:t>Источники комбинированной выработки электрической и тепловой энергии</w:t>
            </w:r>
          </w:p>
        </w:tc>
      </w:tr>
      <w:tr w:rsidR="00075C46" w:rsidRPr="005775CD" w14:paraId="014FFFF3" w14:textId="77777777" w:rsidTr="008A2E82">
        <w:trPr>
          <w:gridAfter w:val="1"/>
          <w:wAfter w:w="7" w:type="dxa"/>
          <w:jc w:val="center"/>
        </w:trPr>
        <w:tc>
          <w:tcPr>
            <w:tcW w:w="2299" w:type="dxa"/>
            <w:gridSpan w:val="2"/>
            <w:shd w:val="clear" w:color="auto" w:fill="FFFFFF"/>
            <w:tcMar>
              <w:top w:w="40" w:type="dxa"/>
              <w:left w:w="200" w:type="dxa"/>
              <w:bottom w:w="40" w:type="dxa"/>
              <w:right w:w="200" w:type="dxa"/>
            </w:tcMar>
            <w:vAlign w:val="center"/>
          </w:tcPr>
          <w:p w14:paraId="039AF823" w14:textId="77777777" w:rsidR="00075C46" w:rsidRPr="005775CD" w:rsidRDefault="00075C46" w:rsidP="008A2E82">
            <w:pPr>
              <w:jc w:val="center"/>
              <w:rPr>
                <w:rFonts w:cs="Times New Roman"/>
                <w:sz w:val="20"/>
              </w:rPr>
            </w:pPr>
            <w:r w:rsidRPr="005775CD">
              <w:rPr>
                <w:rFonts w:eastAsia="Times New Roman" w:cs="Times New Roman"/>
                <w:sz w:val="20"/>
              </w:rPr>
              <w:t>Отсутствует</w:t>
            </w:r>
          </w:p>
        </w:tc>
        <w:tc>
          <w:tcPr>
            <w:tcW w:w="1150" w:type="dxa"/>
            <w:shd w:val="clear" w:color="auto" w:fill="FFFFFF"/>
            <w:tcMar>
              <w:top w:w="40" w:type="dxa"/>
              <w:left w:w="200" w:type="dxa"/>
              <w:bottom w:w="40" w:type="dxa"/>
              <w:right w:w="200" w:type="dxa"/>
            </w:tcMar>
            <w:vAlign w:val="center"/>
          </w:tcPr>
          <w:p w14:paraId="6B2DFEF3" w14:textId="77777777" w:rsidR="00075C46" w:rsidRPr="005775CD" w:rsidRDefault="00075C46" w:rsidP="008A2E82">
            <w:pPr>
              <w:jc w:val="center"/>
              <w:rPr>
                <w:rFonts w:cs="Times New Roman"/>
                <w:sz w:val="20"/>
              </w:rPr>
            </w:pPr>
            <w:r w:rsidRPr="005775CD">
              <w:rPr>
                <w:rFonts w:eastAsia="Times New Roman" w:cs="Times New Roman"/>
                <w:sz w:val="20"/>
              </w:rPr>
              <w:t>-</w:t>
            </w:r>
          </w:p>
        </w:tc>
        <w:tc>
          <w:tcPr>
            <w:tcW w:w="1150" w:type="dxa"/>
            <w:shd w:val="clear" w:color="auto" w:fill="FFFFFF"/>
            <w:tcMar>
              <w:top w:w="40" w:type="dxa"/>
              <w:left w:w="200" w:type="dxa"/>
              <w:bottom w:w="40" w:type="dxa"/>
              <w:right w:w="200" w:type="dxa"/>
            </w:tcMar>
            <w:vAlign w:val="center"/>
          </w:tcPr>
          <w:p w14:paraId="5E9A9EDF" w14:textId="77777777" w:rsidR="00075C46" w:rsidRPr="005775CD" w:rsidRDefault="00075C46" w:rsidP="008A2E82">
            <w:pPr>
              <w:jc w:val="center"/>
              <w:rPr>
                <w:rFonts w:cs="Times New Roman"/>
                <w:sz w:val="20"/>
              </w:rPr>
            </w:pPr>
            <w:r w:rsidRPr="005775CD">
              <w:rPr>
                <w:rFonts w:eastAsia="Times New Roman" w:cs="Times New Roman"/>
                <w:sz w:val="20"/>
              </w:rPr>
              <w:t>-</w:t>
            </w:r>
          </w:p>
        </w:tc>
        <w:tc>
          <w:tcPr>
            <w:tcW w:w="1150" w:type="dxa"/>
            <w:shd w:val="clear" w:color="auto" w:fill="FFFFFF"/>
            <w:tcMar>
              <w:top w:w="40" w:type="dxa"/>
              <w:left w:w="200" w:type="dxa"/>
              <w:bottom w:w="40" w:type="dxa"/>
              <w:right w:w="200" w:type="dxa"/>
            </w:tcMar>
            <w:vAlign w:val="center"/>
          </w:tcPr>
          <w:p w14:paraId="6CCDAEBF" w14:textId="77777777" w:rsidR="00075C46" w:rsidRPr="005775CD" w:rsidRDefault="00075C46" w:rsidP="008A2E82">
            <w:pPr>
              <w:jc w:val="center"/>
              <w:rPr>
                <w:rFonts w:cs="Times New Roman"/>
                <w:sz w:val="20"/>
              </w:rPr>
            </w:pPr>
            <w:r w:rsidRPr="005775CD">
              <w:rPr>
                <w:rFonts w:eastAsia="Times New Roman" w:cs="Times New Roman"/>
                <w:sz w:val="20"/>
              </w:rPr>
              <w:t>-</w:t>
            </w:r>
          </w:p>
        </w:tc>
        <w:tc>
          <w:tcPr>
            <w:tcW w:w="1150" w:type="dxa"/>
            <w:shd w:val="clear" w:color="auto" w:fill="FFFFFF"/>
            <w:tcMar>
              <w:top w:w="40" w:type="dxa"/>
              <w:left w:w="200" w:type="dxa"/>
              <w:bottom w:w="40" w:type="dxa"/>
              <w:right w:w="200" w:type="dxa"/>
            </w:tcMar>
            <w:vAlign w:val="center"/>
          </w:tcPr>
          <w:p w14:paraId="29B5B825" w14:textId="77777777" w:rsidR="00075C46" w:rsidRPr="005775CD" w:rsidRDefault="00075C46" w:rsidP="008A2E82">
            <w:pPr>
              <w:jc w:val="center"/>
              <w:rPr>
                <w:rFonts w:cs="Times New Roman"/>
                <w:sz w:val="20"/>
              </w:rPr>
            </w:pPr>
            <w:r w:rsidRPr="005775CD">
              <w:rPr>
                <w:rFonts w:eastAsia="Times New Roman" w:cs="Times New Roman"/>
                <w:sz w:val="20"/>
              </w:rPr>
              <w:t>-</w:t>
            </w:r>
          </w:p>
        </w:tc>
        <w:tc>
          <w:tcPr>
            <w:tcW w:w="1150" w:type="dxa"/>
            <w:shd w:val="clear" w:color="auto" w:fill="FFFFFF"/>
            <w:tcMar>
              <w:top w:w="40" w:type="dxa"/>
              <w:left w:w="200" w:type="dxa"/>
              <w:bottom w:w="40" w:type="dxa"/>
              <w:right w:w="200" w:type="dxa"/>
            </w:tcMar>
            <w:vAlign w:val="center"/>
          </w:tcPr>
          <w:p w14:paraId="3B662681" w14:textId="77777777" w:rsidR="00075C46" w:rsidRPr="005775CD" w:rsidRDefault="00075C46" w:rsidP="008A2E82">
            <w:pPr>
              <w:jc w:val="center"/>
              <w:rPr>
                <w:rFonts w:cs="Times New Roman"/>
                <w:sz w:val="20"/>
              </w:rPr>
            </w:pPr>
            <w:r w:rsidRPr="005775CD">
              <w:rPr>
                <w:rFonts w:eastAsia="Times New Roman" w:cs="Times New Roman"/>
                <w:sz w:val="20"/>
              </w:rPr>
              <w:t>-</w:t>
            </w:r>
          </w:p>
        </w:tc>
        <w:tc>
          <w:tcPr>
            <w:tcW w:w="1150" w:type="dxa"/>
            <w:shd w:val="clear" w:color="auto" w:fill="FFFFFF"/>
            <w:tcMar>
              <w:top w:w="40" w:type="dxa"/>
              <w:left w:w="200" w:type="dxa"/>
              <w:bottom w:w="40" w:type="dxa"/>
              <w:right w:w="200" w:type="dxa"/>
            </w:tcMar>
            <w:vAlign w:val="center"/>
          </w:tcPr>
          <w:p w14:paraId="58DFEC24" w14:textId="77777777" w:rsidR="00075C46" w:rsidRPr="005775CD" w:rsidRDefault="00075C46" w:rsidP="008A2E82">
            <w:pPr>
              <w:jc w:val="center"/>
              <w:rPr>
                <w:rFonts w:cs="Times New Roman"/>
                <w:sz w:val="20"/>
              </w:rPr>
            </w:pPr>
            <w:r w:rsidRPr="005775CD">
              <w:rPr>
                <w:rFonts w:eastAsia="Times New Roman" w:cs="Times New Roman"/>
                <w:sz w:val="20"/>
              </w:rPr>
              <w:t>-</w:t>
            </w:r>
          </w:p>
        </w:tc>
        <w:tc>
          <w:tcPr>
            <w:tcW w:w="1150" w:type="dxa"/>
            <w:shd w:val="clear" w:color="auto" w:fill="FFFFFF"/>
            <w:tcMar>
              <w:top w:w="40" w:type="dxa"/>
              <w:left w:w="200" w:type="dxa"/>
              <w:bottom w:w="40" w:type="dxa"/>
              <w:right w:w="200" w:type="dxa"/>
            </w:tcMar>
            <w:vAlign w:val="center"/>
          </w:tcPr>
          <w:p w14:paraId="217313A5" w14:textId="77777777" w:rsidR="00075C46" w:rsidRPr="005775CD" w:rsidRDefault="00075C46" w:rsidP="008A2E82">
            <w:pPr>
              <w:jc w:val="center"/>
              <w:rPr>
                <w:rFonts w:cs="Times New Roman"/>
                <w:sz w:val="20"/>
              </w:rPr>
            </w:pPr>
            <w:r w:rsidRPr="005775CD">
              <w:rPr>
                <w:rFonts w:eastAsia="Times New Roman" w:cs="Times New Roman"/>
                <w:sz w:val="20"/>
              </w:rPr>
              <w:t>-</w:t>
            </w:r>
          </w:p>
        </w:tc>
        <w:tc>
          <w:tcPr>
            <w:tcW w:w="1150" w:type="dxa"/>
            <w:shd w:val="clear" w:color="auto" w:fill="FFFFFF"/>
            <w:tcMar>
              <w:top w:w="40" w:type="dxa"/>
              <w:left w:w="200" w:type="dxa"/>
              <w:bottom w:w="40" w:type="dxa"/>
              <w:right w:w="200" w:type="dxa"/>
            </w:tcMar>
            <w:vAlign w:val="center"/>
          </w:tcPr>
          <w:p w14:paraId="56C5705D" w14:textId="77777777" w:rsidR="00075C46" w:rsidRPr="005775CD" w:rsidRDefault="00075C46" w:rsidP="008A2E82">
            <w:pPr>
              <w:jc w:val="center"/>
              <w:rPr>
                <w:rFonts w:cs="Times New Roman"/>
                <w:sz w:val="20"/>
              </w:rPr>
            </w:pPr>
            <w:r w:rsidRPr="005775CD">
              <w:rPr>
                <w:rFonts w:eastAsia="Times New Roman" w:cs="Times New Roman"/>
                <w:sz w:val="20"/>
              </w:rPr>
              <w:t>-</w:t>
            </w:r>
          </w:p>
        </w:tc>
        <w:tc>
          <w:tcPr>
            <w:tcW w:w="1150" w:type="dxa"/>
            <w:shd w:val="clear" w:color="auto" w:fill="FFFFFF"/>
            <w:tcMar>
              <w:top w:w="40" w:type="dxa"/>
              <w:left w:w="200" w:type="dxa"/>
              <w:bottom w:w="40" w:type="dxa"/>
              <w:right w:w="200" w:type="dxa"/>
            </w:tcMar>
            <w:vAlign w:val="center"/>
          </w:tcPr>
          <w:p w14:paraId="6F748E4D" w14:textId="77777777" w:rsidR="00075C46" w:rsidRPr="005775CD" w:rsidRDefault="00075C46" w:rsidP="008A2E82">
            <w:pPr>
              <w:jc w:val="center"/>
              <w:rPr>
                <w:rFonts w:cs="Times New Roman"/>
                <w:sz w:val="20"/>
              </w:rPr>
            </w:pPr>
            <w:r w:rsidRPr="005775CD">
              <w:rPr>
                <w:rFonts w:eastAsia="Times New Roman" w:cs="Times New Roman"/>
                <w:sz w:val="20"/>
              </w:rPr>
              <w:t>-</w:t>
            </w:r>
          </w:p>
        </w:tc>
        <w:tc>
          <w:tcPr>
            <w:tcW w:w="1150" w:type="dxa"/>
            <w:shd w:val="clear" w:color="auto" w:fill="FFFFFF"/>
            <w:tcMar>
              <w:top w:w="40" w:type="dxa"/>
              <w:left w:w="200" w:type="dxa"/>
              <w:bottom w:w="40" w:type="dxa"/>
              <w:right w:w="200" w:type="dxa"/>
            </w:tcMar>
            <w:vAlign w:val="center"/>
          </w:tcPr>
          <w:p w14:paraId="65841D1A" w14:textId="77777777" w:rsidR="00075C46" w:rsidRPr="005775CD" w:rsidRDefault="00075C46" w:rsidP="008A2E82">
            <w:pPr>
              <w:jc w:val="center"/>
              <w:rPr>
                <w:rFonts w:cs="Times New Roman"/>
                <w:sz w:val="20"/>
              </w:rPr>
            </w:pPr>
            <w:r w:rsidRPr="005775CD">
              <w:rPr>
                <w:rFonts w:eastAsia="Times New Roman" w:cs="Times New Roman"/>
                <w:sz w:val="20"/>
              </w:rPr>
              <w:t>-</w:t>
            </w:r>
          </w:p>
        </w:tc>
        <w:tc>
          <w:tcPr>
            <w:tcW w:w="1150" w:type="dxa"/>
            <w:shd w:val="clear" w:color="auto" w:fill="FFFFFF"/>
            <w:tcMar>
              <w:top w:w="40" w:type="dxa"/>
              <w:left w:w="200" w:type="dxa"/>
              <w:bottom w:w="40" w:type="dxa"/>
              <w:right w:w="200" w:type="dxa"/>
            </w:tcMar>
            <w:vAlign w:val="center"/>
          </w:tcPr>
          <w:p w14:paraId="185D5579" w14:textId="77777777" w:rsidR="00075C46" w:rsidRPr="005775CD" w:rsidRDefault="00075C46" w:rsidP="008A2E82">
            <w:pPr>
              <w:jc w:val="center"/>
              <w:rPr>
                <w:rFonts w:cs="Times New Roman"/>
                <w:sz w:val="20"/>
              </w:rPr>
            </w:pPr>
            <w:r w:rsidRPr="005775CD">
              <w:rPr>
                <w:rFonts w:eastAsia="Times New Roman" w:cs="Times New Roman"/>
                <w:sz w:val="20"/>
              </w:rPr>
              <w:t>-</w:t>
            </w:r>
          </w:p>
        </w:tc>
        <w:tc>
          <w:tcPr>
            <w:tcW w:w="1150" w:type="dxa"/>
            <w:shd w:val="clear" w:color="auto" w:fill="FFFFFF"/>
            <w:tcMar>
              <w:top w:w="40" w:type="dxa"/>
              <w:left w:w="200" w:type="dxa"/>
              <w:bottom w:w="40" w:type="dxa"/>
              <w:right w:w="200" w:type="dxa"/>
            </w:tcMar>
            <w:vAlign w:val="center"/>
          </w:tcPr>
          <w:p w14:paraId="4FA4D36E" w14:textId="77777777" w:rsidR="00075C46" w:rsidRPr="005775CD" w:rsidRDefault="00075C46" w:rsidP="008A2E82">
            <w:pPr>
              <w:jc w:val="center"/>
              <w:rPr>
                <w:rFonts w:cs="Times New Roman"/>
                <w:sz w:val="20"/>
              </w:rPr>
            </w:pPr>
            <w:r w:rsidRPr="005775CD">
              <w:rPr>
                <w:rFonts w:eastAsia="Times New Roman" w:cs="Times New Roman"/>
                <w:sz w:val="20"/>
              </w:rPr>
              <w:t>-</w:t>
            </w:r>
          </w:p>
        </w:tc>
      </w:tr>
      <w:tr w:rsidR="00075C46" w:rsidRPr="005775CD" w14:paraId="20C5C23E" w14:textId="77777777" w:rsidTr="008A2E82">
        <w:trPr>
          <w:jc w:val="center"/>
        </w:trPr>
        <w:tc>
          <w:tcPr>
            <w:tcW w:w="16106" w:type="dxa"/>
            <w:gridSpan w:val="15"/>
            <w:shd w:val="clear" w:color="auto" w:fill="F9BE8F"/>
            <w:tcMar>
              <w:top w:w="40" w:type="dxa"/>
              <w:left w:w="20" w:type="dxa"/>
              <w:bottom w:w="40" w:type="dxa"/>
              <w:right w:w="20" w:type="dxa"/>
            </w:tcMar>
            <w:vAlign w:val="center"/>
          </w:tcPr>
          <w:p w14:paraId="751AD0B6" w14:textId="77777777" w:rsidR="00075C46" w:rsidRPr="005775CD" w:rsidRDefault="00075C46" w:rsidP="008A2E82">
            <w:pPr>
              <w:jc w:val="center"/>
              <w:rPr>
                <w:rFonts w:cs="Times New Roman"/>
                <w:sz w:val="20"/>
              </w:rPr>
            </w:pPr>
            <w:r w:rsidRPr="005775CD">
              <w:rPr>
                <w:rFonts w:eastAsia="Times New Roman" w:cs="Times New Roman"/>
                <w:sz w:val="20"/>
              </w:rPr>
              <w:t>Котельные(некомбинированная выработка)</w:t>
            </w:r>
          </w:p>
        </w:tc>
      </w:tr>
      <w:tr w:rsidR="00075C46" w:rsidRPr="005775CD" w14:paraId="31990E84" w14:textId="77777777" w:rsidTr="008A2E82">
        <w:trPr>
          <w:jc w:val="center"/>
        </w:trPr>
        <w:tc>
          <w:tcPr>
            <w:tcW w:w="16106" w:type="dxa"/>
            <w:gridSpan w:val="15"/>
            <w:shd w:val="clear" w:color="auto" w:fill="DBE5F1"/>
            <w:tcMar>
              <w:top w:w="40" w:type="dxa"/>
              <w:left w:w="20" w:type="dxa"/>
              <w:bottom w:w="40" w:type="dxa"/>
              <w:right w:w="20" w:type="dxa"/>
            </w:tcMar>
            <w:vAlign w:val="center"/>
          </w:tcPr>
          <w:p w14:paraId="5DB987BC" w14:textId="77777777" w:rsidR="00075C46" w:rsidRPr="005775CD" w:rsidRDefault="00075C46" w:rsidP="008A2E82">
            <w:pPr>
              <w:jc w:val="center"/>
              <w:rPr>
                <w:rFonts w:cs="Times New Roman"/>
                <w:sz w:val="20"/>
              </w:rPr>
            </w:pPr>
            <w:r w:rsidRPr="005775CD">
              <w:rPr>
                <w:rFonts w:eastAsia="Times New Roman" w:cs="Times New Roman"/>
                <w:sz w:val="20"/>
              </w:rPr>
              <w:t>МКУ «Хозяйственно-транспортный отдел администрации муниципального образования «Баргузинский район»</w:t>
            </w:r>
          </w:p>
        </w:tc>
      </w:tr>
      <w:tr w:rsidR="00075C46" w:rsidRPr="005775CD" w14:paraId="1A16438D" w14:textId="77777777" w:rsidTr="008A2E82">
        <w:trPr>
          <w:gridAfter w:val="1"/>
          <w:wAfter w:w="7" w:type="dxa"/>
          <w:jc w:val="center"/>
        </w:trPr>
        <w:tc>
          <w:tcPr>
            <w:tcW w:w="327" w:type="dxa"/>
            <w:shd w:val="clear" w:color="auto" w:fill="FFFFFF"/>
            <w:tcMar>
              <w:top w:w="40" w:type="dxa"/>
              <w:left w:w="20" w:type="dxa"/>
              <w:bottom w:w="40" w:type="dxa"/>
              <w:right w:w="20" w:type="dxa"/>
            </w:tcMar>
            <w:vAlign w:val="center"/>
          </w:tcPr>
          <w:p w14:paraId="57CEA1E9" w14:textId="77777777" w:rsidR="00075C46" w:rsidRPr="005775CD" w:rsidRDefault="00075C46" w:rsidP="008A2E82">
            <w:pPr>
              <w:jc w:val="center"/>
              <w:rPr>
                <w:rFonts w:cs="Times New Roman"/>
                <w:sz w:val="20"/>
              </w:rPr>
            </w:pPr>
            <w:r w:rsidRPr="005775CD">
              <w:rPr>
                <w:rFonts w:eastAsia="Times New Roman" w:cs="Times New Roman"/>
                <w:sz w:val="20"/>
              </w:rPr>
              <w:t>1</w:t>
            </w:r>
          </w:p>
        </w:tc>
        <w:tc>
          <w:tcPr>
            <w:tcW w:w="1972" w:type="dxa"/>
            <w:shd w:val="clear" w:color="auto" w:fill="FFFFFF"/>
            <w:tcMar>
              <w:top w:w="40" w:type="dxa"/>
              <w:left w:w="200" w:type="dxa"/>
              <w:bottom w:w="40" w:type="dxa"/>
              <w:right w:w="200" w:type="dxa"/>
            </w:tcMar>
            <w:vAlign w:val="center"/>
          </w:tcPr>
          <w:p w14:paraId="2D265E2F" w14:textId="77777777" w:rsidR="00075C46" w:rsidRPr="005775CD" w:rsidRDefault="00075C46" w:rsidP="008A2E82">
            <w:pPr>
              <w:jc w:val="center"/>
              <w:rPr>
                <w:rFonts w:cs="Times New Roman"/>
                <w:sz w:val="20"/>
              </w:rPr>
            </w:pPr>
            <w:r w:rsidRPr="005775CD">
              <w:rPr>
                <w:rFonts w:eastAsia="Times New Roman" w:cs="Times New Roman"/>
                <w:sz w:val="20"/>
              </w:rPr>
              <w:t>Котельная «Баянгольская СОШ»</w:t>
            </w:r>
          </w:p>
        </w:tc>
        <w:tc>
          <w:tcPr>
            <w:tcW w:w="1150" w:type="dxa"/>
            <w:shd w:val="clear" w:color="auto" w:fill="FFFFFF"/>
            <w:tcMar>
              <w:top w:w="40" w:type="dxa"/>
              <w:left w:w="200" w:type="dxa"/>
              <w:bottom w:w="40" w:type="dxa"/>
              <w:right w:w="200" w:type="dxa"/>
            </w:tcMar>
            <w:vAlign w:val="center"/>
          </w:tcPr>
          <w:p w14:paraId="33F7F230" w14:textId="77777777" w:rsidR="00075C46" w:rsidRPr="005775CD" w:rsidRDefault="00075C46" w:rsidP="008A2E82">
            <w:pPr>
              <w:jc w:val="center"/>
              <w:rPr>
                <w:rFonts w:cs="Times New Roman"/>
                <w:sz w:val="20"/>
              </w:rPr>
            </w:pPr>
            <w:r w:rsidRPr="005775CD">
              <w:rPr>
                <w:rFonts w:eastAsia="Times New Roman" w:cs="Times New Roman"/>
                <w:sz w:val="20"/>
              </w:rPr>
              <w:t>277,9000</w:t>
            </w:r>
          </w:p>
        </w:tc>
        <w:tc>
          <w:tcPr>
            <w:tcW w:w="1150" w:type="dxa"/>
            <w:shd w:val="clear" w:color="auto" w:fill="FFFFFF"/>
            <w:tcMar>
              <w:top w:w="40" w:type="dxa"/>
              <w:left w:w="200" w:type="dxa"/>
              <w:bottom w:w="40" w:type="dxa"/>
              <w:right w:w="200" w:type="dxa"/>
            </w:tcMar>
            <w:vAlign w:val="center"/>
          </w:tcPr>
          <w:p w14:paraId="4A12EF5B" w14:textId="77777777" w:rsidR="00075C46" w:rsidRPr="005775CD" w:rsidRDefault="00075C46" w:rsidP="008A2E82">
            <w:pPr>
              <w:jc w:val="center"/>
              <w:rPr>
                <w:rFonts w:cs="Times New Roman"/>
                <w:sz w:val="20"/>
              </w:rPr>
            </w:pPr>
            <w:r w:rsidRPr="005775CD">
              <w:rPr>
                <w:rFonts w:eastAsia="Times New Roman" w:cs="Times New Roman"/>
                <w:sz w:val="20"/>
              </w:rPr>
              <w:t>277,9000</w:t>
            </w:r>
          </w:p>
        </w:tc>
        <w:tc>
          <w:tcPr>
            <w:tcW w:w="1150" w:type="dxa"/>
            <w:shd w:val="clear" w:color="auto" w:fill="FFFFFF"/>
            <w:tcMar>
              <w:top w:w="40" w:type="dxa"/>
              <w:left w:w="200" w:type="dxa"/>
              <w:bottom w:w="40" w:type="dxa"/>
              <w:right w:w="200" w:type="dxa"/>
            </w:tcMar>
            <w:vAlign w:val="center"/>
          </w:tcPr>
          <w:p w14:paraId="537560AE" w14:textId="77777777" w:rsidR="00075C46" w:rsidRPr="005775CD" w:rsidRDefault="00075C46" w:rsidP="008A2E82">
            <w:pPr>
              <w:jc w:val="center"/>
              <w:rPr>
                <w:rFonts w:cs="Times New Roman"/>
                <w:sz w:val="20"/>
              </w:rPr>
            </w:pPr>
            <w:r w:rsidRPr="005775CD">
              <w:rPr>
                <w:rFonts w:eastAsia="Times New Roman" w:cs="Times New Roman"/>
                <w:sz w:val="20"/>
              </w:rPr>
              <w:t>277,9000</w:t>
            </w:r>
          </w:p>
        </w:tc>
        <w:tc>
          <w:tcPr>
            <w:tcW w:w="1150" w:type="dxa"/>
            <w:shd w:val="clear" w:color="auto" w:fill="FFFFFF"/>
            <w:tcMar>
              <w:top w:w="40" w:type="dxa"/>
              <w:left w:w="200" w:type="dxa"/>
              <w:bottom w:w="40" w:type="dxa"/>
              <w:right w:w="200" w:type="dxa"/>
            </w:tcMar>
            <w:vAlign w:val="center"/>
          </w:tcPr>
          <w:p w14:paraId="590ADF42" w14:textId="77777777" w:rsidR="00075C46" w:rsidRPr="005775CD" w:rsidRDefault="00075C46" w:rsidP="008A2E82">
            <w:pPr>
              <w:jc w:val="center"/>
              <w:rPr>
                <w:rFonts w:cs="Times New Roman"/>
                <w:sz w:val="20"/>
              </w:rPr>
            </w:pPr>
            <w:r w:rsidRPr="005775CD">
              <w:rPr>
                <w:rFonts w:eastAsia="Times New Roman" w:cs="Times New Roman"/>
                <w:sz w:val="20"/>
              </w:rPr>
              <w:t>277,9000</w:t>
            </w:r>
          </w:p>
        </w:tc>
        <w:tc>
          <w:tcPr>
            <w:tcW w:w="1150" w:type="dxa"/>
            <w:shd w:val="clear" w:color="auto" w:fill="FFFFFF"/>
            <w:tcMar>
              <w:top w:w="40" w:type="dxa"/>
              <w:left w:w="200" w:type="dxa"/>
              <w:bottom w:w="40" w:type="dxa"/>
              <w:right w:w="200" w:type="dxa"/>
            </w:tcMar>
            <w:vAlign w:val="center"/>
          </w:tcPr>
          <w:p w14:paraId="1123BDF9" w14:textId="77777777" w:rsidR="00075C46" w:rsidRPr="005775CD" w:rsidRDefault="00075C46" w:rsidP="008A2E82">
            <w:pPr>
              <w:jc w:val="center"/>
              <w:rPr>
                <w:rFonts w:cs="Times New Roman"/>
                <w:sz w:val="20"/>
              </w:rPr>
            </w:pPr>
            <w:r w:rsidRPr="005775CD">
              <w:rPr>
                <w:rFonts w:eastAsia="Times New Roman" w:cs="Times New Roman"/>
                <w:sz w:val="20"/>
              </w:rPr>
              <w:t>277,9000</w:t>
            </w:r>
          </w:p>
        </w:tc>
        <w:tc>
          <w:tcPr>
            <w:tcW w:w="1150" w:type="dxa"/>
            <w:shd w:val="clear" w:color="auto" w:fill="FFFFFF"/>
            <w:tcMar>
              <w:top w:w="40" w:type="dxa"/>
              <w:left w:w="200" w:type="dxa"/>
              <w:bottom w:w="40" w:type="dxa"/>
              <w:right w:w="200" w:type="dxa"/>
            </w:tcMar>
            <w:vAlign w:val="center"/>
          </w:tcPr>
          <w:p w14:paraId="233BA884" w14:textId="77777777" w:rsidR="00075C46" w:rsidRPr="005775CD" w:rsidRDefault="00075C46" w:rsidP="008A2E82">
            <w:pPr>
              <w:jc w:val="center"/>
              <w:rPr>
                <w:rFonts w:cs="Times New Roman"/>
                <w:sz w:val="20"/>
              </w:rPr>
            </w:pPr>
            <w:r w:rsidRPr="005775CD">
              <w:rPr>
                <w:rFonts w:eastAsia="Times New Roman" w:cs="Times New Roman"/>
                <w:sz w:val="20"/>
              </w:rPr>
              <w:t>277,9000</w:t>
            </w:r>
          </w:p>
        </w:tc>
        <w:tc>
          <w:tcPr>
            <w:tcW w:w="1150" w:type="dxa"/>
            <w:shd w:val="clear" w:color="auto" w:fill="FFFFFF"/>
            <w:tcMar>
              <w:top w:w="40" w:type="dxa"/>
              <w:left w:w="200" w:type="dxa"/>
              <w:bottom w:w="40" w:type="dxa"/>
              <w:right w:w="200" w:type="dxa"/>
            </w:tcMar>
            <w:vAlign w:val="center"/>
          </w:tcPr>
          <w:p w14:paraId="42BC8620" w14:textId="77777777" w:rsidR="00075C46" w:rsidRPr="005775CD" w:rsidRDefault="00075C46" w:rsidP="008A2E82">
            <w:pPr>
              <w:jc w:val="center"/>
              <w:rPr>
                <w:rFonts w:cs="Times New Roman"/>
                <w:sz w:val="20"/>
              </w:rPr>
            </w:pPr>
            <w:r w:rsidRPr="005775CD">
              <w:rPr>
                <w:rFonts w:eastAsia="Times New Roman" w:cs="Times New Roman"/>
                <w:sz w:val="20"/>
              </w:rPr>
              <w:t>277,9000</w:t>
            </w:r>
          </w:p>
        </w:tc>
        <w:tc>
          <w:tcPr>
            <w:tcW w:w="1150" w:type="dxa"/>
            <w:shd w:val="clear" w:color="auto" w:fill="FFFFFF"/>
            <w:tcMar>
              <w:top w:w="40" w:type="dxa"/>
              <w:left w:w="200" w:type="dxa"/>
              <w:bottom w:w="40" w:type="dxa"/>
              <w:right w:w="200" w:type="dxa"/>
            </w:tcMar>
            <w:vAlign w:val="center"/>
          </w:tcPr>
          <w:p w14:paraId="55725FFA" w14:textId="77777777" w:rsidR="00075C46" w:rsidRPr="005775CD" w:rsidRDefault="00075C46" w:rsidP="008A2E82">
            <w:pPr>
              <w:jc w:val="center"/>
              <w:rPr>
                <w:rFonts w:cs="Times New Roman"/>
                <w:sz w:val="20"/>
              </w:rPr>
            </w:pPr>
            <w:r w:rsidRPr="005775CD">
              <w:rPr>
                <w:rFonts w:eastAsia="Times New Roman" w:cs="Times New Roman"/>
                <w:sz w:val="20"/>
              </w:rPr>
              <w:t>277,9000</w:t>
            </w:r>
          </w:p>
        </w:tc>
        <w:tc>
          <w:tcPr>
            <w:tcW w:w="1150" w:type="dxa"/>
            <w:shd w:val="clear" w:color="auto" w:fill="FFFFFF"/>
            <w:tcMar>
              <w:top w:w="40" w:type="dxa"/>
              <w:left w:w="200" w:type="dxa"/>
              <w:bottom w:w="40" w:type="dxa"/>
              <w:right w:w="200" w:type="dxa"/>
            </w:tcMar>
            <w:vAlign w:val="center"/>
          </w:tcPr>
          <w:p w14:paraId="1FD8D84F" w14:textId="77777777" w:rsidR="00075C46" w:rsidRPr="005775CD" w:rsidRDefault="00075C46" w:rsidP="008A2E82">
            <w:pPr>
              <w:jc w:val="center"/>
              <w:rPr>
                <w:rFonts w:cs="Times New Roman"/>
                <w:sz w:val="20"/>
              </w:rPr>
            </w:pPr>
            <w:r w:rsidRPr="005775CD">
              <w:rPr>
                <w:rFonts w:eastAsia="Times New Roman" w:cs="Times New Roman"/>
                <w:sz w:val="20"/>
              </w:rPr>
              <w:t>277,9000</w:t>
            </w:r>
          </w:p>
        </w:tc>
        <w:tc>
          <w:tcPr>
            <w:tcW w:w="1150" w:type="dxa"/>
            <w:shd w:val="clear" w:color="auto" w:fill="FFFFFF"/>
            <w:tcMar>
              <w:top w:w="40" w:type="dxa"/>
              <w:left w:w="200" w:type="dxa"/>
              <w:bottom w:w="40" w:type="dxa"/>
              <w:right w:w="200" w:type="dxa"/>
            </w:tcMar>
            <w:vAlign w:val="center"/>
          </w:tcPr>
          <w:p w14:paraId="5CEF040C" w14:textId="77777777" w:rsidR="00075C46" w:rsidRPr="005775CD" w:rsidRDefault="00075C46" w:rsidP="008A2E82">
            <w:pPr>
              <w:jc w:val="center"/>
              <w:rPr>
                <w:rFonts w:cs="Times New Roman"/>
                <w:sz w:val="20"/>
              </w:rPr>
            </w:pPr>
            <w:r w:rsidRPr="005775CD">
              <w:rPr>
                <w:rFonts w:eastAsia="Times New Roman" w:cs="Times New Roman"/>
                <w:sz w:val="20"/>
              </w:rPr>
              <w:t>277,9000</w:t>
            </w:r>
          </w:p>
        </w:tc>
        <w:tc>
          <w:tcPr>
            <w:tcW w:w="1150" w:type="dxa"/>
            <w:shd w:val="clear" w:color="auto" w:fill="FFFFFF"/>
            <w:tcMar>
              <w:top w:w="40" w:type="dxa"/>
              <w:left w:w="200" w:type="dxa"/>
              <w:bottom w:w="40" w:type="dxa"/>
              <w:right w:w="200" w:type="dxa"/>
            </w:tcMar>
            <w:vAlign w:val="center"/>
          </w:tcPr>
          <w:p w14:paraId="587B26C9" w14:textId="77777777" w:rsidR="00075C46" w:rsidRPr="005775CD" w:rsidRDefault="00075C46" w:rsidP="008A2E82">
            <w:pPr>
              <w:jc w:val="center"/>
              <w:rPr>
                <w:rFonts w:cs="Times New Roman"/>
                <w:sz w:val="20"/>
              </w:rPr>
            </w:pPr>
            <w:r w:rsidRPr="005775CD">
              <w:rPr>
                <w:rFonts w:eastAsia="Times New Roman" w:cs="Times New Roman"/>
                <w:sz w:val="20"/>
              </w:rPr>
              <w:t>277,9000</w:t>
            </w:r>
          </w:p>
        </w:tc>
        <w:tc>
          <w:tcPr>
            <w:tcW w:w="1150" w:type="dxa"/>
            <w:shd w:val="clear" w:color="auto" w:fill="FFFFFF"/>
            <w:tcMar>
              <w:top w:w="40" w:type="dxa"/>
              <w:left w:w="200" w:type="dxa"/>
              <w:bottom w:w="40" w:type="dxa"/>
              <w:right w:w="200" w:type="dxa"/>
            </w:tcMar>
            <w:vAlign w:val="center"/>
          </w:tcPr>
          <w:p w14:paraId="078BD27A" w14:textId="77777777" w:rsidR="00075C46" w:rsidRPr="005775CD" w:rsidRDefault="00075C46" w:rsidP="008A2E82">
            <w:pPr>
              <w:jc w:val="center"/>
              <w:rPr>
                <w:rFonts w:cs="Times New Roman"/>
                <w:sz w:val="20"/>
              </w:rPr>
            </w:pPr>
            <w:r w:rsidRPr="005775CD">
              <w:rPr>
                <w:rFonts w:eastAsia="Times New Roman" w:cs="Times New Roman"/>
                <w:sz w:val="20"/>
              </w:rPr>
              <w:t>277,9000</w:t>
            </w:r>
          </w:p>
        </w:tc>
      </w:tr>
      <w:tr w:rsidR="00075C46" w:rsidRPr="005775CD" w14:paraId="322AC8F4" w14:textId="77777777" w:rsidTr="008A2E82">
        <w:trPr>
          <w:gridAfter w:val="1"/>
          <w:wAfter w:w="7" w:type="dxa"/>
          <w:jc w:val="center"/>
        </w:trPr>
        <w:tc>
          <w:tcPr>
            <w:tcW w:w="2299" w:type="dxa"/>
            <w:gridSpan w:val="2"/>
            <w:shd w:val="clear" w:color="auto" w:fill="FBD4B4"/>
            <w:tcMar>
              <w:top w:w="40" w:type="dxa"/>
              <w:left w:w="20" w:type="dxa"/>
              <w:bottom w:w="40" w:type="dxa"/>
              <w:right w:w="20" w:type="dxa"/>
            </w:tcMar>
            <w:vAlign w:val="center"/>
          </w:tcPr>
          <w:p w14:paraId="632A38A9" w14:textId="77777777" w:rsidR="00075C46" w:rsidRPr="005775CD" w:rsidRDefault="00075C46" w:rsidP="008A2E82">
            <w:pPr>
              <w:jc w:val="center"/>
              <w:rPr>
                <w:rFonts w:cs="Times New Roman"/>
                <w:sz w:val="20"/>
              </w:rPr>
            </w:pPr>
            <w:r w:rsidRPr="005775CD">
              <w:rPr>
                <w:rFonts w:eastAsia="Times New Roman" w:cs="Times New Roman"/>
                <w:b/>
                <w:color w:val="000000"/>
                <w:sz w:val="20"/>
              </w:rPr>
              <w:t>Итого по МО</w:t>
            </w:r>
          </w:p>
        </w:tc>
        <w:tc>
          <w:tcPr>
            <w:tcW w:w="1150" w:type="dxa"/>
            <w:shd w:val="clear" w:color="auto" w:fill="FBD4B4"/>
            <w:tcMar>
              <w:top w:w="40" w:type="dxa"/>
              <w:left w:w="200" w:type="dxa"/>
              <w:bottom w:w="40" w:type="dxa"/>
              <w:right w:w="200" w:type="dxa"/>
            </w:tcMar>
            <w:vAlign w:val="center"/>
          </w:tcPr>
          <w:p w14:paraId="65CC8D53" w14:textId="77777777" w:rsidR="00075C46" w:rsidRPr="005775CD" w:rsidRDefault="00075C46" w:rsidP="008A2E82">
            <w:pPr>
              <w:jc w:val="center"/>
              <w:rPr>
                <w:rFonts w:cs="Times New Roman"/>
                <w:sz w:val="20"/>
              </w:rPr>
            </w:pPr>
            <w:r w:rsidRPr="005775CD">
              <w:rPr>
                <w:rFonts w:eastAsia="Times New Roman" w:cs="Times New Roman"/>
                <w:color w:val="000000"/>
                <w:sz w:val="20"/>
              </w:rPr>
              <w:t>277,9000</w:t>
            </w:r>
          </w:p>
        </w:tc>
        <w:tc>
          <w:tcPr>
            <w:tcW w:w="1150" w:type="dxa"/>
            <w:shd w:val="clear" w:color="auto" w:fill="FBD4B4"/>
            <w:tcMar>
              <w:top w:w="40" w:type="dxa"/>
              <w:left w:w="200" w:type="dxa"/>
              <w:bottom w:w="40" w:type="dxa"/>
              <w:right w:w="200" w:type="dxa"/>
            </w:tcMar>
            <w:vAlign w:val="center"/>
          </w:tcPr>
          <w:p w14:paraId="73569280" w14:textId="77777777" w:rsidR="00075C46" w:rsidRPr="005775CD" w:rsidRDefault="00075C46" w:rsidP="008A2E82">
            <w:pPr>
              <w:jc w:val="center"/>
              <w:rPr>
                <w:rFonts w:cs="Times New Roman"/>
                <w:sz w:val="20"/>
              </w:rPr>
            </w:pPr>
            <w:r w:rsidRPr="005775CD">
              <w:rPr>
                <w:rFonts w:eastAsia="Times New Roman" w:cs="Times New Roman"/>
                <w:color w:val="000000"/>
                <w:sz w:val="20"/>
              </w:rPr>
              <w:t>277,9000</w:t>
            </w:r>
          </w:p>
        </w:tc>
        <w:tc>
          <w:tcPr>
            <w:tcW w:w="1150" w:type="dxa"/>
            <w:shd w:val="clear" w:color="auto" w:fill="FBD4B4"/>
            <w:tcMar>
              <w:top w:w="40" w:type="dxa"/>
              <w:left w:w="200" w:type="dxa"/>
              <w:bottom w:w="40" w:type="dxa"/>
              <w:right w:w="200" w:type="dxa"/>
            </w:tcMar>
            <w:vAlign w:val="center"/>
          </w:tcPr>
          <w:p w14:paraId="5B3F212C" w14:textId="77777777" w:rsidR="00075C46" w:rsidRPr="005775CD" w:rsidRDefault="00075C46" w:rsidP="008A2E82">
            <w:pPr>
              <w:jc w:val="center"/>
              <w:rPr>
                <w:rFonts w:cs="Times New Roman"/>
                <w:sz w:val="20"/>
              </w:rPr>
            </w:pPr>
            <w:r w:rsidRPr="005775CD">
              <w:rPr>
                <w:rFonts w:eastAsia="Times New Roman" w:cs="Times New Roman"/>
                <w:color w:val="000000"/>
                <w:sz w:val="20"/>
              </w:rPr>
              <w:t>277,9000</w:t>
            </w:r>
          </w:p>
        </w:tc>
        <w:tc>
          <w:tcPr>
            <w:tcW w:w="1150" w:type="dxa"/>
            <w:shd w:val="clear" w:color="auto" w:fill="FBD4B4"/>
            <w:tcMar>
              <w:top w:w="40" w:type="dxa"/>
              <w:left w:w="200" w:type="dxa"/>
              <w:bottom w:w="40" w:type="dxa"/>
              <w:right w:w="200" w:type="dxa"/>
            </w:tcMar>
            <w:vAlign w:val="center"/>
          </w:tcPr>
          <w:p w14:paraId="1FE88BBF" w14:textId="77777777" w:rsidR="00075C46" w:rsidRPr="005775CD" w:rsidRDefault="00075C46" w:rsidP="008A2E82">
            <w:pPr>
              <w:jc w:val="center"/>
              <w:rPr>
                <w:rFonts w:cs="Times New Roman"/>
                <w:sz w:val="20"/>
              </w:rPr>
            </w:pPr>
            <w:r w:rsidRPr="005775CD">
              <w:rPr>
                <w:rFonts w:eastAsia="Times New Roman" w:cs="Times New Roman"/>
                <w:color w:val="000000"/>
                <w:sz w:val="20"/>
              </w:rPr>
              <w:t>277,9000</w:t>
            </w:r>
          </w:p>
        </w:tc>
        <w:tc>
          <w:tcPr>
            <w:tcW w:w="1150" w:type="dxa"/>
            <w:shd w:val="clear" w:color="auto" w:fill="FBD4B4"/>
            <w:tcMar>
              <w:top w:w="40" w:type="dxa"/>
              <w:left w:w="200" w:type="dxa"/>
              <w:bottom w:w="40" w:type="dxa"/>
              <w:right w:w="200" w:type="dxa"/>
            </w:tcMar>
            <w:vAlign w:val="center"/>
          </w:tcPr>
          <w:p w14:paraId="3745F468" w14:textId="77777777" w:rsidR="00075C46" w:rsidRPr="005775CD" w:rsidRDefault="00075C46" w:rsidP="008A2E82">
            <w:pPr>
              <w:jc w:val="center"/>
              <w:rPr>
                <w:rFonts w:cs="Times New Roman"/>
                <w:sz w:val="20"/>
              </w:rPr>
            </w:pPr>
            <w:r w:rsidRPr="005775CD">
              <w:rPr>
                <w:rFonts w:eastAsia="Times New Roman" w:cs="Times New Roman"/>
                <w:color w:val="000000"/>
                <w:sz w:val="20"/>
              </w:rPr>
              <w:t>277,9000</w:t>
            </w:r>
          </w:p>
        </w:tc>
        <w:tc>
          <w:tcPr>
            <w:tcW w:w="1150" w:type="dxa"/>
            <w:shd w:val="clear" w:color="auto" w:fill="FBD4B4"/>
            <w:tcMar>
              <w:top w:w="40" w:type="dxa"/>
              <w:left w:w="200" w:type="dxa"/>
              <w:bottom w:w="40" w:type="dxa"/>
              <w:right w:w="200" w:type="dxa"/>
            </w:tcMar>
            <w:vAlign w:val="center"/>
          </w:tcPr>
          <w:p w14:paraId="11BE0157" w14:textId="77777777" w:rsidR="00075C46" w:rsidRPr="005775CD" w:rsidRDefault="00075C46" w:rsidP="008A2E82">
            <w:pPr>
              <w:jc w:val="center"/>
              <w:rPr>
                <w:rFonts w:cs="Times New Roman"/>
                <w:sz w:val="20"/>
              </w:rPr>
            </w:pPr>
            <w:r w:rsidRPr="005775CD">
              <w:rPr>
                <w:rFonts w:eastAsia="Times New Roman" w:cs="Times New Roman"/>
                <w:color w:val="000000"/>
                <w:sz w:val="20"/>
              </w:rPr>
              <w:t>277,9000</w:t>
            </w:r>
          </w:p>
        </w:tc>
        <w:tc>
          <w:tcPr>
            <w:tcW w:w="1150" w:type="dxa"/>
            <w:shd w:val="clear" w:color="auto" w:fill="FBD4B4"/>
            <w:tcMar>
              <w:top w:w="40" w:type="dxa"/>
              <w:left w:w="200" w:type="dxa"/>
              <w:bottom w:w="40" w:type="dxa"/>
              <w:right w:w="200" w:type="dxa"/>
            </w:tcMar>
            <w:vAlign w:val="center"/>
          </w:tcPr>
          <w:p w14:paraId="41462BFD" w14:textId="77777777" w:rsidR="00075C46" w:rsidRPr="005775CD" w:rsidRDefault="00075C46" w:rsidP="008A2E82">
            <w:pPr>
              <w:jc w:val="center"/>
              <w:rPr>
                <w:rFonts w:cs="Times New Roman"/>
                <w:sz w:val="20"/>
              </w:rPr>
            </w:pPr>
            <w:r w:rsidRPr="005775CD">
              <w:rPr>
                <w:rFonts w:eastAsia="Times New Roman" w:cs="Times New Roman"/>
                <w:color w:val="000000"/>
                <w:sz w:val="20"/>
              </w:rPr>
              <w:t>277,9000</w:t>
            </w:r>
          </w:p>
        </w:tc>
        <w:tc>
          <w:tcPr>
            <w:tcW w:w="1150" w:type="dxa"/>
            <w:shd w:val="clear" w:color="auto" w:fill="FBD4B4"/>
            <w:tcMar>
              <w:top w:w="40" w:type="dxa"/>
              <w:left w:w="200" w:type="dxa"/>
              <w:bottom w:w="40" w:type="dxa"/>
              <w:right w:w="200" w:type="dxa"/>
            </w:tcMar>
            <w:vAlign w:val="center"/>
          </w:tcPr>
          <w:p w14:paraId="3C126A64" w14:textId="77777777" w:rsidR="00075C46" w:rsidRPr="005775CD" w:rsidRDefault="00075C46" w:rsidP="008A2E82">
            <w:pPr>
              <w:jc w:val="center"/>
              <w:rPr>
                <w:rFonts w:cs="Times New Roman"/>
                <w:sz w:val="20"/>
              </w:rPr>
            </w:pPr>
            <w:r w:rsidRPr="005775CD">
              <w:rPr>
                <w:rFonts w:eastAsia="Times New Roman" w:cs="Times New Roman"/>
                <w:color w:val="000000"/>
                <w:sz w:val="20"/>
              </w:rPr>
              <w:t>277,9000</w:t>
            </w:r>
          </w:p>
        </w:tc>
        <w:tc>
          <w:tcPr>
            <w:tcW w:w="1150" w:type="dxa"/>
            <w:shd w:val="clear" w:color="auto" w:fill="FBD4B4"/>
            <w:tcMar>
              <w:top w:w="40" w:type="dxa"/>
              <w:left w:w="200" w:type="dxa"/>
              <w:bottom w:w="40" w:type="dxa"/>
              <w:right w:w="200" w:type="dxa"/>
            </w:tcMar>
            <w:vAlign w:val="center"/>
          </w:tcPr>
          <w:p w14:paraId="2988643B" w14:textId="77777777" w:rsidR="00075C46" w:rsidRPr="005775CD" w:rsidRDefault="00075C46" w:rsidP="008A2E82">
            <w:pPr>
              <w:jc w:val="center"/>
              <w:rPr>
                <w:rFonts w:cs="Times New Roman"/>
                <w:sz w:val="20"/>
              </w:rPr>
            </w:pPr>
            <w:r w:rsidRPr="005775CD">
              <w:rPr>
                <w:rFonts w:eastAsia="Times New Roman" w:cs="Times New Roman"/>
                <w:color w:val="000000"/>
                <w:sz w:val="20"/>
              </w:rPr>
              <w:t>277,9000</w:t>
            </w:r>
          </w:p>
        </w:tc>
        <w:tc>
          <w:tcPr>
            <w:tcW w:w="1150" w:type="dxa"/>
            <w:shd w:val="clear" w:color="auto" w:fill="FBD4B4"/>
            <w:tcMar>
              <w:top w:w="40" w:type="dxa"/>
              <w:left w:w="200" w:type="dxa"/>
              <w:bottom w:w="40" w:type="dxa"/>
              <w:right w:w="200" w:type="dxa"/>
            </w:tcMar>
            <w:vAlign w:val="center"/>
          </w:tcPr>
          <w:p w14:paraId="707A0678" w14:textId="77777777" w:rsidR="00075C46" w:rsidRPr="005775CD" w:rsidRDefault="00075C46" w:rsidP="008A2E82">
            <w:pPr>
              <w:jc w:val="center"/>
              <w:rPr>
                <w:rFonts w:cs="Times New Roman"/>
                <w:sz w:val="20"/>
              </w:rPr>
            </w:pPr>
            <w:r w:rsidRPr="005775CD">
              <w:rPr>
                <w:rFonts w:eastAsia="Times New Roman" w:cs="Times New Roman"/>
                <w:color w:val="000000"/>
                <w:sz w:val="20"/>
              </w:rPr>
              <w:t>277,9000</w:t>
            </w:r>
          </w:p>
        </w:tc>
        <w:tc>
          <w:tcPr>
            <w:tcW w:w="1150" w:type="dxa"/>
            <w:shd w:val="clear" w:color="auto" w:fill="FBD4B4"/>
            <w:tcMar>
              <w:top w:w="40" w:type="dxa"/>
              <w:left w:w="200" w:type="dxa"/>
              <w:bottom w:w="40" w:type="dxa"/>
              <w:right w:w="200" w:type="dxa"/>
            </w:tcMar>
            <w:vAlign w:val="center"/>
          </w:tcPr>
          <w:p w14:paraId="14571E09" w14:textId="77777777" w:rsidR="00075C46" w:rsidRPr="005775CD" w:rsidRDefault="00075C46" w:rsidP="008A2E82">
            <w:pPr>
              <w:jc w:val="center"/>
              <w:rPr>
                <w:rFonts w:cs="Times New Roman"/>
                <w:sz w:val="20"/>
              </w:rPr>
            </w:pPr>
            <w:r w:rsidRPr="005775CD">
              <w:rPr>
                <w:rFonts w:eastAsia="Times New Roman" w:cs="Times New Roman"/>
                <w:color w:val="000000"/>
                <w:sz w:val="20"/>
              </w:rPr>
              <w:t>277,9000</w:t>
            </w:r>
          </w:p>
        </w:tc>
        <w:tc>
          <w:tcPr>
            <w:tcW w:w="1150" w:type="dxa"/>
            <w:shd w:val="clear" w:color="auto" w:fill="FBD4B4"/>
            <w:tcMar>
              <w:top w:w="40" w:type="dxa"/>
              <w:left w:w="200" w:type="dxa"/>
              <w:bottom w:w="40" w:type="dxa"/>
              <w:right w:w="200" w:type="dxa"/>
            </w:tcMar>
            <w:vAlign w:val="center"/>
          </w:tcPr>
          <w:p w14:paraId="6D27FD3C" w14:textId="77777777" w:rsidR="00075C46" w:rsidRPr="005775CD" w:rsidRDefault="00075C46" w:rsidP="008A2E82">
            <w:pPr>
              <w:jc w:val="center"/>
              <w:rPr>
                <w:rFonts w:cs="Times New Roman"/>
                <w:sz w:val="20"/>
              </w:rPr>
            </w:pPr>
            <w:r w:rsidRPr="005775CD">
              <w:rPr>
                <w:rFonts w:eastAsia="Times New Roman" w:cs="Times New Roman"/>
                <w:color w:val="000000"/>
                <w:sz w:val="20"/>
              </w:rPr>
              <w:t>277,9000</w:t>
            </w:r>
          </w:p>
        </w:tc>
      </w:tr>
      <w:tr w:rsidR="00075C46" w:rsidRPr="005775CD" w14:paraId="02C8CD77" w14:textId="77777777" w:rsidTr="008A2E82">
        <w:trPr>
          <w:jc w:val="center"/>
        </w:trPr>
        <w:tc>
          <w:tcPr>
            <w:tcW w:w="16106" w:type="dxa"/>
            <w:gridSpan w:val="15"/>
            <w:shd w:val="clear" w:color="auto" w:fill="FFFFFF"/>
            <w:tcMar>
              <w:top w:w="40" w:type="dxa"/>
              <w:left w:w="160" w:type="dxa"/>
              <w:bottom w:w="40" w:type="dxa"/>
              <w:right w:w="20" w:type="dxa"/>
            </w:tcMar>
            <w:vAlign w:val="center"/>
          </w:tcPr>
          <w:p w14:paraId="2E6C10AF" w14:textId="77777777" w:rsidR="00075C46" w:rsidRPr="005775CD" w:rsidRDefault="00075C46" w:rsidP="008A2E82">
            <w:pPr>
              <w:rPr>
                <w:rFonts w:cs="Times New Roman"/>
                <w:sz w:val="20"/>
              </w:rPr>
            </w:pPr>
            <w:r w:rsidRPr="005775CD">
              <w:rPr>
                <w:rFonts w:eastAsia="Times New Roman" w:cs="Times New Roman"/>
                <w:i/>
                <w:sz w:val="20"/>
              </w:rPr>
              <w:t>ж) доля тепловой энергии, выработанной в комбинированном режиме (как отношение величины тепловой энергии, отпущенной из отборов турбоагрегатов, к общей величине выработанной тепловой энергии в границах городского округа), о.е.</w:t>
            </w:r>
          </w:p>
        </w:tc>
      </w:tr>
      <w:tr w:rsidR="00075C46" w:rsidRPr="005775CD" w14:paraId="5C872EC8" w14:textId="77777777" w:rsidTr="008A2E82">
        <w:trPr>
          <w:gridAfter w:val="1"/>
          <w:wAfter w:w="7" w:type="dxa"/>
          <w:jc w:val="center"/>
        </w:trPr>
        <w:tc>
          <w:tcPr>
            <w:tcW w:w="2299" w:type="dxa"/>
            <w:gridSpan w:val="2"/>
            <w:shd w:val="clear" w:color="auto" w:fill="FFFFFF"/>
            <w:tcMar>
              <w:top w:w="40" w:type="dxa"/>
              <w:left w:w="200" w:type="dxa"/>
              <w:bottom w:w="40" w:type="dxa"/>
              <w:right w:w="200" w:type="dxa"/>
            </w:tcMar>
            <w:vAlign w:val="center"/>
          </w:tcPr>
          <w:p w14:paraId="6C7EF112" w14:textId="77777777" w:rsidR="00075C46" w:rsidRPr="005775CD" w:rsidRDefault="00075C46" w:rsidP="008A2E82">
            <w:pPr>
              <w:jc w:val="center"/>
              <w:rPr>
                <w:rFonts w:cs="Times New Roman"/>
                <w:sz w:val="20"/>
              </w:rPr>
            </w:pPr>
            <w:r w:rsidRPr="005775CD">
              <w:rPr>
                <w:rFonts w:eastAsia="Times New Roman" w:cs="Times New Roman"/>
                <w:sz w:val="20"/>
              </w:rPr>
              <w:t>В целом по муниципальному образованию</w:t>
            </w:r>
          </w:p>
        </w:tc>
        <w:tc>
          <w:tcPr>
            <w:tcW w:w="1150" w:type="dxa"/>
            <w:shd w:val="clear" w:color="auto" w:fill="FFFFFF"/>
            <w:tcMar>
              <w:top w:w="40" w:type="dxa"/>
              <w:left w:w="200" w:type="dxa"/>
              <w:bottom w:w="40" w:type="dxa"/>
              <w:right w:w="200" w:type="dxa"/>
            </w:tcMar>
            <w:vAlign w:val="center"/>
          </w:tcPr>
          <w:p w14:paraId="5CF32B23" w14:textId="77777777" w:rsidR="00075C46" w:rsidRPr="005775CD" w:rsidRDefault="00075C46" w:rsidP="008A2E82">
            <w:pPr>
              <w:jc w:val="center"/>
              <w:rPr>
                <w:rFonts w:cs="Times New Roman"/>
                <w:sz w:val="20"/>
              </w:rPr>
            </w:pPr>
            <w:r w:rsidRPr="005775CD">
              <w:rPr>
                <w:rFonts w:eastAsia="Times New Roman" w:cs="Times New Roman"/>
                <w:sz w:val="20"/>
              </w:rPr>
              <w:t>0,0000</w:t>
            </w:r>
          </w:p>
        </w:tc>
        <w:tc>
          <w:tcPr>
            <w:tcW w:w="1150" w:type="dxa"/>
            <w:shd w:val="clear" w:color="auto" w:fill="FFFFFF"/>
            <w:tcMar>
              <w:top w:w="40" w:type="dxa"/>
              <w:left w:w="200" w:type="dxa"/>
              <w:bottom w:w="40" w:type="dxa"/>
              <w:right w:w="200" w:type="dxa"/>
            </w:tcMar>
            <w:vAlign w:val="center"/>
          </w:tcPr>
          <w:p w14:paraId="77CAC856" w14:textId="77777777" w:rsidR="00075C46" w:rsidRPr="005775CD" w:rsidRDefault="00075C46" w:rsidP="008A2E82">
            <w:pPr>
              <w:jc w:val="center"/>
              <w:rPr>
                <w:rFonts w:cs="Times New Roman"/>
                <w:sz w:val="20"/>
              </w:rPr>
            </w:pPr>
            <w:r w:rsidRPr="005775CD">
              <w:rPr>
                <w:rFonts w:eastAsia="Times New Roman" w:cs="Times New Roman"/>
                <w:sz w:val="20"/>
              </w:rPr>
              <w:t>0,0000</w:t>
            </w:r>
          </w:p>
        </w:tc>
        <w:tc>
          <w:tcPr>
            <w:tcW w:w="1150" w:type="dxa"/>
            <w:shd w:val="clear" w:color="auto" w:fill="FFFFFF"/>
            <w:tcMar>
              <w:top w:w="40" w:type="dxa"/>
              <w:left w:w="200" w:type="dxa"/>
              <w:bottom w:w="40" w:type="dxa"/>
              <w:right w:w="200" w:type="dxa"/>
            </w:tcMar>
            <w:vAlign w:val="center"/>
          </w:tcPr>
          <w:p w14:paraId="3974774A" w14:textId="77777777" w:rsidR="00075C46" w:rsidRPr="005775CD" w:rsidRDefault="00075C46" w:rsidP="008A2E82">
            <w:pPr>
              <w:jc w:val="center"/>
              <w:rPr>
                <w:rFonts w:cs="Times New Roman"/>
                <w:sz w:val="20"/>
              </w:rPr>
            </w:pPr>
            <w:r w:rsidRPr="005775CD">
              <w:rPr>
                <w:rFonts w:eastAsia="Times New Roman" w:cs="Times New Roman"/>
                <w:sz w:val="20"/>
              </w:rPr>
              <w:t>0,0000</w:t>
            </w:r>
          </w:p>
        </w:tc>
        <w:tc>
          <w:tcPr>
            <w:tcW w:w="1150" w:type="dxa"/>
            <w:shd w:val="clear" w:color="auto" w:fill="FFFFFF"/>
            <w:tcMar>
              <w:top w:w="40" w:type="dxa"/>
              <w:left w:w="200" w:type="dxa"/>
              <w:bottom w:w="40" w:type="dxa"/>
              <w:right w:w="200" w:type="dxa"/>
            </w:tcMar>
            <w:vAlign w:val="center"/>
          </w:tcPr>
          <w:p w14:paraId="44112906" w14:textId="77777777" w:rsidR="00075C46" w:rsidRPr="005775CD" w:rsidRDefault="00075C46" w:rsidP="008A2E82">
            <w:pPr>
              <w:jc w:val="center"/>
              <w:rPr>
                <w:rFonts w:cs="Times New Roman"/>
                <w:sz w:val="20"/>
              </w:rPr>
            </w:pPr>
            <w:r w:rsidRPr="005775CD">
              <w:rPr>
                <w:rFonts w:eastAsia="Times New Roman" w:cs="Times New Roman"/>
                <w:sz w:val="20"/>
              </w:rPr>
              <w:t>0,0000</w:t>
            </w:r>
          </w:p>
        </w:tc>
        <w:tc>
          <w:tcPr>
            <w:tcW w:w="1150" w:type="dxa"/>
            <w:shd w:val="clear" w:color="auto" w:fill="FFFFFF"/>
            <w:tcMar>
              <w:top w:w="40" w:type="dxa"/>
              <w:left w:w="200" w:type="dxa"/>
              <w:bottom w:w="40" w:type="dxa"/>
              <w:right w:w="200" w:type="dxa"/>
            </w:tcMar>
            <w:vAlign w:val="center"/>
          </w:tcPr>
          <w:p w14:paraId="615FAE88" w14:textId="77777777" w:rsidR="00075C46" w:rsidRPr="005775CD" w:rsidRDefault="00075C46" w:rsidP="008A2E82">
            <w:pPr>
              <w:jc w:val="center"/>
              <w:rPr>
                <w:rFonts w:cs="Times New Roman"/>
                <w:sz w:val="20"/>
              </w:rPr>
            </w:pPr>
            <w:r w:rsidRPr="005775CD">
              <w:rPr>
                <w:rFonts w:eastAsia="Times New Roman" w:cs="Times New Roman"/>
                <w:sz w:val="20"/>
              </w:rPr>
              <w:t>0,0000</w:t>
            </w:r>
          </w:p>
        </w:tc>
        <w:tc>
          <w:tcPr>
            <w:tcW w:w="1150" w:type="dxa"/>
            <w:shd w:val="clear" w:color="auto" w:fill="FFFFFF"/>
            <w:tcMar>
              <w:top w:w="40" w:type="dxa"/>
              <w:left w:w="200" w:type="dxa"/>
              <w:bottom w:w="40" w:type="dxa"/>
              <w:right w:w="200" w:type="dxa"/>
            </w:tcMar>
            <w:vAlign w:val="center"/>
          </w:tcPr>
          <w:p w14:paraId="2EB79211" w14:textId="77777777" w:rsidR="00075C46" w:rsidRPr="005775CD" w:rsidRDefault="00075C46" w:rsidP="008A2E82">
            <w:pPr>
              <w:jc w:val="center"/>
              <w:rPr>
                <w:rFonts w:cs="Times New Roman"/>
                <w:sz w:val="20"/>
              </w:rPr>
            </w:pPr>
            <w:r w:rsidRPr="005775CD">
              <w:rPr>
                <w:rFonts w:eastAsia="Times New Roman" w:cs="Times New Roman"/>
                <w:sz w:val="20"/>
              </w:rPr>
              <w:t>0,0000</w:t>
            </w:r>
          </w:p>
        </w:tc>
        <w:tc>
          <w:tcPr>
            <w:tcW w:w="1150" w:type="dxa"/>
            <w:shd w:val="clear" w:color="auto" w:fill="FFFFFF"/>
            <w:tcMar>
              <w:top w:w="40" w:type="dxa"/>
              <w:left w:w="200" w:type="dxa"/>
              <w:bottom w:w="40" w:type="dxa"/>
              <w:right w:w="200" w:type="dxa"/>
            </w:tcMar>
            <w:vAlign w:val="center"/>
          </w:tcPr>
          <w:p w14:paraId="536B56EA" w14:textId="77777777" w:rsidR="00075C46" w:rsidRPr="005775CD" w:rsidRDefault="00075C46" w:rsidP="008A2E82">
            <w:pPr>
              <w:jc w:val="center"/>
              <w:rPr>
                <w:rFonts w:cs="Times New Roman"/>
                <w:sz w:val="20"/>
              </w:rPr>
            </w:pPr>
            <w:r w:rsidRPr="005775CD">
              <w:rPr>
                <w:rFonts w:eastAsia="Times New Roman" w:cs="Times New Roman"/>
                <w:sz w:val="20"/>
              </w:rPr>
              <w:t>0,0000</w:t>
            </w:r>
          </w:p>
        </w:tc>
        <w:tc>
          <w:tcPr>
            <w:tcW w:w="1150" w:type="dxa"/>
            <w:shd w:val="clear" w:color="auto" w:fill="FFFFFF"/>
            <w:tcMar>
              <w:top w:w="40" w:type="dxa"/>
              <w:left w:w="200" w:type="dxa"/>
              <w:bottom w:w="40" w:type="dxa"/>
              <w:right w:w="200" w:type="dxa"/>
            </w:tcMar>
            <w:vAlign w:val="center"/>
          </w:tcPr>
          <w:p w14:paraId="57F22673" w14:textId="77777777" w:rsidR="00075C46" w:rsidRPr="005775CD" w:rsidRDefault="00075C46" w:rsidP="008A2E82">
            <w:pPr>
              <w:jc w:val="center"/>
              <w:rPr>
                <w:rFonts w:cs="Times New Roman"/>
                <w:sz w:val="20"/>
              </w:rPr>
            </w:pPr>
            <w:r w:rsidRPr="005775CD">
              <w:rPr>
                <w:rFonts w:eastAsia="Times New Roman" w:cs="Times New Roman"/>
                <w:sz w:val="20"/>
              </w:rPr>
              <w:t>0,0000</w:t>
            </w:r>
          </w:p>
        </w:tc>
        <w:tc>
          <w:tcPr>
            <w:tcW w:w="1150" w:type="dxa"/>
            <w:shd w:val="clear" w:color="auto" w:fill="FFFFFF"/>
            <w:tcMar>
              <w:top w:w="40" w:type="dxa"/>
              <w:left w:w="200" w:type="dxa"/>
              <w:bottom w:w="40" w:type="dxa"/>
              <w:right w:w="200" w:type="dxa"/>
            </w:tcMar>
            <w:vAlign w:val="center"/>
          </w:tcPr>
          <w:p w14:paraId="7FB9E2A4" w14:textId="77777777" w:rsidR="00075C46" w:rsidRPr="005775CD" w:rsidRDefault="00075C46" w:rsidP="008A2E82">
            <w:pPr>
              <w:jc w:val="center"/>
              <w:rPr>
                <w:rFonts w:cs="Times New Roman"/>
                <w:sz w:val="20"/>
              </w:rPr>
            </w:pPr>
            <w:r w:rsidRPr="005775CD">
              <w:rPr>
                <w:rFonts w:eastAsia="Times New Roman" w:cs="Times New Roman"/>
                <w:sz w:val="20"/>
              </w:rPr>
              <w:t>0,0000</w:t>
            </w:r>
          </w:p>
        </w:tc>
        <w:tc>
          <w:tcPr>
            <w:tcW w:w="1150" w:type="dxa"/>
            <w:shd w:val="clear" w:color="auto" w:fill="FFFFFF"/>
            <w:tcMar>
              <w:top w:w="40" w:type="dxa"/>
              <w:left w:w="200" w:type="dxa"/>
              <w:bottom w:w="40" w:type="dxa"/>
              <w:right w:w="200" w:type="dxa"/>
            </w:tcMar>
            <w:vAlign w:val="center"/>
          </w:tcPr>
          <w:p w14:paraId="193897C1" w14:textId="77777777" w:rsidR="00075C46" w:rsidRPr="005775CD" w:rsidRDefault="00075C46" w:rsidP="008A2E82">
            <w:pPr>
              <w:jc w:val="center"/>
              <w:rPr>
                <w:rFonts w:cs="Times New Roman"/>
                <w:sz w:val="20"/>
              </w:rPr>
            </w:pPr>
            <w:r w:rsidRPr="005775CD">
              <w:rPr>
                <w:rFonts w:eastAsia="Times New Roman" w:cs="Times New Roman"/>
                <w:sz w:val="20"/>
              </w:rPr>
              <w:t>0,0000</w:t>
            </w:r>
          </w:p>
        </w:tc>
        <w:tc>
          <w:tcPr>
            <w:tcW w:w="1150" w:type="dxa"/>
            <w:shd w:val="clear" w:color="auto" w:fill="FFFFFF"/>
            <w:tcMar>
              <w:top w:w="40" w:type="dxa"/>
              <w:left w:w="200" w:type="dxa"/>
              <w:bottom w:w="40" w:type="dxa"/>
              <w:right w:w="200" w:type="dxa"/>
            </w:tcMar>
            <w:vAlign w:val="center"/>
          </w:tcPr>
          <w:p w14:paraId="2B22896D" w14:textId="77777777" w:rsidR="00075C46" w:rsidRPr="005775CD" w:rsidRDefault="00075C46" w:rsidP="008A2E82">
            <w:pPr>
              <w:jc w:val="center"/>
              <w:rPr>
                <w:rFonts w:cs="Times New Roman"/>
                <w:sz w:val="20"/>
              </w:rPr>
            </w:pPr>
            <w:r w:rsidRPr="005775CD">
              <w:rPr>
                <w:rFonts w:eastAsia="Times New Roman" w:cs="Times New Roman"/>
                <w:sz w:val="20"/>
              </w:rPr>
              <w:t>0,0000</w:t>
            </w:r>
          </w:p>
        </w:tc>
        <w:tc>
          <w:tcPr>
            <w:tcW w:w="1150" w:type="dxa"/>
            <w:shd w:val="clear" w:color="auto" w:fill="FFFFFF"/>
            <w:tcMar>
              <w:top w:w="40" w:type="dxa"/>
              <w:left w:w="200" w:type="dxa"/>
              <w:bottom w:w="40" w:type="dxa"/>
              <w:right w:w="200" w:type="dxa"/>
            </w:tcMar>
            <w:vAlign w:val="center"/>
          </w:tcPr>
          <w:p w14:paraId="66FEEAEB" w14:textId="77777777" w:rsidR="00075C46" w:rsidRPr="005775CD" w:rsidRDefault="00075C46" w:rsidP="008A2E82">
            <w:pPr>
              <w:jc w:val="center"/>
              <w:rPr>
                <w:rFonts w:cs="Times New Roman"/>
                <w:sz w:val="20"/>
              </w:rPr>
            </w:pPr>
            <w:r w:rsidRPr="005775CD">
              <w:rPr>
                <w:rFonts w:eastAsia="Times New Roman" w:cs="Times New Roman"/>
                <w:sz w:val="20"/>
              </w:rPr>
              <w:t>0,0000</w:t>
            </w:r>
          </w:p>
        </w:tc>
      </w:tr>
      <w:tr w:rsidR="00075C46" w:rsidRPr="005775CD" w14:paraId="1D93B80A" w14:textId="77777777" w:rsidTr="008A2E82">
        <w:trPr>
          <w:jc w:val="center"/>
        </w:trPr>
        <w:tc>
          <w:tcPr>
            <w:tcW w:w="16106" w:type="dxa"/>
            <w:gridSpan w:val="15"/>
            <w:shd w:val="clear" w:color="auto" w:fill="FFFFFF"/>
            <w:tcMar>
              <w:top w:w="40" w:type="dxa"/>
              <w:left w:w="160" w:type="dxa"/>
              <w:bottom w:w="40" w:type="dxa"/>
              <w:right w:w="20" w:type="dxa"/>
            </w:tcMar>
            <w:vAlign w:val="center"/>
          </w:tcPr>
          <w:p w14:paraId="491AA0B2" w14:textId="77777777" w:rsidR="00075C46" w:rsidRPr="005775CD" w:rsidRDefault="00075C46" w:rsidP="008A2E82">
            <w:pPr>
              <w:rPr>
                <w:rFonts w:cs="Times New Roman"/>
                <w:sz w:val="20"/>
              </w:rPr>
            </w:pPr>
            <w:r w:rsidRPr="005775CD">
              <w:rPr>
                <w:rFonts w:eastAsia="Times New Roman" w:cs="Times New Roman"/>
                <w:i/>
                <w:sz w:val="20"/>
              </w:rPr>
              <w:t>з) удельный расход условного топлива на отпуск электрической энергии, гу.т/(кВт·ч)</w:t>
            </w:r>
          </w:p>
        </w:tc>
      </w:tr>
      <w:tr w:rsidR="00075C46" w:rsidRPr="005775CD" w14:paraId="04B6DE76" w14:textId="77777777" w:rsidTr="008A2E82">
        <w:trPr>
          <w:gridAfter w:val="1"/>
          <w:wAfter w:w="7" w:type="dxa"/>
          <w:jc w:val="center"/>
        </w:trPr>
        <w:tc>
          <w:tcPr>
            <w:tcW w:w="2299" w:type="dxa"/>
            <w:gridSpan w:val="2"/>
            <w:shd w:val="clear" w:color="auto" w:fill="FFFFFF"/>
            <w:tcMar>
              <w:top w:w="40" w:type="dxa"/>
              <w:left w:w="200" w:type="dxa"/>
              <w:bottom w:w="40" w:type="dxa"/>
              <w:right w:w="200" w:type="dxa"/>
            </w:tcMar>
            <w:vAlign w:val="center"/>
          </w:tcPr>
          <w:p w14:paraId="47081646" w14:textId="77777777" w:rsidR="00075C46" w:rsidRPr="005775CD" w:rsidRDefault="00075C46" w:rsidP="008A2E82">
            <w:pPr>
              <w:jc w:val="center"/>
              <w:rPr>
                <w:rFonts w:cs="Times New Roman"/>
                <w:sz w:val="20"/>
              </w:rPr>
            </w:pPr>
            <w:r w:rsidRPr="005775CD">
              <w:rPr>
                <w:rFonts w:eastAsia="Times New Roman" w:cs="Times New Roman"/>
                <w:sz w:val="20"/>
              </w:rPr>
              <w:t>Отсутствует</w:t>
            </w:r>
          </w:p>
        </w:tc>
        <w:tc>
          <w:tcPr>
            <w:tcW w:w="1150" w:type="dxa"/>
            <w:shd w:val="clear" w:color="auto" w:fill="FFFFFF"/>
            <w:tcMar>
              <w:top w:w="40" w:type="dxa"/>
              <w:left w:w="200" w:type="dxa"/>
              <w:bottom w:w="40" w:type="dxa"/>
              <w:right w:w="200" w:type="dxa"/>
            </w:tcMar>
            <w:vAlign w:val="center"/>
          </w:tcPr>
          <w:p w14:paraId="1C4B4F94" w14:textId="77777777" w:rsidR="00075C46" w:rsidRPr="005775CD" w:rsidRDefault="00075C46" w:rsidP="008A2E82">
            <w:pPr>
              <w:jc w:val="center"/>
              <w:rPr>
                <w:rFonts w:cs="Times New Roman"/>
                <w:sz w:val="20"/>
              </w:rPr>
            </w:pPr>
            <w:r w:rsidRPr="005775CD">
              <w:rPr>
                <w:rFonts w:eastAsia="Times New Roman" w:cs="Times New Roman"/>
                <w:sz w:val="20"/>
              </w:rPr>
              <w:t>-</w:t>
            </w:r>
          </w:p>
        </w:tc>
        <w:tc>
          <w:tcPr>
            <w:tcW w:w="1150" w:type="dxa"/>
            <w:shd w:val="clear" w:color="auto" w:fill="FFFFFF"/>
            <w:tcMar>
              <w:top w:w="40" w:type="dxa"/>
              <w:left w:w="200" w:type="dxa"/>
              <w:bottom w:w="40" w:type="dxa"/>
              <w:right w:w="200" w:type="dxa"/>
            </w:tcMar>
            <w:vAlign w:val="center"/>
          </w:tcPr>
          <w:p w14:paraId="10389392" w14:textId="77777777" w:rsidR="00075C46" w:rsidRPr="005775CD" w:rsidRDefault="00075C46" w:rsidP="008A2E82">
            <w:pPr>
              <w:jc w:val="center"/>
              <w:rPr>
                <w:rFonts w:cs="Times New Roman"/>
                <w:sz w:val="20"/>
              </w:rPr>
            </w:pPr>
            <w:r w:rsidRPr="005775CD">
              <w:rPr>
                <w:rFonts w:eastAsia="Times New Roman" w:cs="Times New Roman"/>
                <w:sz w:val="20"/>
              </w:rPr>
              <w:t>-</w:t>
            </w:r>
          </w:p>
        </w:tc>
        <w:tc>
          <w:tcPr>
            <w:tcW w:w="1150" w:type="dxa"/>
            <w:shd w:val="clear" w:color="auto" w:fill="FFFFFF"/>
            <w:tcMar>
              <w:top w:w="40" w:type="dxa"/>
              <w:left w:w="200" w:type="dxa"/>
              <w:bottom w:w="40" w:type="dxa"/>
              <w:right w:w="200" w:type="dxa"/>
            </w:tcMar>
            <w:vAlign w:val="center"/>
          </w:tcPr>
          <w:p w14:paraId="6582015B" w14:textId="77777777" w:rsidR="00075C46" w:rsidRPr="005775CD" w:rsidRDefault="00075C46" w:rsidP="008A2E82">
            <w:pPr>
              <w:jc w:val="center"/>
              <w:rPr>
                <w:rFonts w:cs="Times New Roman"/>
                <w:sz w:val="20"/>
              </w:rPr>
            </w:pPr>
            <w:r w:rsidRPr="005775CD">
              <w:rPr>
                <w:rFonts w:eastAsia="Times New Roman" w:cs="Times New Roman"/>
                <w:sz w:val="20"/>
              </w:rPr>
              <w:t>-</w:t>
            </w:r>
          </w:p>
        </w:tc>
        <w:tc>
          <w:tcPr>
            <w:tcW w:w="1150" w:type="dxa"/>
            <w:shd w:val="clear" w:color="auto" w:fill="FFFFFF"/>
            <w:tcMar>
              <w:top w:w="40" w:type="dxa"/>
              <w:left w:w="200" w:type="dxa"/>
              <w:bottom w:w="40" w:type="dxa"/>
              <w:right w:w="200" w:type="dxa"/>
            </w:tcMar>
            <w:vAlign w:val="center"/>
          </w:tcPr>
          <w:p w14:paraId="477AFE8A" w14:textId="77777777" w:rsidR="00075C46" w:rsidRPr="005775CD" w:rsidRDefault="00075C46" w:rsidP="008A2E82">
            <w:pPr>
              <w:jc w:val="center"/>
              <w:rPr>
                <w:rFonts w:cs="Times New Roman"/>
                <w:sz w:val="20"/>
              </w:rPr>
            </w:pPr>
            <w:r w:rsidRPr="005775CD">
              <w:rPr>
                <w:rFonts w:eastAsia="Times New Roman" w:cs="Times New Roman"/>
                <w:sz w:val="20"/>
              </w:rPr>
              <w:t>-</w:t>
            </w:r>
          </w:p>
        </w:tc>
        <w:tc>
          <w:tcPr>
            <w:tcW w:w="1150" w:type="dxa"/>
            <w:shd w:val="clear" w:color="auto" w:fill="FFFFFF"/>
            <w:tcMar>
              <w:top w:w="40" w:type="dxa"/>
              <w:left w:w="200" w:type="dxa"/>
              <w:bottom w:w="40" w:type="dxa"/>
              <w:right w:w="200" w:type="dxa"/>
            </w:tcMar>
            <w:vAlign w:val="center"/>
          </w:tcPr>
          <w:p w14:paraId="5483BEFC" w14:textId="77777777" w:rsidR="00075C46" w:rsidRPr="005775CD" w:rsidRDefault="00075C46" w:rsidP="008A2E82">
            <w:pPr>
              <w:jc w:val="center"/>
              <w:rPr>
                <w:rFonts w:cs="Times New Roman"/>
                <w:sz w:val="20"/>
              </w:rPr>
            </w:pPr>
            <w:r w:rsidRPr="005775CD">
              <w:rPr>
                <w:rFonts w:eastAsia="Times New Roman" w:cs="Times New Roman"/>
                <w:sz w:val="20"/>
              </w:rPr>
              <w:t>-</w:t>
            </w:r>
          </w:p>
        </w:tc>
        <w:tc>
          <w:tcPr>
            <w:tcW w:w="1150" w:type="dxa"/>
            <w:shd w:val="clear" w:color="auto" w:fill="FFFFFF"/>
            <w:tcMar>
              <w:top w:w="40" w:type="dxa"/>
              <w:left w:w="200" w:type="dxa"/>
              <w:bottom w:w="40" w:type="dxa"/>
              <w:right w:w="200" w:type="dxa"/>
            </w:tcMar>
            <w:vAlign w:val="center"/>
          </w:tcPr>
          <w:p w14:paraId="5D42B4FE" w14:textId="77777777" w:rsidR="00075C46" w:rsidRPr="005775CD" w:rsidRDefault="00075C46" w:rsidP="008A2E82">
            <w:pPr>
              <w:jc w:val="center"/>
              <w:rPr>
                <w:rFonts w:cs="Times New Roman"/>
                <w:sz w:val="20"/>
              </w:rPr>
            </w:pPr>
            <w:r w:rsidRPr="005775CD">
              <w:rPr>
                <w:rFonts w:eastAsia="Times New Roman" w:cs="Times New Roman"/>
                <w:sz w:val="20"/>
              </w:rPr>
              <w:t>-</w:t>
            </w:r>
          </w:p>
        </w:tc>
        <w:tc>
          <w:tcPr>
            <w:tcW w:w="1150" w:type="dxa"/>
            <w:shd w:val="clear" w:color="auto" w:fill="FFFFFF"/>
            <w:tcMar>
              <w:top w:w="40" w:type="dxa"/>
              <w:left w:w="200" w:type="dxa"/>
              <w:bottom w:w="40" w:type="dxa"/>
              <w:right w:w="200" w:type="dxa"/>
            </w:tcMar>
            <w:vAlign w:val="center"/>
          </w:tcPr>
          <w:p w14:paraId="6326603E" w14:textId="77777777" w:rsidR="00075C46" w:rsidRPr="005775CD" w:rsidRDefault="00075C46" w:rsidP="008A2E82">
            <w:pPr>
              <w:jc w:val="center"/>
              <w:rPr>
                <w:rFonts w:cs="Times New Roman"/>
                <w:sz w:val="20"/>
              </w:rPr>
            </w:pPr>
            <w:r w:rsidRPr="005775CD">
              <w:rPr>
                <w:rFonts w:eastAsia="Times New Roman" w:cs="Times New Roman"/>
                <w:sz w:val="20"/>
              </w:rPr>
              <w:t>-</w:t>
            </w:r>
          </w:p>
        </w:tc>
        <w:tc>
          <w:tcPr>
            <w:tcW w:w="1150" w:type="dxa"/>
            <w:shd w:val="clear" w:color="auto" w:fill="FFFFFF"/>
            <w:tcMar>
              <w:top w:w="40" w:type="dxa"/>
              <w:left w:w="200" w:type="dxa"/>
              <w:bottom w:w="40" w:type="dxa"/>
              <w:right w:w="200" w:type="dxa"/>
            </w:tcMar>
            <w:vAlign w:val="center"/>
          </w:tcPr>
          <w:p w14:paraId="524720E9" w14:textId="77777777" w:rsidR="00075C46" w:rsidRPr="005775CD" w:rsidRDefault="00075C46" w:rsidP="008A2E82">
            <w:pPr>
              <w:jc w:val="center"/>
              <w:rPr>
                <w:rFonts w:cs="Times New Roman"/>
                <w:sz w:val="20"/>
              </w:rPr>
            </w:pPr>
            <w:r w:rsidRPr="005775CD">
              <w:rPr>
                <w:rFonts w:eastAsia="Times New Roman" w:cs="Times New Roman"/>
                <w:sz w:val="20"/>
              </w:rPr>
              <w:t>-</w:t>
            </w:r>
          </w:p>
        </w:tc>
        <w:tc>
          <w:tcPr>
            <w:tcW w:w="1150" w:type="dxa"/>
            <w:shd w:val="clear" w:color="auto" w:fill="FFFFFF"/>
            <w:tcMar>
              <w:top w:w="40" w:type="dxa"/>
              <w:left w:w="200" w:type="dxa"/>
              <w:bottom w:w="40" w:type="dxa"/>
              <w:right w:w="200" w:type="dxa"/>
            </w:tcMar>
            <w:vAlign w:val="center"/>
          </w:tcPr>
          <w:p w14:paraId="0DC66430" w14:textId="77777777" w:rsidR="00075C46" w:rsidRPr="005775CD" w:rsidRDefault="00075C46" w:rsidP="008A2E82">
            <w:pPr>
              <w:jc w:val="center"/>
              <w:rPr>
                <w:rFonts w:cs="Times New Roman"/>
                <w:sz w:val="20"/>
              </w:rPr>
            </w:pPr>
            <w:r w:rsidRPr="005775CD">
              <w:rPr>
                <w:rFonts w:eastAsia="Times New Roman" w:cs="Times New Roman"/>
                <w:sz w:val="20"/>
              </w:rPr>
              <w:t>-</w:t>
            </w:r>
          </w:p>
        </w:tc>
        <w:tc>
          <w:tcPr>
            <w:tcW w:w="1150" w:type="dxa"/>
            <w:shd w:val="clear" w:color="auto" w:fill="FFFFFF"/>
            <w:tcMar>
              <w:top w:w="40" w:type="dxa"/>
              <w:left w:w="200" w:type="dxa"/>
              <w:bottom w:w="40" w:type="dxa"/>
              <w:right w:w="200" w:type="dxa"/>
            </w:tcMar>
            <w:vAlign w:val="center"/>
          </w:tcPr>
          <w:p w14:paraId="0EFE3B3D" w14:textId="77777777" w:rsidR="00075C46" w:rsidRPr="005775CD" w:rsidRDefault="00075C46" w:rsidP="008A2E82">
            <w:pPr>
              <w:jc w:val="center"/>
              <w:rPr>
                <w:rFonts w:cs="Times New Roman"/>
                <w:sz w:val="20"/>
              </w:rPr>
            </w:pPr>
            <w:r w:rsidRPr="005775CD">
              <w:rPr>
                <w:rFonts w:eastAsia="Times New Roman" w:cs="Times New Roman"/>
                <w:sz w:val="20"/>
              </w:rPr>
              <w:t>-</w:t>
            </w:r>
          </w:p>
        </w:tc>
        <w:tc>
          <w:tcPr>
            <w:tcW w:w="1150" w:type="dxa"/>
            <w:shd w:val="clear" w:color="auto" w:fill="FFFFFF"/>
            <w:tcMar>
              <w:top w:w="40" w:type="dxa"/>
              <w:left w:w="200" w:type="dxa"/>
              <w:bottom w:w="40" w:type="dxa"/>
              <w:right w:w="200" w:type="dxa"/>
            </w:tcMar>
            <w:vAlign w:val="center"/>
          </w:tcPr>
          <w:p w14:paraId="4A3356AC" w14:textId="77777777" w:rsidR="00075C46" w:rsidRPr="005775CD" w:rsidRDefault="00075C46" w:rsidP="008A2E82">
            <w:pPr>
              <w:jc w:val="center"/>
              <w:rPr>
                <w:rFonts w:cs="Times New Roman"/>
                <w:sz w:val="20"/>
              </w:rPr>
            </w:pPr>
            <w:r w:rsidRPr="005775CD">
              <w:rPr>
                <w:rFonts w:eastAsia="Times New Roman" w:cs="Times New Roman"/>
                <w:sz w:val="20"/>
              </w:rPr>
              <w:t>-</w:t>
            </w:r>
          </w:p>
        </w:tc>
        <w:tc>
          <w:tcPr>
            <w:tcW w:w="1150" w:type="dxa"/>
            <w:shd w:val="clear" w:color="auto" w:fill="FFFFFF"/>
            <w:tcMar>
              <w:top w:w="40" w:type="dxa"/>
              <w:left w:w="200" w:type="dxa"/>
              <w:bottom w:w="40" w:type="dxa"/>
              <w:right w:w="200" w:type="dxa"/>
            </w:tcMar>
            <w:vAlign w:val="center"/>
          </w:tcPr>
          <w:p w14:paraId="2E90D136" w14:textId="77777777" w:rsidR="00075C46" w:rsidRPr="005775CD" w:rsidRDefault="00075C46" w:rsidP="008A2E82">
            <w:pPr>
              <w:jc w:val="center"/>
              <w:rPr>
                <w:rFonts w:cs="Times New Roman"/>
                <w:sz w:val="20"/>
              </w:rPr>
            </w:pPr>
            <w:r w:rsidRPr="005775CD">
              <w:rPr>
                <w:rFonts w:eastAsia="Times New Roman" w:cs="Times New Roman"/>
                <w:sz w:val="20"/>
              </w:rPr>
              <w:t>-</w:t>
            </w:r>
          </w:p>
        </w:tc>
      </w:tr>
      <w:tr w:rsidR="00075C46" w:rsidRPr="005775CD" w14:paraId="4DF097BD" w14:textId="77777777" w:rsidTr="008A2E82">
        <w:trPr>
          <w:jc w:val="center"/>
        </w:trPr>
        <w:tc>
          <w:tcPr>
            <w:tcW w:w="16106" w:type="dxa"/>
            <w:gridSpan w:val="15"/>
            <w:shd w:val="clear" w:color="auto" w:fill="FFFFFF"/>
            <w:tcMar>
              <w:top w:w="40" w:type="dxa"/>
              <w:left w:w="160" w:type="dxa"/>
              <w:bottom w:w="40" w:type="dxa"/>
              <w:right w:w="20" w:type="dxa"/>
            </w:tcMar>
            <w:vAlign w:val="center"/>
          </w:tcPr>
          <w:p w14:paraId="7681002C" w14:textId="77777777" w:rsidR="00075C46" w:rsidRPr="005775CD" w:rsidRDefault="00075C46" w:rsidP="008A2E82">
            <w:pPr>
              <w:rPr>
                <w:rFonts w:cs="Times New Roman"/>
                <w:sz w:val="20"/>
              </w:rPr>
            </w:pPr>
            <w:r w:rsidRPr="005775CD">
              <w:rPr>
                <w:rFonts w:eastAsia="Times New Roman" w:cs="Times New Roman"/>
                <w:i/>
                <w:sz w:val="20"/>
              </w:rPr>
              <w:t>к) доля отпуска тепловой энергии, осуществляемого потребителям по приборам учета, в общем объеме отпущенной тепловой энергии, %</w:t>
            </w:r>
          </w:p>
        </w:tc>
      </w:tr>
      <w:tr w:rsidR="00075C46" w:rsidRPr="005775CD" w14:paraId="1154A27F" w14:textId="77777777" w:rsidTr="008A2E82">
        <w:trPr>
          <w:gridAfter w:val="1"/>
          <w:wAfter w:w="7" w:type="dxa"/>
          <w:jc w:val="center"/>
        </w:trPr>
        <w:tc>
          <w:tcPr>
            <w:tcW w:w="2299" w:type="dxa"/>
            <w:gridSpan w:val="2"/>
            <w:shd w:val="clear" w:color="auto" w:fill="FFFFFF"/>
            <w:tcMar>
              <w:top w:w="40" w:type="dxa"/>
              <w:left w:w="200" w:type="dxa"/>
              <w:bottom w:w="40" w:type="dxa"/>
              <w:right w:w="200" w:type="dxa"/>
            </w:tcMar>
            <w:vAlign w:val="center"/>
          </w:tcPr>
          <w:p w14:paraId="21F9FBF6" w14:textId="77777777" w:rsidR="00075C46" w:rsidRPr="005775CD" w:rsidRDefault="00075C46" w:rsidP="008A2E82">
            <w:pPr>
              <w:jc w:val="center"/>
              <w:rPr>
                <w:rFonts w:cs="Times New Roman"/>
                <w:sz w:val="20"/>
              </w:rPr>
            </w:pPr>
            <w:r w:rsidRPr="005775CD">
              <w:rPr>
                <w:rFonts w:eastAsia="Times New Roman" w:cs="Times New Roman"/>
                <w:sz w:val="20"/>
              </w:rPr>
              <w:t>В целом по муниципальному образованию</w:t>
            </w:r>
          </w:p>
        </w:tc>
        <w:tc>
          <w:tcPr>
            <w:tcW w:w="1150" w:type="dxa"/>
            <w:shd w:val="clear" w:color="auto" w:fill="FFFFFF"/>
            <w:tcMar>
              <w:top w:w="40" w:type="dxa"/>
              <w:left w:w="200" w:type="dxa"/>
              <w:bottom w:w="40" w:type="dxa"/>
              <w:right w:w="200" w:type="dxa"/>
            </w:tcMar>
            <w:vAlign w:val="center"/>
          </w:tcPr>
          <w:p w14:paraId="0E43DF17" w14:textId="77777777" w:rsidR="00075C46" w:rsidRPr="005775CD" w:rsidRDefault="00075C46" w:rsidP="008A2E82">
            <w:pPr>
              <w:jc w:val="center"/>
              <w:rPr>
                <w:rFonts w:cs="Times New Roman"/>
                <w:sz w:val="20"/>
              </w:rPr>
            </w:pPr>
            <w:r w:rsidRPr="005775CD">
              <w:rPr>
                <w:rFonts w:eastAsia="Times New Roman" w:cs="Times New Roman"/>
                <w:sz w:val="20"/>
              </w:rPr>
              <w:t>0,0000</w:t>
            </w:r>
          </w:p>
        </w:tc>
        <w:tc>
          <w:tcPr>
            <w:tcW w:w="1150" w:type="dxa"/>
            <w:shd w:val="clear" w:color="auto" w:fill="FFFFFF"/>
            <w:tcMar>
              <w:top w:w="40" w:type="dxa"/>
              <w:left w:w="200" w:type="dxa"/>
              <w:bottom w:w="40" w:type="dxa"/>
              <w:right w:w="200" w:type="dxa"/>
            </w:tcMar>
            <w:vAlign w:val="center"/>
          </w:tcPr>
          <w:p w14:paraId="5CD23D36" w14:textId="77777777" w:rsidR="00075C46" w:rsidRPr="005775CD" w:rsidRDefault="00075C46" w:rsidP="008A2E82">
            <w:pPr>
              <w:jc w:val="center"/>
              <w:rPr>
                <w:rFonts w:cs="Times New Roman"/>
                <w:sz w:val="20"/>
              </w:rPr>
            </w:pPr>
            <w:r w:rsidRPr="005775CD">
              <w:rPr>
                <w:rFonts w:eastAsia="Times New Roman" w:cs="Times New Roman"/>
                <w:sz w:val="20"/>
              </w:rPr>
              <w:t>0,0000</w:t>
            </w:r>
          </w:p>
        </w:tc>
        <w:tc>
          <w:tcPr>
            <w:tcW w:w="1150" w:type="dxa"/>
            <w:shd w:val="clear" w:color="auto" w:fill="FFFFFF"/>
            <w:tcMar>
              <w:top w:w="40" w:type="dxa"/>
              <w:left w:w="200" w:type="dxa"/>
              <w:bottom w:w="40" w:type="dxa"/>
              <w:right w:w="200" w:type="dxa"/>
            </w:tcMar>
            <w:vAlign w:val="center"/>
          </w:tcPr>
          <w:p w14:paraId="088321E1" w14:textId="77777777" w:rsidR="00075C46" w:rsidRPr="005775CD" w:rsidRDefault="00075C46" w:rsidP="008A2E82">
            <w:pPr>
              <w:jc w:val="center"/>
              <w:rPr>
                <w:rFonts w:cs="Times New Roman"/>
                <w:sz w:val="20"/>
              </w:rPr>
            </w:pPr>
            <w:r w:rsidRPr="005775CD">
              <w:rPr>
                <w:rFonts w:eastAsia="Times New Roman" w:cs="Times New Roman"/>
                <w:sz w:val="20"/>
              </w:rPr>
              <w:t>0,0000</w:t>
            </w:r>
          </w:p>
        </w:tc>
        <w:tc>
          <w:tcPr>
            <w:tcW w:w="1150" w:type="dxa"/>
            <w:shd w:val="clear" w:color="auto" w:fill="FFFFFF"/>
            <w:tcMar>
              <w:top w:w="40" w:type="dxa"/>
              <w:left w:w="200" w:type="dxa"/>
              <w:bottom w:w="40" w:type="dxa"/>
              <w:right w:w="200" w:type="dxa"/>
            </w:tcMar>
            <w:vAlign w:val="center"/>
          </w:tcPr>
          <w:p w14:paraId="29B75F60" w14:textId="77777777" w:rsidR="00075C46" w:rsidRPr="005775CD" w:rsidRDefault="00075C46" w:rsidP="008A2E82">
            <w:pPr>
              <w:jc w:val="center"/>
              <w:rPr>
                <w:rFonts w:cs="Times New Roman"/>
                <w:sz w:val="20"/>
              </w:rPr>
            </w:pPr>
            <w:r w:rsidRPr="005775CD">
              <w:rPr>
                <w:rFonts w:eastAsia="Times New Roman" w:cs="Times New Roman"/>
                <w:sz w:val="20"/>
              </w:rPr>
              <w:t>0,0000</w:t>
            </w:r>
          </w:p>
        </w:tc>
        <w:tc>
          <w:tcPr>
            <w:tcW w:w="1150" w:type="dxa"/>
            <w:shd w:val="clear" w:color="auto" w:fill="FFFFFF"/>
            <w:tcMar>
              <w:top w:w="40" w:type="dxa"/>
              <w:left w:w="200" w:type="dxa"/>
              <w:bottom w:w="40" w:type="dxa"/>
              <w:right w:w="200" w:type="dxa"/>
            </w:tcMar>
            <w:vAlign w:val="center"/>
          </w:tcPr>
          <w:p w14:paraId="7AD2A6E9" w14:textId="77777777" w:rsidR="00075C46" w:rsidRPr="005775CD" w:rsidRDefault="00075C46" w:rsidP="008A2E82">
            <w:pPr>
              <w:jc w:val="center"/>
              <w:rPr>
                <w:rFonts w:cs="Times New Roman"/>
                <w:sz w:val="20"/>
              </w:rPr>
            </w:pPr>
            <w:r w:rsidRPr="005775CD">
              <w:rPr>
                <w:rFonts w:eastAsia="Times New Roman" w:cs="Times New Roman"/>
                <w:sz w:val="20"/>
              </w:rPr>
              <w:t>0,0000</w:t>
            </w:r>
          </w:p>
        </w:tc>
        <w:tc>
          <w:tcPr>
            <w:tcW w:w="1150" w:type="dxa"/>
            <w:shd w:val="clear" w:color="auto" w:fill="FFFFFF"/>
            <w:tcMar>
              <w:top w:w="40" w:type="dxa"/>
              <w:left w:w="200" w:type="dxa"/>
              <w:bottom w:w="40" w:type="dxa"/>
              <w:right w:w="200" w:type="dxa"/>
            </w:tcMar>
            <w:vAlign w:val="center"/>
          </w:tcPr>
          <w:p w14:paraId="7E5A2BF5" w14:textId="77777777" w:rsidR="00075C46" w:rsidRPr="005775CD" w:rsidRDefault="00075C46" w:rsidP="008A2E82">
            <w:pPr>
              <w:jc w:val="center"/>
              <w:rPr>
                <w:rFonts w:cs="Times New Roman"/>
                <w:sz w:val="20"/>
              </w:rPr>
            </w:pPr>
            <w:r w:rsidRPr="005775CD">
              <w:rPr>
                <w:rFonts w:eastAsia="Times New Roman" w:cs="Times New Roman"/>
                <w:sz w:val="20"/>
              </w:rPr>
              <w:t>0,0000</w:t>
            </w:r>
          </w:p>
        </w:tc>
        <w:tc>
          <w:tcPr>
            <w:tcW w:w="1150" w:type="dxa"/>
            <w:shd w:val="clear" w:color="auto" w:fill="FFFFFF"/>
            <w:tcMar>
              <w:top w:w="40" w:type="dxa"/>
              <w:left w:w="200" w:type="dxa"/>
              <w:bottom w:w="40" w:type="dxa"/>
              <w:right w:w="200" w:type="dxa"/>
            </w:tcMar>
            <w:vAlign w:val="center"/>
          </w:tcPr>
          <w:p w14:paraId="645544D2" w14:textId="77777777" w:rsidR="00075C46" w:rsidRPr="005775CD" w:rsidRDefault="00075C46" w:rsidP="008A2E82">
            <w:pPr>
              <w:jc w:val="center"/>
              <w:rPr>
                <w:rFonts w:cs="Times New Roman"/>
                <w:sz w:val="20"/>
              </w:rPr>
            </w:pPr>
            <w:r w:rsidRPr="005775CD">
              <w:rPr>
                <w:rFonts w:eastAsia="Times New Roman" w:cs="Times New Roman"/>
                <w:sz w:val="20"/>
              </w:rPr>
              <w:t>0,0000</w:t>
            </w:r>
          </w:p>
        </w:tc>
        <w:tc>
          <w:tcPr>
            <w:tcW w:w="1150" w:type="dxa"/>
            <w:shd w:val="clear" w:color="auto" w:fill="FFFFFF"/>
            <w:tcMar>
              <w:top w:w="40" w:type="dxa"/>
              <w:left w:w="200" w:type="dxa"/>
              <w:bottom w:w="40" w:type="dxa"/>
              <w:right w:w="200" w:type="dxa"/>
            </w:tcMar>
            <w:vAlign w:val="center"/>
          </w:tcPr>
          <w:p w14:paraId="363E1F01" w14:textId="77777777" w:rsidR="00075C46" w:rsidRPr="005775CD" w:rsidRDefault="00075C46" w:rsidP="008A2E82">
            <w:pPr>
              <w:jc w:val="center"/>
              <w:rPr>
                <w:rFonts w:cs="Times New Roman"/>
                <w:sz w:val="20"/>
              </w:rPr>
            </w:pPr>
            <w:r w:rsidRPr="005775CD">
              <w:rPr>
                <w:rFonts w:eastAsia="Times New Roman" w:cs="Times New Roman"/>
                <w:sz w:val="20"/>
              </w:rPr>
              <w:t>0,0000</w:t>
            </w:r>
          </w:p>
        </w:tc>
        <w:tc>
          <w:tcPr>
            <w:tcW w:w="1150" w:type="dxa"/>
            <w:shd w:val="clear" w:color="auto" w:fill="FFFFFF"/>
            <w:tcMar>
              <w:top w:w="40" w:type="dxa"/>
              <w:left w:w="200" w:type="dxa"/>
              <w:bottom w:w="40" w:type="dxa"/>
              <w:right w:w="200" w:type="dxa"/>
            </w:tcMar>
            <w:vAlign w:val="center"/>
          </w:tcPr>
          <w:p w14:paraId="083846BA" w14:textId="77777777" w:rsidR="00075C46" w:rsidRPr="005775CD" w:rsidRDefault="00075C46" w:rsidP="008A2E82">
            <w:pPr>
              <w:jc w:val="center"/>
              <w:rPr>
                <w:rFonts w:cs="Times New Roman"/>
                <w:sz w:val="20"/>
              </w:rPr>
            </w:pPr>
            <w:r w:rsidRPr="005775CD">
              <w:rPr>
                <w:rFonts w:eastAsia="Times New Roman" w:cs="Times New Roman"/>
                <w:sz w:val="20"/>
              </w:rPr>
              <w:t>0,0000</w:t>
            </w:r>
          </w:p>
        </w:tc>
        <w:tc>
          <w:tcPr>
            <w:tcW w:w="1150" w:type="dxa"/>
            <w:shd w:val="clear" w:color="auto" w:fill="FFFFFF"/>
            <w:tcMar>
              <w:top w:w="40" w:type="dxa"/>
              <w:left w:w="200" w:type="dxa"/>
              <w:bottom w:w="40" w:type="dxa"/>
              <w:right w:w="200" w:type="dxa"/>
            </w:tcMar>
            <w:vAlign w:val="center"/>
          </w:tcPr>
          <w:p w14:paraId="71FE0D7B" w14:textId="77777777" w:rsidR="00075C46" w:rsidRPr="005775CD" w:rsidRDefault="00075C46" w:rsidP="008A2E82">
            <w:pPr>
              <w:jc w:val="center"/>
              <w:rPr>
                <w:rFonts w:cs="Times New Roman"/>
                <w:sz w:val="20"/>
              </w:rPr>
            </w:pPr>
            <w:r w:rsidRPr="005775CD">
              <w:rPr>
                <w:rFonts w:eastAsia="Times New Roman" w:cs="Times New Roman"/>
                <w:sz w:val="20"/>
              </w:rPr>
              <w:t>0,0000</w:t>
            </w:r>
          </w:p>
        </w:tc>
        <w:tc>
          <w:tcPr>
            <w:tcW w:w="1150" w:type="dxa"/>
            <w:shd w:val="clear" w:color="auto" w:fill="FFFFFF"/>
            <w:tcMar>
              <w:top w:w="40" w:type="dxa"/>
              <w:left w:w="200" w:type="dxa"/>
              <w:bottom w:w="40" w:type="dxa"/>
              <w:right w:w="200" w:type="dxa"/>
            </w:tcMar>
            <w:vAlign w:val="center"/>
          </w:tcPr>
          <w:p w14:paraId="3A582590" w14:textId="77777777" w:rsidR="00075C46" w:rsidRPr="005775CD" w:rsidRDefault="00075C46" w:rsidP="008A2E82">
            <w:pPr>
              <w:jc w:val="center"/>
              <w:rPr>
                <w:rFonts w:cs="Times New Roman"/>
                <w:sz w:val="20"/>
              </w:rPr>
            </w:pPr>
            <w:r w:rsidRPr="005775CD">
              <w:rPr>
                <w:rFonts w:eastAsia="Times New Roman" w:cs="Times New Roman"/>
                <w:sz w:val="20"/>
              </w:rPr>
              <w:t>0,0000</w:t>
            </w:r>
          </w:p>
        </w:tc>
        <w:tc>
          <w:tcPr>
            <w:tcW w:w="1150" w:type="dxa"/>
            <w:shd w:val="clear" w:color="auto" w:fill="FFFFFF"/>
            <w:tcMar>
              <w:top w:w="40" w:type="dxa"/>
              <w:left w:w="200" w:type="dxa"/>
              <w:bottom w:w="40" w:type="dxa"/>
              <w:right w:w="200" w:type="dxa"/>
            </w:tcMar>
            <w:vAlign w:val="center"/>
          </w:tcPr>
          <w:p w14:paraId="62A5E525" w14:textId="77777777" w:rsidR="00075C46" w:rsidRPr="005775CD" w:rsidRDefault="00075C46" w:rsidP="008A2E82">
            <w:pPr>
              <w:jc w:val="center"/>
              <w:rPr>
                <w:rFonts w:cs="Times New Roman"/>
                <w:sz w:val="20"/>
              </w:rPr>
            </w:pPr>
            <w:r w:rsidRPr="005775CD">
              <w:rPr>
                <w:rFonts w:eastAsia="Times New Roman" w:cs="Times New Roman"/>
                <w:sz w:val="20"/>
              </w:rPr>
              <w:t>0,0000</w:t>
            </w:r>
          </w:p>
        </w:tc>
      </w:tr>
      <w:tr w:rsidR="00075C46" w:rsidRPr="005775CD" w14:paraId="22BF1F96" w14:textId="77777777" w:rsidTr="008A2E82">
        <w:trPr>
          <w:jc w:val="center"/>
        </w:trPr>
        <w:tc>
          <w:tcPr>
            <w:tcW w:w="16106" w:type="dxa"/>
            <w:gridSpan w:val="15"/>
            <w:shd w:val="clear" w:color="auto" w:fill="FFFFFF"/>
            <w:tcMar>
              <w:top w:w="40" w:type="dxa"/>
              <w:left w:w="160" w:type="dxa"/>
              <w:bottom w:w="40" w:type="dxa"/>
              <w:right w:w="20" w:type="dxa"/>
            </w:tcMar>
            <w:vAlign w:val="center"/>
          </w:tcPr>
          <w:p w14:paraId="76EAA4BF" w14:textId="77777777" w:rsidR="00075C46" w:rsidRPr="005775CD" w:rsidRDefault="00075C46" w:rsidP="008A2E82">
            <w:pPr>
              <w:rPr>
                <w:rFonts w:cs="Times New Roman"/>
                <w:sz w:val="20"/>
              </w:rPr>
            </w:pPr>
            <w:r w:rsidRPr="005775CD">
              <w:rPr>
                <w:rFonts w:eastAsia="Times New Roman" w:cs="Times New Roman"/>
                <w:i/>
                <w:sz w:val="20"/>
              </w:rPr>
              <w:t>л) средневзвешенный (по материальной характеристике) срок эксплуатации тепловых сетей (для каждой системы теплоснабжения), лет</w:t>
            </w:r>
          </w:p>
        </w:tc>
      </w:tr>
      <w:tr w:rsidR="00075C46" w:rsidRPr="005775CD" w14:paraId="344318A0" w14:textId="77777777" w:rsidTr="008A2E82">
        <w:trPr>
          <w:jc w:val="center"/>
        </w:trPr>
        <w:tc>
          <w:tcPr>
            <w:tcW w:w="16106" w:type="dxa"/>
            <w:gridSpan w:val="15"/>
            <w:shd w:val="clear" w:color="auto" w:fill="DBE5F1"/>
            <w:tcMar>
              <w:top w:w="40" w:type="dxa"/>
              <w:left w:w="20" w:type="dxa"/>
              <w:bottom w:w="40" w:type="dxa"/>
              <w:right w:w="20" w:type="dxa"/>
            </w:tcMar>
            <w:vAlign w:val="center"/>
          </w:tcPr>
          <w:p w14:paraId="192B7C0F" w14:textId="77777777" w:rsidR="00075C46" w:rsidRPr="005775CD" w:rsidRDefault="00075C46" w:rsidP="008A2E82">
            <w:pPr>
              <w:jc w:val="center"/>
              <w:rPr>
                <w:rFonts w:cs="Times New Roman"/>
                <w:sz w:val="20"/>
              </w:rPr>
            </w:pPr>
            <w:r w:rsidRPr="005775CD">
              <w:rPr>
                <w:rFonts w:eastAsia="Times New Roman" w:cs="Times New Roman"/>
                <w:sz w:val="20"/>
              </w:rPr>
              <w:t>МКУ «Хозяйственно-транспортный отдел администрации муниципального образования «Баргузинский район»</w:t>
            </w:r>
          </w:p>
        </w:tc>
      </w:tr>
      <w:tr w:rsidR="00075C46" w:rsidRPr="005775CD" w14:paraId="11D6545B" w14:textId="77777777" w:rsidTr="008A2E82">
        <w:trPr>
          <w:gridAfter w:val="1"/>
          <w:wAfter w:w="7" w:type="dxa"/>
          <w:jc w:val="center"/>
        </w:trPr>
        <w:tc>
          <w:tcPr>
            <w:tcW w:w="327" w:type="dxa"/>
            <w:shd w:val="clear" w:color="auto" w:fill="FFFFFF"/>
            <w:tcMar>
              <w:top w:w="40" w:type="dxa"/>
              <w:left w:w="20" w:type="dxa"/>
              <w:bottom w:w="40" w:type="dxa"/>
              <w:right w:w="20" w:type="dxa"/>
            </w:tcMar>
            <w:vAlign w:val="center"/>
          </w:tcPr>
          <w:p w14:paraId="0D148F6A" w14:textId="77777777" w:rsidR="00075C46" w:rsidRPr="005775CD" w:rsidRDefault="00075C46" w:rsidP="008A2E82">
            <w:pPr>
              <w:jc w:val="center"/>
              <w:rPr>
                <w:rFonts w:cs="Times New Roman"/>
                <w:sz w:val="20"/>
              </w:rPr>
            </w:pPr>
            <w:r w:rsidRPr="005775CD">
              <w:rPr>
                <w:rFonts w:eastAsia="Times New Roman" w:cs="Times New Roman"/>
                <w:sz w:val="20"/>
              </w:rPr>
              <w:t>1</w:t>
            </w:r>
          </w:p>
        </w:tc>
        <w:tc>
          <w:tcPr>
            <w:tcW w:w="1972" w:type="dxa"/>
            <w:shd w:val="clear" w:color="auto" w:fill="FFFFFF"/>
            <w:tcMar>
              <w:top w:w="40" w:type="dxa"/>
              <w:left w:w="200" w:type="dxa"/>
              <w:bottom w:w="40" w:type="dxa"/>
              <w:right w:w="200" w:type="dxa"/>
            </w:tcMar>
            <w:vAlign w:val="center"/>
          </w:tcPr>
          <w:p w14:paraId="68CE8E73" w14:textId="77777777" w:rsidR="00075C46" w:rsidRPr="005775CD" w:rsidRDefault="00075C46" w:rsidP="008A2E82">
            <w:pPr>
              <w:jc w:val="center"/>
              <w:rPr>
                <w:rFonts w:cs="Times New Roman"/>
                <w:sz w:val="20"/>
              </w:rPr>
            </w:pPr>
            <w:r w:rsidRPr="005775CD">
              <w:rPr>
                <w:rFonts w:eastAsia="Times New Roman" w:cs="Times New Roman"/>
                <w:sz w:val="20"/>
              </w:rPr>
              <w:t>Котельная «Баянгольская СОШ»</w:t>
            </w:r>
          </w:p>
        </w:tc>
        <w:tc>
          <w:tcPr>
            <w:tcW w:w="1150" w:type="dxa"/>
            <w:shd w:val="clear" w:color="auto" w:fill="FFFFFF"/>
            <w:tcMar>
              <w:top w:w="40" w:type="dxa"/>
              <w:left w:w="200" w:type="dxa"/>
              <w:bottom w:w="40" w:type="dxa"/>
              <w:right w:w="200" w:type="dxa"/>
            </w:tcMar>
            <w:vAlign w:val="center"/>
          </w:tcPr>
          <w:p w14:paraId="573BD3C7" w14:textId="77777777" w:rsidR="00075C46" w:rsidRPr="005775CD" w:rsidRDefault="00075C46" w:rsidP="008A2E82">
            <w:pPr>
              <w:jc w:val="center"/>
              <w:rPr>
                <w:rFonts w:cs="Times New Roman"/>
                <w:sz w:val="20"/>
              </w:rPr>
            </w:pPr>
            <w:r w:rsidRPr="005775CD">
              <w:rPr>
                <w:rFonts w:eastAsia="Times New Roman" w:cs="Times New Roman"/>
                <w:sz w:val="20"/>
              </w:rPr>
              <w:t>-</w:t>
            </w:r>
          </w:p>
        </w:tc>
        <w:tc>
          <w:tcPr>
            <w:tcW w:w="1150" w:type="dxa"/>
            <w:shd w:val="clear" w:color="auto" w:fill="FFFFFF"/>
            <w:tcMar>
              <w:top w:w="40" w:type="dxa"/>
              <w:left w:w="200" w:type="dxa"/>
              <w:bottom w:w="40" w:type="dxa"/>
              <w:right w:w="200" w:type="dxa"/>
            </w:tcMar>
            <w:vAlign w:val="center"/>
          </w:tcPr>
          <w:p w14:paraId="2D3858C1" w14:textId="77777777" w:rsidR="00075C46" w:rsidRPr="005775CD" w:rsidRDefault="00075C46" w:rsidP="008A2E82">
            <w:pPr>
              <w:jc w:val="center"/>
              <w:rPr>
                <w:rFonts w:cs="Times New Roman"/>
                <w:sz w:val="20"/>
              </w:rPr>
            </w:pPr>
            <w:r w:rsidRPr="005775CD">
              <w:rPr>
                <w:rFonts w:eastAsia="Times New Roman" w:cs="Times New Roman"/>
                <w:sz w:val="20"/>
              </w:rPr>
              <w:t>-</w:t>
            </w:r>
          </w:p>
        </w:tc>
        <w:tc>
          <w:tcPr>
            <w:tcW w:w="1150" w:type="dxa"/>
            <w:shd w:val="clear" w:color="auto" w:fill="FFFFFF"/>
            <w:tcMar>
              <w:top w:w="40" w:type="dxa"/>
              <w:left w:w="200" w:type="dxa"/>
              <w:bottom w:w="40" w:type="dxa"/>
              <w:right w:w="200" w:type="dxa"/>
            </w:tcMar>
            <w:vAlign w:val="center"/>
          </w:tcPr>
          <w:p w14:paraId="65B1A752" w14:textId="77777777" w:rsidR="00075C46" w:rsidRPr="005775CD" w:rsidRDefault="00075C46" w:rsidP="008A2E82">
            <w:pPr>
              <w:jc w:val="center"/>
              <w:rPr>
                <w:rFonts w:cs="Times New Roman"/>
                <w:sz w:val="20"/>
              </w:rPr>
            </w:pPr>
            <w:r w:rsidRPr="005775CD">
              <w:rPr>
                <w:rFonts w:eastAsia="Times New Roman" w:cs="Times New Roman"/>
                <w:sz w:val="20"/>
              </w:rPr>
              <w:t>-</w:t>
            </w:r>
          </w:p>
        </w:tc>
        <w:tc>
          <w:tcPr>
            <w:tcW w:w="1150" w:type="dxa"/>
            <w:shd w:val="clear" w:color="auto" w:fill="FFFFFF"/>
            <w:tcMar>
              <w:top w:w="40" w:type="dxa"/>
              <w:left w:w="200" w:type="dxa"/>
              <w:bottom w:w="40" w:type="dxa"/>
              <w:right w:w="200" w:type="dxa"/>
            </w:tcMar>
            <w:vAlign w:val="center"/>
          </w:tcPr>
          <w:p w14:paraId="6B6CF25E" w14:textId="77777777" w:rsidR="00075C46" w:rsidRPr="005775CD" w:rsidRDefault="00075C46" w:rsidP="008A2E82">
            <w:pPr>
              <w:jc w:val="center"/>
              <w:rPr>
                <w:rFonts w:cs="Times New Roman"/>
                <w:sz w:val="20"/>
              </w:rPr>
            </w:pPr>
            <w:r w:rsidRPr="005775CD">
              <w:rPr>
                <w:rFonts w:eastAsia="Times New Roman" w:cs="Times New Roman"/>
                <w:sz w:val="20"/>
              </w:rPr>
              <w:t>-</w:t>
            </w:r>
          </w:p>
        </w:tc>
        <w:tc>
          <w:tcPr>
            <w:tcW w:w="1150" w:type="dxa"/>
            <w:shd w:val="clear" w:color="auto" w:fill="FFFFFF"/>
            <w:tcMar>
              <w:top w:w="40" w:type="dxa"/>
              <w:left w:w="200" w:type="dxa"/>
              <w:bottom w:w="40" w:type="dxa"/>
              <w:right w:w="200" w:type="dxa"/>
            </w:tcMar>
            <w:vAlign w:val="center"/>
          </w:tcPr>
          <w:p w14:paraId="4D9AEA79" w14:textId="77777777" w:rsidR="00075C46" w:rsidRPr="005775CD" w:rsidRDefault="00075C46" w:rsidP="008A2E82">
            <w:pPr>
              <w:jc w:val="center"/>
              <w:rPr>
                <w:rFonts w:cs="Times New Roman"/>
                <w:sz w:val="20"/>
              </w:rPr>
            </w:pPr>
            <w:r w:rsidRPr="005775CD">
              <w:rPr>
                <w:rFonts w:eastAsia="Times New Roman" w:cs="Times New Roman"/>
                <w:sz w:val="20"/>
              </w:rPr>
              <w:t>-</w:t>
            </w:r>
          </w:p>
        </w:tc>
        <w:tc>
          <w:tcPr>
            <w:tcW w:w="1150" w:type="dxa"/>
            <w:shd w:val="clear" w:color="auto" w:fill="FFFFFF"/>
            <w:tcMar>
              <w:top w:w="40" w:type="dxa"/>
              <w:left w:w="200" w:type="dxa"/>
              <w:bottom w:w="40" w:type="dxa"/>
              <w:right w:w="200" w:type="dxa"/>
            </w:tcMar>
            <w:vAlign w:val="center"/>
          </w:tcPr>
          <w:p w14:paraId="4B21F434" w14:textId="77777777" w:rsidR="00075C46" w:rsidRPr="005775CD" w:rsidRDefault="00075C46" w:rsidP="008A2E82">
            <w:pPr>
              <w:jc w:val="center"/>
              <w:rPr>
                <w:rFonts w:cs="Times New Roman"/>
                <w:sz w:val="20"/>
              </w:rPr>
            </w:pPr>
            <w:r w:rsidRPr="005775CD">
              <w:rPr>
                <w:rFonts w:eastAsia="Times New Roman" w:cs="Times New Roman"/>
                <w:sz w:val="20"/>
              </w:rPr>
              <w:t>-</w:t>
            </w:r>
          </w:p>
        </w:tc>
        <w:tc>
          <w:tcPr>
            <w:tcW w:w="1150" w:type="dxa"/>
            <w:shd w:val="clear" w:color="auto" w:fill="FFFFFF"/>
            <w:tcMar>
              <w:top w:w="40" w:type="dxa"/>
              <w:left w:w="200" w:type="dxa"/>
              <w:bottom w:w="40" w:type="dxa"/>
              <w:right w:w="200" w:type="dxa"/>
            </w:tcMar>
            <w:vAlign w:val="center"/>
          </w:tcPr>
          <w:p w14:paraId="70A25D55" w14:textId="77777777" w:rsidR="00075C46" w:rsidRPr="005775CD" w:rsidRDefault="00075C46" w:rsidP="008A2E82">
            <w:pPr>
              <w:jc w:val="center"/>
              <w:rPr>
                <w:rFonts w:cs="Times New Roman"/>
                <w:sz w:val="20"/>
              </w:rPr>
            </w:pPr>
            <w:r w:rsidRPr="005775CD">
              <w:rPr>
                <w:rFonts w:eastAsia="Times New Roman" w:cs="Times New Roman"/>
                <w:sz w:val="20"/>
              </w:rPr>
              <w:t>-</w:t>
            </w:r>
          </w:p>
        </w:tc>
        <w:tc>
          <w:tcPr>
            <w:tcW w:w="1150" w:type="dxa"/>
            <w:shd w:val="clear" w:color="auto" w:fill="FFFFFF"/>
            <w:tcMar>
              <w:top w:w="40" w:type="dxa"/>
              <w:left w:w="200" w:type="dxa"/>
              <w:bottom w:w="40" w:type="dxa"/>
              <w:right w:w="200" w:type="dxa"/>
            </w:tcMar>
            <w:vAlign w:val="center"/>
          </w:tcPr>
          <w:p w14:paraId="1FE37C0B" w14:textId="77777777" w:rsidR="00075C46" w:rsidRPr="005775CD" w:rsidRDefault="00075C46" w:rsidP="008A2E82">
            <w:pPr>
              <w:jc w:val="center"/>
              <w:rPr>
                <w:rFonts w:cs="Times New Roman"/>
                <w:sz w:val="20"/>
              </w:rPr>
            </w:pPr>
            <w:r w:rsidRPr="005775CD">
              <w:rPr>
                <w:rFonts w:eastAsia="Times New Roman" w:cs="Times New Roman"/>
                <w:sz w:val="20"/>
              </w:rPr>
              <w:t>-</w:t>
            </w:r>
          </w:p>
        </w:tc>
        <w:tc>
          <w:tcPr>
            <w:tcW w:w="1150" w:type="dxa"/>
            <w:shd w:val="clear" w:color="auto" w:fill="FFFFFF"/>
            <w:tcMar>
              <w:top w:w="40" w:type="dxa"/>
              <w:left w:w="200" w:type="dxa"/>
              <w:bottom w:w="40" w:type="dxa"/>
              <w:right w:w="200" w:type="dxa"/>
            </w:tcMar>
            <w:vAlign w:val="center"/>
          </w:tcPr>
          <w:p w14:paraId="751A76B4" w14:textId="77777777" w:rsidR="00075C46" w:rsidRPr="005775CD" w:rsidRDefault="00075C46" w:rsidP="008A2E82">
            <w:pPr>
              <w:jc w:val="center"/>
              <w:rPr>
                <w:rFonts w:cs="Times New Roman"/>
                <w:sz w:val="20"/>
              </w:rPr>
            </w:pPr>
            <w:r w:rsidRPr="005775CD">
              <w:rPr>
                <w:rFonts w:eastAsia="Times New Roman" w:cs="Times New Roman"/>
                <w:sz w:val="20"/>
              </w:rPr>
              <w:t>-</w:t>
            </w:r>
          </w:p>
        </w:tc>
        <w:tc>
          <w:tcPr>
            <w:tcW w:w="1150" w:type="dxa"/>
            <w:shd w:val="clear" w:color="auto" w:fill="FFFFFF"/>
            <w:tcMar>
              <w:top w:w="40" w:type="dxa"/>
              <w:left w:w="200" w:type="dxa"/>
              <w:bottom w:w="40" w:type="dxa"/>
              <w:right w:w="200" w:type="dxa"/>
            </w:tcMar>
            <w:vAlign w:val="center"/>
          </w:tcPr>
          <w:p w14:paraId="1348C6E3" w14:textId="77777777" w:rsidR="00075C46" w:rsidRPr="005775CD" w:rsidRDefault="00075C46" w:rsidP="008A2E82">
            <w:pPr>
              <w:jc w:val="center"/>
              <w:rPr>
                <w:rFonts w:cs="Times New Roman"/>
                <w:sz w:val="20"/>
              </w:rPr>
            </w:pPr>
            <w:r w:rsidRPr="005775CD">
              <w:rPr>
                <w:rFonts w:eastAsia="Times New Roman" w:cs="Times New Roman"/>
                <w:sz w:val="20"/>
              </w:rPr>
              <w:t>-</w:t>
            </w:r>
          </w:p>
        </w:tc>
        <w:tc>
          <w:tcPr>
            <w:tcW w:w="1150" w:type="dxa"/>
            <w:shd w:val="clear" w:color="auto" w:fill="FFFFFF"/>
            <w:tcMar>
              <w:top w:w="40" w:type="dxa"/>
              <w:left w:w="200" w:type="dxa"/>
              <w:bottom w:w="40" w:type="dxa"/>
              <w:right w:w="200" w:type="dxa"/>
            </w:tcMar>
            <w:vAlign w:val="center"/>
          </w:tcPr>
          <w:p w14:paraId="6A02B0BA" w14:textId="77777777" w:rsidR="00075C46" w:rsidRPr="005775CD" w:rsidRDefault="00075C46" w:rsidP="008A2E82">
            <w:pPr>
              <w:jc w:val="center"/>
              <w:rPr>
                <w:rFonts w:cs="Times New Roman"/>
                <w:sz w:val="20"/>
              </w:rPr>
            </w:pPr>
            <w:r w:rsidRPr="005775CD">
              <w:rPr>
                <w:rFonts w:eastAsia="Times New Roman" w:cs="Times New Roman"/>
                <w:sz w:val="20"/>
              </w:rPr>
              <w:t>-</w:t>
            </w:r>
          </w:p>
        </w:tc>
        <w:tc>
          <w:tcPr>
            <w:tcW w:w="1150" w:type="dxa"/>
            <w:shd w:val="clear" w:color="auto" w:fill="FFFFFF"/>
            <w:tcMar>
              <w:top w:w="40" w:type="dxa"/>
              <w:left w:w="200" w:type="dxa"/>
              <w:bottom w:w="40" w:type="dxa"/>
              <w:right w:w="200" w:type="dxa"/>
            </w:tcMar>
            <w:vAlign w:val="center"/>
          </w:tcPr>
          <w:p w14:paraId="0442CD9B" w14:textId="77777777" w:rsidR="00075C46" w:rsidRPr="005775CD" w:rsidRDefault="00075C46" w:rsidP="008A2E82">
            <w:pPr>
              <w:jc w:val="center"/>
              <w:rPr>
                <w:rFonts w:cs="Times New Roman"/>
                <w:sz w:val="20"/>
              </w:rPr>
            </w:pPr>
            <w:r w:rsidRPr="005775CD">
              <w:rPr>
                <w:rFonts w:eastAsia="Times New Roman" w:cs="Times New Roman"/>
                <w:sz w:val="20"/>
              </w:rPr>
              <w:t>-</w:t>
            </w:r>
          </w:p>
        </w:tc>
      </w:tr>
      <w:tr w:rsidR="00075C46" w:rsidRPr="005775CD" w14:paraId="465AE496" w14:textId="77777777" w:rsidTr="008A2E82">
        <w:trPr>
          <w:jc w:val="center"/>
        </w:trPr>
        <w:tc>
          <w:tcPr>
            <w:tcW w:w="16106" w:type="dxa"/>
            <w:gridSpan w:val="15"/>
            <w:shd w:val="clear" w:color="auto" w:fill="FFFFFF"/>
            <w:tcMar>
              <w:top w:w="40" w:type="dxa"/>
              <w:left w:w="160" w:type="dxa"/>
              <w:bottom w:w="40" w:type="dxa"/>
              <w:right w:w="20" w:type="dxa"/>
            </w:tcMar>
            <w:vAlign w:val="center"/>
          </w:tcPr>
          <w:p w14:paraId="666EDE81" w14:textId="77777777" w:rsidR="00075C46" w:rsidRPr="005775CD" w:rsidRDefault="00075C46" w:rsidP="008A2E82">
            <w:pPr>
              <w:rPr>
                <w:rFonts w:cs="Times New Roman"/>
                <w:sz w:val="20"/>
              </w:rPr>
            </w:pPr>
            <w:r w:rsidRPr="005775CD">
              <w:rPr>
                <w:rFonts w:eastAsia="Times New Roman" w:cs="Times New Roman"/>
                <w:i/>
                <w:sz w:val="20"/>
              </w:rPr>
              <w:t>м) отношение материальной характеристики тепловых сетей, реконструированных за год, к общей материальной характеристике тепловых сетей (фактическое значение за отчетный период и прогноз изменения при реализации проектов, указанных в утвержденной схеме теплоснабжения) (для каждой системы теплоснабжения, а также для городского округа), о.е.</w:t>
            </w:r>
          </w:p>
        </w:tc>
      </w:tr>
      <w:tr w:rsidR="00075C46" w:rsidRPr="005775CD" w14:paraId="2ACA2306" w14:textId="77777777" w:rsidTr="008A2E82">
        <w:trPr>
          <w:jc w:val="center"/>
        </w:trPr>
        <w:tc>
          <w:tcPr>
            <w:tcW w:w="16106" w:type="dxa"/>
            <w:gridSpan w:val="15"/>
            <w:shd w:val="clear" w:color="auto" w:fill="DBE5F1"/>
            <w:tcMar>
              <w:top w:w="40" w:type="dxa"/>
              <w:left w:w="20" w:type="dxa"/>
              <w:bottom w:w="40" w:type="dxa"/>
              <w:right w:w="20" w:type="dxa"/>
            </w:tcMar>
            <w:vAlign w:val="center"/>
          </w:tcPr>
          <w:p w14:paraId="280033A6" w14:textId="77777777" w:rsidR="00075C46" w:rsidRPr="005775CD" w:rsidRDefault="00075C46" w:rsidP="008A2E82">
            <w:pPr>
              <w:jc w:val="center"/>
              <w:rPr>
                <w:rFonts w:cs="Times New Roman"/>
                <w:sz w:val="20"/>
              </w:rPr>
            </w:pPr>
            <w:r w:rsidRPr="005775CD">
              <w:rPr>
                <w:rFonts w:eastAsia="Times New Roman" w:cs="Times New Roman"/>
                <w:sz w:val="20"/>
              </w:rPr>
              <w:t>МКУ «Хозяйственно-транспортный отдел администрации муниципального образования «Баргузинский район»</w:t>
            </w:r>
          </w:p>
        </w:tc>
      </w:tr>
      <w:tr w:rsidR="00075C46" w:rsidRPr="005775CD" w14:paraId="1E0C96BC" w14:textId="77777777" w:rsidTr="008A2E82">
        <w:trPr>
          <w:gridAfter w:val="1"/>
          <w:wAfter w:w="7" w:type="dxa"/>
          <w:jc w:val="center"/>
        </w:trPr>
        <w:tc>
          <w:tcPr>
            <w:tcW w:w="327" w:type="dxa"/>
            <w:shd w:val="clear" w:color="auto" w:fill="FFFFFF"/>
            <w:tcMar>
              <w:top w:w="40" w:type="dxa"/>
              <w:left w:w="20" w:type="dxa"/>
              <w:bottom w:w="40" w:type="dxa"/>
              <w:right w:w="20" w:type="dxa"/>
            </w:tcMar>
            <w:vAlign w:val="center"/>
          </w:tcPr>
          <w:p w14:paraId="27AE6E1B" w14:textId="77777777" w:rsidR="00075C46" w:rsidRPr="005775CD" w:rsidRDefault="00075C46" w:rsidP="008A2E82">
            <w:pPr>
              <w:jc w:val="center"/>
              <w:rPr>
                <w:rFonts w:cs="Times New Roman"/>
                <w:sz w:val="20"/>
              </w:rPr>
            </w:pPr>
            <w:r w:rsidRPr="005775CD">
              <w:rPr>
                <w:rFonts w:eastAsia="Times New Roman" w:cs="Times New Roman"/>
                <w:sz w:val="20"/>
              </w:rPr>
              <w:t>1</w:t>
            </w:r>
          </w:p>
        </w:tc>
        <w:tc>
          <w:tcPr>
            <w:tcW w:w="1972" w:type="dxa"/>
            <w:shd w:val="clear" w:color="auto" w:fill="FFFFFF"/>
            <w:tcMar>
              <w:top w:w="40" w:type="dxa"/>
              <w:left w:w="200" w:type="dxa"/>
              <w:bottom w:w="40" w:type="dxa"/>
              <w:right w:w="200" w:type="dxa"/>
            </w:tcMar>
            <w:vAlign w:val="center"/>
          </w:tcPr>
          <w:p w14:paraId="69C2BBE0" w14:textId="77777777" w:rsidR="00075C46" w:rsidRPr="005775CD" w:rsidRDefault="00075C46" w:rsidP="008A2E82">
            <w:pPr>
              <w:jc w:val="center"/>
              <w:rPr>
                <w:rFonts w:cs="Times New Roman"/>
                <w:sz w:val="20"/>
              </w:rPr>
            </w:pPr>
            <w:r w:rsidRPr="005775CD">
              <w:rPr>
                <w:rFonts w:eastAsia="Times New Roman" w:cs="Times New Roman"/>
                <w:sz w:val="20"/>
              </w:rPr>
              <w:t>Котельная «Баянгольская СОШ»</w:t>
            </w:r>
          </w:p>
        </w:tc>
        <w:tc>
          <w:tcPr>
            <w:tcW w:w="1150" w:type="dxa"/>
            <w:shd w:val="clear" w:color="auto" w:fill="FFFFFF"/>
            <w:tcMar>
              <w:top w:w="40" w:type="dxa"/>
              <w:left w:w="200" w:type="dxa"/>
              <w:bottom w:w="40" w:type="dxa"/>
              <w:right w:w="200" w:type="dxa"/>
            </w:tcMar>
            <w:vAlign w:val="center"/>
          </w:tcPr>
          <w:p w14:paraId="6EAE77CF" w14:textId="77777777" w:rsidR="00075C46" w:rsidRPr="005775CD" w:rsidRDefault="00075C46" w:rsidP="008A2E82">
            <w:pPr>
              <w:jc w:val="center"/>
              <w:rPr>
                <w:rFonts w:cs="Times New Roman"/>
                <w:sz w:val="20"/>
              </w:rPr>
            </w:pPr>
            <w:r w:rsidRPr="005775CD">
              <w:rPr>
                <w:rFonts w:eastAsia="Times New Roman" w:cs="Times New Roman"/>
                <w:sz w:val="20"/>
              </w:rPr>
              <w:t>-</w:t>
            </w:r>
          </w:p>
        </w:tc>
        <w:tc>
          <w:tcPr>
            <w:tcW w:w="1150" w:type="dxa"/>
            <w:shd w:val="clear" w:color="auto" w:fill="FFFFFF"/>
            <w:tcMar>
              <w:top w:w="40" w:type="dxa"/>
              <w:left w:w="200" w:type="dxa"/>
              <w:bottom w:w="40" w:type="dxa"/>
              <w:right w:w="200" w:type="dxa"/>
            </w:tcMar>
            <w:vAlign w:val="center"/>
          </w:tcPr>
          <w:p w14:paraId="36372E92" w14:textId="77777777" w:rsidR="00075C46" w:rsidRPr="005775CD" w:rsidRDefault="00075C46" w:rsidP="008A2E82">
            <w:pPr>
              <w:jc w:val="center"/>
              <w:rPr>
                <w:rFonts w:cs="Times New Roman"/>
                <w:sz w:val="20"/>
              </w:rPr>
            </w:pPr>
            <w:r w:rsidRPr="005775CD">
              <w:rPr>
                <w:rFonts w:eastAsia="Times New Roman" w:cs="Times New Roman"/>
                <w:sz w:val="20"/>
              </w:rPr>
              <w:t>-</w:t>
            </w:r>
          </w:p>
        </w:tc>
        <w:tc>
          <w:tcPr>
            <w:tcW w:w="1150" w:type="dxa"/>
            <w:shd w:val="clear" w:color="auto" w:fill="FFFFFF"/>
            <w:tcMar>
              <w:top w:w="40" w:type="dxa"/>
              <w:left w:w="200" w:type="dxa"/>
              <w:bottom w:w="40" w:type="dxa"/>
              <w:right w:w="200" w:type="dxa"/>
            </w:tcMar>
            <w:vAlign w:val="center"/>
          </w:tcPr>
          <w:p w14:paraId="7E025FF1" w14:textId="77777777" w:rsidR="00075C46" w:rsidRPr="005775CD" w:rsidRDefault="00075C46" w:rsidP="008A2E82">
            <w:pPr>
              <w:jc w:val="center"/>
              <w:rPr>
                <w:rFonts w:cs="Times New Roman"/>
                <w:sz w:val="20"/>
              </w:rPr>
            </w:pPr>
            <w:r w:rsidRPr="005775CD">
              <w:rPr>
                <w:rFonts w:eastAsia="Times New Roman" w:cs="Times New Roman"/>
                <w:sz w:val="20"/>
              </w:rPr>
              <w:t>-</w:t>
            </w:r>
          </w:p>
        </w:tc>
        <w:tc>
          <w:tcPr>
            <w:tcW w:w="1150" w:type="dxa"/>
            <w:shd w:val="clear" w:color="auto" w:fill="FFFFFF"/>
            <w:tcMar>
              <w:top w:w="40" w:type="dxa"/>
              <w:left w:w="200" w:type="dxa"/>
              <w:bottom w:w="40" w:type="dxa"/>
              <w:right w:w="200" w:type="dxa"/>
            </w:tcMar>
            <w:vAlign w:val="center"/>
          </w:tcPr>
          <w:p w14:paraId="3C2796A3" w14:textId="77777777" w:rsidR="00075C46" w:rsidRPr="005775CD" w:rsidRDefault="00075C46" w:rsidP="008A2E82">
            <w:pPr>
              <w:jc w:val="center"/>
              <w:rPr>
                <w:rFonts w:cs="Times New Roman"/>
                <w:sz w:val="20"/>
              </w:rPr>
            </w:pPr>
            <w:r w:rsidRPr="005775CD">
              <w:rPr>
                <w:rFonts w:eastAsia="Times New Roman" w:cs="Times New Roman"/>
                <w:sz w:val="20"/>
              </w:rPr>
              <w:t>-</w:t>
            </w:r>
          </w:p>
        </w:tc>
        <w:tc>
          <w:tcPr>
            <w:tcW w:w="1150" w:type="dxa"/>
            <w:shd w:val="clear" w:color="auto" w:fill="FFFFFF"/>
            <w:tcMar>
              <w:top w:w="40" w:type="dxa"/>
              <w:left w:w="200" w:type="dxa"/>
              <w:bottom w:w="40" w:type="dxa"/>
              <w:right w:w="200" w:type="dxa"/>
            </w:tcMar>
            <w:vAlign w:val="center"/>
          </w:tcPr>
          <w:p w14:paraId="55CACF3E" w14:textId="77777777" w:rsidR="00075C46" w:rsidRPr="005775CD" w:rsidRDefault="00075C46" w:rsidP="008A2E82">
            <w:pPr>
              <w:jc w:val="center"/>
              <w:rPr>
                <w:rFonts w:cs="Times New Roman"/>
                <w:sz w:val="20"/>
              </w:rPr>
            </w:pPr>
            <w:r w:rsidRPr="005775CD">
              <w:rPr>
                <w:rFonts w:eastAsia="Times New Roman" w:cs="Times New Roman"/>
                <w:sz w:val="20"/>
              </w:rPr>
              <w:t>-</w:t>
            </w:r>
          </w:p>
        </w:tc>
        <w:tc>
          <w:tcPr>
            <w:tcW w:w="1150" w:type="dxa"/>
            <w:shd w:val="clear" w:color="auto" w:fill="FFFFFF"/>
            <w:tcMar>
              <w:top w:w="40" w:type="dxa"/>
              <w:left w:w="200" w:type="dxa"/>
              <w:bottom w:w="40" w:type="dxa"/>
              <w:right w:w="200" w:type="dxa"/>
            </w:tcMar>
            <w:vAlign w:val="center"/>
          </w:tcPr>
          <w:p w14:paraId="607D6A2B" w14:textId="77777777" w:rsidR="00075C46" w:rsidRPr="005775CD" w:rsidRDefault="00075C46" w:rsidP="008A2E82">
            <w:pPr>
              <w:jc w:val="center"/>
              <w:rPr>
                <w:rFonts w:cs="Times New Roman"/>
                <w:sz w:val="20"/>
              </w:rPr>
            </w:pPr>
            <w:r w:rsidRPr="005775CD">
              <w:rPr>
                <w:rFonts w:eastAsia="Times New Roman" w:cs="Times New Roman"/>
                <w:sz w:val="20"/>
              </w:rPr>
              <w:t>-</w:t>
            </w:r>
          </w:p>
        </w:tc>
        <w:tc>
          <w:tcPr>
            <w:tcW w:w="1150" w:type="dxa"/>
            <w:shd w:val="clear" w:color="auto" w:fill="FFFFFF"/>
            <w:tcMar>
              <w:top w:w="40" w:type="dxa"/>
              <w:left w:w="200" w:type="dxa"/>
              <w:bottom w:w="40" w:type="dxa"/>
              <w:right w:w="200" w:type="dxa"/>
            </w:tcMar>
            <w:vAlign w:val="center"/>
          </w:tcPr>
          <w:p w14:paraId="465EDBFF" w14:textId="77777777" w:rsidR="00075C46" w:rsidRPr="005775CD" w:rsidRDefault="00075C46" w:rsidP="008A2E82">
            <w:pPr>
              <w:jc w:val="center"/>
              <w:rPr>
                <w:rFonts w:cs="Times New Roman"/>
                <w:sz w:val="20"/>
              </w:rPr>
            </w:pPr>
            <w:r w:rsidRPr="005775CD">
              <w:rPr>
                <w:rFonts w:eastAsia="Times New Roman" w:cs="Times New Roman"/>
                <w:sz w:val="20"/>
              </w:rPr>
              <w:t>-</w:t>
            </w:r>
          </w:p>
        </w:tc>
        <w:tc>
          <w:tcPr>
            <w:tcW w:w="1150" w:type="dxa"/>
            <w:shd w:val="clear" w:color="auto" w:fill="FFFFFF"/>
            <w:tcMar>
              <w:top w:w="40" w:type="dxa"/>
              <w:left w:w="200" w:type="dxa"/>
              <w:bottom w:w="40" w:type="dxa"/>
              <w:right w:w="200" w:type="dxa"/>
            </w:tcMar>
            <w:vAlign w:val="center"/>
          </w:tcPr>
          <w:p w14:paraId="402AA073" w14:textId="77777777" w:rsidR="00075C46" w:rsidRPr="005775CD" w:rsidRDefault="00075C46" w:rsidP="008A2E82">
            <w:pPr>
              <w:jc w:val="center"/>
              <w:rPr>
                <w:rFonts w:cs="Times New Roman"/>
                <w:sz w:val="20"/>
              </w:rPr>
            </w:pPr>
            <w:r w:rsidRPr="005775CD">
              <w:rPr>
                <w:rFonts w:eastAsia="Times New Roman" w:cs="Times New Roman"/>
                <w:sz w:val="20"/>
              </w:rPr>
              <w:t>-</w:t>
            </w:r>
          </w:p>
        </w:tc>
        <w:tc>
          <w:tcPr>
            <w:tcW w:w="1150" w:type="dxa"/>
            <w:shd w:val="clear" w:color="auto" w:fill="FFFFFF"/>
            <w:tcMar>
              <w:top w:w="40" w:type="dxa"/>
              <w:left w:w="200" w:type="dxa"/>
              <w:bottom w:w="40" w:type="dxa"/>
              <w:right w:w="200" w:type="dxa"/>
            </w:tcMar>
            <w:vAlign w:val="center"/>
          </w:tcPr>
          <w:p w14:paraId="3E5A3B50" w14:textId="77777777" w:rsidR="00075C46" w:rsidRPr="005775CD" w:rsidRDefault="00075C46" w:rsidP="008A2E82">
            <w:pPr>
              <w:jc w:val="center"/>
              <w:rPr>
                <w:rFonts w:cs="Times New Roman"/>
                <w:sz w:val="20"/>
              </w:rPr>
            </w:pPr>
            <w:r w:rsidRPr="005775CD">
              <w:rPr>
                <w:rFonts w:eastAsia="Times New Roman" w:cs="Times New Roman"/>
                <w:sz w:val="20"/>
              </w:rPr>
              <w:t>-</w:t>
            </w:r>
          </w:p>
        </w:tc>
        <w:tc>
          <w:tcPr>
            <w:tcW w:w="1150" w:type="dxa"/>
            <w:shd w:val="clear" w:color="auto" w:fill="FFFFFF"/>
            <w:tcMar>
              <w:top w:w="40" w:type="dxa"/>
              <w:left w:w="200" w:type="dxa"/>
              <w:bottom w:w="40" w:type="dxa"/>
              <w:right w:w="200" w:type="dxa"/>
            </w:tcMar>
            <w:vAlign w:val="center"/>
          </w:tcPr>
          <w:p w14:paraId="26A2363E" w14:textId="77777777" w:rsidR="00075C46" w:rsidRPr="005775CD" w:rsidRDefault="00075C46" w:rsidP="008A2E82">
            <w:pPr>
              <w:jc w:val="center"/>
              <w:rPr>
                <w:rFonts w:cs="Times New Roman"/>
                <w:sz w:val="20"/>
              </w:rPr>
            </w:pPr>
            <w:r w:rsidRPr="005775CD">
              <w:rPr>
                <w:rFonts w:eastAsia="Times New Roman" w:cs="Times New Roman"/>
                <w:sz w:val="20"/>
              </w:rPr>
              <w:t>-</w:t>
            </w:r>
          </w:p>
        </w:tc>
        <w:tc>
          <w:tcPr>
            <w:tcW w:w="1150" w:type="dxa"/>
            <w:shd w:val="clear" w:color="auto" w:fill="FFFFFF"/>
            <w:tcMar>
              <w:top w:w="40" w:type="dxa"/>
              <w:left w:w="200" w:type="dxa"/>
              <w:bottom w:w="40" w:type="dxa"/>
              <w:right w:w="200" w:type="dxa"/>
            </w:tcMar>
            <w:vAlign w:val="center"/>
          </w:tcPr>
          <w:p w14:paraId="3807BB9F" w14:textId="77777777" w:rsidR="00075C46" w:rsidRPr="005775CD" w:rsidRDefault="00075C46" w:rsidP="008A2E82">
            <w:pPr>
              <w:jc w:val="center"/>
              <w:rPr>
                <w:rFonts w:cs="Times New Roman"/>
                <w:sz w:val="20"/>
              </w:rPr>
            </w:pPr>
            <w:r w:rsidRPr="005775CD">
              <w:rPr>
                <w:rFonts w:eastAsia="Times New Roman" w:cs="Times New Roman"/>
                <w:sz w:val="20"/>
              </w:rPr>
              <w:t>-</w:t>
            </w:r>
          </w:p>
        </w:tc>
        <w:tc>
          <w:tcPr>
            <w:tcW w:w="1150" w:type="dxa"/>
            <w:shd w:val="clear" w:color="auto" w:fill="FFFFFF"/>
            <w:tcMar>
              <w:top w:w="40" w:type="dxa"/>
              <w:left w:w="200" w:type="dxa"/>
              <w:bottom w:w="40" w:type="dxa"/>
              <w:right w:w="200" w:type="dxa"/>
            </w:tcMar>
            <w:vAlign w:val="center"/>
          </w:tcPr>
          <w:p w14:paraId="1BB58719" w14:textId="77777777" w:rsidR="00075C46" w:rsidRPr="005775CD" w:rsidRDefault="00075C46" w:rsidP="008A2E82">
            <w:pPr>
              <w:jc w:val="center"/>
              <w:rPr>
                <w:rFonts w:cs="Times New Roman"/>
                <w:sz w:val="20"/>
              </w:rPr>
            </w:pPr>
            <w:r w:rsidRPr="005775CD">
              <w:rPr>
                <w:rFonts w:eastAsia="Times New Roman" w:cs="Times New Roman"/>
                <w:sz w:val="20"/>
              </w:rPr>
              <w:t>-</w:t>
            </w:r>
          </w:p>
        </w:tc>
      </w:tr>
      <w:tr w:rsidR="00075C46" w:rsidRPr="005775CD" w14:paraId="5DC288B9" w14:textId="77777777" w:rsidTr="008A2E82">
        <w:trPr>
          <w:gridAfter w:val="1"/>
          <w:wAfter w:w="7" w:type="dxa"/>
          <w:jc w:val="center"/>
        </w:trPr>
        <w:tc>
          <w:tcPr>
            <w:tcW w:w="2299" w:type="dxa"/>
            <w:gridSpan w:val="2"/>
            <w:shd w:val="clear" w:color="auto" w:fill="FBD4B4"/>
            <w:tcMar>
              <w:top w:w="40" w:type="dxa"/>
              <w:left w:w="20" w:type="dxa"/>
              <w:bottom w:w="40" w:type="dxa"/>
              <w:right w:w="20" w:type="dxa"/>
            </w:tcMar>
            <w:vAlign w:val="center"/>
          </w:tcPr>
          <w:p w14:paraId="63FF7D2A" w14:textId="77777777" w:rsidR="00075C46" w:rsidRPr="005775CD" w:rsidRDefault="00075C46" w:rsidP="008A2E82">
            <w:pPr>
              <w:jc w:val="center"/>
              <w:rPr>
                <w:rFonts w:cs="Times New Roman"/>
                <w:sz w:val="20"/>
              </w:rPr>
            </w:pPr>
            <w:r w:rsidRPr="005775CD">
              <w:rPr>
                <w:rFonts w:eastAsia="Times New Roman" w:cs="Times New Roman"/>
                <w:b/>
                <w:color w:val="000000"/>
                <w:sz w:val="20"/>
              </w:rPr>
              <w:t>Итого по МО</w:t>
            </w:r>
          </w:p>
        </w:tc>
        <w:tc>
          <w:tcPr>
            <w:tcW w:w="1150" w:type="dxa"/>
            <w:shd w:val="clear" w:color="auto" w:fill="FBD4B4"/>
            <w:tcMar>
              <w:top w:w="40" w:type="dxa"/>
              <w:left w:w="200" w:type="dxa"/>
              <w:bottom w:w="40" w:type="dxa"/>
              <w:right w:w="200" w:type="dxa"/>
            </w:tcMar>
            <w:vAlign w:val="center"/>
          </w:tcPr>
          <w:p w14:paraId="5B71B06A" w14:textId="77777777" w:rsidR="00075C46" w:rsidRPr="005775CD" w:rsidRDefault="00075C46" w:rsidP="008A2E82">
            <w:pPr>
              <w:jc w:val="center"/>
              <w:rPr>
                <w:rFonts w:cs="Times New Roman"/>
                <w:sz w:val="20"/>
              </w:rPr>
            </w:pPr>
            <w:r w:rsidRPr="005775CD">
              <w:rPr>
                <w:rFonts w:eastAsia="Times New Roman" w:cs="Times New Roman"/>
                <w:color w:val="000000"/>
                <w:sz w:val="20"/>
              </w:rPr>
              <w:t>-</w:t>
            </w:r>
          </w:p>
        </w:tc>
        <w:tc>
          <w:tcPr>
            <w:tcW w:w="1150" w:type="dxa"/>
            <w:shd w:val="clear" w:color="auto" w:fill="FBD4B4"/>
            <w:tcMar>
              <w:top w:w="40" w:type="dxa"/>
              <w:left w:w="200" w:type="dxa"/>
              <w:bottom w:w="40" w:type="dxa"/>
              <w:right w:w="200" w:type="dxa"/>
            </w:tcMar>
            <w:vAlign w:val="center"/>
          </w:tcPr>
          <w:p w14:paraId="3389AB86" w14:textId="77777777" w:rsidR="00075C46" w:rsidRPr="005775CD" w:rsidRDefault="00075C46" w:rsidP="008A2E82">
            <w:pPr>
              <w:jc w:val="center"/>
              <w:rPr>
                <w:rFonts w:cs="Times New Roman"/>
                <w:sz w:val="20"/>
              </w:rPr>
            </w:pPr>
            <w:r w:rsidRPr="005775CD">
              <w:rPr>
                <w:rFonts w:eastAsia="Times New Roman" w:cs="Times New Roman"/>
                <w:color w:val="000000"/>
                <w:sz w:val="20"/>
              </w:rPr>
              <w:t>-</w:t>
            </w:r>
          </w:p>
        </w:tc>
        <w:tc>
          <w:tcPr>
            <w:tcW w:w="1150" w:type="dxa"/>
            <w:shd w:val="clear" w:color="auto" w:fill="FBD4B4"/>
            <w:tcMar>
              <w:top w:w="40" w:type="dxa"/>
              <w:left w:w="200" w:type="dxa"/>
              <w:bottom w:w="40" w:type="dxa"/>
              <w:right w:w="200" w:type="dxa"/>
            </w:tcMar>
            <w:vAlign w:val="center"/>
          </w:tcPr>
          <w:p w14:paraId="4386056D" w14:textId="77777777" w:rsidR="00075C46" w:rsidRPr="005775CD" w:rsidRDefault="00075C46" w:rsidP="008A2E82">
            <w:pPr>
              <w:jc w:val="center"/>
              <w:rPr>
                <w:rFonts w:cs="Times New Roman"/>
                <w:sz w:val="20"/>
              </w:rPr>
            </w:pPr>
            <w:r w:rsidRPr="005775CD">
              <w:rPr>
                <w:rFonts w:eastAsia="Times New Roman" w:cs="Times New Roman"/>
                <w:color w:val="000000"/>
                <w:sz w:val="20"/>
              </w:rPr>
              <w:t>-</w:t>
            </w:r>
          </w:p>
        </w:tc>
        <w:tc>
          <w:tcPr>
            <w:tcW w:w="1150" w:type="dxa"/>
            <w:shd w:val="clear" w:color="auto" w:fill="FBD4B4"/>
            <w:tcMar>
              <w:top w:w="40" w:type="dxa"/>
              <w:left w:w="200" w:type="dxa"/>
              <w:bottom w:w="40" w:type="dxa"/>
              <w:right w:w="200" w:type="dxa"/>
            </w:tcMar>
            <w:vAlign w:val="center"/>
          </w:tcPr>
          <w:p w14:paraId="078B06F6" w14:textId="77777777" w:rsidR="00075C46" w:rsidRPr="005775CD" w:rsidRDefault="00075C46" w:rsidP="008A2E82">
            <w:pPr>
              <w:jc w:val="center"/>
              <w:rPr>
                <w:rFonts w:cs="Times New Roman"/>
                <w:sz w:val="20"/>
              </w:rPr>
            </w:pPr>
            <w:r w:rsidRPr="005775CD">
              <w:rPr>
                <w:rFonts w:eastAsia="Times New Roman" w:cs="Times New Roman"/>
                <w:color w:val="000000"/>
                <w:sz w:val="20"/>
              </w:rPr>
              <w:t>-</w:t>
            </w:r>
          </w:p>
        </w:tc>
        <w:tc>
          <w:tcPr>
            <w:tcW w:w="1150" w:type="dxa"/>
            <w:shd w:val="clear" w:color="auto" w:fill="FBD4B4"/>
            <w:tcMar>
              <w:top w:w="40" w:type="dxa"/>
              <w:left w:w="200" w:type="dxa"/>
              <w:bottom w:w="40" w:type="dxa"/>
              <w:right w:w="200" w:type="dxa"/>
            </w:tcMar>
            <w:vAlign w:val="center"/>
          </w:tcPr>
          <w:p w14:paraId="7B96AF1B" w14:textId="77777777" w:rsidR="00075C46" w:rsidRPr="005775CD" w:rsidRDefault="00075C46" w:rsidP="008A2E82">
            <w:pPr>
              <w:jc w:val="center"/>
              <w:rPr>
                <w:rFonts w:cs="Times New Roman"/>
                <w:sz w:val="20"/>
              </w:rPr>
            </w:pPr>
            <w:r w:rsidRPr="005775CD">
              <w:rPr>
                <w:rFonts w:eastAsia="Times New Roman" w:cs="Times New Roman"/>
                <w:color w:val="000000"/>
                <w:sz w:val="20"/>
              </w:rPr>
              <w:t>-</w:t>
            </w:r>
          </w:p>
        </w:tc>
        <w:tc>
          <w:tcPr>
            <w:tcW w:w="1150" w:type="dxa"/>
            <w:shd w:val="clear" w:color="auto" w:fill="FBD4B4"/>
            <w:tcMar>
              <w:top w:w="40" w:type="dxa"/>
              <w:left w:w="200" w:type="dxa"/>
              <w:bottom w:w="40" w:type="dxa"/>
              <w:right w:w="200" w:type="dxa"/>
            </w:tcMar>
            <w:vAlign w:val="center"/>
          </w:tcPr>
          <w:p w14:paraId="5EC8914C" w14:textId="77777777" w:rsidR="00075C46" w:rsidRPr="005775CD" w:rsidRDefault="00075C46" w:rsidP="008A2E82">
            <w:pPr>
              <w:jc w:val="center"/>
              <w:rPr>
                <w:rFonts w:cs="Times New Roman"/>
                <w:sz w:val="20"/>
              </w:rPr>
            </w:pPr>
            <w:r w:rsidRPr="005775CD">
              <w:rPr>
                <w:rFonts w:eastAsia="Times New Roman" w:cs="Times New Roman"/>
                <w:color w:val="000000"/>
                <w:sz w:val="20"/>
              </w:rPr>
              <w:t>-</w:t>
            </w:r>
          </w:p>
        </w:tc>
        <w:tc>
          <w:tcPr>
            <w:tcW w:w="1150" w:type="dxa"/>
            <w:shd w:val="clear" w:color="auto" w:fill="FBD4B4"/>
            <w:tcMar>
              <w:top w:w="40" w:type="dxa"/>
              <w:left w:w="200" w:type="dxa"/>
              <w:bottom w:w="40" w:type="dxa"/>
              <w:right w:w="200" w:type="dxa"/>
            </w:tcMar>
            <w:vAlign w:val="center"/>
          </w:tcPr>
          <w:p w14:paraId="4F7AFF6D" w14:textId="77777777" w:rsidR="00075C46" w:rsidRPr="005775CD" w:rsidRDefault="00075C46" w:rsidP="008A2E82">
            <w:pPr>
              <w:jc w:val="center"/>
              <w:rPr>
                <w:rFonts w:cs="Times New Roman"/>
                <w:sz w:val="20"/>
              </w:rPr>
            </w:pPr>
            <w:r w:rsidRPr="005775CD">
              <w:rPr>
                <w:rFonts w:eastAsia="Times New Roman" w:cs="Times New Roman"/>
                <w:color w:val="000000"/>
                <w:sz w:val="20"/>
              </w:rPr>
              <w:t>-</w:t>
            </w:r>
          </w:p>
        </w:tc>
        <w:tc>
          <w:tcPr>
            <w:tcW w:w="1150" w:type="dxa"/>
            <w:shd w:val="clear" w:color="auto" w:fill="FBD4B4"/>
            <w:tcMar>
              <w:top w:w="40" w:type="dxa"/>
              <w:left w:w="200" w:type="dxa"/>
              <w:bottom w:w="40" w:type="dxa"/>
              <w:right w:w="200" w:type="dxa"/>
            </w:tcMar>
            <w:vAlign w:val="center"/>
          </w:tcPr>
          <w:p w14:paraId="3CA5EB3D" w14:textId="77777777" w:rsidR="00075C46" w:rsidRPr="005775CD" w:rsidRDefault="00075C46" w:rsidP="008A2E82">
            <w:pPr>
              <w:jc w:val="center"/>
              <w:rPr>
                <w:rFonts w:cs="Times New Roman"/>
                <w:sz w:val="20"/>
              </w:rPr>
            </w:pPr>
            <w:r w:rsidRPr="005775CD">
              <w:rPr>
                <w:rFonts w:eastAsia="Times New Roman" w:cs="Times New Roman"/>
                <w:color w:val="000000"/>
                <w:sz w:val="20"/>
              </w:rPr>
              <w:t>-</w:t>
            </w:r>
          </w:p>
        </w:tc>
        <w:tc>
          <w:tcPr>
            <w:tcW w:w="1150" w:type="dxa"/>
            <w:shd w:val="clear" w:color="auto" w:fill="FBD4B4"/>
            <w:tcMar>
              <w:top w:w="40" w:type="dxa"/>
              <w:left w:w="200" w:type="dxa"/>
              <w:bottom w:w="40" w:type="dxa"/>
              <w:right w:w="200" w:type="dxa"/>
            </w:tcMar>
            <w:vAlign w:val="center"/>
          </w:tcPr>
          <w:p w14:paraId="443E598D" w14:textId="77777777" w:rsidR="00075C46" w:rsidRPr="005775CD" w:rsidRDefault="00075C46" w:rsidP="008A2E82">
            <w:pPr>
              <w:jc w:val="center"/>
              <w:rPr>
                <w:rFonts w:cs="Times New Roman"/>
                <w:sz w:val="20"/>
              </w:rPr>
            </w:pPr>
            <w:r w:rsidRPr="005775CD">
              <w:rPr>
                <w:rFonts w:eastAsia="Times New Roman" w:cs="Times New Roman"/>
                <w:color w:val="000000"/>
                <w:sz w:val="20"/>
              </w:rPr>
              <w:t>-</w:t>
            </w:r>
          </w:p>
        </w:tc>
        <w:tc>
          <w:tcPr>
            <w:tcW w:w="1150" w:type="dxa"/>
            <w:shd w:val="clear" w:color="auto" w:fill="FBD4B4"/>
            <w:tcMar>
              <w:top w:w="40" w:type="dxa"/>
              <w:left w:w="200" w:type="dxa"/>
              <w:bottom w:w="40" w:type="dxa"/>
              <w:right w:w="200" w:type="dxa"/>
            </w:tcMar>
            <w:vAlign w:val="center"/>
          </w:tcPr>
          <w:p w14:paraId="26FE609F" w14:textId="77777777" w:rsidR="00075C46" w:rsidRPr="005775CD" w:rsidRDefault="00075C46" w:rsidP="008A2E82">
            <w:pPr>
              <w:jc w:val="center"/>
              <w:rPr>
                <w:rFonts w:cs="Times New Roman"/>
                <w:sz w:val="20"/>
              </w:rPr>
            </w:pPr>
            <w:r w:rsidRPr="005775CD">
              <w:rPr>
                <w:rFonts w:eastAsia="Times New Roman" w:cs="Times New Roman"/>
                <w:color w:val="000000"/>
                <w:sz w:val="20"/>
              </w:rPr>
              <w:t>-</w:t>
            </w:r>
          </w:p>
        </w:tc>
        <w:tc>
          <w:tcPr>
            <w:tcW w:w="1150" w:type="dxa"/>
            <w:shd w:val="clear" w:color="auto" w:fill="FBD4B4"/>
            <w:tcMar>
              <w:top w:w="40" w:type="dxa"/>
              <w:left w:w="200" w:type="dxa"/>
              <w:bottom w:w="40" w:type="dxa"/>
              <w:right w:w="200" w:type="dxa"/>
            </w:tcMar>
            <w:vAlign w:val="center"/>
          </w:tcPr>
          <w:p w14:paraId="07CD8AE8" w14:textId="77777777" w:rsidR="00075C46" w:rsidRPr="005775CD" w:rsidRDefault="00075C46" w:rsidP="008A2E82">
            <w:pPr>
              <w:jc w:val="center"/>
              <w:rPr>
                <w:rFonts w:cs="Times New Roman"/>
                <w:sz w:val="20"/>
              </w:rPr>
            </w:pPr>
            <w:r w:rsidRPr="005775CD">
              <w:rPr>
                <w:rFonts w:eastAsia="Times New Roman" w:cs="Times New Roman"/>
                <w:color w:val="000000"/>
                <w:sz w:val="20"/>
              </w:rPr>
              <w:t>-</w:t>
            </w:r>
          </w:p>
        </w:tc>
        <w:tc>
          <w:tcPr>
            <w:tcW w:w="1150" w:type="dxa"/>
            <w:shd w:val="clear" w:color="auto" w:fill="FBD4B4"/>
            <w:tcMar>
              <w:top w:w="40" w:type="dxa"/>
              <w:left w:w="200" w:type="dxa"/>
              <w:bottom w:w="40" w:type="dxa"/>
              <w:right w:w="200" w:type="dxa"/>
            </w:tcMar>
            <w:vAlign w:val="center"/>
          </w:tcPr>
          <w:p w14:paraId="7356A345" w14:textId="77777777" w:rsidR="00075C46" w:rsidRPr="005775CD" w:rsidRDefault="00075C46" w:rsidP="008A2E82">
            <w:pPr>
              <w:jc w:val="center"/>
              <w:rPr>
                <w:rFonts w:cs="Times New Roman"/>
                <w:sz w:val="20"/>
              </w:rPr>
            </w:pPr>
            <w:r w:rsidRPr="005775CD">
              <w:rPr>
                <w:rFonts w:eastAsia="Times New Roman" w:cs="Times New Roman"/>
                <w:color w:val="000000"/>
                <w:sz w:val="20"/>
              </w:rPr>
              <w:t>-</w:t>
            </w:r>
          </w:p>
        </w:tc>
      </w:tr>
      <w:tr w:rsidR="00075C46" w:rsidRPr="005775CD" w14:paraId="34C27603" w14:textId="77777777" w:rsidTr="008A2E82">
        <w:trPr>
          <w:jc w:val="center"/>
        </w:trPr>
        <w:tc>
          <w:tcPr>
            <w:tcW w:w="16106" w:type="dxa"/>
            <w:gridSpan w:val="15"/>
            <w:shd w:val="clear" w:color="auto" w:fill="FFFFFF"/>
            <w:tcMar>
              <w:top w:w="40" w:type="dxa"/>
              <w:left w:w="160" w:type="dxa"/>
              <w:bottom w:w="40" w:type="dxa"/>
              <w:right w:w="20" w:type="dxa"/>
            </w:tcMar>
            <w:vAlign w:val="center"/>
          </w:tcPr>
          <w:p w14:paraId="0B040863" w14:textId="77777777" w:rsidR="00075C46" w:rsidRPr="005775CD" w:rsidRDefault="00075C46" w:rsidP="008A2E82">
            <w:pPr>
              <w:rPr>
                <w:rFonts w:cs="Times New Roman"/>
                <w:sz w:val="20"/>
              </w:rPr>
            </w:pPr>
            <w:r w:rsidRPr="005775CD">
              <w:rPr>
                <w:rFonts w:eastAsia="Times New Roman" w:cs="Times New Roman"/>
                <w:i/>
                <w:sz w:val="20"/>
              </w:rPr>
              <w:t>н) отношение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 (фактическое значение за отчетный период и прогноз изменения при реализации проектов, указанных в утвержденной схеме теплоснабжения), для городского округа</w:t>
            </w:r>
          </w:p>
        </w:tc>
      </w:tr>
      <w:tr w:rsidR="00075C46" w:rsidRPr="005775CD" w14:paraId="3D50CDC7" w14:textId="77777777" w:rsidTr="008A2E82">
        <w:trPr>
          <w:gridAfter w:val="1"/>
          <w:wAfter w:w="7" w:type="dxa"/>
          <w:jc w:val="center"/>
        </w:trPr>
        <w:tc>
          <w:tcPr>
            <w:tcW w:w="2299" w:type="dxa"/>
            <w:gridSpan w:val="2"/>
            <w:shd w:val="clear" w:color="auto" w:fill="FFFFFF"/>
            <w:tcMar>
              <w:top w:w="40" w:type="dxa"/>
              <w:left w:w="200" w:type="dxa"/>
              <w:bottom w:w="40" w:type="dxa"/>
              <w:right w:w="200" w:type="dxa"/>
            </w:tcMar>
            <w:vAlign w:val="center"/>
          </w:tcPr>
          <w:p w14:paraId="233625D6" w14:textId="77777777" w:rsidR="00075C46" w:rsidRPr="005775CD" w:rsidRDefault="00075C46" w:rsidP="008A2E82">
            <w:pPr>
              <w:jc w:val="center"/>
              <w:rPr>
                <w:rFonts w:cs="Times New Roman"/>
                <w:sz w:val="20"/>
              </w:rPr>
            </w:pPr>
            <w:r w:rsidRPr="005775CD">
              <w:rPr>
                <w:rFonts w:eastAsia="Times New Roman" w:cs="Times New Roman"/>
                <w:sz w:val="20"/>
              </w:rPr>
              <w:t>В целом по муниципальному образованию</w:t>
            </w:r>
          </w:p>
        </w:tc>
        <w:tc>
          <w:tcPr>
            <w:tcW w:w="1150" w:type="dxa"/>
            <w:shd w:val="clear" w:color="auto" w:fill="FFFFFF"/>
            <w:tcMar>
              <w:top w:w="40" w:type="dxa"/>
              <w:left w:w="200" w:type="dxa"/>
              <w:bottom w:w="40" w:type="dxa"/>
              <w:right w:w="200" w:type="dxa"/>
            </w:tcMar>
            <w:vAlign w:val="center"/>
          </w:tcPr>
          <w:p w14:paraId="6F5646ED" w14:textId="77777777" w:rsidR="00075C46" w:rsidRPr="005775CD" w:rsidRDefault="00075C46" w:rsidP="008A2E82">
            <w:pPr>
              <w:jc w:val="center"/>
              <w:rPr>
                <w:rFonts w:cs="Times New Roman"/>
                <w:sz w:val="20"/>
              </w:rPr>
            </w:pPr>
            <w:r w:rsidRPr="005775CD">
              <w:rPr>
                <w:rFonts w:eastAsia="Times New Roman" w:cs="Times New Roman"/>
                <w:sz w:val="20"/>
              </w:rPr>
              <w:t>-</w:t>
            </w:r>
          </w:p>
        </w:tc>
        <w:tc>
          <w:tcPr>
            <w:tcW w:w="1150" w:type="dxa"/>
            <w:shd w:val="clear" w:color="auto" w:fill="FFFFFF"/>
            <w:tcMar>
              <w:top w:w="40" w:type="dxa"/>
              <w:left w:w="200" w:type="dxa"/>
              <w:bottom w:w="40" w:type="dxa"/>
              <w:right w:w="200" w:type="dxa"/>
            </w:tcMar>
            <w:vAlign w:val="center"/>
          </w:tcPr>
          <w:p w14:paraId="5BEBD72D" w14:textId="77777777" w:rsidR="00075C46" w:rsidRPr="005775CD" w:rsidRDefault="00075C46" w:rsidP="008A2E82">
            <w:pPr>
              <w:jc w:val="center"/>
              <w:rPr>
                <w:rFonts w:cs="Times New Roman"/>
                <w:sz w:val="20"/>
              </w:rPr>
            </w:pPr>
            <w:r w:rsidRPr="005775CD">
              <w:rPr>
                <w:rFonts w:eastAsia="Times New Roman" w:cs="Times New Roman"/>
                <w:sz w:val="20"/>
              </w:rPr>
              <w:t>-</w:t>
            </w:r>
          </w:p>
        </w:tc>
        <w:tc>
          <w:tcPr>
            <w:tcW w:w="1150" w:type="dxa"/>
            <w:shd w:val="clear" w:color="auto" w:fill="FFFFFF"/>
            <w:tcMar>
              <w:top w:w="40" w:type="dxa"/>
              <w:left w:w="200" w:type="dxa"/>
              <w:bottom w:w="40" w:type="dxa"/>
              <w:right w:w="200" w:type="dxa"/>
            </w:tcMar>
            <w:vAlign w:val="center"/>
          </w:tcPr>
          <w:p w14:paraId="01AAB48A" w14:textId="77777777" w:rsidR="00075C46" w:rsidRPr="005775CD" w:rsidRDefault="00075C46" w:rsidP="008A2E82">
            <w:pPr>
              <w:jc w:val="center"/>
              <w:rPr>
                <w:rFonts w:cs="Times New Roman"/>
                <w:sz w:val="20"/>
              </w:rPr>
            </w:pPr>
            <w:r w:rsidRPr="005775CD">
              <w:rPr>
                <w:rFonts w:eastAsia="Times New Roman" w:cs="Times New Roman"/>
                <w:sz w:val="20"/>
              </w:rPr>
              <w:t>-</w:t>
            </w:r>
          </w:p>
        </w:tc>
        <w:tc>
          <w:tcPr>
            <w:tcW w:w="1150" w:type="dxa"/>
            <w:shd w:val="clear" w:color="auto" w:fill="FFFFFF"/>
            <w:tcMar>
              <w:top w:w="40" w:type="dxa"/>
              <w:left w:w="200" w:type="dxa"/>
              <w:bottom w:w="40" w:type="dxa"/>
              <w:right w:w="200" w:type="dxa"/>
            </w:tcMar>
            <w:vAlign w:val="center"/>
          </w:tcPr>
          <w:p w14:paraId="0CDCC7C9" w14:textId="77777777" w:rsidR="00075C46" w:rsidRPr="005775CD" w:rsidRDefault="00075C46" w:rsidP="008A2E82">
            <w:pPr>
              <w:jc w:val="center"/>
              <w:rPr>
                <w:rFonts w:cs="Times New Roman"/>
                <w:sz w:val="20"/>
              </w:rPr>
            </w:pPr>
            <w:r w:rsidRPr="005775CD">
              <w:rPr>
                <w:rFonts w:eastAsia="Times New Roman" w:cs="Times New Roman"/>
                <w:sz w:val="20"/>
              </w:rPr>
              <w:t>-</w:t>
            </w:r>
          </w:p>
        </w:tc>
        <w:tc>
          <w:tcPr>
            <w:tcW w:w="1150" w:type="dxa"/>
            <w:shd w:val="clear" w:color="auto" w:fill="FFFFFF"/>
            <w:tcMar>
              <w:top w:w="40" w:type="dxa"/>
              <w:left w:w="200" w:type="dxa"/>
              <w:bottom w:w="40" w:type="dxa"/>
              <w:right w:w="200" w:type="dxa"/>
            </w:tcMar>
            <w:vAlign w:val="center"/>
          </w:tcPr>
          <w:p w14:paraId="0CE91F99" w14:textId="77777777" w:rsidR="00075C46" w:rsidRPr="005775CD" w:rsidRDefault="00075C46" w:rsidP="008A2E82">
            <w:pPr>
              <w:jc w:val="center"/>
              <w:rPr>
                <w:rFonts w:cs="Times New Roman"/>
                <w:sz w:val="20"/>
              </w:rPr>
            </w:pPr>
            <w:r w:rsidRPr="005775CD">
              <w:rPr>
                <w:rFonts w:eastAsia="Times New Roman" w:cs="Times New Roman"/>
                <w:sz w:val="20"/>
              </w:rPr>
              <w:t>-</w:t>
            </w:r>
          </w:p>
        </w:tc>
        <w:tc>
          <w:tcPr>
            <w:tcW w:w="1150" w:type="dxa"/>
            <w:shd w:val="clear" w:color="auto" w:fill="FFFFFF"/>
            <w:tcMar>
              <w:top w:w="40" w:type="dxa"/>
              <w:left w:w="200" w:type="dxa"/>
              <w:bottom w:w="40" w:type="dxa"/>
              <w:right w:w="200" w:type="dxa"/>
            </w:tcMar>
            <w:vAlign w:val="center"/>
          </w:tcPr>
          <w:p w14:paraId="666DF62E" w14:textId="77777777" w:rsidR="00075C46" w:rsidRPr="005775CD" w:rsidRDefault="00075C46" w:rsidP="008A2E82">
            <w:pPr>
              <w:jc w:val="center"/>
              <w:rPr>
                <w:rFonts w:cs="Times New Roman"/>
                <w:sz w:val="20"/>
              </w:rPr>
            </w:pPr>
            <w:r w:rsidRPr="005775CD">
              <w:rPr>
                <w:rFonts w:eastAsia="Times New Roman" w:cs="Times New Roman"/>
                <w:sz w:val="20"/>
              </w:rPr>
              <w:t>-</w:t>
            </w:r>
          </w:p>
        </w:tc>
        <w:tc>
          <w:tcPr>
            <w:tcW w:w="1150" w:type="dxa"/>
            <w:shd w:val="clear" w:color="auto" w:fill="FFFFFF"/>
            <w:tcMar>
              <w:top w:w="40" w:type="dxa"/>
              <w:left w:w="200" w:type="dxa"/>
              <w:bottom w:w="40" w:type="dxa"/>
              <w:right w:w="200" w:type="dxa"/>
            </w:tcMar>
            <w:vAlign w:val="center"/>
          </w:tcPr>
          <w:p w14:paraId="238A29D8" w14:textId="77777777" w:rsidR="00075C46" w:rsidRPr="005775CD" w:rsidRDefault="00075C46" w:rsidP="008A2E82">
            <w:pPr>
              <w:jc w:val="center"/>
              <w:rPr>
                <w:rFonts w:cs="Times New Roman"/>
                <w:sz w:val="20"/>
              </w:rPr>
            </w:pPr>
            <w:r w:rsidRPr="005775CD">
              <w:rPr>
                <w:rFonts w:eastAsia="Times New Roman" w:cs="Times New Roman"/>
                <w:sz w:val="20"/>
              </w:rPr>
              <w:t>-</w:t>
            </w:r>
          </w:p>
        </w:tc>
        <w:tc>
          <w:tcPr>
            <w:tcW w:w="1150" w:type="dxa"/>
            <w:shd w:val="clear" w:color="auto" w:fill="FFFFFF"/>
            <w:tcMar>
              <w:top w:w="40" w:type="dxa"/>
              <w:left w:w="200" w:type="dxa"/>
              <w:bottom w:w="40" w:type="dxa"/>
              <w:right w:w="200" w:type="dxa"/>
            </w:tcMar>
            <w:vAlign w:val="center"/>
          </w:tcPr>
          <w:p w14:paraId="0673FBF8" w14:textId="77777777" w:rsidR="00075C46" w:rsidRPr="005775CD" w:rsidRDefault="00075C46" w:rsidP="008A2E82">
            <w:pPr>
              <w:jc w:val="center"/>
              <w:rPr>
                <w:rFonts w:cs="Times New Roman"/>
                <w:sz w:val="20"/>
              </w:rPr>
            </w:pPr>
            <w:r w:rsidRPr="005775CD">
              <w:rPr>
                <w:rFonts w:eastAsia="Times New Roman" w:cs="Times New Roman"/>
                <w:sz w:val="20"/>
              </w:rPr>
              <w:t>-</w:t>
            </w:r>
          </w:p>
        </w:tc>
        <w:tc>
          <w:tcPr>
            <w:tcW w:w="1150" w:type="dxa"/>
            <w:shd w:val="clear" w:color="auto" w:fill="FFFFFF"/>
            <w:tcMar>
              <w:top w:w="40" w:type="dxa"/>
              <w:left w:w="200" w:type="dxa"/>
              <w:bottom w:w="40" w:type="dxa"/>
              <w:right w:w="200" w:type="dxa"/>
            </w:tcMar>
            <w:vAlign w:val="center"/>
          </w:tcPr>
          <w:p w14:paraId="2A960AEC" w14:textId="77777777" w:rsidR="00075C46" w:rsidRPr="005775CD" w:rsidRDefault="00075C46" w:rsidP="008A2E82">
            <w:pPr>
              <w:jc w:val="center"/>
              <w:rPr>
                <w:rFonts w:cs="Times New Roman"/>
                <w:sz w:val="20"/>
              </w:rPr>
            </w:pPr>
            <w:r w:rsidRPr="005775CD">
              <w:rPr>
                <w:rFonts w:eastAsia="Times New Roman" w:cs="Times New Roman"/>
                <w:sz w:val="20"/>
              </w:rPr>
              <w:t>-</w:t>
            </w:r>
          </w:p>
        </w:tc>
        <w:tc>
          <w:tcPr>
            <w:tcW w:w="1150" w:type="dxa"/>
            <w:shd w:val="clear" w:color="auto" w:fill="FFFFFF"/>
            <w:tcMar>
              <w:top w:w="40" w:type="dxa"/>
              <w:left w:w="200" w:type="dxa"/>
              <w:bottom w:w="40" w:type="dxa"/>
              <w:right w:w="200" w:type="dxa"/>
            </w:tcMar>
            <w:vAlign w:val="center"/>
          </w:tcPr>
          <w:p w14:paraId="592DD18E" w14:textId="77777777" w:rsidR="00075C46" w:rsidRPr="005775CD" w:rsidRDefault="00075C46" w:rsidP="008A2E82">
            <w:pPr>
              <w:jc w:val="center"/>
              <w:rPr>
                <w:rFonts w:cs="Times New Roman"/>
                <w:sz w:val="20"/>
              </w:rPr>
            </w:pPr>
            <w:r w:rsidRPr="005775CD">
              <w:rPr>
                <w:rFonts w:eastAsia="Times New Roman" w:cs="Times New Roman"/>
                <w:sz w:val="20"/>
              </w:rPr>
              <w:t>-</w:t>
            </w:r>
          </w:p>
        </w:tc>
        <w:tc>
          <w:tcPr>
            <w:tcW w:w="1150" w:type="dxa"/>
            <w:shd w:val="clear" w:color="auto" w:fill="FFFFFF"/>
            <w:tcMar>
              <w:top w:w="40" w:type="dxa"/>
              <w:left w:w="200" w:type="dxa"/>
              <w:bottom w:w="40" w:type="dxa"/>
              <w:right w:w="200" w:type="dxa"/>
            </w:tcMar>
            <w:vAlign w:val="center"/>
          </w:tcPr>
          <w:p w14:paraId="4DCD1BE9" w14:textId="77777777" w:rsidR="00075C46" w:rsidRPr="005775CD" w:rsidRDefault="00075C46" w:rsidP="008A2E82">
            <w:pPr>
              <w:jc w:val="center"/>
              <w:rPr>
                <w:rFonts w:cs="Times New Roman"/>
                <w:sz w:val="20"/>
              </w:rPr>
            </w:pPr>
            <w:r w:rsidRPr="005775CD">
              <w:rPr>
                <w:rFonts w:eastAsia="Times New Roman" w:cs="Times New Roman"/>
                <w:sz w:val="20"/>
              </w:rPr>
              <w:t>-</w:t>
            </w:r>
          </w:p>
        </w:tc>
        <w:tc>
          <w:tcPr>
            <w:tcW w:w="1150" w:type="dxa"/>
            <w:shd w:val="clear" w:color="auto" w:fill="FFFFFF"/>
            <w:tcMar>
              <w:top w:w="40" w:type="dxa"/>
              <w:left w:w="200" w:type="dxa"/>
              <w:bottom w:w="40" w:type="dxa"/>
              <w:right w:w="200" w:type="dxa"/>
            </w:tcMar>
            <w:vAlign w:val="center"/>
          </w:tcPr>
          <w:p w14:paraId="50B4A5FD" w14:textId="77777777" w:rsidR="00075C46" w:rsidRPr="005775CD" w:rsidRDefault="00075C46" w:rsidP="008A2E82">
            <w:pPr>
              <w:jc w:val="center"/>
              <w:rPr>
                <w:rFonts w:cs="Times New Roman"/>
                <w:sz w:val="20"/>
              </w:rPr>
            </w:pPr>
            <w:r w:rsidRPr="005775CD">
              <w:rPr>
                <w:rFonts w:eastAsia="Times New Roman" w:cs="Times New Roman"/>
                <w:sz w:val="20"/>
              </w:rPr>
              <w:t>-</w:t>
            </w:r>
          </w:p>
        </w:tc>
      </w:tr>
      <w:bookmarkEnd w:id="651"/>
    </w:tbl>
    <w:p w14:paraId="5FF3103A" w14:textId="77777777" w:rsidR="00075C46" w:rsidRPr="005775CD" w:rsidRDefault="00075C46" w:rsidP="00075C46">
      <w:pPr>
        <w:pStyle w:val="a0"/>
        <w:rPr>
          <w:rFonts w:cs="Times New Roman"/>
          <w:lang w:eastAsia="ru-RU"/>
        </w:rPr>
      </w:pPr>
    </w:p>
    <w:p w14:paraId="0AC25F1C" w14:textId="77777777" w:rsidR="00075C46" w:rsidRPr="005775CD" w:rsidRDefault="00075C46" w:rsidP="00075C46">
      <w:pPr>
        <w:pStyle w:val="a0"/>
        <w:rPr>
          <w:rFonts w:cs="Times New Roman"/>
          <w:lang w:eastAsia="ru-RU"/>
        </w:rPr>
      </w:pPr>
    </w:p>
    <w:p w14:paraId="5DC76713" w14:textId="77777777" w:rsidR="00075C46" w:rsidRPr="005775CD" w:rsidRDefault="00075C46" w:rsidP="00075C46">
      <w:pPr>
        <w:pStyle w:val="2"/>
        <w:ind w:left="0" w:firstLine="0"/>
        <w:sectPr w:rsidR="00075C46" w:rsidRPr="005775CD" w:rsidSect="008A2E82">
          <w:pgSz w:w="16838" w:h="11906" w:orient="landscape"/>
          <w:pgMar w:top="851" w:right="820" w:bottom="1701" w:left="851" w:header="709" w:footer="709" w:gutter="0"/>
          <w:cols w:space="708"/>
          <w:docGrid w:linePitch="360"/>
        </w:sectPr>
      </w:pPr>
      <w:bookmarkStart w:id="652" w:name="_Toc46131681"/>
      <w:bookmarkStart w:id="653" w:name="_Toc53927743"/>
    </w:p>
    <w:p w14:paraId="45CA1CB1" w14:textId="77777777" w:rsidR="00075C46" w:rsidRPr="005775CD" w:rsidRDefault="00075C46" w:rsidP="00075C46">
      <w:pPr>
        <w:pStyle w:val="2"/>
        <w:ind w:left="0" w:firstLine="0"/>
      </w:pPr>
      <w:bookmarkStart w:id="654" w:name="_Toc212885022"/>
      <w:r w:rsidRPr="005775CD">
        <w:t>Часть 1. ОПИСАНИЕ ИЗМЕНЕНИЙ (ФАКТИЧЕСКИХ ДАННЫХ) В ОЦЕНКЕ ЗНАЧЕНИЙ ИНДИКАТОРОВ РАЗВИТИЯ СИСТЕМ ТЕПЛОСНАБЖЕНИЯ ПОСЕЛЕНИЯ, ГОРОДСКОГО ОКРУГА, ГОРОДА ФЕДЕРАЛЬНОГО ЗНАЧЕНИЯ С УЧЕТОМ РЕАЛИЗАЦИИ ПРОЕКТОВ СХЕМЫ ТЕПЛОСНАБЖЕНИЯ</w:t>
      </w:r>
      <w:bookmarkEnd w:id="652"/>
      <w:bookmarkEnd w:id="653"/>
      <w:bookmarkEnd w:id="654"/>
    </w:p>
    <w:p w14:paraId="75BB9581" w14:textId="77777777" w:rsidR="00075C46" w:rsidRPr="005775CD" w:rsidRDefault="00075C46" w:rsidP="00075C46">
      <w:pPr>
        <w:pStyle w:val="ad"/>
        <w:spacing w:before="233"/>
        <w:ind w:right="118" w:firstLine="566"/>
        <w:jc w:val="both"/>
        <w:rPr>
          <w:rFonts w:cs="Times New Roman"/>
          <w:lang w:val="ru-RU"/>
        </w:rPr>
      </w:pPr>
      <w:r w:rsidRPr="005775CD">
        <w:rPr>
          <w:rFonts w:cs="Times New Roman"/>
          <w:spacing w:val="-5"/>
          <w:lang w:val="ru-RU"/>
        </w:rPr>
        <w:t>Пересчитаны значения индикаторов развития согласно предоставленных данных.</w:t>
      </w:r>
    </w:p>
    <w:p w14:paraId="38636296" w14:textId="77777777" w:rsidR="00075C46" w:rsidRPr="005775CD" w:rsidRDefault="00075C46" w:rsidP="00075C46">
      <w:pPr>
        <w:rPr>
          <w:rFonts w:cs="Times New Roman"/>
        </w:rPr>
      </w:pPr>
    </w:p>
    <w:p w14:paraId="57C9DD8C" w14:textId="77777777" w:rsidR="00075C46" w:rsidRPr="005775CD" w:rsidRDefault="0066052A" w:rsidP="00075C46">
      <w:pPr>
        <w:pStyle w:val="2"/>
        <w:ind w:left="0" w:firstLine="0"/>
        <w:rPr>
          <w:sz w:val="28"/>
          <w:szCs w:val="28"/>
        </w:rPr>
      </w:pPr>
      <w:hyperlink r:id="rId269" w:anchor="bookmark132" w:history="1">
        <w:bookmarkStart w:id="655" w:name="_Toc30085168"/>
        <w:bookmarkStart w:id="656" w:name="_Toc32845491"/>
        <w:bookmarkStart w:id="657" w:name="_Toc212885023"/>
        <w:r w:rsidR="00075C46" w:rsidRPr="005775CD">
          <w:rPr>
            <w:sz w:val="28"/>
            <w:szCs w:val="28"/>
          </w:rPr>
          <w:t>ГЛАВА 14. ЦЕНОВЫЕ (ТАРИФНЫЕ) ПОСЛЕДСТВИЯ</w:t>
        </w:r>
        <w:bookmarkEnd w:id="655"/>
        <w:bookmarkEnd w:id="656"/>
        <w:bookmarkEnd w:id="657"/>
      </w:hyperlink>
    </w:p>
    <w:p w14:paraId="76452184" w14:textId="77777777" w:rsidR="00075C46" w:rsidRPr="005775CD" w:rsidRDefault="00075C46" w:rsidP="00075C46">
      <w:pPr>
        <w:rPr>
          <w:rFonts w:cs="Times New Roman"/>
        </w:rPr>
      </w:pPr>
    </w:p>
    <w:p w14:paraId="5523C71A" w14:textId="77777777" w:rsidR="00075C46" w:rsidRPr="005775CD" w:rsidRDefault="0066052A" w:rsidP="00075C46">
      <w:pPr>
        <w:pStyle w:val="2"/>
        <w:ind w:left="0" w:firstLine="0"/>
      </w:pPr>
      <w:hyperlink r:id="rId270" w:anchor="bookmark133" w:history="1">
        <w:bookmarkStart w:id="658" w:name="_Toc30085169"/>
        <w:bookmarkStart w:id="659" w:name="_Toc32845492"/>
        <w:bookmarkStart w:id="660" w:name="_Toc212885024"/>
        <w:r w:rsidR="00075C46" w:rsidRPr="005775CD">
          <w:t>Часть 1. ТАРИФНО-БАЛАНСОВЫЕ РАСЧЕТНЫЕ МОДЕЛИ ТЕПЛОСНАБЖЕНИЯ</w:t>
        </w:r>
      </w:hyperlink>
      <w:r w:rsidR="00075C46" w:rsidRPr="005775CD">
        <w:t xml:space="preserve"> </w:t>
      </w:r>
      <w:hyperlink r:id="rId271" w:anchor="bookmark133" w:history="1">
        <w:r w:rsidR="00075C46" w:rsidRPr="005775CD">
          <w:t>ПОТРЕБИТЕЛЕЙ ПО КАЖДОЙ СИСТЕМЕ ТЕПЛОСНАБЖЕНИЯ</w:t>
        </w:r>
        <w:bookmarkEnd w:id="658"/>
        <w:bookmarkEnd w:id="659"/>
        <w:bookmarkEnd w:id="660"/>
      </w:hyperlink>
    </w:p>
    <w:p w14:paraId="589A1DEA" w14:textId="77777777" w:rsidR="00075C46" w:rsidRPr="005775CD" w:rsidRDefault="00075C46" w:rsidP="00075C46">
      <w:pPr>
        <w:spacing w:line="244" w:lineRule="auto"/>
        <w:ind w:left="116" w:firstLine="710"/>
        <w:rPr>
          <w:rFonts w:eastAsia="Times New Roman" w:cs="Times New Roman"/>
          <w:szCs w:val="24"/>
          <w:lang w:eastAsia="ru-RU"/>
        </w:rPr>
      </w:pPr>
    </w:p>
    <w:p w14:paraId="2B7A824F" w14:textId="77777777" w:rsidR="00075C46" w:rsidRPr="005775CD" w:rsidRDefault="00075C46" w:rsidP="00075C46">
      <w:pPr>
        <w:tabs>
          <w:tab w:val="left" w:pos="1234"/>
        </w:tabs>
        <w:ind w:firstLine="709"/>
        <w:jc w:val="both"/>
        <w:rPr>
          <w:rFonts w:cs="Times New Roman"/>
          <w:lang w:eastAsia="ru-RU"/>
        </w:rPr>
      </w:pPr>
      <w:r w:rsidRPr="005775CD">
        <w:rPr>
          <w:rFonts w:cs="Times New Roman"/>
          <w:lang w:eastAsia="ru-RU"/>
        </w:rPr>
        <w:t>Обслуживание котельной осуществляет МКУ «Хозяйственно-транспортный отдел администрации муниципального образования «Баргузинский район» на основе договора оперативного управления. Тарифы на тепловую энергию не утверждаются.</w:t>
      </w:r>
    </w:p>
    <w:p w14:paraId="15E5E48C" w14:textId="77777777" w:rsidR="00075C46" w:rsidRPr="005775CD" w:rsidRDefault="00075C46" w:rsidP="00075C46">
      <w:pPr>
        <w:rPr>
          <w:rFonts w:cs="Times New Roman"/>
        </w:rPr>
      </w:pPr>
    </w:p>
    <w:p w14:paraId="2F7D8C27" w14:textId="77777777" w:rsidR="00075C46" w:rsidRPr="005775CD" w:rsidRDefault="0066052A" w:rsidP="00075C46">
      <w:pPr>
        <w:pStyle w:val="2"/>
        <w:ind w:left="0" w:firstLine="0"/>
      </w:pPr>
      <w:hyperlink r:id="rId272" w:anchor="bookmark134" w:history="1">
        <w:bookmarkStart w:id="661" w:name="_Toc30085170"/>
        <w:bookmarkStart w:id="662" w:name="_Toc32845493"/>
        <w:bookmarkStart w:id="663" w:name="_Toc212885025"/>
        <w:r w:rsidR="00075C46" w:rsidRPr="005775CD">
          <w:t>Часть 2. ТАРИФНО-БАЛАНСОВЫЕ РАСЧЕТНЫЕ МОДЕЛИ ТЕПЛОСНАБЖЕНИЯ</w:t>
        </w:r>
      </w:hyperlink>
      <w:r w:rsidR="00075C46" w:rsidRPr="005775CD">
        <w:t xml:space="preserve"> </w:t>
      </w:r>
      <w:hyperlink r:id="rId273" w:anchor="bookmark134" w:history="1">
        <w:r w:rsidR="00075C46" w:rsidRPr="005775CD">
          <w:t>ПОТРЕБИТЕЛЕЙ ПО КАЖДОЙ ЕДИНОЙ ТЕПЛОСНАБЖАЮЩЕЙ ОРГАНИЗАЦИИ</w:t>
        </w:r>
        <w:bookmarkEnd w:id="661"/>
        <w:bookmarkEnd w:id="662"/>
        <w:bookmarkEnd w:id="663"/>
      </w:hyperlink>
    </w:p>
    <w:p w14:paraId="7E767DF8" w14:textId="77777777" w:rsidR="00075C46" w:rsidRPr="005775CD" w:rsidRDefault="00075C46" w:rsidP="00075C46">
      <w:pPr>
        <w:ind w:left="827"/>
        <w:rPr>
          <w:rFonts w:eastAsia="Times New Roman" w:cs="Times New Roman"/>
          <w:spacing w:val="-16"/>
        </w:rPr>
      </w:pPr>
    </w:p>
    <w:p w14:paraId="22CB9014" w14:textId="77777777" w:rsidR="00075C46" w:rsidRPr="005775CD" w:rsidRDefault="00075C46" w:rsidP="00075C46">
      <w:pPr>
        <w:tabs>
          <w:tab w:val="left" w:pos="1234"/>
        </w:tabs>
        <w:ind w:firstLine="709"/>
        <w:jc w:val="both"/>
        <w:rPr>
          <w:rFonts w:cs="Times New Roman"/>
          <w:lang w:eastAsia="ru-RU"/>
        </w:rPr>
      </w:pPr>
      <w:r w:rsidRPr="005775CD">
        <w:rPr>
          <w:rFonts w:cs="Times New Roman"/>
          <w:lang w:eastAsia="ru-RU"/>
        </w:rPr>
        <w:t>Обслуживание котельной осуществляет МКУ «Хозяйственно-транспортный отдел администрации муниципального образования «Баргузинский район» на основе договора оперативного управления. Тарифы на тепловую энергию не утверждаются.</w:t>
      </w:r>
    </w:p>
    <w:p w14:paraId="766301D7" w14:textId="77777777" w:rsidR="00075C46" w:rsidRPr="005775CD" w:rsidRDefault="00075C46" w:rsidP="00075C46">
      <w:pPr>
        <w:rPr>
          <w:rFonts w:cs="Times New Roman"/>
        </w:rPr>
      </w:pPr>
    </w:p>
    <w:p w14:paraId="4F4A863F" w14:textId="77777777" w:rsidR="00075C46" w:rsidRPr="005775CD" w:rsidRDefault="0066052A" w:rsidP="00075C46">
      <w:pPr>
        <w:pStyle w:val="2"/>
        <w:ind w:left="0" w:firstLine="0"/>
      </w:pPr>
      <w:hyperlink r:id="rId274" w:anchor="bookmark135" w:history="1">
        <w:bookmarkStart w:id="664" w:name="_Toc30085171"/>
        <w:bookmarkStart w:id="665" w:name="_Toc32845494"/>
        <w:bookmarkStart w:id="666" w:name="_Toc212885026"/>
        <w:r w:rsidR="00075C46" w:rsidRPr="005775CD">
          <w:t>Часть 3. РЕЗУЛЬТАТЫ ОЦЕНКИ ЦЕНОВЫХ (ТАРИФНЫХ) ПОСЛЕДСТВИЙ</w:t>
        </w:r>
      </w:hyperlink>
      <w:r w:rsidR="00075C46" w:rsidRPr="005775CD">
        <w:t xml:space="preserve"> </w:t>
      </w:r>
      <w:hyperlink r:id="rId275" w:anchor="bookmark135" w:history="1">
        <w:r w:rsidR="00075C46" w:rsidRPr="005775CD">
          <w:t>РЕАЛИЗАЦИИ ПРОЕКТОВ СХЕМЫ ТЕПЛОСНАБЖЕНИЯ НА ОСНОВАНИИ</w:t>
        </w:r>
      </w:hyperlink>
      <w:r w:rsidR="00075C46" w:rsidRPr="005775CD">
        <w:t xml:space="preserve"> </w:t>
      </w:r>
      <w:hyperlink r:id="rId276" w:anchor="bookmark135" w:history="1">
        <w:r w:rsidR="00075C46" w:rsidRPr="005775CD">
          <w:t>РАЗРАБОТАННЫХ ТАРИФНО-БАЛАНСОВЫХ МОДЕЛЕЙ</w:t>
        </w:r>
        <w:bookmarkEnd w:id="664"/>
        <w:bookmarkEnd w:id="665"/>
        <w:bookmarkEnd w:id="666"/>
      </w:hyperlink>
    </w:p>
    <w:p w14:paraId="790D0383" w14:textId="77777777" w:rsidR="00075C46" w:rsidRPr="005775CD" w:rsidRDefault="00075C46" w:rsidP="00075C46">
      <w:pPr>
        <w:ind w:left="827"/>
        <w:rPr>
          <w:rFonts w:eastAsia="Times New Roman" w:cs="Times New Roman"/>
          <w:spacing w:val="-16"/>
        </w:rPr>
      </w:pPr>
    </w:p>
    <w:p w14:paraId="034CB6A0" w14:textId="77777777" w:rsidR="00075C46" w:rsidRPr="005775CD" w:rsidRDefault="00075C46" w:rsidP="00075C46">
      <w:pPr>
        <w:tabs>
          <w:tab w:val="left" w:pos="1234"/>
        </w:tabs>
        <w:ind w:firstLine="709"/>
        <w:jc w:val="both"/>
        <w:rPr>
          <w:rFonts w:cs="Times New Roman"/>
          <w:lang w:eastAsia="ru-RU"/>
        </w:rPr>
      </w:pPr>
      <w:r w:rsidRPr="005775CD">
        <w:rPr>
          <w:rFonts w:cs="Times New Roman"/>
          <w:lang w:eastAsia="ru-RU"/>
        </w:rPr>
        <w:t>Обслуживание котельной осуществляет МКУ «Хозяйственно-транспортный отдел администрации муниципального образования «Баргузинский район» на основе договора оперативного управления. Тарифы на тепловую энергию не утверждаются.</w:t>
      </w:r>
    </w:p>
    <w:p w14:paraId="3106B952" w14:textId="77777777" w:rsidR="00075C46" w:rsidRPr="005775CD" w:rsidRDefault="00075C46" w:rsidP="00075C46">
      <w:pPr>
        <w:jc w:val="both"/>
        <w:rPr>
          <w:rFonts w:cs="Times New Roman"/>
          <w:lang w:eastAsia="ru-RU"/>
        </w:rPr>
      </w:pPr>
    </w:p>
    <w:p w14:paraId="6A00442C" w14:textId="77777777" w:rsidR="00075C46" w:rsidRPr="005775CD" w:rsidRDefault="00075C46" w:rsidP="00075C46">
      <w:pPr>
        <w:pStyle w:val="2"/>
        <w:ind w:left="0" w:firstLine="0"/>
      </w:pPr>
      <w:bookmarkStart w:id="667" w:name="_Toc53927745"/>
      <w:bookmarkStart w:id="668" w:name="_Toc212885027"/>
      <w:r w:rsidRPr="005775CD">
        <w:t>Часть 4. ОПИСАНИЕ ИЗМЕНЕНИЙ (ФАКТИЧЕСКИХ ДАННЫХ) В ОЦЕНКЕ ЦЕНОВЫХ (ТАРИФНЫХ) ПОСЛЕДСТВИЙ РЕАЛИЗАЦИИ ПРОЕКТОВ СХЕМЫ ТЕПЛОСНАБЖЕНИЯ</w:t>
      </w:r>
      <w:bookmarkEnd w:id="667"/>
      <w:bookmarkEnd w:id="668"/>
    </w:p>
    <w:p w14:paraId="27444479" w14:textId="77777777" w:rsidR="00075C46" w:rsidRPr="005775CD" w:rsidRDefault="00075C46" w:rsidP="00075C46">
      <w:pPr>
        <w:rPr>
          <w:rFonts w:cs="Times New Roman"/>
          <w:lang w:eastAsia="ru-RU"/>
        </w:rPr>
      </w:pPr>
    </w:p>
    <w:p w14:paraId="01038C6F" w14:textId="77777777" w:rsidR="00075C46" w:rsidRPr="005775CD" w:rsidRDefault="00075C46" w:rsidP="00075C46">
      <w:pPr>
        <w:pStyle w:val="a4"/>
        <w:ind w:firstLine="567"/>
        <w:rPr>
          <w:rFonts w:cs="Times New Roman"/>
        </w:rPr>
      </w:pPr>
      <w:r w:rsidRPr="005775CD">
        <w:rPr>
          <w:rFonts w:cs="Times New Roman"/>
        </w:rPr>
        <w:t>Изменения отсутствуют.</w:t>
      </w:r>
    </w:p>
    <w:p w14:paraId="002F33D4" w14:textId="77777777" w:rsidR="00075C46" w:rsidRPr="005775CD" w:rsidRDefault="00075C46" w:rsidP="00075C46">
      <w:pPr>
        <w:pStyle w:val="a0"/>
        <w:rPr>
          <w:rFonts w:cs="Times New Roman"/>
          <w:lang w:eastAsia="ru-RU"/>
        </w:rPr>
      </w:pPr>
    </w:p>
    <w:p w14:paraId="2DE3F3A8" w14:textId="77777777" w:rsidR="00075C46" w:rsidRPr="005775CD" w:rsidRDefault="0066052A" w:rsidP="00075C46">
      <w:pPr>
        <w:pStyle w:val="2"/>
        <w:ind w:left="0" w:firstLine="0"/>
        <w:rPr>
          <w:sz w:val="28"/>
          <w:szCs w:val="28"/>
        </w:rPr>
      </w:pPr>
      <w:hyperlink r:id="rId277" w:anchor="bookmark136" w:history="1">
        <w:bookmarkStart w:id="669" w:name="_Toc32845495"/>
        <w:bookmarkStart w:id="670" w:name="_Toc30085172"/>
        <w:bookmarkStart w:id="671" w:name="_Toc212885028"/>
        <w:r w:rsidR="00075C46" w:rsidRPr="005775CD">
          <w:rPr>
            <w:sz w:val="28"/>
            <w:szCs w:val="28"/>
          </w:rPr>
          <w:t>ГЛАВА 15. РЕЕСТР ЕДИНЫХ ТЕПЛОСНАБЖАЮЩИХ ОРГАНИЗАЦИЙ</w:t>
        </w:r>
        <w:bookmarkEnd w:id="669"/>
        <w:bookmarkEnd w:id="670"/>
        <w:bookmarkEnd w:id="671"/>
      </w:hyperlink>
    </w:p>
    <w:p w14:paraId="1D073661" w14:textId="77777777" w:rsidR="00075C46" w:rsidRPr="005775CD" w:rsidRDefault="00075C46" w:rsidP="00075C46">
      <w:pPr>
        <w:rPr>
          <w:rFonts w:cs="Times New Roman"/>
          <w:lang w:eastAsia="ru-RU"/>
        </w:rPr>
      </w:pPr>
    </w:p>
    <w:p w14:paraId="38BDFA1C" w14:textId="77777777" w:rsidR="00075C46" w:rsidRPr="005775CD" w:rsidRDefault="0066052A" w:rsidP="00075C46">
      <w:pPr>
        <w:pStyle w:val="2"/>
        <w:ind w:left="0" w:firstLine="0"/>
      </w:pPr>
      <w:hyperlink r:id="rId278" w:anchor="bookmark137" w:history="1">
        <w:bookmarkStart w:id="672" w:name="_Toc30085173"/>
        <w:bookmarkStart w:id="673" w:name="_Toc32845496"/>
        <w:bookmarkStart w:id="674" w:name="_Toc212885029"/>
        <w:r w:rsidR="00075C46" w:rsidRPr="005775CD">
          <w:t>Часть 1. РЕЕСТР СИСТЕМ ТЕПЛОСНАБЖЕНИЯ, СОДЕРЖАЩИЙ ПЕРЕЧЕНЬ</w:t>
        </w:r>
      </w:hyperlink>
      <w:r w:rsidR="00075C46" w:rsidRPr="005775CD">
        <w:t xml:space="preserve"> </w:t>
      </w:r>
      <w:hyperlink r:id="rId279" w:anchor="bookmark137" w:history="1">
        <w:r w:rsidR="00075C46" w:rsidRPr="005775CD">
          <w:t>ТЕПЛОСНАБЖАЮЩИХ ОРГАНИЗАЦИЙ, ДЕЙСТВУЮЩИХ В КАЖДОЙ СИСТЕМЕ</w:t>
        </w:r>
      </w:hyperlink>
      <w:r w:rsidR="00075C46" w:rsidRPr="005775CD">
        <w:t xml:space="preserve"> </w:t>
      </w:r>
      <w:hyperlink r:id="rId280" w:anchor="bookmark137" w:history="1">
        <w:r w:rsidR="00075C46" w:rsidRPr="005775CD">
          <w:t>ТЕПЛОСНАБЖЕНИЯ, РАСПОЛОЖЕННЫХ В ГРАНИЦАХ ПОСЕЛЕНИЯ, ГОРОДСКОГО</w:t>
        </w:r>
      </w:hyperlink>
      <w:r w:rsidR="00075C46" w:rsidRPr="005775CD">
        <w:t xml:space="preserve"> </w:t>
      </w:r>
      <w:hyperlink r:id="rId281" w:anchor="bookmark137" w:history="1">
        <w:r w:rsidR="00075C46" w:rsidRPr="005775CD">
          <w:t>ОКРУГА, ГОРОДА ФЕДЕРАЛЬНОГО ЗНАЧЕНИЯ</w:t>
        </w:r>
        <w:bookmarkEnd w:id="672"/>
        <w:bookmarkEnd w:id="673"/>
        <w:bookmarkEnd w:id="674"/>
      </w:hyperlink>
    </w:p>
    <w:p w14:paraId="6B30D9F6" w14:textId="77777777" w:rsidR="00075C46" w:rsidRPr="005775CD" w:rsidRDefault="00075C46" w:rsidP="00075C46">
      <w:pPr>
        <w:spacing w:line="250" w:lineRule="exact"/>
        <w:ind w:left="116" w:right="106" w:firstLine="710"/>
        <w:jc w:val="both"/>
        <w:rPr>
          <w:rFonts w:eastAsia="Times New Roman" w:cs="Times New Roman"/>
        </w:rPr>
      </w:pPr>
    </w:p>
    <w:p w14:paraId="4C26B1BF" w14:textId="77777777" w:rsidR="00075C46" w:rsidRPr="005775CD" w:rsidRDefault="00075C46" w:rsidP="00075C46">
      <w:pPr>
        <w:tabs>
          <w:tab w:val="left" w:pos="1234"/>
        </w:tabs>
        <w:ind w:firstLine="709"/>
        <w:jc w:val="both"/>
        <w:rPr>
          <w:rFonts w:cs="Times New Roman"/>
          <w:lang w:eastAsia="ru-RU"/>
        </w:rPr>
      </w:pPr>
      <w:bookmarkStart w:id="675" w:name="_Hlk185930117"/>
      <w:r w:rsidRPr="005775CD">
        <w:rPr>
          <w:rFonts w:cs="Times New Roman"/>
          <w:lang w:eastAsia="ru-RU"/>
        </w:rPr>
        <w:t xml:space="preserve">На территории СП «Баянгольское» расположена одна локальная школьная котельная </w:t>
      </w:r>
      <w:r w:rsidRPr="005775CD">
        <w:rPr>
          <w:rFonts w:eastAsia="Times New Roman" w:cs="Times New Roman"/>
          <w:sz w:val="22"/>
        </w:rPr>
        <w:t>«Баянгольская СОШ»</w:t>
      </w:r>
      <w:r w:rsidRPr="005775CD">
        <w:rPr>
          <w:rFonts w:cs="Times New Roman"/>
          <w:lang w:eastAsia="ru-RU"/>
        </w:rPr>
        <w:t>, которая осуществляют теплоснабжение только на собственные нужды.</w:t>
      </w:r>
    </w:p>
    <w:p w14:paraId="037DBE23" w14:textId="77777777" w:rsidR="00075C46" w:rsidRPr="005775CD" w:rsidRDefault="00075C46" w:rsidP="00075C46">
      <w:pPr>
        <w:tabs>
          <w:tab w:val="left" w:pos="1234"/>
        </w:tabs>
        <w:ind w:firstLine="709"/>
        <w:jc w:val="both"/>
        <w:rPr>
          <w:rFonts w:cs="Times New Roman"/>
          <w:lang w:eastAsia="ru-RU"/>
        </w:rPr>
      </w:pPr>
      <w:r w:rsidRPr="005775CD">
        <w:rPr>
          <w:rFonts w:cs="Times New Roman"/>
          <w:lang w:eastAsia="ru-RU"/>
        </w:rPr>
        <w:t>Обслуживание котельной осуществляет МКУ «Хозяйственно-транспортный отдел администрации муниципального образования «Баргузинский район» на основе договора оперативного управления, статус единой теплоснабжающей организации не присваивается.</w:t>
      </w:r>
    </w:p>
    <w:bookmarkEnd w:id="675"/>
    <w:p w14:paraId="09F3FEB7" w14:textId="77777777" w:rsidR="00075C46" w:rsidRPr="005775CD" w:rsidRDefault="00075C46" w:rsidP="00075C46">
      <w:pPr>
        <w:jc w:val="both"/>
        <w:rPr>
          <w:rFonts w:cs="Times New Roman"/>
          <w:lang w:eastAsia="ru-RU"/>
        </w:rPr>
      </w:pPr>
    </w:p>
    <w:p w14:paraId="707F5638" w14:textId="77777777" w:rsidR="00075C46" w:rsidRPr="005775CD" w:rsidRDefault="0066052A" w:rsidP="00075C46">
      <w:pPr>
        <w:pStyle w:val="2"/>
        <w:ind w:left="0" w:firstLine="0"/>
      </w:pPr>
      <w:hyperlink r:id="rId282" w:anchor="bookmark138" w:history="1">
        <w:bookmarkStart w:id="676" w:name="_Toc30085174"/>
        <w:bookmarkStart w:id="677" w:name="_Toc32845497"/>
        <w:bookmarkStart w:id="678" w:name="_Toc212885030"/>
        <w:r w:rsidR="00075C46" w:rsidRPr="005775CD">
          <w:t>Часть 2. РЕЕСТР ЕДИНЫХ ТЕПЛОСНАБЖАЮЩИХ ОРГАНИЗАЦИЙ, СОДЕРЖАЩИЙ</w:t>
        </w:r>
      </w:hyperlink>
      <w:r w:rsidR="00075C46" w:rsidRPr="005775CD">
        <w:t xml:space="preserve"> </w:t>
      </w:r>
      <w:hyperlink r:id="rId283" w:anchor="bookmark138" w:history="1">
        <w:r w:rsidR="00075C46" w:rsidRPr="005775CD">
          <w:t>ПЕРЕЧЕНЬ СИСТЕМ ТЕПЛОСНАБЖЕНИЯ, ВХОДЯЩИХ В СОСТАВ ЕДИНОЙ</w:t>
        </w:r>
      </w:hyperlink>
      <w:r w:rsidR="00075C46" w:rsidRPr="005775CD">
        <w:t xml:space="preserve"> </w:t>
      </w:r>
      <w:hyperlink r:id="rId284" w:anchor="bookmark138" w:history="1">
        <w:r w:rsidR="00075C46" w:rsidRPr="005775CD">
          <w:t>ТЕПЛОСНАБЖАЮЩЕЙ ОРГАНИЗАЦИИ</w:t>
        </w:r>
        <w:bookmarkEnd w:id="676"/>
        <w:bookmarkEnd w:id="677"/>
        <w:bookmarkEnd w:id="678"/>
      </w:hyperlink>
    </w:p>
    <w:p w14:paraId="601B94D5" w14:textId="77777777" w:rsidR="00075C46" w:rsidRPr="005775CD" w:rsidRDefault="00075C46" w:rsidP="00075C46">
      <w:pPr>
        <w:pStyle w:val="a0"/>
        <w:jc w:val="center"/>
        <w:rPr>
          <w:rFonts w:cs="Times New Roman"/>
        </w:rPr>
      </w:pPr>
    </w:p>
    <w:p w14:paraId="1D299E33" w14:textId="77777777" w:rsidR="00075C46" w:rsidRPr="005775CD" w:rsidRDefault="00075C46" w:rsidP="00075C46">
      <w:pPr>
        <w:tabs>
          <w:tab w:val="left" w:pos="1234"/>
        </w:tabs>
        <w:ind w:firstLine="709"/>
        <w:jc w:val="both"/>
        <w:rPr>
          <w:rFonts w:cs="Times New Roman"/>
          <w:lang w:eastAsia="ru-RU"/>
        </w:rPr>
      </w:pPr>
      <w:bookmarkStart w:id="679" w:name="_Hlk212620395"/>
      <w:r w:rsidRPr="005775CD">
        <w:rPr>
          <w:rFonts w:cs="Times New Roman"/>
          <w:lang w:eastAsia="ru-RU"/>
        </w:rPr>
        <w:t xml:space="preserve">На территории СП «Баянгольское» расположена одна локальная школьная котельная </w:t>
      </w:r>
      <w:r w:rsidRPr="005775CD">
        <w:rPr>
          <w:rFonts w:eastAsia="Times New Roman" w:cs="Times New Roman"/>
          <w:sz w:val="22"/>
        </w:rPr>
        <w:t>«Баянгольская СОШ»</w:t>
      </w:r>
      <w:r w:rsidRPr="005775CD">
        <w:rPr>
          <w:rFonts w:cs="Times New Roman"/>
          <w:lang w:eastAsia="ru-RU"/>
        </w:rPr>
        <w:t>, которая осуществляют теплоснабжение только на собственные нужды.</w:t>
      </w:r>
    </w:p>
    <w:p w14:paraId="60A6D6CD" w14:textId="77777777" w:rsidR="00075C46" w:rsidRPr="005775CD" w:rsidRDefault="00075C46" w:rsidP="00075C46">
      <w:pPr>
        <w:tabs>
          <w:tab w:val="left" w:pos="1234"/>
        </w:tabs>
        <w:ind w:firstLine="709"/>
        <w:jc w:val="both"/>
        <w:rPr>
          <w:rFonts w:cs="Times New Roman"/>
          <w:lang w:eastAsia="ru-RU"/>
        </w:rPr>
      </w:pPr>
      <w:r w:rsidRPr="005775CD">
        <w:rPr>
          <w:rFonts w:cs="Times New Roman"/>
          <w:lang w:eastAsia="ru-RU"/>
        </w:rPr>
        <w:t>Обслуживание котельной осуществляет МКУ «Хозяйственно-транспортный отдел администрации муниципального образования «Баргузинский район» на основе договора оперативного управления, статус единой теплоснабжающей организации не присваивается.</w:t>
      </w:r>
    </w:p>
    <w:bookmarkEnd w:id="679"/>
    <w:p w14:paraId="7B8B733A" w14:textId="77777777" w:rsidR="00075C46" w:rsidRPr="005775CD" w:rsidRDefault="00075C46" w:rsidP="00075C46">
      <w:pPr>
        <w:pStyle w:val="a0"/>
        <w:rPr>
          <w:rFonts w:cs="Times New Roman"/>
          <w:lang w:eastAsia="ru-RU"/>
        </w:rPr>
      </w:pPr>
    </w:p>
    <w:p w14:paraId="2FD06278" w14:textId="77777777" w:rsidR="00075C46" w:rsidRPr="005775CD" w:rsidRDefault="0066052A" w:rsidP="00075C46">
      <w:pPr>
        <w:pStyle w:val="2"/>
        <w:ind w:left="0" w:firstLine="0"/>
      </w:pPr>
      <w:hyperlink r:id="rId285" w:anchor="bookmark139" w:history="1">
        <w:bookmarkStart w:id="680" w:name="_Toc30085175"/>
        <w:bookmarkStart w:id="681" w:name="_Toc32845498"/>
        <w:bookmarkStart w:id="682" w:name="_Toc212885031"/>
        <w:r w:rsidR="00075C46" w:rsidRPr="005775CD">
          <w:t xml:space="preserve">Часть 3. </w:t>
        </w:r>
      </w:hyperlink>
      <w:bookmarkEnd w:id="680"/>
      <w:bookmarkEnd w:id="681"/>
      <w:r w:rsidR="00075C46" w:rsidRPr="005775CD">
        <w:t>ОСНОВАНИЯ, В ТОМ ЧИСЛЕ КРИТЕРИИ, В СООТВЕТСТВИИ С КОТОРЫМИ ТЕПЛОСНАБЖАЮЩЕЙ ОРГАНИЗАЦИИ ПРИСВОЕН СТАТУС ЕДИНОЙ ТЕПЛОСНАБЖАЮЩЕЙ ОРГАНИЗАЦИИ</w:t>
      </w:r>
      <w:bookmarkEnd w:id="682"/>
    </w:p>
    <w:p w14:paraId="685E6CBC" w14:textId="77777777" w:rsidR="00075C46" w:rsidRPr="005775CD" w:rsidRDefault="00075C46" w:rsidP="00075C46">
      <w:pPr>
        <w:ind w:left="1" w:firstLine="566"/>
        <w:jc w:val="both"/>
        <w:rPr>
          <w:rFonts w:eastAsia="Times New Roman" w:cs="Times New Roman"/>
        </w:rPr>
      </w:pPr>
    </w:p>
    <w:p w14:paraId="097E4BA8" w14:textId="77777777" w:rsidR="00075C46" w:rsidRPr="005775CD" w:rsidRDefault="00075C46" w:rsidP="00075C46">
      <w:pPr>
        <w:ind w:left="1" w:firstLine="708"/>
        <w:jc w:val="both"/>
        <w:rPr>
          <w:rFonts w:eastAsia="Times New Roman" w:cs="Times New Roman"/>
        </w:rPr>
      </w:pPr>
      <w:r w:rsidRPr="005775CD">
        <w:rPr>
          <w:rFonts w:eastAsia="Times New Roman" w:cs="Times New Roman"/>
        </w:rPr>
        <w:t>В случае если в отношении одной зоны деятельности единой теплоснабжающей организации подана 1 заявка от лица, владеющего на праве собственности или ином законном основании источниками тепловой энергии и (или) тепловыми сетями в соответствующей зоне деятельности единой теплоснабжающей организации, то статус единой теплоснабжающей организации присваивается указанному лицу. В случае если в отношении одной зоны деятельности единой теплоснабжающей организации подано несколько заявок от лиц, владеющих на праве собственности или ином законном основании источниками тепловой энергии и (или) тепловыми сетями в соответствующей зоне деятельности единой теплоснабжающей организации, уполномоченный орган присваивает статус единой теплоснабжающей организации в соответствии с пунктами 7 -10 ПП РФ № 808 от 08.08.2012 г.</w:t>
      </w:r>
    </w:p>
    <w:p w14:paraId="4D2919F6" w14:textId="77777777" w:rsidR="00075C46" w:rsidRPr="005775CD" w:rsidRDefault="00075C46" w:rsidP="00075C46">
      <w:pPr>
        <w:ind w:left="1" w:firstLine="708"/>
        <w:jc w:val="both"/>
        <w:rPr>
          <w:rFonts w:eastAsia="Times New Roman" w:cs="Times New Roman"/>
        </w:rPr>
      </w:pPr>
      <w:r w:rsidRPr="005775CD">
        <w:rPr>
          <w:rFonts w:eastAsia="Times New Roman" w:cs="Times New Roman"/>
        </w:rPr>
        <w:t xml:space="preserve">Критерии соответствия ЕТО, установлены в пункте 7 раздела II «Критерии и порядок определения единой теплоснабжающей организации» Постановления Правительства РФ от 08.08.2012 г. № 808 «Правила организации теплоснабжения в Российской Федерации». </w:t>
      </w:r>
    </w:p>
    <w:p w14:paraId="3CD5D978" w14:textId="77777777" w:rsidR="00075C46" w:rsidRPr="005775CD" w:rsidRDefault="00075C46" w:rsidP="00075C46">
      <w:pPr>
        <w:ind w:left="1" w:firstLine="708"/>
        <w:jc w:val="both"/>
        <w:rPr>
          <w:rFonts w:eastAsia="Times New Roman" w:cs="Times New Roman"/>
        </w:rPr>
      </w:pPr>
      <w:r w:rsidRPr="005775CD">
        <w:rPr>
          <w:rFonts w:eastAsia="Times New Roman" w:cs="Times New Roman"/>
        </w:rPr>
        <w:t xml:space="preserve">Согласно пункту 7 ПП РФ № 808 от 08.08.2012 г. критериями определения единой теплоснабжающей организации являются: </w:t>
      </w:r>
    </w:p>
    <w:p w14:paraId="7304A808" w14:textId="77777777" w:rsidR="00075C46" w:rsidRPr="005775CD" w:rsidRDefault="00075C46" w:rsidP="00075C46">
      <w:pPr>
        <w:ind w:left="1" w:firstLine="708"/>
        <w:jc w:val="both"/>
        <w:rPr>
          <w:rFonts w:eastAsia="Times New Roman" w:cs="Times New Roman"/>
        </w:rPr>
      </w:pPr>
      <w:r w:rsidRPr="005775CD">
        <w:rPr>
          <w:rFonts w:eastAsia="Times New Roman" w:cs="Times New Roman"/>
        </w:rPr>
        <w:sym w:font="Symbol" w:char="F02D"/>
      </w:r>
      <w:r w:rsidRPr="005775CD">
        <w:rPr>
          <w:rFonts w:eastAsia="Times New Roman" w:cs="Times New Roman"/>
        </w:rPr>
        <w:t xml:space="preserve"> владение на праве собственности или ином законном основании источниками тепловой энергии с наибольшей рабочей тепловой мощностью и (или) тепловыми сетями с наибольшей емкостью в границах зоны деятельности единой теплоснабжающей организации; </w:t>
      </w:r>
    </w:p>
    <w:p w14:paraId="14AF3A23" w14:textId="77777777" w:rsidR="00075C46" w:rsidRPr="005775CD" w:rsidRDefault="00075C46" w:rsidP="00075C46">
      <w:pPr>
        <w:ind w:left="1" w:firstLine="708"/>
        <w:jc w:val="both"/>
        <w:rPr>
          <w:rFonts w:eastAsia="Times New Roman" w:cs="Times New Roman"/>
        </w:rPr>
      </w:pPr>
      <w:r w:rsidRPr="005775CD">
        <w:rPr>
          <w:rFonts w:eastAsia="Times New Roman" w:cs="Times New Roman"/>
        </w:rPr>
        <w:sym w:font="Symbol" w:char="F02D"/>
      </w:r>
      <w:r w:rsidRPr="005775CD">
        <w:rPr>
          <w:rFonts w:eastAsia="Times New Roman" w:cs="Times New Roman"/>
        </w:rPr>
        <w:t xml:space="preserve"> размер собственного капитала; </w:t>
      </w:r>
    </w:p>
    <w:p w14:paraId="215614AD" w14:textId="77777777" w:rsidR="00075C46" w:rsidRPr="005775CD" w:rsidRDefault="00075C46" w:rsidP="00075C46">
      <w:pPr>
        <w:ind w:left="1" w:firstLine="708"/>
        <w:jc w:val="both"/>
        <w:rPr>
          <w:rFonts w:eastAsia="Times New Roman" w:cs="Times New Roman"/>
        </w:rPr>
      </w:pPr>
      <w:r w:rsidRPr="005775CD">
        <w:rPr>
          <w:rFonts w:eastAsia="Times New Roman" w:cs="Times New Roman"/>
        </w:rPr>
        <w:sym w:font="Symbol" w:char="F02D"/>
      </w:r>
      <w:r w:rsidRPr="005775CD">
        <w:rPr>
          <w:rFonts w:eastAsia="Times New Roman" w:cs="Times New Roman"/>
        </w:rPr>
        <w:t xml:space="preserve"> способность в лучшей мере обеспечить надежность теплоснабжения в соответствующей системе теплоснабжения.</w:t>
      </w:r>
    </w:p>
    <w:p w14:paraId="7E640104" w14:textId="77777777" w:rsidR="00075C46" w:rsidRPr="005775CD" w:rsidRDefault="00075C46" w:rsidP="00075C46">
      <w:pPr>
        <w:ind w:left="1" w:firstLine="708"/>
        <w:jc w:val="both"/>
        <w:rPr>
          <w:rFonts w:eastAsia="Times New Roman" w:cs="Times New Roman"/>
        </w:rPr>
      </w:pPr>
      <w:r w:rsidRPr="005775CD">
        <w:rPr>
          <w:rFonts w:eastAsia="Times New Roman" w:cs="Times New Roman"/>
        </w:rPr>
        <w:t xml:space="preserve">В случае если заявка на присвоение статуса ЕТО подана организацией, которая владеет на праве собственности или ином законном основании источниками тепловой энергии с наибольшей рабочей тепловой мощностью и тепловыми сетями с наибольшей емкостью в границах зоны деятельности единой теплоснабжающей организации, статус единой теплоснабжающей организации присваивается данной организации. </w:t>
      </w:r>
    </w:p>
    <w:p w14:paraId="5D88044A" w14:textId="77777777" w:rsidR="00075C46" w:rsidRPr="005775CD" w:rsidRDefault="00075C46" w:rsidP="00075C46">
      <w:pPr>
        <w:ind w:left="1" w:firstLine="708"/>
        <w:jc w:val="both"/>
        <w:rPr>
          <w:rFonts w:eastAsia="Times New Roman" w:cs="Times New Roman"/>
        </w:rPr>
      </w:pPr>
      <w:r w:rsidRPr="005775CD">
        <w:rPr>
          <w:rFonts w:eastAsia="Times New Roman" w:cs="Times New Roman"/>
        </w:rPr>
        <w:t>В случае если заявки на присвоение статуса ЕТО поданы от организации, которая владеет на праве собственности или ином законном основании источниками тепловой энергии с наибольшей рабочей тепловой мощностью, и от организации, которая владеет на праве собственности или ином законном основании тепловыми сетями с наибольшей емкостью в границах зоны деятельности единой теплоснабжающей организации, статус единой теплоснабжающей организации присваивается той организации из указанных, которая имеет наибольший размер собственного капитала. В случае если размеры собственных капиталов этих организаций различаются не более чем на 5 процентов, статус ЕТО присваивается организации, способной в лучшей мере обеспечить надежность теплоснабжения в соответствующей системе теплоснабжения.</w:t>
      </w:r>
    </w:p>
    <w:p w14:paraId="4619853E" w14:textId="77777777" w:rsidR="00075C46" w:rsidRPr="005775CD" w:rsidRDefault="00075C46" w:rsidP="00075C46">
      <w:pPr>
        <w:ind w:left="1" w:firstLine="708"/>
        <w:jc w:val="both"/>
        <w:rPr>
          <w:rFonts w:eastAsia="Times New Roman" w:cs="Times New Roman"/>
        </w:rPr>
      </w:pPr>
      <w:r w:rsidRPr="005775CD">
        <w:rPr>
          <w:rFonts w:eastAsia="Times New Roman" w:cs="Times New Roman"/>
        </w:rPr>
        <w:t>Единая теплоснабжающая организация при осуществлении своей деятельности обязана:</w:t>
      </w:r>
    </w:p>
    <w:p w14:paraId="5C1966C0" w14:textId="77777777" w:rsidR="00075C46" w:rsidRPr="005775CD" w:rsidRDefault="00075C46" w:rsidP="00075C46">
      <w:pPr>
        <w:ind w:left="1" w:firstLine="708"/>
        <w:jc w:val="both"/>
        <w:rPr>
          <w:rFonts w:eastAsia="Times New Roman" w:cs="Times New Roman"/>
        </w:rPr>
      </w:pPr>
      <w:r w:rsidRPr="005775CD">
        <w:rPr>
          <w:rFonts w:eastAsia="Times New Roman" w:cs="Times New Roman"/>
        </w:rPr>
        <w:t xml:space="preserve">- заключать и исполнять договоры теплоснабжения с любыми обратившимися к ней потребителями тепловой энергии, теплопотребляющие установки которых находятся в данной системе теплоснабжения при условии соблюдения указанными потребителями выданных им в соответствии с законодательством о градостроительной деятельности технических условий подключения к тепловым сетям; </w:t>
      </w:r>
    </w:p>
    <w:p w14:paraId="5587BBAD" w14:textId="77777777" w:rsidR="00075C46" w:rsidRPr="005775CD" w:rsidRDefault="00075C46" w:rsidP="00075C46">
      <w:pPr>
        <w:ind w:left="1" w:firstLine="708"/>
        <w:jc w:val="both"/>
        <w:rPr>
          <w:rFonts w:eastAsia="Times New Roman" w:cs="Times New Roman"/>
        </w:rPr>
      </w:pPr>
      <w:r w:rsidRPr="005775CD">
        <w:rPr>
          <w:rFonts w:eastAsia="Times New Roman" w:cs="Times New Roman"/>
        </w:rPr>
        <w:t xml:space="preserve">- заключать и исполнять договоры поставки тепловой энергии (мощности) и (или) теплоносителя в отношении объема тепловой нагрузки, распределенной в соответствии со схемой теплоснабжения; </w:t>
      </w:r>
    </w:p>
    <w:p w14:paraId="5337B337" w14:textId="77777777" w:rsidR="00075C46" w:rsidRPr="005775CD" w:rsidRDefault="00075C46" w:rsidP="00075C46">
      <w:pPr>
        <w:ind w:left="1" w:firstLine="708"/>
        <w:jc w:val="both"/>
        <w:rPr>
          <w:rFonts w:eastAsia="Times New Roman" w:cs="Times New Roman"/>
        </w:rPr>
      </w:pPr>
      <w:r w:rsidRPr="005775CD">
        <w:rPr>
          <w:rFonts w:eastAsia="Times New Roman" w:cs="Times New Roman"/>
        </w:rPr>
        <w:t>- заключать и исполнять договоры оказания услуг по передаче тепловой энергии, теплоносителя в объеме, необходимом для обеспечения и теплоснабжения потребителей тепловой энергии с учетом потерь тепловой энергии, теплоносителя при их передаче</w:t>
      </w:r>
    </w:p>
    <w:p w14:paraId="1AE316E1" w14:textId="77777777" w:rsidR="00075C46" w:rsidRPr="005775CD" w:rsidRDefault="00075C46" w:rsidP="00075C46">
      <w:pPr>
        <w:tabs>
          <w:tab w:val="left" w:pos="1234"/>
        </w:tabs>
        <w:ind w:firstLine="709"/>
        <w:jc w:val="both"/>
        <w:rPr>
          <w:rFonts w:cs="Times New Roman"/>
          <w:lang w:eastAsia="ru-RU"/>
        </w:rPr>
      </w:pPr>
      <w:bookmarkStart w:id="683" w:name="_Hlk212621125"/>
      <w:r w:rsidRPr="005775CD">
        <w:rPr>
          <w:rFonts w:cs="Times New Roman"/>
          <w:lang w:eastAsia="ru-RU"/>
        </w:rPr>
        <w:t>Обслуживание котельной осуществляет МКУ «Хозяйственно-транспортный отдел администрации муниципального образования «Баргузинский район» на основе договора оперативного управления, статус единой теплоснабжающей организации не присваивается.</w:t>
      </w:r>
    </w:p>
    <w:bookmarkEnd w:id="683"/>
    <w:p w14:paraId="14F17DAC" w14:textId="77777777" w:rsidR="00075C46" w:rsidRPr="005775CD" w:rsidRDefault="00075C46" w:rsidP="00075C46">
      <w:pPr>
        <w:pStyle w:val="a0"/>
        <w:jc w:val="center"/>
        <w:rPr>
          <w:rFonts w:cs="Times New Roman"/>
          <w:lang w:eastAsia="ru-RU"/>
        </w:rPr>
      </w:pPr>
    </w:p>
    <w:p w14:paraId="0F6EF15A" w14:textId="77777777" w:rsidR="00075C46" w:rsidRPr="005775CD" w:rsidRDefault="0066052A" w:rsidP="00075C46">
      <w:pPr>
        <w:pStyle w:val="2"/>
        <w:ind w:left="0" w:firstLine="0"/>
      </w:pPr>
      <w:hyperlink r:id="rId286" w:anchor="bookmark140" w:history="1">
        <w:bookmarkStart w:id="684" w:name="_Toc30085176"/>
        <w:bookmarkStart w:id="685" w:name="_Toc32845499"/>
        <w:bookmarkStart w:id="686" w:name="_Toc212885032"/>
        <w:r w:rsidR="00075C46" w:rsidRPr="005775CD">
          <w:t>Часть 4. ЗАЯВКИ ТЕПЛОСНАБЖАЮЩИХ ОРГАНИЗАЦИЙ, ПОДАННЫЕ В РАМКАХ</w:t>
        </w:r>
      </w:hyperlink>
      <w:r w:rsidR="00075C46" w:rsidRPr="005775CD">
        <w:t xml:space="preserve"> </w:t>
      </w:r>
      <w:hyperlink r:id="rId287" w:anchor="bookmark140" w:history="1">
        <w:r w:rsidR="00075C46" w:rsidRPr="005775CD">
          <w:t>РАЗРАБОТКИ ПРОЕКТА СХЕМЫ ТЕПЛОСНАБЖЕНИЯ (ПРИ ИХ НАЛИЧИИ), НА</w:t>
        </w:r>
      </w:hyperlink>
      <w:r w:rsidR="00075C46" w:rsidRPr="005775CD">
        <w:t xml:space="preserve"> </w:t>
      </w:r>
      <w:hyperlink r:id="rId288" w:anchor="bookmark140" w:history="1">
        <w:r w:rsidR="00075C46" w:rsidRPr="005775CD">
          <w:t>ПРИСВОЕНИЕ СТАТУСА ЕДИНОЙ ТЕПЛОСНАБЖАЮЩЕЙ ОРГАНИЗАЦИИ</w:t>
        </w:r>
        <w:bookmarkEnd w:id="684"/>
        <w:bookmarkEnd w:id="685"/>
        <w:bookmarkEnd w:id="686"/>
      </w:hyperlink>
    </w:p>
    <w:p w14:paraId="2E2DB036" w14:textId="77777777" w:rsidR="00075C46" w:rsidRPr="005775CD" w:rsidRDefault="00075C46" w:rsidP="00075C46">
      <w:pPr>
        <w:ind w:left="1" w:firstLine="566"/>
        <w:rPr>
          <w:rFonts w:eastAsia="Times New Roman" w:cs="Times New Roman"/>
        </w:rPr>
      </w:pPr>
    </w:p>
    <w:p w14:paraId="29CDC908" w14:textId="77777777" w:rsidR="00075C46" w:rsidRPr="005775CD" w:rsidRDefault="00075C46" w:rsidP="00075C46">
      <w:pPr>
        <w:ind w:left="1" w:firstLine="708"/>
        <w:jc w:val="both"/>
        <w:rPr>
          <w:rFonts w:eastAsia="Times New Roman" w:cs="Times New Roman"/>
        </w:rPr>
      </w:pPr>
      <w:r w:rsidRPr="005775CD">
        <w:rPr>
          <w:rFonts w:eastAsia="Times New Roman" w:cs="Times New Roman"/>
        </w:rPr>
        <w:t>В рамках разработки проекта схемы теплоснабжения, заявки теплоснабжающих организаций, на присвоение статуса единой теплоснабжающей организации, отсутствуют.</w:t>
      </w:r>
    </w:p>
    <w:p w14:paraId="56A60156" w14:textId="77777777" w:rsidR="00075C46" w:rsidRPr="005775CD" w:rsidRDefault="00075C46" w:rsidP="00075C46">
      <w:pPr>
        <w:jc w:val="both"/>
        <w:rPr>
          <w:rFonts w:cs="Times New Roman"/>
          <w:lang w:eastAsia="ru-RU"/>
        </w:rPr>
      </w:pPr>
    </w:p>
    <w:p w14:paraId="398E1A62" w14:textId="77777777" w:rsidR="00075C46" w:rsidRPr="005775CD" w:rsidRDefault="0066052A" w:rsidP="00075C46">
      <w:pPr>
        <w:pStyle w:val="2"/>
        <w:ind w:left="0" w:firstLine="0"/>
      </w:pPr>
      <w:hyperlink r:id="rId289" w:anchor="bookmark141" w:history="1">
        <w:bookmarkStart w:id="687" w:name="_Toc30085177"/>
        <w:bookmarkStart w:id="688" w:name="_Toc32845500"/>
        <w:bookmarkStart w:id="689" w:name="_Toc212885033"/>
        <w:r w:rsidR="00075C46" w:rsidRPr="005775CD">
          <w:t>Часть 5. ОПИСАНИЕ ГРАНИЦ ЗОН ДЕЯТЕЛЬНОСТИ ЕДИНОЙ ТЕПЛОСНАБЖАЮЩЕЙ</w:t>
        </w:r>
      </w:hyperlink>
      <w:r w:rsidR="00075C46" w:rsidRPr="005775CD">
        <w:t xml:space="preserve"> </w:t>
      </w:r>
      <w:hyperlink r:id="rId290" w:anchor="bookmark141" w:history="1">
        <w:r w:rsidR="00075C46" w:rsidRPr="005775CD">
          <w:t>ОРГАНИЗАЦИИ (ОРГАНИЗАЦИЙ)</w:t>
        </w:r>
        <w:bookmarkEnd w:id="687"/>
        <w:bookmarkEnd w:id="688"/>
        <w:bookmarkEnd w:id="689"/>
      </w:hyperlink>
      <w:r w:rsidR="00075C46" w:rsidRPr="005775CD">
        <w:t xml:space="preserve"> </w:t>
      </w:r>
    </w:p>
    <w:p w14:paraId="1B96E8C9" w14:textId="77777777" w:rsidR="00075C46" w:rsidRPr="005775CD" w:rsidRDefault="00075C46" w:rsidP="00075C46">
      <w:pPr>
        <w:ind w:left="1" w:firstLine="566"/>
        <w:rPr>
          <w:rFonts w:eastAsia="Times New Roman" w:cs="Times New Roman"/>
        </w:rPr>
      </w:pPr>
    </w:p>
    <w:p w14:paraId="076D2FEE" w14:textId="77777777" w:rsidR="00075C46" w:rsidRPr="005775CD" w:rsidRDefault="00075C46" w:rsidP="00075C46">
      <w:pPr>
        <w:tabs>
          <w:tab w:val="left" w:pos="1234"/>
        </w:tabs>
        <w:ind w:firstLine="709"/>
        <w:jc w:val="both"/>
        <w:rPr>
          <w:rFonts w:cs="Times New Roman"/>
          <w:lang w:eastAsia="ru-RU"/>
        </w:rPr>
      </w:pPr>
      <w:r w:rsidRPr="005775CD">
        <w:rPr>
          <w:rFonts w:cs="Times New Roman"/>
          <w:lang w:eastAsia="ru-RU"/>
        </w:rPr>
        <w:t xml:space="preserve">На территории СП «Баянгольское» расположена одна локальная школьная котельная </w:t>
      </w:r>
      <w:r w:rsidRPr="005775CD">
        <w:rPr>
          <w:rFonts w:eastAsia="Times New Roman" w:cs="Times New Roman"/>
          <w:sz w:val="22"/>
        </w:rPr>
        <w:t>«Баянгольская СОШ»</w:t>
      </w:r>
      <w:r w:rsidRPr="005775CD">
        <w:rPr>
          <w:rFonts w:cs="Times New Roman"/>
          <w:lang w:eastAsia="ru-RU"/>
        </w:rPr>
        <w:t>, которая осуществляют теплоснабжение только на собственные нужды.</w:t>
      </w:r>
    </w:p>
    <w:p w14:paraId="02D466D3" w14:textId="77777777" w:rsidR="00075C46" w:rsidRPr="005775CD" w:rsidRDefault="00075C46" w:rsidP="00075C46">
      <w:pPr>
        <w:tabs>
          <w:tab w:val="left" w:pos="1234"/>
        </w:tabs>
        <w:ind w:firstLine="709"/>
        <w:jc w:val="both"/>
        <w:rPr>
          <w:rFonts w:cs="Times New Roman"/>
          <w:lang w:eastAsia="ru-RU"/>
        </w:rPr>
      </w:pPr>
      <w:r w:rsidRPr="005775CD">
        <w:rPr>
          <w:rFonts w:cs="Times New Roman"/>
          <w:lang w:eastAsia="ru-RU"/>
        </w:rPr>
        <w:t>Обслуживание котельной осуществляет МКУ «Хозяйственно-транспортный отдел администрации муниципального образования «Баргузинский район» на основе договора оперативного управления, статус единой теплоснабжающей организации не присваивается.</w:t>
      </w:r>
    </w:p>
    <w:p w14:paraId="29796A52" w14:textId="77777777" w:rsidR="00075C46" w:rsidRPr="005775CD" w:rsidRDefault="00075C46" w:rsidP="00075C46">
      <w:pPr>
        <w:pStyle w:val="a0"/>
        <w:rPr>
          <w:rFonts w:cs="Times New Roman"/>
          <w:lang w:eastAsia="ru-RU"/>
        </w:rPr>
      </w:pPr>
    </w:p>
    <w:p w14:paraId="31F09213" w14:textId="77777777" w:rsidR="00075C46" w:rsidRPr="005775CD" w:rsidRDefault="00075C46" w:rsidP="00075C46">
      <w:pPr>
        <w:pStyle w:val="2"/>
        <w:ind w:left="0" w:firstLine="0"/>
      </w:pPr>
      <w:bookmarkStart w:id="690" w:name="_Toc212885034"/>
      <w:r w:rsidRPr="005775CD">
        <w:t>Часть 6. ОПИСАНИЕ ИЗМЕНЕНИЙ В ЗОНАХ ДЕЯТЕЛЬНОСТИ ЕДИНЫХ ТЕПЛОСНАБЖАЮЩИХ ОРГАНИЗАЦИЙ, ПРОИЗОШЕДШИХ ЗА ПЕРИОД, ПРЕДШЕСТВУЮЩИЙ АКТУАЛИЗАЦИИ СХЕМЫ ТЕПЛОСНАБЖЕНИЯ, И АКТУАЛИЗИРОВАННЫЕ СВЕДЕНИЯ В РЕЕСТРЕ СИСТЕМ ТЕПЛОСНАБЖЕНИЯ И РЕЕСТРЕ ЕДИНЫХ ТЕПЛОСНАБЖАЮЩИХ ОРГАНИЗАЦИЙ (В СЛУЧАЕ НЕОБХОДИМОСТИ) С ОПИСАНИЕМ ОСНОВАНИЙ ДЛЯ ВНЕСЕНИЯ ИЗМЕНЕНИЙ</w:t>
      </w:r>
      <w:bookmarkEnd w:id="690"/>
    </w:p>
    <w:p w14:paraId="7520BBEA" w14:textId="77777777" w:rsidR="00075C46" w:rsidRPr="005775CD" w:rsidRDefault="00075C46" w:rsidP="00075C46">
      <w:pPr>
        <w:pStyle w:val="a0"/>
        <w:rPr>
          <w:rFonts w:cs="Times New Roman"/>
          <w:lang w:eastAsia="ru-RU"/>
        </w:rPr>
      </w:pPr>
    </w:p>
    <w:p w14:paraId="03D5F81F" w14:textId="77777777" w:rsidR="00075C46" w:rsidRPr="005775CD" w:rsidRDefault="00075C46" w:rsidP="00075C46">
      <w:pPr>
        <w:ind w:firstLine="709"/>
        <w:jc w:val="both"/>
        <w:rPr>
          <w:rFonts w:eastAsia="Calibri" w:cs="Times New Roman"/>
          <w:szCs w:val="24"/>
          <w:lang w:eastAsia="ru-RU"/>
        </w:rPr>
      </w:pPr>
      <w:r w:rsidRPr="005775CD">
        <w:rPr>
          <w:rFonts w:eastAsia="Calibri" w:cs="Times New Roman"/>
          <w:szCs w:val="24"/>
          <w:lang w:eastAsia="ru-RU"/>
        </w:rPr>
        <w:t>За период, предшествующий актуализации схемы теплоснабжения, изменения отсутствуют.</w:t>
      </w:r>
    </w:p>
    <w:p w14:paraId="429C7755" w14:textId="77777777" w:rsidR="00075C46" w:rsidRPr="005775CD" w:rsidRDefault="00075C46" w:rsidP="00075C46">
      <w:pPr>
        <w:pStyle w:val="a0"/>
        <w:rPr>
          <w:rFonts w:cs="Times New Roman"/>
          <w:lang w:eastAsia="ru-RU"/>
        </w:rPr>
      </w:pPr>
    </w:p>
    <w:bookmarkStart w:id="691" w:name="_Hlk112920051"/>
    <w:p w14:paraId="079AC8F5" w14:textId="77777777" w:rsidR="00075C46" w:rsidRPr="005775CD" w:rsidRDefault="00075C46" w:rsidP="00075C46">
      <w:pPr>
        <w:pStyle w:val="2"/>
        <w:ind w:left="0" w:firstLine="0"/>
      </w:pPr>
      <w:r w:rsidRPr="005775CD">
        <w:rPr>
          <w:sz w:val="28"/>
          <w:szCs w:val="28"/>
        </w:rPr>
        <w:fldChar w:fldCharType="begin"/>
      </w:r>
      <w:r w:rsidRPr="005775CD">
        <w:rPr>
          <w:sz w:val="28"/>
          <w:szCs w:val="28"/>
        </w:rPr>
        <w:instrText xml:space="preserve"> HYPERLINK "file:///D:\\Source\\Ses\\Docs\\Оглавление%20том%202%20%20О.М..docx" \l "bookmark142" </w:instrText>
      </w:r>
      <w:r w:rsidRPr="005775CD">
        <w:rPr>
          <w:sz w:val="28"/>
          <w:szCs w:val="28"/>
        </w:rPr>
        <w:fldChar w:fldCharType="separate"/>
      </w:r>
      <w:bookmarkStart w:id="692" w:name="_Toc112932044"/>
      <w:bookmarkStart w:id="693" w:name="_Toc45625289"/>
      <w:bookmarkStart w:id="694" w:name="_Toc212885035"/>
      <w:r w:rsidRPr="005775CD">
        <w:rPr>
          <w:sz w:val="28"/>
          <w:szCs w:val="28"/>
        </w:rPr>
        <w:t xml:space="preserve">ГЛАВА 16. </w:t>
      </w:r>
      <w:r w:rsidRPr="005775CD">
        <w:rPr>
          <w:sz w:val="28"/>
        </w:rPr>
        <w:t>РЕЕСТР МЕРОПРИЯТИЙ СХЕМЫ ТЕПЛОСНАБЖЕНИЯ</w:t>
      </w:r>
      <w:bookmarkEnd w:id="692"/>
      <w:bookmarkEnd w:id="693"/>
      <w:bookmarkEnd w:id="694"/>
      <w:r w:rsidRPr="005775CD">
        <w:rPr>
          <w:sz w:val="28"/>
          <w:szCs w:val="28"/>
        </w:rPr>
        <w:t xml:space="preserve"> </w:t>
      </w:r>
      <w:r w:rsidRPr="005775CD">
        <w:rPr>
          <w:sz w:val="28"/>
          <w:szCs w:val="28"/>
        </w:rPr>
        <w:fldChar w:fldCharType="end"/>
      </w:r>
    </w:p>
    <w:p w14:paraId="581C00A5" w14:textId="77777777" w:rsidR="00075C46" w:rsidRPr="005775CD" w:rsidRDefault="00075C46" w:rsidP="00075C46">
      <w:pPr>
        <w:pStyle w:val="a0"/>
        <w:rPr>
          <w:rFonts w:cs="Times New Roman"/>
          <w:lang w:eastAsia="ru-RU"/>
        </w:rPr>
      </w:pPr>
    </w:p>
    <w:p w14:paraId="4551A923" w14:textId="77777777" w:rsidR="00075C46" w:rsidRPr="005775CD" w:rsidRDefault="0066052A" w:rsidP="00075C46">
      <w:pPr>
        <w:pStyle w:val="2"/>
        <w:ind w:left="0" w:firstLine="0"/>
      </w:pPr>
      <w:hyperlink r:id="rId291" w:anchor="bookmark143" w:history="1">
        <w:bookmarkStart w:id="695" w:name="_Toc112932045"/>
        <w:bookmarkStart w:id="696" w:name="_Toc212885036"/>
        <w:r w:rsidR="00075C46" w:rsidRPr="005775CD">
          <w:t xml:space="preserve">Часть 1. </w:t>
        </w:r>
      </w:hyperlink>
      <w:hyperlink r:id="rId292" w:anchor="bookmark143" w:history="1"/>
      <w:r w:rsidR="00075C46" w:rsidRPr="005775CD">
        <w:t>ПЕРЕЧЕНЬ МЕРОПРИЯТИЙ ПО СТРОИТЕЛЬСТВУ, РЕКОНСТРУКЦИИ, ТЕХНИЧЕСКОМУ ПЕРЕВООРУЖЕНИЮ И (ИЛИ) МОДЕРНИЗАЦИИ ИСТОЧНИКОВ ТЕПЛОВОЙ ЭНЕРГИИ</w:t>
      </w:r>
      <w:bookmarkEnd w:id="695"/>
      <w:bookmarkEnd w:id="696"/>
    </w:p>
    <w:p w14:paraId="68D26C78" w14:textId="77777777" w:rsidR="00075C46" w:rsidRPr="005775CD" w:rsidRDefault="00075C46" w:rsidP="00075C46">
      <w:pPr>
        <w:spacing w:line="244" w:lineRule="auto"/>
        <w:ind w:right="-1" w:firstLine="567"/>
        <w:jc w:val="both"/>
        <w:rPr>
          <w:rFonts w:eastAsia="Times New Roman" w:cs="Times New Roman"/>
          <w:spacing w:val="-3"/>
        </w:rPr>
      </w:pPr>
    </w:p>
    <w:p w14:paraId="6B981FBE" w14:textId="77777777" w:rsidR="00075C46" w:rsidRPr="005775CD" w:rsidRDefault="00075C46" w:rsidP="00075C46">
      <w:pPr>
        <w:ind w:firstLine="709"/>
        <w:jc w:val="both"/>
        <w:rPr>
          <w:rFonts w:cs="Times New Roman"/>
          <w:lang w:eastAsia="ru-RU"/>
        </w:rPr>
      </w:pPr>
      <w:bookmarkStart w:id="697" w:name="_Hlk212620099"/>
      <w:r w:rsidRPr="005775CD">
        <w:rPr>
          <w:rFonts w:cs="Times New Roman"/>
          <w:lang w:eastAsia="ru-RU"/>
        </w:rPr>
        <w:t>Строительство, реконструкция, техническое перевооружение и (или) модернизация источников тепловой энергии на территории муниципального образование не запланировано.</w:t>
      </w:r>
    </w:p>
    <w:bookmarkEnd w:id="697"/>
    <w:p w14:paraId="4606A84B" w14:textId="77777777" w:rsidR="00075C46" w:rsidRPr="005775CD" w:rsidRDefault="00075C46" w:rsidP="00075C46">
      <w:pPr>
        <w:pStyle w:val="a0"/>
        <w:rPr>
          <w:rFonts w:cs="Times New Roman"/>
          <w:b/>
          <w:lang w:eastAsia="ru-RU"/>
        </w:rPr>
      </w:pPr>
    </w:p>
    <w:p w14:paraId="08733139" w14:textId="77777777" w:rsidR="00075C46" w:rsidRPr="005775CD" w:rsidRDefault="0066052A" w:rsidP="00075C46">
      <w:pPr>
        <w:pStyle w:val="2"/>
        <w:ind w:left="0" w:firstLine="0"/>
        <w:rPr>
          <w:b w:val="0"/>
        </w:rPr>
      </w:pPr>
      <w:hyperlink r:id="rId293" w:anchor="bookmark144" w:history="1">
        <w:bookmarkStart w:id="698" w:name="_Toc45625291"/>
        <w:bookmarkStart w:id="699" w:name="_Toc112932046"/>
        <w:bookmarkStart w:id="700" w:name="_Toc212885037"/>
        <w:r w:rsidR="00075C46" w:rsidRPr="005775CD">
          <w:t xml:space="preserve">Часть 2. </w:t>
        </w:r>
      </w:hyperlink>
      <w:r w:rsidR="00075C46" w:rsidRPr="005775CD">
        <w:t>ПЕРЕЧЕНЬ МЕРОПРИЯТИЙ ПО СТРОИТЕЛЬСТВУ, РЕКОНСТРУКЦИИ, ТЕХНИЧЕСКОМУ ПЕРЕВООРУЖЕНИЮ И (ИЛИ) МОДЕРНИЗАЦИИ ТЕПЛОВЫХ СЕТЕЙ И СООРУЖЕНИЙ НА НИХ</w:t>
      </w:r>
      <w:bookmarkEnd w:id="698"/>
      <w:bookmarkEnd w:id="699"/>
      <w:bookmarkEnd w:id="700"/>
    </w:p>
    <w:p w14:paraId="4634015E" w14:textId="77777777" w:rsidR="00075C46" w:rsidRPr="005775CD" w:rsidRDefault="00075C46" w:rsidP="00075C46">
      <w:pPr>
        <w:pStyle w:val="a0"/>
        <w:rPr>
          <w:rFonts w:cs="Times New Roman"/>
          <w:highlight w:val="yellow"/>
        </w:rPr>
      </w:pPr>
    </w:p>
    <w:p w14:paraId="54254CB0" w14:textId="77777777" w:rsidR="00075C46" w:rsidRPr="005775CD" w:rsidRDefault="00075C46" w:rsidP="00075C46">
      <w:pPr>
        <w:ind w:firstLine="709"/>
        <w:jc w:val="both"/>
        <w:rPr>
          <w:rFonts w:cs="Times New Roman"/>
          <w:lang w:eastAsia="ru-RU"/>
        </w:rPr>
      </w:pPr>
      <w:bookmarkStart w:id="701" w:name="_Hlk212620107"/>
      <w:r w:rsidRPr="005775CD">
        <w:rPr>
          <w:rFonts w:cs="Times New Roman"/>
          <w:lang w:eastAsia="ru-RU"/>
        </w:rPr>
        <w:t>Строительство, реконструкция, техническое перевооружение и (или) модернизация тепловых сетей на территории муниципального образование не запланировано.</w:t>
      </w:r>
    </w:p>
    <w:p w14:paraId="35FBD81A" w14:textId="77777777" w:rsidR="00075C46" w:rsidRPr="005775CD" w:rsidRDefault="00075C46" w:rsidP="00075C46">
      <w:pPr>
        <w:pStyle w:val="a0"/>
        <w:ind w:firstLine="709"/>
        <w:jc w:val="both"/>
        <w:rPr>
          <w:rFonts w:cs="Times New Roman"/>
        </w:rPr>
      </w:pPr>
      <w:r w:rsidRPr="005775CD">
        <w:rPr>
          <w:rFonts w:cs="Times New Roman"/>
        </w:rPr>
        <w:t>Замена участков тепловой сети будет производится по мере необходимости.</w:t>
      </w:r>
    </w:p>
    <w:bookmarkEnd w:id="701"/>
    <w:p w14:paraId="199E20F5" w14:textId="77777777" w:rsidR="00075C46" w:rsidRPr="005775CD" w:rsidRDefault="00075C46" w:rsidP="00075C46">
      <w:pPr>
        <w:pStyle w:val="a0"/>
        <w:ind w:firstLine="709"/>
        <w:jc w:val="center"/>
        <w:rPr>
          <w:rFonts w:cs="Times New Roman"/>
          <w:bCs/>
          <w:lang w:eastAsia="ru-RU"/>
        </w:rPr>
      </w:pPr>
    </w:p>
    <w:p w14:paraId="626323BB" w14:textId="77777777" w:rsidR="00075C46" w:rsidRPr="005775CD" w:rsidRDefault="0066052A" w:rsidP="00075C46">
      <w:pPr>
        <w:pStyle w:val="2"/>
        <w:ind w:left="0" w:firstLine="0"/>
      </w:pPr>
      <w:hyperlink r:id="rId294" w:anchor="bookmark145" w:history="1">
        <w:bookmarkStart w:id="702" w:name="_Toc32845504"/>
        <w:bookmarkStart w:id="703" w:name="_Toc112932047"/>
        <w:bookmarkStart w:id="704" w:name="_Toc212885038"/>
        <w:bookmarkStart w:id="705" w:name="_Toc30085181"/>
        <w:r w:rsidR="00075C46" w:rsidRPr="005775CD">
          <w:t>Часть 3. ПЕРЕЧЕНЬ МЕРОПРИЯТИЙ, ОБЕСПЕЧИВАЮЩИХ ПЕРЕХОД ОТ ОТКРЫТЫХ</w:t>
        </w:r>
      </w:hyperlink>
      <w:r w:rsidR="00075C46" w:rsidRPr="005775CD">
        <w:t xml:space="preserve"> </w:t>
      </w:r>
      <w:hyperlink r:id="rId295" w:anchor="bookmark145" w:history="1">
        <w:r w:rsidR="00075C46" w:rsidRPr="005775CD">
          <w:t>СИСТЕМ ТЕПЛОСНАБЖЕНИЯ (ГОРЯЧЕГО ВОДОСНАБЖЕНИЯ) НА ЗАКРЫТЫЕ</w:t>
        </w:r>
      </w:hyperlink>
      <w:r w:rsidR="00075C46" w:rsidRPr="005775CD">
        <w:t xml:space="preserve"> </w:t>
      </w:r>
      <w:hyperlink r:id="rId296" w:anchor="bookmark145" w:history="1">
        <w:r w:rsidR="00075C46" w:rsidRPr="005775CD">
          <w:t>СИСТЕМЫ ГОРЯЧЕГО ВОДОСНАБЖЕНИЯ</w:t>
        </w:r>
        <w:bookmarkEnd w:id="691"/>
        <w:bookmarkEnd w:id="702"/>
        <w:bookmarkEnd w:id="703"/>
        <w:bookmarkEnd w:id="704"/>
      </w:hyperlink>
    </w:p>
    <w:p w14:paraId="105E96C7" w14:textId="77777777" w:rsidR="00075C46" w:rsidRPr="005775CD" w:rsidRDefault="00075C46" w:rsidP="00075C46">
      <w:pPr>
        <w:pStyle w:val="a0"/>
        <w:ind w:firstLine="709"/>
        <w:rPr>
          <w:rFonts w:cs="Times New Roman"/>
          <w:lang w:eastAsia="ru-RU"/>
        </w:rPr>
      </w:pPr>
    </w:p>
    <w:p w14:paraId="17CAFB9B" w14:textId="77777777" w:rsidR="00075C46" w:rsidRPr="005775CD" w:rsidRDefault="00075C46" w:rsidP="00075C46">
      <w:pPr>
        <w:pStyle w:val="a0"/>
        <w:ind w:firstLine="709"/>
        <w:rPr>
          <w:rFonts w:cs="Times New Roman"/>
          <w:lang w:eastAsia="ru-RU"/>
        </w:rPr>
      </w:pPr>
      <w:r w:rsidRPr="005775CD">
        <w:rPr>
          <w:rFonts w:cs="Times New Roman"/>
          <w:lang w:eastAsia="ru-RU"/>
        </w:rPr>
        <w:t>На территории СП «Баянгольское» горячее водоснабжение отсутствует.</w:t>
      </w:r>
    </w:p>
    <w:p w14:paraId="61231C55" w14:textId="77777777" w:rsidR="00075C46" w:rsidRPr="005775CD" w:rsidRDefault="00075C46" w:rsidP="00075C46">
      <w:pPr>
        <w:pStyle w:val="a0"/>
        <w:ind w:firstLine="709"/>
        <w:jc w:val="both"/>
        <w:rPr>
          <w:rFonts w:eastAsia="Times New Roman" w:cs="Times New Roman"/>
          <w:spacing w:val="-3"/>
        </w:rPr>
      </w:pPr>
    </w:p>
    <w:p w14:paraId="1B02DD78" w14:textId="77777777" w:rsidR="00075C46" w:rsidRPr="005775CD" w:rsidRDefault="00075C46" w:rsidP="00075C46">
      <w:pPr>
        <w:pStyle w:val="2"/>
        <w:ind w:left="0" w:firstLine="0"/>
      </w:pPr>
      <w:bookmarkStart w:id="706" w:name="_Toc212885039"/>
      <w:r w:rsidRPr="005775CD">
        <w:rPr>
          <w:sz w:val="28"/>
          <w:szCs w:val="28"/>
        </w:rPr>
        <w:t>ГЛАВА 17. ЗАМЕЧАНИЯ И ПРЕДЛОЖЕНИЯ К ПРОЕКТУ СХЕМЫ ТЕПЛОСНАБЖЕНИЯ</w:t>
      </w:r>
      <w:bookmarkEnd w:id="706"/>
      <w:r w:rsidRPr="005775CD">
        <w:t xml:space="preserve"> </w:t>
      </w:r>
    </w:p>
    <w:p w14:paraId="57F71058" w14:textId="77777777" w:rsidR="00075C46" w:rsidRPr="005775CD" w:rsidRDefault="00075C46" w:rsidP="00075C46">
      <w:pPr>
        <w:spacing w:line="244" w:lineRule="auto"/>
        <w:ind w:left="116" w:right="107" w:firstLine="710"/>
        <w:rPr>
          <w:rFonts w:eastAsia="Times New Roman" w:cs="Times New Roman"/>
          <w:spacing w:val="-3"/>
          <w:highlight w:val="yellow"/>
        </w:rPr>
      </w:pPr>
    </w:p>
    <w:bookmarkEnd w:id="705"/>
    <w:p w14:paraId="3C3AF24F" w14:textId="77777777" w:rsidR="00075C46" w:rsidRPr="005775CD" w:rsidRDefault="00075C46" w:rsidP="00075C46">
      <w:pPr>
        <w:spacing w:line="244" w:lineRule="auto"/>
        <w:ind w:left="116" w:right="107" w:firstLine="710"/>
        <w:rPr>
          <w:rFonts w:eastAsia="Times New Roman" w:cs="Times New Roman"/>
          <w:spacing w:val="-3"/>
          <w:sz w:val="22"/>
        </w:rPr>
      </w:pPr>
      <w:r w:rsidRPr="005775CD">
        <w:rPr>
          <w:rFonts w:eastAsia="Times New Roman" w:cs="Times New Roman"/>
          <w:spacing w:val="-3"/>
        </w:rPr>
        <w:t>Перечень замечаний и предложений были направлены в формате предоставленных исходных данных.</w:t>
      </w:r>
    </w:p>
    <w:p w14:paraId="3C6EA195" w14:textId="77777777" w:rsidR="00075C46" w:rsidRPr="005775CD" w:rsidRDefault="00075C46" w:rsidP="00075C46">
      <w:pPr>
        <w:pStyle w:val="a0"/>
        <w:rPr>
          <w:rFonts w:cs="Times New Roman"/>
          <w:lang w:eastAsia="ru-RU"/>
        </w:rPr>
      </w:pPr>
    </w:p>
    <w:p w14:paraId="7B39A5A5" w14:textId="77777777" w:rsidR="00075C46" w:rsidRPr="005775CD" w:rsidRDefault="0066052A" w:rsidP="00075C46">
      <w:pPr>
        <w:pStyle w:val="2"/>
        <w:ind w:left="0" w:firstLine="0"/>
        <w:rPr>
          <w:sz w:val="28"/>
          <w:szCs w:val="28"/>
        </w:rPr>
      </w:pPr>
      <w:hyperlink r:id="rId297" w:anchor="bookmark147" w:history="1">
        <w:bookmarkStart w:id="707" w:name="_Toc212885040"/>
        <w:r w:rsidR="00075C46" w:rsidRPr="005775CD">
          <w:rPr>
            <w:sz w:val="28"/>
            <w:szCs w:val="28"/>
          </w:rPr>
          <w:t>ГЛАВА 18.</w:t>
        </w:r>
        <w:r w:rsidR="005775CD" w:rsidRPr="005775CD">
          <w:rPr>
            <w:sz w:val="28"/>
            <w:szCs w:val="28"/>
          </w:rPr>
          <w:t xml:space="preserve"> </w:t>
        </w:r>
        <w:r w:rsidR="00075C46" w:rsidRPr="005775CD">
          <w:rPr>
            <w:sz w:val="28"/>
            <w:szCs w:val="28"/>
          </w:rPr>
          <w:t>СВОДНЫЙ</w:t>
        </w:r>
        <w:r w:rsidR="005775CD" w:rsidRPr="005775CD">
          <w:rPr>
            <w:sz w:val="28"/>
            <w:szCs w:val="28"/>
          </w:rPr>
          <w:t xml:space="preserve"> </w:t>
        </w:r>
        <w:r w:rsidR="00075C46" w:rsidRPr="005775CD">
          <w:rPr>
            <w:sz w:val="28"/>
            <w:szCs w:val="28"/>
          </w:rPr>
          <w:t>ТОМ</w:t>
        </w:r>
        <w:r w:rsidR="005775CD" w:rsidRPr="005775CD">
          <w:rPr>
            <w:sz w:val="28"/>
            <w:szCs w:val="28"/>
          </w:rPr>
          <w:t xml:space="preserve"> </w:t>
        </w:r>
        <w:r w:rsidR="00075C46" w:rsidRPr="005775CD">
          <w:rPr>
            <w:sz w:val="28"/>
            <w:szCs w:val="28"/>
          </w:rPr>
          <w:t>ИЗМЕНЕНИЙ,</w:t>
        </w:r>
        <w:r w:rsidR="005775CD" w:rsidRPr="005775CD">
          <w:rPr>
            <w:sz w:val="28"/>
            <w:szCs w:val="28"/>
          </w:rPr>
          <w:t xml:space="preserve"> </w:t>
        </w:r>
        <w:r w:rsidR="00075C46" w:rsidRPr="005775CD">
          <w:rPr>
            <w:sz w:val="28"/>
            <w:szCs w:val="28"/>
          </w:rPr>
          <w:t>ВЫПОЛНЕННЫХ</w:t>
        </w:r>
        <w:r w:rsidR="005775CD" w:rsidRPr="005775CD">
          <w:rPr>
            <w:sz w:val="28"/>
            <w:szCs w:val="28"/>
          </w:rPr>
          <w:t xml:space="preserve"> </w:t>
        </w:r>
        <w:r w:rsidR="00075C46" w:rsidRPr="005775CD">
          <w:rPr>
            <w:sz w:val="28"/>
            <w:szCs w:val="28"/>
          </w:rPr>
          <w:t>В ДОРАБОТАННОЙ И</w:t>
        </w:r>
      </w:hyperlink>
      <w:r w:rsidR="00075C46" w:rsidRPr="005775CD">
        <w:rPr>
          <w:sz w:val="28"/>
          <w:szCs w:val="28"/>
        </w:rPr>
        <w:t xml:space="preserve"> </w:t>
      </w:r>
      <w:hyperlink r:id="rId298" w:anchor="bookmark147" w:history="1">
        <w:r w:rsidR="00075C46" w:rsidRPr="005775CD">
          <w:rPr>
            <w:sz w:val="28"/>
            <w:szCs w:val="28"/>
          </w:rPr>
          <w:t>(ИЛИ) АКТУАЛИЗИРОВАННОЙ СХЕМЕ ТЕПЛОСНАБЖЕНИЯ</w:t>
        </w:r>
        <w:bookmarkEnd w:id="707"/>
      </w:hyperlink>
    </w:p>
    <w:p w14:paraId="6D94A6F2" w14:textId="77777777" w:rsidR="00075C46" w:rsidRPr="005775CD" w:rsidRDefault="00075C46" w:rsidP="00075C46">
      <w:pPr>
        <w:pStyle w:val="a0"/>
        <w:rPr>
          <w:rFonts w:cs="Times New Roman"/>
        </w:rPr>
      </w:pPr>
    </w:p>
    <w:p w14:paraId="7AD5836D" w14:textId="77777777" w:rsidR="00075C46" w:rsidRPr="005775CD" w:rsidRDefault="00075C46" w:rsidP="00075C46">
      <w:pPr>
        <w:spacing w:line="244" w:lineRule="auto"/>
        <w:ind w:right="107" w:firstLine="710"/>
        <w:jc w:val="both"/>
        <w:rPr>
          <w:rFonts w:eastAsia="Times New Roman" w:cs="Times New Roman"/>
          <w:spacing w:val="-3"/>
        </w:rPr>
      </w:pPr>
      <w:r w:rsidRPr="005775CD">
        <w:rPr>
          <w:rFonts w:eastAsia="Times New Roman" w:cs="Times New Roman"/>
          <w:spacing w:val="-3"/>
        </w:rPr>
        <w:t>Было откорректировано согласно постановлению Правительства РФ от 22 февраля 2012 г. N 154 "О требованиях к схемам теплоснабжения, порядку их разработки и утверждения" и предоставленным данным ресурсоснабжающих организаций и администрации муниципального образования «Баргузинский район».</w:t>
      </w:r>
    </w:p>
    <w:p w14:paraId="6C1FF3FE" w14:textId="77777777" w:rsidR="00075C46" w:rsidRPr="005775CD" w:rsidRDefault="00075C46" w:rsidP="00075C46">
      <w:pPr>
        <w:rPr>
          <w:rFonts w:eastAsia="Calibri" w:cs="Times New Roman"/>
          <w:b/>
          <w:bCs/>
          <w:sz w:val="28"/>
          <w:szCs w:val="28"/>
        </w:rPr>
      </w:pPr>
    </w:p>
    <w:p w14:paraId="20E039CE" w14:textId="77777777" w:rsidR="00075C46" w:rsidRPr="005775CD" w:rsidRDefault="00075C46" w:rsidP="00075C46">
      <w:pPr>
        <w:spacing w:line="244" w:lineRule="auto"/>
        <w:ind w:left="116" w:right="107" w:firstLine="710"/>
        <w:rPr>
          <w:rFonts w:cs="Times New Roman"/>
          <w:lang w:eastAsia="ru-RU"/>
        </w:rPr>
      </w:pPr>
    </w:p>
    <w:p w14:paraId="55166847" w14:textId="77777777" w:rsidR="00BB0CCF" w:rsidRPr="005775CD" w:rsidRDefault="00BB0CCF" w:rsidP="00BB0CCF">
      <w:pPr>
        <w:pStyle w:val="a0"/>
        <w:rPr>
          <w:rFonts w:cs="Times New Roman"/>
          <w:lang w:eastAsia="ru-RU"/>
        </w:rPr>
      </w:pPr>
    </w:p>
    <w:sectPr w:rsidR="00BB0CCF" w:rsidRPr="005775CD" w:rsidSect="00BB0CCF">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1625A4" w14:textId="77777777" w:rsidR="00843C60" w:rsidRDefault="00843C60" w:rsidP="00484663">
      <w:r>
        <w:separator/>
      </w:r>
    </w:p>
  </w:endnote>
  <w:endnote w:type="continuationSeparator" w:id="0">
    <w:p w14:paraId="734FFACB" w14:textId="77777777" w:rsidR="00843C60" w:rsidRDefault="00843C60" w:rsidP="004846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CC"/>
    <w:family w:val="swiss"/>
    <w:pitch w:val="variable"/>
    <w:sig w:usb0="00000287" w:usb1="000008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 New Roman CYR">
    <w:altName w:val="Cambria"/>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366134"/>
      <w:docPartObj>
        <w:docPartGallery w:val="Page Numbers (Bottom of Page)"/>
        <w:docPartUnique/>
      </w:docPartObj>
    </w:sdtPr>
    <w:sdtEndPr/>
    <w:sdtContent>
      <w:p w14:paraId="65F38F5B" w14:textId="51E2F68C" w:rsidR="005775CD" w:rsidRDefault="005775CD">
        <w:pPr>
          <w:pStyle w:val="ab"/>
          <w:jc w:val="right"/>
        </w:pPr>
        <w:r>
          <w:fldChar w:fldCharType="begin"/>
        </w:r>
        <w:r>
          <w:instrText>PAGE   \* MERGEFORMAT</w:instrText>
        </w:r>
        <w:r>
          <w:fldChar w:fldCharType="separate"/>
        </w:r>
        <w:r w:rsidR="0066052A">
          <w:rPr>
            <w:noProof/>
          </w:rPr>
          <w:t>3</w:t>
        </w:r>
        <w:r>
          <w:fldChar w:fldCharType="end"/>
        </w:r>
      </w:p>
    </w:sdtContent>
  </w:sdt>
  <w:p w14:paraId="4BCF7FAB" w14:textId="77777777" w:rsidR="005775CD" w:rsidRDefault="005775CD">
    <w:pPr>
      <w:pStyle w:val="ab"/>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E64745" w14:textId="77777777" w:rsidR="00843C60" w:rsidRDefault="00843C60" w:rsidP="00484663">
      <w:r>
        <w:separator/>
      </w:r>
    </w:p>
  </w:footnote>
  <w:footnote w:type="continuationSeparator" w:id="0">
    <w:p w14:paraId="09135E79" w14:textId="77777777" w:rsidR="00843C60" w:rsidRDefault="00843C60" w:rsidP="0048466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402"/>
    <w:multiLevelType w:val="multilevel"/>
    <w:tmpl w:val="00000885"/>
    <w:lvl w:ilvl="0">
      <w:start w:val="1"/>
      <w:numFmt w:val="decimal"/>
      <w:lvlText w:val="%1"/>
      <w:lvlJc w:val="left"/>
      <w:pPr>
        <w:ind w:left="1033" w:hanging="850"/>
      </w:pPr>
    </w:lvl>
    <w:lvl w:ilvl="1">
      <w:start w:val="1"/>
      <w:numFmt w:val="decimal"/>
      <w:lvlText w:val="%1.%2"/>
      <w:lvlJc w:val="left"/>
      <w:pPr>
        <w:ind w:left="1033" w:hanging="850"/>
      </w:pPr>
    </w:lvl>
    <w:lvl w:ilvl="2">
      <w:start w:val="6"/>
      <w:numFmt w:val="decimal"/>
      <w:lvlText w:val="%1.%2.%3"/>
      <w:lvlJc w:val="left"/>
      <w:pPr>
        <w:ind w:left="1033" w:hanging="850"/>
      </w:pPr>
      <w:rPr>
        <w:rFonts w:ascii="Arial" w:hAnsi="Arial" w:cs="Arial"/>
        <w:b w:val="0"/>
        <w:bCs w:val="0"/>
        <w:sz w:val="24"/>
        <w:szCs w:val="24"/>
      </w:rPr>
    </w:lvl>
    <w:lvl w:ilvl="3">
      <w:numFmt w:val="bullet"/>
      <w:lvlText w:val=""/>
      <w:lvlJc w:val="left"/>
      <w:pPr>
        <w:ind w:left="1182" w:hanging="360"/>
      </w:pPr>
      <w:rPr>
        <w:rFonts w:ascii="Symbol" w:hAnsi="Symbol" w:cs="Symbol"/>
        <w:b w:val="0"/>
        <w:bCs w:val="0"/>
        <w:sz w:val="24"/>
        <w:szCs w:val="24"/>
      </w:rPr>
    </w:lvl>
    <w:lvl w:ilvl="4">
      <w:numFmt w:val="bullet"/>
      <w:lvlText w:val="•"/>
      <w:lvlJc w:val="left"/>
      <w:pPr>
        <w:ind w:left="3976" w:hanging="360"/>
      </w:pPr>
    </w:lvl>
    <w:lvl w:ilvl="5">
      <w:numFmt w:val="bullet"/>
      <w:lvlText w:val="•"/>
      <w:lvlJc w:val="left"/>
      <w:pPr>
        <w:ind w:left="4908" w:hanging="360"/>
      </w:pPr>
    </w:lvl>
    <w:lvl w:ilvl="6">
      <w:numFmt w:val="bullet"/>
      <w:lvlText w:val="•"/>
      <w:lvlJc w:val="left"/>
      <w:pPr>
        <w:ind w:left="5840" w:hanging="360"/>
      </w:pPr>
    </w:lvl>
    <w:lvl w:ilvl="7">
      <w:numFmt w:val="bullet"/>
      <w:lvlText w:val="•"/>
      <w:lvlJc w:val="left"/>
      <w:pPr>
        <w:ind w:left="6771" w:hanging="360"/>
      </w:pPr>
    </w:lvl>
    <w:lvl w:ilvl="8">
      <w:numFmt w:val="bullet"/>
      <w:lvlText w:val="•"/>
      <w:lvlJc w:val="left"/>
      <w:pPr>
        <w:ind w:left="7703" w:hanging="360"/>
      </w:pPr>
    </w:lvl>
  </w:abstractNum>
  <w:abstractNum w:abstractNumId="1" w15:restartNumberingAfterBreak="0">
    <w:nsid w:val="00000405"/>
    <w:multiLevelType w:val="multilevel"/>
    <w:tmpl w:val="00000888"/>
    <w:lvl w:ilvl="0">
      <w:start w:val="1"/>
      <w:numFmt w:val="decimal"/>
      <w:lvlText w:val="%1"/>
      <w:lvlJc w:val="left"/>
      <w:pPr>
        <w:ind w:left="376" w:hanging="581"/>
      </w:pPr>
    </w:lvl>
    <w:lvl w:ilvl="1">
      <w:start w:val="3"/>
      <w:numFmt w:val="decimal"/>
      <w:lvlText w:val="%1.%2"/>
      <w:lvlJc w:val="left"/>
      <w:pPr>
        <w:ind w:left="376" w:hanging="581"/>
      </w:pPr>
    </w:lvl>
    <w:lvl w:ilvl="2">
      <w:start w:val="1"/>
      <w:numFmt w:val="decimal"/>
      <w:lvlText w:val="%1.%2.%3"/>
      <w:lvlJc w:val="left"/>
      <w:pPr>
        <w:ind w:left="376" w:hanging="581"/>
      </w:pPr>
      <w:rPr>
        <w:rFonts w:ascii="Times New Roman" w:hAnsi="Times New Roman" w:cs="Times New Roman"/>
        <w:b w:val="0"/>
        <w:bCs w:val="0"/>
        <w:sz w:val="24"/>
        <w:szCs w:val="24"/>
      </w:rPr>
    </w:lvl>
    <w:lvl w:ilvl="3">
      <w:start w:val="1"/>
      <w:numFmt w:val="decimal"/>
      <w:lvlText w:val="%1.%2.%3.%4"/>
      <w:lvlJc w:val="left"/>
      <w:pPr>
        <w:ind w:left="1089" w:hanging="721"/>
      </w:pPr>
      <w:rPr>
        <w:rFonts w:ascii="Times New Roman" w:hAnsi="Times New Roman" w:cs="Times New Roman"/>
        <w:b w:val="0"/>
        <w:bCs w:val="0"/>
        <w:sz w:val="24"/>
        <w:szCs w:val="24"/>
      </w:rPr>
    </w:lvl>
    <w:lvl w:ilvl="4">
      <w:numFmt w:val="bullet"/>
      <w:lvlText w:val="•"/>
      <w:lvlJc w:val="left"/>
      <w:pPr>
        <w:ind w:left="3975" w:hanging="721"/>
      </w:pPr>
    </w:lvl>
    <w:lvl w:ilvl="5">
      <w:numFmt w:val="bullet"/>
      <w:lvlText w:val="•"/>
      <w:lvlJc w:val="left"/>
      <w:pPr>
        <w:ind w:left="4937" w:hanging="721"/>
      </w:pPr>
    </w:lvl>
    <w:lvl w:ilvl="6">
      <w:numFmt w:val="bullet"/>
      <w:lvlText w:val="•"/>
      <w:lvlJc w:val="left"/>
      <w:pPr>
        <w:ind w:left="5899" w:hanging="721"/>
      </w:pPr>
    </w:lvl>
    <w:lvl w:ilvl="7">
      <w:numFmt w:val="bullet"/>
      <w:lvlText w:val="•"/>
      <w:lvlJc w:val="left"/>
      <w:pPr>
        <w:ind w:left="6861" w:hanging="721"/>
      </w:pPr>
    </w:lvl>
    <w:lvl w:ilvl="8">
      <w:numFmt w:val="bullet"/>
      <w:lvlText w:val="•"/>
      <w:lvlJc w:val="left"/>
      <w:pPr>
        <w:ind w:left="7823" w:hanging="721"/>
      </w:pPr>
    </w:lvl>
  </w:abstractNum>
  <w:abstractNum w:abstractNumId="2" w15:restartNumberingAfterBreak="0">
    <w:nsid w:val="00000409"/>
    <w:multiLevelType w:val="multilevel"/>
    <w:tmpl w:val="0000088C"/>
    <w:lvl w:ilvl="0">
      <w:start w:val="1"/>
      <w:numFmt w:val="decimal"/>
      <w:lvlText w:val="%1"/>
      <w:lvlJc w:val="left"/>
      <w:pPr>
        <w:ind w:left="376" w:hanging="665"/>
      </w:pPr>
    </w:lvl>
    <w:lvl w:ilvl="1">
      <w:start w:val="5"/>
      <w:numFmt w:val="decimal"/>
      <w:lvlText w:val="%1.%2"/>
      <w:lvlJc w:val="left"/>
      <w:pPr>
        <w:ind w:left="376" w:hanging="665"/>
      </w:pPr>
    </w:lvl>
    <w:lvl w:ilvl="2">
      <w:start w:val="1"/>
      <w:numFmt w:val="decimal"/>
      <w:lvlText w:val="%1.%2.%3"/>
      <w:lvlJc w:val="left"/>
      <w:pPr>
        <w:ind w:left="376" w:hanging="665"/>
      </w:pPr>
      <w:rPr>
        <w:rFonts w:ascii="Times New Roman" w:hAnsi="Times New Roman" w:cs="Times New Roman"/>
        <w:b w:val="0"/>
        <w:bCs w:val="0"/>
        <w:sz w:val="24"/>
        <w:szCs w:val="24"/>
      </w:rPr>
    </w:lvl>
    <w:lvl w:ilvl="3">
      <w:start w:val="1"/>
      <w:numFmt w:val="decimal"/>
      <w:lvlText w:val="%1.%2.%3.%4"/>
      <w:lvlJc w:val="left"/>
      <w:pPr>
        <w:ind w:left="1431" w:hanging="721"/>
      </w:pPr>
      <w:rPr>
        <w:rFonts w:ascii="Times New Roman" w:hAnsi="Times New Roman" w:cs="Times New Roman"/>
        <w:b w:val="0"/>
        <w:bCs w:val="0"/>
        <w:sz w:val="24"/>
        <w:szCs w:val="24"/>
      </w:rPr>
    </w:lvl>
    <w:lvl w:ilvl="4">
      <w:numFmt w:val="bullet"/>
      <w:lvlText w:val="•"/>
      <w:lvlJc w:val="left"/>
      <w:pPr>
        <w:ind w:left="3975" w:hanging="721"/>
      </w:pPr>
    </w:lvl>
    <w:lvl w:ilvl="5">
      <w:numFmt w:val="bullet"/>
      <w:lvlText w:val="•"/>
      <w:lvlJc w:val="left"/>
      <w:pPr>
        <w:ind w:left="4937" w:hanging="721"/>
      </w:pPr>
    </w:lvl>
    <w:lvl w:ilvl="6">
      <w:numFmt w:val="bullet"/>
      <w:lvlText w:val="•"/>
      <w:lvlJc w:val="left"/>
      <w:pPr>
        <w:ind w:left="5899" w:hanging="721"/>
      </w:pPr>
    </w:lvl>
    <w:lvl w:ilvl="7">
      <w:numFmt w:val="bullet"/>
      <w:lvlText w:val="•"/>
      <w:lvlJc w:val="left"/>
      <w:pPr>
        <w:ind w:left="6861" w:hanging="721"/>
      </w:pPr>
    </w:lvl>
    <w:lvl w:ilvl="8">
      <w:numFmt w:val="bullet"/>
      <w:lvlText w:val="•"/>
      <w:lvlJc w:val="left"/>
      <w:pPr>
        <w:ind w:left="7823" w:hanging="721"/>
      </w:pPr>
    </w:lvl>
  </w:abstractNum>
  <w:abstractNum w:abstractNumId="3" w15:restartNumberingAfterBreak="0">
    <w:nsid w:val="00000410"/>
    <w:multiLevelType w:val="multilevel"/>
    <w:tmpl w:val="00000893"/>
    <w:lvl w:ilvl="0">
      <w:start w:val="12"/>
      <w:numFmt w:val="decimal"/>
      <w:lvlText w:val="%1"/>
      <w:lvlJc w:val="left"/>
      <w:pPr>
        <w:ind w:left="1192" w:hanging="654"/>
      </w:pPr>
    </w:lvl>
    <w:lvl w:ilvl="1">
      <w:start w:val="1"/>
      <w:numFmt w:val="decimal"/>
      <w:lvlText w:val="%1.%2"/>
      <w:lvlJc w:val="left"/>
      <w:pPr>
        <w:ind w:left="1192" w:hanging="654"/>
      </w:pPr>
    </w:lvl>
    <w:lvl w:ilvl="2">
      <w:start w:val="1"/>
      <w:numFmt w:val="decimal"/>
      <w:lvlText w:val="%1.%2.%3"/>
      <w:lvlJc w:val="left"/>
      <w:pPr>
        <w:ind w:left="1192" w:hanging="654"/>
      </w:pPr>
      <w:rPr>
        <w:rFonts w:ascii="Times New Roman" w:hAnsi="Times New Roman" w:cs="Times New Roman"/>
        <w:b w:val="0"/>
        <w:bCs w:val="0"/>
        <w:spacing w:val="-5"/>
        <w:sz w:val="24"/>
        <w:szCs w:val="24"/>
      </w:rPr>
    </w:lvl>
    <w:lvl w:ilvl="3">
      <w:numFmt w:val="bullet"/>
      <w:lvlText w:val=""/>
      <w:lvlJc w:val="left"/>
      <w:pPr>
        <w:ind w:left="987" w:hanging="365"/>
      </w:pPr>
      <w:rPr>
        <w:rFonts w:ascii="Symbol" w:hAnsi="Symbol" w:cs="Symbol"/>
        <w:b w:val="0"/>
        <w:bCs w:val="0"/>
        <w:sz w:val="24"/>
        <w:szCs w:val="24"/>
      </w:rPr>
    </w:lvl>
    <w:lvl w:ilvl="4">
      <w:numFmt w:val="bullet"/>
      <w:lvlText w:val=""/>
      <w:lvlJc w:val="left"/>
      <w:pPr>
        <w:ind w:left="1547" w:hanging="365"/>
      </w:pPr>
      <w:rPr>
        <w:rFonts w:ascii="Symbol" w:hAnsi="Symbol" w:cs="Symbol"/>
        <w:b w:val="0"/>
        <w:bCs w:val="0"/>
        <w:sz w:val="24"/>
        <w:szCs w:val="24"/>
      </w:rPr>
    </w:lvl>
    <w:lvl w:ilvl="5">
      <w:numFmt w:val="bullet"/>
      <w:lvlText w:val="•"/>
      <w:lvlJc w:val="left"/>
      <w:pPr>
        <w:ind w:left="4568" w:hanging="365"/>
      </w:pPr>
    </w:lvl>
    <w:lvl w:ilvl="6">
      <w:numFmt w:val="bullet"/>
      <w:lvlText w:val="•"/>
      <w:lvlJc w:val="left"/>
      <w:pPr>
        <w:ind w:left="5575" w:hanging="365"/>
      </w:pPr>
    </w:lvl>
    <w:lvl w:ilvl="7">
      <w:numFmt w:val="bullet"/>
      <w:lvlText w:val="•"/>
      <w:lvlJc w:val="left"/>
      <w:pPr>
        <w:ind w:left="6582" w:hanging="365"/>
      </w:pPr>
    </w:lvl>
    <w:lvl w:ilvl="8">
      <w:numFmt w:val="bullet"/>
      <w:lvlText w:val="•"/>
      <w:lvlJc w:val="left"/>
      <w:pPr>
        <w:ind w:left="7589" w:hanging="365"/>
      </w:pPr>
    </w:lvl>
  </w:abstractNum>
  <w:abstractNum w:abstractNumId="4" w15:restartNumberingAfterBreak="0">
    <w:nsid w:val="0F543A9C"/>
    <w:multiLevelType w:val="hybridMultilevel"/>
    <w:tmpl w:val="684E023C"/>
    <w:lvl w:ilvl="0" w:tplc="37A66CCA">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93B0F8A"/>
    <w:multiLevelType w:val="hybridMultilevel"/>
    <w:tmpl w:val="346207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9A42FC5"/>
    <w:multiLevelType w:val="hybridMultilevel"/>
    <w:tmpl w:val="F69E8C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F6612F8"/>
    <w:multiLevelType w:val="hybridMultilevel"/>
    <w:tmpl w:val="176E148E"/>
    <w:lvl w:ilvl="0" w:tplc="DD4AE24C">
      <w:start w:val="1"/>
      <w:numFmt w:val="bullet"/>
      <w:lvlText w:val="-"/>
      <w:lvlJc w:val="left"/>
      <w:pPr>
        <w:tabs>
          <w:tab w:val="num" w:pos="1418"/>
        </w:tabs>
        <w:ind w:left="1418" w:hanging="284"/>
      </w:pPr>
      <w:rPr>
        <w:rFonts w:ascii="Arial Narrow" w:hAnsi="Arial Narrow" w:hint="default"/>
        <w:b w:val="0"/>
        <w:i w:val="0"/>
        <w:caps w:val="0"/>
        <w:strike w:val="0"/>
        <w:dstrike w:val="0"/>
        <w:outline w:val="0"/>
        <w:shadow w:val="0"/>
        <w:emboss w:val="0"/>
        <w:imprint w:val="0"/>
        <w:vanish w:val="0"/>
        <w:sz w:val="28"/>
        <w:szCs w:val="28"/>
        <w:vertAlign w:val="baseli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1A40B6"/>
    <w:multiLevelType w:val="hybridMultilevel"/>
    <w:tmpl w:val="EA6EFD32"/>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DF94720"/>
    <w:multiLevelType w:val="hybridMultilevel"/>
    <w:tmpl w:val="9E3CE3FE"/>
    <w:lvl w:ilvl="0" w:tplc="04190001">
      <w:start w:val="1"/>
      <w:numFmt w:val="bullet"/>
      <w:lvlText w:val=""/>
      <w:lvlJc w:val="left"/>
      <w:pPr>
        <w:ind w:left="776" w:hanging="360"/>
      </w:pPr>
      <w:rPr>
        <w:rFonts w:ascii="Symbol" w:hAnsi="Symbol" w:hint="default"/>
      </w:rPr>
    </w:lvl>
    <w:lvl w:ilvl="1" w:tplc="04190003" w:tentative="1">
      <w:start w:val="1"/>
      <w:numFmt w:val="bullet"/>
      <w:lvlText w:val="o"/>
      <w:lvlJc w:val="left"/>
      <w:pPr>
        <w:ind w:left="1496" w:hanging="360"/>
      </w:pPr>
      <w:rPr>
        <w:rFonts w:ascii="Courier New" w:hAnsi="Courier New" w:cs="Courier New" w:hint="default"/>
      </w:rPr>
    </w:lvl>
    <w:lvl w:ilvl="2" w:tplc="04190005" w:tentative="1">
      <w:start w:val="1"/>
      <w:numFmt w:val="bullet"/>
      <w:lvlText w:val=""/>
      <w:lvlJc w:val="left"/>
      <w:pPr>
        <w:ind w:left="2216" w:hanging="360"/>
      </w:pPr>
      <w:rPr>
        <w:rFonts w:ascii="Wingdings" w:hAnsi="Wingdings" w:hint="default"/>
      </w:rPr>
    </w:lvl>
    <w:lvl w:ilvl="3" w:tplc="04190001" w:tentative="1">
      <w:start w:val="1"/>
      <w:numFmt w:val="bullet"/>
      <w:lvlText w:val=""/>
      <w:lvlJc w:val="left"/>
      <w:pPr>
        <w:ind w:left="2936" w:hanging="360"/>
      </w:pPr>
      <w:rPr>
        <w:rFonts w:ascii="Symbol" w:hAnsi="Symbol" w:hint="default"/>
      </w:rPr>
    </w:lvl>
    <w:lvl w:ilvl="4" w:tplc="04190003" w:tentative="1">
      <w:start w:val="1"/>
      <w:numFmt w:val="bullet"/>
      <w:lvlText w:val="o"/>
      <w:lvlJc w:val="left"/>
      <w:pPr>
        <w:ind w:left="3656" w:hanging="360"/>
      </w:pPr>
      <w:rPr>
        <w:rFonts w:ascii="Courier New" w:hAnsi="Courier New" w:cs="Courier New" w:hint="default"/>
      </w:rPr>
    </w:lvl>
    <w:lvl w:ilvl="5" w:tplc="04190005" w:tentative="1">
      <w:start w:val="1"/>
      <w:numFmt w:val="bullet"/>
      <w:lvlText w:val=""/>
      <w:lvlJc w:val="left"/>
      <w:pPr>
        <w:ind w:left="4376" w:hanging="360"/>
      </w:pPr>
      <w:rPr>
        <w:rFonts w:ascii="Wingdings" w:hAnsi="Wingdings" w:hint="default"/>
      </w:rPr>
    </w:lvl>
    <w:lvl w:ilvl="6" w:tplc="04190001" w:tentative="1">
      <w:start w:val="1"/>
      <w:numFmt w:val="bullet"/>
      <w:lvlText w:val=""/>
      <w:lvlJc w:val="left"/>
      <w:pPr>
        <w:ind w:left="5096" w:hanging="360"/>
      </w:pPr>
      <w:rPr>
        <w:rFonts w:ascii="Symbol" w:hAnsi="Symbol" w:hint="default"/>
      </w:rPr>
    </w:lvl>
    <w:lvl w:ilvl="7" w:tplc="04190003" w:tentative="1">
      <w:start w:val="1"/>
      <w:numFmt w:val="bullet"/>
      <w:lvlText w:val="o"/>
      <w:lvlJc w:val="left"/>
      <w:pPr>
        <w:ind w:left="5816" w:hanging="360"/>
      </w:pPr>
      <w:rPr>
        <w:rFonts w:ascii="Courier New" w:hAnsi="Courier New" w:cs="Courier New" w:hint="default"/>
      </w:rPr>
    </w:lvl>
    <w:lvl w:ilvl="8" w:tplc="04190005" w:tentative="1">
      <w:start w:val="1"/>
      <w:numFmt w:val="bullet"/>
      <w:lvlText w:val=""/>
      <w:lvlJc w:val="left"/>
      <w:pPr>
        <w:ind w:left="6536" w:hanging="360"/>
      </w:pPr>
      <w:rPr>
        <w:rFonts w:ascii="Wingdings" w:hAnsi="Wingdings" w:hint="default"/>
      </w:rPr>
    </w:lvl>
  </w:abstractNum>
  <w:abstractNum w:abstractNumId="10" w15:restartNumberingAfterBreak="0">
    <w:nsid w:val="56AC5290"/>
    <w:multiLevelType w:val="multilevel"/>
    <w:tmpl w:val="6F1E4284"/>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6E417427"/>
    <w:multiLevelType w:val="hybridMultilevel"/>
    <w:tmpl w:val="3E0CBDCA"/>
    <w:lvl w:ilvl="0" w:tplc="A732983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75ED6471"/>
    <w:multiLevelType w:val="hybridMultilevel"/>
    <w:tmpl w:val="3690916A"/>
    <w:lvl w:ilvl="0" w:tplc="0ACC8982">
      <w:start w:val="1"/>
      <w:numFmt w:val="bullet"/>
      <w:lvlText w:val="•"/>
      <w:lvlJc w:val="left"/>
      <w:pPr>
        <w:ind w:left="118" w:hanging="144"/>
      </w:pPr>
      <w:rPr>
        <w:rFonts w:ascii="Times New Roman" w:eastAsia="Times New Roman" w:hAnsi="Times New Roman" w:hint="default"/>
        <w:sz w:val="24"/>
        <w:szCs w:val="24"/>
      </w:rPr>
    </w:lvl>
    <w:lvl w:ilvl="1" w:tplc="C298F892">
      <w:start w:val="1"/>
      <w:numFmt w:val="bullet"/>
      <w:lvlText w:val="•"/>
      <w:lvlJc w:val="left"/>
      <w:pPr>
        <w:ind w:left="1121" w:hanging="144"/>
      </w:pPr>
      <w:rPr>
        <w:rFonts w:hint="default"/>
      </w:rPr>
    </w:lvl>
    <w:lvl w:ilvl="2" w:tplc="B860E6AA">
      <w:start w:val="1"/>
      <w:numFmt w:val="bullet"/>
      <w:lvlText w:val="•"/>
      <w:lvlJc w:val="left"/>
      <w:pPr>
        <w:ind w:left="2124" w:hanging="144"/>
      </w:pPr>
      <w:rPr>
        <w:rFonts w:hint="default"/>
      </w:rPr>
    </w:lvl>
    <w:lvl w:ilvl="3" w:tplc="94B2E186">
      <w:start w:val="1"/>
      <w:numFmt w:val="bullet"/>
      <w:lvlText w:val="•"/>
      <w:lvlJc w:val="left"/>
      <w:pPr>
        <w:ind w:left="3127" w:hanging="144"/>
      </w:pPr>
      <w:rPr>
        <w:rFonts w:hint="default"/>
      </w:rPr>
    </w:lvl>
    <w:lvl w:ilvl="4" w:tplc="52DC2EBC">
      <w:start w:val="1"/>
      <w:numFmt w:val="bullet"/>
      <w:lvlText w:val="•"/>
      <w:lvlJc w:val="left"/>
      <w:pPr>
        <w:ind w:left="4129" w:hanging="144"/>
      </w:pPr>
      <w:rPr>
        <w:rFonts w:hint="default"/>
      </w:rPr>
    </w:lvl>
    <w:lvl w:ilvl="5" w:tplc="272E7688">
      <w:start w:val="1"/>
      <w:numFmt w:val="bullet"/>
      <w:lvlText w:val="•"/>
      <w:lvlJc w:val="left"/>
      <w:pPr>
        <w:ind w:left="5132" w:hanging="144"/>
      </w:pPr>
      <w:rPr>
        <w:rFonts w:hint="default"/>
      </w:rPr>
    </w:lvl>
    <w:lvl w:ilvl="6" w:tplc="C6B83B98">
      <w:start w:val="1"/>
      <w:numFmt w:val="bullet"/>
      <w:lvlText w:val="•"/>
      <w:lvlJc w:val="left"/>
      <w:pPr>
        <w:ind w:left="6135" w:hanging="144"/>
      </w:pPr>
      <w:rPr>
        <w:rFonts w:hint="default"/>
      </w:rPr>
    </w:lvl>
    <w:lvl w:ilvl="7" w:tplc="A858E7E4">
      <w:start w:val="1"/>
      <w:numFmt w:val="bullet"/>
      <w:lvlText w:val="•"/>
      <w:lvlJc w:val="left"/>
      <w:pPr>
        <w:ind w:left="7138" w:hanging="144"/>
      </w:pPr>
      <w:rPr>
        <w:rFonts w:hint="default"/>
      </w:rPr>
    </w:lvl>
    <w:lvl w:ilvl="8" w:tplc="CC740300">
      <w:start w:val="1"/>
      <w:numFmt w:val="bullet"/>
      <w:lvlText w:val="•"/>
      <w:lvlJc w:val="left"/>
      <w:pPr>
        <w:ind w:left="8140" w:hanging="144"/>
      </w:pPr>
      <w:rPr>
        <w:rFonts w:hint="default"/>
      </w:rPr>
    </w:lvl>
  </w:abstractNum>
  <w:num w:numId="1">
    <w:abstractNumId w:val="6"/>
  </w:num>
  <w:num w:numId="2">
    <w:abstractNumId w:val="4"/>
  </w:num>
  <w:num w:numId="3">
    <w:abstractNumId w:val="5"/>
  </w:num>
  <w:num w:numId="4">
    <w:abstractNumId w:val="8"/>
  </w:num>
  <w:num w:numId="5">
    <w:abstractNumId w:val="10"/>
  </w:num>
  <w:num w:numId="6">
    <w:abstractNumId w:val="0"/>
    <w:lvlOverride w:ilvl="0">
      <w:startOverride w:val="1"/>
    </w:lvlOverride>
    <w:lvlOverride w:ilvl="1">
      <w:startOverride w:val="1"/>
    </w:lvlOverride>
    <w:lvlOverride w:ilvl="2">
      <w:startOverride w:val="6"/>
    </w:lvlOverride>
    <w:lvlOverride w:ilvl="3"/>
    <w:lvlOverride w:ilvl="4"/>
    <w:lvlOverride w:ilvl="5"/>
    <w:lvlOverride w:ilvl="6"/>
    <w:lvlOverride w:ilvl="7"/>
    <w:lvlOverride w:ilvl="8"/>
  </w:num>
  <w:num w:numId="7">
    <w:abstractNumId w:val="1"/>
    <w:lvlOverride w:ilvl="0">
      <w:startOverride w:val="1"/>
    </w:lvlOverride>
    <w:lvlOverride w:ilvl="1">
      <w:startOverride w:val="3"/>
    </w:lvlOverride>
    <w:lvlOverride w:ilvl="2">
      <w:startOverride w:val="1"/>
    </w:lvlOverride>
    <w:lvlOverride w:ilvl="3">
      <w:startOverride w:val="1"/>
    </w:lvlOverride>
    <w:lvlOverride w:ilvl="4"/>
    <w:lvlOverride w:ilvl="5"/>
    <w:lvlOverride w:ilvl="6"/>
    <w:lvlOverride w:ilvl="7"/>
    <w:lvlOverride w:ilvl="8"/>
  </w:num>
  <w:num w:numId="8">
    <w:abstractNumId w:val="1"/>
    <w:lvlOverride w:ilvl="0">
      <w:startOverride w:val="1"/>
    </w:lvlOverride>
    <w:lvlOverride w:ilvl="1">
      <w:startOverride w:val="3"/>
    </w:lvlOverride>
    <w:lvlOverride w:ilvl="2">
      <w:startOverride w:val="1"/>
    </w:lvlOverride>
    <w:lvlOverride w:ilvl="3">
      <w:startOverride w:val="1"/>
    </w:lvlOverride>
    <w:lvlOverride w:ilvl="4"/>
    <w:lvlOverride w:ilvl="5"/>
    <w:lvlOverride w:ilvl="6"/>
    <w:lvlOverride w:ilvl="7"/>
    <w:lvlOverride w:ilvl="8"/>
  </w:num>
  <w:num w:numId="9">
    <w:abstractNumId w:val="1"/>
    <w:lvlOverride w:ilvl="0">
      <w:startOverride w:val="1"/>
    </w:lvlOverride>
    <w:lvlOverride w:ilvl="1">
      <w:startOverride w:val="3"/>
    </w:lvlOverride>
    <w:lvlOverride w:ilvl="2">
      <w:startOverride w:val="1"/>
    </w:lvlOverride>
    <w:lvlOverride w:ilvl="3">
      <w:startOverride w:val="1"/>
    </w:lvlOverride>
    <w:lvlOverride w:ilvl="4"/>
    <w:lvlOverride w:ilvl="5"/>
    <w:lvlOverride w:ilvl="6"/>
    <w:lvlOverride w:ilvl="7"/>
    <w:lvlOverride w:ilvl="8"/>
  </w:num>
  <w:num w:numId="10">
    <w:abstractNumId w:val="1"/>
    <w:lvlOverride w:ilvl="0">
      <w:startOverride w:val="1"/>
    </w:lvlOverride>
    <w:lvlOverride w:ilvl="1">
      <w:startOverride w:val="3"/>
    </w:lvlOverride>
    <w:lvlOverride w:ilvl="2">
      <w:startOverride w:val="1"/>
    </w:lvlOverride>
    <w:lvlOverride w:ilvl="3">
      <w:startOverride w:val="1"/>
    </w:lvlOverride>
    <w:lvlOverride w:ilvl="4"/>
    <w:lvlOverride w:ilvl="5"/>
    <w:lvlOverride w:ilvl="6"/>
    <w:lvlOverride w:ilvl="7"/>
    <w:lvlOverride w:ilvl="8"/>
  </w:num>
  <w:num w:numId="11">
    <w:abstractNumId w:val="1"/>
    <w:lvlOverride w:ilvl="0">
      <w:startOverride w:val="1"/>
    </w:lvlOverride>
    <w:lvlOverride w:ilvl="1">
      <w:startOverride w:val="3"/>
    </w:lvlOverride>
    <w:lvlOverride w:ilvl="2">
      <w:startOverride w:val="1"/>
    </w:lvlOverride>
    <w:lvlOverride w:ilvl="3">
      <w:startOverride w:val="1"/>
    </w:lvlOverride>
    <w:lvlOverride w:ilvl="4"/>
    <w:lvlOverride w:ilvl="5"/>
    <w:lvlOverride w:ilvl="6"/>
    <w:lvlOverride w:ilvl="7"/>
    <w:lvlOverride w:ilvl="8"/>
  </w:num>
  <w:num w:numId="12">
    <w:abstractNumId w:val="1"/>
    <w:lvlOverride w:ilvl="0">
      <w:startOverride w:val="1"/>
    </w:lvlOverride>
    <w:lvlOverride w:ilvl="1">
      <w:startOverride w:val="3"/>
    </w:lvlOverride>
    <w:lvlOverride w:ilvl="2">
      <w:startOverride w:val="1"/>
    </w:lvlOverride>
    <w:lvlOverride w:ilvl="3">
      <w:startOverride w:val="1"/>
    </w:lvlOverride>
    <w:lvlOverride w:ilvl="4"/>
    <w:lvlOverride w:ilvl="5"/>
    <w:lvlOverride w:ilvl="6"/>
    <w:lvlOverride w:ilvl="7"/>
    <w:lvlOverride w:ilvl="8"/>
  </w:num>
  <w:num w:numId="13">
    <w:abstractNumId w:val="2"/>
    <w:lvlOverride w:ilvl="0">
      <w:startOverride w:val="1"/>
    </w:lvlOverride>
    <w:lvlOverride w:ilvl="1">
      <w:startOverride w:val="5"/>
    </w:lvlOverride>
    <w:lvlOverride w:ilvl="2">
      <w:startOverride w:val="1"/>
    </w:lvlOverride>
    <w:lvlOverride w:ilvl="3">
      <w:startOverride w:val="1"/>
    </w:lvlOverride>
    <w:lvlOverride w:ilvl="4"/>
    <w:lvlOverride w:ilvl="5"/>
    <w:lvlOverride w:ilvl="6"/>
    <w:lvlOverride w:ilvl="7"/>
    <w:lvlOverride w:ilvl="8"/>
  </w:num>
  <w:num w:numId="14">
    <w:abstractNumId w:val="9"/>
  </w:num>
  <w:num w:numId="15">
    <w:abstractNumId w:val="3"/>
    <w:lvlOverride w:ilvl="0">
      <w:startOverride w:val="12"/>
    </w:lvlOverride>
    <w:lvlOverride w:ilvl="1">
      <w:startOverride w:val="1"/>
    </w:lvlOverride>
    <w:lvlOverride w:ilvl="2">
      <w:startOverride w:val="1"/>
    </w:lvlOverride>
    <w:lvlOverride w:ilvl="3"/>
    <w:lvlOverride w:ilvl="4"/>
    <w:lvlOverride w:ilvl="5"/>
    <w:lvlOverride w:ilvl="6"/>
    <w:lvlOverride w:ilvl="7"/>
    <w:lvlOverride w:ilvl="8"/>
  </w:num>
  <w:num w:numId="16">
    <w:abstractNumId w:val="3"/>
    <w:lvlOverride w:ilvl="0">
      <w:startOverride w:val="12"/>
    </w:lvlOverride>
    <w:lvlOverride w:ilvl="1">
      <w:startOverride w:val="1"/>
    </w:lvlOverride>
    <w:lvlOverride w:ilvl="2">
      <w:startOverride w:val="1"/>
    </w:lvlOverride>
    <w:lvlOverride w:ilvl="3"/>
    <w:lvlOverride w:ilvl="4"/>
    <w:lvlOverride w:ilvl="5"/>
    <w:lvlOverride w:ilvl="6"/>
    <w:lvlOverride w:ilvl="7"/>
    <w:lvlOverride w:ilvl="8"/>
  </w:num>
  <w:num w:numId="17">
    <w:abstractNumId w:val="3"/>
    <w:lvlOverride w:ilvl="0">
      <w:startOverride w:val="12"/>
    </w:lvlOverride>
    <w:lvlOverride w:ilvl="1">
      <w:startOverride w:val="1"/>
    </w:lvlOverride>
    <w:lvlOverride w:ilvl="2">
      <w:startOverride w:val="1"/>
    </w:lvlOverride>
    <w:lvlOverride w:ilvl="3"/>
    <w:lvlOverride w:ilvl="4"/>
    <w:lvlOverride w:ilvl="5"/>
    <w:lvlOverride w:ilvl="6"/>
    <w:lvlOverride w:ilvl="7"/>
    <w:lvlOverride w:ilvl="8"/>
  </w:num>
  <w:num w:numId="18">
    <w:abstractNumId w:val="11"/>
  </w:num>
  <w:num w:numId="19">
    <w:abstractNumId w:val="12"/>
  </w:num>
  <w:num w:numId="20">
    <w:abstractNumId w:val="3"/>
    <w:lvlOverride w:ilvl="0">
      <w:startOverride w:val="12"/>
    </w:lvlOverride>
    <w:lvlOverride w:ilvl="1">
      <w:startOverride w:val="1"/>
    </w:lvlOverride>
    <w:lvlOverride w:ilvl="2">
      <w:startOverride w:val="1"/>
    </w:lvlOverride>
    <w:lvlOverride w:ilvl="3"/>
    <w:lvlOverride w:ilvl="4"/>
    <w:lvlOverride w:ilvl="5"/>
    <w:lvlOverride w:ilvl="6"/>
    <w:lvlOverride w:ilvl="7"/>
    <w:lvlOverride w:ilvl="8"/>
  </w:num>
  <w:num w:numId="21">
    <w:abstractNumId w:val="3"/>
    <w:lvlOverride w:ilvl="0">
      <w:startOverride w:val="12"/>
    </w:lvlOverride>
    <w:lvlOverride w:ilvl="1">
      <w:startOverride w:val="1"/>
    </w:lvlOverride>
    <w:lvlOverride w:ilvl="2">
      <w:startOverride w:val="1"/>
    </w:lvlOverride>
    <w:lvlOverride w:ilvl="3"/>
    <w:lvlOverride w:ilvl="4"/>
    <w:lvlOverride w:ilvl="5"/>
    <w:lvlOverride w:ilvl="6"/>
    <w:lvlOverride w:ilvl="7"/>
    <w:lvlOverride w:ilvl="8"/>
  </w:num>
  <w:num w:numId="22">
    <w:abstractNumId w:val="3"/>
    <w:lvlOverride w:ilvl="0">
      <w:startOverride w:val="12"/>
    </w:lvlOverride>
    <w:lvlOverride w:ilvl="1">
      <w:startOverride w:val="1"/>
    </w:lvlOverride>
    <w:lvlOverride w:ilvl="2">
      <w:startOverride w:val="1"/>
    </w:lvlOverride>
    <w:lvlOverride w:ilvl="3"/>
    <w:lvlOverride w:ilvl="4"/>
    <w:lvlOverride w:ilvl="5"/>
    <w:lvlOverride w:ilvl="6"/>
    <w:lvlOverride w:ilvl="7"/>
    <w:lvlOverride w:ilvl="8"/>
  </w:num>
  <w:num w:numId="23">
    <w:abstractNumId w:val="3"/>
    <w:lvlOverride w:ilvl="0">
      <w:startOverride w:val="12"/>
    </w:lvlOverride>
    <w:lvlOverride w:ilvl="1">
      <w:startOverride w:val="1"/>
    </w:lvlOverride>
    <w:lvlOverride w:ilvl="2">
      <w:startOverride w:val="1"/>
    </w:lvlOverride>
    <w:lvlOverride w:ilvl="3"/>
    <w:lvlOverride w:ilvl="4"/>
    <w:lvlOverride w:ilvl="5"/>
    <w:lvlOverride w:ilvl="6"/>
    <w:lvlOverride w:ilvl="7"/>
    <w:lvlOverride w:ilvl="8"/>
  </w:num>
  <w:num w:numId="24">
    <w:abstractNumId w:val="3"/>
    <w:lvlOverride w:ilvl="0">
      <w:startOverride w:val="12"/>
    </w:lvlOverride>
    <w:lvlOverride w:ilvl="1">
      <w:startOverride w:val="1"/>
    </w:lvlOverride>
    <w:lvlOverride w:ilvl="2">
      <w:startOverride w:val="1"/>
    </w:lvlOverride>
    <w:lvlOverride w:ilvl="3"/>
    <w:lvlOverride w:ilvl="4"/>
    <w:lvlOverride w:ilvl="5"/>
    <w:lvlOverride w:ilvl="6"/>
    <w:lvlOverride w:ilvl="7"/>
    <w:lvlOverride w:ilvl="8"/>
  </w:num>
  <w:num w:numId="25">
    <w:abstractNumId w:val="3"/>
    <w:lvlOverride w:ilvl="0">
      <w:startOverride w:val="12"/>
    </w:lvlOverride>
    <w:lvlOverride w:ilvl="1">
      <w:startOverride w:val="1"/>
    </w:lvlOverride>
    <w:lvlOverride w:ilvl="2">
      <w:startOverride w:val="1"/>
    </w:lvlOverride>
    <w:lvlOverride w:ilvl="3"/>
    <w:lvlOverride w:ilvl="4"/>
    <w:lvlOverride w:ilvl="5"/>
    <w:lvlOverride w:ilvl="6"/>
    <w:lvlOverride w:ilvl="7"/>
    <w:lvlOverride w:ilvl="8"/>
  </w:num>
  <w:num w:numId="26">
    <w:abstractNumId w:val="3"/>
    <w:lvlOverride w:ilvl="0">
      <w:startOverride w:val="12"/>
    </w:lvlOverride>
    <w:lvlOverride w:ilvl="1">
      <w:startOverride w:val="1"/>
    </w:lvlOverride>
    <w:lvlOverride w:ilvl="2">
      <w:startOverride w:val="1"/>
    </w:lvlOverride>
    <w:lvlOverride w:ilvl="3"/>
    <w:lvlOverride w:ilvl="4"/>
    <w:lvlOverride w:ilvl="5"/>
    <w:lvlOverride w:ilvl="6"/>
    <w:lvlOverride w:ilvl="7"/>
    <w:lvlOverride w:ilvl="8"/>
  </w:num>
  <w:num w:numId="27">
    <w:abstractNumId w:val="3"/>
    <w:lvlOverride w:ilvl="0">
      <w:startOverride w:val="12"/>
    </w:lvlOverride>
    <w:lvlOverride w:ilvl="1">
      <w:startOverride w:val="1"/>
    </w:lvlOverride>
    <w:lvlOverride w:ilvl="2">
      <w:startOverride w:val="1"/>
    </w:lvlOverride>
    <w:lvlOverride w:ilvl="3"/>
    <w:lvlOverride w:ilvl="4"/>
    <w:lvlOverride w:ilvl="5"/>
    <w:lvlOverride w:ilvl="6"/>
    <w:lvlOverride w:ilvl="7"/>
    <w:lvlOverride w:ilvl="8"/>
  </w:num>
  <w:num w:numId="28">
    <w:abstractNumId w:val="3"/>
    <w:lvlOverride w:ilvl="0">
      <w:startOverride w:val="12"/>
    </w:lvlOverride>
    <w:lvlOverride w:ilvl="1">
      <w:startOverride w:val="1"/>
    </w:lvlOverride>
    <w:lvlOverride w:ilvl="2">
      <w:startOverride w:val="1"/>
    </w:lvlOverride>
    <w:lvlOverride w:ilvl="3"/>
    <w:lvlOverride w:ilvl="4"/>
    <w:lvlOverride w:ilvl="5"/>
    <w:lvlOverride w:ilvl="6"/>
    <w:lvlOverride w:ilvl="7"/>
    <w:lvlOverride w:ilvl="8"/>
  </w:num>
  <w:num w:numId="29">
    <w:abstractNumId w:val="3"/>
    <w:lvlOverride w:ilvl="0">
      <w:startOverride w:val="12"/>
    </w:lvlOverride>
    <w:lvlOverride w:ilvl="1">
      <w:startOverride w:val="1"/>
    </w:lvlOverride>
    <w:lvlOverride w:ilvl="2">
      <w:startOverride w:val="1"/>
    </w:lvlOverride>
    <w:lvlOverride w:ilvl="3"/>
    <w:lvlOverride w:ilvl="4"/>
    <w:lvlOverride w:ilvl="5"/>
    <w:lvlOverride w:ilvl="6"/>
    <w:lvlOverride w:ilvl="7"/>
    <w:lvlOverride w:ilvl="8"/>
  </w:num>
  <w:num w:numId="30">
    <w:abstractNumId w:val="3"/>
    <w:lvlOverride w:ilvl="0">
      <w:startOverride w:val="12"/>
    </w:lvlOverride>
    <w:lvlOverride w:ilvl="1">
      <w:startOverride w:val="1"/>
    </w:lvlOverride>
    <w:lvlOverride w:ilvl="2">
      <w:startOverride w:val="1"/>
    </w:lvlOverride>
    <w:lvlOverride w:ilvl="3"/>
    <w:lvlOverride w:ilvl="4"/>
    <w:lvlOverride w:ilvl="5"/>
    <w:lvlOverride w:ilvl="6"/>
    <w:lvlOverride w:ilvl="7"/>
    <w:lvlOverride w:ilvl="8"/>
  </w:num>
  <w:num w:numId="31">
    <w:abstractNumId w:val="7"/>
  </w:num>
  <w:num w:numId="32">
    <w:abstractNumId w:val="3"/>
    <w:lvlOverride w:ilvl="0">
      <w:startOverride w:val="12"/>
    </w:lvlOverride>
    <w:lvlOverride w:ilvl="1">
      <w:startOverride w:val="1"/>
    </w:lvlOverride>
    <w:lvlOverride w:ilvl="2">
      <w:startOverride w:val="1"/>
    </w:lvlOverride>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79E3"/>
    <w:rsid w:val="000152EB"/>
    <w:rsid w:val="00046EE9"/>
    <w:rsid w:val="0007440D"/>
    <w:rsid w:val="00075C46"/>
    <w:rsid w:val="000E73AF"/>
    <w:rsid w:val="001510A7"/>
    <w:rsid w:val="00183F6C"/>
    <w:rsid w:val="0018468F"/>
    <w:rsid w:val="001913EF"/>
    <w:rsid w:val="00191976"/>
    <w:rsid w:val="001A6CD0"/>
    <w:rsid w:val="001F0CEB"/>
    <w:rsid w:val="00217148"/>
    <w:rsid w:val="00222203"/>
    <w:rsid w:val="002A3A96"/>
    <w:rsid w:val="002C002F"/>
    <w:rsid w:val="002E1876"/>
    <w:rsid w:val="00370550"/>
    <w:rsid w:val="003A2A93"/>
    <w:rsid w:val="003D56AB"/>
    <w:rsid w:val="003E7408"/>
    <w:rsid w:val="003F5D05"/>
    <w:rsid w:val="00427367"/>
    <w:rsid w:val="004764AD"/>
    <w:rsid w:val="00484663"/>
    <w:rsid w:val="0049221F"/>
    <w:rsid w:val="004F1577"/>
    <w:rsid w:val="00520680"/>
    <w:rsid w:val="00560241"/>
    <w:rsid w:val="005775CD"/>
    <w:rsid w:val="00591C81"/>
    <w:rsid w:val="005A6FC1"/>
    <w:rsid w:val="005C68C5"/>
    <w:rsid w:val="005E49EA"/>
    <w:rsid w:val="006561F4"/>
    <w:rsid w:val="0066052A"/>
    <w:rsid w:val="00667C7F"/>
    <w:rsid w:val="0068101E"/>
    <w:rsid w:val="00686E50"/>
    <w:rsid w:val="006C4D6A"/>
    <w:rsid w:val="007017DA"/>
    <w:rsid w:val="007304B1"/>
    <w:rsid w:val="00775CD2"/>
    <w:rsid w:val="0078158D"/>
    <w:rsid w:val="007C2350"/>
    <w:rsid w:val="007C61F9"/>
    <w:rsid w:val="008122DA"/>
    <w:rsid w:val="008141D6"/>
    <w:rsid w:val="0081517A"/>
    <w:rsid w:val="00843C60"/>
    <w:rsid w:val="00876621"/>
    <w:rsid w:val="0088315F"/>
    <w:rsid w:val="00886C1C"/>
    <w:rsid w:val="00892694"/>
    <w:rsid w:val="008A2E82"/>
    <w:rsid w:val="008C1C3B"/>
    <w:rsid w:val="0099665A"/>
    <w:rsid w:val="009B4FC9"/>
    <w:rsid w:val="009C7A11"/>
    <w:rsid w:val="00A034F2"/>
    <w:rsid w:val="00A40672"/>
    <w:rsid w:val="00A76421"/>
    <w:rsid w:val="00A77B4E"/>
    <w:rsid w:val="00A85AF0"/>
    <w:rsid w:val="00AE34A6"/>
    <w:rsid w:val="00B56385"/>
    <w:rsid w:val="00B80718"/>
    <w:rsid w:val="00B877A1"/>
    <w:rsid w:val="00BB0CCF"/>
    <w:rsid w:val="00BF279B"/>
    <w:rsid w:val="00C27D87"/>
    <w:rsid w:val="00C438B5"/>
    <w:rsid w:val="00C6468F"/>
    <w:rsid w:val="00C748AF"/>
    <w:rsid w:val="00CA6986"/>
    <w:rsid w:val="00CB3A47"/>
    <w:rsid w:val="00CD0DE8"/>
    <w:rsid w:val="00CD63E8"/>
    <w:rsid w:val="00D4523F"/>
    <w:rsid w:val="00D45E43"/>
    <w:rsid w:val="00D63FFE"/>
    <w:rsid w:val="00D979E3"/>
    <w:rsid w:val="00DE1D06"/>
    <w:rsid w:val="00E630A9"/>
    <w:rsid w:val="00E66BEE"/>
    <w:rsid w:val="00E71C1E"/>
    <w:rsid w:val="00E81BE2"/>
    <w:rsid w:val="00EA6F35"/>
    <w:rsid w:val="00EE090B"/>
    <w:rsid w:val="00EF0B4E"/>
    <w:rsid w:val="00EF4026"/>
    <w:rsid w:val="00F57E3C"/>
    <w:rsid w:val="00F83036"/>
    <w:rsid w:val="00F93978"/>
    <w:rsid w:val="00FD1DFB"/>
    <w:rsid w:val="00FD6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9"/>
    <o:shapelayout v:ext="edit">
      <o:idmap v:ext="edit" data="1"/>
    </o:shapelayout>
  </w:shapeDefaults>
  <w:decimalSymbol w:val=","/>
  <w:listSeparator w:val=";"/>
  <w14:docId w14:val="250B87D3"/>
  <w15:chartTrackingRefBased/>
  <w15:docId w15:val="{0B860703-6EBC-41EF-83D0-E16CA3B87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rsid w:val="00B73B06"/>
    <w:pPr>
      <w:spacing w:after="0" w:line="240" w:lineRule="auto"/>
    </w:pPr>
    <w:rPr>
      <w:rFonts w:ascii="Times New Roman" w:hAnsi="Times New Roman"/>
      <w:sz w:val="24"/>
    </w:rPr>
  </w:style>
  <w:style w:type="paragraph" w:styleId="1">
    <w:name w:val="heading 1"/>
    <w:basedOn w:val="a"/>
    <w:next w:val="a"/>
    <w:link w:val="11"/>
    <w:uiPriority w:val="1"/>
    <w:qFormat/>
    <w:rsid w:val="008F2C53"/>
    <w:pPr>
      <w:widowControl w:val="0"/>
      <w:autoSpaceDE w:val="0"/>
      <w:autoSpaceDN w:val="0"/>
      <w:adjustRightInd w:val="0"/>
      <w:spacing w:before="64"/>
      <w:ind w:left="672"/>
      <w:outlineLvl w:val="0"/>
    </w:pPr>
    <w:rPr>
      <w:rFonts w:eastAsia="Times New Roman" w:cs="Times New Roman"/>
      <w:b/>
      <w:bCs/>
      <w:sz w:val="28"/>
      <w:szCs w:val="28"/>
      <w:lang w:eastAsia="ru-RU"/>
    </w:rPr>
  </w:style>
  <w:style w:type="paragraph" w:styleId="2">
    <w:name w:val="heading 2"/>
    <w:basedOn w:val="a"/>
    <w:next w:val="a"/>
    <w:link w:val="25"/>
    <w:uiPriority w:val="1"/>
    <w:unhideWhenUsed/>
    <w:qFormat/>
    <w:rsid w:val="008F2C53"/>
    <w:pPr>
      <w:widowControl w:val="0"/>
      <w:autoSpaceDE w:val="0"/>
      <w:autoSpaceDN w:val="0"/>
      <w:adjustRightInd w:val="0"/>
      <w:spacing w:before="69"/>
      <w:ind w:left="692" w:hanging="8"/>
      <w:outlineLvl w:val="1"/>
    </w:pPr>
    <w:rPr>
      <w:rFonts w:eastAsia="Times New Roman" w:cs="Times New Roman"/>
      <w:b/>
      <w:bCs/>
      <w:szCs w:val="24"/>
      <w:lang w:eastAsia="ru-RU"/>
    </w:rPr>
  </w:style>
  <w:style w:type="paragraph" w:styleId="3">
    <w:name w:val="heading 3"/>
    <w:basedOn w:val="a"/>
    <w:next w:val="a"/>
    <w:link w:val="32"/>
    <w:uiPriority w:val="1"/>
    <w:qFormat/>
    <w:rsid w:val="00075C46"/>
    <w:pPr>
      <w:widowControl w:val="0"/>
      <w:autoSpaceDE w:val="0"/>
      <w:autoSpaceDN w:val="0"/>
      <w:adjustRightInd w:val="0"/>
      <w:spacing w:before="69"/>
      <w:ind w:left="824"/>
      <w:outlineLvl w:val="2"/>
    </w:pPr>
    <w:rPr>
      <w:rFonts w:eastAsiaTheme="minorEastAsia" w:cs="Times New Roman"/>
      <w:b/>
      <w:bCs/>
      <w:szCs w:val="24"/>
      <w:lang w:eastAsia="ru-RU"/>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aliases w:val="Обычный (веб) Знак,Абзац списка Знак1 Знак,Обычный (веб) Знак Знак1 Знак,Абзац списка Знак1 Знак Знак1 Знак,Обычный (веб) Знак Знак1 Знак Знак Знак,Абзац списка Знак1 Знак Знак1 Знак Знак Знак,Обычный (веб) Знак Знак1 Знак Знак Знак Знак Зн"/>
    <w:basedOn w:val="a"/>
    <w:link w:val="a5"/>
    <w:uiPriority w:val="34"/>
    <w:qFormat/>
    <w:rsid w:val="009C2C97"/>
    <w:pPr>
      <w:ind w:left="720"/>
      <w:contextualSpacing/>
    </w:pPr>
  </w:style>
  <w:style w:type="character" w:customStyle="1" w:styleId="a6">
    <w:name w:val="Абзац списка Знак"/>
    <w:aliases w:val="Введение Знак,ПАРАГРАФ Знак,Абзац списка11 Знак"/>
    <w:uiPriority w:val="34"/>
    <w:rsid w:val="005A6FC1"/>
  </w:style>
  <w:style w:type="character" w:styleId="a7">
    <w:name w:val="Hyperlink"/>
    <w:basedOn w:val="a1"/>
    <w:uiPriority w:val="99"/>
    <w:unhideWhenUsed/>
    <w:rsid w:val="008F2C53"/>
    <w:rPr>
      <w:color w:val="0000FF"/>
      <w:u w:val="single"/>
    </w:rPr>
  </w:style>
  <w:style w:type="character" w:customStyle="1" w:styleId="16">
    <w:name w:val="Основной текст (16)_"/>
    <w:link w:val="160"/>
    <w:rsid w:val="00CD63E8"/>
    <w:rPr>
      <w:b/>
      <w:bCs/>
      <w:spacing w:val="-10"/>
      <w:sz w:val="18"/>
      <w:szCs w:val="18"/>
      <w:shd w:val="clear" w:color="auto" w:fill="FFFFFF"/>
    </w:rPr>
  </w:style>
  <w:style w:type="paragraph" w:customStyle="1" w:styleId="160">
    <w:name w:val="Основной текст (16)"/>
    <w:basedOn w:val="a"/>
    <w:link w:val="16"/>
    <w:rsid w:val="00CD63E8"/>
    <w:pPr>
      <w:shd w:val="clear" w:color="auto" w:fill="FFFFFF"/>
      <w:spacing w:after="60" w:line="240" w:lineRule="atLeast"/>
      <w:ind w:hanging="100"/>
      <w:jc w:val="both"/>
    </w:pPr>
    <w:rPr>
      <w:b/>
      <w:bCs/>
      <w:spacing w:val="-10"/>
      <w:sz w:val="18"/>
      <w:szCs w:val="18"/>
    </w:rPr>
  </w:style>
  <w:style w:type="paragraph" w:styleId="a0">
    <w:name w:val="No Spacing"/>
    <w:link w:val="30"/>
    <w:uiPriority w:val="1"/>
    <w:qFormat/>
    <w:rsid w:val="00B73B06"/>
    <w:pPr>
      <w:spacing w:after="0" w:line="240" w:lineRule="auto"/>
    </w:pPr>
    <w:rPr>
      <w:rFonts w:ascii="Times New Roman" w:hAnsi="Times New Roman"/>
      <w:sz w:val="24"/>
    </w:rPr>
  </w:style>
  <w:style w:type="table" w:styleId="a8">
    <w:name w:val="Table Grid"/>
    <w:basedOn w:val="a2"/>
    <w:link w:val="10"/>
    <w:uiPriority w:val="59"/>
    <w:rsid w:val="008F2C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1"/>
    <w:uiPriority w:val="1"/>
    <w:rsid w:val="00775CD2"/>
    <w:rPr>
      <w:rFonts w:asciiTheme="majorHAnsi" w:eastAsiaTheme="majorEastAsia" w:hAnsiTheme="majorHAnsi" w:cstheme="majorBidi"/>
      <w:color w:val="2E74B5" w:themeColor="accent1" w:themeShade="BF"/>
      <w:sz w:val="26"/>
      <w:szCs w:val="26"/>
    </w:rPr>
  </w:style>
  <w:style w:type="character" w:customStyle="1" w:styleId="21">
    <w:name w:val="Заголовок 2 Знак1"/>
    <w:basedOn w:val="a1"/>
    <w:uiPriority w:val="1"/>
    <w:rsid w:val="00775CD2"/>
    <w:rPr>
      <w:rFonts w:ascii="Times New Roman" w:eastAsia="Times New Roman" w:hAnsi="Times New Roman" w:cs="Times New Roman"/>
      <w:b/>
      <w:bCs/>
      <w:sz w:val="24"/>
      <w:szCs w:val="24"/>
      <w:lang w:eastAsia="ru-RU"/>
    </w:rPr>
  </w:style>
  <w:style w:type="character" w:customStyle="1" w:styleId="23">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1"/>
    <w:uiPriority w:val="1"/>
    <w:rsid w:val="009C7A11"/>
    <w:rPr>
      <w:rFonts w:ascii="Times New Roman" w:eastAsia="Times New Roman" w:hAnsi="Times New Roman" w:cs="Times New Roman"/>
      <w:b/>
      <w:bCs/>
      <w:sz w:val="24"/>
      <w:szCs w:val="24"/>
      <w:lang w:eastAsia="ru-RU"/>
    </w:rPr>
  </w:style>
  <w:style w:type="paragraph" w:styleId="a9">
    <w:name w:val="header"/>
    <w:basedOn w:val="a"/>
    <w:link w:val="12"/>
    <w:uiPriority w:val="99"/>
    <w:unhideWhenUsed/>
    <w:rsid w:val="00484663"/>
    <w:pPr>
      <w:tabs>
        <w:tab w:val="center" w:pos="4677"/>
        <w:tab w:val="right" w:pos="9355"/>
      </w:tabs>
    </w:pPr>
  </w:style>
  <w:style w:type="character" w:customStyle="1" w:styleId="aa">
    <w:name w:val="Верхний колонтитул Знак"/>
    <w:basedOn w:val="a1"/>
    <w:uiPriority w:val="99"/>
    <w:rsid w:val="00484663"/>
  </w:style>
  <w:style w:type="paragraph" w:styleId="ab">
    <w:name w:val="footer"/>
    <w:basedOn w:val="a"/>
    <w:link w:val="13"/>
    <w:uiPriority w:val="99"/>
    <w:unhideWhenUsed/>
    <w:rsid w:val="00484663"/>
    <w:pPr>
      <w:tabs>
        <w:tab w:val="center" w:pos="4677"/>
        <w:tab w:val="right" w:pos="9355"/>
      </w:tabs>
    </w:pPr>
  </w:style>
  <w:style w:type="character" w:customStyle="1" w:styleId="ac">
    <w:name w:val="Нижний колонтитул Знак"/>
    <w:basedOn w:val="a1"/>
    <w:uiPriority w:val="99"/>
    <w:rsid w:val="00484663"/>
  </w:style>
  <w:style w:type="paragraph" w:styleId="a5">
    <w:name w:val="Normal (Web)"/>
    <w:aliases w:val="Абзац списка Знак1,Обычный (веб) Знак Знак1,Абзац списка Знак1 Знак Знак1,Обычный (веб) Знак Знак1 Знак Знак,Абзац списка Знак1 Знак Знак1 Знак Знак,Обычный (веб) Знак Знак1 Знак Знак Знак Знак"/>
    <w:basedOn w:val="a"/>
    <w:link w:val="a4"/>
    <w:uiPriority w:val="99"/>
    <w:unhideWhenUsed/>
    <w:rsid w:val="00B73B06"/>
    <w:pPr>
      <w:ind w:firstLine="709"/>
    </w:pPr>
    <w:rPr>
      <w:rFonts w:cs="Times New Roman"/>
      <w:szCs w:val="24"/>
    </w:rPr>
  </w:style>
  <w:style w:type="character" w:customStyle="1" w:styleId="14">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2">
    <w:name w:val="Заголовок 2 Знак"/>
    <w:aliases w:val="Заголовок 2 Знак5 Знак Знак"/>
    <w:basedOn w:val="a1"/>
    <w:uiPriority w:val="1"/>
    <w:rsid w:val="008F2C53"/>
    <w:rPr>
      <w:rFonts w:ascii="Times New Roman" w:eastAsia="Times New Roman" w:hAnsi="Times New Roman" w:cs="Times New Roman"/>
      <w:b/>
      <w:bCs/>
      <w:sz w:val="24"/>
      <w:szCs w:val="24"/>
      <w:lang w:eastAsia="ru-RU"/>
    </w:rPr>
  </w:style>
  <w:style w:type="paragraph" w:styleId="ad">
    <w:name w:val="Body Text"/>
    <w:basedOn w:val="a"/>
    <w:link w:val="4"/>
    <w:uiPriority w:val="1"/>
    <w:qFormat/>
    <w:rsid w:val="00300D72"/>
    <w:pPr>
      <w:widowControl w:val="0"/>
      <w:ind w:left="116"/>
    </w:pPr>
    <w:rPr>
      <w:rFonts w:eastAsia="Times New Roman"/>
      <w:szCs w:val="24"/>
      <w:lang w:val="en-US"/>
    </w:rPr>
  </w:style>
  <w:style w:type="character" w:customStyle="1" w:styleId="ae">
    <w:name w:val="Основной текст Знак"/>
    <w:basedOn w:val="a1"/>
    <w:link w:val="af"/>
    <w:uiPriority w:val="99"/>
    <w:rsid w:val="009F1834"/>
    <w:rPr>
      <w:rFonts w:ascii="Times New Roman" w:hAnsi="Times New Roman"/>
      <w:sz w:val="24"/>
    </w:rPr>
  </w:style>
  <w:style w:type="character" w:customStyle="1" w:styleId="15">
    <w:name w:val="Основной текст Знак1"/>
    <w:basedOn w:val="a1"/>
    <w:uiPriority w:val="1"/>
    <w:rsid w:val="009F1834"/>
    <w:rPr>
      <w:rFonts w:ascii="Times New Roman" w:eastAsia="Times New Roman" w:hAnsi="Times New Roman"/>
      <w:sz w:val="24"/>
      <w:szCs w:val="24"/>
      <w:lang w:val="en-US"/>
    </w:rPr>
  </w:style>
  <w:style w:type="character" w:customStyle="1" w:styleId="230">
    <w:name w:val="Заголовок 2 Знак3"/>
    <w:basedOn w:val="a1"/>
    <w:uiPriority w:val="1"/>
    <w:rsid w:val="009F1834"/>
    <w:rPr>
      <w:rFonts w:ascii="Times New Roman" w:eastAsia="Times New Roman" w:hAnsi="Times New Roman" w:cs="Times New Roman"/>
      <w:b/>
      <w:bCs/>
      <w:sz w:val="24"/>
      <w:szCs w:val="24"/>
      <w:lang w:eastAsia="ru-RU"/>
    </w:rPr>
  </w:style>
  <w:style w:type="paragraph" w:styleId="af0">
    <w:name w:val="Balloon Text"/>
    <w:basedOn w:val="a"/>
    <w:link w:val="31"/>
    <w:uiPriority w:val="99"/>
    <w:semiHidden/>
    <w:unhideWhenUsed/>
    <w:rsid w:val="00AC3418"/>
    <w:rPr>
      <w:rFonts w:ascii="Segoe UI" w:hAnsi="Segoe UI" w:cs="Segoe UI"/>
      <w:sz w:val="18"/>
      <w:szCs w:val="18"/>
    </w:rPr>
  </w:style>
  <w:style w:type="character" w:customStyle="1" w:styleId="af1">
    <w:name w:val="Текст выноски Знак"/>
    <w:basedOn w:val="a1"/>
    <w:uiPriority w:val="99"/>
    <w:semiHidden/>
    <w:rsid w:val="00F241CA"/>
    <w:rPr>
      <w:rFonts w:ascii="Segoe UI" w:hAnsi="Segoe UI" w:cs="Segoe UI"/>
      <w:sz w:val="18"/>
      <w:szCs w:val="18"/>
    </w:rPr>
  </w:style>
  <w:style w:type="character" w:styleId="af2">
    <w:name w:val="annotation reference"/>
    <w:basedOn w:val="a1"/>
    <w:link w:val="17"/>
    <w:uiPriority w:val="99"/>
    <w:semiHidden/>
    <w:unhideWhenUsed/>
    <w:rsid w:val="00C254BA"/>
    <w:rPr>
      <w:sz w:val="16"/>
      <w:szCs w:val="16"/>
    </w:rPr>
  </w:style>
  <w:style w:type="paragraph" w:styleId="af3">
    <w:name w:val="annotation text"/>
    <w:basedOn w:val="a"/>
    <w:link w:val="5"/>
    <w:uiPriority w:val="99"/>
    <w:unhideWhenUsed/>
    <w:rsid w:val="00C254BA"/>
    <w:rPr>
      <w:rFonts w:eastAsia="Times New Roman" w:cs="Times New Roman"/>
      <w:sz w:val="20"/>
      <w:szCs w:val="20"/>
      <w:lang w:eastAsia="ru-RU"/>
    </w:rPr>
  </w:style>
  <w:style w:type="character" w:customStyle="1" w:styleId="af4">
    <w:name w:val="Текст примечания Знак"/>
    <w:basedOn w:val="a1"/>
    <w:uiPriority w:val="99"/>
    <w:semiHidden/>
    <w:rsid w:val="00F241CA"/>
    <w:rPr>
      <w:rFonts w:ascii="Times New Roman" w:hAnsi="Times New Roman"/>
      <w:sz w:val="20"/>
      <w:szCs w:val="20"/>
    </w:rPr>
  </w:style>
  <w:style w:type="character" w:customStyle="1" w:styleId="18">
    <w:name w:val="Текст примечания Знак1"/>
    <w:basedOn w:val="a1"/>
    <w:uiPriority w:val="99"/>
    <w:rsid w:val="00F241CA"/>
    <w:rPr>
      <w:rFonts w:ascii="Times New Roman" w:eastAsia="Times New Roman" w:hAnsi="Times New Roman" w:cs="Times New Roman"/>
      <w:sz w:val="20"/>
      <w:szCs w:val="20"/>
      <w:lang w:eastAsia="ru-RU"/>
    </w:rPr>
  </w:style>
  <w:style w:type="paragraph" w:customStyle="1" w:styleId="TableParagraph">
    <w:name w:val="Table Paragraph"/>
    <w:basedOn w:val="a"/>
    <w:uiPriority w:val="1"/>
    <w:qFormat/>
    <w:rsid w:val="00F241CA"/>
    <w:pPr>
      <w:widowControl w:val="0"/>
      <w:autoSpaceDE w:val="0"/>
      <w:autoSpaceDN w:val="0"/>
      <w:adjustRightInd w:val="0"/>
    </w:pPr>
    <w:rPr>
      <w:rFonts w:eastAsiaTheme="minorEastAsia" w:cs="Times New Roman"/>
      <w:szCs w:val="24"/>
      <w:lang w:eastAsia="ru-RU"/>
    </w:rPr>
  </w:style>
  <w:style w:type="character" w:customStyle="1" w:styleId="af5">
    <w:name w:val="Без интервала Знак"/>
    <w:uiPriority w:val="1"/>
    <w:locked/>
    <w:rsid w:val="002C2AD2"/>
    <w:rPr>
      <w:rFonts w:ascii="Times New Roman" w:hAnsi="Times New Roman"/>
      <w:sz w:val="24"/>
    </w:rPr>
  </w:style>
  <w:style w:type="character" w:customStyle="1" w:styleId="19">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4">
    <w:name w:val="Заголовок 2 Знак"/>
    <w:aliases w:val="Оглавление 2 Знак Знак2 Знак Знак"/>
    <w:basedOn w:val="a1"/>
    <w:uiPriority w:val="1"/>
    <w:rsid w:val="008F2C53"/>
    <w:rPr>
      <w:rFonts w:ascii="Times New Roman" w:eastAsia="Times New Roman" w:hAnsi="Times New Roman" w:cs="Times New Roman"/>
      <w:b/>
      <w:bCs/>
      <w:sz w:val="24"/>
      <w:szCs w:val="24"/>
      <w:lang w:eastAsia="ru-RU"/>
    </w:rPr>
  </w:style>
  <w:style w:type="character" w:customStyle="1" w:styleId="af6">
    <w:name w:val="Основной текст Знак"/>
    <w:basedOn w:val="a1"/>
    <w:uiPriority w:val="99"/>
    <w:semiHidden/>
    <w:rsid w:val="00B956BE"/>
    <w:rPr>
      <w:rFonts w:ascii="Times New Roman" w:hAnsi="Times New Roman"/>
      <w:sz w:val="24"/>
    </w:rPr>
  </w:style>
  <w:style w:type="character" w:customStyle="1" w:styleId="1a">
    <w:name w:val="Основной текст Знак1"/>
    <w:basedOn w:val="a1"/>
    <w:uiPriority w:val="1"/>
    <w:rsid w:val="00B956BE"/>
    <w:rPr>
      <w:rFonts w:ascii="Times New Roman" w:eastAsia="Times New Roman" w:hAnsi="Times New Roman"/>
      <w:sz w:val="24"/>
      <w:szCs w:val="24"/>
      <w:lang w:val="en-US"/>
    </w:rPr>
  </w:style>
  <w:style w:type="character" w:customStyle="1" w:styleId="231">
    <w:name w:val="Заголовок 2 Знак3"/>
    <w:basedOn w:val="a1"/>
    <w:uiPriority w:val="1"/>
    <w:rsid w:val="00B956BE"/>
    <w:rPr>
      <w:rFonts w:ascii="Times New Roman" w:eastAsia="Times New Roman" w:hAnsi="Times New Roman" w:cs="Times New Roman"/>
      <w:b/>
      <w:bCs/>
      <w:sz w:val="24"/>
      <w:szCs w:val="24"/>
      <w:lang w:eastAsia="ru-RU"/>
    </w:rPr>
  </w:style>
  <w:style w:type="character" w:customStyle="1" w:styleId="af7">
    <w:name w:val="Текст выноски Знак"/>
    <w:basedOn w:val="a1"/>
    <w:uiPriority w:val="99"/>
    <w:semiHidden/>
    <w:rsid w:val="0011524D"/>
    <w:rPr>
      <w:rFonts w:ascii="Segoe UI" w:hAnsi="Segoe UI" w:cs="Segoe UI"/>
      <w:sz w:val="18"/>
      <w:szCs w:val="18"/>
    </w:rPr>
  </w:style>
  <w:style w:type="character" w:customStyle="1" w:styleId="af8">
    <w:name w:val="Без интервала Знак"/>
    <w:uiPriority w:val="1"/>
    <w:locked/>
    <w:rsid w:val="00CB413D"/>
    <w:rPr>
      <w:rFonts w:ascii="Times New Roman" w:hAnsi="Times New Roman"/>
      <w:sz w:val="24"/>
    </w:rPr>
  </w:style>
  <w:style w:type="character" w:customStyle="1" w:styleId="af9">
    <w:name w:val="Текст примечания Знак"/>
    <w:basedOn w:val="a1"/>
    <w:uiPriority w:val="99"/>
    <w:semiHidden/>
    <w:rsid w:val="00CB413D"/>
    <w:rPr>
      <w:rFonts w:ascii="Times New Roman" w:hAnsi="Times New Roman"/>
      <w:sz w:val="20"/>
      <w:szCs w:val="20"/>
    </w:rPr>
  </w:style>
  <w:style w:type="character" w:customStyle="1" w:styleId="17">
    <w:name w:val="Текст примечания Знак1"/>
    <w:basedOn w:val="a1"/>
    <w:link w:val="af2"/>
    <w:uiPriority w:val="99"/>
    <w:semiHidden/>
    <w:rsid w:val="00CB413D"/>
    <w:rPr>
      <w:rFonts w:ascii="Times New Roman" w:eastAsia="Times New Roman" w:hAnsi="Times New Roman" w:cs="Times New Roman"/>
      <w:sz w:val="20"/>
      <w:szCs w:val="20"/>
      <w:lang w:eastAsia="ru-RU"/>
    </w:rPr>
  </w:style>
  <w:style w:type="character" w:customStyle="1" w:styleId="afa">
    <w:name w:val="Цветовое выделение"/>
    <w:uiPriority w:val="99"/>
    <w:rsid w:val="00DF6480"/>
    <w:rPr>
      <w:b/>
      <w:bCs w:val="0"/>
      <w:color w:val="26282F"/>
    </w:rPr>
  </w:style>
  <w:style w:type="character" w:customStyle="1" w:styleId="1b">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6">
    <w:name w:val="Заголовок 2 Знак"/>
    <w:aliases w:val="Оглавление 2 Знак Знак1,Заголовок 2 Знак5 Знак Знак1,Оглавление 2 Знак Знак Знак Знак1,Заголовок 2 Знак5 Знак Знак Знак Знак1,Оглавление 2 Знак Знак Знак Знак Знак Знак1,Заголовок 2 Знак5 Знак Знак Знак Знак Знак Знак1,Заголовок 2 Знак7"/>
    <w:basedOn w:val="a1"/>
    <w:uiPriority w:val="9"/>
    <w:rsid w:val="008F2C53"/>
    <w:rPr>
      <w:rFonts w:ascii="Times New Roman" w:eastAsia="Times New Roman" w:hAnsi="Times New Roman" w:cs="Times New Roman"/>
      <w:b/>
      <w:bCs/>
      <w:sz w:val="24"/>
      <w:szCs w:val="24"/>
      <w:lang w:eastAsia="ru-RU"/>
    </w:rPr>
  </w:style>
  <w:style w:type="character" w:customStyle="1" w:styleId="afb">
    <w:name w:val="Основной текст Знак"/>
    <w:basedOn w:val="a1"/>
    <w:uiPriority w:val="99"/>
    <w:semiHidden/>
    <w:rsid w:val="00B956BE"/>
    <w:rPr>
      <w:rFonts w:ascii="Times New Roman" w:hAnsi="Times New Roman"/>
      <w:sz w:val="24"/>
    </w:rPr>
  </w:style>
  <w:style w:type="character" w:customStyle="1" w:styleId="1c">
    <w:name w:val="Основной текст Знак1"/>
    <w:basedOn w:val="a1"/>
    <w:uiPriority w:val="1"/>
    <w:rsid w:val="00B956BE"/>
    <w:rPr>
      <w:rFonts w:ascii="Times New Roman" w:eastAsia="Times New Roman" w:hAnsi="Times New Roman"/>
      <w:sz w:val="24"/>
      <w:szCs w:val="24"/>
      <w:lang w:val="en-US"/>
    </w:rPr>
  </w:style>
  <w:style w:type="character" w:customStyle="1" w:styleId="232">
    <w:name w:val="Заголовок 2 Знак3"/>
    <w:basedOn w:val="a1"/>
    <w:uiPriority w:val="1"/>
    <w:rsid w:val="00B956BE"/>
    <w:rPr>
      <w:rFonts w:ascii="Times New Roman" w:eastAsia="Times New Roman" w:hAnsi="Times New Roman" w:cs="Times New Roman"/>
      <w:b/>
      <w:bCs/>
      <w:sz w:val="24"/>
      <w:szCs w:val="24"/>
      <w:lang w:eastAsia="ru-RU"/>
    </w:rPr>
  </w:style>
  <w:style w:type="character" w:customStyle="1" w:styleId="afc">
    <w:name w:val="Текст выноски Знак"/>
    <w:basedOn w:val="a1"/>
    <w:uiPriority w:val="99"/>
    <w:semiHidden/>
    <w:rsid w:val="0011524D"/>
    <w:rPr>
      <w:rFonts w:ascii="Segoe UI" w:hAnsi="Segoe UI" w:cs="Segoe UI"/>
      <w:sz w:val="18"/>
      <w:szCs w:val="18"/>
    </w:rPr>
  </w:style>
  <w:style w:type="character" w:customStyle="1" w:styleId="afd">
    <w:name w:val="Без интервала Знак"/>
    <w:uiPriority w:val="1"/>
    <w:locked/>
    <w:rsid w:val="00CB413D"/>
    <w:rPr>
      <w:rFonts w:ascii="Times New Roman" w:hAnsi="Times New Roman"/>
      <w:sz w:val="24"/>
    </w:rPr>
  </w:style>
  <w:style w:type="character" w:customStyle="1" w:styleId="afe">
    <w:name w:val="Текст примечания Знак"/>
    <w:basedOn w:val="a1"/>
    <w:uiPriority w:val="99"/>
    <w:semiHidden/>
    <w:rsid w:val="00CB413D"/>
    <w:rPr>
      <w:rFonts w:ascii="Times New Roman" w:hAnsi="Times New Roman"/>
      <w:sz w:val="20"/>
      <w:szCs w:val="20"/>
    </w:rPr>
  </w:style>
  <w:style w:type="character" w:customStyle="1" w:styleId="1d">
    <w:name w:val="Текст примечания Знак1"/>
    <w:basedOn w:val="a1"/>
    <w:uiPriority w:val="99"/>
    <w:semiHidden/>
    <w:rsid w:val="00CB413D"/>
    <w:rPr>
      <w:rFonts w:ascii="Times New Roman" w:eastAsia="Times New Roman" w:hAnsi="Times New Roman" w:cs="Times New Roman"/>
      <w:sz w:val="20"/>
      <w:szCs w:val="20"/>
      <w:lang w:eastAsia="ru-RU"/>
    </w:rPr>
  </w:style>
  <w:style w:type="paragraph" w:styleId="27">
    <w:name w:val="toc 2"/>
    <w:aliases w:val="Основной текст Знак3,Оглавление 2 Знак Знак,Основной текст Знак3 Знак Знак,Оглавление 2 Знак Знак Знак Знак,Основной текст Знак3 Знак Знак Знак Знак,Оглавление 2 Знак Знак Знак Знак Знак Знак,Основной текст Знак3 Знак Знак Знак Знак Знак Зн"/>
    <w:basedOn w:val="a"/>
    <w:next w:val="a"/>
    <w:autoRedefine/>
    <w:uiPriority w:val="39"/>
    <w:unhideWhenUsed/>
    <w:rsid w:val="003911C9"/>
    <w:pPr>
      <w:spacing w:after="100" w:line="259" w:lineRule="auto"/>
      <w:ind w:left="220"/>
    </w:pPr>
    <w:rPr>
      <w:rFonts w:asciiTheme="minorHAnsi" w:hAnsiTheme="minorHAnsi"/>
      <w:sz w:val="22"/>
    </w:rPr>
  </w:style>
  <w:style w:type="character" w:customStyle="1" w:styleId="33">
    <w:name w:val="Текст примечания Знак3"/>
    <w:basedOn w:val="a1"/>
    <w:uiPriority w:val="99"/>
    <w:semiHidden/>
    <w:rsid w:val="0063414D"/>
    <w:rPr>
      <w:rFonts w:ascii="Times New Roman" w:eastAsia="Times New Roman" w:hAnsi="Times New Roman" w:cs="Times New Roman"/>
      <w:sz w:val="20"/>
      <w:szCs w:val="20"/>
      <w:lang w:eastAsia="ru-RU"/>
    </w:rPr>
  </w:style>
  <w:style w:type="paragraph" w:customStyle="1" w:styleId="aff">
    <w:name w:val="Нормальный (таблица)"/>
    <w:basedOn w:val="a"/>
    <w:next w:val="a"/>
    <w:uiPriority w:val="99"/>
    <w:rsid w:val="0063414D"/>
    <w:pPr>
      <w:widowControl w:val="0"/>
      <w:autoSpaceDE w:val="0"/>
      <w:autoSpaceDN w:val="0"/>
      <w:adjustRightInd w:val="0"/>
      <w:jc w:val="both"/>
    </w:pPr>
    <w:rPr>
      <w:rFonts w:ascii="Times New Roman CYR" w:eastAsiaTheme="minorEastAsia" w:hAnsi="Times New Roman CYR" w:cs="Times New Roman CYR"/>
      <w:szCs w:val="24"/>
      <w:lang w:eastAsia="ru-RU"/>
    </w:rPr>
  </w:style>
  <w:style w:type="paragraph" w:customStyle="1" w:styleId="aff0">
    <w:name w:val="Прижатый влево"/>
    <w:basedOn w:val="a"/>
    <w:next w:val="a"/>
    <w:uiPriority w:val="99"/>
    <w:rsid w:val="0063414D"/>
    <w:pPr>
      <w:widowControl w:val="0"/>
      <w:autoSpaceDE w:val="0"/>
      <w:autoSpaceDN w:val="0"/>
      <w:adjustRightInd w:val="0"/>
    </w:pPr>
    <w:rPr>
      <w:rFonts w:ascii="Times New Roman CYR" w:eastAsiaTheme="minorEastAsia" w:hAnsi="Times New Roman CYR" w:cs="Times New Roman CYR"/>
      <w:szCs w:val="24"/>
      <w:lang w:eastAsia="ru-RU"/>
    </w:rPr>
  </w:style>
  <w:style w:type="character" w:customStyle="1" w:styleId="aff1">
    <w:name w:val="Цветовое выделение"/>
    <w:uiPriority w:val="99"/>
    <w:rsid w:val="002F284E"/>
    <w:rPr>
      <w:b/>
      <w:bCs w:val="0"/>
      <w:color w:val="26282F"/>
    </w:rPr>
  </w:style>
  <w:style w:type="character" w:customStyle="1" w:styleId="1e">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8">
    <w:name w:val="Заголовок 2 Знак"/>
    <w:aliases w:val="Оглавление 2 Знак Знак1,Заголовок 2 Знак5 Знак Знак1,Оглавление 2 Знак Знак Знак Знак1,Заголовок 2 Знак5 Знак Знак Знак Знак1,Оглавление 2 Знак Знак Знак Знак Знак Знак1,Заголовок 2 Знак5 Знак Знак Знак Знак Знак Знак1,Заголовок 2 Знак6"/>
    <w:basedOn w:val="a1"/>
    <w:uiPriority w:val="1"/>
    <w:rsid w:val="008F2C53"/>
    <w:rPr>
      <w:rFonts w:ascii="Times New Roman" w:eastAsia="Times New Roman" w:hAnsi="Times New Roman" w:cs="Times New Roman"/>
      <w:b/>
      <w:bCs/>
      <w:sz w:val="24"/>
      <w:szCs w:val="24"/>
      <w:lang w:eastAsia="ru-RU"/>
    </w:rPr>
  </w:style>
  <w:style w:type="character" w:customStyle="1" w:styleId="aff2">
    <w:name w:val="Основной текст Знак"/>
    <w:basedOn w:val="a1"/>
    <w:uiPriority w:val="99"/>
    <w:semiHidden/>
    <w:rsid w:val="00B956BE"/>
    <w:rPr>
      <w:rFonts w:ascii="Times New Roman" w:hAnsi="Times New Roman"/>
      <w:sz w:val="24"/>
    </w:rPr>
  </w:style>
  <w:style w:type="character" w:customStyle="1" w:styleId="1f">
    <w:name w:val="Основной текст Знак1"/>
    <w:basedOn w:val="a1"/>
    <w:uiPriority w:val="1"/>
    <w:rsid w:val="00B956BE"/>
    <w:rPr>
      <w:rFonts w:ascii="Times New Roman" w:eastAsia="Times New Roman" w:hAnsi="Times New Roman"/>
      <w:sz w:val="24"/>
      <w:szCs w:val="24"/>
      <w:lang w:val="en-US"/>
    </w:rPr>
  </w:style>
  <w:style w:type="character" w:customStyle="1" w:styleId="233">
    <w:name w:val="Заголовок 2 Знак3"/>
    <w:basedOn w:val="a1"/>
    <w:uiPriority w:val="1"/>
    <w:rsid w:val="00B956BE"/>
    <w:rPr>
      <w:rFonts w:ascii="Times New Roman" w:eastAsia="Times New Roman" w:hAnsi="Times New Roman" w:cs="Times New Roman"/>
      <w:b/>
      <w:bCs/>
      <w:sz w:val="24"/>
      <w:szCs w:val="24"/>
      <w:lang w:eastAsia="ru-RU"/>
    </w:rPr>
  </w:style>
  <w:style w:type="character" w:customStyle="1" w:styleId="aff3">
    <w:name w:val="Текст выноски Знак"/>
    <w:basedOn w:val="a1"/>
    <w:uiPriority w:val="99"/>
    <w:semiHidden/>
    <w:rsid w:val="0011524D"/>
    <w:rPr>
      <w:rFonts w:ascii="Segoe UI" w:hAnsi="Segoe UI" w:cs="Segoe UI"/>
      <w:sz w:val="18"/>
      <w:szCs w:val="18"/>
    </w:rPr>
  </w:style>
  <w:style w:type="character" w:customStyle="1" w:styleId="aff4">
    <w:name w:val="Без интервала Знак"/>
    <w:uiPriority w:val="1"/>
    <w:locked/>
    <w:rsid w:val="00CB413D"/>
    <w:rPr>
      <w:rFonts w:ascii="Times New Roman" w:hAnsi="Times New Roman"/>
      <w:sz w:val="24"/>
    </w:rPr>
  </w:style>
  <w:style w:type="character" w:customStyle="1" w:styleId="aff5">
    <w:name w:val="Текст примечания Знак"/>
    <w:basedOn w:val="a1"/>
    <w:uiPriority w:val="99"/>
    <w:semiHidden/>
    <w:rsid w:val="00CB413D"/>
    <w:rPr>
      <w:rFonts w:ascii="Times New Roman" w:hAnsi="Times New Roman"/>
      <w:sz w:val="20"/>
      <w:szCs w:val="20"/>
    </w:rPr>
  </w:style>
  <w:style w:type="character" w:customStyle="1" w:styleId="1f0">
    <w:name w:val="Текст примечания Знак1"/>
    <w:basedOn w:val="a1"/>
    <w:uiPriority w:val="99"/>
    <w:semiHidden/>
    <w:rsid w:val="00CB413D"/>
    <w:rPr>
      <w:rFonts w:ascii="Times New Roman" w:eastAsia="Times New Roman" w:hAnsi="Times New Roman" w:cs="Times New Roman"/>
      <w:sz w:val="20"/>
      <w:szCs w:val="20"/>
      <w:lang w:eastAsia="ru-RU"/>
    </w:rPr>
  </w:style>
  <w:style w:type="character" w:customStyle="1" w:styleId="34">
    <w:name w:val="Текст примечания Знак3"/>
    <w:basedOn w:val="a1"/>
    <w:uiPriority w:val="99"/>
    <w:semiHidden/>
    <w:rsid w:val="0063414D"/>
    <w:rPr>
      <w:rFonts w:ascii="Times New Roman" w:eastAsia="Times New Roman" w:hAnsi="Times New Roman" w:cs="Times New Roman"/>
      <w:sz w:val="20"/>
      <w:szCs w:val="20"/>
      <w:lang w:eastAsia="ru-RU"/>
    </w:rPr>
  </w:style>
  <w:style w:type="paragraph" w:customStyle="1" w:styleId="aff6">
    <w:name w:val="Нормальный (таблица)"/>
    <w:basedOn w:val="a"/>
    <w:next w:val="a"/>
    <w:uiPriority w:val="99"/>
    <w:rsid w:val="0063414D"/>
    <w:pPr>
      <w:widowControl w:val="0"/>
      <w:autoSpaceDE w:val="0"/>
      <w:autoSpaceDN w:val="0"/>
      <w:adjustRightInd w:val="0"/>
      <w:jc w:val="both"/>
    </w:pPr>
    <w:rPr>
      <w:rFonts w:ascii="Times New Roman CYR" w:eastAsiaTheme="minorEastAsia" w:hAnsi="Times New Roman CYR" w:cs="Times New Roman CYR"/>
      <w:szCs w:val="24"/>
      <w:lang w:eastAsia="ru-RU"/>
    </w:rPr>
  </w:style>
  <w:style w:type="paragraph" w:customStyle="1" w:styleId="aff7">
    <w:name w:val="Прижатый влево"/>
    <w:basedOn w:val="a"/>
    <w:next w:val="a"/>
    <w:uiPriority w:val="99"/>
    <w:rsid w:val="0063414D"/>
    <w:pPr>
      <w:widowControl w:val="0"/>
      <w:autoSpaceDE w:val="0"/>
      <w:autoSpaceDN w:val="0"/>
      <w:adjustRightInd w:val="0"/>
    </w:pPr>
    <w:rPr>
      <w:rFonts w:ascii="Times New Roman CYR" w:eastAsiaTheme="minorEastAsia" w:hAnsi="Times New Roman CYR" w:cs="Times New Roman CYR"/>
      <w:szCs w:val="24"/>
      <w:lang w:eastAsia="ru-RU"/>
    </w:rPr>
  </w:style>
  <w:style w:type="character" w:customStyle="1" w:styleId="aff8">
    <w:name w:val="Цветовое выделение"/>
    <w:uiPriority w:val="99"/>
    <w:rsid w:val="00866ECD"/>
    <w:rPr>
      <w:b/>
      <w:bCs w:val="0"/>
      <w:color w:val="26282F"/>
    </w:rPr>
  </w:style>
  <w:style w:type="character" w:customStyle="1" w:styleId="29">
    <w:name w:val="Текст примечания Знак2"/>
    <w:basedOn w:val="a1"/>
    <w:uiPriority w:val="99"/>
    <w:semiHidden/>
    <w:locked/>
    <w:rsid w:val="00006BFA"/>
    <w:rPr>
      <w:rFonts w:ascii="Times New Roman" w:eastAsia="Times New Roman" w:hAnsi="Times New Roman" w:cs="Times New Roman"/>
      <w:sz w:val="20"/>
      <w:szCs w:val="20"/>
      <w:lang w:eastAsia="ru-RU"/>
    </w:rPr>
  </w:style>
  <w:style w:type="character" w:customStyle="1" w:styleId="1f1">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a">
    <w:name w:val="Заголовок 2 Знак"/>
    <w:aliases w:val="Оглавление 2 Знак Знак1,Заголовок 2 Знак5 Знак Знак1,Оглавление 2 Знак Знак Знак Знак1,Заголовок 2 Знак5 Знак Знак Знак Знак1,Оглавление 2 Знак Знак Знак Знак Знак Знак1,Заголовок 2 Знак5 Знак Знак Знак Знак Знак Знак1"/>
    <w:basedOn w:val="a1"/>
    <w:uiPriority w:val="1"/>
    <w:rsid w:val="008F2C53"/>
    <w:rPr>
      <w:rFonts w:ascii="Times New Roman" w:eastAsia="Times New Roman" w:hAnsi="Times New Roman" w:cs="Times New Roman"/>
      <w:b/>
      <w:bCs/>
      <w:sz w:val="24"/>
      <w:szCs w:val="24"/>
      <w:lang w:eastAsia="ru-RU"/>
    </w:rPr>
  </w:style>
  <w:style w:type="character" w:customStyle="1" w:styleId="aff9">
    <w:name w:val="Основной текст Знак"/>
    <w:basedOn w:val="a1"/>
    <w:uiPriority w:val="99"/>
    <w:semiHidden/>
    <w:rsid w:val="00B956BE"/>
    <w:rPr>
      <w:rFonts w:ascii="Times New Roman" w:hAnsi="Times New Roman"/>
      <w:sz w:val="24"/>
    </w:rPr>
  </w:style>
  <w:style w:type="character" w:customStyle="1" w:styleId="1f2">
    <w:name w:val="Основной текст Знак1"/>
    <w:basedOn w:val="a1"/>
    <w:uiPriority w:val="1"/>
    <w:rsid w:val="00B956BE"/>
    <w:rPr>
      <w:rFonts w:ascii="Times New Roman" w:eastAsia="Times New Roman" w:hAnsi="Times New Roman"/>
      <w:sz w:val="24"/>
      <w:szCs w:val="24"/>
      <w:lang w:val="en-US"/>
    </w:rPr>
  </w:style>
  <w:style w:type="character" w:customStyle="1" w:styleId="234">
    <w:name w:val="Заголовок 2 Знак3"/>
    <w:basedOn w:val="a1"/>
    <w:uiPriority w:val="1"/>
    <w:rsid w:val="00B956BE"/>
    <w:rPr>
      <w:rFonts w:ascii="Times New Roman" w:eastAsia="Times New Roman" w:hAnsi="Times New Roman" w:cs="Times New Roman"/>
      <w:b/>
      <w:bCs/>
      <w:sz w:val="24"/>
      <w:szCs w:val="24"/>
      <w:lang w:eastAsia="ru-RU"/>
    </w:rPr>
  </w:style>
  <w:style w:type="character" w:customStyle="1" w:styleId="affa">
    <w:name w:val="Текст выноски Знак"/>
    <w:basedOn w:val="a1"/>
    <w:uiPriority w:val="99"/>
    <w:semiHidden/>
    <w:rsid w:val="0011524D"/>
    <w:rPr>
      <w:rFonts w:ascii="Segoe UI" w:hAnsi="Segoe UI" w:cs="Segoe UI"/>
      <w:sz w:val="18"/>
      <w:szCs w:val="18"/>
    </w:rPr>
  </w:style>
  <w:style w:type="character" w:customStyle="1" w:styleId="affb">
    <w:name w:val="Без интервала Знак"/>
    <w:uiPriority w:val="1"/>
    <w:locked/>
    <w:rsid w:val="00CB413D"/>
    <w:rPr>
      <w:rFonts w:ascii="Times New Roman" w:hAnsi="Times New Roman"/>
      <w:sz w:val="24"/>
    </w:rPr>
  </w:style>
  <w:style w:type="character" w:customStyle="1" w:styleId="affc">
    <w:name w:val="Текст примечания Знак"/>
    <w:basedOn w:val="a1"/>
    <w:uiPriority w:val="99"/>
    <w:semiHidden/>
    <w:rsid w:val="00CB413D"/>
    <w:rPr>
      <w:rFonts w:ascii="Times New Roman" w:hAnsi="Times New Roman"/>
      <w:sz w:val="20"/>
      <w:szCs w:val="20"/>
    </w:rPr>
  </w:style>
  <w:style w:type="character" w:customStyle="1" w:styleId="1f3">
    <w:name w:val="Текст примечания Знак1"/>
    <w:basedOn w:val="a1"/>
    <w:uiPriority w:val="99"/>
    <w:semiHidden/>
    <w:rsid w:val="00CB413D"/>
    <w:rPr>
      <w:rFonts w:ascii="Times New Roman" w:eastAsia="Times New Roman" w:hAnsi="Times New Roman" w:cs="Times New Roman"/>
      <w:sz w:val="20"/>
      <w:szCs w:val="20"/>
      <w:lang w:eastAsia="ru-RU"/>
    </w:rPr>
  </w:style>
  <w:style w:type="character" w:customStyle="1" w:styleId="35">
    <w:name w:val="Текст примечания Знак3"/>
    <w:basedOn w:val="a1"/>
    <w:uiPriority w:val="99"/>
    <w:semiHidden/>
    <w:rsid w:val="0063414D"/>
    <w:rPr>
      <w:rFonts w:ascii="Times New Roman" w:eastAsia="Times New Roman" w:hAnsi="Times New Roman" w:cs="Times New Roman"/>
      <w:sz w:val="20"/>
      <w:szCs w:val="20"/>
      <w:lang w:eastAsia="ru-RU"/>
    </w:rPr>
  </w:style>
  <w:style w:type="paragraph" w:customStyle="1" w:styleId="affd">
    <w:name w:val="Нормальный (таблица)"/>
    <w:basedOn w:val="a"/>
    <w:next w:val="a"/>
    <w:uiPriority w:val="99"/>
    <w:rsid w:val="0063414D"/>
    <w:pPr>
      <w:widowControl w:val="0"/>
      <w:autoSpaceDE w:val="0"/>
      <w:autoSpaceDN w:val="0"/>
      <w:adjustRightInd w:val="0"/>
      <w:jc w:val="both"/>
    </w:pPr>
    <w:rPr>
      <w:rFonts w:ascii="Times New Roman CYR" w:eastAsiaTheme="minorEastAsia" w:hAnsi="Times New Roman CYR" w:cs="Times New Roman CYR"/>
      <w:szCs w:val="24"/>
      <w:lang w:eastAsia="ru-RU"/>
    </w:rPr>
  </w:style>
  <w:style w:type="paragraph" w:customStyle="1" w:styleId="affe">
    <w:name w:val="Прижатый влево"/>
    <w:basedOn w:val="a"/>
    <w:next w:val="a"/>
    <w:uiPriority w:val="99"/>
    <w:rsid w:val="0063414D"/>
    <w:pPr>
      <w:widowControl w:val="0"/>
      <w:autoSpaceDE w:val="0"/>
      <w:autoSpaceDN w:val="0"/>
      <w:adjustRightInd w:val="0"/>
    </w:pPr>
    <w:rPr>
      <w:rFonts w:ascii="Times New Roman CYR" w:eastAsiaTheme="minorEastAsia" w:hAnsi="Times New Roman CYR" w:cs="Times New Roman CYR"/>
      <w:szCs w:val="24"/>
      <w:lang w:eastAsia="ru-RU"/>
    </w:rPr>
  </w:style>
  <w:style w:type="character" w:customStyle="1" w:styleId="1f4">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b">
    <w:name w:val="Заголовок 2 Знак"/>
    <w:aliases w:val="Оглавление 2 Знак Знак1,Заголовок 2 Знак5 Знак Знак1,Оглавление 2 Знак Знак Знак Знак1,Заголовок 2 Знак5 Знак Знак Знак Знак1,Оглавление 2 Знак Знак Знак Знак Знак Знак1,Заголовок 2 Знак5 Знак Знак Знак Знак Знак Знак1"/>
    <w:basedOn w:val="a1"/>
    <w:uiPriority w:val="1"/>
    <w:rsid w:val="008F2C53"/>
    <w:rPr>
      <w:rFonts w:ascii="Times New Roman" w:eastAsia="Times New Roman" w:hAnsi="Times New Roman" w:cs="Times New Roman"/>
      <w:b/>
      <w:bCs/>
      <w:sz w:val="24"/>
      <w:szCs w:val="24"/>
      <w:lang w:eastAsia="ru-RU"/>
    </w:rPr>
  </w:style>
  <w:style w:type="character" w:customStyle="1" w:styleId="afff">
    <w:name w:val="Основной текст Знак"/>
    <w:basedOn w:val="a1"/>
    <w:uiPriority w:val="99"/>
    <w:semiHidden/>
    <w:rsid w:val="00B956BE"/>
    <w:rPr>
      <w:rFonts w:ascii="Times New Roman" w:hAnsi="Times New Roman"/>
      <w:sz w:val="24"/>
    </w:rPr>
  </w:style>
  <w:style w:type="character" w:customStyle="1" w:styleId="1f5">
    <w:name w:val="Основной текст Знак1"/>
    <w:basedOn w:val="a1"/>
    <w:uiPriority w:val="1"/>
    <w:rsid w:val="00B956BE"/>
    <w:rPr>
      <w:rFonts w:ascii="Times New Roman" w:eastAsia="Times New Roman" w:hAnsi="Times New Roman"/>
      <w:sz w:val="24"/>
      <w:szCs w:val="24"/>
      <w:lang w:val="en-US"/>
    </w:rPr>
  </w:style>
  <w:style w:type="character" w:customStyle="1" w:styleId="235">
    <w:name w:val="Заголовок 2 Знак3"/>
    <w:basedOn w:val="a1"/>
    <w:uiPriority w:val="1"/>
    <w:rsid w:val="00B956BE"/>
    <w:rPr>
      <w:rFonts w:ascii="Times New Roman" w:eastAsia="Times New Roman" w:hAnsi="Times New Roman" w:cs="Times New Roman"/>
      <w:b/>
      <w:bCs/>
      <w:sz w:val="24"/>
      <w:szCs w:val="24"/>
      <w:lang w:eastAsia="ru-RU"/>
    </w:rPr>
  </w:style>
  <w:style w:type="character" w:customStyle="1" w:styleId="afff0">
    <w:name w:val="Текст выноски Знак"/>
    <w:basedOn w:val="a1"/>
    <w:uiPriority w:val="99"/>
    <w:semiHidden/>
    <w:rsid w:val="0011524D"/>
    <w:rPr>
      <w:rFonts w:ascii="Segoe UI" w:hAnsi="Segoe UI" w:cs="Segoe UI"/>
      <w:sz w:val="18"/>
      <w:szCs w:val="18"/>
    </w:rPr>
  </w:style>
  <w:style w:type="character" w:customStyle="1" w:styleId="afff1">
    <w:name w:val="Без интервала Знак"/>
    <w:uiPriority w:val="1"/>
    <w:locked/>
    <w:rsid w:val="00CB413D"/>
    <w:rPr>
      <w:rFonts w:ascii="Times New Roman" w:hAnsi="Times New Roman"/>
      <w:sz w:val="24"/>
    </w:rPr>
  </w:style>
  <w:style w:type="character" w:customStyle="1" w:styleId="afff2">
    <w:name w:val="Текст примечания Знак"/>
    <w:basedOn w:val="a1"/>
    <w:uiPriority w:val="99"/>
    <w:semiHidden/>
    <w:rsid w:val="00CB413D"/>
    <w:rPr>
      <w:rFonts w:ascii="Times New Roman" w:hAnsi="Times New Roman"/>
      <w:sz w:val="20"/>
      <w:szCs w:val="20"/>
    </w:rPr>
  </w:style>
  <w:style w:type="character" w:customStyle="1" w:styleId="1f6">
    <w:name w:val="Текст примечания Знак1"/>
    <w:basedOn w:val="a1"/>
    <w:uiPriority w:val="99"/>
    <w:semiHidden/>
    <w:rsid w:val="00CB413D"/>
    <w:rPr>
      <w:rFonts w:ascii="Times New Roman" w:eastAsia="Times New Roman" w:hAnsi="Times New Roman" w:cs="Times New Roman"/>
      <w:sz w:val="20"/>
      <w:szCs w:val="20"/>
      <w:lang w:eastAsia="ru-RU"/>
    </w:rPr>
  </w:style>
  <w:style w:type="character" w:customStyle="1" w:styleId="36">
    <w:name w:val="Текст примечания Знак3"/>
    <w:basedOn w:val="a1"/>
    <w:uiPriority w:val="99"/>
    <w:semiHidden/>
    <w:rsid w:val="0063414D"/>
    <w:rPr>
      <w:rFonts w:ascii="Times New Roman" w:eastAsia="Times New Roman" w:hAnsi="Times New Roman" w:cs="Times New Roman"/>
      <w:sz w:val="20"/>
      <w:szCs w:val="20"/>
      <w:lang w:eastAsia="ru-RU"/>
    </w:rPr>
  </w:style>
  <w:style w:type="paragraph" w:customStyle="1" w:styleId="afff3">
    <w:name w:val="Нормальный (таблица)"/>
    <w:basedOn w:val="a"/>
    <w:next w:val="a"/>
    <w:uiPriority w:val="99"/>
    <w:rsid w:val="0063414D"/>
    <w:pPr>
      <w:widowControl w:val="0"/>
      <w:autoSpaceDE w:val="0"/>
      <w:autoSpaceDN w:val="0"/>
      <w:adjustRightInd w:val="0"/>
      <w:jc w:val="both"/>
    </w:pPr>
    <w:rPr>
      <w:rFonts w:ascii="Times New Roman CYR" w:eastAsiaTheme="minorEastAsia" w:hAnsi="Times New Roman CYR" w:cs="Times New Roman CYR"/>
      <w:szCs w:val="24"/>
      <w:lang w:eastAsia="ru-RU"/>
    </w:rPr>
  </w:style>
  <w:style w:type="paragraph" w:customStyle="1" w:styleId="afff4">
    <w:name w:val="Прижатый влево"/>
    <w:basedOn w:val="a"/>
    <w:next w:val="a"/>
    <w:uiPriority w:val="99"/>
    <w:rsid w:val="0063414D"/>
    <w:pPr>
      <w:widowControl w:val="0"/>
      <w:autoSpaceDE w:val="0"/>
      <w:autoSpaceDN w:val="0"/>
      <w:adjustRightInd w:val="0"/>
    </w:pPr>
    <w:rPr>
      <w:rFonts w:ascii="Times New Roman CYR" w:eastAsiaTheme="minorEastAsia" w:hAnsi="Times New Roman CYR" w:cs="Times New Roman CYR"/>
      <w:szCs w:val="24"/>
      <w:lang w:eastAsia="ru-RU"/>
    </w:rPr>
  </w:style>
  <w:style w:type="character" w:customStyle="1" w:styleId="afff5">
    <w:name w:val="Цветовое выделение"/>
    <w:uiPriority w:val="99"/>
    <w:rsid w:val="00865EE6"/>
    <w:rPr>
      <w:b/>
      <w:color w:val="26282F"/>
    </w:rPr>
  </w:style>
  <w:style w:type="character" w:customStyle="1" w:styleId="2c">
    <w:name w:val="Текст примечания Знак2"/>
    <w:basedOn w:val="a1"/>
    <w:uiPriority w:val="99"/>
    <w:semiHidden/>
    <w:locked/>
    <w:rsid w:val="00095D12"/>
    <w:rPr>
      <w:rFonts w:ascii="Times New Roman" w:eastAsia="Times New Roman" w:hAnsi="Times New Roman" w:cs="Times New Roman"/>
      <w:sz w:val="20"/>
      <w:szCs w:val="20"/>
      <w:lang w:eastAsia="ru-RU"/>
    </w:rPr>
  </w:style>
  <w:style w:type="character" w:customStyle="1" w:styleId="1f7">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d">
    <w:name w:val="Заголовок 2 Знак"/>
    <w:aliases w:val="Оглавление 2 Знак Знак1,Заголовок 2 Знак5 Знак Знак1,Оглавление 2 Знак Знак Знак Знак1,Заголовок 2 Знак5 Знак Знак Знак Знак1,Оглавление 2 Знак Знак Знак Знак Знак Знак1,Заголовок 2 Знак5 Знак Знак Знак Знак Знак Знак1"/>
    <w:basedOn w:val="a1"/>
    <w:uiPriority w:val="1"/>
    <w:rsid w:val="008F2C53"/>
    <w:rPr>
      <w:rFonts w:ascii="Times New Roman" w:eastAsia="Times New Roman" w:hAnsi="Times New Roman" w:cs="Times New Roman"/>
      <w:b/>
      <w:bCs/>
      <w:sz w:val="24"/>
      <w:szCs w:val="24"/>
      <w:lang w:eastAsia="ru-RU"/>
    </w:rPr>
  </w:style>
  <w:style w:type="character" w:customStyle="1" w:styleId="afff6">
    <w:name w:val="Основной текст Знак"/>
    <w:basedOn w:val="a1"/>
    <w:uiPriority w:val="99"/>
    <w:semiHidden/>
    <w:rsid w:val="00B956BE"/>
    <w:rPr>
      <w:rFonts w:ascii="Times New Roman" w:hAnsi="Times New Roman"/>
      <w:sz w:val="24"/>
    </w:rPr>
  </w:style>
  <w:style w:type="character" w:customStyle="1" w:styleId="1f8">
    <w:name w:val="Основной текст Знак1"/>
    <w:basedOn w:val="a1"/>
    <w:uiPriority w:val="1"/>
    <w:rsid w:val="00B956BE"/>
    <w:rPr>
      <w:rFonts w:ascii="Times New Roman" w:eastAsia="Times New Roman" w:hAnsi="Times New Roman"/>
      <w:sz w:val="24"/>
      <w:szCs w:val="24"/>
      <w:lang w:val="en-US"/>
    </w:rPr>
  </w:style>
  <w:style w:type="character" w:customStyle="1" w:styleId="236">
    <w:name w:val="Заголовок 2 Знак3"/>
    <w:basedOn w:val="a1"/>
    <w:uiPriority w:val="1"/>
    <w:rsid w:val="00B956BE"/>
    <w:rPr>
      <w:rFonts w:ascii="Times New Roman" w:eastAsia="Times New Roman" w:hAnsi="Times New Roman" w:cs="Times New Roman"/>
      <w:b/>
      <w:bCs/>
      <w:sz w:val="24"/>
      <w:szCs w:val="24"/>
      <w:lang w:eastAsia="ru-RU"/>
    </w:rPr>
  </w:style>
  <w:style w:type="character" w:customStyle="1" w:styleId="afff7">
    <w:name w:val="Текст выноски Знак"/>
    <w:basedOn w:val="a1"/>
    <w:uiPriority w:val="99"/>
    <w:semiHidden/>
    <w:rsid w:val="0011524D"/>
    <w:rPr>
      <w:rFonts w:ascii="Segoe UI" w:hAnsi="Segoe UI" w:cs="Segoe UI"/>
      <w:sz w:val="18"/>
      <w:szCs w:val="18"/>
    </w:rPr>
  </w:style>
  <w:style w:type="character" w:customStyle="1" w:styleId="afff8">
    <w:name w:val="Без интервала Знак"/>
    <w:uiPriority w:val="1"/>
    <w:locked/>
    <w:rsid w:val="00CB413D"/>
    <w:rPr>
      <w:rFonts w:ascii="Times New Roman" w:hAnsi="Times New Roman"/>
      <w:sz w:val="24"/>
    </w:rPr>
  </w:style>
  <w:style w:type="character" w:customStyle="1" w:styleId="afff9">
    <w:name w:val="Текст примечания Знак"/>
    <w:basedOn w:val="a1"/>
    <w:uiPriority w:val="99"/>
    <w:semiHidden/>
    <w:rsid w:val="00CB413D"/>
    <w:rPr>
      <w:rFonts w:ascii="Times New Roman" w:hAnsi="Times New Roman"/>
      <w:sz w:val="20"/>
      <w:szCs w:val="20"/>
    </w:rPr>
  </w:style>
  <w:style w:type="character" w:customStyle="1" w:styleId="1f9">
    <w:name w:val="Текст примечания Знак1"/>
    <w:basedOn w:val="a1"/>
    <w:uiPriority w:val="99"/>
    <w:semiHidden/>
    <w:rsid w:val="00CB413D"/>
    <w:rPr>
      <w:rFonts w:ascii="Times New Roman" w:eastAsia="Times New Roman" w:hAnsi="Times New Roman" w:cs="Times New Roman"/>
      <w:sz w:val="20"/>
      <w:szCs w:val="20"/>
      <w:lang w:eastAsia="ru-RU"/>
    </w:rPr>
  </w:style>
  <w:style w:type="character" w:customStyle="1" w:styleId="37">
    <w:name w:val="Текст примечания Знак3"/>
    <w:basedOn w:val="a1"/>
    <w:uiPriority w:val="99"/>
    <w:semiHidden/>
    <w:rsid w:val="0063414D"/>
    <w:rPr>
      <w:rFonts w:ascii="Times New Roman" w:eastAsia="Times New Roman" w:hAnsi="Times New Roman" w:cs="Times New Roman"/>
      <w:sz w:val="20"/>
      <w:szCs w:val="20"/>
      <w:lang w:eastAsia="ru-RU"/>
    </w:rPr>
  </w:style>
  <w:style w:type="paragraph" w:customStyle="1" w:styleId="afffa">
    <w:name w:val="Нормальный (таблица)"/>
    <w:basedOn w:val="a"/>
    <w:next w:val="a"/>
    <w:uiPriority w:val="99"/>
    <w:rsid w:val="0063414D"/>
    <w:pPr>
      <w:widowControl w:val="0"/>
      <w:autoSpaceDE w:val="0"/>
      <w:autoSpaceDN w:val="0"/>
      <w:adjustRightInd w:val="0"/>
      <w:jc w:val="both"/>
    </w:pPr>
    <w:rPr>
      <w:rFonts w:ascii="Times New Roman CYR" w:eastAsiaTheme="minorEastAsia" w:hAnsi="Times New Roman CYR" w:cs="Times New Roman CYR"/>
      <w:szCs w:val="24"/>
      <w:lang w:eastAsia="ru-RU"/>
    </w:rPr>
  </w:style>
  <w:style w:type="paragraph" w:customStyle="1" w:styleId="afffb">
    <w:name w:val="Прижатый влево"/>
    <w:basedOn w:val="a"/>
    <w:next w:val="a"/>
    <w:uiPriority w:val="99"/>
    <w:rsid w:val="0063414D"/>
    <w:pPr>
      <w:widowControl w:val="0"/>
      <w:autoSpaceDE w:val="0"/>
      <w:autoSpaceDN w:val="0"/>
      <w:adjustRightInd w:val="0"/>
    </w:pPr>
    <w:rPr>
      <w:rFonts w:ascii="Times New Roman CYR" w:eastAsiaTheme="minorEastAsia" w:hAnsi="Times New Roman CYR" w:cs="Times New Roman CYR"/>
      <w:szCs w:val="24"/>
      <w:lang w:eastAsia="ru-RU"/>
    </w:rPr>
  </w:style>
  <w:style w:type="character" w:customStyle="1" w:styleId="afffc">
    <w:name w:val="Цветовое выделение"/>
    <w:uiPriority w:val="99"/>
    <w:rsid w:val="00865EE6"/>
    <w:rPr>
      <w:b/>
      <w:color w:val="26282F"/>
    </w:rPr>
  </w:style>
  <w:style w:type="character" w:customStyle="1" w:styleId="1fa">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e">
    <w:name w:val="Заголовок 2 Знак"/>
    <w:aliases w:val="Оглавление 2 Знак Знак1,Заголовок 2 Знак5 Знак Знак1,Оглавление 2 Знак Знак Знак Знак1,Заголовок 2 Знак5 Знак Знак Знак Знак1,Оглавление 2 Знак Знак Знак Знак Знак Знак1,Заголовок 2 Знак5 Знак Знак Знак Знак Знак Знак1"/>
    <w:basedOn w:val="a1"/>
    <w:uiPriority w:val="1"/>
    <w:rsid w:val="008F2C53"/>
    <w:rPr>
      <w:rFonts w:ascii="Times New Roman" w:eastAsia="Times New Roman" w:hAnsi="Times New Roman" w:cs="Times New Roman"/>
      <w:b/>
      <w:bCs/>
      <w:sz w:val="24"/>
      <w:szCs w:val="24"/>
      <w:lang w:eastAsia="ru-RU"/>
    </w:rPr>
  </w:style>
  <w:style w:type="character" w:customStyle="1" w:styleId="afffd">
    <w:name w:val="Основной текст Знак"/>
    <w:basedOn w:val="a1"/>
    <w:uiPriority w:val="99"/>
    <w:semiHidden/>
    <w:rsid w:val="00B956BE"/>
    <w:rPr>
      <w:rFonts w:ascii="Times New Roman" w:hAnsi="Times New Roman"/>
      <w:sz w:val="24"/>
    </w:rPr>
  </w:style>
  <w:style w:type="character" w:customStyle="1" w:styleId="1fb">
    <w:name w:val="Основной текст Знак1"/>
    <w:basedOn w:val="a1"/>
    <w:uiPriority w:val="1"/>
    <w:rsid w:val="00B956BE"/>
    <w:rPr>
      <w:rFonts w:ascii="Times New Roman" w:eastAsia="Times New Roman" w:hAnsi="Times New Roman"/>
      <w:sz w:val="24"/>
      <w:szCs w:val="24"/>
      <w:lang w:val="en-US"/>
    </w:rPr>
  </w:style>
  <w:style w:type="character" w:customStyle="1" w:styleId="237">
    <w:name w:val="Заголовок 2 Знак3"/>
    <w:basedOn w:val="a1"/>
    <w:uiPriority w:val="1"/>
    <w:rsid w:val="00B956BE"/>
    <w:rPr>
      <w:rFonts w:ascii="Times New Roman" w:eastAsia="Times New Roman" w:hAnsi="Times New Roman" w:cs="Times New Roman"/>
      <w:b/>
      <w:bCs/>
      <w:sz w:val="24"/>
      <w:szCs w:val="24"/>
      <w:lang w:eastAsia="ru-RU"/>
    </w:rPr>
  </w:style>
  <w:style w:type="character" w:customStyle="1" w:styleId="afffe">
    <w:name w:val="Текст выноски Знак"/>
    <w:basedOn w:val="a1"/>
    <w:uiPriority w:val="99"/>
    <w:semiHidden/>
    <w:rsid w:val="0011524D"/>
    <w:rPr>
      <w:rFonts w:ascii="Segoe UI" w:hAnsi="Segoe UI" w:cs="Segoe UI"/>
      <w:sz w:val="18"/>
      <w:szCs w:val="18"/>
    </w:rPr>
  </w:style>
  <w:style w:type="character" w:customStyle="1" w:styleId="affff">
    <w:name w:val="Без интервала Знак"/>
    <w:uiPriority w:val="1"/>
    <w:locked/>
    <w:rsid w:val="00CB413D"/>
    <w:rPr>
      <w:rFonts w:ascii="Times New Roman" w:hAnsi="Times New Roman"/>
      <w:sz w:val="24"/>
    </w:rPr>
  </w:style>
  <w:style w:type="character" w:customStyle="1" w:styleId="affff0">
    <w:name w:val="Текст примечания Знак"/>
    <w:basedOn w:val="a1"/>
    <w:uiPriority w:val="99"/>
    <w:semiHidden/>
    <w:rsid w:val="00CB413D"/>
    <w:rPr>
      <w:rFonts w:ascii="Times New Roman" w:hAnsi="Times New Roman"/>
      <w:sz w:val="20"/>
      <w:szCs w:val="20"/>
    </w:rPr>
  </w:style>
  <w:style w:type="character" w:customStyle="1" w:styleId="1fc">
    <w:name w:val="Текст примечания Знак1"/>
    <w:basedOn w:val="a1"/>
    <w:uiPriority w:val="99"/>
    <w:semiHidden/>
    <w:rsid w:val="00CB413D"/>
    <w:rPr>
      <w:rFonts w:ascii="Times New Roman" w:eastAsia="Times New Roman" w:hAnsi="Times New Roman" w:cs="Times New Roman"/>
      <w:sz w:val="20"/>
      <w:szCs w:val="20"/>
      <w:lang w:eastAsia="ru-RU"/>
    </w:rPr>
  </w:style>
  <w:style w:type="character" w:customStyle="1" w:styleId="38">
    <w:name w:val="Текст примечания Знак3"/>
    <w:basedOn w:val="a1"/>
    <w:uiPriority w:val="99"/>
    <w:semiHidden/>
    <w:rsid w:val="0063414D"/>
    <w:rPr>
      <w:rFonts w:ascii="Times New Roman" w:eastAsia="Times New Roman" w:hAnsi="Times New Roman" w:cs="Times New Roman"/>
      <w:sz w:val="20"/>
      <w:szCs w:val="20"/>
      <w:lang w:eastAsia="ru-RU"/>
    </w:rPr>
  </w:style>
  <w:style w:type="paragraph" w:customStyle="1" w:styleId="affff1">
    <w:name w:val="Нормальный (таблица)"/>
    <w:basedOn w:val="a"/>
    <w:next w:val="a"/>
    <w:uiPriority w:val="99"/>
    <w:rsid w:val="0063414D"/>
    <w:pPr>
      <w:widowControl w:val="0"/>
      <w:autoSpaceDE w:val="0"/>
      <w:autoSpaceDN w:val="0"/>
      <w:adjustRightInd w:val="0"/>
      <w:jc w:val="both"/>
    </w:pPr>
    <w:rPr>
      <w:rFonts w:ascii="Times New Roman CYR" w:eastAsiaTheme="minorEastAsia" w:hAnsi="Times New Roman CYR" w:cs="Times New Roman CYR"/>
      <w:szCs w:val="24"/>
      <w:lang w:eastAsia="ru-RU"/>
    </w:rPr>
  </w:style>
  <w:style w:type="paragraph" w:customStyle="1" w:styleId="affff2">
    <w:name w:val="Прижатый влево"/>
    <w:basedOn w:val="a"/>
    <w:next w:val="a"/>
    <w:uiPriority w:val="99"/>
    <w:rsid w:val="0063414D"/>
    <w:pPr>
      <w:widowControl w:val="0"/>
      <w:autoSpaceDE w:val="0"/>
      <w:autoSpaceDN w:val="0"/>
      <w:adjustRightInd w:val="0"/>
    </w:pPr>
    <w:rPr>
      <w:rFonts w:ascii="Times New Roman CYR" w:eastAsiaTheme="minorEastAsia" w:hAnsi="Times New Roman CYR" w:cs="Times New Roman CYR"/>
      <w:szCs w:val="24"/>
      <w:lang w:eastAsia="ru-RU"/>
    </w:rPr>
  </w:style>
  <w:style w:type="character" w:customStyle="1" w:styleId="affff3">
    <w:name w:val="Цветовое выделение"/>
    <w:uiPriority w:val="99"/>
    <w:rsid w:val="00865EE6"/>
    <w:rPr>
      <w:b/>
      <w:color w:val="26282F"/>
    </w:rPr>
  </w:style>
  <w:style w:type="character" w:customStyle="1" w:styleId="1fd">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
    <w:name w:val="Заголовок 2 Знак"/>
    <w:aliases w:val="Оглавление 2 Знак Знак1,Заголовок 2 Знак5 Знак Знак1,Оглавление 2 Знак Знак Знак Знак1,Заголовок 2 Знак5 Знак Знак Знак Знак1,Оглавление 2 Знак Знак Знак Знак Знак Знак1,Заголовок 2 Знак5 Знак Знак Знак Знак Знак Знак1"/>
    <w:basedOn w:val="a1"/>
    <w:uiPriority w:val="1"/>
    <w:rsid w:val="008F2C53"/>
    <w:rPr>
      <w:rFonts w:ascii="Times New Roman" w:eastAsia="Times New Roman" w:hAnsi="Times New Roman" w:cs="Times New Roman"/>
      <w:b/>
      <w:bCs/>
      <w:sz w:val="24"/>
      <w:szCs w:val="24"/>
      <w:lang w:eastAsia="ru-RU"/>
    </w:rPr>
  </w:style>
  <w:style w:type="character" w:customStyle="1" w:styleId="affff4">
    <w:name w:val="Основной текст Знак"/>
    <w:basedOn w:val="a1"/>
    <w:uiPriority w:val="99"/>
    <w:semiHidden/>
    <w:rsid w:val="00B956BE"/>
    <w:rPr>
      <w:rFonts w:ascii="Times New Roman" w:hAnsi="Times New Roman"/>
      <w:sz w:val="24"/>
    </w:rPr>
  </w:style>
  <w:style w:type="character" w:customStyle="1" w:styleId="1fe">
    <w:name w:val="Основной текст Знак1"/>
    <w:basedOn w:val="a1"/>
    <w:uiPriority w:val="1"/>
    <w:rsid w:val="00B956BE"/>
    <w:rPr>
      <w:rFonts w:ascii="Times New Roman" w:eastAsia="Times New Roman" w:hAnsi="Times New Roman"/>
      <w:sz w:val="24"/>
      <w:szCs w:val="24"/>
      <w:lang w:val="en-US"/>
    </w:rPr>
  </w:style>
  <w:style w:type="character" w:customStyle="1" w:styleId="238">
    <w:name w:val="Заголовок 2 Знак3"/>
    <w:basedOn w:val="a1"/>
    <w:uiPriority w:val="1"/>
    <w:rsid w:val="00B956BE"/>
    <w:rPr>
      <w:rFonts w:ascii="Times New Roman" w:eastAsia="Times New Roman" w:hAnsi="Times New Roman" w:cs="Times New Roman"/>
      <w:b/>
      <w:bCs/>
      <w:sz w:val="24"/>
      <w:szCs w:val="24"/>
      <w:lang w:eastAsia="ru-RU"/>
    </w:rPr>
  </w:style>
  <w:style w:type="character" w:customStyle="1" w:styleId="affff5">
    <w:name w:val="Текст выноски Знак"/>
    <w:basedOn w:val="a1"/>
    <w:uiPriority w:val="99"/>
    <w:semiHidden/>
    <w:rsid w:val="0011524D"/>
    <w:rPr>
      <w:rFonts w:ascii="Segoe UI" w:hAnsi="Segoe UI" w:cs="Segoe UI"/>
      <w:sz w:val="18"/>
      <w:szCs w:val="18"/>
    </w:rPr>
  </w:style>
  <w:style w:type="character" w:customStyle="1" w:styleId="affff6">
    <w:name w:val="Без интервала Знак"/>
    <w:uiPriority w:val="1"/>
    <w:locked/>
    <w:rsid w:val="00CB413D"/>
    <w:rPr>
      <w:rFonts w:ascii="Times New Roman" w:hAnsi="Times New Roman"/>
      <w:sz w:val="24"/>
    </w:rPr>
  </w:style>
  <w:style w:type="character" w:customStyle="1" w:styleId="affff7">
    <w:name w:val="Текст примечания Знак"/>
    <w:basedOn w:val="a1"/>
    <w:uiPriority w:val="99"/>
    <w:semiHidden/>
    <w:rsid w:val="00CB413D"/>
    <w:rPr>
      <w:rFonts w:ascii="Times New Roman" w:hAnsi="Times New Roman"/>
      <w:sz w:val="20"/>
      <w:szCs w:val="20"/>
    </w:rPr>
  </w:style>
  <w:style w:type="character" w:customStyle="1" w:styleId="1ff">
    <w:name w:val="Текст примечания Знак1"/>
    <w:basedOn w:val="a1"/>
    <w:uiPriority w:val="99"/>
    <w:semiHidden/>
    <w:rsid w:val="00CB413D"/>
    <w:rPr>
      <w:rFonts w:ascii="Times New Roman" w:eastAsia="Times New Roman" w:hAnsi="Times New Roman" w:cs="Times New Roman"/>
      <w:sz w:val="20"/>
      <w:szCs w:val="20"/>
      <w:lang w:eastAsia="ru-RU"/>
    </w:rPr>
  </w:style>
  <w:style w:type="character" w:customStyle="1" w:styleId="39">
    <w:name w:val="Текст примечания Знак3"/>
    <w:basedOn w:val="a1"/>
    <w:uiPriority w:val="99"/>
    <w:semiHidden/>
    <w:rsid w:val="0063414D"/>
    <w:rPr>
      <w:rFonts w:ascii="Times New Roman" w:eastAsia="Times New Roman" w:hAnsi="Times New Roman" w:cs="Times New Roman"/>
      <w:sz w:val="20"/>
      <w:szCs w:val="20"/>
      <w:lang w:eastAsia="ru-RU"/>
    </w:rPr>
  </w:style>
  <w:style w:type="paragraph" w:customStyle="1" w:styleId="affff8">
    <w:name w:val="Нормальный (таблица)"/>
    <w:basedOn w:val="a"/>
    <w:next w:val="a"/>
    <w:uiPriority w:val="99"/>
    <w:rsid w:val="0063414D"/>
    <w:pPr>
      <w:widowControl w:val="0"/>
      <w:autoSpaceDE w:val="0"/>
      <w:autoSpaceDN w:val="0"/>
      <w:adjustRightInd w:val="0"/>
      <w:jc w:val="both"/>
    </w:pPr>
    <w:rPr>
      <w:rFonts w:ascii="Times New Roman CYR" w:eastAsiaTheme="minorEastAsia" w:hAnsi="Times New Roman CYR" w:cs="Times New Roman CYR"/>
      <w:szCs w:val="24"/>
      <w:lang w:eastAsia="ru-RU"/>
    </w:rPr>
  </w:style>
  <w:style w:type="paragraph" w:customStyle="1" w:styleId="affff9">
    <w:name w:val="Прижатый влево"/>
    <w:basedOn w:val="a"/>
    <w:next w:val="a"/>
    <w:uiPriority w:val="99"/>
    <w:rsid w:val="0063414D"/>
    <w:pPr>
      <w:widowControl w:val="0"/>
      <w:autoSpaceDE w:val="0"/>
      <w:autoSpaceDN w:val="0"/>
      <w:adjustRightInd w:val="0"/>
    </w:pPr>
    <w:rPr>
      <w:rFonts w:ascii="Times New Roman CYR" w:eastAsiaTheme="minorEastAsia" w:hAnsi="Times New Roman CYR" w:cs="Times New Roman CYR"/>
      <w:szCs w:val="24"/>
      <w:lang w:eastAsia="ru-RU"/>
    </w:rPr>
  </w:style>
  <w:style w:type="character" w:customStyle="1" w:styleId="affffa">
    <w:name w:val="Цветовое выделение"/>
    <w:uiPriority w:val="99"/>
    <w:rsid w:val="00865EE6"/>
    <w:rPr>
      <w:b/>
      <w:color w:val="26282F"/>
    </w:rPr>
  </w:style>
  <w:style w:type="character" w:customStyle="1" w:styleId="1ff0">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0">
    <w:name w:val="Заголовок 2 Знак"/>
    <w:aliases w:val="Оглавление 2 Знак Знак1,Заголовок 2 Знак5 Знак Знак1,Оглавление 2 Знак Знак Знак Знак1,Заголовок 2 Знак5 Знак Знак Знак Знак1,Оглавление 2 Знак Знак Знак Знак Знак Знак1,Заголовок 2 Знак5 Знак Знак Знак Знак Знак Знак1"/>
    <w:basedOn w:val="a1"/>
    <w:uiPriority w:val="1"/>
    <w:rsid w:val="008F2C53"/>
    <w:rPr>
      <w:rFonts w:ascii="Times New Roman" w:eastAsia="Times New Roman" w:hAnsi="Times New Roman" w:cs="Times New Roman"/>
      <w:b/>
      <w:bCs/>
      <w:sz w:val="24"/>
      <w:szCs w:val="24"/>
      <w:lang w:eastAsia="ru-RU"/>
    </w:rPr>
  </w:style>
  <w:style w:type="character" w:customStyle="1" w:styleId="affffb">
    <w:name w:val="Основной текст Знак"/>
    <w:basedOn w:val="a1"/>
    <w:link w:val="affffc"/>
    <w:uiPriority w:val="99"/>
    <w:semiHidden/>
    <w:rsid w:val="00B956BE"/>
    <w:rPr>
      <w:rFonts w:ascii="Times New Roman" w:hAnsi="Times New Roman"/>
      <w:sz w:val="24"/>
    </w:rPr>
  </w:style>
  <w:style w:type="character" w:customStyle="1" w:styleId="1ff1">
    <w:name w:val="Основной текст Знак1"/>
    <w:basedOn w:val="a1"/>
    <w:uiPriority w:val="1"/>
    <w:rsid w:val="00B956BE"/>
    <w:rPr>
      <w:rFonts w:ascii="Times New Roman" w:eastAsia="Times New Roman" w:hAnsi="Times New Roman"/>
      <w:sz w:val="24"/>
      <w:szCs w:val="24"/>
      <w:lang w:val="en-US"/>
    </w:rPr>
  </w:style>
  <w:style w:type="character" w:customStyle="1" w:styleId="239">
    <w:name w:val="Заголовок 2 Знак3"/>
    <w:basedOn w:val="a1"/>
    <w:uiPriority w:val="1"/>
    <w:rsid w:val="00B956BE"/>
    <w:rPr>
      <w:rFonts w:ascii="Times New Roman" w:eastAsia="Times New Roman" w:hAnsi="Times New Roman" w:cs="Times New Roman"/>
      <w:b/>
      <w:bCs/>
      <w:sz w:val="24"/>
      <w:szCs w:val="24"/>
      <w:lang w:eastAsia="ru-RU"/>
    </w:rPr>
  </w:style>
  <w:style w:type="character" w:customStyle="1" w:styleId="affffd">
    <w:name w:val="Текст выноски Знак"/>
    <w:basedOn w:val="a1"/>
    <w:uiPriority w:val="99"/>
    <w:semiHidden/>
    <w:rsid w:val="0011524D"/>
    <w:rPr>
      <w:rFonts w:ascii="Segoe UI" w:hAnsi="Segoe UI" w:cs="Segoe UI"/>
      <w:sz w:val="18"/>
      <w:szCs w:val="18"/>
    </w:rPr>
  </w:style>
  <w:style w:type="character" w:customStyle="1" w:styleId="affffe">
    <w:name w:val="Без интервала Знак"/>
    <w:uiPriority w:val="1"/>
    <w:locked/>
    <w:rsid w:val="00CB413D"/>
    <w:rPr>
      <w:rFonts w:ascii="Times New Roman" w:hAnsi="Times New Roman"/>
      <w:sz w:val="24"/>
    </w:rPr>
  </w:style>
  <w:style w:type="character" w:customStyle="1" w:styleId="afffff">
    <w:name w:val="Текст примечания Знак"/>
    <w:basedOn w:val="a1"/>
    <w:link w:val="afffff0"/>
    <w:uiPriority w:val="99"/>
    <w:semiHidden/>
    <w:rsid w:val="00CB413D"/>
    <w:rPr>
      <w:rFonts w:ascii="Times New Roman" w:hAnsi="Times New Roman"/>
      <w:sz w:val="20"/>
      <w:szCs w:val="20"/>
    </w:rPr>
  </w:style>
  <w:style w:type="character" w:customStyle="1" w:styleId="1ff2">
    <w:name w:val="Текст примечания Знак1"/>
    <w:basedOn w:val="a1"/>
    <w:uiPriority w:val="99"/>
    <w:semiHidden/>
    <w:rsid w:val="00CB413D"/>
    <w:rPr>
      <w:rFonts w:ascii="Times New Roman" w:eastAsia="Times New Roman" w:hAnsi="Times New Roman" w:cs="Times New Roman"/>
      <w:sz w:val="20"/>
      <w:szCs w:val="20"/>
      <w:lang w:eastAsia="ru-RU"/>
    </w:rPr>
  </w:style>
  <w:style w:type="character" w:customStyle="1" w:styleId="3a">
    <w:name w:val="Текст примечания Знак3"/>
    <w:basedOn w:val="a1"/>
    <w:uiPriority w:val="99"/>
    <w:semiHidden/>
    <w:rsid w:val="0063414D"/>
    <w:rPr>
      <w:rFonts w:ascii="Times New Roman" w:eastAsia="Times New Roman" w:hAnsi="Times New Roman" w:cs="Times New Roman"/>
      <w:sz w:val="20"/>
      <w:szCs w:val="20"/>
      <w:lang w:eastAsia="ru-RU"/>
    </w:rPr>
  </w:style>
  <w:style w:type="paragraph" w:customStyle="1" w:styleId="afffff1">
    <w:name w:val="Нормальный (таблица)"/>
    <w:basedOn w:val="a"/>
    <w:next w:val="a"/>
    <w:uiPriority w:val="99"/>
    <w:rsid w:val="0063414D"/>
    <w:pPr>
      <w:widowControl w:val="0"/>
      <w:autoSpaceDE w:val="0"/>
      <w:autoSpaceDN w:val="0"/>
      <w:adjustRightInd w:val="0"/>
      <w:jc w:val="both"/>
    </w:pPr>
    <w:rPr>
      <w:rFonts w:ascii="Times New Roman CYR" w:eastAsiaTheme="minorEastAsia" w:hAnsi="Times New Roman CYR" w:cs="Times New Roman CYR"/>
      <w:szCs w:val="24"/>
      <w:lang w:eastAsia="ru-RU"/>
    </w:rPr>
  </w:style>
  <w:style w:type="paragraph" w:customStyle="1" w:styleId="afffff2">
    <w:name w:val="Прижатый влево"/>
    <w:basedOn w:val="a"/>
    <w:next w:val="a"/>
    <w:uiPriority w:val="99"/>
    <w:rsid w:val="0063414D"/>
    <w:pPr>
      <w:widowControl w:val="0"/>
      <w:autoSpaceDE w:val="0"/>
      <w:autoSpaceDN w:val="0"/>
      <w:adjustRightInd w:val="0"/>
    </w:pPr>
    <w:rPr>
      <w:rFonts w:ascii="Times New Roman CYR" w:eastAsiaTheme="minorEastAsia" w:hAnsi="Times New Roman CYR" w:cs="Times New Roman CYR"/>
      <w:szCs w:val="24"/>
      <w:lang w:eastAsia="ru-RU"/>
    </w:rPr>
  </w:style>
  <w:style w:type="character" w:customStyle="1" w:styleId="afffff3">
    <w:name w:val="Цветовое выделение"/>
    <w:uiPriority w:val="99"/>
    <w:rsid w:val="00865EE6"/>
    <w:rPr>
      <w:b/>
      <w:color w:val="26282F"/>
    </w:rPr>
  </w:style>
  <w:style w:type="character" w:customStyle="1" w:styleId="1ff3">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1">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4">
    <w:name w:val="Основной текст Знак"/>
    <w:basedOn w:val="a1"/>
    <w:uiPriority w:val="99"/>
    <w:semiHidden/>
    <w:rsid w:val="00E40C9D"/>
    <w:rPr>
      <w:rFonts w:ascii="Times New Roman" w:hAnsi="Times New Roman"/>
      <w:sz w:val="24"/>
    </w:rPr>
  </w:style>
  <w:style w:type="character" w:customStyle="1" w:styleId="1ff4">
    <w:name w:val="Основной текст Знак1"/>
    <w:basedOn w:val="a1"/>
    <w:uiPriority w:val="1"/>
    <w:rsid w:val="00E40C9D"/>
    <w:rPr>
      <w:rFonts w:ascii="Times New Roman" w:eastAsia="Times New Roman" w:hAnsi="Times New Roman"/>
      <w:sz w:val="24"/>
      <w:szCs w:val="24"/>
      <w:lang w:val="en-US"/>
    </w:rPr>
  </w:style>
  <w:style w:type="character" w:customStyle="1" w:styleId="23a">
    <w:name w:val="Заголовок 2 Знак3"/>
    <w:basedOn w:val="a1"/>
    <w:uiPriority w:val="1"/>
    <w:rsid w:val="00E40C9D"/>
    <w:rPr>
      <w:rFonts w:ascii="Times New Roman" w:eastAsia="Times New Roman" w:hAnsi="Times New Roman" w:cs="Times New Roman"/>
      <w:b/>
      <w:bCs/>
      <w:sz w:val="24"/>
      <w:szCs w:val="24"/>
      <w:lang w:eastAsia="ru-RU"/>
    </w:rPr>
  </w:style>
  <w:style w:type="character" w:customStyle="1" w:styleId="afffff5">
    <w:name w:val="Текст примечания Знак"/>
    <w:basedOn w:val="a1"/>
    <w:uiPriority w:val="99"/>
    <w:semiHidden/>
    <w:rsid w:val="001142D1"/>
    <w:rPr>
      <w:rFonts w:ascii="Times New Roman" w:hAnsi="Times New Roman"/>
      <w:sz w:val="20"/>
      <w:szCs w:val="20"/>
    </w:rPr>
  </w:style>
  <w:style w:type="character" w:customStyle="1" w:styleId="1ff5">
    <w:name w:val="Текст примечания Знак1"/>
    <w:basedOn w:val="a1"/>
    <w:uiPriority w:val="99"/>
    <w:rsid w:val="001142D1"/>
    <w:rPr>
      <w:rFonts w:ascii="Times New Roman" w:eastAsia="Times New Roman" w:hAnsi="Times New Roman" w:cs="Times New Roman"/>
      <w:sz w:val="20"/>
      <w:szCs w:val="20"/>
      <w:lang w:eastAsia="ru-RU"/>
    </w:rPr>
  </w:style>
  <w:style w:type="character" w:customStyle="1" w:styleId="afffff6">
    <w:name w:val="Текст выноски Знак"/>
    <w:basedOn w:val="a1"/>
    <w:uiPriority w:val="99"/>
    <w:semiHidden/>
    <w:rsid w:val="001142D1"/>
    <w:rPr>
      <w:rFonts w:ascii="Segoe UI" w:hAnsi="Segoe UI" w:cs="Segoe UI"/>
      <w:sz w:val="18"/>
      <w:szCs w:val="18"/>
    </w:rPr>
  </w:style>
  <w:style w:type="character" w:customStyle="1" w:styleId="1ff6">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2">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7">
    <w:name w:val="Основной текст Знак"/>
    <w:basedOn w:val="a1"/>
    <w:uiPriority w:val="1"/>
    <w:rsid w:val="008260EA"/>
    <w:rPr>
      <w:rFonts w:ascii="Times New Roman" w:eastAsia="Times New Roman" w:hAnsi="Times New Roman"/>
      <w:sz w:val="24"/>
      <w:szCs w:val="24"/>
      <w:lang w:val="en-US"/>
    </w:rPr>
  </w:style>
  <w:style w:type="character" w:customStyle="1" w:styleId="afffff8">
    <w:name w:val="Текст примечания Знак"/>
    <w:basedOn w:val="a1"/>
    <w:uiPriority w:val="99"/>
    <w:semiHidden/>
    <w:rsid w:val="00BB40CD"/>
    <w:rPr>
      <w:rFonts w:ascii="Times New Roman" w:hAnsi="Times New Roman"/>
      <w:sz w:val="20"/>
      <w:szCs w:val="20"/>
    </w:rPr>
  </w:style>
  <w:style w:type="character" w:customStyle="1" w:styleId="1ff7">
    <w:name w:val="Текст примечания Знак1"/>
    <w:basedOn w:val="a1"/>
    <w:uiPriority w:val="99"/>
    <w:rsid w:val="00BB40CD"/>
    <w:rPr>
      <w:rFonts w:ascii="Times New Roman" w:eastAsia="Times New Roman" w:hAnsi="Times New Roman" w:cs="Times New Roman"/>
      <w:sz w:val="20"/>
      <w:szCs w:val="20"/>
      <w:lang w:eastAsia="ru-RU"/>
    </w:rPr>
  </w:style>
  <w:style w:type="character" w:customStyle="1" w:styleId="afffff9">
    <w:name w:val="Текст выноски Знак"/>
    <w:basedOn w:val="a1"/>
    <w:uiPriority w:val="99"/>
    <w:semiHidden/>
    <w:rsid w:val="00BB40CD"/>
    <w:rPr>
      <w:rFonts w:ascii="Segoe UI" w:hAnsi="Segoe UI" w:cs="Segoe UI"/>
      <w:sz w:val="18"/>
      <w:szCs w:val="18"/>
    </w:rPr>
  </w:style>
  <w:style w:type="character" w:customStyle="1" w:styleId="1ff8">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3">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a">
    <w:name w:val="Основной текст Знак"/>
    <w:basedOn w:val="a1"/>
    <w:uiPriority w:val="1"/>
    <w:rsid w:val="008260EA"/>
    <w:rPr>
      <w:rFonts w:ascii="Times New Roman" w:eastAsia="Times New Roman" w:hAnsi="Times New Roman"/>
      <w:sz w:val="24"/>
      <w:szCs w:val="24"/>
      <w:lang w:val="en-US"/>
    </w:rPr>
  </w:style>
  <w:style w:type="character" w:customStyle="1" w:styleId="affffc">
    <w:name w:val="Текст выноски Знак"/>
    <w:basedOn w:val="a1"/>
    <w:link w:val="affffb"/>
    <w:uiPriority w:val="99"/>
    <w:semiHidden/>
    <w:rsid w:val="009C76AD"/>
    <w:rPr>
      <w:rFonts w:ascii="Segoe UI" w:hAnsi="Segoe UI" w:cs="Segoe UI"/>
      <w:sz w:val="18"/>
      <w:szCs w:val="18"/>
    </w:rPr>
  </w:style>
  <w:style w:type="character" w:customStyle="1" w:styleId="afffffb">
    <w:name w:val="Текст примечания Знак"/>
    <w:basedOn w:val="a1"/>
    <w:uiPriority w:val="99"/>
    <w:semiHidden/>
    <w:rsid w:val="009C76AD"/>
    <w:rPr>
      <w:rFonts w:ascii="Times New Roman" w:hAnsi="Times New Roman"/>
      <w:sz w:val="20"/>
      <w:szCs w:val="20"/>
    </w:rPr>
  </w:style>
  <w:style w:type="character" w:customStyle="1" w:styleId="1ff9">
    <w:name w:val="Текст примечания Знак1"/>
    <w:basedOn w:val="a1"/>
    <w:uiPriority w:val="99"/>
    <w:rsid w:val="009C76AD"/>
    <w:rPr>
      <w:rFonts w:ascii="Times New Roman" w:eastAsia="Times New Roman" w:hAnsi="Times New Roman" w:cs="Times New Roman"/>
      <w:sz w:val="20"/>
      <w:szCs w:val="20"/>
      <w:lang w:eastAsia="ru-RU"/>
    </w:rPr>
  </w:style>
  <w:style w:type="character" w:customStyle="1" w:styleId="1ffa">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4">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c">
    <w:name w:val="Основной текст Знак"/>
    <w:basedOn w:val="a1"/>
    <w:link w:val="1ffb"/>
    <w:uiPriority w:val="1"/>
    <w:rsid w:val="008260EA"/>
    <w:rPr>
      <w:rFonts w:ascii="Times New Roman" w:eastAsia="Times New Roman" w:hAnsi="Times New Roman"/>
      <w:sz w:val="24"/>
      <w:szCs w:val="24"/>
      <w:lang w:val="en-US"/>
    </w:rPr>
  </w:style>
  <w:style w:type="character" w:customStyle="1" w:styleId="afffffd">
    <w:name w:val="Текст выноски Знак"/>
    <w:basedOn w:val="a1"/>
    <w:uiPriority w:val="99"/>
    <w:semiHidden/>
    <w:rsid w:val="009C76AD"/>
    <w:rPr>
      <w:rFonts w:ascii="Segoe UI" w:hAnsi="Segoe UI" w:cs="Segoe UI"/>
      <w:sz w:val="18"/>
      <w:szCs w:val="18"/>
    </w:rPr>
  </w:style>
  <w:style w:type="character" w:customStyle="1" w:styleId="1ffc">
    <w:name w:val="Тема примечания Знак1"/>
    <w:basedOn w:val="a1"/>
    <w:link w:val="afffffe"/>
    <w:uiPriority w:val="99"/>
    <w:semiHidden/>
    <w:rsid w:val="009C76AD"/>
    <w:rPr>
      <w:rFonts w:ascii="Times New Roman" w:hAnsi="Times New Roman"/>
      <w:sz w:val="20"/>
      <w:szCs w:val="20"/>
    </w:rPr>
  </w:style>
  <w:style w:type="character" w:customStyle="1" w:styleId="1ffd">
    <w:name w:val="Текст примечания Знак1"/>
    <w:basedOn w:val="a1"/>
    <w:uiPriority w:val="99"/>
    <w:rsid w:val="009C76AD"/>
    <w:rPr>
      <w:rFonts w:ascii="Times New Roman" w:eastAsia="Times New Roman" w:hAnsi="Times New Roman" w:cs="Times New Roman"/>
      <w:sz w:val="20"/>
      <w:szCs w:val="20"/>
      <w:lang w:eastAsia="ru-RU"/>
    </w:rPr>
  </w:style>
  <w:style w:type="character" w:customStyle="1" w:styleId="1ffe">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5">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
    <w:name w:val="Текст примечания Знак"/>
    <w:basedOn w:val="a1"/>
    <w:uiPriority w:val="99"/>
    <w:semiHidden/>
    <w:rsid w:val="009C2C7E"/>
    <w:rPr>
      <w:rFonts w:ascii="Times New Roman" w:hAnsi="Times New Roman"/>
      <w:sz w:val="20"/>
      <w:szCs w:val="20"/>
    </w:rPr>
  </w:style>
  <w:style w:type="character" w:customStyle="1" w:styleId="1fff">
    <w:name w:val="Текст примечания Знак1"/>
    <w:basedOn w:val="a1"/>
    <w:uiPriority w:val="99"/>
    <w:rsid w:val="009C2C7E"/>
    <w:rPr>
      <w:rFonts w:ascii="Times New Roman" w:eastAsia="Times New Roman" w:hAnsi="Times New Roman" w:cs="Times New Roman"/>
      <w:sz w:val="20"/>
      <w:szCs w:val="20"/>
      <w:lang w:eastAsia="ru-RU"/>
    </w:rPr>
  </w:style>
  <w:style w:type="character" w:customStyle="1" w:styleId="affffff0">
    <w:name w:val="Текст выноски Знак"/>
    <w:basedOn w:val="a1"/>
    <w:uiPriority w:val="99"/>
    <w:semiHidden/>
    <w:rsid w:val="009C2C7E"/>
    <w:rPr>
      <w:rFonts w:ascii="Segoe UI" w:hAnsi="Segoe UI" w:cs="Segoe UI"/>
      <w:sz w:val="18"/>
      <w:szCs w:val="18"/>
    </w:rPr>
  </w:style>
  <w:style w:type="character" w:customStyle="1" w:styleId="1fff0">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6">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1">
    <w:name w:val="Текст примечания Знак"/>
    <w:basedOn w:val="a1"/>
    <w:uiPriority w:val="99"/>
    <w:semiHidden/>
    <w:rsid w:val="00627DBB"/>
    <w:rPr>
      <w:rFonts w:ascii="Times New Roman" w:hAnsi="Times New Roman"/>
      <w:sz w:val="20"/>
      <w:szCs w:val="20"/>
    </w:rPr>
  </w:style>
  <w:style w:type="character" w:customStyle="1" w:styleId="1fff1">
    <w:name w:val="Текст примечания Знак1"/>
    <w:basedOn w:val="a1"/>
    <w:uiPriority w:val="99"/>
    <w:rsid w:val="00627DBB"/>
    <w:rPr>
      <w:rFonts w:ascii="Times New Roman" w:eastAsia="Times New Roman" w:hAnsi="Times New Roman" w:cs="Times New Roman"/>
      <w:sz w:val="20"/>
      <w:szCs w:val="20"/>
      <w:lang w:eastAsia="ru-RU"/>
    </w:rPr>
  </w:style>
  <w:style w:type="character" w:customStyle="1" w:styleId="affffff2">
    <w:name w:val="Текст выноски Знак"/>
    <w:basedOn w:val="a1"/>
    <w:uiPriority w:val="99"/>
    <w:semiHidden/>
    <w:rsid w:val="00627DBB"/>
    <w:rPr>
      <w:rFonts w:ascii="Segoe UI" w:hAnsi="Segoe UI" w:cs="Segoe UI"/>
      <w:sz w:val="18"/>
      <w:szCs w:val="18"/>
    </w:rPr>
  </w:style>
  <w:style w:type="character" w:customStyle="1" w:styleId="2f7">
    <w:name w:val="Текст примечания Знак2"/>
    <w:basedOn w:val="a1"/>
    <w:uiPriority w:val="99"/>
    <w:semiHidden/>
    <w:rsid w:val="000226DB"/>
    <w:rPr>
      <w:rFonts w:ascii="Times New Roman" w:eastAsia="Times New Roman" w:hAnsi="Times New Roman" w:cs="Times New Roman"/>
      <w:sz w:val="20"/>
      <w:szCs w:val="20"/>
      <w:lang w:eastAsia="ru-RU"/>
    </w:rPr>
  </w:style>
  <w:style w:type="character" w:customStyle="1" w:styleId="1fff2">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8">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3">
    <w:name w:val="Текст выноски Знак"/>
    <w:basedOn w:val="a1"/>
    <w:uiPriority w:val="99"/>
    <w:semiHidden/>
    <w:rsid w:val="00D922A4"/>
    <w:rPr>
      <w:rFonts w:ascii="Segoe UI" w:hAnsi="Segoe UI" w:cs="Segoe UI"/>
      <w:sz w:val="18"/>
      <w:szCs w:val="18"/>
    </w:rPr>
  </w:style>
  <w:style w:type="character" w:customStyle="1" w:styleId="affffff4">
    <w:name w:val="Текст примечания Знак"/>
    <w:basedOn w:val="a1"/>
    <w:uiPriority w:val="99"/>
    <w:semiHidden/>
    <w:rsid w:val="00FD7583"/>
    <w:rPr>
      <w:rFonts w:ascii="Times New Roman" w:hAnsi="Times New Roman"/>
      <w:sz w:val="20"/>
      <w:szCs w:val="20"/>
    </w:rPr>
  </w:style>
  <w:style w:type="character" w:customStyle="1" w:styleId="affffff5">
    <w:name w:val="Без интервала Знак"/>
    <w:uiPriority w:val="1"/>
    <w:locked/>
    <w:rsid w:val="00FD7583"/>
    <w:rPr>
      <w:rFonts w:ascii="Times New Roman" w:hAnsi="Times New Roman"/>
      <w:sz w:val="24"/>
    </w:rPr>
  </w:style>
  <w:style w:type="character" w:customStyle="1" w:styleId="affffff6">
    <w:name w:val="Цветовое выделение"/>
    <w:uiPriority w:val="99"/>
    <w:rsid w:val="00FD7583"/>
    <w:rPr>
      <w:b/>
      <w:color w:val="26282F"/>
    </w:rPr>
  </w:style>
  <w:style w:type="character" w:customStyle="1" w:styleId="1fff3">
    <w:name w:val="Текст примечания Знак1"/>
    <w:basedOn w:val="a1"/>
    <w:uiPriority w:val="99"/>
    <w:rsid w:val="00FD7583"/>
    <w:rPr>
      <w:rFonts w:ascii="Times New Roman" w:eastAsia="Times New Roman" w:hAnsi="Times New Roman" w:cs="Times New Roman"/>
      <w:sz w:val="20"/>
      <w:szCs w:val="20"/>
      <w:lang w:eastAsia="ru-RU"/>
    </w:rPr>
  </w:style>
  <w:style w:type="character" w:customStyle="1" w:styleId="2f9">
    <w:name w:val="Текст примечания Знак2"/>
    <w:basedOn w:val="a1"/>
    <w:uiPriority w:val="99"/>
    <w:rsid w:val="00FD7583"/>
    <w:rPr>
      <w:rFonts w:ascii="Times New Roman" w:eastAsia="Times New Roman" w:hAnsi="Times New Roman" w:cs="Times New Roman"/>
      <w:sz w:val="20"/>
      <w:szCs w:val="20"/>
      <w:lang w:eastAsia="ru-RU"/>
    </w:rPr>
  </w:style>
  <w:style w:type="character" w:customStyle="1" w:styleId="1fff4">
    <w:name w:val="Без интервала Знак1"/>
    <w:aliases w:val="Табличный Знак1"/>
    <w:uiPriority w:val="1"/>
    <w:locked/>
    <w:rsid w:val="00945EB5"/>
    <w:rPr>
      <w:rFonts w:ascii="Times New Roman" w:hAnsi="Times New Roman"/>
      <w:sz w:val="24"/>
    </w:rPr>
  </w:style>
  <w:style w:type="character" w:customStyle="1" w:styleId="40">
    <w:name w:val="Текст примечания Знак4"/>
    <w:basedOn w:val="a1"/>
    <w:uiPriority w:val="99"/>
    <w:rsid w:val="00945EB5"/>
    <w:rPr>
      <w:rFonts w:ascii="Times New Roman" w:eastAsia="Times New Roman" w:hAnsi="Times New Roman" w:cs="Times New Roman"/>
      <w:sz w:val="20"/>
      <w:szCs w:val="20"/>
      <w:lang w:eastAsia="ru-RU"/>
    </w:rPr>
  </w:style>
  <w:style w:type="character" w:customStyle="1" w:styleId="1fff5">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a">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20">
    <w:name w:val="Заголовок 2 Знак2"/>
    <w:basedOn w:val="a1"/>
    <w:uiPriority w:val="1"/>
    <w:rsid w:val="00AB5243"/>
    <w:rPr>
      <w:rFonts w:ascii="Times New Roman" w:eastAsia="Times New Roman" w:hAnsi="Times New Roman" w:cs="Times New Roman"/>
      <w:b/>
      <w:bCs/>
      <w:sz w:val="24"/>
      <w:szCs w:val="24"/>
      <w:lang w:eastAsia="ru-RU"/>
    </w:rPr>
  </w:style>
  <w:style w:type="character" w:customStyle="1" w:styleId="affffff7">
    <w:name w:val="Текст выноски Знак"/>
    <w:basedOn w:val="a1"/>
    <w:uiPriority w:val="99"/>
    <w:semiHidden/>
    <w:rsid w:val="002C4364"/>
    <w:rPr>
      <w:rFonts w:ascii="Segoe UI" w:hAnsi="Segoe UI" w:cs="Segoe UI"/>
      <w:sz w:val="18"/>
      <w:szCs w:val="18"/>
    </w:rPr>
  </w:style>
  <w:style w:type="character" w:customStyle="1" w:styleId="affffff8">
    <w:name w:val="Текст примечания Знак"/>
    <w:basedOn w:val="a1"/>
    <w:uiPriority w:val="99"/>
    <w:semiHidden/>
    <w:rsid w:val="002C4364"/>
    <w:rPr>
      <w:rFonts w:ascii="Times New Roman" w:hAnsi="Times New Roman"/>
      <w:sz w:val="20"/>
      <w:szCs w:val="20"/>
    </w:rPr>
  </w:style>
  <w:style w:type="character" w:customStyle="1" w:styleId="1fff6">
    <w:name w:val="Текст примечания Знак1"/>
    <w:basedOn w:val="a1"/>
    <w:uiPriority w:val="99"/>
    <w:rsid w:val="002C4364"/>
    <w:rPr>
      <w:rFonts w:ascii="Times New Roman" w:eastAsia="Times New Roman" w:hAnsi="Times New Roman" w:cs="Times New Roman"/>
      <w:sz w:val="20"/>
      <w:szCs w:val="20"/>
      <w:lang w:eastAsia="ru-RU"/>
    </w:rPr>
  </w:style>
  <w:style w:type="character" w:customStyle="1" w:styleId="1fff7">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b">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9">
    <w:name w:val="Основной текст Знак"/>
    <w:aliases w:val="Оглавление 2 Знак Знак1,Основной текст Знак3 Знак Знак1,Оглавление 2 Знак Знак Знак Знак1,Основной текст Знак3 Знак Знак Знак Знак1,Оглавление 2 Знак Знак Знак Знак Знак Знак1,Основной текст Знак3 Знак Знак Знак Знак Знак Знак"/>
    <w:basedOn w:val="a1"/>
    <w:uiPriority w:val="1"/>
    <w:rsid w:val="00F005F5"/>
    <w:rPr>
      <w:rFonts w:ascii="Times New Roman" w:eastAsia="Times New Roman" w:hAnsi="Times New Roman"/>
      <w:sz w:val="24"/>
      <w:szCs w:val="24"/>
      <w:lang w:val="en-US"/>
    </w:rPr>
  </w:style>
  <w:style w:type="character" w:customStyle="1" w:styleId="affffffa">
    <w:name w:val="Текст примечания Знак"/>
    <w:basedOn w:val="a1"/>
    <w:uiPriority w:val="99"/>
    <w:semiHidden/>
    <w:rsid w:val="006E0A6A"/>
    <w:rPr>
      <w:rFonts w:ascii="Times New Roman" w:hAnsi="Times New Roman"/>
      <w:sz w:val="20"/>
      <w:szCs w:val="20"/>
    </w:rPr>
  </w:style>
  <w:style w:type="numbering" w:customStyle="1" w:styleId="2fc">
    <w:name w:val="Основной текст Знак2"/>
    <w:aliases w:val="Оглавление 1 Знак Знак, Знак1 Знак Знак,Основной текст1 Знак,Знак1 Знак Знак,Основной текст Знак Знак Знак Знак,Основной текст Знак Знак1 Знак,bt Знак,Body Text2 Знак,Text1 Знак,Таймс Нью Знак,Òàáë òåêñò Знак"/>
    <w:next w:val="a3"/>
    <w:uiPriority w:val="99"/>
    <w:semiHidden/>
    <w:unhideWhenUsed/>
    <w:rsid w:val="006E0A6A"/>
  </w:style>
  <w:style w:type="character" w:customStyle="1" w:styleId="1fff8">
    <w:name w:val="Текст примечания Знак1"/>
    <w:basedOn w:val="a1"/>
    <w:uiPriority w:val="99"/>
    <w:rsid w:val="006E0A6A"/>
    <w:rPr>
      <w:rFonts w:ascii="Times New Roman" w:eastAsia="Times New Roman" w:hAnsi="Times New Roman" w:cs="Times New Roman"/>
      <w:sz w:val="20"/>
      <w:szCs w:val="20"/>
      <w:lang w:eastAsia="ru-RU"/>
    </w:rPr>
  </w:style>
  <w:style w:type="character" w:customStyle="1" w:styleId="affffffb">
    <w:name w:val="Текст выноски Знак"/>
    <w:basedOn w:val="a1"/>
    <w:uiPriority w:val="99"/>
    <w:semiHidden/>
    <w:rsid w:val="006E0A6A"/>
    <w:rPr>
      <w:rFonts w:ascii="Segoe UI" w:hAnsi="Segoe UI" w:cs="Segoe UI"/>
      <w:sz w:val="18"/>
      <w:szCs w:val="18"/>
    </w:rPr>
  </w:style>
  <w:style w:type="character" w:customStyle="1" w:styleId="affffffc">
    <w:name w:val="Абзац списка Знак"/>
    <w:aliases w:val="Обычный (веб) Знак Знак,Абзац списка Знак1 Знак Знак,Обычный (веб) Знак Знак Знак Знак,Абзац списка Знак1 Знак Знак Знак Знак,Обычный (веб) Знак Знак Знак Знак Знак Знак,Введение Знак,ПАРАГРАФ Знак,Абзац списка11 Знак"/>
    <w:uiPriority w:val="1"/>
    <w:rsid w:val="00C6020C"/>
    <w:rPr>
      <w:rFonts w:ascii="Times New Roman" w:hAnsi="Times New Roman"/>
      <w:sz w:val="24"/>
    </w:rPr>
  </w:style>
  <w:style w:type="character" w:customStyle="1" w:styleId="1fff9">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d">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a">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e">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d">
    <w:name w:val="Основной текст Знак"/>
    <w:basedOn w:val="a1"/>
    <w:uiPriority w:val="1"/>
    <w:rsid w:val="009B4517"/>
    <w:rPr>
      <w:rFonts w:ascii="Times New Roman" w:eastAsia="Times New Roman" w:hAnsi="Times New Roman"/>
      <w:sz w:val="24"/>
      <w:szCs w:val="24"/>
      <w:lang w:val="en-US"/>
    </w:rPr>
  </w:style>
  <w:style w:type="character" w:customStyle="1" w:styleId="affffffe">
    <w:name w:val="Текст выноски Знак"/>
    <w:basedOn w:val="a1"/>
    <w:uiPriority w:val="99"/>
    <w:semiHidden/>
    <w:rsid w:val="004A70EF"/>
    <w:rPr>
      <w:rFonts w:ascii="Segoe UI" w:hAnsi="Segoe UI" w:cs="Segoe UI"/>
      <w:sz w:val="18"/>
      <w:szCs w:val="18"/>
    </w:rPr>
  </w:style>
  <w:style w:type="character" w:customStyle="1" w:styleId="1fffb">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21">
    <w:name w:val="Заголовок 2 Знак2"/>
    <w:basedOn w:val="a1"/>
    <w:uiPriority w:val="1"/>
    <w:rsid w:val="007570D9"/>
    <w:rPr>
      <w:rFonts w:ascii="Times New Roman" w:eastAsia="Times New Roman" w:hAnsi="Times New Roman" w:cs="Times New Roman"/>
      <w:b/>
      <w:bCs/>
      <w:sz w:val="24"/>
      <w:szCs w:val="24"/>
      <w:lang w:eastAsia="ru-RU"/>
    </w:rPr>
  </w:style>
  <w:style w:type="character" w:customStyle="1" w:styleId="1fffc">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0">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22">
    <w:name w:val="Заголовок 2 Знак2"/>
    <w:basedOn w:val="a1"/>
    <w:uiPriority w:val="1"/>
    <w:rsid w:val="00D720DB"/>
    <w:rPr>
      <w:rFonts w:ascii="Times New Roman" w:eastAsia="Times New Roman" w:hAnsi="Times New Roman" w:cs="Times New Roman"/>
      <w:b/>
      <w:bCs/>
      <w:sz w:val="24"/>
      <w:szCs w:val="24"/>
      <w:lang w:eastAsia="ru-RU"/>
    </w:rPr>
  </w:style>
  <w:style w:type="character" w:customStyle="1" w:styleId="afffffff">
    <w:name w:val="Текст примечания Знак"/>
    <w:basedOn w:val="a1"/>
    <w:uiPriority w:val="99"/>
    <w:semiHidden/>
    <w:rsid w:val="001A5822"/>
    <w:rPr>
      <w:rFonts w:ascii="Times New Roman" w:hAnsi="Times New Roman"/>
      <w:sz w:val="20"/>
      <w:szCs w:val="20"/>
    </w:rPr>
  </w:style>
  <w:style w:type="character" w:customStyle="1" w:styleId="1fffd">
    <w:name w:val="Текст примечания Знак1"/>
    <w:basedOn w:val="a1"/>
    <w:uiPriority w:val="99"/>
    <w:rsid w:val="001A5822"/>
    <w:rPr>
      <w:rFonts w:ascii="Times New Roman" w:eastAsia="Times New Roman" w:hAnsi="Times New Roman" w:cs="Times New Roman"/>
      <w:sz w:val="20"/>
      <w:szCs w:val="20"/>
      <w:lang w:eastAsia="ru-RU"/>
    </w:rPr>
  </w:style>
  <w:style w:type="character" w:customStyle="1" w:styleId="afffffff0">
    <w:name w:val="Текст выноски Знак"/>
    <w:basedOn w:val="a1"/>
    <w:uiPriority w:val="99"/>
    <w:semiHidden/>
    <w:rsid w:val="001A5822"/>
    <w:rPr>
      <w:rFonts w:ascii="Segoe UI" w:hAnsi="Segoe UI" w:cs="Segoe UI"/>
      <w:sz w:val="18"/>
      <w:szCs w:val="18"/>
    </w:rPr>
  </w:style>
  <w:style w:type="character" w:customStyle="1" w:styleId="1fffe">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1">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2">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1">
    <w:name w:val="Текст примечания Знак"/>
    <w:basedOn w:val="a1"/>
    <w:uiPriority w:val="99"/>
    <w:semiHidden/>
    <w:rsid w:val="00182CDB"/>
    <w:rPr>
      <w:rFonts w:ascii="Times New Roman" w:hAnsi="Times New Roman"/>
      <w:sz w:val="20"/>
      <w:szCs w:val="20"/>
    </w:rPr>
  </w:style>
  <w:style w:type="character" w:customStyle="1" w:styleId="1ffff0">
    <w:name w:val="Текст примечания Знак1"/>
    <w:basedOn w:val="a1"/>
    <w:uiPriority w:val="99"/>
    <w:rsid w:val="00182CDB"/>
    <w:rPr>
      <w:rFonts w:ascii="Times New Roman" w:eastAsia="Times New Roman" w:hAnsi="Times New Roman" w:cs="Times New Roman"/>
      <w:sz w:val="20"/>
      <w:szCs w:val="20"/>
      <w:lang w:eastAsia="ru-RU"/>
    </w:rPr>
  </w:style>
  <w:style w:type="character" w:customStyle="1" w:styleId="afffffff2">
    <w:name w:val="Текст выноски Знак"/>
    <w:basedOn w:val="a1"/>
    <w:uiPriority w:val="99"/>
    <w:semiHidden/>
    <w:rsid w:val="00182CDB"/>
    <w:rPr>
      <w:rFonts w:ascii="Segoe UI" w:hAnsi="Segoe UI" w:cs="Segoe UI"/>
      <w:sz w:val="18"/>
      <w:szCs w:val="18"/>
    </w:rPr>
  </w:style>
  <w:style w:type="character" w:customStyle="1" w:styleId="1ffff1">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3">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2">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4">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3">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5">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3">
    <w:name w:val="Текст выноски Знак"/>
    <w:basedOn w:val="a1"/>
    <w:uiPriority w:val="99"/>
    <w:semiHidden/>
    <w:rsid w:val="00D2751F"/>
    <w:rPr>
      <w:rFonts w:ascii="Segoe UI" w:hAnsi="Segoe UI" w:cs="Segoe UI"/>
      <w:sz w:val="18"/>
      <w:szCs w:val="18"/>
    </w:rPr>
  </w:style>
  <w:style w:type="character" w:customStyle="1" w:styleId="afffffff4">
    <w:name w:val="Текст примечания Знак"/>
    <w:basedOn w:val="a1"/>
    <w:uiPriority w:val="99"/>
    <w:semiHidden/>
    <w:rsid w:val="00D2751F"/>
    <w:rPr>
      <w:rFonts w:ascii="Times New Roman" w:hAnsi="Times New Roman"/>
      <w:sz w:val="20"/>
      <w:szCs w:val="20"/>
    </w:rPr>
  </w:style>
  <w:style w:type="character" w:customStyle="1" w:styleId="1ffff4">
    <w:name w:val="Текст примечания Знак1"/>
    <w:basedOn w:val="a1"/>
    <w:uiPriority w:val="99"/>
    <w:rsid w:val="00D2751F"/>
    <w:rPr>
      <w:rFonts w:ascii="Times New Roman" w:eastAsia="Times New Roman" w:hAnsi="Times New Roman" w:cs="Times New Roman"/>
      <w:sz w:val="20"/>
      <w:szCs w:val="20"/>
      <w:lang w:eastAsia="ru-RU"/>
    </w:rPr>
  </w:style>
  <w:style w:type="character" w:customStyle="1" w:styleId="1ffff5">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6">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b">
    <w:name w:val="Заголовок 2 Знак3"/>
    <w:basedOn w:val="a1"/>
    <w:uiPriority w:val="1"/>
    <w:rsid w:val="009F0622"/>
    <w:rPr>
      <w:rFonts w:ascii="Times New Roman" w:eastAsia="Times New Roman" w:hAnsi="Times New Roman" w:cs="Times New Roman"/>
      <w:b/>
      <w:bCs/>
      <w:sz w:val="24"/>
      <w:szCs w:val="24"/>
      <w:lang w:eastAsia="ru-RU"/>
    </w:rPr>
  </w:style>
  <w:style w:type="character" w:customStyle="1" w:styleId="afffffff5">
    <w:name w:val="Текст выноски Знак"/>
    <w:basedOn w:val="a1"/>
    <w:uiPriority w:val="99"/>
    <w:semiHidden/>
    <w:rsid w:val="006C4D4C"/>
    <w:rPr>
      <w:rFonts w:ascii="Segoe UI" w:hAnsi="Segoe UI" w:cs="Segoe UI"/>
      <w:sz w:val="18"/>
      <w:szCs w:val="18"/>
    </w:rPr>
  </w:style>
  <w:style w:type="character" w:customStyle="1" w:styleId="afffffff6">
    <w:name w:val="Текст примечания Знак"/>
    <w:basedOn w:val="a1"/>
    <w:uiPriority w:val="99"/>
    <w:semiHidden/>
    <w:rsid w:val="006C4D4C"/>
    <w:rPr>
      <w:rFonts w:ascii="Times New Roman" w:hAnsi="Times New Roman"/>
      <w:sz w:val="20"/>
      <w:szCs w:val="20"/>
    </w:rPr>
  </w:style>
  <w:style w:type="character" w:customStyle="1" w:styleId="1ffff6">
    <w:name w:val="Текст примечания Знак1"/>
    <w:basedOn w:val="a1"/>
    <w:uiPriority w:val="99"/>
    <w:rsid w:val="006C4D4C"/>
    <w:rPr>
      <w:rFonts w:ascii="Times New Roman" w:eastAsia="Times New Roman" w:hAnsi="Times New Roman" w:cs="Times New Roman"/>
      <w:sz w:val="20"/>
      <w:szCs w:val="20"/>
      <w:lang w:eastAsia="ru-RU"/>
    </w:rPr>
  </w:style>
  <w:style w:type="character" w:customStyle="1" w:styleId="1ffff7">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7">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8">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8">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c">
    <w:name w:val="Заголовок 2 Знак3"/>
    <w:basedOn w:val="a1"/>
    <w:uiPriority w:val="1"/>
    <w:rsid w:val="00741815"/>
    <w:rPr>
      <w:rFonts w:ascii="Times New Roman" w:eastAsia="Times New Roman" w:hAnsi="Times New Roman" w:cs="Times New Roman"/>
      <w:b/>
      <w:bCs/>
      <w:sz w:val="24"/>
      <w:szCs w:val="24"/>
      <w:lang w:eastAsia="ru-RU"/>
    </w:rPr>
  </w:style>
  <w:style w:type="character" w:customStyle="1" w:styleId="afffffff7">
    <w:name w:val="Текст выноски Знак"/>
    <w:basedOn w:val="a1"/>
    <w:uiPriority w:val="99"/>
    <w:semiHidden/>
    <w:rsid w:val="00FD263E"/>
    <w:rPr>
      <w:rFonts w:ascii="Segoe UI" w:hAnsi="Segoe UI" w:cs="Segoe UI"/>
      <w:sz w:val="18"/>
      <w:szCs w:val="18"/>
    </w:rPr>
  </w:style>
  <w:style w:type="character" w:customStyle="1" w:styleId="1ffff9">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9">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8">
    <w:name w:val="Текст выноски Знак"/>
    <w:basedOn w:val="a1"/>
    <w:uiPriority w:val="99"/>
    <w:semiHidden/>
    <w:rsid w:val="0040303F"/>
    <w:rPr>
      <w:rFonts w:ascii="Segoe UI" w:hAnsi="Segoe UI" w:cs="Segoe UI"/>
      <w:sz w:val="18"/>
      <w:szCs w:val="18"/>
    </w:rPr>
  </w:style>
  <w:style w:type="character" w:customStyle="1" w:styleId="afffffff9">
    <w:name w:val="Текст примечания Знак"/>
    <w:basedOn w:val="a1"/>
    <w:uiPriority w:val="99"/>
    <w:semiHidden/>
    <w:rsid w:val="0040303F"/>
    <w:rPr>
      <w:rFonts w:ascii="Times New Roman" w:hAnsi="Times New Roman"/>
      <w:sz w:val="20"/>
      <w:szCs w:val="20"/>
    </w:rPr>
  </w:style>
  <w:style w:type="character" w:customStyle="1" w:styleId="1ffffa">
    <w:name w:val="Текст примечания Знак1"/>
    <w:basedOn w:val="a1"/>
    <w:uiPriority w:val="99"/>
    <w:rsid w:val="0040303F"/>
    <w:rPr>
      <w:rFonts w:ascii="Times New Roman" w:eastAsia="Times New Roman" w:hAnsi="Times New Roman" w:cs="Times New Roman"/>
      <w:sz w:val="20"/>
      <w:szCs w:val="20"/>
      <w:lang w:eastAsia="ru-RU"/>
    </w:rPr>
  </w:style>
  <w:style w:type="character" w:customStyle="1" w:styleId="1ffffb">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a">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a">
    <w:name w:val="Основной текст Знак"/>
    <w:basedOn w:val="a1"/>
    <w:uiPriority w:val="1"/>
    <w:rsid w:val="00F07F67"/>
    <w:rPr>
      <w:rFonts w:ascii="Times New Roman" w:eastAsia="Times New Roman" w:hAnsi="Times New Roman"/>
      <w:sz w:val="24"/>
      <w:szCs w:val="24"/>
      <w:lang w:val="en-US"/>
    </w:rPr>
  </w:style>
  <w:style w:type="character" w:customStyle="1" w:styleId="1ffffc">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b">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b">
    <w:name w:val="Текст примечания Знак"/>
    <w:basedOn w:val="a1"/>
    <w:uiPriority w:val="99"/>
    <w:semiHidden/>
    <w:rsid w:val="0082302F"/>
    <w:rPr>
      <w:rFonts w:ascii="Times New Roman" w:hAnsi="Times New Roman"/>
      <w:sz w:val="20"/>
      <w:szCs w:val="20"/>
    </w:rPr>
  </w:style>
  <w:style w:type="character" w:customStyle="1" w:styleId="1ffb">
    <w:name w:val="Текст примечания Знак1"/>
    <w:basedOn w:val="a1"/>
    <w:link w:val="afffffc"/>
    <w:uiPriority w:val="99"/>
    <w:rsid w:val="0082302F"/>
    <w:rPr>
      <w:rFonts w:ascii="Times New Roman" w:eastAsia="Times New Roman" w:hAnsi="Times New Roman" w:cs="Times New Roman"/>
      <w:sz w:val="20"/>
      <w:szCs w:val="20"/>
      <w:lang w:eastAsia="ru-RU"/>
    </w:rPr>
  </w:style>
  <w:style w:type="character" w:customStyle="1" w:styleId="afffffffc">
    <w:name w:val="Текст выноски Знак"/>
    <w:basedOn w:val="a1"/>
    <w:uiPriority w:val="99"/>
    <w:semiHidden/>
    <w:rsid w:val="0082302F"/>
    <w:rPr>
      <w:rFonts w:ascii="Segoe UI" w:hAnsi="Segoe UI" w:cs="Segoe UI"/>
      <w:sz w:val="18"/>
      <w:szCs w:val="18"/>
    </w:rPr>
  </w:style>
  <w:style w:type="character" w:customStyle="1" w:styleId="1ffffd">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c">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e">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d">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d">
    <w:name w:val="Текст примечания Знак"/>
    <w:basedOn w:val="a1"/>
    <w:uiPriority w:val="99"/>
    <w:semiHidden/>
    <w:rsid w:val="00841420"/>
    <w:rPr>
      <w:rFonts w:ascii="Times New Roman" w:hAnsi="Times New Roman"/>
      <w:sz w:val="20"/>
      <w:szCs w:val="20"/>
    </w:rPr>
  </w:style>
  <w:style w:type="character" w:customStyle="1" w:styleId="1fffff">
    <w:name w:val="Текст примечания Знак1"/>
    <w:basedOn w:val="a1"/>
    <w:uiPriority w:val="99"/>
    <w:semiHidden/>
    <w:locked/>
    <w:rsid w:val="00841420"/>
    <w:rPr>
      <w:rFonts w:ascii="Times New Roman" w:eastAsia="Times New Roman" w:hAnsi="Times New Roman" w:cs="Times New Roman"/>
      <w:sz w:val="20"/>
      <w:szCs w:val="20"/>
      <w:lang w:eastAsia="ru-RU"/>
    </w:rPr>
  </w:style>
  <w:style w:type="character" w:customStyle="1" w:styleId="afffffffe">
    <w:name w:val="Текст выноски Знак"/>
    <w:basedOn w:val="a1"/>
    <w:uiPriority w:val="99"/>
    <w:semiHidden/>
    <w:rsid w:val="00841420"/>
    <w:rPr>
      <w:rFonts w:ascii="Segoe UI" w:hAnsi="Segoe UI" w:cs="Segoe UI"/>
      <w:sz w:val="18"/>
      <w:szCs w:val="18"/>
    </w:rPr>
  </w:style>
  <w:style w:type="paragraph" w:styleId="afffffe">
    <w:name w:val="annotation subject"/>
    <w:link w:val="1ffc"/>
    <w:uiPriority w:val="99"/>
    <w:semiHidden/>
    <w:unhideWhenUsed/>
    <w:rsid w:val="00841420"/>
    <w:rPr>
      <w:b/>
      <w:bCs/>
    </w:rPr>
  </w:style>
  <w:style w:type="character" w:customStyle="1" w:styleId="affffffff">
    <w:name w:val="Тема примечания Знак"/>
    <w:basedOn w:val="1ffd"/>
    <w:uiPriority w:val="99"/>
    <w:semiHidden/>
    <w:rsid w:val="00841420"/>
    <w:rPr>
      <w:rFonts w:ascii="Times New Roman" w:eastAsia="Times New Roman" w:hAnsi="Times New Roman" w:cs="Times New Roman"/>
      <w:b/>
      <w:bCs/>
      <w:sz w:val="20"/>
      <w:szCs w:val="20"/>
      <w:lang w:eastAsia="ru-RU"/>
    </w:rPr>
  </w:style>
  <w:style w:type="character" w:customStyle="1" w:styleId="1fffff0">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e">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0">
    <w:name w:val="Основной текст Знак"/>
    <w:basedOn w:val="a1"/>
    <w:uiPriority w:val="99"/>
    <w:semiHidden/>
    <w:rsid w:val="00B9121B"/>
    <w:rPr>
      <w:rFonts w:ascii="Times New Roman" w:hAnsi="Times New Roman"/>
      <w:sz w:val="24"/>
    </w:rPr>
  </w:style>
  <w:style w:type="character" w:customStyle="1" w:styleId="240">
    <w:name w:val="Заголовок 2 Знак4"/>
    <w:aliases w:val="H2 Знак2,h2 Знак2,Знак2 Знак Знак2, Знак2 Знак3, Знак2 Знак Знак Знак Знак2, Знак2 Знак1 Знак2,Знак2 Знак Знак Знак Знак2,Знак2 Знак1 Знак2,ГЛАВА Знак2,Заголовок 2 Знак Знак Знак2"/>
    <w:basedOn w:val="a1"/>
    <w:uiPriority w:val="1"/>
    <w:rsid w:val="00B9121B"/>
    <w:rPr>
      <w:rFonts w:ascii="Times New Roman" w:eastAsia="Times New Roman" w:hAnsi="Times New Roman" w:cs="Times New Roman"/>
      <w:b/>
      <w:bCs/>
      <w:sz w:val="24"/>
      <w:szCs w:val="24"/>
      <w:lang w:eastAsia="ru-RU"/>
    </w:rPr>
  </w:style>
  <w:style w:type="numbering" w:customStyle="1" w:styleId="2fff">
    <w:name w:val="Основной текст Знак2"/>
    <w:aliases w:val="Оглавление 1 Знак Знак, Знак1 Знак Знак,Основной текст1 Знак,Знак1 Знак Знак,Основной текст Знак Знак Знак Знак,Основной текст Знак Знак1 Знак,bt Знак,Body Text2 Знак,Text1 Знак,Таймс Нью Знак,Òàáë òåêñò Знак"/>
    <w:next w:val="a3"/>
    <w:uiPriority w:val="99"/>
    <w:semiHidden/>
    <w:unhideWhenUsed/>
    <w:rsid w:val="005911D2"/>
  </w:style>
  <w:style w:type="character" w:customStyle="1" w:styleId="1fffff1">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0">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1">
    <w:name w:val="Основной текст Знак"/>
    <w:basedOn w:val="a1"/>
    <w:link w:val="1fffff2"/>
    <w:uiPriority w:val="99"/>
    <w:semiHidden/>
    <w:rsid w:val="00B9121B"/>
    <w:rPr>
      <w:rFonts w:ascii="Times New Roman" w:hAnsi="Times New Roman"/>
      <w:sz w:val="24"/>
    </w:rPr>
  </w:style>
  <w:style w:type="character" w:customStyle="1" w:styleId="241">
    <w:name w:val="Заголовок 2 Знак4"/>
    <w:basedOn w:val="a1"/>
    <w:uiPriority w:val="1"/>
    <w:rsid w:val="00B9121B"/>
    <w:rPr>
      <w:rFonts w:ascii="Times New Roman" w:eastAsia="Times New Roman" w:hAnsi="Times New Roman" w:cs="Times New Roman"/>
      <w:b/>
      <w:bCs/>
      <w:sz w:val="24"/>
      <w:szCs w:val="24"/>
      <w:lang w:eastAsia="ru-RU"/>
    </w:rPr>
  </w:style>
  <w:style w:type="character" w:customStyle="1" w:styleId="1fffff3">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1">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4">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2">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2">
    <w:name w:val="Основной текст Знак"/>
    <w:basedOn w:val="a1"/>
    <w:uiPriority w:val="99"/>
    <w:semiHidden/>
    <w:rsid w:val="00C62FEE"/>
    <w:rPr>
      <w:rFonts w:ascii="Times New Roman" w:hAnsi="Times New Roman"/>
      <w:sz w:val="24"/>
    </w:rPr>
  </w:style>
  <w:style w:type="character" w:customStyle="1" w:styleId="1fffff5">
    <w:name w:val="Основной текст Знак1"/>
    <w:basedOn w:val="a1"/>
    <w:uiPriority w:val="1"/>
    <w:rsid w:val="00C62FEE"/>
    <w:rPr>
      <w:rFonts w:ascii="Times New Roman" w:eastAsia="Times New Roman" w:hAnsi="Times New Roman"/>
      <w:sz w:val="24"/>
      <w:szCs w:val="24"/>
      <w:lang w:val="en-US"/>
    </w:rPr>
  </w:style>
  <w:style w:type="character" w:customStyle="1" w:styleId="23d">
    <w:name w:val="Заголовок 2 Знак3"/>
    <w:basedOn w:val="a1"/>
    <w:uiPriority w:val="1"/>
    <w:rsid w:val="00C62FEE"/>
    <w:rPr>
      <w:rFonts w:ascii="Times New Roman" w:eastAsia="Times New Roman" w:hAnsi="Times New Roman" w:cs="Times New Roman"/>
      <w:b/>
      <w:bCs/>
      <w:sz w:val="24"/>
      <w:szCs w:val="24"/>
      <w:lang w:eastAsia="ru-RU"/>
    </w:rPr>
  </w:style>
  <w:style w:type="character" w:customStyle="1" w:styleId="affffffff3">
    <w:name w:val="Текст выноски Знак"/>
    <w:basedOn w:val="a1"/>
    <w:uiPriority w:val="99"/>
    <w:semiHidden/>
    <w:rsid w:val="00EB2274"/>
    <w:rPr>
      <w:rFonts w:ascii="Segoe UI" w:hAnsi="Segoe UI" w:cs="Segoe UI"/>
      <w:sz w:val="18"/>
      <w:szCs w:val="18"/>
    </w:rPr>
  </w:style>
  <w:style w:type="character" w:customStyle="1" w:styleId="affffffff4">
    <w:name w:val="Текст примечания Знак"/>
    <w:basedOn w:val="a1"/>
    <w:uiPriority w:val="99"/>
    <w:semiHidden/>
    <w:rsid w:val="00EB2274"/>
    <w:rPr>
      <w:rFonts w:ascii="Times New Roman" w:hAnsi="Times New Roman"/>
      <w:sz w:val="20"/>
      <w:szCs w:val="20"/>
    </w:rPr>
  </w:style>
  <w:style w:type="character" w:customStyle="1" w:styleId="1fffff6">
    <w:name w:val="Текст примечания Знак1"/>
    <w:basedOn w:val="a1"/>
    <w:uiPriority w:val="99"/>
    <w:rsid w:val="00EB2274"/>
    <w:rPr>
      <w:rFonts w:ascii="Times New Roman" w:eastAsia="Times New Roman" w:hAnsi="Times New Roman" w:cs="Times New Roman"/>
      <w:sz w:val="20"/>
      <w:szCs w:val="20"/>
      <w:lang w:eastAsia="ru-RU"/>
    </w:rPr>
  </w:style>
  <w:style w:type="character" w:customStyle="1" w:styleId="1fffff7">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3">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10">
    <w:name w:val="Заголовок 2 Знак1"/>
    <w:basedOn w:val="a1"/>
    <w:uiPriority w:val="1"/>
    <w:rsid w:val="00686F46"/>
    <w:rPr>
      <w:rFonts w:ascii="Times New Roman" w:eastAsia="Times New Roman" w:hAnsi="Times New Roman" w:cs="Times New Roman"/>
      <w:b/>
      <w:bCs/>
      <w:sz w:val="24"/>
      <w:szCs w:val="24"/>
      <w:lang w:eastAsia="ru-RU"/>
    </w:rPr>
  </w:style>
  <w:style w:type="character" w:customStyle="1" w:styleId="affffffff5">
    <w:name w:val="Основной текст Знак"/>
    <w:basedOn w:val="a1"/>
    <w:uiPriority w:val="1"/>
    <w:rsid w:val="00686F46"/>
    <w:rPr>
      <w:rFonts w:ascii="Times New Roman" w:eastAsia="Times New Roman" w:hAnsi="Times New Roman"/>
      <w:sz w:val="24"/>
      <w:szCs w:val="24"/>
      <w:lang w:val="en-US"/>
    </w:rPr>
  </w:style>
  <w:style w:type="character" w:customStyle="1" w:styleId="1fffff8">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4">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9">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5">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a">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6">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b">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7">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e">
    <w:name w:val="Заголовок 2 Знак3"/>
    <w:basedOn w:val="a1"/>
    <w:uiPriority w:val="1"/>
    <w:rsid w:val="00934735"/>
    <w:rPr>
      <w:rFonts w:ascii="Times New Roman" w:eastAsia="Times New Roman" w:hAnsi="Times New Roman" w:cs="Times New Roman"/>
      <w:b/>
      <w:bCs/>
      <w:sz w:val="24"/>
      <w:szCs w:val="24"/>
      <w:lang w:eastAsia="ru-RU"/>
    </w:rPr>
  </w:style>
  <w:style w:type="character" w:customStyle="1" w:styleId="1fffffc">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8">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f">
    <w:name w:val="Заголовок 2 Знак3"/>
    <w:basedOn w:val="a1"/>
    <w:uiPriority w:val="1"/>
    <w:rsid w:val="00934735"/>
    <w:rPr>
      <w:rFonts w:ascii="Times New Roman" w:eastAsia="Times New Roman" w:hAnsi="Times New Roman" w:cs="Times New Roman"/>
      <w:b/>
      <w:bCs/>
      <w:sz w:val="24"/>
      <w:szCs w:val="24"/>
      <w:lang w:eastAsia="ru-RU"/>
    </w:rPr>
  </w:style>
  <w:style w:type="character" w:customStyle="1" w:styleId="1fffffd">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9">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f0">
    <w:name w:val="Заголовок 2 Знак3"/>
    <w:basedOn w:val="a1"/>
    <w:uiPriority w:val="1"/>
    <w:rsid w:val="008174A2"/>
    <w:rPr>
      <w:rFonts w:ascii="Times New Roman" w:eastAsia="Times New Roman" w:hAnsi="Times New Roman" w:cs="Times New Roman"/>
      <w:b/>
      <w:bCs/>
      <w:sz w:val="24"/>
      <w:szCs w:val="24"/>
      <w:lang w:eastAsia="ru-RU"/>
    </w:rPr>
  </w:style>
  <w:style w:type="character" w:customStyle="1" w:styleId="affffffff6">
    <w:name w:val="Основной текст Знак"/>
    <w:basedOn w:val="a1"/>
    <w:uiPriority w:val="99"/>
    <w:semiHidden/>
    <w:rsid w:val="004E7EAE"/>
    <w:rPr>
      <w:rFonts w:ascii="Times New Roman" w:hAnsi="Times New Roman"/>
      <w:sz w:val="24"/>
    </w:rPr>
  </w:style>
  <w:style w:type="character" w:customStyle="1" w:styleId="1fffffe">
    <w:name w:val="Основной текст Знак1"/>
    <w:basedOn w:val="a1"/>
    <w:uiPriority w:val="1"/>
    <w:rsid w:val="004E7EAE"/>
    <w:rPr>
      <w:rFonts w:ascii="Times New Roman" w:eastAsia="Times New Roman" w:hAnsi="Times New Roman"/>
      <w:sz w:val="24"/>
      <w:szCs w:val="24"/>
      <w:lang w:val="en-US"/>
    </w:rPr>
  </w:style>
  <w:style w:type="character" w:customStyle="1" w:styleId="1ffffff">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a">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f1">
    <w:name w:val="Заголовок 2 Знак3"/>
    <w:basedOn w:val="a1"/>
    <w:uiPriority w:val="1"/>
    <w:rsid w:val="006B7766"/>
    <w:rPr>
      <w:rFonts w:ascii="Times New Roman" w:eastAsia="Times New Roman" w:hAnsi="Times New Roman" w:cs="Times New Roman"/>
      <w:b/>
      <w:bCs/>
      <w:sz w:val="24"/>
      <w:szCs w:val="24"/>
      <w:lang w:eastAsia="ru-RU"/>
    </w:rPr>
  </w:style>
  <w:style w:type="character" w:customStyle="1" w:styleId="1ffffff0">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b">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23">
    <w:name w:val="Заголовок 2 Знак2"/>
    <w:basedOn w:val="a1"/>
    <w:uiPriority w:val="1"/>
    <w:rsid w:val="0043575B"/>
    <w:rPr>
      <w:rFonts w:ascii="Times New Roman" w:eastAsia="Times New Roman" w:hAnsi="Times New Roman" w:cs="Times New Roman"/>
      <w:b/>
      <w:bCs/>
      <w:sz w:val="24"/>
      <w:szCs w:val="24"/>
      <w:lang w:eastAsia="ru-RU"/>
    </w:rPr>
  </w:style>
  <w:style w:type="paragraph" w:customStyle="1" w:styleId="affffffff7">
    <w:name w:val="таблица"/>
    <w:basedOn w:val="a"/>
    <w:qFormat/>
    <w:rsid w:val="0043575B"/>
    <w:pPr>
      <w:ind w:left="-57" w:right="-57"/>
      <w:jc w:val="center"/>
    </w:pPr>
    <w:rPr>
      <w:rFonts w:eastAsia="Times New Roman" w:cs="Times New Roman"/>
      <w:szCs w:val="24"/>
      <w:lang w:eastAsia="ru-RU"/>
    </w:rPr>
  </w:style>
  <w:style w:type="character" w:customStyle="1" w:styleId="affffffff8">
    <w:name w:val="таблица Знак"/>
    <w:basedOn w:val="a1"/>
    <w:rsid w:val="0043575B"/>
    <w:rPr>
      <w:rFonts w:ascii="Times New Roman" w:eastAsia="Times New Roman" w:hAnsi="Times New Roman" w:cs="Times New Roman"/>
      <w:sz w:val="24"/>
      <w:szCs w:val="24"/>
      <w:lang w:eastAsia="ru-RU"/>
    </w:rPr>
  </w:style>
  <w:style w:type="character" w:customStyle="1" w:styleId="23f2">
    <w:name w:val="Заголовок 2 Знак3"/>
    <w:basedOn w:val="a1"/>
    <w:uiPriority w:val="1"/>
    <w:rsid w:val="0086533D"/>
    <w:rPr>
      <w:rFonts w:ascii="Times New Roman" w:eastAsia="Times New Roman" w:hAnsi="Times New Roman" w:cs="Times New Roman"/>
      <w:b/>
      <w:bCs/>
      <w:sz w:val="24"/>
      <w:szCs w:val="24"/>
      <w:lang w:eastAsia="ru-RU"/>
    </w:rPr>
  </w:style>
  <w:style w:type="character" w:customStyle="1" w:styleId="1ffffff1">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c">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f3">
    <w:name w:val="Заголовок 2 Знак3"/>
    <w:basedOn w:val="a1"/>
    <w:uiPriority w:val="1"/>
    <w:rsid w:val="00A37F1A"/>
    <w:rPr>
      <w:rFonts w:ascii="Times New Roman" w:eastAsia="Times New Roman" w:hAnsi="Times New Roman" w:cs="Times New Roman"/>
      <w:b/>
      <w:bCs/>
      <w:sz w:val="24"/>
      <w:szCs w:val="24"/>
      <w:lang w:eastAsia="ru-RU"/>
    </w:rPr>
  </w:style>
  <w:style w:type="character" w:customStyle="1" w:styleId="1ffffff2">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d">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f4">
    <w:name w:val="Заголовок 2 Знак3"/>
    <w:basedOn w:val="a1"/>
    <w:uiPriority w:val="1"/>
    <w:rsid w:val="00EF4A5C"/>
    <w:rPr>
      <w:rFonts w:ascii="Times New Roman" w:eastAsia="Times New Roman" w:hAnsi="Times New Roman" w:cs="Times New Roman"/>
      <w:b/>
      <w:bCs/>
      <w:sz w:val="24"/>
      <w:szCs w:val="24"/>
      <w:lang w:eastAsia="ru-RU"/>
    </w:rPr>
  </w:style>
  <w:style w:type="character" w:customStyle="1" w:styleId="1ffffff3">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e">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f5">
    <w:name w:val="Заголовок 2 Знак3"/>
    <w:basedOn w:val="a1"/>
    <w:uiPriority w:val="1"/>
    <w:rsid w:val="00934735"/>
    <w:rPr>
      <w:rFonts w:ascii="Times New Roman" w:eastAsia="Times New Roman" w:hAnsi="Times New Roman" w:cs="Times New Roman"/>
      <w:b/>
      <w:bCs/>
      <w:sz w:val="24"/>
      <w:szCs w:val="24"/>
      <w:lang w:eastAsia="ru-RU"/>
    </w:rPr>
  </w:style>
  <w:style w:type="character" w:customStyle="1" w:styleId="1ffffff4">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9">
    <w:name w:val="Основной текст Знак"/>
    <w:basedOn w:val="a1"/>
    <w:uiPriority w:val="99"/>
    <w:semiHidden/>
    <w:rsid w:val="00445E20"/>
    <w:rPr>
      <w:rFonts w:ascii="Times New Roman" w:hAnsi="Times New Roman"/>
      <w:sz w:val="24"/>
    </w:rPr>
  </w:style>
  <w:style w:type="character" w:customStyle="1" w:styleId="1ffffff5">
    <w:name w:val="Основной текст Знак1"/>
    <w:basedOn w:val="a1"/>
    <w:uiPriority w:val="1"/>
    <w:rsid w:val="00445E20"/>
    <w:rPr>
      <w:rFonts w:ascii="Times New Roman" w:eastAsia="Times New Roman" w:hAnsi="Times New Roman"/>
      <w:sz w:val="24"/>
      <w:szCs w:val="24"/>
      <w:lang w:val="en-US"/>
    </w:rPr>
  </w:style>
  <w:style w:type="character" w:customStyle="1" w:styleId="23f6">
    <w:name w:val="Заголовок 2 Знак3"/>
    <w:basedOn w:val="a1"/>
    <w:uiPriority w:val="1"/>
    <w:rsid w:val="00445E20"/>
    <w:rPr>
      <w:rFonts w:ascii="Times New Roman" w:eastAsia="Times New Roman" w:hAnsi="Times New Roman" w:cs="Times New Roman"/>
      <w:b/>
      <w:bCs/>
      <w:sz w:val="24"/>
      <w:szCs w:val="24"/>
      <w:lang w:eastAsia="ru-RU"/>
    </w:rPr>
  </w:style>
  <w:style w:type="character" w:customStyle="1" w:styleId="1ffffff6">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0">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7">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1">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f7">
    <w:name w:val="Заголовок 2 Знак3"/>
    <w:basedOn w:val="a1"/>
    <w:uiPriority w:val="1"/>
    <w:rsid w:val="009F0622"/>
    <w:rPr>
      <w:rFonts w:ascii="Times New Roman" w:eastAsia="Times New Roman" w:hAnsi="Times New Roman" w:cs="Times New Roman"/>
      <w:b/>
      <w:bCs/>
      <w:sz w:val="24"/>
      <w:szCs w:val="24"/>
      <w:lang w:eastAsia="ru-RU"/>
    </w:rPr>
  </w:style>
  <w:style w:type="character" w:customStyle="1" w:styleId="1ffffff8">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2">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f8">
    <w:name w:val="Заголовок 2 Знак3"/>
    <w:basedOn w:val="a1"/>
    <w:uiPriority w:val="1"/>
    <w:rsid w:val="00934735"/>
    <w:rPr>
      <w:rFonts w:ascii="Times New Roman" w:eastAsia="Times New Roman" w:hAnsi="Times New Roman" w:cs="Times New Roman"/>
      <w:b/>
      <w:bCs/>
      <w:sz w:val="24"/>
      <w:szCs w:val="24"/>
      <w:lang w:eastAsia="ru-RU"/>
    </w:rPr>
  </w:style>
  <w:style w:type="character" w:customStyle="1" w:styleId="1ffffff9">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3">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a">
    <w:name w:val="Основной текст Знак"/>
    <w:basedOn w:val="a1"/>
    <w:uiPriority w:val="99"/>
    <w:semiHidden/>
    <w:rsid w:val="00F108D8"/>
    <w:rPr>
      <w:rFonts w:ascii="Times New Roman" w:hAnsi="Times New Roman"/>
      <w:sz w:val="24"/>
    </w:rPr>
  </w:style>
  <w:style w:type="character" w:customStyle="1" w:styleId="1fffff2">
    <w:name w:val="Основной текст Знак1"/>
    <w:basedOn w:val="a1"/>
    <w:link w:val="affffffff1"/>
    <w:uiPriority w:val="1"/>
    <w:rsid w:val="00F108D8"/>
    <w:rPr>
      <w:rFonts w:ascii="Times New Roman" w:eastAsia="Times New Roman" w:hAnsi="Times New Roman"/>
      <w:sz w:val="24"/>
      <w:szCs w:val="24"/>
      <w:lang w:val="en-US"/>
    </w:rPr>
  </w:style>
  <w:style w:type="character" w:customStyle="1" w:styleId="23f9">
    <w:name w:val="Заголовок 2 Знак3"/>
    <w:basedOn w:val="a1"/>
    <w:uiPriority w:val="1"/>
    <w:rsid w:val="00F108D8"/>
    <w:rPr>
      <w:rFonts w:ascii="Times New Roman" w:eastAsia="Times New Roman" w:hAnsi="Times New Roman" w:cs="Times New Roman"/>
      <w:b/>
      <w:bCs/>
      <w:sz w:val="24"/>
      <w:szCs w:val="24"/>
      <w:lang w:eastAsia="ru-RU"/>
    </w:rPr>
  </w:style>
  <w:style w:type="character" w:customStyle="1" w:styleId="affffffffb">
    <w:name w:val="Без интервала Знак"/>
    <w:aliases w:val="Табличный Знак,Титул 1.1.1 Знак"/>
    <w:uiPriority w:val="1"/>
    <w:locked/>
    <w:rsid w:val="00A01F9A"/>
    <w:rPr>
      <w:rFonts w:ascii="Times New Roman" w:hAnsi="Times New Roman"/>
      <w:sz w:val="24"/>
    </w:rPr>
  </w:style>
  <w:style w:type="character" w:customStyle="1" w:styleId="affffffffc">
    <w:name w:val="Цветовое выделение"/>
    <w:uiPriority w:val="99"/>
    <w:rsid w:val="00A01F9A"/>
    <w:rPr>
      <w:b/>
      <w:bCs w:val="0"/>
      <w:color w:val="26282F"/>
    </w:rPr>
  </w:style>
  <w:style w:type="character" w:customStyle="1" w:styleId="affffffffd">
    <w:name w:val="Текст примечания Знак"/>
    <w:basedOn w:val="a1"/>
    <w:uiPriority w:val="99"/>
    <w:semiHidden/>
    <w:rsid w:val="00C254BA"/>
    <w:rPr>
      <w:rFonts w:ascii="Times New Roman" w:hAnsi="Times New Roman"/>
      <w:sz w:val="20"/>
      <w:szCs w:val="20"/>
    </w:rPr>
  </w:style>
  <w:style w:type="character" w:customStyle="1" w:styleId="1ffffffa">
    <w:name w:val="Текст примечания Знак1"/>
    <w:basedOn w:val="a1"/>
    <w:uiPriority w:val="99"/>
    <w:semiHidden/>
    <w:locked/>
    <w:rsid w:val="00C254BA"/>
    <w:rPr>
      <w:rFonts w:ascii="Times New Roman" w:eastAsia="Times New Roman" w:hAnsi="Times New Roman" w:cs="Times New Roman"/>
      <w:sz w:val="20"/>
      <w:szCs w:val="20"/>
      <w:lang w:eastAsia="ru-RU"/>
    </w:rPr>
  </w:style>
  <w:style w:type="character" w:customStyle="1" w:styleId="afffff0">
    <w:name w:val="Текст выноски Знак"/>
    <w:basedOn w:val="a1"/>
    <w:link w:val="afffff"/>
    <w:uiPriority w:val="99"/>
    <w:semiHidden/>
    <w:rsid w:val="00C254BA"/>
    <w:rPr>
      <w:rFonts w:ascii="Segoe UI" w:hAnsi="Segoe UI" w:cs="Segoe UI"/>
      <w:sz w:val="18"/>
      <w:szCs w:val="18"/>
    </w:rPr>
  </w:style>
  <w:style w:type="character" w:customStyle="1" w:styleId="1ffffffb">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4">
    <w:name w:val="Заголовок 2 Знак"/>
    <w:aliases w:val="Оглавление 2 Знак Знак,Основной текст Знак3 Знак Знак,Оглавление 2 Знак Знак Знак Знак,Основной текст Знак3 Знак Знак Знак Знак,Оглавление 2 Знак Знак Знак Знак Знак Знак,Основной текст Знак3 Знак Знак Знак Знак Знак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e">
    <w:name w:val="Основной текст Знак"/>
    <w:basedOn w:val="a1"/>
    <w:uiPriority w:val="99"/>
    <w:semiHidden/>
    <w:rsid w:val="00F108D8"/>
    <w:rPr>
      <w:rFonts w:ascii="Times New Roman" w:hAnsi="Times New Roman"/>
      <w:sz w:val="24"/>
    </w:rPr>
  </w:style>
  <w:style w:type="character" w:customStyle="1" w:styleId="1ffffffc">
    <w:name w:val="Основной текст Знак1"/>
    <w:basedOn w:val="a1"/>
    <w:uiPriority w:val="1"/>
    <w:rsid w:val="00F108D8"/>
    <w:rPr>
      <w:rFonts w:ascii="Times New Roman" w:eastAsia="Times New Roman" w:hAnsi="Times New Roman"/>
      <w:sz w:val="24"/>
      <w:szCs w:val="24"/>
      <w:lang w:val="en-US"/>
    </w:rPr>
  </w:style>
  <w:style w:type="character" w:customStyle="1" w:styleId="23fa">
    <w:name w:val="Заголовок 2 Знак3"/>
    <w:basedOn w:val="a1"/>
    <w:uiPriority w:val="1"/>
    <w:rsid w:val="00F108D8"/>
    <w:rPr>
      <w:rFonts w:ascii="Times New Roman" w:eastAsia="Times New Roman" w:hAnsi="Times New Roman" w:cs="Times New Roman"/>
      <w:b/>
      <w:bCs/>
      <w:sz w:val="24"/>
      <w:szCs w:val="24"/>
      <w:lang w:eastAsia="ru-RU"/>
    </w:rPr>
  </w:style>
  <w:style w:type="character" w:customStyle="1" w:styleId="afffffffff">
    <w:name w:val="Без интервала Знак"/>
    <w:aliases w:val="Табличный Знак,Титул 1.1.1 Знак"/>
    <w:uiPriority w:val="1"/>
    <w:locked/>
    <w:rsid w:val="00A01F9A"/>
    <w:rPr>
      <w:rFonts w:ascii="Times New Roman" w:hAnsi="Times New Roman"/>
      <w:sz w:val="24"/>
    </w:rPr>
  </w:style>
  <w:style w:type="character" w:customStyle="1" w:styleId="afffffffff0">
    <w:name w:val="Цветовое выделение"/>
    <w:uiPriority w:val="99"/>
    <w:rsid w:val="00A01F9A"/>
    <w:rPr>
      <w:b/>
      <w:bCs w:val="0"/>
      <w:color w:val="26282F"/>
    </w:rPr>
  </w:style>
  <w:style w:type="character" w:customStyle="1" w:styleId="afffffffff1">
    <w:name w:val="Текст примечания Знак"/>
    <w:basedOn w:val="a1"/>
    <w:uiPriority w:val="99"/>
    <w:semiHidden/>
    <w:rsid w:val="00C254BA"/>
    <w:rPr>
      <w:rFonts w:ascii="Times New Roman" w:hAnsi="Times New Roman"/>
      <w:sz w:val="20"/>
      <w:szCs w:val="20"/>
    </w:rPr>
  </w:style>
  <w:style w:type="character" w:customStyle="1" w:styleId="1ffffffd">
    <w:name w:val="Текст примечания Знак1"/>
    <w:basedOn w:val="a1"/>
    <w:uiPriority w:val="99"/>
    <w:locked/>
    <w:rsid w:val="00C254BA"/>
    <w:rPr>
      <w:rFonts w:ascii="Times New Roman" w:eastAsia="Times New Roman" w:hAnsi="Times New Roman" w:cs="Times New Roman"/>
      <w:sz w:val="20"/>
      <w:szCs w:val="20"/>
      <w:lang w:eastAsia="ru-RU"/>
    </w:rPr>
  </w:style>
  <w:style w:type="character" w:customStyle="1" w:styleId="afffffffff2">
    <w:name w:val="Текст выноски Знак"/>
    <w:basedOn w:val="a1"/>
    <w:uiPriority w:val="99"/>
    <w:semiHidden/>
    <w:rsid w:val="00C254BA"/>
    <w:rPr>
      <w:rFonts w:ascii="Segoe UI" w:hAnsi="Segoe UI" w:cs="Segoe UI"/>
      <w:sz w:val="18"/>
      <w:szCs w:val="18"/>
    </w:rPr>
  </w:style>
  <w:style w:type="character" w:customStyle="1" w:styleId="280">
    <w:name w:val="Заголовок 2 Знак8"/>
    <w:aliases w:val="Оглавление 2 Знак Знак2,Основной текст Знак3 Знак Знак2,Оглавление 2 Знак Знак Знак Знак2,Основной текст Знак3 Знак Знак Знак Знак2,Оглавление 2 Знак Знак Знак Знак Знак Знак2,Основной текст Знак3 Знак Знак Знак Знак Знак Знак2"/>
    <w:basedOn w:val="a1"/>
    <w:uiPriority w:val="9"/>
    <w:semiHidden/>
    <w:rsid w:val="002E0A4A"/>
    <w:rPr>
      <w:rFonts w:asciiTheme="majorHAnsi" w:eastAsiaTheme="majorEastAsia" w:hAnsiTheme="majorHAnsi" w:cstheme="majorBidi"/>
      <w:color w:val="2E74B5" w:themeColor="accent1" w:themeShade="BF"/>
      <w:sz w:val="26"/>
      <w:szCs w:val="26"/>
    </w:rPr>
  </w:style>
  <w:style w:type="character" w:customStyle="1" w:styleId="41">
    <w:name w:val="Текст примечания Знак4"/>
    <w:basedOn w:val="a1"/>
    <w:uiPriority w:val="99"/>
    <w:rsid w:val="00C06821"/>
    <w:rPr>
      <w:rFonts w:ascii="Times New Roman" w:eastAsia="Times New Roman" w:hAnsi="Times New Roman" w:cs="Times New Roman"/>
      <w:sz w:val="20"/>
      <w:szCs w:val="20"/>
      <w:lang w:eastAsia="ru-RU"/>
    </w:rPr>
  </w:style>
  <w:style w:type="character" w:customStyle="1" w:styleId="2ffff5">
    <w:name w:val="Без интервала Знак2"/>
    <w:aliases w:val="Табличный Знак2,Титул 1.1.1 Знак1"/>
    <w:uiPriority w:val="1"/>
    <w:locked/>
    <w:rsid w:val="00C06821"/>
    <w:rPr>
      <w:rFonts w:ascii="Times New Roman" w:hAnsi="Times New Roman"/>
      <w:sz w:val="24"/>
    </w:rPr>
  </w:style>
  <w:style w:type="character" w:customStyle="1" w:styleId="afffffffff3">
    <w:name w:val="Гипертекстовая ссылка"/>
    <w:basedOn w:val="a1"/>
    <w:uiPriority w:val="99"/>
    <w:rsid w:val="00452493"/>
    <w:rPr>
      <w:b w:val="0"/>
      <w:bCs w:val="0"/>
      <w:color w:val="106BBE"/>
    </w:rPr>
  </w:style>
  <w:style w:type="character" w:customStyle="1" w:styleId="2ffff6">
    <w:name w:val="Текст примечания Знак2"/>
    <w:basedOn w:val="a1"/>
    <w:uiPriority w:val="99"/>
    <w:semiHidden/>
    <w:locked/>
    <w:rsid w:val="009448B3"/>
    <w:rPr>
      <w:rFonts w:ascii="Times New Roman" w:eastAsia="Times New Roman" w:hAnsi="Times New Roman" w:cs="Times New Roman"/>
      <w:sz w:val="20"/>
      <w:szCs w:val="20"/>
      <w:lang w:eastAsia="ru-RU"/>
    </w:rPr>
  </w:style>
  <w:style w:type="character" w:customStyle="1" w:styleId="1ffffffe">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7">
    <w:name w:val="Заголовок 2 Знак"/>
    <w:aliases w:val="Оглавление 2 Знак Знак,Основной текст Знак3 Знак Знак,Оглавление 2 Знак Знак Знак Знак,Основной текст Знак3 Знак Знак Знак Знак,Оглавление 2 Знак Знак Знак Знак Знак Знак,Основной текст Знак3 Знак Знак Знак Знак Знак Знак"/>
    <w:basedOn w:val="a1"/>
    <w:uiPriority w:val="1"/>
    <w:rsid w:val="008F2C53"/>
    <w:rPr>
      <w:rFonts w:ascii="Times New Roman" w:eastAsia="Times New Roman" w:hAnsi="Times New Roman" w:cs="Times New Roman"/>
      <w:b/>
      <w:bCs/>
      <w:sz w:val="24"/>
      <w:szCs w:val="24"/>
      <w:lang w:eastAsia="ru-RU"/>
    </w:rPr>
  </w:style>
  <w:style w:type="character" w:customStyle="1" w:styleId="12">
    <w:name w:val="Верхний колонтитул Знак1"/>
    <w:basedOn w:val="a1"/>
    <w:link w:val="a9"/>
    <w:uiPriority w:val="34"/>
    <w:rsid w:val="00F108D8"/>
    <w:rPr>
      <w:rFonts w:ascii="Times New Roman" w:hAnsi="Times New Roman"/>
      <w:sz w:val="24"/>
    </w:rPr>
  </w:style>
  <w:style w:type="character" w:customStyle="1" w:styleId="4">
    <w:name w:val="Основной текст Знак4"/>
    <w:basedOn w:val="a1"/>
    <w:link w:val="ad"/>
    <w:uiPriority w:val="34"/>
    <w:rsid w:val="00F108D8"/>
    <w:rPr>
      <w:rFonts w:ascii="Times New Roman" w:eastAsia="Times New Roman" w:hAnsi="Times New Roman"/>
      <w:sz w:val="24"/>
      <w:szCs w:val="24"/>
      <w:lang w:val="en-US"/>
    </w:rPr>
  </w:style>
  <w:style w:type="character" w:customStyle="1" w:styleId="23fb">
    <w:name w:val="Заголовок 2 Знак3"/>
    <w:basedOn w:val="a1"/>
    <w:uiPriority w:val="1"/>
    <w:rsid w:val="00F108D8"/>
    <w:rPr>
      <w:rFonts w:ascii="Times New Roman" w:eastAsia="Times New Roman" w:hAnsi="Times New Roman" w:cs="Times New Roman"/>
      <w:b/>
      <w:bCs/>
      <w:sz w:val="24"/>
      <w:szCs w:val="24"/>
      <w:lang w:eastAsia="ru-RU"/>
    </w:rPr>
  </w:style>
  <w:style w:type="character" w:customStyle="1" w:styleId="afffffffff4">
    <w:name w:val="Без интервала Знак"/>
    <w:aliases w:val="Табличный Знак,Титул 1.1.1 Знак"/>
    <w:uiPriority w:val="1"/>
    <w:locked/>
    <w:rsid w:val="00A01F9A"/>
    <w:rPr>
      <w:rFonts w:ascii="Times New Roman" w:hAnsi="Times New Roman"/>
      <w:sz w:val="24"/>
    </w:rPr>
  </w:style>
  <w:style w:type="character" w:customStyle="1" w:styleId="afffffffff5">
    <w:name w:val="Цветовое выделение"/>
    <w:link w:val="afffffffff6"/>
    <w:uiPriority w:val="99"/>
    <w:rsid w:val="00A01F9A"/>
    <w:rPr>
      <w:b/>
      <w:bCs w:val="0"/>
      <w:color w:val="26282F"/>
    </w:rPr>
  </w:style>
  <w:style w:type="character" w:customStyle="1" w:styleId="afffffffff7">
    <w:name w:val="Текст примечания Знак"/>
    <w:basedOn w:val="a1"/>
    <w:uiPriority w:val="99"/>
    <w:semiHidden/>
    <w:rsid w:val="00C254BA"/>
    <w:rPr>
      <w:rFonts w:ascii="Times New Roman" w:hAnsi="Times New Roman"/>
      <w:sz w:val="20"/>
      <w:szCs w:val="20"/>
    </w:rPr>
  </w:style>
  <w:style w:type="character" w:customStyle="1" w:styleId="5">
    <w:name w:val="Текст примечания Знак5"/>
    <w:basedOn w:val="a1"/>
    <w:link w:val="af3"/>
    <w:uiPriority w:val="99"/>
    <w:locked/>
    <w:rsid w:val="00C254BA"/>
    <w:rPr>
      <w:rFonts w:ascii="Times New Roman" w:eastAsia="Times New Roman" w:hAnsi="Times New Roman" w:cs="Times New Roman"/>
      <w:sz w:val="20"/>
      <w:szCs w:val="20"/>
      <w:lang w:eastAsia="ru-RU"/>
    </w:rPr>
  </w:style>
  <w:style w:type="character" w:customStyle="1" w:styleId="afffffffff8">
    <w:name w:val="Текст выноски Знак"/>
    <w:basedOn w:val="a1"/>
    <w:uiPriority w:val="99"/>
    <w:semiHidden/>
    <w:rsid w:val="00C254BA"/>
    <w:rPr>
      <w:rFonts w:ascii="Segoe UI" w:hAnsi="Segoe UI" w:cs="Segoe UI"/>
      <w:sz w:val="18"/>
      <w:szCs w:val="18"/>
    </w:rPr>
  </w:style>
  <w:style w:type="character" w:customStyle="1" w:styleId="281">
    <w:name w:val="Заголовок 2 Знак8"/>
    <w:aliases w:val="Оглавление 2 Знак Знак2,Основной текст Знак3 Знак Знак2,Оглавление 2 Знак Знак Знак Знак2,Основной текст Знак3 Знак Знак Знак Знак2,Оглавление 2 Знак Знак Знак Знак Знак Знак2,Основной текст Знак3 Знак Знак Знак Знак Знак Знак2"/>
    <w:basedOn w:val="a1"/>
    <w:uiPriority w:val="9"/>
    <w:semiHidden/>
    <w:rsid w:val="002E0A4A"/>
    <w:rPr>
      <w:rFonts w:asciiTheme="majorHAnsi" w:eastAsiaTheme="majorEastAsia" w:hAnsiTheme="majorHAnsi" w:cstheme="majorBidi"/>
      <w:color w:val="2E74B5" w:themeColor="accent1" w:themeShade="BF"/>
      <w:sz w:val="26"/>
      <w:szCs w:val="26"/>
    </w:rPr>
  </w:style>
  <w:style w:type="character" w:customStyle="1" w:styleId="42">
    <w:name w:val="Текст примечания Знак4"/>
    <w:basedOn w:val="a1"/>
    <w:uiPriority w:val="99"/>
    <w:rsid w:val="00C06821"/>
    <w:rPr>
      <w:rFonts w:ascii="Times New Roman" w:eastAsia="Times New Roman" w:hAnsi="Times New Roman" w:cs="Times New Roman"/>
      <w:sz w:val="20"/>
      <w:szCs w:val="20"/>
      <w:lang w:eastAsia="ru-RU"/>
    </w:rPr>
  </w:style>
  <w:style w:type="character" w:customStyle="1" w:styleId="25">
    <w:name w:val="Заголовок 2 Знак5"/>
    <w:link w:val="2"/>
    <w:uiPriority w:val="1"/>
    <w:locked/>
    <w:rsid w:val="00C06821"/>
    <w:rPr>
      <w:rFonts w:ascii="Times New Roman" w:hAnsi="Times New Roman"/>
      <w:sz w:val="24"/>
    </w:rPr>
  </w:style>
  <w:style w:type="character" w:customStyle="1" w:styleId="afffffffff9">
    <w:name w:val="Гипертекстовая ссылка"/>
    <w:basedOn w:val="a1"/>
    <w:uiPriority w:val="99"/>
    <w:rsid w:val="00452493"/>
    <w:rPr>
      <w:b w:val="0"/>
      <w:bCs w:val="0"/>
      <w:color w:val="106BBE"/>
    </w:rPr>
  </w:style>
  <w:style w:type="character" w:customStyle="1" w:styleId="2ffff8">
    <w:name w:val="Текст примечания Знак2"/>
    <w:basedOn w:val="a1"/>
    <w:uiPriority w:val="99"/>
    <w:semiHidden/>
    <w:locked/>
    <w:rsid w:val="009448B3"/>
    <w:rPr>
      <w:rFonts w:ascii="Times New Roman" w:eastAsia="Times New Roman" w:hAnsi="Times New Roman" w:cs="Times New Roman"/>
      <w:sz w:val="20"/>
      <w:szCs w:val="20"/>
      <w:lang w:eastAsia="ru-RU"/>
    </w:rPr>
  </w:style>
  <w:style w:type="character" w:customStyle="1" w:styleId="1fffffff">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9">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fc">
    <w:name w:val="Заголовок 2 Знак3"/>
    <w:basedOn w:val="a1"/>
    <w:uiPriority w:val="1"/>
    <w:rsid w:val="00170D36"/>
    <w:rPr>
      <w:rFonts w:ascii="Times New Roman" w:eastAsia="Times New Roman" w:hAnsi="Times New Roman" w:cs="Times New Roman"/>
      <w:b/>
      <w:bCs/>
      <w:sz w:val="24"/>
      <w:szCs w:val="24"/>
      <w:lang w:eastAsia="ru-RU"/>
    </w:rPr>
  </w:style>
  <w:style w:type="character" w:customStyle="1" w:styleId="1fffffff0">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a">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a">
    <w:name w:val="Основной текст Знак"/>
    <w:basedOn w:val="a1"/>
    <w:uiPriority w:val="99"/>
    <w:semiHidden/>
    <w:rsid w:val="00D45E12"/>
    <w:rPr>
      <w:rFonts w:ascii="Times New Roman" w:hAnsi="Times New Roman"/>
      <w:sz w:val="24"/>
    </w:rPr>
  </w:style>
  <w:style w:type="character" w:customStyle="1" w:styleId="1fffffff1">
    <w:name w:val="Основной текст Знак1"/>
    <w:aliases w:val="Оглавление 2 Знак Знак1,Основной текст Знак3 Знак Знак1,Оглавление 2 Знак Знак Знак Знак1,Основной текст Знак3 Знак Знак Знак Знак1,Оглавление 2 Знак Знак Знак Знак Знак Знак1,Основной текст Знак3 Знак Знак Знак Знак Знак Знак"/>
    <w:basedOn w:val="a1"/>
    <w:uiPriority w:val="1"/>
    <w:rsid w:val="00D45E12"/>
    <w:rPr>
      <w:rFonts w:ascii="Times New Roman" w:eastAsia="Times New Roman" w:hAnsi="Times New Roman"/>
      <w:sz w:val="24"/>
      <w:szCs w:val="24"/>
      <w:lang w:val="en-US"/>
    </w:rPr>
  </w:style>
  <w:style w:type="character" w:customStyle="1" w:styleId="23fd">
    <w:name w:val="Заголовок 2 Знак3"/>
    <w:basedOn w:val="a1"/>
    <w:uiPriority w:val="1"/>
    <w:rsid w:val="00D45E12"/>
    <w:rPr>
      <w:rFonts w:ascii="Times New Roman" w:eastAsia="Times New Roman" w:hAnsi="Times New Roman" w:cs="Times New Roman"/>
      <w:b/>
      <w:bCs/>
      <w:sz w:val="24"/>
      <w:szCs w:val="24"/>
      <w:lang w:eastAsia="ru-RU"/>
    </w:rPr>
  </w:style>
  <w:style w:type="character" w:customStyle="1" w:styleId="242">
    <w:name w:val="Заголовок 2 Знак4"/>
    <w:basedOn w:val="a1"/>
    <w:uiPriority w:val="1"/>
    <w:rsid w:val="0049531B"/>
    <w:rPr>
      <w:rFonts w:ascii="Times New Roman" w:eastAsia="Times New Roman" w:hAnsi="Times New Roman" w:cs="Times New Roman"/>
      <w:b/>
      <w:bCs/>
      <w:sz w:val="24"/>
      <w:szCs w:val="24"/>
      <w:lang w:eastAsia="ru-RU"/>
    </w:rPr>
  </w:style>
  <w:style w:type="character" w:customStyle="1" w:styleId="1fffffff2">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b">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3">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c">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b">
    <w:name w:val="Основной текст Знак"/>
    <w:basedOn w:val="a1"/>
    <w:uiPriority w:val="99"/>
    <w:semiHidden/>
    <w:rsid w:val="00E72725"/>
    <w:rPr>
      <w:rFonts w:ascii="Times New Roman" w:hAnsi="Times New Roman"/>
      <w:sz w:val="24"/>
    </w:rPr>
  </w:style>
  <w:style w:type="character" w:customStyle="1" w:styleId="1fffffff4">
    <w:name w:val="Основной текст Знак1"/>
    <w:basedOn w:val="a1"/>
    <w:uiPriority w:val="1"/>
    <w:rsid w:val="00E72725"/>
    <w:rPr>
      <w:rFonts w:ascii="Times New Roman" w:eastAsia="Times New Roman" w:hAnsi="Times New Roman"/>
      <w:sz w:val="24"/>
      <w:szCs w:val="24"/>
      <w:lang w:val="en-US"/>
    </w:rPr>
  </w:style>
  <w:style w:type="character" w:customStyle="1" w:styleId="23fe">
    <w:name w:val="Заголовок 2 Знак3"/>
    <w:basedOn w:val="a1"/>
    <w:uiPriority w:val="1"/>
    <w:rsid w:val="00E72725"/>
    <w:rPr>
      <w:rFonts w:ascii="Times New Roman" w:eastAsia="Times New Roman" w:hAnsi="Times New Roman" w:cs="Times New Roman"/>
      <w:b/>
      <w:bCs/>
      <w:sz w:val="24"/>
      <w:szCs w:val="24"/>
      <w:lang w:eastAsia="ru-RU"/>
    </w:rPr>
  </w:style>
  <w:style w:type="character" w:customStyle="1" w:styleId="1fffffff5">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d">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6">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e">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7">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8">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0">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9">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1">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ff">
    <w:name w:val="Заголовок 2 Знак3"/>
    <w:basedOn w:val="a1"/>
    <w:uiPriority w:val="1"/>
    <w:rsid w:val="0069052B"/>
    <w:rPr>
      <w:rFonts w:ascii="Times New Roman" w:eastAsia="Times New Roman" w:hAnsi="Times New Roman" w:cs="Times New Roman"/>
      <w:b/>
      <w:bCs/>
      <w:sz w:val="24"/>
      <w:szCs w:val="24"/>
      <w:lang w:eastAsia="ru-RU"/>
    </w:rPr>
  </w:style>
  <w:style w:type="character" w:customStyle="1" w:styleId="1fffffffa">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2">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ff0">
    <w:name w:val="Заголовок 2 Знак3"/>
    <w:basedOn w:val="a1"/>
    <w:uiPriority w:val="1"/>
    <w:rsid w:val="00552325"/>
    <w:rPr>
      <w:rFonts w:ascii="Times New Roman" w:eastAsia="Times New Roman" w:hAnsi="Times New Roman" w:cs="Times New Roman"/>
      <w:b/>
      <w:bCs/>
      <w:sz w:val="24"/>
      <w:szCs w:val="24"/>
      <w:lang w:eastAsia="ru-RU"/>
    </w:rPr>
  </w:style>
  <w:style w:type="character" w:customStyle="1" w:styleId="1fffffffb">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3">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ff1">
    <w:name w:val="Заголовок 2 Знак3"/>
    <w:basedOn w:val="a1"/>
    <w:uiPriority w:val="1"/>
    <w:rsid w:val="00552325"/>
    <w:rPr>
      <w:rFonts w:ascii="Times New Roman" w:eastAsia="Times New Roman" w:hAnsi="Times New Roman" w:cs="Times New Roman"/>
      <w:b/>
      <w:bCs/>
      <w:sz w:val="24"/>
      <w:szCs w:val="24"/>
      <w:lang w:eastAsia="ru-RU"/>
    </w:rPr>
  </w:style>
  <w:style w:type="character" w:customStyle="1" w:styleId="afffffffffc">
    <w:name w:val="Основной текст Знак"/>
    <w:basedOn w:val="a1"/>
    <w:uiPriority w:val="99"/>
    <w:semiHidden/>
    <w:rsid w:val="003911C9"/>
    <w:rPr>
      <w:rFonts w:ascii="Times New Roman" w:hAnsi="Times New Roman"/>
      <w:sz w:val="24"/>
    </w:rPr>
  </w:style>
  <w:style w:type="character" w:customStyle="1" w:styleId="243">
    <w:name w:val="Заголовок 2 Знак4"/>
    <w:basedOn w:val="a1"/>
    <w:uiPriority w:val="1"/>
    <w:rsid w:val="003911C9"/>
    <w:rPr>
      <w:rFonts w:ascii="Times New Roman" w:eastAsia="Times New Roman" w:hAnsi="Times New Roman" w:cs="Times New Roman"/>
      <w:b/>
      <w:bCs/>
      <w:sz w:val="24"/>
      <w:szCs w:val="24"/>
      <w:lang w:eastAsia="ru-RU"/>
    </w:rPr>
  </w:style>
  <w:style w:type="character" w:customStyle="1" w:styleId="11">
    <w:name w:val="Заголовок 1 Знак1"/>
    <w:basedOn w:val="a1"/>
    <w:link w:val="1"/>
    <w:uiPriority w:val="1"/>
    <w:rsid w:val="008F2C53"/>
    <w:rPr>
      <w:rFonts w:ascii="Times New Roman" w:eastAsia="Times New Roman" w:hAnsi="Times New Roman" w:cs="Times New Roman"/>
      <w:b/>
      <w:bCs/>
      <w:sz w:val="28"/>
      <w:szCs w:val="28"/>
      <w:lang w:eastAsia="ru-RU"/>
    </w:rPr>
  </w:style>
  <w:style w:type="character" w:customStyle="1" w:styleId="2fffff4">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d">
    <w:name w:val="Основной текст Знак"/>
    <w:basedOn w:val="a1"/>
    <w:uiPriority w:val="99"/>
    <w:semiHidden/>
    <w:rsid w:val="00300D72"/>
    <w:rPr>
      <w:rFonts w:ascii="Times New Roman" w:hAnsi="Times New Roman"/>
      <w:sz w:val="24"/>
    </w:rPr>
  </w:style>
  <w:style w:type="character" w:customStyle="1" w:styleId="10">
    <w:name w:val="Основной текст Знак1"/>
    <w:basedOn w:val="a1"/>
    <w:link w:val="a8"/>
    <w:uiPriority w:val="1"/>
    <w:rsid w:val="00300D72"/>
    <w:rPr>
      <w:rFonts w:ascii="Times New Roman" w:eastAsia="Times New Roman" w:hAnsi="Times New Roman"/>
      <w:sz w:val="24"/>
      <w:szCs w:val="24"/>
      <w:lang w:val="en-US"/>
    </w:rPr>
  </w:style>
  <w:style w:type="character" w:customStyle="1" w:styleId="23ff2">
    <w:name w:val="Заголовок 2 Знак3"/>
    <w:basedOn w:val="a1"/>
    <w:uiPriority w:val="1"/>
    <w:rsid w:val="005863AF"/>
    <w:rPr>
      <w:rFonts w:ascii="Times New Roman" w:eastAsia="Times New Roman" w:hAnsi="Times New Roman" w:cs="Times New Roman"/>
      <w:b/>
      <w:bCs/>
      <w:sz w:val="24"/>
      <w:szCs w:val="24"/>
      <w:lang w:eastAsia="ru-RU"/>
    </w:rPr>
  </w:style>
  <w:style w:type="character" w:customStyle="1" w:styleId="244">
    <w:name w:val="Заголовок 2 Знак4"/>
    <w:basedOn w:val="a1"/>
    <w:uiPriority w:val="1"/>
    <w:rsid w:val="005C226A"/>
    <w:rPr>
      <w:rFonts w:ascii="Times New Roman" w:eastAsia="Times New Roman" w:hAnsi="Times New Roman" w:cs="Times New Roman"/>
      <w:b/>
      <w:bCs/>
      <w:sz w:val="24"/>
      <w:szCs w:val="24"/>
      <w:lang w:eastAsia="ru-RU"/>
    </w:rPr>
  </w:style>
  <w:style w:type="character" w:customStyle="1" w:styleId="afffffffff6">
    <w:name w:val="Текст выноски Знак"/>
    <w:basedOn w:val="a1"/>
    <w:link w:val="afffffffff5"/>
    <w:uiPriority w:val="99"/>
    <w:semiHidden/>
    <w:rsid w:val="00AC3418"/>
    <w:rPr>
      <w:rFonts w:ascii="Segoe UI" w:hAnsi="Segoe UI" w:cs="Segoe UI"/>
      <w:sz w:val="18"/>
      <w:szCs w:val="18"/>
    </w:rPr>
  </w:style>
  <w:style w:type="character" w:customStyle="1" w:styleId="30">
    <w:name w:val="Без интервала Знак3"/>
    <w:link w:val="a0"/>
    <w:uiPriority w:val="1"/>
    <w:locked/>
    <w:rsid w:val="00BB0CCF"/>
    <w:rPr>
      <w:rFonts w:ascii="Times New Roman" w:hAnsi="Times New Roman"/>
      <w:sz w:val="24"/>
    </w:rPr>
  </w:style>
  <w:style w:type="character" w:customStyle="1" w:styleId="3b">
    <w:name w:val="Заголовок 3 Знак"/>
    <w:basedOn w:val="a1"/>
    <w:uiPriority w:val="1"/>
    <w:rsid w:val="00075C46"/>
    <w:rPr>
      <w:rFonts w:asciiTheme="majorHAnsi" w:eastAsiaTheme="majorEastAsia" w:hAnsiTheme="majorHAnsi" w:cstheme="majorBidi"/>
      <w:color w:val="1F4D78" w:themeColor="accent1" w:themeShade="7F"/>
      <w:sz w:val="24"/>
      <w:szCs w:val="24"/>
    </w:rPr>
  </w:style>
  <w:style w:type="paragraph" w:customStyle="1" w:styleId="Default">
    <w:name w:val="Default"/>
    <w:rsid w:val="00075C46"/>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TableNormal">
    <w:name w:val="Table Normal"/>
    <w:uiPriority w:val="2"/>
    <w:semiHidden/>
    <w:qFormat/>
    <w:rsid w:val="00075C46"/>
    <w:pPr>
      <w:widowControl w:val="0"/>
      <w:spacing w:after="0" w:line="240" w:lineRule="auto"/>
    </w:pPr>
    <w:rPr>
      <w:lang w:val="en-US"/>
    </w:rPr>
    <w:tblPr>
      <w:tblCellMar>
        <w:top w:w="0" w:type="dxa"/>
        <w:left w:w="0" w:type="dxa"/>
        <w:bottom w:w="0" w:type="dxa"/>
        <w:right w:w="0" w:type="dxa"/>
      </w:tblCellMar>
    </w:tblPr>
  </w:style>
  <w:style w:type="numbering" w:customStyle="1" w:styleId="1fffffffc">
    <w:name w:val="Нет списка1"/>
    <w:next w:val="a3"/>
    <w:uiPriority w:val="99"/>
    <w:semiHidden/>
    <w:unhideWhenUsed/>
    <w:rsid w:val="00075C46"/>
  </w:style>
  <w:style w:type="character" w:customStyle="1" w:styleId="31">
    <w:name w:val="Текст выноски Знак3"/>
    <w:basedOn w:val="a1"/>
    <w:link w:val="af0"/>
    <w:uiPriority w:val="99"/>
    <w:semiHidden/>
    <w:rsid w:val="00075C46"/>
    <w:rPr>
      <w:rFonts w:ascii="Segoe UI" w:hAnsi="Segoe UI" w:cs="Segoe UI"/>
      <w:sz w:val="18"/>
      <w:szCs w:val="18"/>
    </w:rPr>
  </w:style>
  <w:style w:type="paragraph" w:styleId="afffffffffe">
    <w:name w:val="TOC Heading"/>
    <w:basedOn w:val="1"/>
    <w:next w:val="a"/>
    <w:uiPriority w:val="39"/>
    <w:unhideWhenUsed/>
    <w:qFormat/>
    <w:rsid w:val="00075C46"/>
    <w:pPr>
      <w:keepNext/>
      <w:keepLines/>
      <w:widowControl/>
      <w:autoSpaceDE/>
      <w:autoSpaceDN/>
      <w:adjustRightInd/>
      <w:spacing w:before="240" w:line="259" w:lineRule="auto"/>
      <w:ind w:left="0"/>
      <w:outlineLvl w:val="9"/>
    </w:pPr>
    <w:rPr>
      <w:rFonts w:asciiTheme="majorHAnsi" w:eastAsiaTheme="majorEastAsia" w:hAnsiTheme="majorHAnsi" w:cstheme="majorBidi"/>
      <w:b w:val="0"/>
      <w:bCs w:val="0"/>
      <w:color w:val="2E74B5" w:themeColor="accent1" w:themeShade="BF"/>
    </w:rPr>
  </w:style>
  <w:style w:type="paragraph" w:styleId="1fffffffd">
    <w:name w:val="toc 1"/>
    <w:basedOn w:val="a"/>
    <w:next w:val="a"/>
    <w:autoRedefine/>
    <w:uiPriority w:val="39"/>
    <w:unhideWhenUsed/>
    <w:rsid w:val="00075C46"/>
    <w:pPr>
      <w:spacing w:after="100" w:line="259" w:lineRule="auto"/>
    </w:pPr>
    <w:rPr>
      <w:rFonts w:asciiTheme="minorHAnsi" w:hAnsiTheme="minorHAnsi"/>
      <w:sz w:val="22"/>
    </w:rPr>
  </w:style>
  <w:style w:type="paragraph" w:styleId="3c">
    <w:name w:val="toc 3"/>
    <w:basedOn w:val="a"/>
    <w:next w:val="a"/>
    <w:autoRedefine/>
    <w:uiPriority w:val="39"/>
    <w:unhideWhenUsed/>
    <w:rsid w:val="00075C46"/>
    <w:pPr>
      <w:spacing w:after="100" w:line="259" w:lineRule="auto"/>
      <w:ind w:left="440"/>
    </w:pPr>
    <w:rPr>
      <w:rFonts w:asciiTheme="minorHAnsi" w:eastAsiaTheme="minorEastAsia" w:hAnsiTheme="minorHAnsi"/>
      <w:sz w:val="22"/>
      <w:lang w:eastAsia="ru-RU"/>
    </w:rPr>
  </w:style>
  <w:style w:type="paragraph" w:styleId="43">
    <w:name w:val="toc 4"/>
    <w:basedOn w:val="a"/>
    <w:next w:val="a"/>
    <w:autoRedefine/>
    <w:uiPriority w:val="39"/>
    <w:unhideWhenUsed/>
    <w:rsid w:val="00075C46"/>
    <w:pPr>
      <w:spacing w:after="100" w:line="259" w:lineRule="auto"/>
      <w:ind w:left="660"/>
    </w:pPr>
    <w:rPr>
      <w:rFonts w:asciiTheme="minorHAnsi" w:eastAsiaTheme="minorEastAsia" w:hAnsiTheme="minorHAnsi"/>
      <w:sz w:val="22"/>
      <w:lang w:eastAsia="ru-RU"/>
    </w:rPr>
  </w:style>
  <w:style w:type="paragraph" w:styleId="50">
    <w:name w:val="toc 5"/>
    <w:basedOn w:val="a"/>
    <w:next w:val="a"/>
    <w:autoRedefine/>
    <w:uiPriority w:val="39"/>
    <w:unhideWhenUsed/>
    <w:rsid w:val="00075C46"/>
    <w:pPr>
      <w:spacing w:after="100" w:line="259" w:lineRule="auto"/>
      <w:ind w:left="880"/>
    </w:pPr>
    <w:rPr>
      <w:rFonts w:asciiTheme="minorHAnsi" w:eastAsiaTheme="minorEastAsia" w:hAnsiTheme="minorHAnsi"/>
      <w:sz w:val="22"/>
      <w:lang w:eastAsia="ru-RU"/>
    </w:rPr>
  </w:style>
  <w:style w:type="paragraph" w:styleId="6">
    <w:name w:val="toc 6"/>
    <w:basedOn w:val="a"/>
    <w:next w:val="a"/>
    <w:autoRedefine/>
    <w:uiPriority w:val="39"/>
    <w:unhideWhenUsed/>
    <w:rsid w:val="00075C46"/>
    <w:pPr>
      <w:spacing w:after="100" w:line="259" w:lineRule="auto"/>
      <w:ind w:left="1100"/>
    </w:pPr>
    <w:rPr>
      <w:rFonts w:asciiTheme="minorHAnsi" w:eastAsiaTheme="minorEastAsia" w:hAnsiTheme="minorHAnsi"/>
      <w:sz w:val="22"/>
      <w:lang w:eastAsia="ru-RU"/>
    </w:rPr>
  </w:style>
  <w:style w:type="paragraph" w:styleId="7">
    <w:name w:val="toc 7"/>
    <w:basedOn w:val="a"/>
    <w:next w:val="a"/>
    <w:autoRedefine/>
    <w:uiPriority w:val="39"/>
    <w:unhideWhenUsed/>
    <w:rsid w:val="00075C46"/>
    <w:pPr>
      <w:spacing w:after="100" w:line="259" w:lineRule="auto"/>
      <w:ind w:left="1320"/>
    </w:pPr>
    <w:rPr>
      <w:rFonts w:asciiTheme="minorHAnsi" w:eastAsiaTheme="minorEastAsia" w:hAnsiTheme="minorHAnsi"/>
      <w:sz w:val="22"/>
      <w:lang w:eastAsia="ru-RU"/>
    </w:rPr>
  </w:style>
  <w:style w:type="paragraph" w:styleId="8">
    <w:name w:val="toc 8"/>
    <w:basedOn w:val="a"/>
    <w:next w:val="a"/>
    <w:autoRedefine/>
    <w:uiPriority w:val="39"/>
    <w:unhideWhenUsed/>
    <w:rsid w:val="00075C46"/>
    <w:pPr>
      <w:spacing w:after="100" w:line="259" w:lineRule="auto"/>
      <w:ind w:left="1540"/>
    </w:pPr>
    <w:rPr>
      <w:rFonts w:asciiTheme="minorHAnsi" w:eastAsiaTheme="minorEastAsia" w:hAnsiTheme="minorHAnsi"/>
      <w:sz w:val="22"/>
      <w:lang w:eastAsia="ru-RU"/>
    </w:rPr>
  </w:style>
  <w:style w:type="paragraph" w:styleId="9">
    <w:name w:val="toc 9"/>
    <w:basedOn w:val="a"/>
    <w:next w:val="a"/>
    <w:autoRedefine/>
    <w:uiPriority w:val="39"/>
    <w:unhideWhenUsed/>
    <w:rsid w:val="00075C46"/>
    <w:pPr>
      <w:spacing w:after="100" w:line="259" w:lineRule="auto"/>
      <w:ind w:left="1760"/>
    </w:pPr>
    <w:rPr>
      <w:rFonts w:asciiTheme="minorHAnsi" w:eastAsiaTheme="minorEastAsia" w:hAnsiTheme="minorHAnsi"/>
      <w:sz w:val="22"/>
      <w:lang w:eastAsia="ru-RU"/>
    </w:rPr>
  </w:style>
  <w:style w:type="paragraph" w:customStyle="1" w:styleId="211">
    <w:name w:val="Заголовок 21"/>
    <w:basedOn w:val="a"/>
    <w:uiPriority w:val="1"/>
    <w:qFormat/>
    <w:rsid w:val="00075C46"/>
    <w:pPr>
      <w:widowControl w:val="0"/>
      <w:ind w:left="692" w:hanging="8"/>
      <w:outlineLvl w:val="2"/>
    </w:pPr>
    <w:rPr>
      <w:rFonts w:eastAsia="Times New Roman"/>
      <w:b/>
      <w:bCs/>
      <w:sz w:val="28"/>
      <w:szCs w:val="28"/>
      <w:lang w:val="en-US"/>
    </w:rPr>
  </w:style>
  <w:style w:type="table" w:customStyle="1" w:styleId="1fffffffe">
    <w:name w:val="Сетка таблицы1"/>
    <w:basedOn w:val="a2"/>
    <w:uiPriority w:val="39"/>
    <w:rsid w:val="00075C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0">
    <w:name w:val="Оглавление 11"/>
    <w:basedOn w:val="a"/>
    <w:uiPriority w:val="1"/>
    <w:qFormat/>
    <w:rsid w:val="00075C46"/>
    <w:pPr>
      <w:spacing w:before="96"/>
      <w:ind w:left="116" w:hanging="12"/>
    </w:pPr>
    <w:rPr>
      <w:rFonts w:eastAsia="Times New Roman" w:cs="Times New Roman"/>
      <w:szCs w:val="24"/>
      <w:lang w:eastAsia="ru-RU"/>
    </w:rPr>
  </w:style>
  <w:style w:type="paragraph" w:customStyle="1" w:styleId="212">
    <w:name w:val="Оглавление 21"/>
    <w:basedOn w:val="a"/>
    <w:uiPriority w:val="1"/>
    <w:qFormat/>
    <w:rsid w:val="00075C46"/>
    <w:pPr>
      <w:spacing w:before="102"/>
      <w:ind w:left="356" w:hanging="8"/>
    </w:pPr>
    <w:rPr>
      <w:rFonts w:eastAsia="Times New Roman" w:cs="Times New Roman"/>
      <w:szCs w:val="24"/>
      <w:lang w:eastAsia="ru-RU"/>
    </w:rPr>
  </w:style>
  <w:style w:type="paragraph" w:customStyle="1" w:styleId="310">
    <w:name w:val="Оглавление 31"/>
    <w:basedOn w:val="a"/>
    <w:uiPriority w:val="1"/>
    <w:qFormat/>
    <w:rsid w:val="00075C46"/>
    <w:pPr>
      <w:spacing w:before="112"/>
      <w:ind w:left="596" w:hanging="540"/>
    </w:pPr>
    <w:rPr>
      <w:rFonts w:eastAsia="Times New Roman" w:cs="Times New Roman"/>
      <w:szCs w:val="24"/>
      <w:lang w:eastAsia="ru-RU"/>
    </w:rPr>
  </w:style>
  <w:style w:type="paragraph" w:customStyle="1" w:styleId="111">
    <w:name w:val="Заголовок 11"/>
    <w:basedOn w:val="a"/>
    <w:uiPriority w:val="1"/>
    <w:qFormat/>
    <w:rsid w:val="00075C46"/>
    <w:pPr>
      <w:spacing w:before="58"/>
      <w:ind w:left="128" w:hanging="12"/>
      <w:outlineLvl w:val="1"/>
    </w:pPr>
    <w:rPr>
      <w:rFonts w:eastAsia="Times New Roman" w:cs="Times New Roman"/>
      <w:b/>
      <w:bCs/>
      <w:sz w:val="32"/>
      <w:szCs w:val="32"/>
      <w:lang w:eastAsia="ru-RU"/>
    </w:rPr>
  </w:style>
  <w:style w:type="paragraph" w:customStyle="1" w:styleId="311">
    <w:name w:val="Заголовок 31"/>
    <w:basedOn w:val="a"/>
    <w:uiPriority w:val="1"/>
    <w:qFormat/>
    <w:rsid w:val="00075C46"/>
    <w:pPr>
      <w:ind w:left="824"/>
      <w:outlineLvl w:val="3"/>
    </w:pPr>
    <w:rPr>
      <w:rFonts w:eastAsia="Times New Roman" w:cs="Times New Roman"/>
      <w:b/>
      <w:bCs/>
      <w:szCs w:val="24"/>
      <w:lang w:eastAsia="ru-RU"/>
    </w:rPr>
  </w:style>
  <w:style w:type="character" w:styleId="affffffffff">
    <w:name w:val="FollowedHyperlink"/>
    <w:basedOn w:val="a1"/>
    <w:uiPriority w:val="99"/>
    <w:semiHidden/>
    <w:unhideWhenUsed/>
    <w:rsid w:val="00075C46"/>
    <w:rPr>
      <w:color w:val="800080"/>
      <w:u w:val="single"/>
    </w:rPr>
  </w:style>
  <w:style w:type="paragraph" w:customStyle="1" w:styleId="xl65">
    <w:name w:val="xl65"/>
    <w:basedOn w:val="a"/>
    <w:rsid w:val="00075C4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
    <w:name w:val="xl66"/>
    <w:basedOn w:val="a"/>
    <w:rsid w:val="00075C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
    <w:name w:val="xl67"/>
    <w:basedOn w:val="a"/>
    <w:rsid w:val="00075C46"/>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
    <w:name w:val="xl68"/>
    <w:basedOn w:val="a"/>
    <w:rsid w:val="00075C46"/>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
    <w:name w:val="xl69"/>
    <w:basedOn w:val="a"/>
    <w:rsid w:val="00075C4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
    <w:name w:val="xl70"/>
    <w:basedOn w:val="a"/>
    <w:rsid w:val="00075C46"/>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
    <w:name w:val="xl71"/>
    <w:basedOn w:val="a"/>
    <w:rsid w:val="00075C4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
    <w:name w:val="xl72"/>
    <w:basedOn w:val="a"/>
    <w:rsid w:val="00075C46"/>
    <w:pPr>
      <w:spacing w:before="100" w:beforeAutospacing="1" w:after="100" w:afterAutospacing="1"/>
      <w:jc w:val="center"/>
    </w:pPr>
    <w:rPr>
      <w:rFonts w:eastAsia="Times New Roman" w:cs="Times New Roman"/>
      <w:szCs w:val="24"/>
      <w:lang w:eastAsia="ru-RU"/>
    </w:rPr>
  </w:style>
  <w:style w:type="paragraph" w:customStyle="1" w:styleId="xl73">
    <w:name w:val="xl73"/>
    <w:basedOn w:val="a"/>
    <w:rsid w:val="00075C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
    <w:name w:val="xl74"/>
    <w:basedOn w:val="a"/>
    <w:rsid w:val="00075C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
    <w:name w:val="xl75"/>
    <w:basedOn w:val="a"/>
    <w:rsid w:val="00075C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
    <w:name w:val="xl76"/>
    <w:basedOn w:val="a"/>
    <w:rsid w:val="00075C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
    <w:name w:val="xl77"/>
    <w:basedOn w:val="a"/>
    <w:rsid w:val="00075C4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
    <w:name w:val="xl78"/>
    <w:basedOn w:val="a"/>
    <w:rsid w:val="00075C4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312">
    <w:name w:val="Заголовок 3 Знак1"/>
    <w:basedOn w:val="a1"/>
    <w:uiPriority w:val="1"/>
    <w:rsid w:val="00075C46"/>
    <w:rPr>
      <w:rFonts w:ascii="Times New Roman" w:eastAsiaTheme="minorEastAsia" w:hAnsi="Times New Roman" w:cs="Times New Roman"/>
      <w:b/>
      <w:bCs/>
      <w:sz w:val="24"/>
      <w:szCs w:val="24"/>
      <w:lang w:eastAsia="ru-RU"/>
    </w:rPr>
  </w:style>
  <w:style w:type="character" w:customStyle="1" w:styleId="1ffffffff">
    <w:name w:val="Текст выноски Знак1"/>
    <w:basedOn w:val="a1"/>
    <w:uiPriority w:val="99"/>
    <w:semiHidden/>
    <w:rsid w:val="00075C46"/>
    <w:rPr>
      <w:rFonts w:ascii="Tahoma" w:eastAsia="Times New Roman" w:hAnsi="Tahoma" w:cs="Tahoma"/>
      <w:sz w:val="16"/>
      <w:szCs w:val="16"/>
      <w:lang w:eastAsia="ru-RU"/>
    </w:rPr>
  </w:style>
  <w:style w:type="character" w:customStyle="1" w:styleId="120">
    <w:name w:val="Заголовок 1 Знак2"/>
    <w:basedOn w:val="a1"/>
    <w:uiPriority w:val="1"/>
    <w:rsid w:val="00075C46"/>
    <w:rPr>
      <w:rFonts w:ascii="Times New Roman" w:eastAsia="Times New Roman" w:hAnsi="Times New Roman" w:cs="Times New Roman"/>
      <w:b/>
      <w:bCs/>
      <w:sz w:val="28"/>
      <w:szCs w:val="28"/>
      <w:lang w:eastAsia="ru-RU"/>
    </w:rPr>
  </w:style>
  <w:style w:type="paragraph" w:customStyle="1" w:styleId="formattext">
    <w:name w:val="formattext"/>
    <w:basedOn w:val="a"/>
    <w:rsid w:val="00075C46"/>
    <w:pPr>
      <w:spacing w:before="100" w:beforeAutospacing="1" w:after="100" w:afterAutospacing="1"/>
    </w:pPr>
    <w:rPr>
      <w:rFonts w:eastAsia="Times New Roman" w:cs="Times New Roman"/>
      <w:szCs w:val="24"/>
      <w:lang w:eastAsia="ru-RU"/>
    </w:rPr>
  </w:style>
  <w:style w:type="character" w:customStyle="1" w:styleId="130">
    <w:name w:val="Заголовок 1 Знак3"/>
    <w:basedOn w:val="a1"/>
    <w:uiPriority w:val="1"/>
    <w:rsid w:val="00075C46"/>
    <w:rPr>
      <w:rFonts w:ascii="Times New Roman" w:eastAsia="Times New Roman" w:hAnsi="Times New Roman" w:cs="Times New Roman"/>
      <w:b/>
      <w:bCs/>
      <w:sz w:val="28"/>
      <w:szCs w:val="28"/>
      <w:lang w:eastAsia="ru-RU"/>
    </w:rPr>
  </w:style>
  <w:style w:type="character" w:customStyle="1" w:styleId="1ffffffff0">
    <w:name w:val="Неразрешенное упоминание1"/>
    <w:basedOn w:val="a1"/>
    <w:uiPriority w:val="99"/>
    <w:semiHidden/>
    <w:unhideWhenUsed/>
    <w:rsid w:val="00075C46"/>
    <w:rPr>
      <w:color w:val="605E5C"/>
      <w:shd w:val="clear" w:color="auto" w:fill="E1DFDD"/>
    </w:rPr>
  </w:style>
  <w:style w:type="character" w:customStyle="1" w:styleId="290">
    <w:name w:val="Заголовок 2 Знак9"/>
    <w:basedOn w:val="a1"/>
    <w:uiPriority w:val="9"/>
    <w:semiHidden/>
    <w:rsid w:val="00075C46"/>
    <w:rPr>
      <w:rFonts w:asciiTheme="majorHAnsi" w:eastAsiaTheme="majorEastAsia" w:hAnsiTheme="majorHAnsi" w:cstheme="majorBidi"/>
      <w:color w:val="2E74B5" w:themeColor="accent1" w:themeShade="BF"/>
      <w:sz w:val="26"/>
      <w:szCs w:val="26"/>
    </w:rPr>
  </w:style>
  <w:style w:type="character" w:customStyle="1" w:styleId="32">
    <w:name w:val="Заголовок 3 Знак2"/>
    <w:basedOn w:val="a1"/>
    <w:link w:val="3"/>
    <w:uiPriority w:val="1"/>
    <w:rsid w:val="00075C46"/>
    <w:rPr>
      <w:rFonts w:ascii="Times New Roman" w:eastAsiaTheme="minorEastAsia" w:hAnsi="Times New Roman" w:cs="Times New Roman"/>
      <w:b/>
      <w:bCs/>
      <w:sz w:val="24"/>
      <w:szCs w:val="24"/>
      <w:lang w:eastAsia="ru-RU"/>
    </w:rPr>
  </w:style>
  <w:style w:type="character" w:customStyle="1" w:styleId="2fffff5">
    <w:name w:val="Текст выноски Знак2"/>
    <w:basedOn w:val="a1"/>
    <w:uiPriority w:val="99"/>
    <w:semiHidden/>
    <w:rsid w:val="00075C46"/>
    <w:rPr>
      <w:rFonts w:ascii="Tahoma" w:eastAsia="Times New Roman" w:hAnsi="Tahoma" w:cs="Tahoma"/>
      <w:sz w:val="16"/>
      <w:szCs w:val="16"/>
      <w:lang w:eastAsia="ru-RU"/>
    </w:rPr>
  </w:style>
  <w:style w:type="character" w:customStyle="1" w:styleId="2fffff6">
    <w:name w:val="Тема примечания Знак2"/>
    <w:basedOn w:val="40"/>
    <w:uiPriority w:val="99"/>
    <w:semiHidden/>
    <w:rsid w:val="00075C46"/>
    <w:rPr>
      <w:rFonts w:ascii="Times New Roman" w:eastAsia="Times New Roman" w:hAnsi="Times New Roman" w:cs="Times New Roman"/>
      <w:b/>
      <w:bCs/>
      <w:sz w:val="20"/>
      <w:szCs w:val="20"/>
      <w:lang w:eastAsia="ru-RU"/>
    </w:rPr>
  </w:style>
  <w:style w:type="character" w:customStyle="1" w:styleId="51">
    <w:name w:val="Основной текст Знак5"/>
    <w:basedOn w:val="a1"/>
    <w:uiPriority w:val="34"/>
    <w:rsid w:val="00075C46"/>
    <w:rPr>
      <w:rFonts w:ascii="Times New Roman" w:eastAsiaTheme="minorEastAsia" w:hAnsi="Times New Roman" w:cs="Times New Roman"/>
      <w:sz w:val="24"/>
      <w:szCs w:val="24"/>
      <w:lang w:eastAsia="ru-RU"/>
    </w:rPr>
  </w:style>
  <w:style w:type="character" w:customStyle="1" w:styleId="140">
    <w:name w:val="Заголовок 1 Знак4"/>
    <w:basedOn w:val="a1"/>
    <w:uiPriority w:val="1"/>
    <w:rsid w:val="00075C46"/>
    <w:rPr>
      <w:rFonts w:ascii="Times New Roman" w:eastAsia="Times New Roman" w:hAnsi="Times New Roman" w:cs="Times New Roman"/>
      <w:b/>
      <w:bCs/>
      <w:sz w:val="28"/>
      <w:szCs w:val="28"/>
      <w:lang w:eastAsia="ru-RU"/>
    </w:rPr>
  </w:style>
  <w:style w:type="character" w:customStyle="1" w:styleId="affffffffff0">
    <w:name w:val="ТС_Текст_Основной Знак"/>
    <w:locked/>
    <w:rsid w:val="00075C46"/>
    <w:rPr>
      <w:rFonts w:ascii="Arial Narrow" w:eastAsia="Times New Roman" w:hAnsi="Arial Narrow" w:cs="Times New Roman"/>
      <w:sz w:val="28"/>
      <w:szCs w:val="28"/>
      <w:lang w:eastAsia="ru-RU"/>
    </w:rPr>
  </w:style>
  <w:style w:type="paragraph" w:customStyle="1" w:styleId="af">
    <w:name w:val="ТС_Текст_Основной"/>
    <w:basedOn w:val="a0"/>
    <w:link w:val="ae"/>
    <w:uiPriority w:val="99"/>
    <w:rsid w:val="00075C46"/>
    <w:pPr>
      <w:ind w:firstLine="567"/>
      <w:jc w:val="both"/>
    </w:pPr>
  </w:style>
  <w:style w:type="paragraph" w:customStyle="1" w:styleId="affffffffff1">
    <w:name w:val="ТС_Список_Марк"/>
    <w:qFormat/>
    <w:rsid w:val="00075C46"/>
    <w:pPr>
      <w:tabs>
        <w:tab w:val="num" w:pos="360"/>
      </w:tabs>
      <w:ind w:firstLine="567"/>
    </w:pPr>
  </w:style>
  <w:style w:type="character" w:customStyle="1" w:styleId="13">
    <w:name w:val="Нижний колонтитул Знак1"/>
    <w:basedOn w:val="a1"/>
    <w:link w:val="ab"/>
    <w:uiPriority w:val="99"/>
    <w:rsid w:val="00075C46"/>
    <w:rPr>
      <w:rFonts w:ascii="Times New Roman" w:hAnsi="Times New Roman"/>
      <w:sz w:val="24"/>
    </w:rPr>
  </w:style>
  <w:style w:type="character" w:customStyle="1" w:styleId="UnresolvedMention">
    <w:name w:val="Unresolved Mention"/>
    <w:basedOn w:val="a1"/>
    <w:uiPriority w:val="99"/>
    <w:semiHidden/>
    <w:unhideWhenUsed/>
    <w:rsid w:val="005775C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t1\Desktop\&#1082;&#1080;&#1088;&#1086;&#1074;&#1089;&#1082;\2019%20&#1058;&#1086;&#1084;%201%20&#1057;&#1093;&#1077;&#1084;&#1072;%20&#1058;&#1057;%20&#1050;&#1080;&#1088;&#1086;&#1074;&#1089;&#1082;.doc" TargetMode="External"/><Relationship Id="rId299" Type="http://schemas.openxmlformats.org/officeDocument/2006/relationships/fontTable" Target="fontTable.xml"/><Relationship Id="rId21" Type="http://schemas.openxmlformats.org/officeDocument/2006/relationships/hyperlink" Target="file:///C:\Users\t1\Desktop\&#1082;&#1080;&#1088;&#1086;&#1074;&#1089;&#1082;\2019%20&#1058;&#1086;&#1084;%201%20&#1057;&#1093;&#1077;&#1084;&#1072;%20&#1058;&#1057;%20&#1050;&#1080;&#1088;&#1086;&#1074;&#1089;&#1082;.doc" TargetMode="External"/><Relationship Id="rId42" Type="http://schemas.openxmlformats.org/officeDocument/2006/relationships/hyperlink" Target="file:///C:\Users\t1\Desktop\&#1082;&#1080;&#1088;&#1086;&#1074;&#1089;&#1082;\2019%20&#1058;&#1086;&#1084;%201%20&#1057;&#1093;&#1077;&#1084;&#1072;%20&#1058;&#1057;%20&#1050;&#1080;&#1088;&#1086;&#1074;&#1089;&#1082;.doc" TargetMode="External"/><Relationship Id="rId63" Type="http://schemas.openxmlformats.org/officeDocument/2006/relationships/hyperlink" Target="file:///C:\Users\t1\Desktop\&#1082;&#1080;&#1088;&#1086;&#1074;&#1089;&#1082;\2019%20&#1058;&#1086;&#1084;%201%20&#1057;&#1093;&#1077;&#1084;&#1072;%20&#1058;&#1057;%20&#1050;&#1080;&#1088;&#1086;&#1074;&#1089;&#1082;.doc" TargetMode="External"/><Relationship Id="rId84" Type="http://schemas.openxmlformats.org/officeDocument/2006/relationships/hyperlink" Target="file:///C:\Users\t1\Desktop\&#1082;&#1080;&#1088;&#1086;&#1074;&#1089;&#1082;\2019%20&#1058;&#1086;&#1084;%201%20&#1057;&#1093;&#1077;&#1084;&#1072;%20&#1058;&#1057;%20&#1050;&#1080;&#1088;&#1086;&#1074;&#1089;&#1082;.doc" TargetMode="External"/><Relationship Id="rId138" Type="http://schemas.openxmlformats.org/officeDocument/2006/relationships/hyperlink" Target="file:///D:\Source\Ses\Docs\&#1054;&#1075;&#1083;&#1072;&#1074;&#1083;&#1077;&#1085;&#1080;&#1077;%20&#1090;&#1086;&#1084;%202%20%20&#1054;.&#1052;..docx" TargetMode="External"/><Relationship Id="rId159" Type="http://schemas.openxmlformats.org/officeDocument/2006/relationships/hyperlink" Target="file:///D:\Source\Ses\Docs\&#1054;&#1075;&#1083;&#1072;&#1074;&#1083;&#1077;&#1085;&#1080;&#1077;%20&#1090;&#1086;&#1084;%202%20%20&#1054;.&#1052;..docx" TargetMode="External"/><Relationship Id="rId170" Type="http://schemas.openxmlformats.org/officeDocument/2006/relationships/image" Target="media/image4.wmf"/><Relationship Id="rId191" Type="http://schemas.openxmlformats.org/officeDocument/2006/relationships/hyperlink" Target="file:///D:\Source\Ses\Docs\&#1054;&#1075;&#1083;&#1072;&#1074;&#1083;&#1077;&#1085;&#1080;&#1077;%20&#1090;&#1086;&#1084;%202%20%20&#1054;.&#1052;..docx" TargetMode="External"/><Relationship Id="rId205" Type="http://schemas.openxmlformats.org/officeDocument/2006/relationships/hyperlink" Target="file:///D:\Source\Ses\Docs\&#1054;&#1075;&#1083;&#1072;&#1074;&#1083;&#1077;&#1085;&#1080;&#1077;%20&#1090;&#1086;&#1084;%202%20%20&#1054;.&#1052;..docx" TargetMode="External"/><Relationship Id="rId226" Type="http://schemas.openxmlformats.org/officeDocument/2006/relationships/hyperlink" Target="file:///D:\Source\Ses\Docs\&#1054;&#1075;&#1083;&#1072;&#1074;&#1083;&#1077;&#1085;&#1080;&#1077;%20&#1090;&#1086;&#1084;%202%20%20&#1054;.&#1052;..docx" TargetMode="External"/><Relationship Id="rId247" Type="http://schemas.openxmlformats.org/officeDocument/2006/relationships/hyperlink" Target="file:///D:\Source\Ses\Docs\&#1054;&#1075;&#1083;&#1072;&#1074;&#1083;&#1077;&#1085;&#1080;&#1077;%20&#1090;&#1086;&#1084;%202%20%20&#1054;.&#1052;..docx" TargetMode="External"/><Relationship Id="rId107" Type="http://schemas.openxmlformats.org/officeDocument/2006/relationships/hyperlink" Target="file:///C:\Users\t1\Desktop\&#1082;&#1080;&#1088;&#1086;&#1074;&#1089;&#1082;\2019%20&#1058;&#1086;&#1084;%201%20&#1057;&#1093;&#1077;&#1084;&#1072;%20&#1058;&#1057;%20&#1050;&#1080;&#1088;&#1086;&#1074;&#1089;&#1082;.doc" TargetMode="External"/><Relationship Id="rId268" Type="http://schemas.openxmlformats.org/officeDocument/2006/relationships/hyperlink" Target="file:///D:\Source\Ses\Docs\&#1054;&#1075;&#1083;&#1072;&#1074;&#1083;&#1077;&#1085;&#1080;&#1077;%20&#1090;&#1086;&#1084;%202%20%20&#1054;.&#1052;..docx" TargetMode="External"/><Relationship Id="rId289" Type="http://schemas.openxmlformats.org/officeDocument/2006/relationships/hyperlink" Target="file:///D:\Source\Ses\Docs\&#1054;&#1075;&#1083;&#1072;&#1074;&#1083;&#1077;&#1085;&#1080;&#1077;%20&#1090;&#1086;&#1084;%202%20%20&#1054;.&#1052;..docx" TargetMode="External"/><Relationship Id="rId11" Type="http://schemas.openxmlformats.org/officeDocument/2006/relationships/hyperlink" Target="file:///C:\Users\t1\Desktop\&#1082;&#1080;&#1088;&#1086;&#1074;&#1089;&#1082;\2019%20&#1058;&#1086;&#1084;%201%20&#1057;&#1093;&#1077;&#1084;&#1072;%20&#1058;&#1057;%20&#1050;&#1080;&#1088;&#1086;&#1074;&#1089;&#1082;.doc" TargetMode="External"/><Relationship Id="rId32" Type="http://schemas.openxmlformats.org/officeDocument/2006/relationships/hyperlink" Target="file:///C:\Users\t1\Desktop\&#1082;&#1080;&#1088;&#1086;&#1074;&#1089;&#1082;\2019%20&#1058;&#1086;&#1084;%201%20&#1057;&#1093;&#1077;&#1084;&#1072;%20&#1058;&#1057;%20&#1050;&#1080;&#1088;&#1086;&#1074;&#1089;&#1082;.doc" TargetMode="External"/><Relationship Id="rId53" Type="http://schemas.openxmlformats.org/officeDocument/2006/relationships/hyperlink" Target="file:///C:\Users\t1\Desktop\&#1082;&#1080;&#1088;&#1086;&#1074;&#1089;&#1082;\2019%20&#1058;&#1086;&#1084;%201%20&#1057;&#1093;&#1077;&#1084;&#1072;%20&#1058;&#1057;%20&#1050;&#1080;&#1088;&#1086;&#1074;&#1089;&#1082;.doc" TargetMode="External"/><Relationship Id="rId74" Type="http://schemas.openxmlformats.org/officeDocument/2006/relationships/hyperlink" Target="file:///C:\Users\t1\Desktop\&#1082;&#1080;&#1088;&#1086;&#1074;&#1089;&#1082;\2019%20&#1058;&#1086;&#1084;%201%20&#1057;&#1093;&#1077;&#1084;&#1072;%20&#1058;&#1057;%20&#1050;&#1080;&#1088;&#1086;&#1074;&#1089;&#1082;.doc" TargetMode="External"/><Relationship Id="rId128" Type="http://schemas.openxmlformats.org/officeDocument/2006/relationships/hyperlink" Target="file:///C:\Users\t1\Desktop\&#1082;&#1080;&#1088;&#1086;&#1074;&#1089;&#1082;\2019%20&#1058;&#1086;&#1084;%201%20&#1057;&#1093;&#1077;&#1084;&#1072;%20&#1058;&#1057;%20&#1050;&#1080;&#1088;&#1086;&#1074;&#1089;&#1082;.doc" TargetMode="External"/><Relationship Id="rId149" Type="http://schemas.openxmlformats.org/officeDocument/2006/relationships/hyperlink" Target="file:///D:\Source\Ses\Docs\&#1054;&#1075;&#1083;&#1072;&#1074;&#1083;&#1077;&#1085;&#1080;&#1077;%20&#1090;&#1086;&#1084;%202%20%20&#1054;.&#1052;..docx" TargetMode="External"/><Relationship Id="rId5" Type="http://schemas.openxmlformats.org/officeDocument/2006/relationships/footnotes" Target="footnotes.xml"/><Relationship Id="rId95" Type="http://schemas.openxmlformats.org/officeDocument/2006/relationships/hyperlink" Target="file:///C:\Users\t1\Desktop\&#1082;&#1080;&#1088;&#1086;&#1074;&#1089;&#1082;\2019%20&#1058;&#1086;&#1084;%201%20&#1057;&#1093;&#1077;&#1084;&#1072;%20&#1058;&#1057;%20&#1050;&#1080;&#1088;&#1086;&#1074;&#1089;&#1082;.doc" TargetMode="External"/><Relationship Id="rId160" Type="http://schemas.openxmlformats.org/officeDocument/2006/relationships/hyperlink" Target="file:///D:\Source\Ses\Docs\&#1054;&#1075;&#1083;&#1072;&#1074;&#1083;&#1077;&#1085;&#1080;&#1077;%20&#1090;&#1086;&#1084;%202%20%20&#1054;.&#1052;..docx" TargetMode="External"/><Relationship Id="rId181" Type="http://schemas.openxmlformats.org/officeDocument/2006/relationships/hyperlink" Target="file:///D:\Source\Ses\Docs\&#1054;&#1075;&#1083;&#1072;&#1074;&#1083;&#1077;&#1085;&#1080;&#1077;%20&#1090;&#1086;&#1084;%202%20%20&#1054;.&#1052;..docx" TargetMode="External"/><Relationship Id="rId216" Type="http://schemas.openxmlformats.org/officeDocument/2006/relationships/hyperlink" Target="file:///D:\Source\Ses\Docs\&#1054;&#1075;&#1083;&#1072;&#1074;&#1083;&#1077;&#1085;&#1080;&#1077;%20&#1090;&#1086;&#1084;%202%20%20&#1054;.&#1052;..docx" TargetMode="External"/><Relationship Id="rId237" Type="http://schemas.openxmlformats.org/officeDocument/2006/relationships/hyperlink" Target="file:///D:\Source\Ses\Docs\&#1054;&#1075;&#1083;&#1072;&#1074;&#1083;&#1077;&#1085;&#1080;&#1077;%20&#1090;&#1086;&#1084;%202%20%20&#1054;.&#1052;..docx" TargetMode="External"/><Relationship Id="rId258" Type="http://schemas.openxmlformats.org/officeDocument/2006/relationships/hyperlink" Target="file:///D:\Source\Ses\Docs\&#1054;&#1075;&#1083;&#1072;&#1074;&#1083;&#1077;&#1085;&#1080;&#1077;%20&#1090;&#1086;&#1084;%202%20%20&#1054;.&#1052;..docx" TargetMode="External"/><Relationship Id="rId279" Type="http://schemas.openxmlformats.org/officeDocument/2006/relationships/hyperlink" Target="file:///D:\Source\Ses\Docs\&#1054;&#1075;&#1083;&#1072;&#1074;&#1083;&#1077;&#1085;&#1080;&#1077;%20&#1090;&#1086;&#1084;%202%20%20&#1054;.&#1052;..docx" TargetMode="External"/><Relationship Id="rId22" Type="http://schemas.openxmlformats.org/officeDocument/2006/relationships/hyperlink" Target="file:///C:\Users\t1\Desktop\&#1082;&#1080;&#1088;&#1086;&#1074;&#1089;&#1082;\2019%20&#1058;&#1086;&#1084;%201%20&#1057;&#1093;&#1077;&#1084;&#1072;%20&#1058;&#1057;%20&#1050;&#1080;&#1088;&#1086;&#1074;&#1089;&#1082;.doc" TargetMode="External"/><Relationship Id="rId43" Type="http://schemas.openxmlformats.org/officeDocument/2006/relationships/hyperlink" Target="file:///C:\Users\t1\Desktop\&#1082;&#1080;&#1088;&#1086;&#1074;&#1089;&#1082;\2019%20&#1058;&#1086;&#1084;%201%20&#1057;&#1093;&#1077;&#1084;&#1072;%20&#1058;&#1057;%20&#1050;&#1080;&#1088;&#1086;&#1074;&#1089;&#1082;.doc" TargetMode="External"/><Relationship Id="rId64" Type="http://schemas.openxmlformats.org/officeDocument/2006/relationships/hyperlink" Target="file:///C:\Users\t1\Desktop\&#1082;&#1080;&#1088;&#1086;&#1074;&#1089;&#1082;\2019%20&#1058;&#1086;&#1084;%201%20&#1057;&#1093;&#1077;&#1084;&#1072;%20&#1058;&#1057;%20&#1050;&#1080;&#1088;&#1086;&#1074;&#1089;&#1082;.doc" TargetMode="External"/><Relationship Id="rId118" Type="http://schemas.openxmlformats.org/officeDocument/2006/relationships/hyperlink" Target="file:///C:\Users\t1\Desktop\&#1082;&#1080;&#1088;&#1086;&#1074;&#1089;&#1082;\2019%20&#1058;&#1086;&#1084;%201%20&#1057;&#1093;&#1077;&#1084;&#1072;%20&#1058;&#1057;%20&#1050;&#1080;&#1088;&#1086;&#1074;&#1089;&#1082;.doc" TargetMode="External"/><Relationship Id="rId139" Type="http://schemas.openxmlformats.org/officeDocument/2006/relationships/hyperlink" Target="file:///D:\Source\Ses\Docs\&#1054;&#1075;&#1083;&#1072;&#1074;&#1083;&#1077;&#1085;&#1080;&#1077;%20&#1090;&#1086;&#1084;%202%20%20&#1054;.&#1052;..docx" TargetMode="External"/><Relationship Id="rId290" Type="http://schemas.openxmlformats.org/officeDocument/2006/relationships/hyperlink" Target="file:///D:\Source\Ses\Docs\&#1054;&#1075;&#1083;&#1072;&#1074;&#1083;&#1077;&#1085;&#1080;&#1077;%20&#1090;&#1086;&#1084;%202%20%20&#1054;.&#1052;..docx" TargetMode="External"/><Relationship Id="rId85" Type="http://schemas.openxmlformats.org/officeDocument/2006/relationships/hyperlink" Target="file:///C:\Users\t1\Desktop\&#1082;&#1080;&#1088;&#1086;&#1074;&#1089;&#1082;\2019%20&#1058;&#1086;&#1084;%201%20&#1057;&#1093;&#1077;&#1084;&#1072;%20&#1058;&#1057;%20&#1050;&#1080;&#1088;&#1086;&#1074;&#1089;&#1082;.doc" TargetMode="External"/><Relationship Id="rId150" Type="http://schemas.openxmlformats.org/officeDocument/2006/relationships/hyperlink" Target="file:///D:\Source\Ses\Docs\&#1054;&#1075;&#1083;&#1072;&#1074;&#1083;&#1077;&#1085;&#1080;&#1077;%20&#1090;&#1086;&#1084;%202%20%20&#1054;.&#1052;..docx" TargetMode="External"/><Relationship Id="rId171" Type="http://schemas.openxmlformats.org/officeDocument/2006/relationships/oleObject" Target="embeddings/oleObject3.bin"/><Relationship Id="rId192" Type="http://schemas.openxmlformats.org/officeDocument/2006/relationships/hyperlink" Target="file:///D:\Source\Ses\Docs\&#1054;&#1075;&#1083;&#1072;&#1074;&#1083;&#1077;&#1085;&#1080;&#1077;%20&#1090;&#1086;&#1084;%202%20%20&#1054;.&#1052;..docx" TargetMode="External"/><Relationship Id="rId206" Type="http://schemas.openxmlformats.org/officeDocument/2006/relationships/hyperlink" Target="file:///D:\Source\Ses\Docs\&#1054;&#1075;&#1083;&#1072;&#1074;&#1083;&#1077;&#1085;&#1080;&#1077;%20&#1090;&#1086;&#1084;%202%20%20&#1054;.&#1052;..docx" TargetMode="External"/><Relationship Id="rId227" Type="http://schemas.openxmlformats.org/officeDocument/2006/relationships/hyperlink" Target="file:///D:\Source\Ses\Docs\&#1054;&#1075;&#1083;&#1072;&#1074;&#1083;&#1077;&#1085;&#1080;&#1077;%20&#1090;&#1086;&#1084;%202%20%20&#1054;.&#1052;..docx" TargetMode="External"/><Relationship Id="rId248" Type="http://schemas.openxmlformats.org/officeDocument/2006/relationships/hyperlink" Target="file:///D:\Source\Ses\Docs\&#1054;&#1075;&#1083;&#1072;&#1074;&#1083;&#1077;&#1085;&#1080;&#1077;%20&#1090;&#1086;&#1084;%202%20%20&#1054;.&#1052;..docx" TargetMode="External"/><Relationship Id="rId269" Type="http://schemas.openxmlformats.org/officeDocument/2006/relationships/hyperlink" Target="file:///D:\Source\Ses\Docs\&#1054;&#1075;&#1083;&#1072;&#1074;&#1083;&#1077;&#1085;&#1080;&#1077;%20&#1090;&#1086;&#1084;%202%20%20&#1054;.&#1052;..docx" TargetMode="External"/><Relationship Id="rId12" Type="http://schemas.openxmlformats.org/officeDocument/2006/relationships/hyperlink" Target="file:///C:\Users\t1\Desktop\&#1082;&#1080;&#1088;&#1086;&#1074;&#1089;&#1082;\2019%20&#1058;&#1086;&#1084;%201%20&#1057;&#1093;&#1077;&#1084;&#1072;%20&#1058;&#1057;%20&#1050;&#1080;&#1088;&#1086;&#1074;&#1089;&#1082;.doc" TargetMode="External"/><Relationship Id="rId33" Type="http://schemas.openxmlformats.org/officeDocument/2006/relationships/hyperlink" Target="file:///C:\Users\t1\Desktop\&#1082;&#1080;&#1088;&#1086;&#1074;&#1089;&#1082;\2019%20&#1058;&#1086;&#1084;%201%20&#1057;&#1093;&#1077;&#1084;&#1072;%20&#1058;&#1057;%20&#1050;&#1080;&#1088;&#1086;&#1074;&#1089;&#1082;.doc" TargetMode="External"/><Relationship Id="rId108" Type="http://schemas.openxmlformats.org/officeDocument/2006/relationships/hyperlink" Target="file:///C:\Users\t1\Desktop\&#1082;&#1080;&#1088;&#1086;&#1074;&#1089;&#1082;\2019%20&#1058;&#1086;&#1084;%201%20&#1057;&#1093;&#1077;&#1084;&#1072;%20&#1058;&#1057;%20&#1050;&#1080;&#1088;&#1086;&#1074;&#1089;&#1082;.doc" TargetMode="External"/><Relationship Id="rId129" Type="http://schemas.openxmlformats.org/officeDocument/2006/relationships/hyperlink" Target="file:///D:\Source\Ses\Docs\&#1054;&#1075;&#1083;&#1072;&#1074;&#1083;&#1077;&#1085;&#1080;&#1077;%20&#1090;&#1086;&#1084;%202%20%20&#1054;.&#1052;..docx" TargetMode="External"/><Relationship Id="rId280" Type="http://schemas.openxmlformats.org/officeDocument/2006/relationships/hyperlink" Target="file:///D:\Source\Ses\Docs\&#1054;&#1075;&#1083;&#1072;&#1074;&#1083;&#1077;&#1085;&#1080;&#1077;%20&#1090;&#1086;&#1084;%202%20%20&#1054;.&#1052;..docx" TargetMode="External"/><Relationship Id="rId54" Type="http://schemas.openxmlformats.org/officeDocument/2006/relationships/hyperlink" Target="file:///C:\Users\t1\Desktop\&#1082;&#1080;&#1088;&#1086;&#1074;&#1089;&#1082;\2019%20&#1058;&#1086;&#1084;%201%20&#1057;&#1093;&#1077;&#1084;&#1072;%20&#1058;&#1057;%20&#1050;&#1080;&#1088;&#1086;&#1074;&#1089;&#1082;.doc" TargetMode="External"/><Relationship Id="rId75" Type="http://schemas.openxmlformats.org/officeDocument/2006/relationships/hyperlink" Target="file:///C:\Users\t1\Desktop\&#1082;&#1080;&#1088;&#1086;&#1074;&#1089;&#1082;\2019%20&#1058;&#1086;&#1084;%201%20&#1057;&#1093;&#1077;&#1084;&#1072;%20&#1058;&#1057;%20&#1050;&#1080;&#1088;&#1086;&#1074;&#1089;&#1082;.doc" TargetMode="External"/><Relationship Id="rId96" Type="http://schemas.openxmlformats.org/officeDocument/2006/relationships/hyperlink" Target="file:///C:\Users\t1\Desktop\&#1082;&#1080;&#1088;&#1086;&#1074;&#1089;&#1082;\2019%20&#1058;&#1086;&#1084;%201%20&#1057;&#1093;&#1077;&#1084;&#1072;%20&#1058;&#1057;%20&#1050;&#1080;&#1088;&#1086;&#1074;&#1089;&#1082;.doc" TargetMode="External"/><Relationship Id="rId140" Type="http://schemas.openxmlformats.org/officeDocument/2006/relationships/hyperlink" Target="file:///D:\Source\Ses\Docs\&#1054;&#1075;&#1083;&#1072;&#1074;&#1083;&#1077;&#1085;&#1080;&#1077;%20&#1090;&#1086;&#1084;%202%20%20&#1054;.&#1052;..docx" TargetMode="External"/><Relationship Id="rId161" Type="http://schemas.openxmlformats.org/officeDocument/2006/relationships/hyperlink" Target="file:///D:\Source\Ses\Docs\&#1054;&#1075;&#1083;&#1072;&#1074;&#1083;&#1077;&#1085;&#1080;&#1077;%20&#1090;&#1086;&#1084;%202%20%20&#1054;.&#1052;..docx" TargetMode="External"/><Relationship Id="rId182" Type="http://schemas.openxmlformats.org/officeDocument/2006/relationships/hyperlink" Target="file:///D:\Source\Ses\Docs\&#1054;&#1075;&#1083;&#1072;&#1074;&#1083;&#1077;&#1085;&#1080;&#1077;%20&#1090;&#1086;&#1084;%202%20%20&#1054;.&#1052;..docx" TargetMode="External"/><Relationship Id="rId217" Type="http://schemas.openxmlformats.org/officeDocument/2006/relationships/hyperlink" Target="file:///D:\Source\Ses\Docs\&#1054;&#1075;&#1083;&#1072;&#1074;&#1083;&#1077;&#1085;&#1080;&#1077;%20&#1090;&#1086;&#1084;%202%20%20&#1054;.&#1052;..docx" TargetMode="External"/><Relationship Id="rId6" Type="http://schemas.openxmlformats.org/officeDocument/2006/relationships/endnotes" Target="endnotes.xml"/><Relationship Id="rId238" Type="http://schemas.openxmlformats.org/officeDocument/2006/relationships/hyperlink" Target="file:///D:\Source\Ses\Docs\&#1054;&#1075;&#1083;&#1072;&#1074;&#1083;&#1077;&#1085;&#1080;&#1077;%20&#1090;&#1086;&#1084;%202%20%20&#1054;.&#1052;..docx" TargetMode="External"/><Relationship Id="rId259" Type="http://schemas.openxmlformats.org/officeDocument/2006/relationships/hyperlink" Target="file:///D:\Source\Ses\Docs\&#1054;&#1075;&#1083;&#1072;&#1074;&#1083;&#1077;&#1085;&#1080;&#1077;%20&#1090;&#1086;&#1084;%202%20%20&#1054;.&#1052;..docx" TargetMode="External"/><Relationship Id="rId23" Type="http://schemas.openxmlformats.org/officeDocument/2006/relationships/hyperlink" Target="file:///C:\Users\t1\Desktop\&#1082;&#1080;&#1088;&#1086;&#1074;&#1089;&#1082;\2019%20&#1058;&#1086;&#1084;%201%20&#1057;&#1093;&#1077;&#1084;&#1072;%20&#1058;&#1057;%20&#1050;&#1080;&#1088;&#1086;&#1074;&#1089;&#1082;.doc" TargetMode="External"/><Relationship Id="rId119" Type="http://schemas.openxmlformats.org/officeDocument/2006/relationships/hyperlink" Target="file:///C:\Users\t1\Desktop\&#1082;&#1080;&#1088;&#1086;&#1074;&#1089;&#1082;\2019%20&#1058;&#1086;&#1084;%201%20&#1057;&#1093;&#1077;&#1084;&#1072;%20&#1058;&#1057;%20&#1050;&#1080;&#1088;&#1086;&#1074;&#1089;&#1082;.doc" TargetMode="External"/><Relationship Id="rId270" Type="http://schemas.openxmlformats.org/officeDocument/2006/relationships/hyperlink" Target="file:///D:\Source\Ses\Docs\&#1054;&#1075;&#1083;&#1072;&#1074;&#1083;&#1077;&#1085;&#1080;&#1077;%20&#1090;&#1086;&#1084;%202%20%20&#1054;.&#1052;..docx" TargetMode="External"/><Relationship Id="rId291" Type="http://schemas.openxmlformats.org/officeDocument/2006/relationships/hyperlink" Target="file:///D:\Source\Ses\Docs\&#1054;&#1075;&#1083;&#1072;&#1074;&#1083;&#1077;&#1085;&#1080;&#1077;%20&#1090;&#1086;&#1084;%202%20%20&#1054;.&#1052;..docx" TargetMode="External"/><Relationship Id="rId44" Type="http://schemas.openxmlformats.org/officeDocument/2006/relationships/hyperlink" Target="file:///C:\Users\t1\Desktop\&#1082;&#1080;&#1088;&#1086;&#1074;&#1089;&#1082;\2019%20&#1058;&#1086;&#1084;%201%20&#1057;&#1093;&#1077;&#1084;&#1072;%20&#1058;&#1057;%20&#1050;&#1080;&#1088;&#1086;&#1074;&#1089;&#1082;.doc" TargetMode="External"/><Relationship Id="rId65" Type="http://schemas.openxmlformats.org/officeDocument/2006/relationships/hyperlink" Target="file:///C:\Users\t1\Desktop\&#1082;&#1080;&#1088;&#1086;&#1074;&#1089;&#1082;\2019%20&#1058;&#1086;&#1084;%201%20&#1057;&#1093;&#1077;&#1084;&#1072;%20&#1058;&#1057;%20&#1050;&#1080;&#1088;&#1086;&#1074;&#1089;&#1082;.doc" TargetMode="External"/><Relationship Id="rId86" Type="http://schemas.openxmlformats.org/officeDocument/2006/relationships/hyperlink" Target="file:///C:\Users\t1\Desktop\&#1082;&#1080;&#1088;&#1086;&#1074;&#1089;&#1082;\2019%20&#1058;&#1086;&#1084;%201%20&#1057;&#1093;&#1077;&#1084;&#1072;%20&#1058;&#1057;%20&#1050;&#1080;&#1088;&#1086;&#1074;&#1089;&#1082;.doc" TargetMode="External"/><Relationship Id="rId130" Type="http://schemas.openxmlformats.org/officeDocument/2006/relationships/hyperlink" Target="file:///D:\Source\Ses\Docs\&#1054;&#1075;&#1083;&#1072;&#1074;&#1083;&#1077;&#1085;&#1080;&#1077;%20&#1090;&#1086;&#1084;%202%20%20&#1054;.&#1052;..docx" TargetMode="External"/><Relationship Id="rId151" Type="http://schemas.openxmlformats.org/officeDocument/2006/relationships/hyperlink" Target="file:///D:\Source\Ses\Docs\&#1054;&#1075;&#1083;&#1072;&#1074;&#1083;&#1077;&#1085;&#1080;&#1077;%20&#1090;&#1086;&#1084;%202%20%20&#1054;.&#1052;..docx" TargetMode="External"/><Relationship Id="rId172" Type="http://schemas.openxmlformats.org/officeDocument/2006/relationships/hyperlink" Target="file:///D:\Source\Ses\Docs\&#1054;&#1075;&#1083;&#1072;&#1074;&#1083;&#1077;&#1085;&#1080;&#1077;%20&#1090;&#1086;&#1084;%202%20%20&#1054;.&#1052;..docx" TargetMode="External"/><Relationship Id="rId193" Type="http://schemas.openxmlformats.org/officeDocument/2006/relationships/hyperlink" Target="file:///D:\Source\Ses\Docs\&#1054;&#1075;&#1083;&#1072;&#1074;&#1083;&#1077;&#1085;&#1080;&#1077;%20&#1090;&#1086;&#1084;%202%20%20&#1054;.&#1052;..docx" TargetMode="External"/><Relationship Id="rId207" Type="http://schemas.openxmlformats.org/officeDocument/2006/relationships/hyperlink" Target="file:///D:\Source\Ses\Docs\&#1054;&#1075;&#1083;&#1072;&#1074;&#1083;&#1077;&#1085;&#1080;&#1077;%20&#1090;&#1086;&#1084;%202%20%20&#1054;.&#1052;..docx" TargetMode="External"/><Relationship Id="rId228" Type="http://schemas.openxmlformats.org/officeDocument/2006/relationships/hyperlink" Target="file:///D:\Source\Ses\Docs\&#1054;&#1075;&#1083;&#1072;&#1074;&#1083;&#1077;&#1085;&#1080;&#1077;%20&#1090;&#1086;&#1084;%202%20%20&#1054;.&#1052;..docx" TargetMode="External"/><Relationship Id="rId249" Type="http://schemas.openxmlformats.org/officeDocument/2006/relationships/hyperlink" Target="file:///D:\Source\Ses\Docs\&#1054;&#1075;&#1083;&#1072;&#1074;&#1083;&#1077;&#1085;&#1080;&#1077;%20&#1090;&#1086;&#1084;%202%20%20&#1054;.&#1052;..docx" TargetMode="External"/><Relationship Id="rId13" Type="http://schemas.openxmlformats.org/officeDocument/2006/relationships/hyperlink" Target="file:///C:\Users\t1\Desktop\&#1082;&#1080;&#1088;&#1086;&#1074;&#1089;&#1082;\2019%20&#1058;&#1086;&#1084;%201%20&#1057;&#1093;&#1077;&#1084;&#1072;%20&#1058;&#1057;%20&#1050;&#1080;&#1088;&#1086;&#1074;&#1089;&#1082;.doc" TargetMode="External"/><Relationship Id="rId109" Type="http://schemas.openxmlformats.org/officeDocument/2006/relationships/hyperlink" Target="file:///C:\Users\t1\Desktop\&#1082;&#1080;&#1088;&#1086;&#1074;&#1089;&#1082;\2019%20&#1058;&#1086;&#1084;%201%20&#1057;&#1093;&#1077;&#1084;&#1072;%20&#1058;&#1057;%20&#1050;&#1080;&#1088;&#1086;&#1074;&#1089;&#1082;.doc" TargetMode="External"/><Relationship Id="rId260" Type="http://schemas.openxmlformats.org/officeDocument/2006/relationships/hyperlink" Target="file:///D:\Source\Ses\Docs\&#1054;&#1075;&#1083;&#1072;&#1074;&#1083;&#1077;&#1085;&#1080;&#1077;%20&#1090;&#1086;&#1084;%202%20%20&#1054;.&#1052;..docx" TargetMode="External"/><Relationship Id="rId281" Type="http://schemas.openxmlformats.org/officeDocument/2006/relationships/hyperlink" Target="file:///D:\Source\Ses\Docs\&#1054;&#1075;&#1083;&#1072;&#1074;&#1083;&#1077;&#1085;&#1080;&#1077;%20&#1090;&#1086;&#1084;%202%20%20&#1054;.&#1052;..docx" TargetMode="External"/><Relationship Id="rId34" Type="http://schemas.openxmlformats.org/officeDocument/2006/relationships/hyperlink" Target="file:///C:\Users\t1\Desktop\&#1082;&#1080;&#1088;&#1086;&#1074;&#1089;&#1082;\2019%20&#1058;&#1086;&#1084;%201%20&#1057;&#1093;&#1077;&#1084;&#1072;%20&#1058;&#1057;%20&#1050;&#1080;&#1088;&#1086;&#1074;&#1089;&#1082;.doc" TargetMode="External"/><Relationship Id="rId55" Type="http://schemas.openxmlformats.org/officeDocument/2006/relationships/hyperlink" Target="file:///C:\Users\t1\Desktop\&#1082;&#1080;&#1088;&#1086;&#1074;&#1089;&#1082;\2019%20&#1058;&#1086;&#1084;%201%20&#1057;&#1093;&#1077;&#1084;&#1072;%20&#1058;&#1057;%20&#1050;&#1080;&#1088;&#1086;&#1074;&#1089;&#1082;.doc" TargetMode="External"/><Relationship Id="rId76" Type="http://schemas.openxmlformats.org/officeDocument/2006/relationships/hyperlink" Target="file:///C:\Users\t1\Desktop\&#1082;&#1080;&#1088;&#1086;&#1074;&#1089;&#1082;\2019%20&#1058;&#1086;&#1084;%201%20&#1057;&#1093;&#1077;&#1084;&#1072;%20&#1058;&#1057;%20&#1050;&#1080;&#1088;&#1086;&#1074;&#1089;&#1082;.doc" TargetMode="External"/><Relationship Id="rId97" Type="http://schemas.openxmlformats.org/officeDocument/2006/relationships/hyperlink" Target="file:///C:\Users\t1\Desktop\&#1082;&#1080;&#1088;&#1086;&#1074;&#1089;&#1082;\2019%20&#1058;&#1086;&#1084;%201%20&#1057;&#1093;&#1077;&#1084;&#1072;%20&#1058;&#1057;%20&#1050;&#1080;&#1088;&#1086;&#1074;&#1089;&#1082;.doc" TargetMode="External"/><Relationship Id="rId120" Type="http://schemas.openxmlformats.org/officeDocument/2006/relationships/hyperlink" Target="file:///C:\Users\t1\Desktop\&#1082;&#1080;&#1088;&#1086;&#1074;&#1089;&#1082;\2019%20&#1058;&#1086;&#1084;%201%20&#1057;&#1093;&#1077;&#1084;&#1072;%20&#1058;&#1057;%20&#1050;&#1080;&#1088;&#1086;&#1074;&#1089;&#1082;.doc" TargetMode="External"/><Relationship Id="rId141" Type="http://schemas.openxmlformats.org/officeDocument/2006/relationships/hyperlink" Target="file:///D:\Source\Ses\Docs\&#1054;&#1075;&#1083;&#1072;&#1074;&#1083;&#1077;&#1085;&#1080;&#1077;%20&#1090;&#1086;&#1084;%202%20%20&#1054;.&#1052;..docx" TargetMode="External"/><Relationship Id="rId7" Type="http://schemas.openxmlformats.org/officeDocument/2006/relationships/footer" Target="footer1.xml"/><Relationship Id="rId71" Type="http://schemas.openxmlformats.org/officeDocument/2006/relationships/hyperlink" Target="file:///C:\Users\t1\Desktop\&#1082;&#1080;&#1088;&#1086;&#1074;&#1089;&#1082;\2019%20&#1058;&#1086;&#1084;%201%20&#1057;&#1093;&#1077;&#1084;&#1072;%20&#1058;&#1057;%20&#1050;&#1080;&#1088;&#1086;&#1074;&#1089;&#1082;.doc" TargetMode="External"/><Relationship Id="rId92" Type="http://schemas.openxmlformats.org/officeDocument/2006/relationships/hyperlink" Target="file:///C:\Users\t1\Desktop\&#1082;&#1080;&#1088;&#1086;&#1074;&#1089;&#1082;\2019%20&#1058;&#1086;&#1084;%201%20&#1057;&#1093;&#1077;&#1084;&#1072;%20&#1058;&#1057;%20&#1050;&#1080;&#1088;&#1086;&#1074;&#1089;&#1082;.doc" TargetMode="External"/><Relationship Id="rId162" Type="http://schemas.openxmlformats.org/officeDocument/2006/relationships/hyperlink" Target="file:///D:\Source\Ses\Docs\&#1054;&#1075;&#1083;&#1072;&#1074;&#1083;&#1077;&#1085;&#1080;&#1077;%20&#1090;&#1086;&#1084;%202%20%20&#1054;.&#1052;..docx" TargetMode="External"/><Relationship Id="rId183" Type="http://schemas.openxmlformats.org/officeDocument/2006/relationships/hyperlink" Target="file:///D:\Source\Ses\Docs\&#1054;&#1075;&#1083;&#1072;&#1074;&#1083;&#1077;&#1085;&#1080;&#1077;%20&#1090;&#1086;&#1084;%202%20%20&#1054;.&#1052;..docx" TargetMode="External"/><Relationship Id="rId213" Type="http://schemas.openxmlformats.org/officeDocument/2006/relationships/hyperlink" Target="file:///D:\Source\Ses\Docs\&#1054;&#1075;&#1083;&#1072;&#1074;&#1083;&#1077;&#1085;&#1080;&#1077;%20&#1090;&#1086;&#1084;%202%20%20&#1054;.&#1052;..docx" TargetMode="External"/><Relationship Id="rId218" Type="http://schemas.openxmlformats.org/officeDocument/2006/relationships/hyperlink" Target="file:///D:\Source\Ses\Docs\&#1054;&#1075;&#1083;&#1072;&#1074;&#1083;&#1077;&#1085;&#1080;&#1077;%20&#1090;&#1086;&#1084;%202%20%20&#1054;.&#1052;..docx" TargetMode="External"/><Relationship Id="rId234" Type="http://schemas.openxmlformats.org/officeDocument/2006/relationships/hyperlink" Target="file:///D:\Source\Ses\Docs\&#1054;&#1075;&#1083;&#1072;&#1074;&#1083;&#1077;&#1085;&#1080;&#1077;%20&#1090;&#1086;&#1084;%202%20%20&#1054;.&#1052;..docx" TargetMode="External"/><Relationship Id="rId239" Type="http://schemas.openxmlformats.org/officeDocument/2006/relationships/hyperlink" Target="file:///D:\Source\Ses\Docs\&#1054;&#1075;&#1083;&#1072;&#1074;&#1083;&#1077;&#1085;&#1080;&#1077;%20&#1090;&#1086;&#1084;%202%20%20&#1054;.&#1052;..docx" TargetMode="External"/><Relationship Id="rId2" Type="http://schemas.openxmlformats.org/officeDocument/2006/relationships/styles" Target="styles.xml"/><Relationship Id="rId29" Type="http://schemas.openxmlformats.org/officeDocument/2006/relationships/image" Target="media/image1.png"/><Relationship Id="rId250" Type="http://schemas.openxmlformats.org/officeDocument/2006/relationships/hyperlink" Target="file:///D:\Source\Ses\Docs\&#1054;&#1075;&#1083;&#1072;&#1074;&#1083;&#1077;&#1085;&#1080;&#1077;%20&#1090;&#1086;&#1084;%202%20%20&#1054;.&#1052;..docx" TargetMode="External"/><Relationship Id="rId255" Type="http://schemas.openxmlformats.org/officeDocument/2006/relationships/hyperlink" Target="file:///D:\Source\Ses\Docs\&#1054;&#1075;&#1083;&#1072;&#1074;&#1083;&#1077;&#1085;&#1080;&#1077;%20&#1090;&#1086;&#1084;%202%20%20&#1054;.&#1052;..docx" TargetMode="External"/><Relationship Id="rId271" Type="http://schemas.openxmlformats.org/officeDocument/2006/relationships/hyperlink" Target="file:///D:\Source\Ses\Docs\&#1054;&#1075;&#1083;&#1072;&#1074;&#1083;&#1077;&#1085;&#1080;&#1077;%20&#1090;&#1086;&#1084;%202%20%20&#1054;.&#1052;..docx" TargetMode="External"/><Relationship Id="rId276" Type="http://schemas.openxmlformats.org/officeDocument/2006/relationships/hyperlink" Target="file:///D:\Source\Ses\Docs\&#1054;&#1075;&#1083;&#1072;&#1074;&#1083;&#1077;&#1085;&#1080;&#1077;%20&#1090;&#1086;&#1084;%202%20%20&#1054;.&#1052;..docx" TargetMode="External"/><Relationship Id="rId292" Type="http://schemas.openxmlformats.org/officeDocument/2006/relationships/hyperlink" Target="file:///D:\Source\Ses\Docs\&#1054;&#1075;&#1083;&#1072;&#1074;&#1083;&#1077;&#1085;&#1080;&#1077;%20&#1090;&#1086;&#1084;%202%20%20&#1054;.&#1052;..docx" TargetMode="External"/><Relationship Id="rId297" Type="http://schemas.openxmlformats.org/officeDocument/2006/relationships/hyperlink" Target="file:///D:\Source\Ses\Docs\&#1054;&#1075;&#1083;&#1072;&#1074;&#1083;&#1077;&#1085;&#1080;&#1077;%20&#1090;&#1086;&#1084;%202%20%20&#1054;.&#1052;..docx" TargetMode="External"/><Relationship Id="rId24" Type="http://schemas.openxmlformats.org/officeDocument/2006/relationships/hyperlink" Target="file:///C:\Users\t1\Desktop\&#1082;&#1080;&#1088;&#1086;&#1074;&#1089;&#1082;\2019%20&#1058;&#1086;&#1084;%201%20&#1057;&#1093;&#1077;&#1084;&#1072;%20&#1058;&#1057;%20&#1050;&#1080;&#1088;&#1086;&#1074;&#1089;&#1082;.doc" TargetMode="External"/><Relationship Id="rId40" Type="http://schemas.openxmlformats.org/officeDocument/2006/relationships/hyperlink" Target="file:///C:\Users\t1\Desktop\&#1082;&#1080;&#1088;&#1086;&#1074;&#1089;&#1082;\2019%20&#1058;&#1086;&#1084;%201%20&#1057;&#1093;&#1077;&#1084;&#1072;%20&#1058;&#1057;%20&#1050;&#1080;&#1088;&#1086;&#1074;&#1089;&#1082;.doc" TargetMode="External"/><Relationship Id="rId45" Type="http://schemas.openxmlformats.org/officeDocument/2006/relationships/hyperlink" Target="file:///C:\Users\t1\Desktop\&#1082;&#1080;&#1088;&#1086;&#1074;&#1089;&#1082;\2019%20&#1058;&#1086;&#1084;%201%20&#1057;&#1093;&#1077;&#1084;&#1072;%20&#1058;&#1057;%20&#1050;&#1080;&#1088;&#1086;&#1074;&#1089;&#1082;.doc" TargetMode="External"/><Relationship Id="rId66" Type="http://schemas.openxmlformats.org/officeDocument/2006/relationships/hyperlink" Target="file:///C:\Users\t1\Desktop\&#1082;&#1080;&#1088;&#1086;&#1074;&#1089;&#1082;\2019%20&#1058;&#1086;&#1084;%201%20&#1057;&#1093;&#1077;&#1084;&#1072;%20&#1058;&#1057;%20&#1050;&#1080;&#1088;&#1086;&#1074;&#1089;&#1082;.doc" TargetMode="External"/><Relationship Id="rId87" Type="http://schemas.openxmlformats.org/officeDocument/2006/relationships/hyperlink" Target="file:///C:\Users\t1\Desktop\&#1082;&#1080;&#1088;&#1086;&#1074;&#1089;&#1082;\2019%20&#1058;&#1086;&#1084;%201%20&#1057;&#1093;&#1077;&#1084;&#1072;%20&#1058;&#1057;%20&#1050;&#1080;&#1088;&#1086;&#1074;&#1089;&#1082;.doc" TargetMode="External"/><Relationship Id="rId110" Type="http://schemas.openxmlformats.org/officeDocument/2006/relationships/hyperlink" Target="file:///C:\Users\t1\Desktop\&#1082;&#1080;&#1088;&#1086;&#1074;&#1089;&#1082;\2019%20&#1058;&#1086;&#1084;%201%20&#1057;&#1093;&#1077;&#1084;&#1072;%20&#1058;&#1057;%20&#1050;&#1080;&#1088;&#1086;&#1074;&#1089;&#1082;.doc" TargetMode="External"/><Relationship Id="rId115" Type="http://schemas.openxmlformats.org/officeDocument/2006/relationships/hyperlink" Target="file:///C:\Users\t1\Desktop\&#1082;&#1080;&#1088;&#1086;&#1074;&#1089;&#1082;\2019%20&#1058;&#1086;&#1084;%201%20&#1057;&#1093;&#1077;&#1084;&#1072;%20&#1058;&#1057;%20&#1050;&#1080;&#1088;&#1086;&#1074;&#1089;&#1082;.doc" TargetMode="External"/><Relationship Id="rId131" Type="http://schemas.openxmlformats.org/officeDocument/2006/relationships/hyperlink" Target="file:///D:\Source\Ses\Docs\&#1054;&#1075;&#1083;&#1072;&#1074;&#1083;&#1077;&#1085;&#1080;&#1077;%20&#1090;&#1086;&#1084;%202%20%20&#1054;.&#1052;..docx" TargetMode="External"/><Relationship Id="rId136" Type="http://schemas.openxmlformats.org/officeDocument/2006/relationships/hyperlink" Target="file:///D:\Source\Ses\Docs\&#1054;&#1075;&#1083;&#1072;&#1074;&#1083;&#1077;&#1085;&#1080;&#1077;%20&#1090;&#1086;&#1084;%202%20%20&#1054;.&#1052;..docx" TargetMode="External"/><Relationship Id="rId157" Type="http://schemas.openxmlformats.org/officeDocument/2006/relationships/hyperlink" Target="file:///D:\Source\Ses\Docs\&#1054;&#1075;&#1083;&#1072;&#1074;&#1083;&#1077;&#1085;&#1080;&#1077;%20&#1090;&#1086;&#1084;%202%20%20&#1054;.&#1052;..docx" TargetMode="External"/><Relationship Id="rId178" Type="http://schemas.openxmlformats.org/officeDocument/2006/relationships/hyperlink" Target="file:///D:\Source\Ses\Docs\&#1054;&#1075;&#1083;&#1072;&#1074;&#1083;&#1077;&#1085;&#1080;&#1077;%20&#1090;&#1086;&#1084;%202%20%20&#1054;.&#1052;..docx" TargetMode="External"/><Relationship Id="rId61" Type="http://schemas.openxmlformats.org/officeDocument/2006/relationships/hyperlink" Target="file:///C:\Users\t1\Desktop\&#1082;&#1080;&#1088;&#1086;&#1074;&#1089;&#1082;\2019%20&#1058;&#1086;&#1084;%201%20&#1057;&#1093;&#1077;&#1084;&#1072;%20&#1058;&#1057;%20&#1050;&#1080;&#1088;&#1086;&#1074;&#1089;&#1082;.doc" TargetMode="External"/><Relationship Id="rId82" Type="http://schemas.openxmlformats.org/officeDocument/2006/relationships/hyperlink" Target="file:///C:\Users\t1\Desktop\&#1082;&#1080;&#1088;&#1086;&#1074;&#1089;&#1082;\2019%20&#1058;&#1086;&#1084;%201%20&#1057;&#1093;&#1077;&#1084;&#1072;%20&#1058;&#1057;%20&#1050;&#1080;&#1088;&#1086;&#1074;&#1089;&#1082;.doc" TargetMode="External"/><Relationship Id="rId152" Type="http://schemas.openxmlformats.org/officeDocument/2006/relationships/hyperlink" Target="file:///D:\Source\Ses\Docs\&#1054;&#1075;&#1083;&#1072;&#1074;&#1083;&#1077;&#1085;&#1080;&#1077;%20&#1090;&#1086;&#1084;%202%20%20&#1054;.&#1052;..docx" TargetMode="External"/><Relationship Id="rId173" Type="http://schemas.openxmlformats.org/officeDocument/2006/relationships/hyperlink" Target="file:///D:\Source\Ses\Docs\&#1054;&#1075;&#1083;&#1072;&#1074;&#1083;&#1077;&#1085;&#1080;&#1077;%20&#1090;&#1086;&#1084;%202%20%20&#1054;.&#1052;..docx" TargetMode="External"/><Relationship Id="rId194" Type="http://schemas.openxmlformats.org/officeDocument/2006/relationships/hyperlink" Target="file:///D:\Source\Ses\Docs\&#1054;&#1075;&#1083;&#1072;&#1074;&#1083;&#1077;&#1085;&#1080;&#1077;%20&#1090;&#1086;&#1084;%202%20%20&#1054;.&#1052;..docx" TargetMode="External"/><Relationship Id="rId199" Type="http://schemas.openxmlformats.org/officeDocument/2006/relationships/hyperlink" Target="file:///D:\Source\Ses\Docs\&#1054;&#1075;&#1083;&#1072;&#1074;&#1083;&#1077;&#1085;&#1080;&#1077;%20&#1090;&#1086;&#1084;%202%20%20&#1054;.&#1052;..docx" TargetMode="External"/><Relationship Id="rId203" Type="http://schemas.openxmlformats.org/officeDocument/2006/relationships/hyperlink" Target="file:///D:\Source\Ses\Docs\&#1054;&#1075;&#1083;&#1072;&#1074;&#1083;&#1077;&#1085;&#1080;&#1077;%20&#1090;&#1086;&#1084;%202%20%20&#1054;.&#1052;..docx" TargetMode="External"/><Relationship Id="rId208" Type="http://schemas.openxmlformats.org/officeDocument/2006/relationships/hyperlink" Target="file:///D:\Source\Ses\Docs\&#1054;&#1075;&#1083;&#1072;&#1074;&#1083;&#1077;&#1085;&#1080;&#1077;%20&#1090;&#1086;&#1084;%202%20%20&#1054;.&#1052;..docx" TargetMode="External"/><Relationship Id="rId229" Type="http://schemas.openxmlformats.org/officeDocument/2006/relationships/hyperlink" Target="file:///D:\Source\Ses\Docs\&#1054;&#1075;&#1083;&#1072;&#1074;&#1083;&#1077;&#1085;&#1080;&#1077;%20&#1090;&#1086;&#1084;%202%20%20&#1054;.&#1052;..docx" TargetMode="External"/><Relationship Id="rId19" Type="http://schemas.openxmlformats.org/officeDocument/2006/relationships/hyperlink" Target="file:///C:\Users\t1\Desktop\&#1082;&#1080;&#1088;&#1086;&#1074;&#1089;&#1082;\2019%20&#1058;&#1086;&#1084;%201%20&#1057;&#1093;&#1077;&#1084;&#1072;%20&#1058;&#1057;%20&#1050;&#1080;&#1088;&#1086;&#1074;&#1089;&#1082;.doc" TargetMode="External"/><Relationship Id="rId224" Type="http://schemas.openxmlformats.org/officeDocument/2006/relationships/hyperlink" Target="file:///D:\Source\Ses\Docs\&#1054;&#1075;&#1083;&#1072;&#1074;&#1083;&#1077;&#1085;&#1080;&#1077;%20&#1090;&#1086;&#1084;%202%20%20&#1054;.&#1052;..docx" TargetMode="External"/><Relationship Id="rId240" Type="http://schemas.openxmlformats.org/officeDocument/2006/relationships/hyperlink" Target="file:///D:\Source\Ses\Docs\&#1054;&#1075;&#1083;&#1072;&#1074;&#1083;&#1077;&#1085;&#1080;&#1077;%20&#1090;&#1086;&#1084;%202%20%20&#1054;.&#1052;..docx" TargetMode="External"/><Relationship Id="rId245" Type="http://schemas.openxmlformats.org/officeDocument/2006/relationships/hyperlink" Target="file:///D:\Source\Ses\Docs\&#1054;&#1075;&#1083;&#1072;&#1074;&#1083;&#1077;&#1085;&#1080;&#1077;%20&#1090;&#1086;&#1084;%202%20%20&#1054;.&#1052;..docx" TargetMode="External"/><Relationship Id="rId261" Type="http://schemas.openxmlformats.org/officeDocument/2006/relationships/hyperlink" Target="file:///D:\Source\Ses\Docs\&#1054;&#1075;&#1083;&#1072;&#1074;&#1083;&#1077;&#1085;&#1080;&#1077;%20&#1090;&#1086;&#1084;%202%20%20&#1054;.&#1052;..docx" TargetMode="External"/><Relationship Id="rId266" Type="http://schemas.openxmlformats.org/officeDocument/2006/relationships/hyperlink" Target="file:///D:\Source\Ses\Docs\&#1054;&#1075;&#1083;&#1072;&#1074;&#1083;&#1077;&#1085;&#1080;&#1077;%20&#1090;&#1086;&#1084;%202%20%20&#1054;.&#1052;..docx" TargetMode="External"/><Relationship Id="rId287" Type="http://schemas.openxmlformats.org/officeDocument/2006/relationships/hyperlink" Target="file:///D:\Source\Ses\Docs\&#1054;&#1075;&#1083;&#1072;&#1074;&#1083;&#1077;&#1085;&#1080;&#1077;%20&#1090;&#1086;&#1084;%202%20%20&#1054;.&#1052;..docx" TargetMode="External"/><Relationship Id="rId14" Type="http://schemas.openxmlformats.org/officeDocument/2006/relationships/hyperlink" Target="file:///C:\Users\t1\Desktop\&#1082;&#1080;&#1088;&#1086;&#1074;&#1089;&#1082;\2019%20&#1058;&#1086;&#1084;%201%20&#1057;&#1093;&#1077;&#1084;&#1072;%20&#1058;&#1057;%20&#1050;&#1080;&#1088;&#1086;&#1074;&#1089;&#1082;.doc" TargetMode="External"/><Relationship Id="rId30" Type="http://schemas.openxmlformats.org/officeDocument/2006/relationships/hyperlink" Target="file:///C:\Users\t1\Desktop\&#1082;&#1080;&#1088;&#1086;&#1074;&#1089;&#1082;\2019%20&#1058;&#1086;&#1084;%201%20&#1057;&#1093;&#1077;&#1084;&#1072;%20&#1058;&#1057;%20&#1050;&#1080;&#1088;&#1086;&#1074;&#1089;&#1082;.doc" TargetMode="External"/><Relationship Id="rId35" Type="http://schemas.openxmlformats.org/officeDocument/2006/relationships/hyperlink" Target="file:///C:\Users\t1\Desktop\&#1082;&#1080;&#1088;&#1086;&#1074;&#1089;&#1082;\2019%20&#1058;&#1086;&#1084;%201%20&#1057;&#1093;&#1077;&#1084;&#1072;%20&#1058;&#1057;%20&#1050;&#1080;&#1088;&#1086;&#1074;&#1089;&#1082;.doc" TargetMode="External"/><Relationship Id="rId56" Type="http://schemas.openxmlformats.org/officeDocument/2006/relationships/hyperlink" Target="file:///C:\Users\t1\Desktop\&#1082;&#1080;&#1088;&#1086;&#1074;&#1089;&#1082;\2019%20&#1058;&#1086;&#1084;%201%20&#1057;&#1093;&#1077;&#1084;&#1072;%20&#1058;&#1057;%20&#1050;&#1080;&#1088;&#1086;&#1074;&#1089;&#1082;.doc" TargetMode="External"/><Relationship Id="rId77" Type="http://schemas.openxmlformats.org/officeDocument/2006/relationships/hyperlink" Target="file:///C:\Users\t1\Desktop\&#1082;&#1080;&#1088;&#1086;&#1074;&#1089;&#1082;\2019%20&#1058;&#1086;&#1084;%201%20&#1057;&#1093;&#1077;&#1084;&#1072;%20&#1058;&#1057;%20&#1050;&#1080;&#1088;&#1086;&#1074;&#1089;&#1082;.doc" TargetMode="External"/><Relationship Id="rId100" Type="http://schemas.openxmlformats.org/officeDocument/2006/relationships/hyperlink" Target="file:///C:\Users\t1\Desktop\&#1082;&#1080;&#1088;&#1086;&#1074;&#1089;&#1082;\2019%20&#1058;&#1086;&#1084;%201%20&#1057;&#1093;&#1077;&#1084;&#1072;%20&#1058;&#1057;%20&#1050;&#1080;&#1088;&#1086;&#1074;&#1089;&#1082;.doc" TargetMode="External"/><Relationship Id="rId105" Type="http://schemas.openxmlformats.org/officeDocument/2006/relationships/hyperlink" Target="file:///C:\Users\t1\Desktop\&#1082;&#1080;&#1088;&#1086;&#1074;&#1089;&#1082;\2019%20&#1058;&#1086;&#1084;%201%20&#1057;&#1093;&#1077;&#1084;&#1072;%20&#1058;&#1057;%20&#1050;&#1080;&#1088;&#1086;&#1074;&#1089;&#1082;.doc" TargetMode="External"/><Relationship Id="rId126" Type="http://schemas.openxmlformats.org/officeDocument/2006/relationships/hyperlink" Target="file:///C:\Users\t1\Desktop\&#1082;&#1080;&#1088;&#1086;&#1074;&#1089;&#1082;\2019%20&#1058;&#1086;&#1084;%201%20&#1057;&#1093;&#1077;&#1084;&#1072;%20&#1058;&#1057;%20&#1050;&#1080;&#1088;&#1086;&#1074;&#1089;&#1082;.doc" TargetMode="External"/><Relationship Id="rId147" Type="http://schemas.openxmlformats.org/officeDocument/2006/relationships/hyperlink" Target="file:///D:\Source\Ses\Docs\&#1054;&#1075;&#1083;&#1072;&#1074;&#1083;&#1077;&#1085;&#1080;&#1077;%20&#1090;&#1086;&#1084;%202%20%20&#1054;.&#1052;..docx" TargetMode="External"/><Relationship Id="rId168" Type="http://schemas.openxmlformats.org/officeDocument/2006/relationships/image" Target="media/image3.wmf"/><Relationship Id="rId282" Type="http://schemas.openxmlformats.org/officeDocument/2006/relationships/hyperlink" Target="file:///D:\Source\Ses\Docs\&#1054;&#1075;&#1083;&#1072;&#1074;&#1083;&#1077;&#1085;&#1080;&#1077;%20&#1090;&#1086;&#1084;%202%20%20&#1054;.&#1052;..docx" TargetMode="External"/><Relationship Id="rId8" Type="http://schemas.openxmlformats.org/officeDocument/2006/relationships/hyperlink" Target="file:///C:\Users\t1\Desktop\&#1082;&#1080;&#1088;&#1086;&#1074;&#1089;&#1082;\2019%20&#1058;&#1086;&#1084;%201%20&#1057;&#1093;&#1077;&#1084;&#1072;%20&#1058;&#1057;%20&#1050;&#1080;&#1088;&#1086;&#1074;&#1089;&#1082;.doc" TargetMode="External"/><Relationship Id="rId51" Type="http://schemas.openxmlformats.org/officeDocument/2006/relationships/hyperlink" Target="file:///C:\Users\t1\Desktop\&#1082;&#1080;&#1088;&#1086;&#1074;&#1089;&#1082;\2019%20&#1058;&#1086;&#1084;%201%20&#1057;&#1093;&#1077;&#1084;&#1072;%20&#1058;&#1057;%20&#1050;&#1080;&#1088;&#1086;&#1074;&#1089;&#1082;.doc" TargetMode="External"/><Relationship Id="rId72" Type="http://schemas.openxmlformats.org/officeDocument/2006/relationships/hyperlink" Target="file:///C:\Users\t1\Desktop\&#1082;&#1080;&#1088;&#1086;&#1074;&#1089;&#1082;\2019%20&#1058;&#1086;&#1084;%201%20&#1057;&#1093;&#1077;&#1084;&#1072;%20&#1058;&#1057;%20&#1050;&#1080;&#1088;&#1086;&#1074;&#1089;&#1082;.doc" TargetMode="External"/><Relationship Id="rId93" Type="http://schemas.openxmlformats.org/officeDocument/2006/relationships/hyperlink" Target="file:///C:\Users\t1\Desktop\&#1082;&#1080;&#1088;&#1086;&#1074;&#1089;&#1082;\2019%20&#1058;&#1086;&#1084;%201%20&#1057;&#1093;&#1077;&#1084;&#1072;%20&#1058;&#1057;%20&#1050;&#1080;&#1088;&#1086;&#1074;&#1089;&#1082;.doc" TargetMode="External"/><Relationship Id="rId98" Type="http://schemas.openxmlformats.org/officeDocument/2006/relationships/hyperlink" Target="file:///C:\Users\t1\Desktop\&#1082;&#1080;&#1088;&#1086;&#1074;&#1089;&#1082;\2019%20&#1058;&#1086;&#1084;%201%20&#1057;&#1093;&#1077;&#1084;&#1072;%20&#1058;&#1057;%20&#1050;&#1080;&#1088;&#1086;&#1074;&#1089;&#1082;.doc" TargetMode="External"/><Relationship Id="rId121" Type="http://schemas.openxmlformats.org/officeDocument/2006/relationships/hyperlink" Target="file:///C:\Users\t1\Desktop\&#1082;&#1080;&#1088;&#1086;&#1074;&#1089;&#1082;\2019%20&#1058;&#1086;&#1084;%201%20&#1057;&#1093;&#1077;&#1084;&#1072;%20&#1058;&#1057;%20&#1050;&#1080;&#1088;&#1086;&#1074;&#1089;&#1082;.doc" TargetMode="External"/><Relationship Id="rId142" Type="http://schemas.openxmlformats.org/officeDocument/2006/relationships/hyperlink" Target="file:///D:\Source\Ses\Docs\&#1054;&#1075;&#1083;&#1072;&#1074;&#1083;&#1077;&#1085;&#1080;&#1077;%20&#1090;&#1086;&#1084;%202%20%20&#1054;.&#1052;..docx" TargetMode="External"/><Relationship Id="rId163" Type="http://schemas.openxmlformats.org/officeDocument/2006/relationships/hyperlink" Target="file:///D:\Source\Ses\Docs\&#1054;&#1075;&#1083;&#1072;&#1074;&#1083;&#1077;&#1085;&#1080;&#1077;%20&#1090;&#1086;&#1084;%202%20%20&#1054;.&#1052;..docx" TargetMode="External"/><Relationship Id="rId184" Type="http://schemas.openxmlformats.org/officeDocument/2006/relationships/hyperlink" Target="file:///D:\Source\Ses\Docs\&#1054;&#1075;&#1083;&#1072;&#1074;&#1083;&#1077;&#1085;&#1080;&#1077;%20&#1090;&#1086;&#1084;%202%20%20&#1054;.&#1052;..docx" TargetMode="External"/><Relationship Id="rId189" Type="http://schemas.openxmlformats.org/officeDocument/2006/relationships/hyperlink" Target="file:///D:\Source\Ses\Docs\&#1054;&#1075;&#1083;&#1072;&#1074;&#1083;&#1077;&#1085;&#1080;&#1077;%20&#1090;&#1086;&#1084;%202%20%20&#1054;.&#1052;..docx" TargetMode="External"/><Relationship Id="rId219" Type="http://schemas.openxmlformats.org/officeDocument/2006/relationships/hyperlink" Target="file:///D:\Source\Ses\Docs\&#1054;&#1075;&#1083;&#1072;&#1074;&#1083;&#1077;&#1085;&#1080;&#1077;%20&#1090;&#1086;&#1084;%202%20%20&#1054;.&#1052;..docx" TargetMode="External"/><Relationship Id="rId3" Type="http://schemas.openxmlformats.org/officeDocument/2006/relationships/settings" Target="settings.xml"/><Relationship Id="rId214" Type="http://schemas.openxmlformats.org/officeDocument/2006/relationships/hyperlink" Target="file:///D:\Source\Ses\Docs\&#1054;&#1075;&#1083;&#1072;&#1074;&#1083;&#1077;&#1085;&#1080;&#1077;%20&#1090;&#1086;&#1084;%202%20%20&#1054;.&#1052;..docx" TargetMode="External"/><Relationship Id="rId230" Type="http://schemas.openxmlformats.org/officeDocument/2006/relationships/hyperlink" Target="file:///D:\Source\Ses\Docs\&#1054;&#1075;&#1083;&#1072;&#1074;&#1083;&#1077;&#1085;&#1080;&#1077;%20&#1090;&#1086;&#1084;%202%20%20&#1054;.&#1052;..docx" TargetMode="External"/><Relationship Id="rId235" Type="http://schemas.openxmlformats.org/officeDocument/2006/relationships/hyperlink" Target="file:///D:\Source\Ses\Docs\&#1054;&#1075;&#1083;&#1072;&#1074;&#1083;&#1077;&#1085;&#1080;&#1077;%20&#1090;&#1086;&#1084;%202%20%20&#1054;.&#1052;..docx" TargetMode="External"/><Relationship Id="rId251" Type="http://schemas.openxmlformats.org/officeDocument/2006/relationships/hyperlink" Target="file:///D:\Source\Ses\Docs\&#1054;&#1075;&#1083;&#1072;&#1074;&#1083;&#1077;&#1085;&#1080;&#1077;%20&#1090;&#1086;&#1084;%202%20%20&#1054;.&#1052;..docx" TargetMode="External"/><Relationship Id="rId256" Type="http://schemas.openxmlformats.org/officeDocument/2006/relationships/hyperlink" Target="file:///D:\Source\Ses\Docs\&#1054;&#1075;&#1083;&#1072;&#1074;&#1083;&#1077;&#1085;&#1080;&#1077;%20&#1090;&#1086;&#1084;%202%20%20&#1054;.&#1052;..docx" TargetMode="External"/><Relationship Id="rId277" Type="http://schemas.openxmlformats.org/officeDocument/2006/relationships/hyperlink" Target="file:///D:\Source\Ses\Docs\&#1054;&#1075;&#1083;&#1072;&#1074;&#1083;&#1077;&#1085;&#1080;&#1077;%20&#1090;&#1086;&#1084;%202%20%20&#1054;.&#1052;..docx" TargetMode="External"/><Relationship Id="rId298" Type="http://schemas.openxmlformats.org/officeDocument/2006/relationships/hyperlink" Target="file:///D:\Source\Ses\Docs\&#1054;&#1075;&#1083;&#1072;&#1074;&#1083;&#1077;&#1085;&#1080;&#1077;%20&#1090;&#1086;&#1084;%202%20%20&#1054;.&#1052;..docx" TargetMode="External"/><Relationship Id="rId25" Type="http://schemas.openxmlformats.org/officeDocument/2006/relationships/hyperlink" Target="file:///C:\Users\t1\Desktop\&#1082;&#1080;&#1088;&#1086;&#1074;&#1089;&#1082;\2019%20&#1058;&#1086;&#1084;%201%20&#1057;&#1093;&#1077;&#1084;&#1072;%20&#1058;&#1057;%20&#1050;&#1080;&#1088;&#1086;&#1074;&#1089;&#1082;.doc" TargetMode="External"/><Relationship Id="rId46" Type="http://schemas.openxmlformats.org/officeDocument/2006/relationships/hyperlink" Target="file:///C:\Users\t1\Desktop\&#1082;&#1080;&#1088;&#1086;&#1074;&#1089;&#1082;\2019%20&#1058;&#1086;&#1084;%201%20&#1057;&#1093;&#1077;&#1084;&#1072;%20&#1058;&#1057;%20&#1050;&#1080;&#1088;&#1086;&#1074;&#1089;&#1082;.doc" TargetMode="External"/><Relationship Id="rId67" Type="http://schemas.openxmlformats.org/officeDocument/2006/relationships/hyperlink" Target="file:///C:\Users\t1\Desktop\&#1082;&#1080;&#1088;&#1086;&#1074;&#1089;&#1082;\2019%20&#1058;&#1086;&#1084;%201%20&#1057;&#1093;&#1077;&#1084;&#1072;%20&#1058;&#1057;%20&#1050;&#1080;&#1088;&#1086;&#1074;&#1089;&#1082;.doc" TargetMode="External"/><Relationship Id="rId116" Type="http://schemas.openxmlformats.org/officeDocument/2006/relationships/hyperlink" Target="file:///C:\Users\t1\Desktop\&#1082;&#1080;&#1088;&#1086;&#1074;&#1089;&#1082;\2019%20&#1058;&#1086;&#1084;%201%20&#1057;&#1093;&#1077;&#1084;&#1072;%20&#1058;&#1057;%20&#1050;&#1080;&#1088;&#1086;&#1074;&#1089;&#1082;.doc" TargetMode="External"/><Relationship Id="rId137" Type="http://schemas.openxmlformats.org/officeDocument/2006/relationships/hyperlink" Target="file:///D:\Source\Ses\Docs\&#1054;&#1075;&#1083;&#1072;&#1074;&#1083;&#1077;&#1085;&#1080;&#1077;%20&#1090;&#1086;&#1084;%202%20%20&#1054;.&#1052;..docx" TargetMode="External"/><Relationship Id="rId158" Type="http://schemas.openxmlformats.org/officeDocument/2006/relationships/hyperlink" Target="file:///D:\Source\Ses\Docs\&#1054;&#1075;&#1083;&#1072;&#1074;&#1083;&#1077;&#1085;&#1080;&#1077;%20&#1090;&#1086;&#1084;%202%20%20&#1054;.&#1052;..docx" TargetMode="External"/><Relationship Id="rId272" Type="http://schemas.openxmlformats.org/officeDocument/2006/relationships/hyperlink" Target="file:///D:\Source\Ses\Docs\&#1054;&#1075;&#1083;&#1072;&#1074;&#1083;&#1077;&#1085;&#1080;&#1077;%20&#1090;&#1086;&#1084;%202%20%20&#1054;.&#1052;..docx" TargetMode="External"/><Relationship Id="rId293" Type="http://schemas.openxmlformats.org/officeDocument/2006/relationships/hyperlink" Target="file:///D:\Source\Ses\Docs\&#1054;&#1075;&#1083;&#1072;&#1074;&#1083;&#1077;&#1085;&#1080;&#1077;%20&#1090;&#1086;&#1084;%202%20%20&#1054;.&#1052;..docx" TargetMode="External"/><Relationship Id="rId20" Type="http://schemas.openxmlformats.org/officeDocument/2006/relationships/hyperlink" Target="file:///C:\Users\t1\Desktop\&#1082;&#1080;&#1088;&#1086;&#1074;&#1089;&#1082;\2019%20&#1058;&#1086;&#1084;%201%20&#1057;&#1093;&#1077;&#1084;&#1072;%20&#1058;&#1057;%20&#1050;&#1080;&#1088;&#1086;&#1074;&#1089;&#1082;.doc" TargetMode="External"/><Relationship Id="rId41" Type="http://schemas.openxmlformats.org/officeDocument/2006/relationships/hyperlink" Target="file:///C:\Users\t1\Desktop\&#1082;&#1080;&#1088;&#1086;&#1074;&#1089;&#1082;\2019%20&#1058;&#1086;&#1084;%201%20&#1057;&#1093;&#1077;&#1084;&#1072;%20&#1058;&#1057;%20&#1050;&#1080;&#1088;&#1086;&#1074;&#1089;&#1082;.doc" TargetMode="External"/><Relationship Id="rId62" Type="http://schemas.openxmlformats.org/officeDocument/2006/relationships/hyperlink" Target="file:///C:\Users\t1\Desktop\&#1082;&#1080;&#1088;&#1086;&#1074;&#1089;&#1082;\2019%20&#1058;&#1086;&#1084;%201%20&#1057;&#1093;&#1077;&#1084;&#1072;%20&#1058;&#1057;%20&#1050;&#1080;&#1088;&#1086;&#1074;&#1089;&#1082;.doc" TargetMode="External"/><Relationship Id="rId83" Type="http://schemas.openxmlformats.org/officeDocument/2006/relationships/hyperlink" Target="file:///C:\Users\t1\Desktop\&#1082;&#1080;&#1088;&#1086;&#1074;&#1089;&#1082;\2019%20&#1058;&#1086;&#1084;%201%20&#1057;&#1093;&#1077;&#1084;&#1072;%20&#1058;&#1057;%20&#1050;&#1080;&#1088;&#1086;&#1074;&#1089;&#1082;.doc" TargetMode="External"/><Relationship Id="rId88" Type="http://schemas.openxmlformats.org/officeDocument/2006/relationships/hyperlink" Target="file:///C:\Users\t1\Desktop\&#1082;&#1080;&#1088;&#1086;&#1074;&#1089;&#1082;\2019%20&#1058;&#1086;&#1084;%201%20&#1057;&#1093;&#1077;&#1084;&#1072;%20&#1058;&#1057;%20&#1050;&#1080;&#1088;&#1086;&#1074;&#1089;&#1082;.doc" TargetMode="External"/><Relationship Id="rId111" Type="http://schemas.openxmlformats.org/officeDocument/2006/relationships/hyperlink" Target="file:///C:\Users\t1\Desktop\&#1082;&#1080;&#1088;&#1086;&#1074;&#1089;&#1082;\2019%20&#1058;&#1086;&#1084;%201%20&#1057;&#1093;&#1077;&#1084;&#1072;%20&#1058;&#1057;%20&#1050;&#1080;&#1088;&#1086;&#1074;&#1089;&#1082;.doc" TargetMode="External"/><Relationship Id="rId132" Type="http://schemas.openxmlformats.org/officeDocument/2006/relationships/hyperlink" Target="file:///D:\Source\Ses\Docs\&#1054;&#1075;&#1083;&#1072;&#1074;&#1083;&#1077;&#1085;&#1080;&#1077;%20&#1090;&#1086;&#1084;%202%20%20&#1054;.&#1052;..docx" TargetMode="External"/><Relationship Id="rId153" Type="http://schemas.openxmlformats.org/officeDocument/2006/relationships/hyperlink" Target="file:///D:\Source\Ses\Docs\&#1054;&#1075;&#1083;&#1072;&#1074;&#1083;&#1077;&#1085;&#1080;&#1077;%20&#1090;&#1086;&#1084;%202%20%20&#1054;.&#1052;..docx" TargetMode="External"/><Relationship Id="rId174" Type="http://schemas.openxmlformats.org/officeDocument/2006/relationships/hyperlink" Target="file:///D:\Source\Ses\Docs\&#1054;&#1075;&#1083;&#1072;&#1074;&#1083;&#1077;&#1085;&#1080;&#1077;%20&#1090;&#1086;&#1084;%202%20%20&#1054;.&#1052;..docx" TargetMode="External"/><Relationship Id="rId179" Type="http://schemas.openxmlformats.org/officeDocument/2006/relationships/hyperlink" Target="file:///D:\Source\Ses\Docs\&#1054;&#1075;&#1083;&#1072;&#1074;&#1083;&#1077;&#1085;&#1080;&#1077;%20&#1090;&#1086;&#1084;%202%20%20&#1054;.&#1052;..docx" TargetMode="External"/><Relationship Id="rId195" Type="http://schemas.openxmlformats.org/officeDocument/2006/relationships/hyperlink" Target="file:///D:\Source\Ses\Docs\&#1054;&#1075;&#1083;&#1072;&#1074;&#1083;&#1077;&#1085;&#1080;&#1077;%20&#1090;&#1086;&#1084;%202%20%20&#1054;.&#1052;..docx" TargetMode="External"/><Relationship Id="rId209" Type="http://schemas.openxmlformats.org/officeDocument/2006/relationships/hyperlink" Target="file:///D:\Source\Ses\Docs\&#1054;&#1075;&#1083;&#1072;&#1074;&#1083;&#1077;&#1085;&#1080;&#1077;%20&#1090;&#1086;&#1084;%202%20%20&#1054;.&#1052;..docx" TargetMode="External"/><Relationship Id="rId190" Type="http://schemas.openxmlformats.org/officeDocument/2006/relationships/hyperlink" Target="file:///D:\Source\Ses\Docs\&#1054;&#1075;&#1083;&#1072;&#1074;&#1083;&#1077;&#1085;&#1080;&#1077;%20&#1090;&#1086;&#1084;%202%20%20&#1054;.&#1052;..docx" TargetMode="External"/><Relationship Id="rId204" Type="http://schemas.openxmlformats.org/officeDocument/2006/relationships/hyperlink" Target="file:///D:\Source\Ses\Docs\&#1054;&#1075;&#1083;&#1072;&#1074;&#1083;&#1077;&#1085;&#1080;&#1077;%20&#1090;&#1086;&#1084;%202%20%20&#1054;.&#1052;..docx" TargetMode="External"/><Relationship Id="rId220" Type="http://schemas.openxmlformats.org/officeDocument/2006/relationships/hyperlink" Target="file:///D:\Source\Ses\Docs\&#1054;&#1075;&#1083;&#1072;&#1074;&#1083;&#1077;&#1085;&#1080;&#1077;%20&#1090;&#1086;&#1084;%202%20%20&#1054;.&#1052;..docx" TargetMode="External"/><Relationship Id="rId225" Type="http://schemas.openxmlformats.org/officeDocument/2006/relationships/hyperlink" Target="file:///D:\Source\Ses\Docs\&#1054;&#1075;&#1083;&#1072;&#1074;&#1083;&#1077;&#1085;&#1080;&#1077;%20&#1090;&#1086;&#1084;%202%20%20&#1054;.&#1052;..docx" TargetMode="External"/><Relationship Id="rId241" Type="http://schemas.openxmlformats.org/officeDocument/2006/relationships/hyperlink" Target="http://internet.garant.ru/document/redirect/71274648/0" TargetMode="External"/><Relationship Id="rId246" Type="http://schemas.openxmlformats.org/officeDocument/2006/relationships/hyperlink" Target="file:///D:\Source\Ses\Docs\&#1054;&#1075;&#1083;&#1072;&#1074;&#1083;&#1077;&#1085;&#1080;&#1077;%20&#1090;&#1086;&#1084;%202%20%20&#1054;.&#1052;..docx" TargetMode="External"/><Relationship Id="rId267" Type="http://schemas.openxmlformats.org/officeDocument/2006/relationships/hyperlink" Target="file:///D:\Source\Ses\Docs\&#1054;&#1075;&#1083;&#1072;&#1074;&#1083;&#1077;&#1085;&#1080;&#1077;%20&#1090;&#1086;&#1084;%202%20%20&#1054;.&#1052;..docx" TargetMode="External"/><Relationship Id="rId288" Type="http://schemas.openxmlformats.org/officeDocument/2006/relationships/hyperlink" Target="file:///D:\Source\Ses\Docs\&#1054;&#1075;&#1083;&#1072;&#1074;&#1083;&#1077;&#1085;&#1080;&#1077;%20&#1090;&#1086;&#1084;%202%20%20&#1054;.&#1052;..docx" TargetMode="External"/><Relationship Id="rId15" Type="http://schemas.openxmlformats.org/officeDocument/2006/relationships/hyperlink" Target="file:///C:\Users\t1\Desktop\&#1082;&#1080;&#1088;&#1086;&#1074;&#1089;&#1082;\2019%20&#1058;&#1086;&#1084;%201%20&#1057;&#1093;&#1077;&#1084;&#1072;%20&#1058;&#1057;%20&#1050;&#1080;&#1088;&#1086;&#1074;&#1089;&#1082;.doc" TargetMode="External"/><Relationship Id="rId36" Type="http://schemas.openxmlformats.org/officeDocument/2006/relationships/hyperlink" Target="file:///C:\Users\t1\Desktop\&#1082;&#1080;&#1088;&#1086;&#1074;&#1089;&#1082;\2019%20&#1058;&#1086;&#1084;%201%20&#1057;&#1093;&#1077;&#1084;&#1072;%20&#1058;&#1057;%20&#1050;&#1080;&#1088;&#1086;&#1074;&#1089;&#1082;.doc" TargetMode="External"/><Relationship Id="rId57" Type="http://schemas.openxmlformats.org/officeDocument/2006/relationships/hyperlink" Target="file:///C:\Users\t1\Desktop\&#1082;&#1080;&#1088;&#1086;&#1074;&#1089;&#1082;\2019%20&#1058;&#1086;&#1084;%201%20&#1057;&#1093;&#1077;&#1084;&#1072;%20&#1058;&#1057;%20&#1050;&#1080;&#1088;&#1086;&#1074;&#1089;&#1082;.doc" TargetMode="External"/><Relationship Id="rId106" Type="http://schemas.openxmlformats.org/officeDocument/2006/relationships/hyperlink" Target="file:///C:\Users\t1\Desktop\&#1082;&#1080;&#1088;&#1086;&#1074;&#1089;&#1082;\2019%20&#1058;&#1086;&#1084;%201%20&#1057;&#1093;&#1077;&#1084;&#1072;%20&#1058;&#1057;%20&#1050;&#1080;&#1088;&#1086;&#1074;&#1089;&#1082;.doc" TargetMode="External"/><Relationship Id="rId127" Type="http://schemas.openxmlformats.org/officeDocument/2006/relationships/hyperlink" Target="file:///C:\Users\t1\Desktop\&#1082;&#1080;&#1088;&#1086;&#1074;&#1089;&#1082;\2019%20&#1058;&#1086;&#1084;%201%20&#1057;&#1093;&#1077;&#1084;&#1072;%20&#1058;&#1057;%20&#1050;&#1080;&#1088;&#1086;&#1074;&#1089;&#1082;.doc" TargetMode="External"/><Relationship Id="rId262" Type="http://schemas.openxmlformats.org/officeDocument/2006/relationships/hyperlink" Target="file:///D:\Source\Ses\Docs\&#1054;&#1075;&#1083;&#1072;&#1074;&#1083;&#1077;&#1085;&#1080;&#1077;%20&#1090;&#1086;&#1084;%202%20%20&#1054;.&#1052;..docx" TargetMode="External"/><Relationship Id="rId283" Type="http://schemas.openxmlformats.org/officeDocument/2006/relationships/hyperlink" Target="file:///D:\Source\Ses\Docs\&#1054;&#1075;&#1083;&#1072;&#1074;&#1083;&#1077;&#1085;&#1080;&#1077;%20&#1090;&#1086;&#1084;%202%20%20&#1054;.&#1052;..docx" TargetMode="External"/><Relationship Id="rId10" Type="http://schemas.openxmlformats.org/officeDocument/2006/relationships/hyperlink" Target="file:///C:\Users\t1\Desktop\&#1082;&#1080;&#1088;&#1086;&#1074;&#1089;&#1082;\2019%20&#1058;&#1086;&#1084;%201%20&#1057;&#1093;&#1077;&#1084;&#1072;%20&#1058;&#1057;%20&#1050;&#1080;&#1088;&#1086;&#1074;&#1089;&#1082;.doc" TargetMode="External"/><Relationship Id="rId31" Type="http://schemas.openxmlformats.org/officeDocument/2006/relationships/hyperlink" Target="file:///C:\Users\t1\Desktop\&#1082;&#1080;&#1088;&#1086;&#1074;&#1089;&#1082;\2019%20&#1058;&#1086;&#1084;%201%20&#1057;&#1093;&#1077;&#1084;&#1072;%20&#1058;&#1057;%20&#1050;&#1080;&#1088;&#1086;&#1074;&#1089;&#1082;.doc" TargetMode="External"/><Relationship Id="rId52" Type="http://schemas.openxmlformats.org/officeDocument/2006/relationships/hyperlink" Target="file:///C:\Users\t1\Desktop\&#1082;&#1080;&#1088;&#1086;&#1074;&#1089;&#1082;\2019%20&#1058;&#1086;&#1084;%201%20&#1057;&#1093;&#1077;&#1084;&#1072;%20&#1058;&#1057;%20&#1050;&#1080;&#1088;&#1086;&#1074;&#1089;&#1082;.doc" TargetMode="External"/><Relationship Id="rId73" Type="http://schemas.openxmlformats.org/officeDocument/2006/relationships/hyperlink" Target="file:///C:\Users\t1\Desktop\&#1082;&#1080;&#1088;&#1086;&#1074;&#1089;&#1082;\2019%20&#1058;&#1086;&#1084;%201%20&#1057;&#1093;&#1077;&#1084;&#1072;%20&#1058;&#1057;%20&#1050;&#1080;&#1088;&#1086;&#1074;&#1089;&#1082;.doc" TargetMode="External"/><Relationship Id="rId78" Type="http://schemas.openxmlformats.org/officeDocument/2006/relationships/hyperlink" Target="file:///C:\Users\t1\Desktop\&#1082;&#1080;&#1088;&#1086;&#1074;&#1089;&#1082;\2019%20&#1058;&#1086;&#1084;%201%20&#1057;&#1093;&#1077;&#1084;&#1072;%20&#1058;&#1057;%20&#1050;&#1080;&#1088;&#1086;&#1074;&#1089;&#1082;.doc" TargetMode="External"/><Relationship Id="rId94" Type="http://schemas.openxmlformats.org/officeDocument/2006/relationships/hyperlink" Target="http://internet.garant.ru/document/redirect/71274648/0" TargetMode="External"/><Relationship Id="rId99" Type="http://schemas.openxmlformats.org/officeDocument/2006/relationships/hyperlink" Target="file:///C:\Users\t1\Desktop\&#1082;&#1080;&#1088;&#1086;&#1074;&#1089;&#1082;\2019%20&#1058;&#1086;&#1084;%201%20&#1057;&#1093;&#1077;&#1084;&#1072;%20&#1058;&#1057;%20&#1050;&#1080;&#1088;&#1086;&#1074;&#1089;&#1082;.doc" TargetMode="External"/><Relationship Id="rId101" Type="http://schemas.openxmlformats.org/officeDocument/2006/relationships/hyperlink" Target="file:///C:\Users\t1\Desktop\&#1082;&#1080;&#1088;&#1086;&#1074;&#1089;&#1082;\2019%20&#1058;&#1086;&#1084;%201%20&#1057;&#1093;&#1077;&#1084;&#1072;%20&#1058;&#1057;%20&#1050;&#1080;&#1088;&#1086;&#1074;&#1089;&#1082;.doc" TargetMode="External"/><Relationship Id="rId122" Type="http://schemas.openxmlformats.org/officeDocument/2006/relationships/hyperlink" Target="file:///C:\Users\t1\Desktop\&#1082;&#1080;&#1088;&#1086;&#1074;&#1089;&#1082;\2019%20&#1058;&#1086;&#1084;%201%20&#1057;&#1093;&#1077;&#1084;&#1072;%20&#1058;&#1057;%20&#1050;&#1080;&#1088;&#1086;&#1074;&#1089;&#1082;.doc" TargetMode="External"/><Relationship Id="rId143" Type="http://schemas.openxmlformats.org/officeDocument/2006/relationships/hyperlink" Target="file:///D:\Source\Ses\Docs\&#1054;&#1075;&#1083;&#1072;&#1074;&#1083;&#1077;&#1085;&#1080;&#1077;%20&#1090;&#1086;&#1084;%202%20%20&#1054;.&#1052;..docx" TargetMode="External"/><Relationship Id="rId148" Type="http://schemas.openxmlformats.org/officeDocument/2006/relationships/hyperlink" Target="file:///D:\Source\Ses\Docs\&#1054;&#1075;&#1083;&#1072;&#1074;&#1083;&#1077;&#1085;&#1080;&#1077;%20&#1090;&#1086;&#1084;%202%20%20&#1054;.&#1052;..docx" TargetMode="External"/><Relationship Id="rId164" Type="http://schemas.openxmlformats.org/officeDocument/2006/relationships/hyperlink" Target="file:///D:\Source\Ses\Docs\&#1054;&#1075;&#1083;&#1072;&#1074;&#1083;&#1077;&#1085;&#1080;&#1077;%20&#1090;&#1086;&#1084;%202%20%20&#1054;.&#1052;..docx" TargetMode="External"/><Relationship Id="rId169" Type="http://schemas.openxmlformats.org/officeDocument/2006/relationships/oleObject" Target="embeddings/oleObject2.bin"/><Relationship Id="rId185" Type="http://schemas.openxmlformats.org/officeDocument/2006/relationships/hyperlink" Target="file:///D:\Source\Ses\Docs\&#1054;&#1075;&#1083;&#1072;&#1074;&#1083;&#1077;&#1085;&#1080;&#1077;%20&#1090;&#1086;&#1084;%202%20%20&#1054;.&#1052;..docx" TargetMode="External"/><Relationship Id="rId4" Type="http://schemas.openxmlformats.org/officeDocument/2006/relationships/webSettings" Target="webSettings.xml"/><Relationship Id="rId9" Type="http://schemas.openxmlformats.org/officeDocument/2006/relationships/hyperlink" Target="file:///C:\Users\t1\Desktop\&#1082;&#1080;&#1088;&#1086;&#1074;&#1089;&#1082;\2019%20&#1058;&#1086;&#1084;%201%20&#1057;&#1093;&#1077;&#1084;&#1072;%20&#1058;&#1057;%20&#1050;&#1080;&#1088;&#1086;&#1074;&#1089;&#1082;.doc" TargetMode="External"/><Relationship Id="rId180" Type="http://schemas.openxmlformats.org/officeDocument/2006/relationships/hyperlink" Target="file:///D:\Source\Ses\Docs\&#1054;&#1075;&#1083;&#1072;&#1074;&#1083;&#1077;&#1085;&#1080;&#1077;%20&#1090;&#1086;&#1084;%202%20%20&#1054;.&#1052;..docx" TargetMode="External"/><Relationship Id="rId210" Type="http://schemas.openxmlformats.org/officeDocument/2006/relationships/hyperlink" Target="file:///D:\Source\Ses\Docs\&#1054;&#1075;&#1083;&#1072;&#1074;&#1083;&#1077;&#1085;&#1080;&#1077;%20&#1090;&#1086;&#1084;%202%20%20&#1054;.&#1052;..docx" TargetMode="External"/><Relationship Id="rId215" Type="http://schemas.openxmlformats.org/officeDocument/2006/relationships/hyperlink" Target="file:///D:\Source\Ses\Docs\&#1054;&#1075;&#1083;&#1072;&#1074;&#1083;&#1077;&#1085;&#1080;&#1077;%20&#1090;&#1086;&#1084;%202%20%20&#1054;.&#1052;..docx" TargetMode="External"/><Relationship Id="rId236" Type="http://schemas.openxmlformats.org/officeDocument/2006/relationships/hyperlink" Target="file:///D:\Source\Ses\Docs\&#1054;&#1075;&#1083;&#1072;&#1074;&#1083;&#1077;&#1085;&#1080;&#1077;%20&#1090;&#1086;&#1084;%202%20%20&#1054;.&#1052;..docx" TargetMode="External"/><Relationship Id="rId257" Type="http://schemas.openxmlformats.org/officeDocument/2006/relationships/hyperlink" Target="file:///D:\Source\Ses\Docs\&#1054;&#1075;&#1083;&#1072;&#1074;&#1083;&#1077;&#1085;&#1080;&#1077;%20&#1090;&#1086;&#1084;%202%20%20&#1054;.&#1052;..docx" TargetMode="External"/><Relationship Id="rId278" Type="http://schemas.openxmlformats.org/officeDocument/2006/relationships/hyperlink" Target="file:///D:\Source\Ses\Docs\&#1054;&#1075;&#1083;&#1072;&#1074;&#1083;&#1077;&#1085;&#1080;&#1077;%20&#1090;&#1086;&#1084;%202%20%20&#1054;.&#1052;..docx" TargetMode="External"/><Relationship Id="rId26" Type="http://schemas.openxmlformats.org/officeDocument/2006/relationships/hyperlink" Target="file:///C:\Users\t1\Desktop\&#1082;&#1080;&#1088;&#1086;&#1074;&#1089;&#1082;\2019%20&#1058;&#1086;&#1084;%201%20&#1057;&#1093;&#1077;&#1084;&#1072;%20&#1058;&#1057;%20&#1050;&#1080;&#1088;&#1086;&#1074;&#1089;&#1082;.doc" TargetMode="External"/><Relationship Id="rId231" Type="http://schemas.openxmlformats.org/officeDocument/2006/relationships/hyperlink" Target="file:///D:\Source\Ses\Docs\&#1054;&#1075;&#1083;&#1072;&#1074;&#1083;&#1077;&#1085;&#1080;&#1077;%20&#1090;&#1086;&#1084;%202%20%20&#1054;.&#1052;..docx" TargetMode="External"/><Relationship Id="rId252" Type="http://schemas.openxmlformats.org/officeDocument/2006/relationships/hyperlink" Target="file:///D:\Source\Ses\Docs\&#1054;&#1075;&#1083;&#1072;&#1074;&#1083;&#1077;&#1085;&#1080;&#1077;%20&#1090;&#1086;&#1084;%202%20%20&#1054;.&#1052;..docx" TargetMode="External"/><Relationship Id="rId273" Type="http://schemas.openxmlformats.org/officeDocument/2006/relationships/hyperlink" Target="file:///D:\Source\Ses\Docs\&#1054;&#1075;&#1083;&#1072;&#1074;&#1083;&#1077;&#1085;&#1080;&#1077;%20&#1090;&#1086;&#1084;%202%20%20&#1054;.&#1052;..docx" TargetMode="External"/><Relationship Id="rId294" Type="http://schemas.openxmlformats.org/officeDocument/2006/relationships/hyperlink" Target="file:///D:\Source\Ses\Docs\&#1054;&#1075;&#1083;&#1072;&#1074;&#1083;&#1077;&#1085;&#1080;&#1077;%20&#1090;&#1086;&#1084;%202%20%20&#1054;.&#1052;..docx" TargetMode="External"/><Relationship Id="rId47" Type="http://schemas.openxmlformats.org/officeDocument/2006/relationships/hyperlink" Target="file:///C:\Users\t1\Desktop\&#1082;&#1080;&#1088;&#1086;&#1074;&#1089;&#1082;\2019%20&#1058;&#1086;&#1084;%201%20&#1057;&#1093;&#1077;&#1084;&#1072;%20&#1058;&#1057;%20&#1050;&#1080;&#1088;&#1086;&#1074;&#1089;&#1082;.doc" TargetMode="External"/><Relationship Id="rId68" Type="http://schemas.openxmlformats.org/officeDocument/2006/relationships/hyperlink" Target="file:///C:\Users\t1\Desktop\&#1082;&#1080;&#1088;&#1086;&#1074;&#1089;&#1082;\2019%20&#1058;&#1086;&#1084;%201%20&#1057;&#1093;&#1077;&#1084;&#1072;%20&#1058;&#1057;%20&#1050;&#1080;&#1088;&#1086;&#1074;&#1089;&#1082;.doc" TargetMode="External"/><Relationship Id="rId89" Type="http://schemas.openxmlformats.org/officeDocument/2006/relationships/hyperlink" Target="file:///C:\Users\t1\Desktop\&#1082;&#1080;&#1088;&#1086;&#1074;&#1089;&#1082;\2019%20&#1058;&#1086;&#1084;%201%20&#1057;&#1093;&#1077;&#1084;&#1072;%20&#1058;&#1057;%20&#1050;&#1080;&#1088;&#1086;&#1074;&#1089;&#1082;.doc" TargetMode="External"/><Relationship Id="rId112" Type="http://schemas.openxmlformats.org/officeDocument/2006/relationships/hyperlink" Target="file:///C:\Users\t1\Desktop\&#1082;&#1080;&#1088;&#1086;&#1074;&#1089;&#1082;\2019%20&#1058;&#1086;&#1084;%201%20&#1057;&#1093;&#1077;&#1084;&#1072;%20&#1058;&#1057;%20&#1050;&#1080;&#1088;&#1086;&#1074;&#1089;&#1082;.doc" TargetMode="External"/><Relationship Id="rId133" Type="http://schemas.openxmlformats.org/officeDocument/2006/relationships/hyperlink" Target="file:///D:\Source\Ses\Docs\&#1054;&#1075;&#1083;&#1072;&#1074;&#1083;&#1077;&#1085;&#1080;&#1077;%20&#1090;&#1086;&#1084;%202%20%20&#1054;.&#1052;..docx" TargetMode="External"/><Relationship Id="rId154" Type="http://schemas.openxmlformats.org/officeDocument/2006/relationships/hyperlink" Target="file:///D:\Source\Ses\Docs\&#1054;&#1075;&#1083;&#1072;&#1074;&#1083;&#1077;&#1085;&#1080;&#1077;%20&#1090;&#1086;&#1084;%202%20%20&#1054;.&#1052;..docx" TargetMode="External"/><Relationship Id="rId175" Type="http://schemas.openxmlformats.org/officeDocument/2006/relationships/hyperlink" Target="file:///D:\Source\Ses\Docs\&#1054;&#1075;&#1083;&#1072;&#1074;&#1083;&#1077;&#1085;&#1080;&#1077;%20&#1090;&#1086;&#1084;%202%20%20&#1054;.&#1052;..docx" TargetMode="External"/><Relationship Id="rId196" Type="http://schemas.openxmlformats.org/officeDocument/2006/relationships/hyperlink" Target="file:///D:\Source\Ses\Docs\&#1054;&#1075;&#1083;&#1072;&#1074;&#1083;&#1077;&#1085;&#1080;&#1077;%20&#1090;&#1086;&#1084;%202%20%20&#1054;.&#1052;..docx" TargetMode="External"/><Relationship Id="rId200" Type="http://schemas.openxmlformats.org/officeDocument/2006/relationships/hyperlink" Target="file:///D:\Source\Ses\Docs\&#1054;&#1075;&#1083;&#1072;&#1074;&#1083;&#1077;&#1085;&#1080;&#1077;%20&#1090;&#1086;&#1084;%202%20%20&#1054;.&#1052;..docx" TargetMode="External"/><Relationship Id="rId16" Type="http://schemas.openxmlformats.org/officeDocument/2006/relationships/hyperlink" Target="file:///C:\Users\t1\Desktop\&#1082;&#1080;&#1088;&#1086;&#1074;&#1089;&#1082;\2019%20&#1058;&#1086;&#1084;%201%20&#1057;&#1093;&#1077;&#1084;&#1072;%20&#1058;&#1057;%20&#1050;&#1080;&#1088;&#1086;&#1074;&#1089;&#1082;.doc" TargetMode="External"/><Relationship Id="rId221" Type="http://schemas.openxmlformats.org/officeDocument/2006/relationships/hyperlink" Target="file:///D:\Source\Ses\Docs\&#1054;&#1075;&#1083;&#1072;&#1074;&#1083;&#1077;&#1085;&#1080;&#1077;%20&#1090;&#1086;&#1084;%202%20%20&#1054;.&#1052;..docx" TargetMode="External"/><Relationship Id="rId242" Type="http://schemas.openxmlformats.org/officeDocument/2006/relationships/hyperlink" Target="file:///D:\Source\Ses\Docs\&#1054;&#1075;&#1083;&#1072;&#1074;&#1083;&#1077;&#1085;&#1080;&#1077;%20&#1090;&#1086;&#1084;%202%20%20&#1054;.&#1052;..docx" TargetMode="External"/><Relationship Id="rId263" Type="http://schemas.openxmlformats.org/officeDocument/2006/relationships/hyperlink" Target="file:///D:\Source\Ses\Docs\&#1054;&#1075;&#1083;&#1072;&#1074;&#1083;&#1077;&#1085;&#1080;&#1077;%20&#1090;&#1086;&#1084;%202%20%20&#1054;.&#1052;..docx" TargetMode="External"/><Relationship Id="rId284" Type="http://schemas.openxmlformats.org/officeDocument/2006/relationships/hyperlink" Target="file:///D:\Source\Ses\Docs\&#1054;&#1075;&#1083;&#1072;&#1074;&#1083;&#1077;&#1085;&#1080;&#1077;%20&#1090;&#1086;&#1084;%202%20%20&#1054;.&#1052;..docx" TargetMode="External"/><Relationship Id="rId37" Type="http://schemas.openxmlformats.org/officeDocument/2006/relationships/hyperlink" Target="file:///C:\Users\t1\Desktop\&#1082;&#1080;&#1088;&#1086;&#1074;&#1089;&#1082;\2019%20&#1058;&#1086;&#1084;%201%20&#1057;&#1093;&#1077;&#1084;&#1072;%20&#1058;&#1057;%20&#1050;&#1080;&#1088;&#1086;&#1074;&#1089;&#1082;.doc" TargetMode="External"/><Relationship Id="rId58" Type="http://schemas.openxmlformats.org/officeDocument/2006/relationships/hyperlink" Target="file:///C:\Users\t1\Desktop\&#1082;&#1080;&#1088;&#1086;&#1074;&#1089;&#1082;\2019%20&#1058;&#1086;&#1084;%201%20&#1057;&#1093;&#1077;&#1084;&#1072;%20&#1058;&#1057;%20&#1050;&#1080;&#1088;&#1086;&#1074;&#1089;&#1082;.doc" TargetMode="External"/><Relationship Id="rId79" Type="http://schemas.openxmlformats.org/officeDocument/2006/relationships/hyperlink" Target="file:///C:\Users\t1\Desktop\&#1082;&#1080;&#1088;&#1086;&#1074;&#1089;&#1082;\2019%20&#1058;&#1086;&#1084;%201%20&#1057;&#1093;&#1077;&#1084;&#1072;%20&#1058;&#1057;%20&#1050;&#1080;&#1088;&#1086;&#1074;&#1089;&#1082;.doc" TargetMode="External"/><Relationship Id="rId102" Type="http://schemas.openxmlformats.org/officeDocument/2006/relationships/hyperlink" Target="file:///C:\Users\t1\Desktop\&#1082;&#1080;&#1088;&#1086;&#1074;&#1089;&#1082;\2019%20&#1058;&#1086;&#1084;%201%20&#1057;&#1093;&#1077;&#1084;&#1072;%20&#1058;&#1057;%20&#1050;&#1080;&#1088;&#1086;&#1074;&#1089;&#1082;.doc" TargetMode="External"/><Relationship Id="rId123" Type="http://schemas.openxmlformats.org/officeDocument/2006/relationships/hyperlink" Target="file:///C:\Users\t1\Desktop\&#1082;&#1080;&#1088;&#1086;&#1074;&#1089;&#1082;\2019%20&#1058;&#1086;&#1084;%201%20&#1057;&#1093;&#1077;&#1084;&#1072;%20&#1058;&#1057;%20&#1050;&#1080;&#1088;&#1086;&#1074;&#1089;&#1082;.doc" TargetMode="External"/><Relationship Id="rId144" Type="http://schemas.openxmlformats.org/officeDocument/2006/relationships/hyperlink" Target="file:///D:\Source\Ses\Docs\&#1054;&#1075;&#1083;&#1072;&#1074;&#1083;&#1077;&#1085;&#1080;&#1077;%20&#1090;&#1086;&#1084;%202%20%20&#1054;.&#1052;..docx" TargetMode="External"/><Relationship Id="rId90" Type="http://schemas.openxmlformats.org/officeDocument/2006/relationships/hyperlink" Target="file:///C:\Users\t1\Desktop\&#1082;&#1080;&#1088;&#1086;&#1074;&#1089;&#1082;\2019%20&#1058;&#1086;&#1084;%201%20&#1057;&#1093;&#1077;&#1084;&#1072;%20&#1058;&#1057;%20&#1050;&#1080;&#1088;&#1086;&#1074;&#1089;&#1082;.doc" TargetMode="External"/><Relationship Id="rId165" Type="http://schemas.openxmlformats.org/officeDocument/2006/relationships/hyperlink" Target="file:///D:\Source\Ses\Docs\&#1054;&#1075;&#1083;&#1072;&#1074;&#1083;&#1077;&#1085;&#1080;&#1077;%20&#1090;&#1086;&#1084;%202%20%20&#1054;.&#1052;..docx" TargetMode="External"/><Relationship Id="rId186" Type="http://schemas.openxmlformats.org/officeDocument/2006/relationships/hyperlink" Target="file:///D:\Source\Ses\Docs\&#1054;&#1075;&#1083;&#1072;&#1074;&#1083;&#1077;&#1085;&#1080;&#1077;%20&#1090;&#1086;&#1084;%202%20%20&#1054;.&#1052;..docx" TargetMode="External"/><Relationship Id="rId211" Type="http://schemas.openxmlformats.org/officeDocument/2006/relationships/hyperlink" Target="file:///D:\Source\Ses\Docs\&#1054;&#1075;&#1083;&#1072;&#1074;&#1083;&#1077;&#1085;&#1080;&#1077;%20&#1090;&#1086;&#1084;%202%20%20&#1054;.&#1052;..docx" TargetMode="External"/><Relationship Id="rId232" Type="http://schemas.openxmlformats.org/officeDocument/2006/relationships/hyperlink" Target="file:///D:\Source\Ses\Docs\&#1054;&#1075;&#1083;&#1072;&#1074;&#1083;&#1077;&#1085;&#1080;&#1077;%20&#1090;&#1086;&#1084;%202%20%20&#1054;.&#1052;..docx" TargetMode="External"/><Relationship Id="rId253" Type="http://schemas.openxmlformats.org/officeDocument/2006/relationships/hyperlink" Target="file:///D:\Source\Ses\Docs\&#1054;&#1075;&#1083;&#1072;&#1074;&#1083;&#1077;&#1085;&#1080;&#1077;%20&#1090;&#1086;&#1084;%202%20%20&#1054;.&#1052;..docx" TargetMode="External"/><Relationship Id="rId274" Type="http://schemas.openxmlformats.org/officeDocument/2006/relationships/hyperlink" Target="file:///D:\Source\Ses\Docs\&#1054;&#1075;&#1083;&#1072;&#1074;&#1083;&#1077;&#1085;&#1080;&#1077;%20&#1090;&#1086;&#1084;%202%20%20&#1054;.&#1052;..docx" TargetMode="External"/><Relationship Id="rId295" Type="http://schemas.openxmlformats.org/officeDocument/2006/relationships/hyperlink" Target="file:///D:\Source\Ses\Docs\&#1054;&#1075;&#1083;&#1072;&#1074;&#1083;&#1077;&#1085;&#1080;&#1077;%20&#1090;&#1086;&#1084;%202%20%20&#1054;.&#1052;..docx" TargetMode="External"/><Relationship Id="rId27" Type="http://schemas.openxmlformats.org/officeDocument/2006/relationships/hyperlink" Target="file:///C:\Users\t1\Desktop\&#1082;&#1080;&#1088;&#1086;&#1074;&#1089;&#1082;\2019%20&#1058;&#1086;&#1084;%201%20&#1057;&#1093;&#1077;&#1084;&#1072;%20&#1058;&#1057;%20&#1050;&#1080;&#1088;&#1086;&#1074;&#1089;&#1082;.doc" TargetMode="External"/><Relationship Id="rId48" Type="http://schemas.openxmlformats.org/officeDocument/2006/relationships/hyperlink" Target="file:///C:\Users\t1\Desktop\&#1082;&#1080;&#1088;&#1086;&#1074;&#1089;&#1082;\2019%20&#1058;&#1086;&#1084;%201%20&#1057;&#1093;&#1077;&#1084;&#1072;%20&#1058;&#1057;%20&#1050;&#1080;&#1088;&#1086;&#1074;&#1089;&#1082;.doc" TargetMode="External"/><Relationship Id="rId69" Type="http://schemas.openxmlformats.org/officeDocument/2006/relationships/hyperlink" Target="file:///C:\Users\t1\Desktop\&#1082;&#1080;&#1088;&#1086;&#1074;&#1089;&#1082;\2019%20&#1058;&#1086;&#1084;%201%20&#1057;&#1093;&#1077;&#1084;&#1072;%20&#1058;&#1057;%20&#1050;&#1080;&#1088;&#1086;&#1074;&#1089;&#1082;.doc" TargetMode="External"/><Relationship Id="rId113" Type="http://schemas.openxmlformats.org/officeDocument/2006/relationships/hyperlink" Target="file:///C:\Users\t1\Desktop\&#1082;&#1080;&#1088;&#1086;&#1074;&#1089;&#1082;\2019%20&#1058;&#1086;&#1084;%201%20&#1057;&#1093;&#1077;&#1084;&#1072;%20&#1058;&#1057;%20&#1050;&#1080;&#1088;&#1086;&#1074;&#1089;&#1082;.doc" TargetMode="External"/><Relationship Id="rId134" Type="http://schemas.openxmlformats.org/officeDocument/2006/relationships/hyperlink" Target="file:///D:\Source\Ses\Docs\&#1054;&#1075;&#1083;&#1072;&#1074;&#1083;&#1077;&#1085;&#1080;&#1077;%20&#1090;&#1086;&#1084;%202%20%20&#1054;.&#1052;..docx" TargetMode="External"/><Relationship Id="rId80" Type="http://schemas.openxmlformats.org/officeDocument/2006/relationships/hyperlink" Target="file:///C:\Users\t1\Desktop\&#1082;&#1080;&#1088;&#1086;&#1074;&#1089;&#1082;\2019%20&#1058;&#1086;&#1084;%201%20&#1057;&#1093;&#1077;&#1084;&#1072;%20&#1058;&#1057;%20&#1050;&#1080;&#1088;&#1086;&#1074;&#1089;&#1082;.doc" TargetMode="External"/><Relationship Id="rId155" Type="http://schemas.openxmlformats.org/officeDocument/2006/relationships/hyperlink" Target="file:///D:\Source\Ses\Docs\&#1054;&#1075;&#1083;&#1072;&#1074;&#1083;&#1077;&#1085;&#1080;&#1077;%20&#1090;&#1086;&#1084;%202%20%20&#1054;.&#1052;..docx" TargetMode="External"/><Relationship Id="rId176" Type="http://schemas.openxmlformats.org/officeDocument/2006/relationships/hyperlink" Target="file:///D:\Source\Ses\Docs\&#1054;&#1075;&#1083;&#1072;&#1074;&#1083;&#1077;&#1085;&#1080;&#1077;%20&#1090;&#1086;&#1084;%202%20%20&#1054;.&#1052;..docx" TargetMode="External"/><Relationship Id="rId197" Type="http://schemas.openxmlformats.org/officeDocument/2006/relationships/hyperlink" Target="file:///D:\Source\Ses\Docs\&#1054;&#1075;&#1083;&#1072;&#1074;&#1083;&#1077;&#1085;&#1080;&#1077;%20&#1090;&#1086;&#1084;%202%20%20&#1054;.&#1052;..docx" TargetMode="External"/><Relationship Id="rId201" Type="http://schemas.openxmlformats.org/officeDocument/2006/relationships/hyperlink" Target="file:///D:\Source\Ses\Docs\&#1054;&#1075;&#1083;&#1072;&#1074;&#1083;&#1077;&#1085;&#1080;&#1077;%20&#1090;&#1086;&#1084;%202%20%20&#1054;.&#1052;..docx" TargetMode="External"/><Relationship Id="rId222" Type="http://schemas.openxmlformats.org/officeDocument/2006/relationships/hyperlink" Target="file:///D:\Source\Ses\Docs\&#1054;&#1075;&#1083;&#1072;&#1074;&#1083;&#1077;&#1085;&#1080;&#1077;%20&#1090;&#1086;&#1084;%202%20%20&#1054;.&#1052;..docx" TargetMode="External"/><Relationship Id="rId243" Type="http://schemas.openxmlformats.org/officeDocument/2006/relationships/hyperlink" Target="file:///D:\Source\Ses\Docs\&#1054;&#1075;&#1083;&#1072;&#1074;&#1083;&#1077;&#1085;&#1080;&#1077;%20&#1090;&#1086;&#1084;%202%20%20&#1054;.&#1052;..docx" TargetMode="External"/><Relationship Id="rId264" Type="http://schemas.openxmlformats.org/officeDocument/2006/relationships/hyperlink" Target="file:///D:\Source\Ses\Docs\&#1054;&#1075;&#1083;&#1072;&#1074;&#1083;&#1077;&#1085;&#1080;&#1077;%20&#1090;&#1086;&#1084;%202%20%20&#1054;.&#1052;..docx" TargetMode="External"/><Relationship Id="rId285" Type="http://schemas.openxmlformats.org/officeDocument/2006/relationships/hyperlink" Target="file:///D:\Source\Ses\Docs\&#1054;&#1075;&#1083;&#1072;&#1074;&#1083;&#1077;&#1085;&#1080;&#1077;%20&#1090;&#1086;&#1084;%202%20%20&#1054;.&#1052;..docx" TargetMode="External"/><Relationship Id="rId17" Type="http://schemas.openxmlformats.org/officeDocument/2006/relationships/hyperlink" Target="file:///C:\Users\t1\Desktop\&#1082;&#1080;&#1088;&#1086;&#1074;&#1089;&#1082;\2019%20&#1058;&#1086;&#1084;%201%20&#1057;&#1093;&#1077;&#1084;&#1072;%20&#1058;&#1057;%20&#1050;&#1080;&#1088;&#1086;&#1074;&#1089;&#1082;.doc" TargetMode="External"/><Relationship Id="rId38" Type="http://schemas.openxmlformats.org/officeDocument/2006/relationships/hyperlink" Target="file:///C:\Users\t1\Desktop\&#1082;&#1080;&#1088;&#1086;&#1074;&#1089;&#1082;\2019%20&#1058;&#1086;&#1084;%201%20&#1057;&#1093;&#1077;&#1084;&#1072;%20&#1058;&#1057;%20&#1050;&#1080;&#1088;&#1086;&#1074;&#1089;&#1082;.doc" TargetMode="External"/><Relationship Id="rId59" Type="http://schemas.openxmlformats.org/officeDocument/2006/relationships/hyperlink" Target="file:///C:\Users\t1\Desktop\&#1082;&#1080;&#1088;&#1086;&#1074;&#1089;&#1082;\2019%20&#1058;&#1086;&#1084;%201%20&#1057;&#1093;&#1077;&#1084;&#1072;%20&#1058;&#1057;%20&#1050;&#1080;&#1088;&#1086;&#1074;&#1089;&#1082;.doc" TargetMode="External"/><Relationship Id="rId103" Type="http://schemas.openxmlformats.org/officeDocument/2006/relationships/hyperlink" Target="file:///C:\Users\t1\Desktop\&#1082;&#1080;&#1088;&#1086;&#1074;&#1089;&#1082;\2019%20&#1058;&#1086;&#1084;%201%20&#1057;&#1093;&#1077;&#1084;&#1072;%20&#1058;&#1057;%20&#1050;&#1080;&#1088;&#1086;&#1074;&#1089;&#1082;.doc" TargetMode="External"/><Relationship Id="rId124" Type="http://schemas.openxmlformats.org/officeDocument/2006/relationships/hyperlink" Target="file:///C:\Users\t1\Desktop\&#1082;&#1080;&#1088;&#1086;&#1074;&#1089;&#1082;\2019%20&#1058;&#1086;&#1084;%201%20&#1057;&#1093;&#1077;&#1084;&#1072;%20&#1058;&#1057;%20&#1050;&#1080;&#1088;&#1086;&#1074;&#1089;&#1082;.doc" TargetMode="External"/><Relationship Id="rId70" Type="http://schemas.openxmlformats.org/officeDocument/2006/relationships/hyperlink" Target="file:///C:\Users\t1\Desktop\&#1082;&#1080;&#1088;&#1086;&#1074;&#1089;&#1082;\2019%20&#1058;&#1086;&#1084;%201%20&#1057;&#1093;&#1077;&#1084;&#1072;%20&#1058;&#1057;%20&#1050;&#1080;&#1088;&#1086;&#1074;&#1089;&#1082;.doc" TargetMode="External"/><Relationship Id="rId91" Type="http://schemas.openxmlformats.org/officeDocument/2006/relationships/hyperlink" Target="file:///C:\Users\t1\Desktop\&#1082;&#1080;&#1088;&#1086;&#1074;&#1089;&#1082;\2019%20&#1058;&#1086;&#1084;%201%20&#1057;&#1093;&#1077;&#1084;&#1072;%20&#1058;&#1057;%20&#1050;&#1080;&#1088;&#1086;&#1074;&#1089;&#1082;.doc" TargetMode="External"/><Relationship Id="rId145" Type="http://schemas.openxmlformats.org/officeDocument/2006/relationships/hyperlink" Target="file:///D:\Source\Ses\Docs\&#1054;&#1075;&#1083;&#1072;&#1074;&#1083;&#1077;&#1085;&#1080;&#1077;%20&#1090;&#1086;&#1084;%202%20%20&#1054;.&#1052;..docx" TargetMode="External"/><Relationship Id="rId166" Type="http://schemas.openxmlformats.org/officeDocument/2006/relationships/image" Target="media/image2.wmf"/><Relationship Id="rId187" Type="http://schemas.openxmlformats.org/officeDocument/2006/relationships/hyperlink" Target="file:///D:\Source\Ses\Docs\&#1054;&#1075;&#1083;&#1072;&#1074;&#1083;&#1077;&#1085;&#1080;&#1077;%20&#1090;&#1086;&#1084;%202%20%20&#1054;.&#1052;..docx" TargetMode="External"/><Relationship Id="rId1" Type="http://schemas.openxmlformats.org/officeDocument/2006/relationships/numbering" Target="numbering.xml"/><Relationship Id="rId212" Type="http://schemas.openxmlformats.org/officeDocument/2006/relationships/hyperlink" Target="file:///D:\Source\Ses\Docs\&#1054;&#1075;&#1083;&#1072;&#1074;&#1083;&#1077;&#1085;&#1080;&#1077;%20&#1090;&#1086;&#1084;%202%20%20&#1054;.&#1052;..docx" TargetMode="External"/><Relationship Id="rId233" Type="http://schemas.openxmlformats.org/officeDocument/2006/relationships/hyperlink" Target="file:///D:\Source\Ses\Docs\&#1054;&#1075;&#1083;&#1072;&#1074;&#1083;&#1077;&#1085;&#1080;&#1077;%20&#1090;&#1086;&#1084;%202%20%20&#1054;.&#1052;..docx" TargetMode="External"/><Relationship Id="rId254" Type="http://schemas.openxmlformats.org/officeDocument/2006/relationships/hyperlink" Target="file:///D:\Source\Ses\Docs\&#1054;&#1075;&#1083;&#1072;&#1074;&#1083;&#1077;&#1085;&#1080;&#1077;%20&#1090;&#1086;&#1084;%202%20%20&#1054;.&#1052;..docx" TargetMode="External"/><Relationship Id="rId28" Type="http://schemas.openxmlformats.org/officeDocument/2006/relationships/hyperlink" Target="file:///C:\Users\t1\Desktop\&#1082;&#1080;&#1088;&#1086;&#1074;&#1089;&#1082;\2019%20&#1058;&#1086;&#1084;%201%20&#1057;&#1093;&#1077;&#1084;&#1072;%20&#1058;&#1057;%20&#1050;&#1080;&#1088;&#1086;&#1074;&#1089;&#1082;.doc" TargetMode="External"/><Relationship Id="rId49" Type="http://schemas.openxmlformats.org/officeDocument/2006/relationships/hyperlink" Target="file:///C:\Users\t1\Desktop\&#1082;&#1080;&#1088;&#1086;&#1074;&#1089;&#1082;\2019%20&#1058;&#1086;&#1084;%201%20&#1057;&#1093;&#1077;&#1084;&#1072;%20&#1058;&#1057;%20&#1050;&#1080;&#1088;&#1086;&#1074;&#1089;&#1082;.doc" TargetMode="External"/><Relationship Id="rId114" Type="http://schemas.openxmlformats.org/officeDocument/2006/relationships/hyperlink" Target="file:///C:\Users\t1\Desktop\&#1082;&#1080;&#1088;&#1086;&#1074;&#1089;&#1082;\2019%20&#1058;&#1086;&#1084;%201%20&#1057;&#1093;&#1077;&#1084;&#1072;%20&#1058;&#1057;%20&#1050;&#1080;&#1088;&#1086;&#1074;&#1089;&#1082;.doc" TargetMode="External"/><Relationship Id="rId275" Type="http://schemas.openxmlformats.org/officeDocument/2006/relationships/hyperlink" Target="file:///D:\Source\Ses\Docs\&#1054;&#1075;&#1083;&#1072;&#1074;&#1083;&#1077;&#1085;&#1080;&#1077;%20&#1090;&#1086;&#1084;%202%20%20&#1054;.&#1052;..docx" TargetMode="External"/><Relationship Id="rId296" Type="http://schemas.openxmlformats.org/officeDocument/2006/relationships/hyperlink" Target="file:///D:\Source\Ses\Docs\&#1054;&#1075;&#1083;&#1072;&#1074;&#1083;&#1077;&#1085;&#1080;&#1077;%20&#1090;&#1086;&#1084;%202%20%20&#1054;.&#1052;..docx" TargetMode="External"/><Relationship Id="rId300" Type="http://schemas.openxmlformats.org/officeDocument/2006/relationships/theme" Target="theme/theme1.xml"/><Relationship Id="rId60" Type="http://schemas.openxmlformats.org/officeDocument/2006/relationships/hyperlink" Target="file:///C:\Users\t1\Desktop\&#1082;&#1080;&#1088;&#1086;&#1074;&#1089;&#1082;\2019%20&#1058;&#1086;&#1084;%201%20&#1057;&#1093;&#1077;&#1084;&#1072;%20&#1058;&#1057;%20&#1050;&#1080;&#1088;&#1086;&#1074;&#1089;&#1082;.doc" TargetMode="External"/><Relationship Id="rId81" Type="http://schemas.openxmlformats.org/officeDocument/2006/relationships/hyperlink" Target="file:///C:\Users\t1\Desktop\&#1082;&#1080;&#1088;&#1086;&#1074;&#1089;&#1082;\2019%20&#1058;&#1086;&#1084;%201%20&#1057;&#1093;&#1077;&#1084;&#1072;%20&#1058;&#1057;%20&#1050;&#1080;&#1088;&#1086;&#1074;&#1089;&#1082;.doc" TargetMode="External"/><Relationship Id="rId135" Type="http://schemas.openxmlformats.org/officeDocument/2006/relationships/hyperlink" Target="file:///D:\Source\Ses\Docs\&#1054;&#1075;&#1083;&#1072;&#1074;&#1083;&#1077;&#1085;&#1080;&#1077;%20&#1090;&#1086;&#1084;%202%20%20&#1054;.&#1052;..docx" TargetMode="External"/><Relationship Id="rId156" Type="http://schemas.openxmlformats.org/officeDocument/2006/relationships/hyperlink" Target="file:///D:\Source\Ses\Docs\&#1054;&#1075;&#1083;&#1072;&#1074;&#1083;&#1077;&#1085;&#1080;&#1077;%20&#1090;&#1086;&#1084;%202%20%20&#1054;.&#1052;..docx" TargetMode="External"/><Relationship Id="rId177" Type="http://schemas.openxmlformats.org/officeDocument/2006/relationships/hyperlink" Target="file:///D:\Source\Ses\Docs\&#1054;&#1075;&#1083;&#1072;&#1074;&#1083;&#1077;&#1085;&#1080;&#1077;%20&#1090;&#1086;&#1084;%202%20%20&#1054;.&#1052;..docx" TargetMode="External"/><Relationship Id="rId198" Type="http://schemas.openxmlformats.org/officeDocument/2006/relationships/hyperlink" Target="file:///D:\Source\Ses\Docs\&#1054;&#1075;&#1083;&#1072;&#1074;&#1083;&#1077;&#1085;&#1080;&#1077;%20&#1090;&#1086;&#1084;%202%20%20&#1054;.&#1052;..docx" TargetMode="External"/><Relationship Id="rId202" Type="http://schemas.openxmlformats.org/officeDocument/2006/relationships/hyperlink" Target="file:///D:\Source\Ses\Docs\&#1054;&#1075;&#1083;&#1072;&#1074;&#1083;&#1077;&#1085;&#1080;&#1077;%20&#1090;&#1086;&#1084;%202%20%20&#1054;.&#1052;..docx" TargetMode="External"/><Relationship Id="rId223" Type="http://schemas.openxmlformats.org/officeDocument/2006/relationships/hyperlink" Target="file:///D:\Source\Ses\Docs\&#1054;&#1075;&#1083;&#1072;&#1074;&#1083;&#1077;&#1085;&#1080;&#1077;%20&#1090;&#1086;&#1084;%202%20%20&#1054;.&#1052;..docx" TargetMode="External"/><Relationship Id="rId244" Type="http://schemas.openxmlformats.org/officeDocument/2006/relationships/hyperlink" Target="file:///D:\Source\Ses\Docs\&#1054;&#1075;&#1083;&#1072;&#1074;&#1083;&#1077;&#1085;&#1080;&#1077;%20&#1090;&#1086;&#1084;%202%20%20&#1054;.&#1052;..docx" TargetMode="External"/><Relationship Id="rId18" Type="http://schemas.openxmlformats.org/officeDocument/2006/relationships/hyperlink" Target="file:///C:\Users\t1\Desktop\&#1082;&#1080;&#1088;&#1086;&#1074;&#1089;&#1082;\2019%20&#1058;&#1086;&#1084;%201%20&#1057;&#1093;&#1077;&#1084;&#1072;%20&#1058;&#1057;%20&#1050;&#1080;&#1088;&#1086;&#1074;&#1089;&#1082;.doc" TargetMode="External"/><Relationship Id="rId39" Type="http://schemas.openxmlformats.org/officeDocument/2006/relationships/hyperlink" Target="file:///C:\Users\t1\Desktop\&#1082;&#1080;&#1088;&#1086;&#1074;&#1089;&#1082;\2019%20&#1058;&#1086;&#1084;%201%20&#1057;&#1093;&#1077;&#1084;&#1072;%20&#1058;&#1057;%20&#1050;&#1080;&#1088;&#1086;&#1074;&#1089;&#1082;.doc" TargetMode="External"/><Relationship Id="rId265" Type="http://schemas.openxmlformats.org/officeDocument/2006/relationships/hyperlink" Target="file:///D:\Source\Ses\Docs\&#1054;&#1075;&#1083;&#1072;&#1074;&#1083;&#1077;&#1085;&#1080;&#1077;%20&#1090;&#1086;&#1084;%202%20%20&#1054;.&#1052;..docx" TargetMode="External"/><Relationship Id="rId286" Type="http://schemas.openxmlformats.org/officeDocument/2006/relationships/hyperlink" Target="file:///D:\Source\Ses\Docs\&#1054;&#1075;&#1083;&#1072;&#1074;&#1083;&#1077;&#1085;&#1080;&#1077;%20&#1090;&#1086;&#1084;%202%20%20&#1054;.&#1052;..docx" TargetMode="External"/><Relationship Id="rId50" Type="http://schemas.openxmlformats.org/officeDocument/2006/relationships/hyperlink" Target="file:///C:\Users\t1\Desktop\&#1082;&#1080;&#1088;&#1086;&#1074;&#1089;&#1082;\2019%20&#1058;&#1086;&#1084;%201%20&#1057;&#1093;&#1077;&#1084;&#1072;%20&#1058;&#1057;%20&#1050;&#1080;&#1088;&#1086;&#1074;&#1089;&#1082;.doc" TargetMode="External"/><Relationship Id="rId104" Type="http://schemas.openxmlformats.org/officeDocument/2006/relationships/hyperlink" Target="file:///C:\Users\t1\Desktop\&#1082;&#1080;&#1088;&#1086;&#1074;&#1089;&#1082;\2019%20&#1058;&#1086;&#1084;%201%20&#1057;&#1093;&#1077;&#1084;&#1072;%20&#1058;&#1057;%20&#1050;&#1080;&#1088;&#1086;&#1074;&#1089;&#1082;.doc" TargetMode="External"/><Relationship Id="rId125" Type="http://schemas.openxmlformats.org/officeDocument/2006/relationships/hyperlink" Target="file:///C:\Users\t1\Desktop\&#1082;&#1080;&#1088;&#1086;&#1074;&#1089;&#1082;\2019%20&#1058;&#1086;&#1084;%201%20&#1057;&#1093;&#1077;&#1084;&#1072;%20&#1058;&#1057;%20&#1050;&#1080;&#1088;&#1086;&#1074;&#1089;&#1082;.doc" TargetMode="External"/><Relationship Id="rId146" Type="http://schemas.openxmlformats.org/officeDocument/2006/relationships/hyperlink" Target="file:///D:\Source\Ses\Docs\&#1054;&#1075;&#1083;&#1072;&#1074;&#1083;&#1077;&#1085;&#1080;&#1077;%20&#1090;&#1086;&#1084;%202%20%20&#1054;.&#1052;..docx" TargetMode="External"/><Relationship Id="rId167" Type="http://schemas.openxmlformats.org/officeDocument/2006/relationships/oleObject" Target="embeddings/oleObject1.bin"/><Relationship Id="rId188" Type="http://schemas.openxmlformats.org/officeDocument/2006/relationships/hyperlink" Target="file:///D:\Source\Ses\Docs\&#1054;&#1075;&#1083;&#1072;&#1074;&#1083;&#1077;&#1085;&#1080;&#1077;%20&#1090;&#1086;&#1084;%202%20%20&#1054;.&#1052;..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81</Pages>
  <Words>28498</Words>
  <Characters>162442</Characters>
  <Application>Microsoft Office Word</Application>
  <DocSecurity>0</DocSecurity>
  <Lines>1353</Lines>
  <Paragraphs>381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190559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t1</dc:creator>
  <cp:keywords/>
  <dc:description/>
  <cp:lastModifiedBy>Балаганов</cp:lastModifiedBy>
  <cp:revision>9</cp:revision>
  <cp:lastPrinted>2025-12-10T09:42:00Z</cp:lastPrinted>
  <dcterms:created xsi:type="dcterms:W3CDTF">2025-10-28T08:47:00Z</dcterms:created>
  <dcterms:modified xsi:type="dcterms:W3CDTF">2025-12-10T09:42:00Z</dcterms:modified>
</cp:coreProperties>
</file>